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27C7" w:rsidRPr="00E7020F" w:rsidRDefault="00E7020F" w:rsidP="00E7020F">
      <w:pPr>
        <w:spacing w:after="0" w:line="240" w:lineRule="auto"/>
        <w:jc w:val="center"/>
        <w:rPr>
          <w:rFonts w:ascii="Times New Roman" w:hAnsi="Times New Roman"/>
          <w:b/>
          <w:kern w:val="36"/>
          <w:sz w:val="36"/>
          <w:szCs w:val="36"/>
        </w:rPr>
      </w:pPr>
      <w:r w:rsidRPr="00E7020F">
        <w:rPr>
          <w:rFonts w:ascii="Times New Roman" w:hAnsi="Times New Roman"/>
          <w:b/>
          <w:kern w:val="36"/>
          <w:sz w:val="36"/>
          <w:szCs w:val="36"/>
        </w:rPr>
        <w:t>Муниципальное казенноеучреждение «Управление образования»ИКМО « Лениногорский муниципальный район» Республики Татарстан</w:t>
      </w:r>
    </w:p>
    <w:p w:rsidR="00F46B3F" w:rsidRPr="00E7020F" w:rsidRDefault="00F46B3F" w:rsidP="008179A2">
      <w:pPr>
        <w:spacing w:after="0" w:line="240" w:lineRule="auto"/>
        <w:jc w:val="right"/>
        <w:rPr>
          <w:rFonts w:ascii="Times New Roman" w:hAnsi="Times New Roman"/>
          <w:b/>
          <w:kern w:val="36"/>
          <w:sz w:val="24"/>
          <w:szCs w:val="24"/>
        </w:rPr>
      </w:pPr>
    </w:p>
    <w:p w:rsidR="00F46B3F" w:rsidRDefault="00F46B3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Default="00E7020F" w:rsidP="008179A2">
      <w:pPr>
        <w:spacing w:after="0" w:line="240" w:lineRule="auto"/>
        <w:jc w:val="right"/>
        <w:rPr>
          <w:rFonts w:ascii="Times New Roman" w:hAnsi="Times New Roman"/>
          <w:b/>
          <w:kern w:val="36"/>
          <w:sz w:val="24"/>
          <w:szCs w:val="24"/>
        </w:rPr>
      </w:pPr>
    </w:p>
    <w:p w:rsidR="00E7020F" w:rsidRPr="00E7020F" w:rsidRDefault="00E7020F" w:rsidP="00E7020F">
      <w:pPr>
        <w:spacing w:after="0" w:line="240" w:lineRule="auto"/>
        <w:jc w:val="center"/>
        <w:rPr>
          <w:rFonts w:ascii="Times New Roman" w:hAnsi="Times New Roman"/>
          <w:b/>
          <w:kern w:val="36"/>
          <w:sz w:val="36"/>
          <w:szCs w:val="36"/>
        </w:rPr>
      </w:pPr>
    </w:p>
    <w:p w:rsidR="00E7020F" w:rsidRPr="00E7020F" w:rsidRDefault="00E7020F" w:rsidP="00E7020F">
      <w:pPr>
        <w:spacing w:after="0" w:line="240" w:lineRule="auto"/>
        <w:jc w:val="center"/>
        <w:rPr>
          <w:rFonts w:ascii="Times New Roman" w:hAnsi="Times New Roman"/>
          <w:b/>
          <w:kern w:val="36"/>
          <w:sz w:val="36"/>
          <w:szCs w:val="36"/>
        </w:rPr>
      </w:pPr>
      <w:r w:rsidRPr="00E7020F">
        <w:rPr>
          <w:rFonts w:ascii="Times New Roman" w:hAnsi="Times New Roman"/>
          <w:b/>
          <w:kern w:val="36"/>
          <w:sz w:val="36"/>
          <w:szCs w:val="36"/>
        </w:rPr>
        <w:t>СБОРНИК</w:t>
      </w:r>
    </w:p>
    <w:p w:rsidR="00E7020F" w:rsidRPr="00E7020F" w:rsidRDefault="00E7020F" w:rsidP="00E7020F">
      <w:pPr>
        <w:spacing w:after="0" w:line="240" w:lineRule="auto"/>
        <w:jc w:val="center"/>
        <w:rPr>
          <w:rFonts w:ascii="Times New Roman" w:hAnsi="Times New Roman"/>
          <w:b/>
          <w:kern w:val="36"/>
          <w:sz w:val="36"/>
          <w:szCs w:val="36"/>
        </w:rPr>
      </w:pPr>
      <w:r w:rsidRPr="00E7020F">
        <w:rPr>
          <w:rFonts w:ascii="Times New Roman" w:hAnsi="Times New Roman"/>
          <w:b/>
          <w:kern w:val="36"/>
          <w:sz w:val="36"/>
          <w:szCs w:val="36"/>
        </w:rPr>
        <w:t>интегрированных уроков с шахматами</w:t>
      </w:r>
    </w:p>
    <w:p w:rsidR="00E7020F" w:rsidRDefault="00E7020F" w:rsidP="00E7020F">
      <w:pPr>
        <w:spacing w:after="0" w:line="240" w:lineRule="auto"/>
        <w:jc w:val="center"/>
        <w:rPr>
          <w:rFonts w:ascii="Times New Roman" w:hAnsi="Times New Roman"/>
          <w:b/>
          <w:kern w:val="36"/>
          <w:sz w:val="36"/>
          <w:szCs w:val="36"/>
        </w:rPr>
      </w:pPr>
      <w:r w:rsidRPr="00E7020F">
        <w:rPr>
          <w:rFonts w:ascii="Times New Roman" w:hAnsi="Times New Roman"/>
          <w:b/>
          <w:kern w:val="36"/>
          <w:sz w:val="36"/>
          <w:szCs w:val="36"/>
        </w:rPr>
        <w:t>в 1-ых классах начальной школы</w:t>
      </w:r>
    </w:p>
    <w:p w:rsidR="005A7D74" w:rsidRPr="00E7020F" w:rsidRDefault="005A7D74" w:rsidP="00E7020F">
      <w:pPr>
        <w:spacing w:after="0" w:line="240" w:lineRule="auto"/>
        <w:jc w:val="center"/>
        <w:rPr>
          <w:rFonts w:ascii="Times New Roman" w:hAnsi="Times New Roman"/>
          <w:b/>
          <w:kern w:val="36"/>
          <w:sz w:val="36"/>
          <w:szCs w:val="36"/>
        </w:rPr>
      </w:pPr>
      <w:r>
        <w:rPr>
          <w:rFonts w:ascii="Times New Roman" w:hAnsi="Times New Roman"/>
          <w:b/>
          <w:kern w:val="36"/>
          <w:sz w:val="36"/>
          <w:szCs w:val="36"/>
        </w:rPr>
        <w:t>(часть 2)</w:t>
      </w: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p>
    <w:p w:rsidR="00E7020F" w:rsidRDefault="00E7020F" w:rsidP="008179A2">
      <w:pPr>
        <w:spacing w:after="0" w:line="240" w:lineRule="auto"/>
        <w:jc w:val="right"/>
        <w:rPr>
          <w:rFonts w:ascii="Times New Roman" w:hAnsi="Times New Roman"/>
          <w:b/>
          <w:i/>
          <w:sz w:val="24"/>
          <w:szCs w:val="24"/>
        </w:rPr>
      </w:pPr>
      <w:r>
        <w:rPr>
          <w:rFonts w:ascii="Times New Roman" w:hAnsi="Times New Roman"/>
          <w:b/>
          <w:i/>
          <w:sz w:val="24"/>
          <w:szCs w:val="24"/>
        </w:rPr>
        <w:t>\</w:t>
      </w: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E7020F" w:rsidRDefault="00E7020F" w:rsidP="00E7020F">
      <w:pPr>
        <w:spacing w:after="0" w:line="240" w:lineRule="auto"/>
        <w:ind w:left="993"/>
        <w:jc w:val="right"/>
        <w:rPr>
          <w:rFonts w:ascii="Times New Roman" w:hAnsi="Times New Roman"/>
          <w:b/>
          <w:i/>
          <w:sz w:val="24"/>
          <w:szCs w:val="24"/>
        </w:rPr>
      </w:pPr>
    </w:p>
    <w:p w:rsidR="00F46B3F" w:rsidRPr="008179A2" w:rsidRDefault="00F46B3F" w:rsidP="00E7020F">
      <w:pPr>
        <w:spacing w:after="0" w:line="240" w:lineRule="auto"/>
        <w:ind w:left="993"/>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E7020F">
      <w:pPr>
        <w:spacing w:after="0" w:line="240" w:lineRule="auto"/>
        <w:ind w:left="993"/>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E7020F">
      <w:pPr>
        <w:spacing w:after="0" w:line="240" w:lineRule="auto"/>
        <w:ind w:left="993"/>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E7020F">
      <w:pPr>
        <w:spacing w:after="0" w:line="240" w:lineRule="auto"/>
        <w:ind w:left="993"/>
        <w:rPr>
          <w:rFonts w:ascii="Times New Roman" w:hAnsi="Times New Roman"/>
          <w:b/>
          <w:sz w:val="24"/>
          <w:szCs w:val="24"/>
        </w:rPr>
      </w:pP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b/>
          <w:sz w:val="24"/>
          <w:szCs w:val="24"/>
        </w:rPr>
        <w:t xml:space="preserve">Тема урока: </w:t>
      </w:r>
      <w:bookmarkStart w:id="0" w:name="OLE_LINK1"/>
      <w:bookmarkStart w:id="1" w:name="OLE_LINK2"/>
      <w:r w:rsidRPr="008179A2">
        <w:rPr>
          <w:rFonts w:ascii="Times New Roman" w:hAnsi="Times New Roman"/>
          <w:b/>
          <w:sz w:val="24"/>
          <w:szCs w:val="24"/>
        </w:rPr>
        <w:t>Закрепление знаний по теме «Пространственные и временные представления».</w:t>
      </w:r>
    </w:p>
    <w:p w:rsidR="00F46B3F" w:rsidRPr="008179A2" w:rsidRDefault="00F46B3F" w:rsidP="00E7020F">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Горизонталь.</w:t>
      </w:r>
    </w:p>
    <w:bookmarkEnd w:id="0"/>
    <w:bookmarkEnd w:id="1"/>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
          <w:sz w:val="24"/>
          <w:szCs w:val="24"/>
        </w:rPr>
        <w:t>Цель:</w:t>
      </w:r>
      <w:r w:rsidRPr="008179A2">
        <w:rPr>
          <w:rFonts w:ascii="Times New Roman" w:hAnsi="Times New Roman"/>
          <w:sz w:val="24"/>
          <w:szCs w:val="24"/>
        </w:rPr>
        <w:t> создать условия для формирования пространственных и временных представлений; повторения способов сравнения и уравнивания предметов; развития внимания, наблюдательности.</w:t>
      </w:r>
      <w:r w:rsidRPr="008179A2">
        <w:rPr>
          <w:rFonts w:ascii="Times New Roman" w:hAnsi="Times New Roman"/>
          <w:color w:val="000000"/>
          <w:sz w:val="24"/>
          <w:szCs w:val="24"/>
        </w:rPr>
        <w:t xml:space="preserve"> Знакомить детей с миром шахмат, развивать ориентирование на плоскости, память, воспитывать самостоятельность, внимательность, терпеливость.</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b/>
          <w:sz w:val="24"/>
          <w:szCs w:val="24"/>
        </w:rPr>
        <w:t>Планируемые результаты (предметные)</w:t>
      </w:r>
      <w:r w:rsidRPr="008179A2">
        <w:rPr>
          <w:rFonts w:ascii="Times New Roman" w:hAnsi="Times New Roman"/>
          <w:sz w:val="24"/>
          <w:szCs w:val="24"/>
        </w:rPr>
        <w:t>: уметь описывать взаимное расположение предметов в пространстве и на плоскости; распознавать геометрические фигуры; уравнивать предметы и группы предметов разными способами.</w:t>
      </w:r>
      <w:r w:rsidRPr="008179A2">
        <w:rPr>
          <w:rFonts w:ascii="Times New Roman" w:hAnsi="Times New Roman"/>
          <w:color w:val="000000"/>
          <w:sz w:val="24"/>
          <w:szCs w:val="24"/>
        </w:rPr>
        <w:t xml:space="preserve"> Знакомство детей с новым понятием «Горизонталь». Повторить</w:t>
      </w:r>
      <w:r w:rsidRPr="008179A2">
        <w:rPr>
          <w:rFonts w:ascii="Times New Roman" w:hAnsi="Times New Roman"/>
          <w:b/>
          <w:bCs/>
          <w:color w:val="000000"/>
          <w:sz w:val="24"/>
          <w:szCs w:val="24"/>
        </w:rPr>
        <w:t> </w:t>
      </w:r>
      <w:r w:rsidRPr="008179A2">
        <w:rPr>
          <w:rFonts w:ascii="Times New Roman" w:hAnsi="Times New Roman"/>
          <w:color w:val="000000"/>
          <w:sz w:val="24"/>
          <w:szCs w:val="24"/>
        </w:rPr>
        <w:t>понятия «Шахматная доска», черные и белые поля, правильное расположение шахматной доски.</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
          <w:i/>
          <w:iCs/>
          <w:sz w:val="24"/>
          <w:szCs w:val="24"/>
        </w:rPr>
        <w:t>Личностные</w:t>
      </w:r>
      <w:r w:rsidRPr="008179A2">
        <w:rPr>
          <w:rFonts w:ascii="Times New Roman" w:hAnsi="Times New Roman"/>
          <w:i/>
          <w:iCs/>
          <w:sz w:val="24"/>
          <w:szCs w:val="24"/>
        </w:rPr>
        <w:t>. </w:t>
      </w:r>
      <w:r w:rsidRPr="008179A2">
        <w:rPr>
          <w:rFonts w:ascii="Times New Roman" w:hAnsi="Times New Roman"/>
          <w:sz w:val="24"/>
          <w:szCs w:val="24"/>
        </w:rPr>
        <w:t>Будут сформированы:</w:t>
      </w:r>
      <w:r w:rsidRPr="008179A2">
        <w:rPr>
          <w:rFonts w:ascii="Times New Roman" w:hAnsi="Times New Roman"/>
          <w:i/>
          <w:iCs/>
          <w:sz w:val="24"/>
          <w:szCs w:val="24"/>
        </w:rPr>
        <w:t> </w:t>
      </w:r>
      <w:r w:rsidRPr="008179A2">
        <w:rPr>
          <w:rFonts w:ascii="Times New Roman" w:hAnsi="Times New Roman"/>
          <w:sz w:val="24"/>
          <w:szCs w:val="24"/>
        </w:rPr>
        <w:t>положительное отношение к школе и учебной деятельности; интерес к учебному труду; основные моральные нормы поведения; получит возможность для формирования:</w:t>
      </w:r>
      <w:r w:rsidRPr="008179A2">
        <w:rPr>
          <w:rFonts w:ascii="Times New Roman" w:hAnsi="Times New Roman"/>
          <w:i/>
          <w:iCs/>
          <w:sz w:val="24"/>
          <w:szCs w:val="24"/>
        </w:rPr>
        <w:t> </w:t>
      </w:r>
      <w:r w:rsidRPr="008179A2">
        <w:rPr>
          <w:rFonts w:ascii="Times New Roman" w:hAnsi="Times New Roman"/>
          <w:sz w:val="24"/>
          <w:szCs w:val="24"/>
        </w:rPr>
        <w:t>внутренней позиции школьника на уровне положительного отношения к школе, роли ученика, интереса (мотивации) к учению.</w:t>
      </w:r>
      <w:r w:rsidRPr="008179A2">
        <w:rPr>
          <w:rFonts w:ascii="Times New Roman" w:hAnsi="Times New Roman"/>
          <w:bCs/>
          <w:color w:val="000000"/>
          <w:sz w:val="24"/>
          <w:szCs w:val="24"/>
        </w:rPr>
        <w:t>Воспитывать выдержку, уверенность в своих силах, интерес к шахматам, желание действовать совместно в парах.</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b/>
          <w:sz w:val="24"/>
          <w:szCs w:val="24"/>
        </w:rPr>
        <w:t>.</w:t>
      </w:r>
      <w:r w:rsidRPr="008179A2">
        <w:rPr>
          <w:rFonts w:ascii="Times New Roman" w:hAnsi="Times New Roman"/>
          <w:sz w:val="24"/>
          <w:szCs w:val="24"/>
        </w:rPr>
        <w:t> Научится: принимать и сохранять учебную задачу; оценивать результат своих действий; получит возможность научиться:</w:t>
      </w:r>
      <w:r w:rsidRPr="008179A2">
        <w:rPr>
          <w:rFonts w:ascii="Times New Roman" w:hAnsi="Times New Roman"/>
          <w:i/>
          <w:iCs/>
          <w:sz w:val="24"/>
          <w:szCs w:val="24"/>
        </w:rPr>
        <w:t> </w:t>
      </w:r>
      <w:r w:rsidRPr="008179A2">
        <w:rPr>
          <w:rFonts w:ascii="Times New Roman" w:hAnsi="Times New Roman"/>
          <w:sz w:val="24"/>
          <w:szCs w:val="24"/>
        </w:rPr>
        <w:t>адекватно воспринимать оценку своей работы учителем, товарищами; определять план выполнения заданий на уроках, внеурочной деятельности, жизненных ситуациях под руководством учителя.</w:t>
      </w:r>
      <w:r w:rsidRPr="008179A2">
        <w:rPr>
          <w:rFonts w:ascii="Times New Roman" w:hAnsi="Times New Roman"/>
          <w:bCs/>
          <w:color w:val="000000"/>
          <w:sz w:val="24"/>
          <w:szCs w:val="24"/>
        </w:rPr>
        <w:t xml:space="preserve"> Активизировать мыслительную деятельность, развивать умение обобщать, сравнивать, предвидеть результаты своей деятельности, выполнять задания педагога в парах</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b/>
          <w:i/>
          <w:iCs/>
          <w:sz w:val="24"/>
          <w:szCs w:val="24"/>
        </w:rPr>
        <w:t>Познавательные</w:t>
      </w:r>
      <w:r w:rsidRPr="008179A2">
        <w:rPr>
          <w:rFonts w:ascii="Times New Roman" w:hAnsi="Times New Roman"/>
          <w:i/>
          <w:iCs/>
          <w:sz w:val="24"/>
          <w:szCs w:val="24"/>
        </w:rPr>
        <w:t>.</w:t>
      </w:r>
      <w:r w:rsidRPr="008179A2">
        <w:rPr>
          <w:rFonts w:ascii="Times New Roman" w:hAnsi="Times New Roman"/>
          <w:sz w:val="24"/>
          <w:szCs w:val="24"/>
        </w:rPr>
        <w:t> Научится:</w:t>
      </w:r>
      <w:r w:rsidRPr="008179A2">
        <w:rPr>
          <w:rFonts w:ascii="Times New Roman" w:hAnsi="Times New Roman"/>
          <w:i/>
          <w:iCs/>
          <w:sz w:val="24"/>
          <w:szCs w:val="24"/>
        </w:rPr>
        <w:t> </w:t>
      </w:r>
      <w:r w:rsidRPr="008179A2">
        <w:rPr>
          <w:rFonts w:ascii="Times New Roman" w:hAnsi="Times New Roman"/>
          <w:sz w:val="24"/>
          <w:szCs w:val="24"/>
        </w:rPr>
        <w:t>понимать заданный вопрос, в соответствии с ним строить ответ в устной форме; осуществлять поиск необходимой информации в разных источниках; понимать знаки, символы; получит возможность научиться:</w:t>
      </w:r>
      <w:r w:rsidRPr="008179A2">
        <w:rPr>
          <w:rFonts w:ascii="Times New Roman" w:hAnsi="Times New Roman"/>
          <w:i/>
          <w:iCs/>
          <w:sz w:val="24"/>
          <w:szCs w:val="24"/>
        </w:rPr>
        <w:t> </w:t>
      </w:r>
      <w:r w:rsidRPr="008179A2">
        <w:rPr>
          <w:rFonts w:ascii="Times New Roman" w:hAnsi="Times New Roman"/>
          <w:sz w:val="24"/>
          <w:szCs w:val="24"/>
        </w:rPr>
        <w:t>ориентироваться на возможное разнообразие способов решения учебной задачи; подводить анализируемые объекты под понятия разного уровня обобщения; проводить аналогии между изучаемым материалом и собственным опытом; сравнивать предметы, объекты: находить общее и различие.</w:t>
      </w:r>
      <w:r w:rsidRPr="008179A2">
        <w:rPr>
          <w:rFonts w:ascii="Times New Roman" w:hAnsi="Times New Roman"/>
          <w:color w:val="000000"/>
          <w:sz w:val="24"/>
          <w:szCs w:val="24"/>
        </w:rPr>
        <w:t xml:space="preserve"> Знакомство детей с новыми понятиями «Горизонталь»</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b/>
          <w:i/>
          <w:iCs/>
          <w:sz w:val="24"/>
          <w:szCs w:val="24"/>
        </w:rPr>
        <w:t>Коммуникативные.</w:t>
      </w:r>
      <w:r w:rsidRPr="008179A2">
        <w:rPr>
          <w:rFonts w:ascii="Times New Roman" w:hAnsi="Times New Roman"/>
          <w:i/>
          <w:iCs/>
          <w:sz w:val="24"/>
          <w:szCs w:val="24"/>
        </w:rPr>
        <w:t> </w:t>
      </w:r>
      <w:r w:rsidRPr="008179A2">
        <w:rPr>
          <w:rFonts w:ascii="Times New Roman" w:hAnsi="Times New Roman"/>
          <w:sz w:val="24"/>
          <w:szCs w:val="24"/>
        </w:rPr>
        <w:t>Научится:</w:t>
      </w:r>
      <w:r w:rsidRPr="008179A2">
        <w:rPr>
          <w:rFonts w:ascii="Times New Roman" w:hAnsi="Times New Roman"/>
          <w:i/>
          <w:iCs/>
          <w:sz w:val="24"/>
          <w:szCs w:val="24"/>
        </w:rPr>
        <w:t> </w:t>
      </w:r>
      <w:r w:rsidRPr="008179A2">
        <w:rPr>
          <w:rFonts w:ascii="Times New Roman" w:hAnsi="Times New Roman"/>
          <w:sz w:val="24"/>
          <w:szCs w:val="24"/>
        </w:rPr>
        <w:t>использовать в общении правила вежливости; получит возможность научиться:</w:t>
      </w:r>
      <w:r w:rsidRPr="008179A2">
        <w:rPr>
          <w:rFonts w:ascii="Times New Roman" w:hAnsi="Times New Roman"/>
          <w:i/>
          <w:iCs/>
          <w:sz w:val="24"/>
          <w:szCs w:val="24"/>
        </w:rPr>
        <w:t> </w:t>
      </w:r>
      <w:r w:rsidRPr="008179A2">
        <w:rPr>
          <w:rFonts w:ascii="Times New Roman" w:hAnsi="Times New Roman"/>
          <w:sz w:val="24"/>
          <w:szCs w:val="24"/>
        </w:rPr>
        <w:t>строить понятные для партнера высказывания.</w:t>
      </w:r>
    </w:p>
    <w:p w:rsidR="00F46B3F" w:rsidRPr="008179A2" w:rsidRDefault="00F46B3F" w:rsidP="00E7020F">
      <w:pPr>
        <w:spacing w:after="0" w:line="240" w:lineRule="auto"/>
        <w:jc w:val="center"/>
        <w:rPr>
          <w:rFonts w:ascii="Times New Roman" w:hAnsi="Times New Roman"/>
          <w:b/>
          <w:sz w:val="24"/>
          <w:szCs w:val="24"/>
        </w:rPr>
      </w:pPr>
    </w:p>
    <w:p w:rsidR="00F46B3F" w:rsidRPr="008179A2" w:rsidRDefault="00F46B3F" w:rsidP="00E7020F">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E7020F">
      <w:pPr>
        <w:spacing w:after="0" w:line="240" w:lineRule="auto"/>
        <w:jc w:val="center"/>
        <w:rPr>
          <w:rFonts w:ascii="Times New Roman" w:hAnsi="Times New Roman"/>
          <w:b/>
          <w:sz w:val="24"/>
          <w:szCs w:val="24"/>
        </w:rPr>
      </w:pP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lang w:val="en-US"/>
        </w:rPr>
        <w:t>I</w:t>
      </w:r>
      <w:r w:rsidRPr="008179A2">
        <w:rPr>
          <w:rFonts w:ascii="Times New Roman" w:hAnsi="Times New Roman"/>
          <w:b/>
          <w:i/>
          <w:sz w:val="24"/>
          <w:szCs w:val="24"/>
          <w:u w:val="single"/>
        </w:rPr>
        <w:t>.Организационный момент.</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Добрый утро, ребята!</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Придумано кем-то</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Просто и мудро</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При встрече здороваться</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Доброе  утро!</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Доброе утро, солнцу и птицам</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Доброе утро улыбчивым лицам</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Я хочу, чтобы у всех было доброе утро, добрый день.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Поприветствуйте друг друга хорошим настроением, добрыми улыбками. Скажите друг другу «У нас все будет хорошо». А сейчас урок математики.</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Покажите свое настроение на начало урока. Я рада, что вы любите математику.</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Сегодня мы вновь отправляемся в страну математика.</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i/>
          <w:sz w:val="24"/>
          <w:szCs w:val="24"/>
        </w:rPr>
        <w:t>(Дыхательное упражнение (руку правую на грудь, глубокий вдох, на счет пять – выдох).</w:t>
      </w:r>
    </w:p>
    <w:p w:rsidR="00F46B3F" w:rsidRPr="008179A2" w:rsidRDefault="00F46B3F" w:rsidP="00E7020F">
      <w:pPr>
        <w:spacing w:after="0" w:line="240" w:lineRule="auto"/>
        <w:contextualSpacing/>
        <w:jc w:val="both"/>
        <w:rPr>
          <w:rFonts w:ascii="Times New Roman" w:eastAsia="Calibri" w:hAnsi="Times New Roman"/>
          <w:b/>
          <w:sz w:val="24"/>
          <w:szCs w:val="24"/>
          <w:lang w:eastAsia="en-US"/>
        </w:rPr>
      </w:pPr>
    </w:p>
    <w:p w:rsidR="00F46B3F" w:rsidRPr="008179A2" w:rsidRDefault="00F46B3F" w:rsidP="00E7020F">
      <w:pPr>
        <w:numPr>
          <w:ilvl w:val="0"/>
          <w:numId w:val="279"/>
        </w:numPr>
        <w:spacing w:after="0" w:line="240" w:lineRule="auto"/>
        <w:ind w:left="0" w:firstLine="0"/>
        <w:contextualSpacing/>
        <w:jc w:val="both"/>
        <w:rPr>
          <w:rFonts w:ascii="Times New Roman" w:eastAsia="Calibri" w:hAnsi="Times New Roman"/>
          <w:b/>
          <w:i/>
          <w:sz w:val="24"/>
          <w:szCs w:val="24"/>
          <w:u w:val="single"/>
          <w:lang w:eastAsia="en-US"/>
        </w:rPr>
      </w:pPr>
      <w:r w:rsidRPr="008179A2">
        <w:rPr>
          <w:rFonts w:ascii="Times New Roman" w:eastAsia="Calibri" w:hAnsi="Times New Roman"/>
          <w:b/>
          <w:i/>
          <w:sz w:val="24"/>
          <w:szCs w:val="24"/>
          <w:u w:val="single"/>
          <w:lang w:eastAsia="en-US"/>
        </w:rPr>
        <w:t>Сообщение темы и целей урока.</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 xml:space="preserve">Учитель: </w:t>
      </w:r>
      <w:r w:rsidRPr="008179A2">
        <w:rPr>
          <w:rFonts w:ascii="Times New Roman" w:hAnsi="Times New Roman"/>
          <w:sz w:val="24"/>
          <w:szCs w:val="24"/>
        </w:rPr>
        <w:t xml:space="preserve">Сегодня мы с вами посмотрим, как вы умеете считать предметы; хорошо ли помните понятия: вверху, внизу, направо, налево. </w:t>
      </w:r>
    </w:p>
    <w:p w:rsidR="00F46B3F" w:rsidRPr="008179A2" w:rsidRDefault="00F46B3F" w:rsidP="00E7020F">
      <w:pPr>
        <w:numPr>
          <w:ilvl w:val="0"/>
          <w:numId w:val="279"/>
        </w:numPr>
        <w:spacing w:after="0" w:line="240" w:lineRule="auto"/>
        <w:ind w:left="0" w:firstLine="0"/>
        <w:contextualSpacing/>
        <w:jc w:val="both"/>
        <w:rPr>
          <w:rFonts w:ascii="Times New Roman" w:eastAsia="Calibri" w:hAnsi="Times New Roman"/>
          <w:b/>
          <w:i/>
          <w:sz w:val="24"/>
          <w:szCs w:val="24"/>
          <w:u w:val="single"/>
          <w:lang w:val="en-US" w:eastAsia="en-US"/>
        </w:rPr>
      </w:pPr>
      <w:r w:rsidRPr="008179A2">
        <w:rPr>
          <w:rFonts w:ascii="Times New Roman" w:eastAsia="Calibri" w:hAnsi="Times New Roman"/>
          <w:b/>
          <w:i/>
          <w:sz w:val="24"/>
          <w:szCs w:val="24"/>
          <w:u w:val="single"/>
          <w:lang w:eastAsia="en-US"/>
        </w:rPr>
        <w:t>Работа по теме урока.</w:t>
      </w:r>
    </w:p>
    <w:p w:rsidR="00F46B3F" w:rsidRPr="008179A2" w:rsidRDefault="00F46B3F" w:rsidP="00E7020F">
      <w:pPr>
        <w:numPr>
          <w:ilvl w:val="0"/>
          <w:numId w:val="203"/>
        </w:numPr>
        <w:spacing w:after="0" w:line="240" w:lineRule="auto"/>
        <w:ind w:left="0"/>
        <w:jc w:val="both"/>
        <w:rPr>
          <w:rFonts w:ascii="Times New Roman" w:hAnsi="Times New Roman"/>
          <w:b/>
          <w:i/>
          <w:sz w:val="24"/>
          <w:szCs w:val="24"/>
          <w:u w:val="single"/>
        </w:rPr>
      </w:pPr>
      <w:r w:rsidRPr="008179A2">
        <w:rPr>
          <w:rFonts w:ascii="Times New Roman" w:hAnsi="Times New Roman"/>
          <w:b/>
          <w:i/>
          <w:sz w:val="24"/>
          <w:szCs w:val="24"/>
          <w:u w:val="single"/>
        </w:rPr>
        <w:t>Игра на внимание «Измени цвет, размер, форму»(Приложение №1)</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Посмотрите на доску. Что вы видите в верхнем ряду? </w:t>
      </w:r>
      <w:r w:rsidRPr="008179A2">
        <w:rPr>
          <w:rFonts w:ascii="Times New Roman" w:hAnsi="Times New Roman"/>
          <w:i/>
          <w:sz w:val="24"/>
          <w:szCs w:val="24"/>
        </w:rPr>
        <w:t xml:space="preserve">(Большой красный круг) </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 xml:space="preserve"> Учитель:</w:t>
      </w:r>
      <w:r w:rsidRPr="008179A2">
        <w:rPr>
          <w:rFonts w:ascii="Times New Roman" w:hAnsi="Times New Roman"/>
          <w:sz w:val="24"/>
          <w:szCs w:val="24"/>
        </w:rPr>
        <w:t xml:space="preserve">А в нижнем? </w:t>
      </w:r>
      <w:r w:rsidRPr="008179A2">
        <w:rPr>
          <w:rFonts w:ascii="Times New Roman" w:hAnsi="Times New Roman"/>
          <w:i/>
          <w:sz w:val="24"/>
          <w:szCs w:val="24"/>
        </w:rPr>
        <w:t>(Разные фигуры, разных цветов и размеров)</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Измените цвет… </w:t>
      </w:r>
      <w:r w:rsidRPr="008179A2">
        <w:rPr>
          <w:rFonts w:ascii="Times New Roman" w:hAnsi="Times New Roman"/>
          <w:i/>
          <w:sz w:val="24"/>
          <w:szCs w:val="24"/>
        </w:rPr>
        <w:t>(Ученик подходит к доске и добавляет круг другого цвета)</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Измените размер… </w:t>
      </w:r>
      <w:r w:rsidRPr="008179A2">
        <w:rPr>
          <w:rFonts w:ascii="Times New Roman" w:hAnsi="Times New Roman"/>
          <w:i/>
          <w:sz w:val="24"/>
          <w:szCs w:val="24"/>
        </w:rPr>
        <w:t>(Ребёнок подходит к доске и добавляет круг меньшего размера)</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Измените форму… </w:t>
      </w:r>
      <w:r w:rsidRPr="008179A2">
        <w:rPr>
          <w:rFonts w:ascii="Times New Roman" w:hAnsi="Times New Roman"/>
          <w:i/>
          <w:sz w:val="24"/>
          <w:szCs w:val="24"/>
        </w:rPr>
        <w:t>(Ставит рядом с кругом квадрат или треугольник)</w:t>
      </w:r>
    </w:p>
    <w:p w:rsidR="00F46B3F" w:rsidRPr="008179A2" w:rsidRDefault="00F46B3F" w:rsidP="00E7020F">
      <w:pPr>
        <w:spacing w:after="0" w:line="240" w:lineRule="auto"/>
        <w:jc w:val="center"/>
        <w:rPr>
          <w:rFonts w:ascii="Times New Roman" w:hAnsi="Times New Roman"/>
          <w:i/>
          <w:sz w:val="24"/>
          <w:szCs w:val="24"/>
        </w:rPr>
      </w:pPr>
      <w:r w:rsidRPr="008179A2">
        <w:rPr>
          <w:rFonts w:ascii="Times New Roman" w:hAnsi="Times New Roman"/>
          <w:i/>
          <w:sz w:val="24"/>
          <w:szCs w:val="24"/>
        </w:rPr>
        <w:t xml:space="preserve">(Повторить 2-3 раза, с разными фигурами) </w:t>
      </w:r>
    </w:p>
    <w:p w:rsidR="00F46B3F" w:rsidRPr="008179A2" w:rsidRDefault="00F46B3F" w:rsidP="00E7020F">
      <w:pPr>
        <w:spacing w:after="0" w:line="240" w:lineRule="auto"/>
        <w:jc w:val="center"/>
        <w:rPr>
          <w:rFonts w:ascii="Times New Roman" w:hAnsi="Times New Roman"/>
          <w:i/>
          <w:sz w:val="24"/>
          <w:szCs w:val="24"/>
        </w:rPr>
      </w:pPr>
    </w:p>
    <w:p w:rsidR="00F46B3F" w:rsidRPr="008179A2" w:rsidRDefault="00F46B3F" w:rsidP="00E7020F">
      <w:pPr>
        <w:numPr>
          <w:ilvl w:val="0"/>
          <w:numId w:val="203"/>
        </w:numPr>
        <w:spacing w:after="0" w:line="240" w:lineRule="auto"/>
        <w:ind w:left="0"/>
        <w:jc w:val="both"/>
        <w:rPr>
          <w:rFonts w:ascii="Times New Roman" w:hAnsi="Times New Roman"/>
          <w:b/>
          <w:i/>
          <w:sz w:val="24"/>
          <w:szCs w:val="24"/>
          <w:u w:val="single"/>
        </w:rPr>
      </w:pPr>
      <w:r w:rsidRPr="008179A2">
        <w:rPr>
          <w:rFonts w:ascii="Times New Roman" w:hAnsi="Times New Roman"/>
          <w:b/>
          <w:i/>
          <w:sz w:val="24"/>
          <w:szCs w:val="24"/>
          <w:u w:val="single"/>
        </w:rPr>
        <w:t>Упражнение в счете предметов. (Приложение № 2)</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Сколько больших кругов? </w:t>
      </w:r>
      <w:r w:rsidRPr="008179A2">
        <w:rPr>
          <w:rFonts w:ascii="Times New Roman" w:hAnsi="Times New Roman"/>
          <w:i/>
          <w:sz w:val="24"/>
          <w:szCs w:val="24"/>
        </w:rPr>
        <w:t>(2)</w:t>
      </w:r>
    </w:p>
    <w:p w:rsidR="00F46B3F" w:rsidRPr="008179A2" w:rsidRDefault="00F46B3F" w:rsidP="00E7020F">
      <w:pPr>
        <w:spacing w:after="0" w:line="240" w:lineRule="auto"/>
        <w:jc w:val="both"/>
        <w:rPr>
          <w:rFonts w:ascii="Times New Roman" w:hAnsi="Times New Roman"/>
          <w:b/>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Сколько маленьких кругов? </w:t>
      </w:r>
      <w:r w:rsidRPr="008179A2">
        <w:rPr>
          <w:rFonts w:ascii="Times New Roman" w:hAnsi="Times New Roman"/>
          <w:i/>
          <w:sz w:val="24"/>
          <w:szCs w:val="24"/>
        </w:rPr>
        <w:t>(3)</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Сколько треугольников? </w:t>
      </w:r>
      <w:r w:rsidRPr="008179A2">
        <w:rPr>
          <w:rFonts w:ascii="Times New Roman" w:hAnsi="Times New Roman"/>
          <w:i/>
          <w:sz w:val="24"/>
          <w:szCs w:val="24"/>
        </w:rPr>
        <w:t>(3)</w:t>
      </w:r>
    </w:p>
    <w:p w:rsidR="00F46B3F" w:rsidRPr="008179A2" w:rsidRDefault="00F46B3F" w:rsidP="00E7020F">
      <w:pPr>
        <w:spacing w:after="0" w:line="240" w:lineRule="auto"/>
        <w:jc w:val="both"/>
        <w:rPr>
          <w:rFonts w:ascii="Times New Roman" w:hAnsi="Times New Roman"/>
          <w:b/>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Верно ли, что квадрат красного цвета? </w:t>
      </w:r>
      <w:r w:rsidRPr="008179A2">
        <w:rPr>
          <w:rFonts w:ascii="Times New Roman" w:hAnsi="Times New Roman"/>
          <w:i/>
          <w:sz w:val="24"/>
          <w:szCs w:val="24"/>
        </w:rPr>
        <w:t>(Нет)</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Чего больше треугольников или квадратов? </w:t>
      </w:r>
      <w:r w:rsidRPr="008179A2">
        <w:rPr>
          <w:rFonts w:ascii="Times New Roman" w:hAnsi="Times New Roman"/>
          <w:i/>
          <w:sz w:val="24"/>
          <w:szCs w:val="24"/>
        </w:rPr>
        <w:t xml:space="preserve">(Треугольников) </w:t>
      </w:r>
    </w:p>
    <w:p w:rsidR="00F46B3F" w:rsidRPr="008179A2" w:rsidRDefault="00F46B3F" w:rsidP="00E7020F">
      <w:pPr>
        <w:spacing w:after="0" w:line="240" w:lineRule="auto"/>
        <w:jc w:val="both"/>
        <w:rPr>
          <w:rFonts w:ascii="Times New Roman" w:hAnsi="Times New Roman"/>
          <w:i/>
          <w:sz w:val="24"/>
          <w:szCs w:val="24"/>
        </w:rPr>
      </w:pPr>
    </w:p>
    <w:p w:rsidR="00F46B3F" w:rsidRPr="008179A2" w:rsidRDefault="00F46B3F" w:rsidP="00E7020F">
      <w:pPr>
        <w:numPr>
          <w:ilvl w:val="0"/>
          <w:numId w:val="203"/>
        </w:numPr>
        <w:spacing w:after="0" w:line="240" w:lineRule="auto"/>
        <w:ind w:left="0"/>
        <w:jc w:val="both"/>
        <w:rPr>
          <w:rFonts w:ascii="Times New Roman" w:hAnsi="Times New Roman"/>
          <w:b/>
          <w:i/>
          <w:sz w:val="24"/>
          <w:szCs w:val="24"/>
          <w:u w:val="single"/>
        </w:rPr>
      </w:pPr>
      <w:r w:rsidRPr="008179A2">
        <w:rPr>
          <w:rFonts w:ascii="Times New Roman" w:hAnsi="Times New Roman"/>
          <w:b/>
          <w:i/>
          <w:sz w:val="24"/>
          <w:szCs w:val="24"/>
          <w:u w:val="single"/>
        </w:rPr>
        <w:t>Упражнение на развитие координации движений и графических навыков. (Приложение № 3)</w:t>
      </w:r>
    </w:p>
    <w:p w:rsidR="00F46B3F" w:rsidRPr="008179A2" w:rsidRDefault="00F46B3F" w:rsidP="00E7020F">
      <w:pPr>
        <w:autoSpaceDE w:val="0"/>
        <w:autoSpaceDN w:val="0"/>
        <w:adjustRightInd w:val="0"/>
        <w:spacing w:after="0" w:line="240" w:lineRule="auto"/>
        <w:contextualSpacing/>
        <w:jc w:val="both"/>
        <w:rPr>
          <w:rFonts w:ascii="Times New Roman" w:eastAsia="Calibri" w:hAnsi="Times New Roman"/>
          <w:b/>
          <w:i/>
          <w:iCs/>
          <w:color w:val="000000"/>
          <w:sz w:val="24"/>
          <w:szCs w:val="24"/>
        </w:rPr>
      </w:pPr>
      <w:r w:rsidRPr="008179A2">
        <w:rPr>
          <w:rFonts w:ascii="Times New Roman" w:eastAsia="Calibri" w:hAnsi="Times New Roman"/>
          <w:b/>
          <w:sz w:val="24"/>
          <w:szCs w:val="24"/>
          <w:lang w:eastAsia="en-US"/>
        </w:rPr>
        <w:t>Учитель:</w:t>
      </w:r>
      <w:r w:rsidRPr="008179A2">
        <w:rPr>
          <w:rFonts w:ascii="Times New Roman" w:eastAsia="Calibri" w:hAnsi="Times New Roman"/>
          <w:color w:val="000000"/>
          <w:sz w:val="24"/>
          <w:szCs w:val="24"/>
        </w:rPr>
        <w:t>Выполняем графический диктант. Слу</w:t>
      </w:r>
      <w:r w:rsidRPr="008179A2">
        <w:rPr>
          <w:rFonts w:ascii="Times New Roman" w:eastAsia="Calibri" w:hAnsi="Times New Roman"/>
          <w:color w:val="000000"/>
          <w:sz w:val="24"/>
          <w:szCs w:val="24"/>
        </w:rPr>
        <w:softHyphen/>
        <w:t>шайте меня внимательно: откройте тетрадь, возьмите в руку ручку и по</w:t>
      </w:r>
      <w:r w:rsidRPr="008179A2">
        <w:rPr>
          <w:rFonts w:ascii="Times New Roman" w:eastAsia="Calibri" w:hAnsi="Times New Roman"/>
          <w:color w:val="000000"/>
          <w:sz w:val="24"/>
          <w:szCs w:val="24"/>
        </w:rPr>
        <w:softHyphen/>
        <w:t>ставьте в начале строки точку в углу клет</w:t>
      </w:r>
      <w:r w:rsidRPr="008179A2">
        <w:rPr>
          <w:rFonts w:ascii="Times New Roman" w:eastAsia="Calibri" w:hAnsi="Times New Roman"/>
          <w:color w:val="000000"/>
          <w:sz w:val="24"/>
          <w:szCs w:val="24"/>
        </w:rPr>
        <w:softHyphen/>
        <w:t xml:space="preserve">ки, проводите от нее линии, стараясь не отрывать руку: </w:t>
      </w:r>
      <w:r w:rsidRPr="008179A2">
        <w:rPr>
          <w:rFonts w:ascii="Times New Roman" w:eastAsia="Calibri" w:hAnsi="Times New Roman"/>
          <w:b/>
          <w:i/>
          <w:color w:val="000000"/>
          <w:sz w:val="24"/>
          <w:szCs w:val="24"/>
        </w:rPr>
        <w:t>1</w:t>
      </w:r>
      <w:r w:rsidRPr="008179A2">
        <w:rPr>
          <w:rFonts w:ascii="Times New Roman" w:eastAsia="Calibri" w:hAnsi="Times New Roman"/>
          <w:b/>
          <w:i/>
          <w:iCs/>
          <w:color w:val="000000"/>
          <w:sz w:val="24"/>
          <w:szCs w:val="24"/>
        </w:rPr>
        <w:t xml:space="preserve"> клетка вверх, 1 вправо, 1 вниз, 1 вправо, 1 вверх, 1 вправо. Далее продолжите до конца строки самостоя</w:t>
      </w:r>
      <w:r w:rsidRPr="008179A2">
        <w:rPr>
          <w:rFonts w:ascii="Times New Roman" w:eastAsia="Calibri" w:hAnsi="Times New Roman"/>
          <w:b/>
          <w:i/>
          <w:iCs/>
          <w:color w:val="000000"/>
          <w:sz w:val="24"/>
          <w:szCs w:val="24"/>
        </w:rPr>
        <w:softHyphen/>
        <w:t>тельно.</w:t>
      </w:r>
    </w:p>
    <w:p w:rsidR="00F46B3F" w:rsidRPr="008179A2" w:rsidRDefault="00F46B3F" w:rsidP="00E7020F">
      <w:pPr>
        <w:autoSpaceDE w:val="0"/>
        <w:autoSpaceDN w:val="0"/>
        <w:adjustRightInd w:val="0"/>
        <w:spacing w:after="0" w:line="240" w:lineRule="auto"/>
        <w:contextualSpacing/>
        <w:jc w:val="both"/>
        <w:rPr>
          <w:rFonts w:ascii="Times New Roman" w:eastAsia="Calibri" w:hAnsi="Times New Roman"/>
          <w:color w:val="000000"/>
          <w:sz w:val="24"/>
          <w:szCs w:val="24"/>
        </w:rPr>
      </w:pPr>
    </w:p>
    <w:p w:rsidR="00F46B3F" w:rsidRPr="008179A2" w:rsidRDefault="00F46B3F" w:rsidP="00E7020F">
      <w:pPr>
        <w:numPr>
          <w:ilvl w:val="0"/>
          <w:numId w:val="203"/>
        </w:numPr>
        <w:spacing w:after="0" w:line="240" w:lineRule="auto"/>
        <w:ind w:left="0"/>
        <w:jc w:val="both"/>
        <w:rPr>
          <w:rFonts w:ascii="Times New Roman" w:hAnsi="Times New Roman"/>
          <w:b/>
          <w:i/>
          <w:sz w:val="24"/>
          <w:szCs w:val="24"/>
          <w:u w:val="single"/>
        </w:rPr>
      </w:pPr>
      <w:r w:rsidRPr="008179A2">
        <w:rPr>
          <w:rFonts w:ascii="Times New Roman" w:hAnsi="Times New Roman"/>
          <w:b/>
          <w:i/>
          <w:sz w:val="24"/>
          <w:szCs w:val="24"/>
          <w:u w:val="single"/>
        </w:rPr>
        <w:t xml:space="preserve">Физкультминутка. </w:t>
      </w:r>
    </w:p>
    <w:p w:rsidR="00F46B3F" w:rsidRPr="008179A2" w:rsidRDefault="00F46B3F" w:rsidP="00E7020F">
      <w:pPr>
        <w:spacing w:after="0" w:line="240" w:lineRule="auto"/>
        <w:rPr>
          <w:rFonts w:ascii="Times New Roman" w:hAnsi="Times New Roman"/>
          <w:i/>
          <w:sz w:val="24"/>
          <w:szCs w:val="24"/>
        </w:rPr>
      </w:pPr>
      <w:r w:rsidRPr="008179A2">
        <w:rPr>
          <w:rFonts w:ascii="Times New Roman" w:hAnsi="Times New Roman"/>
          <w:sz w:val="24"/>
          <w:szCs w:val="24"/>
        </w:rPr>
        <w:t xml:space="preserve">Выше ноги! Стой, раз, два! </w:t>
      </w:r>
      <w:r w:rsidRPr="008179A2">
        <w:rPr>
          <w:rFonts w:ascii="Times New Roman" w:hAnsi="Times New Roman"/>
          <w:i/>
          <w:sz w:val="24"/>
          <w:szCs w:val="24"/>
        </w:rPr>
        <w:t>(Ходьба на месте.)</w:t>
      </w:r>
      <w:r w:rsidRPr="008179A2">
        <w:rPr>
          <w:rFonts w:ascii="Times New Roman" w:hAnsi="Times New Roman"/>
          <w:i/>
          <w:sz w:val="24"/>
          <w:szCs w:val="24"/>
        </w:rPr>
        <w:br/>
      </w:r>
      <w:r w:rsidRPr="008179A2">
        <w:rPr>
          <w:rFonts w:ascii="Times New Roman" w:hAnsi="Times New Roman"/>
          <w:sz w:val="24"/>
          <w:szCs w:val="24"/>
        </w:rPr>
        <w:t>Плечи выше поднимаем,</w:t>
      </w:r>
      <w:r w:rsidRPr="008179A2">
        <w:rPr>
          <w:rFonts w:ascii="Times New Roman" w:hAnsi="Times New Roman"/>
          <w:sz w:val="24"/>
          <w:szCs w:val="24"/>
        </w:rPr>
        <w:br/>
        <w:t xml:space="preserve">А потом их опускаем. </w:t>
      </w:r>
      <w:r w:rsidRPr="008179A2">
        <w:rPr>
          <w:rFonts w:ascii="Times New Roman" w:hAnsi="Times New Roman"/>
          <w:i/>
          <w:sz w:val="24"/>
          <w:szCs w:val="24"/>
        </w:rPr>
        <w:t>(Поднимать и опускать плечи.)</w:t>
      </w:r>
      <w:r w:rsidRPr="008179A2">
        <w:rPr>
          <w:rFonts w:ascii="Times New Roman" w:hAnsi="Times New Roman"/>
          <w:i/>
          <w:sz w:val="24"/>
          <w:szCs w:val="24"/>
        </w:rPr>
        <w:br/>
      </w:r>
      <w:r w:rsidRPr="008179A2">
        <w:rPr>
          <w:rFonts w:ascii="Times New Roman" w:hAnsi="Times New Roman"/>
          <w:sz w:val="24"/>
          <w:szCs w:val="24"/>
        </w:rPr>
        <w:t>Руки перед грудью ставим</w:t>
      </w:r>
      <w:r w:rsidRPr="008179A2">
        <w:rPr>
          <w:rFonts w:ascii="Times New Roman" w:hAnsi="Times New Roman"/>
          <w:sz w:val="24"/>
          <w:szCs w:val="24"/>
        </w:rPr>
        <w:br/>
        <w:t xml:space="preserve">И рывки мы выполняем. </w:t>
      </w:r>
      <w:r w:rsidRPr="008179A2">
        <w:rPr>
          <w:rFonts w:ascii="Times New Roman" w:hAnsi="Times New Roman"/>
          <w:i/>
          <w:sz w:val="24"/>
          <w:szCs w:val="24"/>
        </w:rPr>
        <w:t>(Руки перед грудью, рывки руками.)</w:t>
      </w:r>
      <w:r w:rsidRPr="008179A2">
        <w:rPr>
          <w:rFonts w:ascii="Times New Roman" w:hAnsi="Times New Roman"/>
          <w:i/>
          <w:sz w:val="24"/>
          <w:szCs w:val="24"/>
        </w:rPr>
        <w:br/>
      </w:r>
      <w:r w:rsidRPr="008179A2">
        <w:rPr>
          <w:rFonts w:ascii="Times New Roman" w:hAnsi="Times New Roman"/>
          <w:sz w:val="24"/>
          <w:szCs w:val="24"/>
        </w:rPr>
        <w:t>Десять раз подпрыгнуть нужно,</w:t>
      </w:r>
      <w:r w:rsidRPr="008179A2">
        <w:rPr>
          <w:rFonts w:ascii="Times New Roman" w:hAnsi="Times New Roman"/>
          <w:sz w:val="24"/>
          <w:szCs w:val="24"/>
        </w:rPr>
        <w:br/>
        <w:t xml:space="preserve">Скачем выше, скачем дружно! </w:t>
      </w:r>
      <w:r w:rsidRPr="008179A2">
        <w:rPr>
          <w:rFonts w:ascii="Times New Roman" w:hAnsi="Times New Roman"/>
          <w:i/>
          <w:sz w:val="24"/>
          <w:szCs w:val="24"/>
        </w:rPr>
        <w:t>(Прыжки на месте.)</w:t>
      </w:r>
      <w:r w:rsidRPr="008179A2">
        <w:rPr>
          <w:rFonts w:ascii="Times New Roman" w:hAnsi="Times New Roman"/>
          <w:sz w:val="24"/>
          <w:szCs w:val="24"/>
        </w:rPr>
        <w:br/>
        <w:t>Мы колени поднимаем —</w:t>
      </w:r>
      <w:r w:rsidRPr="008179A2">
        <w:rPr>
          <w:rFonts w:ascii="Times New Roman" w:hAnsi="Times New Roman"/>
          <w:sz w:val="24"/>
          <w:szCs w:val="24"/>
        </w:rPr>
        <w:br/>
        <w:t xml:space="preserve">Шаг на месте выполняем. </w:t>
      </w:r>
      <w:r w:rsidRPr="008179A2">
        <w:rPr>
          <w:rFonts w:ascii="Times New Roman" w:hAnsi="Times New Roman"/>
          <w:i/>
          <w:sz w:val="24"/>
          <w:szCs w:val="24"/>
        </w:rPr>
        <w:t>(Ходьба на месте.)</w:t>
      </w:r>
      <w:r w:rsidRPr="008179A2">
        <w:rPr>
          <w:rFonts w:ascii="Times New Roman" w:hAnsi="Times New Roman"/>
          <w:sz w:val="24"/>
          <w:szCs w:val="24"/>
        </w:rPr>
        <w:br/>
        <w:t xml:space="preserve">От души мы потянулись, </w:t>
      </w:r>
      <w:r w:rsidRPr="008179A2">
        <w:rPr>
          <w:rFonts w:ascii="Times New Roman" w:hAnsi="Times New Roman"/>
          <w:i/>
          <w:sz w:val="24"/>
          <w:szCs w:val="24"/>
        </w:rPr>
        <w:t>(Потягивания — руки вверх и в стороны.)</w:t>
      </w:r>
      <w:r w:rsidRPr="008179A2">
        <w:rPr>
          <w:rFonts w:ascii="Times New Roman" w:hAnsi="Times New Roman"/>
          <w:i/>
          <w:sz w:val="24"/>
          <w:szCs w:val="24"/>
        </w:rPr>
        <w:br/>
      </w:r>
      <w:r w:rsidRPr="008179A2">
        <w:rPr>
          <w:rFonts w:ascii="Times New Roman" w:hAnsi="Times New Roman"/>
          <w:sz w:val="24"/>
          <w:szCs w:val="24"/>
        </w:rPr>
        <w:t xml:space="preserve">И на место вновь вернулись. </w:t>
      </w:r>
      <w:r w:rsidRPr="008179A2">
        <w:rPr>
          <w:rFonts w:ascii="Times New Roman" w:hAnsi="Times New Roman"/>
          <w:i/>
          <w:sz w:val="24"/>
          <w:szCs w:val="24"/>
        </w:rPr>
        <w:t>(Дети садятся.)</w:t>
      </w:r>
    </w:p>
    <w:p w:rsidR="00F46B3F" w:rsidRPr="008179A2" w:rsidRDefault="00F46B3F" w:rsidP="00E7020F">
      <w:pPr>
        <w:spacing w:after="0" w:line="240" w:lineRule="auto"/>
        <w:rPr>
          <w:rFonts w:ascii="Times New Roman" w:hAnsi="Times New Roman"/>
          <w:i/>
          <w:sz w:val="24"/>
          <w:szCs w:val="24"/>
        </w:rPr>
      </w:pPr>
    </w:p>
    <w:p w:rsidR="00F46B3F" w:rsidRPr="008179A2" w:rsidRDefault="00F46B3F" w:rsidP="00E7020F">
      <w:pPr>
        <w:numPr>
          <w:ilvl w:val="0"/>
          <w:numId w:val="279"/>
        </w:numPr>
        <w:spacing w:after="0" w:line="240" w:lineRule="auto"/>
        <w:ind w:left="0" w:firstLine="0"/>
        <w:contextualSpacing/>
        <w:rPr>
          <w:rFonts w:ascii="Times New Roman" w:eastAsia="Calibri" w:hAnsi="Times New Roman"/>
          <w:b/>
          <w:i/>
          <w:sz w:val="24"/>
          <w:szCs w:val="24"/>
          <w:u w:val="single"/>
          <w:lang w:eastAsia="en-US"/>
        </w:rPr>
      </w:pPr>
      <w:r w:rsidRPr="008179A2">
        <w:rPr>
          <w:rFonts w:ascii="Times New Roman" w:eastAsia="Calibri" w:hAnsi="Times New Roman"/>
          <w:b/>
          <w:i/>
          <w:sz w:val="24"/>
          <w:szCs w:val="24"/>
          <w:u w:val="single"/>
          <w:lang w:eastAsia="en-US"/>
        </w:rPr>
        <w:t xml:space="preserve">Закрепление пройденного </w:t>
      </w:r>
    </w:p>
    <w:p w:rsidR="00F46B3F" w:rsidRPr="008179A2" w:rsidRDefault="00F46B3F" w:rsidP="00E7020F">
      <w:pPr>
        <w:spacing w:after="0" w:line="240" w:lineRule="auto"/>
        <w:rPr>
          <w:rFonts w:ascii="Times New Roman" w:hAnsi="Times New Roman"/>
          <w:i/>
          <w:sz w:val="24"/>
          <w:szCs w:val="24"/>
        </w:rPr>
      </w:pP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rPr>
        <w:t>1.Работа с математическим набором (у каждого на парте), один ученик работает у доски.</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Положите 7 квадратов. Покажи седьмой. Уберите. Сколько стало?  </w:t>
      </w:r>
      <w:r w:rsidRPr="008179A2">
        <w:rPr>
          <w:rFonts w:ascii="Times New Roman" w:hAnsi="Times New Roman"/>
          <w:i/>
          <w:sz w:val="24"/>
          <w:szCs w:val="24"/>
        </w:rPr>
        <w:t>(6)</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Покажите шестой и уберите. Сколько стало? </w:t>
      </w:r>
      <w:r w:rsidRPr="008179A2">
        <w:rPr>
          <w:rFonts w:ascii="Times New Roman" w:hAnsi="Times New Roman"/>
          <w:i/>
          <w:sz w:val="24"/>
          <w:szCs w:val="24"/>
        </w:rPr>
        <w:t>(5)</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Положите столько же треугольников.</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lastRenderedPageBreak/>
        <w:t>Учитель:</w:t>
      </w:r>
      <w:r w:rsidRPr="008179A2">
        <w:rPr>
          <w:rFonts w:ascii="Times New Roman" w:hAnsi="Times New Roman"/>
          <w:sz w:val="24"/>
          <w:szCs w:val="24"/>
        </w:rPr>
        <w:t xml:space="preserve"> Как можно доказать, что треугольников и квадратов поровну (не считая)? </w:t>
      </w:r>
      <w:r w:rsidRPr="008179A2">
        <w:rPr>
          <w:rFonts w:ascii="Times New Roman" w:hAnsi="Times New Roman"/>
          <w:i/>
          <w:sz w:val="24"/>
          <w:szCs w:val="24"/>
        </w:rPr>
        <w:t>(Сравнить)</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А как сделать, чтобы их стало не поровну? </w:t>
      </w:r>
      <w:r w:rsidRPr="008179A2">
        <w:rPr>
          <w:rFonts w:ascii="Times New Roman" w:hAnsi="Times New Roman"/>
          <w:i/>
          <w:sz w:val="24"/>
          <w:szCs w:val="24"/>
        </w:rPr>
        <w:t>(Добавить, убрать, переложить)</w:t>
      </w:r>
    </w:p>
    <w:p w:rsidR="00F46B3F" w:rsidRPr="008179A2" w:rsidRDefault="00F46B3F" w:rsidP="00E7020F">
      <w:pPr>
        <w:spacing w:after="0" w:line="240" w:lineRule="auto"/>
        <w:jc w:val="both"/>
        <w:rPr>
          <w:rFonts w:ascii="Times New Roman" w:hAnsi="Times New Roman"/>
          <w:i/>
          <w:sz w:val="24"/>
          <w:szCs w:val="24"/>
        </w:rPr>
      </w:pP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rPr>
        <w:t xml:space="preserve">2.Упражнение для профилактики нарушения зрения. </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Раз –налево, два – направо,</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Три –наверх, четыре — вниз.</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А теперь по кругу смотрим,</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Чтобы лучше видеть мир.</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Взгляд  направим ближе, дальше,</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Тренируя мышцу глаз.</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Видеть скоро будем лучше,</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Убедитесь вы сейчас!</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А теперь нажмем немного</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Точки возле своих глаз.</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Сил дадим им много-много,</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Чтоб усилить в тыщу раз!</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i/>
          <w:sz w:val="24"/>
          <w:szCs w:val="24"/>
        </w:rPr>
        <w:t>(Посмотреть влево. Посмотреть вправо. Поднять взгляд  вверх. Опустить взгляд вниз. Круговые движения глазами: налево – вверх – направо – вниз – вправо – вверх – влево – вниз. Быстро поморгать.)</w:t>
      </w:r>
    </w:p>
    <w:p w:rsidR="00F46B3F" w:rsidRPr="008179A2" w:rsidRDefault="00F46B3F" w:rsidP="00E7020F">
      <w:pPr>
        <w:spacing w:after="0" w:line="240" w:lineRule="auto"/>
        <w:jc w:val="both"/>
        <w:rPr>
          <w:rFonts w:ascii="Times New Roman" w:hAnsi="Times New Roman"/>
          <w:b/>
          <w:sz w:val="24"/>
          <w:szCs w:val="24"/>
        </w:rPr>
      </w:pP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rPr>
        <w:t>3.Работа по учебнику.</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Откройте учебник на стр. 14 – 15.  Найдите на левой странице верхний рисунок. Что там нарисовано? Кто догадался, как, не считая, узнать, кого больше – девочек или мальчиков? </w:t>
      </w:r>
      <w:r w:rsidRPr="008179A2">
        <w:rPr>
          <w:rFonts w:ascii="Times New Roman" w:hAnsi="Times New Roman"/>
          <w:i/>
          <w:sz w:val="24"/>
          <w:szCs w:val="24"/>
        </w:rPr>
        <w:t>(В каждой паре мальчик и девочка, и еще девочка – одна, значит, девочек больше).</w:t>
      </w:r>
    </w:p>
    <w:p w:rsidR="00F46B3F" w:rsidRPr="008179A2" w:rsidRDefault="00F46B3F" w:rsidP="00E7020F">
      <w:pPr>
        <w:spacing w:after="0" w:line="240" w:lineRule="auto"/>
        <w:jc w:val="center"/>
        <w:rPr>
          <w:rFonts w:ascii="Times New Roman" w:hAnsi="Times New Roman"/>
          <w:i/>
          <w:sz w:val="24"/>
          <w:szCs w:val="24"/>
        </w:rPr>
      </w:pPr>
      <w:r w:rsidRPr="008179A2">
        <w:rPr>
          <w:rFonts w:ascii="Times New Roman" w:hAnsi="Times New Roman"/>
          <w:i/>
          <w:sz w:val="24"/>
          <w:szCs w:val="24"/>
        </w:rPr>
        <w:t>(Аналогично сравниваем кубики и листья)</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Рассмотрите рисунки елочек и грибов на правой странице внизу. Сравните верхний и нижний ряды елочек и грибов. Чем похожи и чем различаются?</w:t>
      </w:r>
    </w:p>
    <w:p w:rsidR="00F46B3F" w:rsidRPr="008179A2" w:rsidRDefault="00F46B3F" w:rsidP="00E7020F">
      <w:pPr>
        <w:spacing w:after="0" w:line="240" w:lineRule="auto"/>
        <w:jc w:val="both"/>
        <w:rPr>
          <w:rFonts w:ascii="Times New Roman" w:hAnsi="Times New Roman"/>
          <w:sz w:val="24"/>
          <w:szCs w:val="24"/>
        </w:rPr>
      </w:pP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rPr>
        <w:t>4.Работа в парах. (Приложение № 4)</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Сейчас вы будете работать в парах. У вас на партах лежит конверт. Используя эти геометрические фигуры, вам нужно выложить похожее изображение.</w:t>
      </w:r>
    </w:p>
    <w:p w:rsidR="00F46B3F" w:rsidRPr="008179A2" w:rsidRDefault="00F46B3F" w:rsidP="00E7020F">
      <w:pPr>
        <w:spacing w:after="0" w:line="240" w:lineRule="auto"/>
        <w:jc w:val="both"/>
        <w:rPr>
          <w:rFonts w:ascii="Times New Roman" w:hAnsi="Times New Roman"/>
          <w:b/>
          <w:i/>
          <w:sz w:val="24"/>
          <w:szCs w:val="24"/>
        </w:rPr>
      </w:pPr>
      <w:r w:rsidRPr="008179A2">
        <w:rPr>
          <w:rFonts w:ascii="Times New Roman" w:hAnsi="Times New Roman"/>
          <w:sz w:val="24"/>
          <w:szCs w:val="24"/>
        </w:rPr>
        <w:t xml:space="preserve">Игра на развитие восприятия «Выложи сам». Из готового набора геометрических фигур необходимо сложить изображение по образцу </w:t>
      </w:r>
      <w:r w:rsidRPr="008179A2">
        <w:rPr>
          <w:rFonts w:ascii="Times New Roman" w:hAnsi="Times New Roman"/>
          <w:i/>
          <w:sz w:val="24"/>
          <w:szCs w:val="24"/>
        </w:rPr>
        <w:t>(Одна пара складывает одну фигуру).</w:t>
      </w:r>
    </w:p>
    <w:p w:rsidR="00F46B3F" w:rsidRPr="008179A2" w:rsidRDefault="00F46B3F" w:rsidP="00E7020F">
      <w:pPr>
        <w:spacing w:after="0" w:line="240" w:lineRule="auto"/>
        <w:jc w:val="both"/>
        <w:rPr>
          <w:rFonts w:ascii="Times New Roman" w:hAnsi="Times New Roman"/>
          <w:i/>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Скажите, что у вас получилось? </w:t>
      </w:r>
      <w:r w:rsidRPr="008179A2">
        <w:rPr>
          <w:rFonts w:ascii="Times New Roman" w:hAnsi="Times New Roman"/>
          <w:i/>
          <w:sz w:val="24"/>
          <w:szCs w:val="24"/>
        </w:rPr>
        <w:t>(Кот, самолет, дом, лиса)</w:t>
      </w:r>
    </w:p>
    <w:p w:rsidR="00F46B3F" w:rsidRPr="008179A2" w:rsidRDefault="00F46B3F" w:rsidP="00E7020F">
      <w:pPr>
        <w:spacing w:after="0" w:line="240" w:lineRule="auto"/>
        <w:contextualSpacing/>
        <w:rPr>
          <w:rFonts w:ascii="Times New Roman" w:eastAsia="Calibri" w:hAnsi="Times New Roman"/>
          <w:b/>
          <w:i/>
          <w:sz w:val="24"/>
          <w:szCs w:val="24"/>
          <w:lang w:eastAsia="en-US"/>
        </w:rPr>
      </w:pPr>
      <w:r w:rsidRPr="008179A2">
        <w:rPr>
          <w:rFonts w:ascii="Times New Roman" w:eastAsia="Calibri" w:hAnsi="Times New Roman"/>
          <w:b/>
          <w:i/>
          <w:sz w:val="24"/>
          <w:szCs w:val="24"/>
          <w:lang w:val="en-US" w:eastAsia="en-US"/>
        </w:rPr>
        <w:t>V</w:t>
      </w:r>
      <w:r w:rsidRPr="008179A2">
        <w:rPr>
          <w:rFonts w:ascii="Times New Roman" w:eastAsia="Calibri" w:hAnsi="Times New Roman"/>
          <w:b/>
          <w:i/>
          <w:sz w:val="24"/>
          <w:szCs w:val="24"/>
          <w:lang w:eastAsia="en-US"/>
        </w:rPr>
        <w:t>.Работа с шахматами.</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Сегодня мы с вами посетим страну шахмат.</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Вспомним, как называются клетки на шахматной доске </w:t>
      </w:r>
      <w:r w:rsidRPr="008179A2">
        <w:rPr>
          <w:rFonts w:ascii="Times New Roman" w:hAnsi="Times New Roman"/>
          <w:color w:val="000000"/>
          <w:sz w:val="24"/>
          <w:szCs w:val="24"/>
        </w:rPr>
        <w:t>(</w:t>
      </w:r>
      <w:r w:rsidRPr="008179A2">
        <w:rPr>
          <w:rFonts w:ascii="Times New Roman" w:hAnsi="Times New Roman"/>
          <w:bCs/>
          <w:color w:val="000000"/>
          <w:sz w:val="24"/>
          <w:szCs w:val="24"/>
        </w:rPr>
        <w:t>Поля)</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всего полей на шахматной доске? (64)</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Какого цвета шахматные поля (Белые и чёрные)</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белых полей? (32)</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чёрных полей? (32)</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 называются линии на шахматной доске (Горизонтали ( с цифрами) и вертикали ( с буквами))</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xml:space="preserve">– Перед вами лежит лист бумаги на котором напечатана шахматная доска. Посмотрите его внимательно. </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На каждой шахматной доске 64 поля двух цветов.</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Светлые поля всегда называют белыми их 32 клетки, а темные — чёрными их тоже 32 клетки, чтобы не возникало путаницы.</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Когда двое противников садятся играть в шахматы, они кладут доску между собой так, чтобы угловая клетка слева от каждого игрока была чёрной.</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Положите свои рисунки правильно.</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1600200" cy="1409700"/>
            <wp:effectExtent l="19050" t="0" r="0" b="0"/>
            <wp:docPr id="7302" name="Рисунок 7302" descr="http://isoveti.ru/img/shahmaty/17.jpg"/>
            <wp:cNvGraphicFramePr/>
            <a:graphic xmlns:a="http://schemas.openxmlformats.org/drawingml/2006/main">
              <a:graphicData uri="http://schemas.openxmlformats.org/drawingml/2006/picture">
                <pic:pic xmlns:pic="http://schemas.openxmlformats.org/drawingml/2006/picture">
                  <pic:nvPicPr>
                    <pic:cNvPr id="9220" name="Picture 4" descr="http://isoveti.ru/img/shahmaty/17.jpg"/>
                    <pic:cNvPicPr>
                      <a:picLocks noChangeAspect="1" noChangeArrowheads="1"/>
                    </pic:cNvPicPr>
                  </pic:nvPicPr>
                  <pic:blipFill>
                    <a:blip r:embed="rId6" cstate="print"/>
                    <a:srcRect/>
                    <a:stretch>
                      <a:fillRect/>
                    </a:stretch>
                  </pic:blipFill>
                  <pic:spPr bwMode="auto">
                    <a:xfrm>
                      <a:off x="0" y="0"/>
                      <a:ext cx="1600201" cy="1409701"/>
                    </a:xfrm>
                    <a:prstGeom prst="rect">
                      <a:avLst/>
                    </a:prstGeom>
                    <a:noFill/>
                  </pic:spPr>
                </pic:pic>
              </a:graphicData>
            </a:graphic>
          </wp:inline>
        </w:drawing>
      </w:r>
    </w:p>
    <w:p w:rsidR="00F46B3F" w:rsidRPr="008179A2" w:rsidRDefault="00F46B3F" w:rsidP="00E7020F">
      <w:pPr>
        <w:spacing w:after="0" w:line="240" w:lineRule="auto"/>
        <w:rPr>
          <w:rFonts w:ascii="Times New Roman" w:hAnsi="Times New Roman"/>
          <w:sz w:val="24"/>
          <w:szCs w:val="24"/>
        </w:rPr>
      </w:pP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Проведите пальчиком, положив его на любую клеточку с левого края, слева на право по клеточкам.  Это горизонтальная линия. Так ходят некоторые фигуры.</w:t>
      </w:r>
    </w:p>
    <w:p w:rsidR="00F46B3F" w:rsidRPr="008179A2" w:rsidRDefault="00F46B3F" w:rsidP="00E7020F">
      <w:pPr>
        <w:spacing w:after="0" w:line="240" w:lineRule="auto"/>
        <w:rPr>
          <w:rFonts w:ascii="Times New Roman" w:hAnsi="Times New Roman"/>
          <w:sz w:val="24"/>
          <w:szCs w:val="24"/>
        </w:rPr>
      </w:pPr>
      <w:r w:rsidRPr="008179A2">
        <w:rPr>
          <w:rFonts w:ascii="Times New Roman" w:hAnsi="Times New Roman"/>
          <w:sz w:val="24"/>
          <w:szCs w:val="24"/>
        </w:rPr>
        <w:t xml:space="preserve">– Красным карандашом проведите все горизонтальные линии как нарисовано на рисунке </w:t>
      </w:r>
    </w:p>
    <w:p w:rsidR="00F46B3F" w:rsidRPr="008179A2" w:rsidRDefault="00F46B3F" w:rsidP="00E7020F">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066925" cy="2228850"/>
            <wp:effectExtent l="19050" t="0" r="0" b="0"/>
            <wp:docPr id="7303" name="Рисунок 7303" descr="http://isoveti.ru/img/shahmaty/12.jpg"/>
            <wp:cNvGraphicFramePr/>
            <a:graphic xmlns:a="http://schemas.openxmlformats.org/drawingml/2006/main">
              <a:graphicData uri="http://schemas.openxmlformats.org/drawingml/2006/picture">
                <pic:pic xmlns:pic="http://schemas.openxmlformats.org/drawingml/2006/picture">
                  <pic:nvPicPr>
                    <pic:cNvPr id="25602" name="Picture 2" descr="http://isoveti.ru/img/shahmaty/12.jpg"/>
                    <pic:cNvPicPr>
                      <a:picLocks noChangeAspect="1" noChangeArrowheads="1"/>
                    </pic:cNvPicPr>
                  </pic:nvPicPr>
                  <pic:blipFill>
                    <a:blip r:embed="rId7" cstate="print"/>
                    <a:srcRect/>
                    <a:stretch>
                      <a:fillRect/>
                    </a:stretch>
                  </pic:blipFill>
                  <pic:spPr bwMode="auto">
                    <a:xfrm>
                      <a:off x="0" y="0"/>
                      <a:ext cx="2066939" cy="2228866"/>
                    </a:xfrm>
                    <a:prstGeom prst="rect">
                      <a:avLst/>
                    </a:prstGeom>
                    <a:noFill/>
                  </pic:spPr>
                </pic:pic>
              </a:graphicData>
            </a:graphic>
          </wp:inline>
        </w:drawing>
      </w:r>
    </w:p>
    <w:p w:rsidR="00F46B3F" w:rsidRPr="008179A2" w:rsidRDefault="00F46B3F" w:rsidP="00E7020F">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Сколько линий у вас получилось? (8)</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Давайте закрепив изученное:</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Какие линии называются горизонтальными? (прямые линии которые идут на право 9или справа на лево) называются горизонталями или горизонтальными линиями. </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 запомнить, что линия называется ГОРИЗОНТАЛЬ (с чем сравнить).</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Видели, как солнце встаёт из-за горизонта (из-за моря или далека) или садится за горизонт?</w:t>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noProof/>
          <w:color w:val="000000"/>
          <w:sz w:val="24"/>
          <w:szCs w:val="24"/>
        </w:rPr>
        <w:drawing>
          <wp:inline distT="0" distB="0" distL="0" distR="0">
            <wp:extent cx="4448175" cy="1571467"/>
            <wp:effectExtent l="0" t="0" r="0" b="0"/>
            <wp:docPr id="73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56463" cy="1574395"/>
                    </a:xfrm>
                    <a:prstGeom prst="rect">
                      <a:avLst/>
                    </a:prstGeom>
                    <a:noFill/>
                    <a:ln>
                      <a:noFill/>
                    </a:ln>
                    <a:extLst/>
                  </pic:spPr>
                </pic:pic>
              </a:graphicData>
            </a:graphic>
          </wp:inline>
        </w:drawing>
      </w:r>
    </w:p>
    <w:p w:rsidR="00F46B3F" w:rsidRPr="008179A2" w:rsidRDefault="00F46B3F" w:rsidP="00E7020F">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-Как обозначается горизонталь? (обозначается цифрами).</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Самая большая горизонталь имеет 8 полей (4 черных и 4 белых), самая маленькая горизонталь имеет 2поля (1 черное и 1 белое)</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горизонталей? (8</w:t>
      </w:r>
      <w:r w:rsidRPr="008179A2">
        <w:rPr>
          <w:rFonts w:ascii="Times New Roman" w:hAnsi="Times New Roman"/>
          <w:color w:val="000000"/>
          <w:sz w:val="24"/>
          <w:szCs w:val="24"/>
        </w:rPr>
        <w:t>)</w:t>
      </w:r>
    </w:p>
    <w:p w:rsidR="00F46B3F" w:rsidRPr="008179A2" w:rsidRDefault="00F46B3F" w:rsidP="00E7020F">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 расположены горизонтали?</w:t>
      </w:r>
      <w:r w:rsidRPr="008179A2">
        <w:rPr>
          <w:rFonts w:ascii="Times New Roman" w:hAnsi="Times New Roman"/>
          <w:color w:val="000000"/>
          <w:sz w:val="24"/>
          <w:szCs w:val="24"/>
        </w:rPr>
        <w:t xml:space="preserve"> (</w:t>
      </w:r>
      <w:r w:rsidRPr="008179A2">
        <w:rPr>
          <w:rFonts w:ascii="Times New Roman" w:hAnsi="Times New Roman"/>
          <w:bCs/>
          <w:color w:val="000000"/>
          <w:sz w:val="24"/>
          <w:szCs w:val="24"/>
        </w:rPr>
        <w:t>Слева направо и справа налево)</w:t>
      </w:r>
    </w:p>
    <w:p w:rsidR="00F46B3F" w:rsidRPr="008179A2" w:rsidRDefault="00F46B3F" w:rsidP="00E7020F">
      <w:pPr>
        <w:spacing w:after="0" w:line="240" w:lineRule="auto"/>
        <w:jc w:val="both"/>
        <w:rPr>
          <w:rFonts w:ascii="Times New Roman" w:hAnsi="Times New Roman"/>
          <w:b/>
          <w:i/>
          <w:sz w:val="24"/>
          <w:szCs w:val="24"/>
          <w:u w:val="single"/>
        </w:rPr>
      </w:pPr>
      <w:r w:rsidRPr="008179A2">
        <w:rPr>
          <w:rFonts w:ascii="Times New Roman" w:hAnsi="Times New Roman"/>
          <w:b/>
          <w:i/>
          <w:sz w:val="24"/>
          <w:szCs w:val="24"/>
          <w:u w:val="single"/>
          <w:lang w:val="en-US"/>
        </w:rPr>
        <w:t>VI</w:t>
      </w:r>
      <w:r w:rsidRPr="008179A2">
        <w:rPr>
          <w:rFonts w:ascii="Times New Roman" w:hAnsi="Times New Roman"/>
          <w:b/>
          <w:i/>
          <w:sz w:val="24"/>
          <w:szCs w:val="24"/>
          <w:u w:val="single"/>
        </w:rPr>
        <w:t>.Работа в  рабочих тетрадях.</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r w:rsidRPr="008179A2">
        <w:rPr>
          <w:rFonts w:ascii="Times New Roman" w:hAnsi="Times New Roman"/>
          <w:sz w:val="24"/>
          <w:szCs w:val="24"/>
        </w:rPr>
        <w:t xml:space="preserve"> Выполним гимнастику для пальчиков.</w:t>
      </w:r>
    </w:p>
    <w:p w:rsidR="00F46B3F" w:rsidRPr="008179A2" w:rsidRDefault="00F46B3F" w:rsidP="00E7020F">
      <w:pPr>
        <w:spacing w:after="0" w:line="240" w:lineRule="auto"/>
        <w:jc w:val="both"/>
        <w:rPr>
          <w:rFonts w:ascii="Times New Roman" w:hAnsi="Times New Roman"/>
          <w:bCs/>
          <w:sz w:val="24"/>
          <w:szCs w:val="24"/>
        </w:rPr>
      </w:pPr>
      <w:r w:rsidRPr="008179A2">
        <w:rPr>
          <w:rFonts w:ascii="Times New Roman" w:hAnsi="Times New Roman"/>
          <w:bCs/>
          <w:sz w:val="24"/>
          <w:szCs w:val="24"/>
        </w:rPr>
        <w:t>«Осенние листья».</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Раз, два, четыре, пять,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Будем листья собирать.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Листья березы,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Листья рябины,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Листочки тополя,</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Листья осины,</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Листика дуба мы соберем,</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sz w:val="24"/>
          <w:szCs w:val="24"/>
        </w:rPr>
        <w:t xml:space="preserve">Маме осенний букет отнесем.   </w:t>
      </w:r>
    </w:p>
    <w:p w:rsidR="00F46B3F" w:rsidRPr="008179A2" w:rsidRDefault="00F46B3F" w:rsidP="00E7020F">
      <w:pPr>
        <w:spacing w:after="0" w:line="240" w:lineRule="auto"/>
        <w:jc w:val="both"/>
        <w:rPr>
          <w:rFonts w:ascii="Times New Roman" w:hAnsi="Times New Roman"/>
          <w:bCs/>
          <w:i/>
          <w:sz w:val="24"/>
          <w:szCs w:val="24"/>
        </w:rPr>
      </w:pPr>
      <w:r w:rsidRPr="008179A2">
        <w:rPr>
          <w:rFonts w:ascii="Times New Roman" w:hAnsi="Times New Roman"/>
          <w:i/>
          <w:sz w:val="24"/>
          <w:szCs w:val="24"/>
        </w:rPr>
        <w:t xml:space="preserve">(Загибают пальцы, начиная с  большого. Сжимают и разжимают кулачки. Загибают пальчики, начиная с  большого. «Шагают» по столу средним и  указательным пальчиками.)   </w:t>
      </w:r>
    </w:p>
    <w:p w:rsidR="00F46B3F" w:rsidRPr="008179A2" w:rsidRDefault="00F46B3F" w:rsidP="00E7020F">
      <w:pPr>
        <w:spacing w:after="0" w:line="240" w:lineRule="auto"/>
        <w:jc w:val="both"/>
        <w:rPr>
          <w:rFonts w:ascii="Times New Roman" w:hAnsi="Times New Roman"/>
          <w:sz w:val="24"/>
          <w:szCs w:val="24"/>
        </w:rPr>
      </w:pPr>
      <w:r w:rsidRPr="008179A2">
        <w:rPr>
          <w:rFonts w:ascii="Times New Roman" w:hAnsi="Times New Roman"/>
          <w:b/>
          <w:sz w:val="24"/>
          <w:szCs w:val="24"/>
        </w:rPr>
        <w:t>Учитель:</w:t>
      </w:r>
    </w:p>
    <w:p w:rsidR="00F46B3F" w:rsidRPr="008179A2" w:rsidRDefault="00F46B3F" w:rsidP="00E7020F">
      <w:pPr>
        <w:numPr>
          <w:ilvl w:val="0"/>
          <w:numId w:val="205"/>
        </w:numPr>
        <w:spacing w:after="0" w:line="240" w:lineRule="auto"/>
        <w:ind w:left="993" w:hanging="1135"/>
        <w:jc w:val="both"/>
        <w:rPr>
          <w:rFonts w:ascii="Times New Roman" w:hAnsi="Times New Roman"/>
          <w:sz w:val="24"/>
          <w:szCs w:val="24"/>
        </w:rPr>
      </w:pPr>
      <w:r w:rsidRPr="008179A2">
        <w:rPr>
          <w:rFonts w:ascii="Times New Roman" w:hAnsi="Times New Roman"/>
          <w:sz w:val="24"/>
          <w:szCs w:val="24"/>
        </w:rPr>
        <w:t>Откройте тетради.</w:t>
      </w:r>
    </w:p>
    <w:p w:rsidR="00F46B3F" w:rsidRPr="008179A2" w:rsidRDefault="00F46B3F" w:rsidP="00E7020F">
      <w:pPr>
        <w:numPr>
          <w:ilvl w:val="0"/>
          <w:numId w:val="204"/>
        </w:numPr>
        <w:spacing w:after="0" w:line="240" w:lineRule="auto"/>
        <w:ind w:left="993" w:hanging="1135"/>
        <w:jc w:val="both"/>
        <w:rPr>
          <w:rFonts w:ascii="Times New Roman" w:hAnsi="Times New Roman"/>
          <w:sz w:val="24"/>
          <w:szCs w:val="24"/>
        </w:rPr>
      </w:pPr>
      <w:r w:rsidRPr="008179A2">
        <w:rPr>
          <w:rFonts w:ascii="Times New Roman" w:hAnsi="Times New Roman"/>
          <w:sz w:val="24"/>
          <w:szCs w:val="24"/>
        </w:rPr>
        <w:t>Рассмотрите образец первой строки. Напишите одну тройку палочек там, где стоят точки.</w:t>
      </w:r>
    </w:p>
    <w:p w:rsidR="00F46B3F" w:rsidRPr="008179A2" w:rsidRDefault="00F46B3F" w:rsidP="00E7020F">
      <w:pPr>
        <w:numPr>
          <w:ilvl w:val="0"/>
          <w:numId w:val="204"/>
        </w:numPr>
        <w:spacing w:after="0" w:line="240" w:lineRule="auto"/>
        <w:ind w:left="993" w:hanging="1135"/>
        <w:jc w:val="both"/>
        <w:rPr>
          <w:rFonts w:ascii="Times New Roman" w:hAnsi="Times New Roman"/>
          <w:i/>
          <w:sz w:val="24"/>
          <w:szCs w:val="24"/>
        </w:rPr>
      </w:pPr>
      <w:r w:rsidRPr="008179A2">
        <w:rPr>
          <w:rFonts w:ascii="Times New Roman" w:hAnsi="Times New Roman"/>
          <w:sz w:val="24"/>
          <w:szCs w:val="24"/>
        </w:rPr>
        <w:t>Сравните с образцом.</w:t>
      </w:r>
    </w:p>
    <w:p w:rsidR="00F46B3F" w:rsidRPr="008179A2" w:rsidRDefault="00F46B3F" w:rsidP="00E7020F">
      <w:pPr>
        <w:numPr>
          <w:ilvl w:val="0"/>
          <w:numId w:val="204"/>
        </w:numPr>
        <w:spacing w:after="0" w:line="240" w:lineRule="auto"/>
        <w:ind w:left="993" w:hanging="1135"/>
        <w:jc w:val="both"/>
        <w:rPr>
          <w:rFonts w:ascii="Times New Roman" w:hAnsi="Times New Roman"/>
          <w:i/>
          <w:sz w:val="24"/>
          <w:szCs w:val="24"/>
        </w:rPr>
      </w:pPr>
      <w:r w:rsidRPr="008179A2">
        <w:rPr>
          <w:rFonts w:ascii="Times New Roman" w:hAnsi="Times New Roman"/>
          <w:sz w:val="24"/>
          <w:szCs w:val="24"/>
        </w:rPr>
        <w:t>Допишите тройки палочек до конца строки.</w:t>
      </w:r>
    </w:p>
    <w:p w:rsidR="00F46B3F" w:rsidRPr="008179A2" w:rsidRDefault="00F46B3F" w:rsidP="00E7020F">
      <w:pPr>
        <w:spacing w:after="0" w:line="240" w:lineRule="auto"/>
        <w:ind w:left="993" w:hanging="1135"/>
        <w:jc w:val="center"/>
        <w:rPr>
          <w:rFonts w:ascii="Times New Roman" w:hAnsi="Times New Roman"/>
          <w:i/>
          <w:sz w:val="24"/>
          <w:szCs w:val="24"/>
        </w:rPr>
      </w:pPr>
      <w:r w:rsidRPr="008179A2">
        <w:rPr>
          <w:rFonts w:ascii="Times New Roman" w:hAnsi="Times New Roman"/>
          <w:i/>
          <w:sz w:val="24"/>
          <w:szCs w:val="24"/>
        </w:rPr>
        <w:t>(Аналогично работаем на второй строке)</w:t>
      </w:r>
    </w:p>
    <w:p w:rsidR="00F46B3F" w:rsidRPr="008179A2" w:rsidRDefault="00F46B3F" w:rsidP="00E7020F">
      <w:pPr>
        <w:numPr>
          <w:ilvl w:val="0"/>
          <w:numId w:val="204"/>
        </w:numPr>
        <w:spacing w:after="0" w:line="240" w:lineRule="auto"/>
        <w:ind w:left="993" w:hanging="1135"/>
        <w:jc w:val="both"/>
        <w:rPr>
          <w:rFonts w:ascii="Times New Roman" w:hAnsi="Times New Roman"/>
          <w:i/>
          <w:sz w:val="24"/>
          <w:szCs w:val="24"/>
        </w:rPr>
      </w:pPr>
      <w:r w:rsidRPr="008179A2">
        <w:rPr>
          <w:rFonts w:ascii="Times New Roman" w:hAnsi="Times New Roman"/>
          <w:sz w:val="24"/>
          <w:szCs w:val="24"/>
        </w:rPr>
        <w:t xml:space="preserve">Поменяйтесь тетрадями, оцените работу своего товарища. </w:t>
      </w:r>
    </w:p>
    <w:p w:rsidR="00F46B3F" w:rsidRPr="008179A2" w:rsidRDefault="00F46B3F" w:rsidP="00E7020F">
      <w:pPr>
        <w:spacing w:after="0" w:line="240" w:lineRule="auto"/>
        <w:ind w:left="993" w:hanging="1135"/>
        <w:jc w:val="both"/>
        <w:rPr>
          <w:rFonts w:ascii="Times New Roman" w:hAnsi="Times New Roman"/>
          <w:b/>
          <w:i/>
          <w:sz w:val="24"/>
          <w:szCs w:val="24"/>
          <w:u w:val="single"/>
        </w:rPr>
      </w:pPr>
      <w:r w:rsidRPr="008179A2">
        <w:rPr>
          <w:rFonts w:ascii="Times New Roman" w:hAnsi="Times New Roman"/>
          <w:b/>
          <w:i/>
          <w:sz w:val="24"/>
          <w:szCs w:val="24"/>
          <w:lang w:val="en-US"/>
        </w:rPr>
        <w:t>VII</w:t>
      </w:r>
      <w:r w:rsidRPr="008179A2">
        <w:rPr>
          <w:rFonts w:ascii="Times New Roman" w:hAnsi="Times New Roman"/>
          <w:i/>
          <w:sz w:val="24"/>
          <w:szCs w:val="24"/>
        </w:rPr>
        <w:t>.</w:t>
      </w:r>
      <w:r w:rsidRPr="008179A2">
        <w:rPr>
          <w:rFonts w:ascii="Times New Roman" w:hAnsi="Times New Roman"/>
          <w:b/>
          <w:i/>
          <w:sz w:val="24"/>
          <w:szCs w:val="24"/>
          <w:u w:val="single"/>
        </w:rPr>
        <w:t>Итог урока. Рефлексия.</w:t>
      </w:r>
    </w:p>
    <w:p w:rsidR="00F46B3F" w:rsidRPr="008179A2" w:rsidRDefault="00F46B3F" w:rsidP="00E7020F">
      <w:pPr>
        <w:spacing w:after="0" w:line="240" w:lineRule="auto"/>
        <w:ind w:left="993" w:hanging="1135"/>
        <w:jc w:val="both"/>
        <w:rPr>
          <w:rFonts w:ascii="Times New Roman" w:hAnsi="Times New Roman"/>
          <w:sz w:val="24"/>
          <w:szCs w:val="24"/>
        </w:rPr>
      </w:pPr>
      <w:r w:rsidRPr="008179A2">
        <w:rPr>
          <w:rFonts w:ascii="Times New Roman" w:hAnsi="Times New Roman"/>
          <w:b/>
          <w:sz w:val="24"/>
          <w:szCs w:val="24"/>
        </w:rPr>
        <w:t>Учитель:</w:t>
      </w:r>
    </w:p>
    <w:p w:rsidR="00F46B3F" w:rsidRPr="008179A2" w:rsidRDefault="00F46B3F" w:rsidP="00E7020F">
      <w:pPr>
        <w:spacing w:after="0" w:line="240" w:lineRule="auto"/>
        <w:ind w:left="1134" w:hanging="1135"/>
        <w:jc w:val="both"/>
        <w:rPr>
          <w:rFonts w:ascii="Times New Roman" w:hAnsi="Times New Roman"/>
          <w:sz w:val="24"/>
          <w:szCs w:val="24"/>
        </w:rPr>
      </w:pPr>
      <w:r w:rsidRPr="008179A2">
        <w:rPr>
          <w:rFonts w:ascii="Times New Roman" w:hAnsi="Times New Roman"/>
          <w:sz w:val="24"/>
          <w:szCs w:val="24"/>
        </w:rPr>
        <w:t xml:space="preserve">1.Вспомните, сколько было треугольников в начале урока на наборном полотне? </w:t>
      </w:r>
      <w:r w:rsidRPr="008179A2">
        <w:rPr>
          <w:rFonts w:ascii="Times New Roman" w:hAnsi="Times New Roman"/>
          <w:i/>
          <w:sz w:val="24"/>
          <w:szCs w:val="24"/>
        </w:rPr>
        <w:t xml:space="preserve">(Упражнение на развитие долговременной памяти) </w:t>
      </w:r>
    </w:p>
    <w:p w:rsidR="00F46B3F" w:rsidRPr="008179A2" w:rsidRDefault="00F46B3F" w:rsidP="00E7020F">
      <w:pPr>
        <w:spacing w:after="0" w:line="240" w:lineRule="auto"/>
        <w:ind w:left="1134" w:hanging="1135"/>
        <w:jc w:val="both"/>
        <w:rPr>
          <w:rFonts w:ascii="Times New Roman" w:hAnsi="Times New Roman"/>
          <w:sz w:val="24"/>
          <w:szCs w:val="24"/>
        </w:rPr>
      </w:pPr>
      <w:r w:rsidRPr="008179A2">
        <w:rPr>
          <w:rFonts w:ascii="Times New Roman" w:hAnsi="Times New Roman"/>
          <w:sz w:val="24"/>
          <w:szCs w:val="24"/>
        </w:rPr>
        <w:t>2.Что больше понравилось на уроке?</w:t>
      </w:r>
    </w:p>
    <w:p w:rsidR="00F46B3F" w:rsidRPr="008179A2" w:rsidRDefault="00F46B3F" w:rsidP="00E7020F">
      <w:pPr>
        <w:spacing w:after="0" w:line="240" w:lineRule="auto"/>
        <w:ind w:left="1134" w:hanging="1135"/>
        <w:jc w:val="both"/>
        <w:rPr>
          <w:rFonts w:ascii="Times New Roman" w:hAnsi="Times New Roman"/>
          <w:sz w:val="24"/>
          <w:szCs w:val="24"/>
        </w:rPr>
      </w:pPr>
      <w:r w:rsidRPr="008179A2">
        <w:rPr>
          <w:rFonts w:ascii="Times New Roman" w:hAnsi="Times New Roman"/>
          <w:sz w:val="24"/>
          <w:szCs w:val="24"/>
        </w:rPr>
        <w:t>3.Какие трудности были?</w:t>
      </w:r>
    </w:p>
    <w:p w:rsidR="00F46B3F" w:rsidRPr="008179A2" w:rsidRDefault="00F46B3F" w:rsidP="00E7020F">
      <w:pPr>
        <w:spacing w:after="0" w:line="240" w:lineRule="auto"/>
        <w:ind w:left="1134" w:hanging="1135"/>
        <w:jc w:val="both"/>
        <w:rPr>
          <w:rFonts w:ascii="Times New Roman" w:hAnsi="Times New Roman"/>
          <w:sz w:val="24"/>
          <w:szCs w:val="24"/>
        </w:rPr>
      </w:pPr>
      <w:r w:rsidRPr="008179A2">
        <w:rPr>
          <w:rFonts w:ascii="Times New Roman" w:hAnsi="Times New Roman"/>
          <w:sz w:val="24"/>
          <w:szCs w:val="24"/>
        </w:rPr>
        <w:t>4.На полях в тетради нарисуйте кружок такого цвета, какое у вас сейчас настроение.</w:t>
      </w:r>
    </w:p>
    <w:p w:rsidR="00F46B3F" w:rsidRPr="008179A2" w:rsidRDefault="00F46B3F" w:rsidP="00E7020F">
      <w:pPr>
        <w:spacing w:after="0" w:line="240" w:lineRule="auto"/>
        <w:ind w:left="1134" w:hanging="1135"/>
        <w:jc w:val="both"/>
        <w:rPr>
          <w:rFonts w:ascii="Times New Roman" w:hAnsi="Times New Roman"/>
          <w:sz w:val="24"/>
          <w:szCs w:val="24"/>
        </w:rPr>
      </w:pPr>
      <w:r w:rsidRPr="008179A2">
        <w:rPr>
          <w:rFonts w:ascii="Times New Roman" w:hAnsi="Times New Roman"/>
          <w:sz w:val="24"/>
          <w:szCs w:val="24"/>
        </w:rPr>
        <w:t>5.Встаньте, кто считает, что хорошо трудился?</w:t>
      </w:r>
    </w:p>
    <w:p w:rsidR="00F46B3F" w:rsidRPr="008179A2" w:rsidRDefault="00F46B3F" w:rsidP="00E7020F">
      <w:pPr>
        <w:spacing w:after="0" w:line="240" w:lineRule="auto"/>
        <w:ind w:left="1134"/>
        <w:jc w:val="both"/>
        <w:rPr>
          <w:rFonts w:ascii="Times New Roman" w:hAnsi="Times New Roman"/>
          <w:i/>
          <w:sz w:val="24"/>
          <w:szCs w:val="24"/>
        </w:rPr>
      </w:pPr>
    </w:p>
    <w:p w:rsidR="00F46B3F" w:rsidRPr="008179A2" w:rsidRDefault="00F46B3F" w:rsidP="00E7020F">
      <w:pPr>
        <w:spacing w:after="0" w:line="240" w:lineRule="auto"/>
        <w:ind w:left="1134" w:firstLine="709"/>
        <w:jc w:val="center"/>
        <w:rPr>
          <w:rFonts w:ascii="Times New Roman" w:hAnsi="Times New Roman"/>
          <w:b/>
          <w:sz w:val="24"/>
          <w:szCs w:val="24"/>
        </w:rPr>
      </w:pPr>
      <w:r w:rsidRPr="008179A2">
        <w:rPr>
          <w:rFonts w:ascii="Times New Roman" w:hAnsi="Times New Roman"/>
          <w:b/>
          <w:sz w:val="24"/>
          <w:szCs w:val="24"/>
        </w:rPr>
        <w:t>Приложения у уроку.</w:t>
      </w:r>
    </w:p>
    <w:p w:rsidR="00F46B3F" w:rsidRPr="008179A2" w:rsidRDefault="00F46B3F" w:rsidP="00E7020F">
      <w:pPr>
        <w:spacing w:after="0" w:line="240" w:lineRule="auto"/>
        <w:ind w:left="1134" w:firstLine="709"/>
        <w:jc w:val="center"/>
        <w:rPr>
          <w:rFonts w:ascii="Times New Roman" w:hAnsi="Times New Roman"/>
          <w:sz w:val="24"/>
          <w:szCs w:val="24"/>
        </w:rPr>
      </w:pPr>
      <w:r w:rsidRPr="008179A2">
        <w:rPr>
          <w:rFonts w:ascii="Times New Roman" w:hAnsi="Times New Roman"/>
          <w:b/>
          <w:sz w:val="24"/>
          <w:szCs w:val="24"/>
        </w:rPr>
        <w:t>Приложение № 1.</w: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64" o:spid="_x0000_s1026" editas="canvas" style="width:459pt;height:279pt;mso-position-horizontal-relative:char;mso-position-vertical-relative:line" coordsize="5829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293;height:35433;visibility:visible">
              <v:fill o:detectmouseclick="t"/>
              <v:path o:connecttype="none"/>
            </v:shape>
            <v:rect id="Rectangle 139" o:spid="_x0000_s1028" style="position:absolute;left:2473;top:5335;width:53718;height:79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"/>
            <v:rect id="Rectangle 140" o:spid="_x0000_s1029" style="position:absolute;left:2283;top:22859;width:53718;height:8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"/>
            <v:oval id="Oval 141" o:spid="_x0000_s1030" style="position:absolute;left:24005;top:5716;width:9084;height:8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" fillcolor="red"/>
            <v:oval id="Oval 142" o:spid="_x0000_s1031" style="position:absolute;left:2283;top:22859;width:9197;height:79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" fillcolor="green"/>
            <v:oval id="Oval 143" o:spid="_x0000_s1032" style="position:absolute;left:11431;top:22859;width:5012;height:4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" fillcolor="yellow"/>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4" o:spid="_x0000_s1033" type="#_x0000_t5" style="position:absolute;left:14856;top:25147;width:4137;height:5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" fillcolor="#00b050"/>
            <v:rect id="Rectangle 145" o:spid="_x0000_s1034" style="position:absolute;left:18289;top:22859;width:6137;height:5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" fillcolor="yellow"/>
            <v:shape id="AutoShape 146" o:spid="_x0000_s1035" type="#_x0000_t5" style="position:absolute;left:22928;top:25147;width:6963;height:58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" fillcolor="#0070c0"/>
            <v:oval id="Oval 147" o:spid="_x0000_s1036" style="position:absolute;left:27502;top:22859;width:6307;height:5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" fillcolor="red"/>
            <v:shape id="AutoShape 148" o:spid="_x0000_s1037" type="#_x0000_t5" style="position:absolute;left:33218;top:22859;width:5644;height:8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" fillcolor="#936"/>
            <v:oval id="Oval 149" o:spid="_x0000_s1038" style="position:absolute;left:37785;top:22859;width:5011;height:44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" fillcolor="yellow"/>
            <v:rect id="Rectangle 150" o:spid="_x0000_s1039" style="position:absolute;left:43501;top:26287;width:5068;height:46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" fillcolor="#0070c0"/>
            <v:oval id="Oval 151" o:spid="_x0000_s1040" style="position:absolute;left:49217;top:22859;width:6315;height:5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" fillcolor="#00b050"/>
            <w10:wrap type="none"/>
            <w10:anchorlock/>
          </v:group>
        </w:pict>
      </w:r>
    </w:p>
    <w:p w:rsidR="00F46B3F" w:rsidRPr="008179A2" w:rsidRDefault="00F46B3F" w:rsidP="008179A2">
      <w:pPr>
        <w:spacing w:after="0" w:line="240" w:lineRule="auto"/>
        <w:ind w:firstLine="709"/>
        <w:jc w:val="center"/>
        <w:rPr>
          <w:rFonts w:ascii="Times New Roman" w:hAnsi="Times New Roman"/>
          <w:sz w:val="24"/>
          <w:szCs w:val="24"/>
        </w:rPr>
      </w:pPr>
      <w:r w:rsidRPr="008179A2">
        <w:rPr>
          <w:rFonts w:ascii="Times New Roman" w:hAnsi="Times New Roman"/>
          <w:b/>
          <w:sz w:val="24"/>
          <w:szCs w:val="24"/>
        </w:rPr>
        <w:t>Приложение № 2.</w: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50" o:spid="_x0000_s1345" editas="canvas" style="width:387pt;height:207pt;mso-position-horizontal-relative:char;mso-position-vertical-relative:line" coordsize="49149,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">
            <v:shape id="_x0000_s1355" type="#_x0000_t75" style="position:absolute;width:49149;height:26289;visibility:visible">
              <v:fill o:detectmouseclick="t"/>
              <v:path o:connecttype="none"/>
            </v:shape>
            <v:rect id="Rectangle 128" o:spid="_x0000_s1354" style="position:absolute;left:15997;top:3428;width:6865;height:6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" fillcolor="#36f"/>
            <v:oval id="Oval 129" o:spid="_x0000_s1353" style="position:absolute;left:4574;top:4568;width:9140;height:9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" fillcolor="#f90"/>
            <v:oval id="Oval 130" o:spid="_x0000_s1352" style="position:absolute;left:36576;top:17143;width:9140;height:91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" fillcolor="red"/>
            <v:oval id="Oval 131" o:spid="_x0000_s1351" style="position:absolute;left:1141;top:20580;width:4582;height:4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" fillcolor="green"/>
            <v:oval id="Oval 132" o:spid="_x0000_s1350" style="position:absolute;left:20571;top:17143;width:4582;height:4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" fillcolor="#0cf"/>
            <v:oval id="Oval 133" o:spid="_x0000_s1349" style="position:absolute;left:26286;top:2280;width:4582;height:4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" fillcolor="maroon"/>
            <v:shape id="AutoShape 134" o:spid="_x0000_s1348" type="#_x0000_t5" style="position:absolute;left:6857;top:14862;width:9156;height:91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" fillcolor="#f9c"/>
            <v:shape id="AutoShape 135" o:spid="_x0000_s1347" type="#_x0000_t5" style="position:absolute;left:25145;top:16003;width:9140;height:91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" fillcolor="#fc0"/>
            <v:shape id="AutoShape 136" o:spid="_x0000_s1346" type="#_x0000_t5" style="position:absolute;left:30860;width:16006;height:148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" fillcolor="yellow"/>
            <w10:wrap type="none"/>
            <w10:anchorlock/>
          </v:group>
        </w:pict>
      </w: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Приложение № 3.</w: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40" o:spid="_x0000_s1330" editas="canvas" style="width:405pt;height:81pt;mso-position-horizontal-relative:char;mso-position-vertical-relative:line" coordsize="51435,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">
            <v:shape id="_x0000_s1344" type="#_x0000_t75" style="position:absolute;width:51435;height:10287;visibility:visible">
              <v:fill o:detectmouseclick="t"/>
              <v:path o:connecttype="none"/>
            </v:shape>
            <v:line id="Line 111" o:spid="_x0000_s1343" style="position:absolute;flip:y;visibility:visible" from="2283,2280" to="2283,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"/>
            <v:line id="Line 112" o:spid="_x0000_s1342" style="position:absolute;flip:y;visibility:visible" from="2283,2280" to="8000,2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"/>
            <v:line id="Line 113" o:spid="_x0000_s1341" style="position:absolute;flip:y;visibility:visible" from="8000,2280" to="8008,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"/>
            <v:line id="Line 114" o:spid="_x0000_s1340" style="position:absolute;flip:x y;visibility:visible" from="8000,7998" to="14858,8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"/>
            <v:line id="Line 115" o:spid="_x0000_s1339" style="position:absolute;flip:x y;visibility:visible" from="14858,2280" to="21725,2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"/>
            <v:line id="Line 116" o:spid="_x0000_s1338" style="position:absolute;flip:x y;visibility:visible" from="21717,7998" to="28575,8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"/>
            <v:line id="Line 117" o:spid="_x0000_s1337" style="position:absolute;flip:x y;visibility:visible" from="28575,2280" to="3543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"/>
            <v:line id="Line 118" o:spid="_x0000_s1336" style="position:absolute;flip:x y;visibility:visible" from="35434,7998" to="42292,8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"/>
            <v:line id="Line 119" o:spid="_x0000_s1335" style="position:absolute;flip:x y;visibility:visible" from="42292,2280" to="4915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"/>
            <v:line id="Line 120" o:spid="_x0000_s1334" style="position:absolute;visibility:visible" from="49151,2280" to="49159,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"/>
            <v:line id="Line 121" o:spid="_x0000_s1333" style="position:absolute;flip:y;visibility:visible" from="14858,2280" to="14866,7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"/>
            <v:line id="Line 122" o:spid="_x0000_s1332" style="position:absolute;flip:y;visibility:visible" from="21717,2280" to="21733,8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"/>
            <v:line id="Line 123" o:spid="_x0000_s1331" style="position:absolute;flip:y;visibility:visible" from="28575,2280" to="28592,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"/>
            <v:line id="Line 124" o:spid="_x0000_s1041" style="position:absolute;flip:y;visibility:visible" from="35434,2280" to="35442,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"/>
            <v:line id="Line 125" o:spid="_x0000_s1042" style="position:absolute;flip:y;visibility:visible" from="42292,2280" to="42309,8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"/>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Приложение № 4.</w:t>
      </w: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Образец рисунка (домик).</w: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24" o:spid="_x0000_s1321" editas="canvas" style="width:459pt;height:279pt;mso-position-horizontal-relative:char;mso-position-vertical-relative:line" coordsize="5829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">
            <v:shape id="_x0000_s1329" type="#_x0000_t75" style="position:absolute;width:58293;height:35433;visibility:visible">
              <v:fill o:detectmouseclick="t"/>
              <v:path o:connecttype="none"/>
            </v:shape>
            <v:rect id="Rectangle 102" o:spid="_x0000_s1328" style="position:absolute;left:11431;top:13713;width:34288;height:205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" fillcolor="#ff9"/>
            <v:rect id="Rectangle 103" o:spid="_x0000_s1327" style="position:absolute;left:15998;top:19430;width:8007;height:148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" fillcolor="aqua"/>
            <v:rect id="Rectangle 104" o:spid="_x0000_s1326" style="position:absolute;left:30862;top:19430;width:11432;height:4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" fillcolor="#9cf"/>
            <v:rect id="Rectangle 105" o:spid="_x0000_s1325" style="position:absolute;left:30862;top:23999;width:5716;height:68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" fillcolor="#9cf"/>
            <v:rect id="Rectangle 106" o:spid="_x0000_s1324" style="position:absolute;left:36578;top:23999;width:5716;height:68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" fillcolor="#9cf"/>
            <v:shape id="AutoShape 107" o:spid="_x0000_s1323" type="#_x0000_t5" style="position:absolute;left:5715;top:2288;width:44578;height:11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" fillcolor="#f90"/>
            <v:oval id="Oval 108" o:spid="_x0000_s1322" style="position:absolute;left:24005;top:5716;width:6857;height:57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" fillcolor="#cff"/>
            <w10:wrap type="none"/>
            <w10:anchorlock/>
          </v:group>
        </w:pict>
      </w:r>
    </w:p>
    <w:p w:rsidR="00F46B3F" w:rsidRPr="008179A2" w:rsidRDefault="00F46B3F" w:rsidP="008179A2">
      <w:pPr>
        <w:spacing w:after="0" w:line="240" w:lineRule="auto"/>
        <w:jc w:val="center"/>
        <w:rPr>
          <w:rFonts w:ascii="Times New Roman" w:hAnsi="Times New Roman"/>
          <w:b/>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Набор геометрических фигур.</w: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16" o:spid="_x0000_s1312" editas="canvas" style="width:459.05pt;height:233.8pt;mso-position-horizontal-relative:char;mso-position-vertical-relative:line" coordsize="58299,29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">
            <v:shape id="_x0000_s1320" type="#_x0000_t75" style="position:absolute;width:58299;height:29692;visibility:visible">
              <v:fill o:detectmouseclick="t"/>
              <v:path o:connecttype="none"/>
            </v:shape>
            <v:rect id="Rectangle 93" o:spid="_x0000_s1319" style="position:absolute;left:11622;top:9806;width:34287;height:181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" fillcolor="#ff9"/>
            <v:rect id="Rectangle 94" o:spid="_x0000_s1318" style="position:absolute;left:2283;top:13712;width:8007;height:13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" fillcolor="aqua"/>
            <v:rect id="Rectangle 95" o:spid="_x0000_s1317" style="position:absolute;left:47854;top:22337;width:9434;height:4566;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" fillcolor="#9cf"/>
            <v:rect id="Rectangle 96" o:spid="_x0000_s1316" style="position:absolute;left:49150;top:9710;width:5716;height:68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" fillcolor="#9cf"/>
            <v:rect id="Rectangle 97" o:spid="_x0000_s1315" style="position:absolute;left:46096;width:5724;height:68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" fillcolor="#9cf"/>
            <v:shape id="AutoShape 98" o:spid="_x0000_s1314" type="#_x0000_t5" style="position:absolute;left:3432;width:44569;height:8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" fillcolor="#f90"/>
            <v:oval id="Oval 99" o:spid="_x0000_s1313" style="position:absolute;left:2283;width:6857;height:57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" fillcolor="#cff"/>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Образец рисунка (самолёт).</w: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608" o:spid="_x0000_s1298" editas="canvas" style="width:459pt;height:297pt;mso-position-horizontal-relative:char;mso-position-vertical-relative:line" coordsize="58293,37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">
            <v:shape id="_x0000_s1311" type="#_x0000_t75" style="position:absolute;width:58293;height:37719;visibility:visible">
              <v:fill o:detectmouseclick="t"/>
              <v:path o:connecttype="none"/>
            </v:shape>
            <v:rect id="Rectangle 79" o:spid="_x0000_s1310" style="position:absolute;left:12573;top:17141;width:22856;height:8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" fillcolor="#fc0"/>
            <v:oval id="Oval 80" o:spid="_x0000_s1309" style="position:absolute;left:13715;top:18289;width:4574;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" fillcolor="#36f"/>
            <v:oval id="Oval 81" o:spid="_x0000_s1308" style="position:absolute;left:28571;top:18289;width:4583;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" fillcolor="#36f"/>
            <v:oval id="Oval 82" o:spid="_x0000_s1307" style="position:absolute;left:21714;top:18289;width:4582;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" fillcolor="#36f"/>
            <v:rect id="Rectangle 83" o:spid="_x0000_s1306" style="position:absolute;left:25146;top:7996;width:6858;height:9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" fillcolor="#cfc"/>
            <v:rect id="Rectangle 84" o:spid="_x0000_s1305" style="position:absolute;left:25146;top:23997;width:6874;height:9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" fillcolor="#cfc"/>
            <v:shape id="AutoShape 85" o:spid="_x0000_s1304" type="#_x0000_t5" style="position:absolute;left:6288;top:18852;width:7996;height:4574;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" fillcolor="red"/>
            <v:shape id="AutoShape 86" o:spid="_x0000_s1303" type="#_x0000_t5" style="position:absolute;left:25146;top:4568;width:6858;height:3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" fillcolor="lime"/>
            <v:shape id="AutoShape 87" o:spid="_x0000_s1302" type="#_x0000_t5" style="position:absolute;left:25146;top:33150;width:6874;height:3437;rotation: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" fillcolor="lime"/>
            <v:shapetype id="_x0000_t6" coordsize="21600,21600" o:spt="6" path="m,l,21600r21600,xe">
              <v:stroke joinstyle="miter"/>
              <v:path gradientshapeok="t" o:connecttype="custom" o:connectlocs="0,0;0,10800;0,21600;10800,21600;21600,21600;10800,10800" textboxrect="1800,12600,12600,19800"/>
            </v:shapetype>
            <v:shape id="AutoShape 88" o:spid="_x0000_s1301" type="#_x0000_t6" style="position:absolute;left:35435;top:17134;width:8004;height:8007;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" fillcolor="#0cf"/>
            <v:shape id="AutoShape 89" o:spid="_x0000_s1300" type="#_x0000_t6" style="position:absolute;left:35426;top:9147;width:8013;height:8007;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" fillcolor="#0cf"/>
            <v:shape id="AutoShape 90" o:spid="_x0000_s1299" type="#_x0000_t5" style="position:absolute;left:38290;top:7428;width:7997;height:4574;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" fillcolor="#f90"/>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Набор геометрических фигур.</w: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595" o:spid="_x0000_s1284" editas="canvas" style="width:459pt;height:297pt;mso-position-horizontal-relative:char;mso-position-vertical-relative:line" coordsize="58293,37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">
            <v:shape id="_x0000_s1297" type="#_x0000_t75" style="position:absolute;width:58293;height:37719;visibility:visible">
              <v:fill o:detectmouseclick="t"/>
              <v:path o:connecttype="none"/>
            </v:shape>
            <v:rect id="Rectangle 65" o:spid="_x0000_s1296" style="position:absolute;left:12573;top:17141;width:22856;height:8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" fillcolor="#fc0"/>
            <v:oval id="Oval 66" o:spid="_x0000_s1295" style="position:absolute;left:11431;top:9144;width:4567;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" fillcolor="#36f"/>
            <v:oval id="Oval 67" o:spid="_x0000_s1294" style="position:absolute;left:25146;top:5716;width:4583;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" fillcolor="#36f"/>
            <v:oval id="Oval 68" o:spid="_x0000_s1293" style="position:absolute;left:3432;top:25146;width:4575;height:45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" fillcolor="#36f"/>
            <v:rect id="Rectangle 69" o:spid="_x0000_s1292" style="position:absolute;left:1141;top:11432;width:6858;height:9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" fillcolor="#cfc"/>
            <v:rect id="Rectangle 70" o:spid="_x0000_s1291" style="position:absolute;left:12573;top:27434;width:6874;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" fillcolor="#cfc"/>
            <v:shape id="AutoShape 71" o:spid="_x0000_s1290" type="#_x0000_t5" style="position:absolute;left:572;top:3999;width:7996;height:4574;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" fillcolor="red"/>
            <v:shape id="AutoShape 72" o:spid="_x0000_s1289" type="#_x0000_t5" style="position:absolute;left:45719;top:3428;width:6858;height:34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" fillcolor="lime"/>
            <v:shape id="AutoShape 73" o:spid="_x0000_s1288" type="#_x0000_t5" style="position:absolute;left:28571;top:30862;width:6882;height:3436;rotation: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" fillcolor="lime"/>
            <v:shape id="AutoShape 74" o:spid="_x0000_s1287" type="#_x0000_t6" style="position:absolute;left:40000;top:22860;width:8013;height:8007;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" fillcolor="#0cf"/>
            <v:shape id="AutoShape 75" o:spid="_x0000_s1286" type="#_x0000_t6" style="position:absolute;left:33143;top:4571;width:8021;height:8007;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" fillcolor="#0cf"/>
            <v:shape id="AutoShape 76" o:spid="_x0000_s1285" type="#_x0000_t5" style="position:absolute;left:48575;top:16578;width:7996;height:4567;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" fillcolor="#f90"/>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Образец рисунка (лисёнок).</w: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582" o:spid="_x0000_s1270" editas="canvas" style="width:459pt;height:279pt;mso-position-horizontal-relative:char;mso-position-vertical-relative:line" coordsize="5829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">
            <v:shape id="_x0000_s1283" type="#_x0000_t75" style="position:absolute;width:58293;height:35433;visibility:visible">
              <v:fill o:detectmouseclick="t"/>
              <v:path o:connecttype="none"/>
            </v:shape>
            <v:shape id="AutoShape 51" o:spid="_x0000_s1282" type="#_x0000_t5" style="position:absolute;left:8582;top:7997;width:13723;height:14607;rotation:-9362327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" fillcolor="#f60"/>
            <v:oval id="Oval 52" o:spid="_x0000_s1281" style="position:absolute;left:15998;top:14862;width:21714;height:137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" fillcolor="#f90"/>
            <v:oval id="Oval 53" o:spid="_x0000_s1280" style="position:absolute;left:14856;top:9145;width:3433;height:34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"/>
            <v:oval id="Oval 54" o:spid="_x0000_s1279" style="position:absolute;left:18289;top:11433;width:3433;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"/>
            <v:shape id="AutoShape 55" o:spid="_x0000_s1278" type="#_x0000_t5" style="position:absolute;left:14735;top:3781;width:4566;height:3428;rotation:255565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" adj="10748" fillcolor="#fc0"/>
            <v:shape id="AutoShape 56" o:spid="_x0000_s1277" type="#_x0000_t5" style="position:absolute;left:21714;top:9145;width:4574;height:3428;rotation:255565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" adj="10748" fillcolor="#fc0"/>
            <v:oval id="Oval 57" o:spid="_x0000_s1276" style="position:absolute;left:15998;top:9145;width:1149;height:11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" fillcolor="navy" strokecolor="blue"/>
            <v:oval id="Oval 58" o:spid="_x0000_s1275" style="position:absolute;left:19431;top:11433;width:1157;height:11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" fillcolor="navy"/>
            <v:shape id="AutoShape 59" o:spid="_x0000_s1274" type="#_x0000_t5" style="position:absolute;left:14856;top:25147;width:4566;height:4577;rotation:-174671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" fillcolor="#f60"/>
            <v:shape id="AutoShape 60" o:spid="_x0000_s1273" type="#_x0000_t5" style="position:absolute;left:32004;top:26287;width:4574;height:4577;rotation:1162123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" fillcolor="#f60"/>
            <v:oval id="Oval 61" o:spid="_x0000_s1272" style="position:absolute;left:38862;top:4568;width:5715;height:18291;rotation:1995268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" fillcolor="#fc0"/>
            <v:oval id="Oval 62" o:spid="_x0000_s1271" style="position:absolute;left:9140;top:18290;width:2283;height:22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" fillcolor="black"/>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Набор геометрических фигур.</w: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group id="Полотно 7569" o:spid="_x0000_s1256" editas="canvas" style="width:459pt;height:279pt;mso-position-horizontal-relative:char;mso-position-vertical-relative:line" coordsize="5829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">
            <v:shape id="_x0000_s1269" type="#_x0000_t75" style="position:absolute;width:58293;height:35433;visibility:visible">
              <v:fill o:detectmouseclick="t"/>
              <v:path o:connecttype="none"/>
            </v:shape>
            <v:shape id="AutoShape 37" o:spid="_x0000_s1268" type="#_x0000_t5" style="position:absolute;left:11431;top:10285;width:13724;height:14616;rotation:-9362327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" fillcolor="#f60"/>
            <v:oval id="Oval 38" o:spid="_x0000_s1267" style="position:absolute;left:22863;top:18290;width:21723;height:137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" fillcolor="#f90"/>
            <v:oval id="Oval 39" o:spid="_x0000_s1266" style="position:absolute;left:25146;top:4568;width:3425;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"/>
            <v:oval id="Oval 40" o:spid="_x0000_s1265" style="position:absolute;left:33146;top:9145;width:3432;height:34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"/>
            <v:shape id="AutoShape 41" o:spid="_x0000_s1264" type="#_x0000_t5" style="position:absolute;left:5715;top:4568;width:4567;height:3429;rotation:255565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" adj="10748" fillcolor="#fc0"/>
            <v:shape id="AutoShape 42" o:spid="_x0000_s1263" type="#_x0000_t5" style="position:absolute;left:40003;top:2288;width:4574;height:3428;rotation:255565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" adj="10748" fillcolor="#fc0"/>
            <v:oval id="Oval 43" o:spid="_x0000_s1262" style="position:absolute;left:19431;top:4568;width:1149;height:11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" fillcolor="navy" strokecolor="blue"/>
            <v:oval id="Oval 44" o:spid="_x0000_s1261" style="position:absolute;left:5715;top:20570;width:1158;height:11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" fillcolor="navy"/>
            <v:shape id="AutoShape 45" o:spid="_x0000_s1260" type="#_x0000_t5" style="position:absolute;left:6857;top:26287;width:4566;height:4577;rotation:-174671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" fillcolor="#f60"/>
            <v:shape id="AutoShape 46" o:spid="_x0000_s1259" type="#_x0000_t5" style="position:absolute;left:48002;top:25147;width:4575;height:4577;rotation:1162123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" fillcolor="#f60"/>
            <v:oval id="Oval 47" o:spid="_x0000_s1258" style="position:absolute;left:46861;top:2288;width:5716;height:18291;rotation:1995268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" fillcolor="#fc0"/>
            <v:oval id="Oval 48" o:spid="_x0000_s1257" style="position:absolute;left:17147;top:27435;width:2284;height:2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" fillcolor="black"/>
            <w10:wrap type="none"/>
            <w10:anchorlock/>
          </v:group>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r w:rsidRPr="008179A2">
        <w:rPr>
          <w:rFonts w:ascii="Times New Roman" w:hAnsi="Times New Roman"/>
          <w:b/>
          <w:sz w:val="24"/>
          <w:szCs w:val="24"/>
        </w:rPr>
        <w:t>Образец рисунка (котёнок).</w:t>
      </w:r>
    </w:p>
    <w:p w:rsidR="00F46B3F" w:rsidRPr="008179A2" w:rsidRDefault="00CF57AE" w:rsidP="008179A2">
      <w:pPr>
        <w:spacing w:after="0" w:line="240" w:lineRule="auto"/>
        <w:ind w:firstLine="709"/>
        <w:jc w:val="center"/>
        <w:rPr>
          <w:rFonts w:ascii="Times New Roman" w:hAnsi="Times New Roman"/>
          <w:b/>
          <w:sz w:val="24"/>
          <w:szCs w:val="24"/>
        </w:rPr>
      </w:pPr>
      <w:r>
        <w:rPr>
          <w:rFonts w:ascii="Times New Roman" w:hAnsi="Times New Roman"/>
          <w:b/>
          <w:noProof/>
          <w:sz w:val="24"/>
          <w:szCs w:val="24"/>
        </w:rPr>
      </w:r>
      <w:r>
        <w:rPr>
          <w:rFonts w:ascii="Times New Roman" w:hAnsi="Times New Roman"/>
          <w:b/>
          <w:noProof/>
          <w:sz w:val="24"/>
          <w:szCs w:val="24"/>
        </w:rPr>
        <w:pict>
          <v:group id="Полотно 7556" o:spid="_x0000_s1239" editas="canvas" style="width:459pt;height:282.2pt;mso-position-horizontal-relative:char;mso-position-vertical-relative:line" coordsize="58293,35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">
            <v:shape id="_x0000_s1255" type="#_x0000_t75" style="position:absolute;width:58293;height:35839;visibility:visible">
              <v:fill o:detectmouseclick="t"/>
              <v:path o:connecttype="none"/>
            </v:shape>
            <v:oval id="Oval 20" o:spid="_x0000_s1254" style="position:absolute;left:21714;top:2288;width:14864;height:14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" fillcolor="#f90"/>
            <v:oval id="Oval 21" o:spid="_x0000_s1253" style="position:absolute;left:24005;top:10286;width:5716;height:57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" fillcolor="#ff9"/>
            <v:oval id="Oval 22" o:spid="_x0000_s1252" style="position:absolute;left:36578;top:21722;width:3425;height:125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" fillcolor="#f90"/>
            <v:shape id="AutoShape 284" o:spid="_x0000_s1251" type="#_x0000_t5" style="position:absolute;left:19431;top:17145;width:19422;height:171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" fillcolor="#fc0"/>
            <v:shape id="AutoShape 285" o:spid="_x0000_s1250" type="#_x0000_t5" style="position:absolute;left:24005;top:5717;width:5716;height:45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"/>
            <v:shape id="AutoShape 25" o:spid="_x0000_s1249" type="#_x0000_t5" style="position:absolute;left:19431;width:5715;height:5709;rotation:-292660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" fillcolor="fuchsia"/>
            <v:oval id="Oval 26" o:spid="_x0000_s1248" style="position:absolute;left:25146;top:6857;width:3425;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" fillcolor="lime"/>
            <v:oval id="Oval 27" o:spid="_x0000_s1247" style="position:absolute;left:32004;top:7998;width:1158;height:23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"/>
            <v:oval id="Oval 28" o:spid="_x0000_s1246" style="position:absolute;left:26288;top:7998;width:1166;height:23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" fillcolor="#030"/>
            <v:oval id="Oval 29" o:spid="_x0000_s1245" style="position:absolute;left:29721;top:10286;width:5724;height:57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" fillcolor="#ff9"/>
            <v:shape id="AutoShape 30" o:spid="_x0000_s1244" type="#_x0000_t5" style="position:absolute;left:29721;top:5717;width:5716;height:45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"/>
            <v:oval id="Oval 31" o:spid="_x0000_s1243" style="position:absolute;left:30862;top:6857;width:3425;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" fillcolor="lime"/>
            <v:shape id="AutoShape 32" o:spid="_x0000_s1242" type="#_x0000_t5" style="position:absolute;left:33150;top:-4;width:5708;height:5707;rotation:308933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" adj="6940" fillcolor="fuchsia"/>
            <v:oval id="Oval 33" o:spid="_x0000_s1241" style="position:absolute;left:32004;top:7998;width:1166;height:2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" fillcolor="#030"/>
            <v:oval id="Oval 34" o:spid="_x0000_s1240" style="position:absolute;left:40003;top:12575;width:3425;height:12560;rotation:2740617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" fillcolor="#f90"/>
            <w10:wrap type="none"/>
            <w10:anchorlock/>
          </v:group>
        </w:pict>
      </w: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Набор геометрических фигур.</w:t>
      </w: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F46B3F" w:rsidP="008179A2">
      <w:pPr>
        <w:spacing w:after="0" w:line="240" w:lineRule="auto"/>
        <w:ind w:firstLine="709"/>
        <w:jc w:val="center"/>
        <w:rPr>
          <w:rFonts w:ascii="Times New Roman" w:hAnsi="Times New Roman"/>
          <w:b/>
          <w:sz w:val="24"/>
          <w:szCs w:val="24"/>
        </w:rPr>
      </w:pPr>
    </w:p>
    <w:p w:rsidR="00F46B3F" w:rsidRPr="008179A2" w:rsidRDefault="00CF57AE" w:rsidP="008179A2">
      <w:pPr>
        <w:spacing w:after="0" w:line="240" w:lineRule="auto"/>
        <w:ind w:firstLine="709"/>
        <w:jc w:val="center"/>
        <w:rPr>
          <w:rFonts w:ascii="Times New Roman" w:hAnsi="Times New Roman"/>
          <w:b/>
          <w:sz w:val="24"/>
          <w:szCs w:val="24"/>
        </w:rPr>
      </w:pPr>
      <w:r>
        <w:rPr>
          <w:rFonts w:ascii="Times New Roman" w:hAnsi="Times New Roman"/>
          <w:b/>
          <w:noProof/>
          <w:sz w:val="24"/>
          <w:szCs w:val="24"/>
        </w:rPr>
      </w:r>
      <w:r>
        <w:rPr>
          <w:rFonts w:ascii="Times New Roman" w:hAnsi="Times New Roman"/>
          <w:b/>
          <w:noProof/>
          <w:sz w:val="24"/>
          <w:szCs w:val="24"/>
        </w:rPr>
        <w:pict>
          <v:group id="Полотно 7540" o:spid="_x0000_s1223" editas="canvas" style="width:459pt;height:279pt;mso-position-horizontal-relative:char;mso-position-vertical-relative:line" coordsize="58293,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">
            <v:shape id="_x0000_s1238" type="#_x0000_t75" style="position:absolute;width:58293;height:35433;visibility:visible">
              <v:fill o:detectmouseclick="t"/>
              <v:path o:connecttype="none"/>
            </v:shape>
            <v:oval id="Oval 4" o:spid="_x0000_s1237" style="position:absolute;left:3432;top:14862;width:14865;height:14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" fillcolor="#f90"/>
            <v:oval id="Oval 5" o:spid="_x0000_s1236" style="position:absolute;left:46861;top:22859;width:5724;height:57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" fillcolor="#ff9"/>
            <v:oval id="Oval 6" o:spid="_x0000_s1235" style="position:absolute;left:41145;top:21719;width:3424;height:125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" fillcolor="#f90"/>
            <v:shape id="AutoShape 7" o:spid="_x0000_s1234" type="#_x0000_t5" style="position:absolute;left:15998;top:17142;width:19431;height:171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" fillcolor="#fc0"/>
            <v:shape id="AutoShape 8" o:spid="_x0000_s1233" type="#_x0000_t5" style="position:absolute;left:19431;top:11433;width:5724;height:45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"/>
            <v:shape id="AutoShape 9" o:spid="_x0000_s1232" type="#_x0000_t5" style="position:absolute;left:6857;top:3428;width:5716;height:5709;rotation:-292660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" fillcolor="fuchsia"/>
            <v:oval id="Oval 10" o:spid="_x0000_s1231" style="position:absolute;left:18289;top:2288;width:3425;height:34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" fillcolor="lime"/>
            <v:oval id="Oval 11" o:spid="_x0000_s1230" style="position:absolute;left:29721;top:2288;width:1166;height:23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" fillcolor="#030"/>
            <v:oval id="Oval 12" o:spid="_x0000_s1229" style="position:absolute;left:40003;top:11433;width:5724;height:5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" fillcolor="#ff9"/>
            <v:shape id="AutoShape 13" o:spid="_x0000_s1228" type="#_x0000_t5" style="position:absolute;left:48002;top:10285;width:5716;height:46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"/>
            <v:oval id="Oval 14" o:spid="_x0000_s1227" style="position:absolute;left:28571;top:7997;width:3433;height:3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" fillcolor="lime"/>
            <v:shape id="AutoShape 15" o:spid="_x0000_s1226" type="#_x0000_t5" style="position:absolute;left:42298;top:2284;width:5708;height:5708;rotation:308933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" adj="6940" fillcolor="fuchsia"/>
            <v:oval id="Oval 16" o:spid="_x0000_s1225" style="position:absolute;left:40003;top:6856;width:1166;height:23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" fillcolor="#030"/>
            <v:oval id="Oval 17" o:spid="_x0000_s1224" style="position:absolute;left:34287;top:13713;width:3417;height:12566;rotation:-1192746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" fillcolor="#f90"/>
            <w10:wrap type="none"/>
            <w10:anchorlock/>
          </v:group>
        </w:pict>
      </w:r>
    </w:p>
    <w:p w:rsidR="00F46B3F" w:rsidRPr="008179A2" w:rsidRDefault="00F46B3F" w:rsidP="00E7020F">
      <w:pPr>
        <w:tabs>
          <w:tab w:val="left" w:pos="142"/>
        </w:tabs>
        <w:spacing w:after="0" w:line="240" w:lineRule="auto"/>
        <w:rPr>
          <w:rFonts w:ascii="Times New Roman" w:hAnsi="Times New Roman"/>
          <w:i/>
          <w:sz w:val="24"/>
          <w:szCs w:val="24"/>
        </w:rPr>
      </w:pPr>
    </w:p>
    <w:p w:rsidR="00F46B3F" w:rsidRPr="008179A2" w:rsidRDefault="00F46B3F" w:rsidP="00E7020F">
      <w:pPr>
        <w:tabs>
          <w:tab w:val="left" w:pos="142"/>
        </w:tabs>
        <w:spacing w:after="0" w:line="240" w:lineRule="auto"/>
        <w:ind w:left="-284"/>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E7020F">
      <w:pPr>
        <w:tabs>
          <w:tab w:val="left" w:pos="142"/>
        </w:tabs>
        <w:spacing w:after="0" w:line="240" w:lineRule="auto"/>
        <w:ind w:left="-284"/>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E7020F">
      <w:pPr>
        <w:tabs>
          <w:tab w:val="left" w:pos="142"/>
        </w:tabs>
        <w:spacing w:after="0" w:line="240" w:lineRule="auto"/>
        <w:ind w:left="-284"/>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E7020F">
      <w:pPr>
        <w:tabs>
          <w:tab w:val="left" w:pos="142"/>
        </w:tabs>
        <w:spacing w:after="0" w:line="240" w:lineRule="auto"/>
        <w:ind w:left="-284"/>
        <w:rPr>
          <w:rFonts w:ascii="Times New Roman" w:hAnsi="Times New Roman"/>
          <w:b/>
          <w:i/>
          <w:sz w:val="24"/>
          <w:szCs w:val="24"/>
        </w:rPr>
      </w:pPr>
    </w:p>
    <w:p w:rsidR="00F46B3F" w:rsidRPr="008179A2" w:rsidRDefault="00F46B3F" w:rsidP="00E7020F">
      <w:pPr>
        <w:tabs>
          <w:tab w:val="left" w:pos="142"/>
        </w:tabs>
        <w:spacing w:after="0" w:line="240" w:lineRule="auto"/>
        <w:ind w:left="-284"/>
        <w:rPr>
          <w:rFonts w:ascii="Times New Roman" w:eastAsia="Calibri" w:hAnsi="Times New Roman"/>
          <w:sz w:val="24"/>
          <w:szCs w:val="24"/>
          <w:lang w:val="tt-RU" w:eastAsia="en-US"/>
        </w:rPr>
      </w:pPr>
      <w:r w:rsidRPr="008179A2">
        <w:rPr>
          <w:rFonts w:ascii="Times New Roman" w:eastAsia="Calibri" w:hAnsi="Times New Roman"/>
          <w:b/>
          <w:sz w:val="24"/>
          <w:szCs w:val="24"/>
          <w:lang w:eastAsia="en-US"/>
        </w:rPr>
        <w:t xml:space="preserve">Тема урока: </w:t>
      </w:r>
      <w:r w:rsidRPr="008179A2">
        <w:rPr>
          <w:rFonts w:ascii="Times New Roman" w:eastAsia="Calibri" w:hAnsi="Times New Roman"/>
          <w:sz w:val="24"/>
          <w:szCs w:val="24"/>
          <w:lang w:eastAsia="en-US"/>
        </w:rPr>
        <w:t>Роди</w:t>
      </w:r>
      <w:r w:rsidRPr="008179A2">
        <w:rPr>
          <w:rFonts w:ascii="Times New Roman" w:eastAsia="Calibri" w:hAnsi="Times New Roman"/>
          <w:sz w:val="24"/>
          <w:szCs w:val="24"/>
          <w:lang w:eastAsia="en-US"/>
        </w:rPr>
        <w:softHyphen/>
        <w:t>на — эта наша страна Россия и наша малая роди</w:t>
      </w:r>
      <w:r w:rsidRPr="008179A2">
        <w:rPr>
          <w:rFonts w:ascii="Times New Roman" w:eastAsia="Calibri" w:hAnsi="Times New Roman"/>
          <w:sz w:val="24"/>
          <w:szCs w:val="24"/>
          <w:lang w:eastAsia="en-US"/>
        </w:rPr>
        <w:softHyphen/>
        <w:t>на. Первоначальные сведения о народах России, её столице, о своей малой родине.</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b/>
          <w:sz w:val="24"/>
          <w:szCs w:val="24"/>
          <w:lang w:val="tt-RU" w:eastAsia="en-US"/>
        </w:rPr>
        <w:t>Тема по шахматам:</w:t>
      </w:r>
      <w:r w:rsidRPr="008179A2">
        <w:rPr>
          <w:rFonts w:ascii="Times New Roman" w:eastAsia="Calibri" w:hAnsi="Times New Roman"/>
          <w:sz w:val="24"/>
          <w:szCs w:val="24"/>
          <w:lang w:val="tt-RU" w:eastAsia="en-US"/>
        </w:rPr>
        <w:t xml:space="preserve"> Шахматы мои друз</w:t>
      </w:r>
      <w:r w:rsidRPr="008179A2">
        <w:rPr>
          <w:rFonts w:ascii="Times New Roman" w:eastAsia="Calibri" w:hAnsi="Times New Roman"/>
          <w:sz w:val="24"/>
          <w:szCs w:val="24"/>
          <w:lang w:eastAsia="en-US"/>
        </w:rPr>
        <w:t>ья.</w:t>
      </w:r>
    </w:p>
    <w:p w:rsidR="00F46B3F" w:rsidRPr="008179A2" w:rsidRDefault="00F46B3F" w:rsidP="00E7020F">
      <w:pPr>
        <w:tabs>
          <w:tab w:val="left" w:pos="142"/>
        </w:tabs>
        <w:spacing w:after="0" w:line="240" w:lineRule="auto"/>
        <w:ind w:left="-284"/>
        <w:jc w:val="both"/>
        <w:rPr>
          <w:rFonts w:ascii="Times New Roman" w:eastAsia="Calibri" w:hAnsi="Times New Roman"/>
          <w:b/>
          <w:sz w:val="24"/>
          <w:szCs w:val="24"/>
        </w:rPr>
      </w:pPr>
      <w:r w:rsidRPr="008179A2">
        <w:rPr>
          <w:rFonts w:ascii="Times New Roman" w:eastAsia="Calibri" w:hAnsi="Times New Roman"/>
          <w:b/>
          <w:sz w:val="24"/>
          <w:szCs w:val="24"/>
        </w:rPr>
        <w:t xml:space="preserve">Цель урока: </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формировать  у учащихся представление о государственных символах России.</w:t>
      </w:r>
    </w:p>
    <w:p w:rsidR="00F46B3F" w:rsidRPr="008179A2" w:rsidRDefault="00F46B3F" w:rsidP="00E7020F">
      <w:pPr>
        <w:tabs>
          <w:tab w:val="left" w:pos="142"/>
        </w:tabs>
        <w:spacing w:after="0" w:line="240" w:lineRule="auto"/>
        <w:ind w:left="-284"/>
        <w:jc w:val="both"/>
        <w:rPr>
          <w:rFonts w:ascii="Times New Roman" w:hAnsi="Times New Roman"/>
          <w:b/>
          <w:bCs/>
          <w:sz w:val="24"/>
          <w:szCs w:val="24"/>
        </w:rPr>
      </w:pPr>
      <w:r w:rsidRPr="008179A2">
        <w:rPr>
          <w:rFonts w:ascii="Times New Roman" w:hAnsi="Times New Roman"/>
          <w:b/>
          <w:bCs/>
          <w:sz w:val="24"/>
          <w:szCs w:val="24"/>
        </w:rPr>
        <w:t>Планируемые результаты  данного урока:</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i/>
          <w:sz w:val="24"/>
          <w:szCs w:val="24"/>
        </w:rPr>
        <w:t>основное содержание темы, термины и понятия:</w:t>
      </w:r>
      <w:r w:rsidRPr="008179A2">
        <w:rPr>
          <w:rFonts w:ascii="Times New Roman" w:hAnsi="Times New Roman"/>
          <w:sz w:val="24"/>
          <w:szCs w:val="24"/>
        </w:rPr>
        <w:t xml:space="preserve"> образ Родины, государственные символы России. Правила поведения при исполнении Государственного гимна, при подъёме Государственного флага России. </w:t>
      </w:r>
      <w:r w:rsidRPr="008179A2">
        <w:rPr>
          <w:rFonts w:ascii="Times New Roman" w:hAnsi="Times New Roman"/>
          <w:i/>
          <w:iCs/>
          <w:sz w:val="24"/>
          <w:szCs w:val="24"/>
        </w:rPr>
        <w:t>Родина, Отчизна, отечество, страна, государство, флаг, герб, гимн</w:t>
      </w:r>
      <w:r w:rsidRPr="008179A2">
        <w:rPr>
          <w:rFonts w:ascii="Times New Roman" w:hAnsi="Times New Roman"/>
          <w:sz w:val="24"/>
          <w:szCs w:val="24"/>
        </w:rPr>
        <w:t>.Воспитывать любовь к нашей родине – России; расширять кругозор; развивать память, речь, внимание; учить понимать смысл стихов, песен и анализировать их;</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color w:val="030303"/>
          <w:sz w:val="24"/>
          <w:szCs w:val="24"/>
          <w:shd w:val="clear" w:color="auto" w:fill="FFFFFF"/>
        </w:rPr>
        <w:t>- познакомить с игрой шахмат, историей ее возникновения, с географической картой мира, с названиями других стран, страной возникновения шахмат – Индией, с традициями народов Индии;</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b/>
          <w:sz w:val="24"/>
          <w:szCs w:val="24"/>
        </w:rPr>
        <w:t>Предметные знания и  умения,  которыми овладеют уч-ся в результате проведенного урока:</w:t>
      </w:r>
      <w:r w:rsidRPr="008179A2">
        <w:rPr>
          <w:rFonts w:ascii="Times New Roman" w:hAnsi="Times New Roman"/>
          <w:sz w:val="24"/>
          <w:szCs w:val="24"/>
        </w:rPr>
        <w:t xml:space="preserve"> будут знать и правильно употреблять термины и понятия по теме. На основе знаний будут уметь: находить свою Родину на глобусе и карте.</w:t>
      </w:r>
    </w:p>
    <w:p w:rsidR="00F46B3F" w:rsidRPr="008179A2" w:rsidRDefault="00F46B3F" w:rsidP="00E7020F">
      <w:pPr>
        <w:tabs>
          <w:tab w:val="left" w:pos="142"/>
        </w:tabs>
        <w:spacing w:after="0" w:line="240" w:lineRule="auto"/>
        <w:ind w:left="-284"/>
        <w:jc w:val="both"/>
        <w:rPr>
          <w:rFonts w:ascii="Times New Roman" w:hAnsi="Times New Roman"/>
          <w:b/>
          <w:sz w:val="24"/>
          <w:szCs w:val="24"/>
        </w:rPr>
      </w:pPr>
      <w:r w:rsidRPr="008179A2">
        <w:rPr>
          <w:rFonts w:ascii="Times New Roman" w:hAnsi="Times New Roman"/>
          <w:b/>
          <w:sz w:val="24"/>
          <w:szCs w:val="24"/>
        </w:rPr>
        <w:t>Метапредметные умения (УУД), которые будут формироваться  в  ходе урока.</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b/>
          <w:bCs/>
          <w:sz w:val="24"/>
          <w:szCs w:val="24"/>
        </w:rPr>
        <w:t>Познавательные: </w:t>
      </w:r>
      <w:r w:rsidRPr="008179A2">
        <w:rPr>
          <w:rFonts w:ascii="Times New Roman" w:hAnsi="Times New Roman"/>
          <w:sz w:val="24"/>
          <w:szCs w:val="24"/>
        </w:rPr>
        <w:t>первоначальное представления о географической карте и глобусе, о стране, в которой родился и живёшь, как об Отечестве,  о культуре и природе этой страны – как о её национальном достоянии; знать, как выглядят герб и флаг России, как звучит и поётся российский гимн.</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b/>
          <w:bCs/>
          <w:sz w:val="24"/>
          <w:szCs w:val="24"/>
        </w:rPr>
        <w:t>Регулятивные:</w:t>
      </w:r>
      <w:r w:rsidRPr="008179A2">
        <w:rPr>
          <w:rFonts w:ascii="Times New Roman" w:hAnsi="Times New Roman"/>
          <w:sz w:val="24"/>
          <w:szCs w:val="24"/>
        </w:rPr>
        <w:t> выполнять задания в соответствии с поставленной целью. Отвечать на конкретные вопросы.</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b/>
          <w:bCs/>
          <w:sz w:val="24"/>
          <w:szCs w:val="24"/>
        </w:rPr>
        <w:t>Коммуникативные: </w:t>
      </w:r>
      <w:r w:rsidRPr="008179A2">
        <w:rPr>
          <w:rFonts w:ascii="Times New Roman" w:hAnsi="Times New Roman"/>
          <w:sz w:val="24"/>
          <w:szCs w:val="24"/>
        </w:rPr>
        <w:t>уметь общаться с людьми разных национальностей, воспринимая их как своих соотечественников, а себя – как часть большой семьи народов.</w:t>
      </w:r>
    </w:p>
    <w:p w:rsidR="00F46B3F" w:rsidRPr="008179A2" w:rsidRDefault="00F46B3F" w:rsidP="00E7020F">
      <w:pPr>
        <w:tabs>
          <w:tab w:val="left" w:pos="142"/>
        </w:tabs>
        <w:spacing w:after="0" w:line="240" w:lineRule="auto"/>
        <w:ind w:left="-284"/>
        <w:jc w:val="both"/>
        <w:rPr>
          <w:rFonts w:ascii="Times New Roman" w:eastAsia="Calibri" w:hAnsi="Times New Roman"/>
          <w:b/>
          <w:i/>
          <w:sz w:val="24"/>
          <w:szCs w:val="24"/>
        </w:rPr>
      </w:pPr>
      <w:r w:rsidRPr="008179A2">
        <w:rPr>
          <w:rFonts w:ascii="Times New Roman" w:eastAsia="Calibri" w:hAnsi="Times New Roman"/>
          <w:b/>
          <w:bCs/>
          <w:sz w:val="24"/>
          <w:szCs w:val="24"/>
        </w:rPr>
        <w:t>Личностные:</w:t>
      </w:r>
      <w:r w:rsidRPr="008179A2">
        <w:rPr>
          <w:rFonts w:ascii="Times New Roman" w:eastAsia="Calibri" w:hAnsi="Times New Roman"/>
          <w:sz w:val="24"/>
          <w:szCs w:val="24"/>
        </w:rPr>
        <w:t> эмоционально осознают себя как россиян, граждан большой страны, имеющей богатую и разнообразную культуру, уникальную природу.</w:t>
      </w:r>
    </w:p>
    <w:p w:rsidR="00F46B3F" w:rsidRPr="008179A2" w:rsidRDefault="00F46B3F" w:rsidP="00E7020F">
      <w:pPr>
        <w:tabs>
          <w:tab w:val="left" w:pos="142"/>
        </w:tabs>
        <w:spacing w:after="0" w:line="240" w:lineRule="auto"/>
        <w:ind w:left="-284"/>
        <w:jc w:val="center"/>
        <w:rPr>
          <w:rFonts w:ascii="Times New Roman" w:hAnsi="Times New Roman"/>
          <w:b/>
          <w:sz w:val="24"/>
          <w:szCs w:val="24"/>
        </w:rPr>
      </w:pPr>
      <w:r w:rsidRPr="008179A2">
        <w:rPr>
          <w:rFonts w:ascii="Times New Roman" w:hAnsi="Times New Roman"/>
          <w:b/>
          <w:sz w:val="24"/>
          <w:szCs w:val="24"/>
        </w:rPr>
        <w:lastRenderedPageBreak/>
        <w:t>Ход урока.</w:t>
      </w:r>
    </w:p>
    <w:p w:rsidR="00F46B3F" w:rsidRPr="008179A2" w:rsidRDefault="00F46B3F" w:rsidP="00E7020F">
      <w:pPr>
        <w:tabs>
          <w:tab w:val="left" w:pos="142"/>
        </w:tabs>
        <w:spacing w:after="0" w:line="240" w:lineRule="auto"/>
        <w:ind w:left="-284"/>
        <w:rPr>
          <w:rFonts w:ascii="Times New Roman" w:hAnsi="Times New Roman"/>
          <w:sz w:val="24"/>
          <w:szCs w:val="24"/>
        </w:rPr>
      </w:pPr>
    </w:p>
    <w:p w:rsidR="00F46B3F" w:rsidRPr="008179A2" w:rsidRDefault="00F46B3F" w:rsidP="00E7020F">
      <w:pPr>
        <w:tabs>
          <w:tab w:val="left" w:pos="142"/>
        </w:tabs>
        <w:spacing w:after="0" w:line="240" w:lineRule="auto"/>
        <w:ind w:left="-284"/>
        <w:rPr>
          <w:rFonts w:ascii="Times New Roman" w:hAnsi="Times New Roman"/>
          <w:b/>
          <w:sz w:val="24"/>
          <w:szCs w:val="24"/>
          <w:u w:val="single"/>
        </w:rPr>
      </w:pPr>
      <w:r w:rsidRPr="008179A2">
        <w:rPr>
          <w:rFonts w:ascii="Times New Roman" w:hAnsi="Times New Roman"/>
          <w:b/>
          <w:sz w:val="24"/>
          <w:szCs w:val="24"/>
          <w:u w:val="single"/>
        </w:rPr>
        <w:t>I. Организационный момент.</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Прозвенел звонок весёлый</w:t>
      </w:r>
      <w:r w:rsidRPr="008179A2">
        <w:rPr>
          <w:rFonts w:ascii="Times New Roman" w:hAnsi="Times New Roman"/>
          <w:sz w:val="24"/>
          <w:szCs w:val="24"/>
        </w:rPr>
        <w:br/>
        <w:t xml:space="preserve">Мы начать урок готовы.                                                                                        </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Вы готовы поработать?  </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Вы готовы отвечать?  </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Вы готовы, если нужно, </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Что-то вспомнить и узнать? </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Ну, а главное – готовы</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 Вы сегодня рассуждать?</w:t>
      </w:r>
    </w:p>
    <w:p w:rsidR="00F46B3F" w:rsidRPr="008179A2" w:rsidRDefault="00F46B3F" w:rsidP="00E7020F">
      <w:pPr>
        <w:tabs>
          <w:tab w:val="left" w:pos="142"/>
        </w:tabs>
        <w:spacing w:after="0" w:line="240" w:lineRule="auto"/>
        <w:ind w:left="-284"/>
        <w:contextualSpacing/>
        <w:rPr>
          <w:rFonts w:ascii="Times New Roman" w:hAnsi="Times New Roman"/>
          <w:sz w:val="24"/>
          <w:szCs w:val="24"/>
        </w:rPr>
      </w:pPr>
      <w:r w:rsidRPr="008179A2">
        <w:rPr>
          <w:rFonts w:ascii="Times New Roman" w:hAnsi="Times New Roman"/>
          <w:sz w:val="24"/>
          <w:szCs w:val="24"/>
        </w:rPr>
        <w:t xml:space="preserve"> Молодцы!                                                                     </w:t>
      </w:r>
    </w:p>
    <w:p w:rsidR="00F46B3F" w:rsidRPr="008179A2" w:rsidRDefault="00F46B3F" w:rsidP="00E7020F">
      <w:pPr>
        <w:tabs>
          <w:tab w:val="left" w:pos="142"/>
        </w:tabs>
        <w:spacing w:after="0" w:line="240" w:lineRule="auto"/>
        <w:ind w:left="-284"/>
        <w:rPr>
          <w:rFonts w:ascii="Times New Roman" w:hAnsi="Times New Roman"/>
          <w:b/>
          <w:sz w:val="24"/>
          <w:szCs w:val="24"/>
          <w:u w:val="single"/>
        </w:rPr>
      </w:pPr>
      <w:r w:rsidRPr="008179A2">
        <w:rPr>
          <w:rFonts w:ascii="Times New Roman" w:hAnsi="Times New Roman"/>
          <w:b/>
          <w:sz w:val="24"/>
          <w:szCs w:val="24"/>
          <w:u w:val="single"/>
          <w:lang w:val="en-US"/>
        </w:rPr>
        <w:t>II</w:t>
      </w:r>
      <w:r w:rsidRPr="008179A2">
        <w:rPr>
          <w:rFonts w:ascii="Times New Roman" w:hAnsi="Times New Roman"/>
          <w:b/>
          <w:sz w:val="24"/>
          <w:szCs w:val="24"/>
          <w:u w:val="single"/>
        </w:rPr>
        <w:t>.Мотивация к уроку.</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На столах смайлики</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 Глазки ваши пусть не просто смотрят,</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всё видят и замечают. </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Ушки ваши пусть не просто слушают,</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всё слышат. </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Представьте, что к вам на ладошки опустилось Солнышко, какое оно?</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Верно, оно теплое, желтое, веселое, доброе…  Скажите, а у вас хорошее настроение?  </w:t>
      </w:r>
    </w:p>
    <w:p w:rsidR="00F46B3F" w:rsidRPr="008179A2" w:rsidRDefault="00F46B3F" w:rsidP="00E7020F">
      <w:pPr>
        <w:tabs>
          <w:tab w:val="left" w:pos="142"/>
        </w:tabs>
        <w:spacing w:after="0" w:line="240" w:lineRule="auto"/>
        <w:ind w:left="-284"/>
        <w:rPr>
          <w:rFonts w:ascii="Times New Roman" w:eastAsia="Calibri" w:hAnsi="Times New Roman"/>
          <w:sz w:val="24"/>
          <w:szCs w:val="24"/>
          <w:lang w:eastAsia="en-US"/>
        </w:rPr>
      </w:pPr>
      <w:r w:rsidRPr="008179A2">
        <w:rPr>
          <w:rFonts w:ascii="Times New Roman" w:hAnsi="Times New Roman"/>
          <w:sz w:val="24"/>
          <w:szCs w:val="24"/>
        </w:rPr>
        <w:t>- Перед вами на столах лежат солнышки- смайлики. Какое вам больше нравиться? (дети выбирают и показывают солнышко учителю и друг другу)</w:t>
      </w:r>
      <w:r w:rsidRPr="008179A2">
        <w:rPr>
          <w:rFonts w:ascii="Times New Roman" w:hAnsi="Times New Roman"/>
          <w:sz w:val="24"/>
          <w:szCs w:val="24"/>
        </w:rPr>
        <w:br/>
        <w:t xml:space="preserve">Рада, что у вас очень хороший настрой на работу. </w:t>
      </w:r>
      <w:r w:rsidRPr="008179A2">
        <w:rPr>
          <w:rFonts w:ascii="Times New Roman" w:eastAsia="Calibri" w:hAnsi="Times New Roman"/>
          <w:sz w:val="24"/>
          <w:szCs w:val="24"/>
          <w:lang w:eastAsia="en-US"/>
        </w:rPr>
        <w:t>Давайте поделимся своей улыбкой и хорошим настроением друг с другом  и с Солнышком.</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Мы начинаем наш урок окружающего мира.</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А для чего нам нужен этот урок? (Чтобы знать больше о природе, обо всём, что нас окружает)</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А как вы узнаёте что-то новое для себя? (Читаем, спрашиваем, вспоминаем)</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Конечно, если не задавать вопросы себе или другим, то ничего не узнаешь. - Какой можно сделать вывод: зачем нам нужен этот урок? (На этом уроке мы узнаем много нового, научимся отвечать на вопросы об окружающем мире.)</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Я вижу у вас сегодня хорошее настроение, и я желаю всем на сегодняшнем уроке подняться ещё на одну ступеньку выше в познании окружающего вас мира.</w:t>
      </w:r>
    </w:p>
    <w:p w:rsidR="00F46B3F" w:rsidRPr="008179A2" w:rsidRDefault="00F46B3F" w:rsidP="00E7020F">
      <w:pPr>
        <w:tabs>
          <w:tab w:val="left" w:pos="142"/>
        </w:tabs>
        <w:spacing w:after="0" w:line="240" w:lineRule="auto"/>
        <w:ind w:left="-284"/>
        <w:rPr>
          <w:rFonts w:ascii="Times New Roman" w:hAnsi="Times New Roman"/>
          <w:b/>
          <w:sz w:val="24"/>
          <w:szCs w:val="24"/>
          <w:u w:val="single"/>
        </w:rPr>
      </w:pPr>
      <w:r w:rsidRPr="008179A2">
        <w:rPr>
          <w:rFonts w:ascii="Times New Roman" w:hAnsi="Times New Roman"/>
          <w:b/>
          <w:sz w:val="24"/>
          <w:szCs w:val="24"/>
          <w:u w:val="single"/>
          <w:lang w:val="en-US"/>
        </w:rPr>
        <w:t>III</w:t>
      </w:r>
      <w:r w:rsidRPr="008179A2">
        <w:rPr>
          <w:rFonts w:ascii="Times New Roman" w:hAnsi="Times New Roman"/>
          <w:b/>
          <w:sz w:val="24"/>
          <w:szCs w:val="24"/>
          <w:u w:val="single"/>
        </w:rPr>
        <w:t>.Определение темы и задач урока.</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Ребята, послушайте внимательно песню и скажите, как вы думаете, о чем мы будем говорить сегодня на уроке? Внимание на экран.  (прослушивание песни «У моей России длинные косички»)</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-О чем была прослушанная песня?</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 xml:space="preserve"> – Что такое Россия? Правильно, это название страны, в которой мы с вами живём. А мы с вами россияне. Я – учитель и гражданин РФ, а вы- ученики 1 класса </w:t>
      </w:r>
      <w:r w:rsidRPr="008179A2">
        <w:rPr>
          <w:rFonts w:ascii="Times New Roman" w:hAnsi="Times New Roman"/>
          <w:sz w:val="24"/>
          <w:szCs w:val="24"/>
          <w:lang w:val="tt-RU"/>
        </w:rPr>
        <w:t>Шугуровской</w:t>
      </w:r>
      <w:r w:rsidRPr="008179A2">
        <w:rPr>
          <w:rFonts w:ascii="Times New Roman" w:hAnsi="Times New Roman"/>
          <w:sz w:val="24"/>
          <w:szCs w:val="24"/>
        </w:rPr>
        <w:t xml:space="preserve"> школы и тоже являетесь гражданами РФ.                                                                               </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  Какие чувства вызвала у вас эта песня? Чувство гордости за свою Родину.</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Жители любой страны гордятся своей родиной. Уж так устроен человек: ему дорога земля, на которой он родился. Он любит место, с которым связано его детство. Здесь впервые человек ощутил тепло и любовь самых родных людей: мамы, папы, бабушек, дедушек, братьев и сестёр…</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-Как вы думаете, о чём мы будем говорить на уроке? Как бы вы назвали тему сегодняшнего урока?</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(ответы детей).</w:t>
      </w:r>
    </w:p>
    <w:p w:rsidR="00F46B3F" w:rsidRPr="008179A2" w:rsidRDefault="00F46B3F" w:rsidP="00E7020F">
      <w:pPr>
        <w:tabs>
          <w:tab w:val="left" w:pos="142"/>
        </w:tabs>
        <w:spacing w:after="0" w:line="240" w:lineRule="auto"/>
        <w:ind w:left="-284"/>
        <w:rPr>
          <w:rFonts w:ascii="Times New Roman" w:hAnsi="Times New Roman"/>
          <w:b/>
          <w:sz w:val="24"/>
          <w:szCs w:val="24"/>
          <w:u w:val="single"/>
        </w:rPr>
      </w:pPr>
      <w:r w:rsidRPr="008179A2">
        <w:rPr>
          <w:rFonts w:ascii="Times New Roman" w:hAnsi="Times New Roman"/>
          <w:b/>
          <w:sz w:val="24"/>
          <w:szCs w:val="24"/>
          <w:u w:val="single"/>
          <w:lang w:val="en-US"/>
        </w:rPr>
        <w:t>IV</w:t>
      </w:r>
      <w:r w:rsidRPr="008179A2">
        <w:rPr>
          <w:rFonts w:ascii="Times New Roman" w:hAnsi="Times New Roman"/>
          <w:b/>
          <w:sz w:val="24"/>
          <w:szCs w:val="24"/>
          <w:u w:val="single"/>
        </w:rPr>
        <w:t>.Работа по теме урока.</w:t>
      </w:r>
    </w:p>
    <w:p w:rsidR="00F46B3F" w:rsidRPr="008179A2" w:rsidRDefault="00F46B3F" w:rsidP="00E7020F">
      <w:pPr>
        <w:tabs>
          <w:tab w:val="left" w:pos="142"/>
        </w:tabs>
        <w:spacing w:after="0" w:line="240" w:lineRule="auto"/>
        <w:ind w:left="-284"/>
        <w:rPr>
          <w:rFonts w:ascii="Times New Roman" w:hAnsi="Times New Roman"/>
          <w:b/>
          <w:sz w:val="24"/>
          <w:szCs w:val="24"/>
        </w:rPr>
      </w:pPr>
      <w:r w:rsidRPr="008179A2">
        <w:rPr>
          <w:rFonts w:ascii="Times New Roman" w:hAnsi="Times New Roman"/>
          <w:b/>
          <w:sz w:val="24"/>
          <w:szCs w:val="24"/>
        </w:rPr>
        <w:t>1)Чтение рассказа Д.К.Ушинского</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Тема сегодняшнего урока «Наша Родина-Россия». Послушайте рассказ , который я прочитаю, и скажите, как автор рассказа Д.К.Ушинский называет нашу страну Россию.</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lastRenderedPageBreak/>
        <w:t>«Наше Отечество, наша Родина- матушка Россия. Отечеством мы зовём Россию, потому что в ней жили испокон веку отцы и деды наши. Родиной мы зовём её потому, что в ней мы родились, в ней говорят родным нам языком и всё в ней для нас родное, а матерью- потому, что она вскормила нас своим хлебом, вспоила своими водами, выучила своему языку, как мать защищает и бережёт нас от всяких врагов… Много есть на свете, и кроме России, всяких хороших государств и земель, но одна у человека родная мать - одна у него и Родина».</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Какие же другие имена есть у нашей страны?  (Отечество, Родина, Матушка)</w:t>
      </w:r>
    </w:p>
    <w:p w:rsidR="00F46B3F" w:rsidRPr="008179A2" w:rsidRDefault="00F46B3F" w:rsidP="00E7020F">
      <w:pPr>
        <w:tabs>
          <w:tab w:val="left" w:pos="142"/>
        </w:tabs>
        <w:spacing w:after="0" w:line="240" w:lineRule="auto"/>
        <w:ind w:left="-284"/>
        <w:rPr>
          <w:rFonts w:ascii="Times New Roman" w:hAnsi="Times New Roman"/>
          <w:b/>
          <w:sz w:val="24"/>
          <w:szCs w:val="24"/>
        </w:rPr>
      </w:pPr>
      <w:r w:rsidRPr="008179A2">
        <w:rPr>
          <w:rFonts w:ascii="Times New Roman" w:hAnsi="Times New Roman"/>
          <w:b/>
          <w:sz w:val="24"/>
          <w:szCs w:val="24"/>
        </w:rPr>
        <w:t>2)Карта России из учебника стр.64,65</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 xml:space="preserve">-Посмотрите на карту, как велика наша страна! Это самая большая страна от Северного Ледовитого океана до Чёрного моря, от Балтийского моря до Тихого океана. Наша страна огромна. Обширная территория России – это уникальная природная кладовая. У нас огромные запасы нефти (чёрное золото) и газа. У нас есть алмазы, золото, никель, железо, медь, алюминий, уран. На  её территории расположились великолепные горы Кавказа, древнейшие горы Урала. У нас есть нетронутая бескрайняя тайга. У нас Камчатка с её вулканами и Долиной гейзеров. У нас потрясающее по красоте озеро Байкал. У нас – Волга, Иртыш, Ангара, Амур и сотни красивейших рек. А значит большие запасы пресной воды. У нас прекраснейшие заповедные леса и  степи. У нас такое разнообразие животного и растительного мира! </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Маша и Миша приглашают нас сесть в вертолёт и с высоты птичьего полета посмотреть на Россию.</w:t>
      </w:r>
    </w:p>
    <w:p w:rsidR="00F46B3F" w:rsidRPr="008179A2" w:rsidRDefault="00F46B3F" w:rsidP="00E7020F">
      <w:pPr>
        <w:tabs>
          <w:tab w:val="left" w:pos="142"/>
        </w:tabs>
        <w:spacing w:after="0" w:line="240" w:lineRule="auto"/>
        <w:ind w:left="-284"/>
        <w:rPr>
          <w:rFonts w:ascii="Times New Roman" w:hAnsi="Times New Roman"/>
          <w:sz w:val="24"/>
          <w:szCs w:val="24"/>
        </w:rPr>
      </w:pPr>
      <w:r w:rsidRPr="008179A2">
        <w:rPr>
          <w:rFonts w:ascii="Times New Roman" w:hAnsi="Times New Roman"/>
          <w:sz w:val="24"/>
          <w:szCs w:val="24"/>
        </w:rPr>
        <w:t>- Что мы увидим , пролетая на вертолёте над Россией?</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(Можно увидеть только то, что текут реки, растут хвойные леса и лиственные деревья, а вдали видны горы. А всю страну не увидишь- она очень большая).</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Главное достояние страны – это её народ. Население нашей страны составляет 142 миллиона человек.</w:t>
      </w:r>
    </w:p>
    <w:p w:rsidR="00F46B3F" w:rsidRPr="008179A2" w:rsidRDefault="00F46B3F" w:rsidP="00E7020F">
      <w:pPr>
        <w:tabs>
          <w:tab w:val="left" w:pos="142"/>
        </w:tabs>
        <w:spacing w:after="0" w:line="240" w:lineRule="auto"/>
        <w:ind w:left="-284"/>
        <w:jc w:val="both"/>
        <w:rPr>
          <w:rFonts w:ascii="Times New Roman" w:hAnsi="Times New Roman"/>
          <w:sz w:val="24"/>
          <w:szCs w:val="24"/>
        </w:rPr>
      </w:pPr>
      <w:r w:rsidRPr="008179A2">
        <w:rPr>
          <w:rFonts w:ascii="Times New Roman" w:hAnsi="Times New Roman"/>
          <w:sz w:val="24"/>
          <w:szCs w:val="24"/>
        </w:rPr>
        <w:t xml:space="preserve">Россия – </w:t>
      </w:r>
      <w:r w:rsidRPr="008179A2">
        <w:rPr>
          <w:rFonts w:ascii="Times New Roman" w:hAnsi="Times New Roman"/>
          <w:sz w:val="24"/>
          <w:szCs w:val="24"/>
          <w:u w:val="single"/>
        </w:rPr>
        <w:t>многонациональное государство</w:t>
      </w:r>
      <w:r w:rsidRPr="008179A2">
        <w:rPr>
          <w:rFonts w:ascii="Times New Roman" w:hAnsi="Times New Roman"/>
          <w:sz w:val="24"/>
          <w:szCs w:val="24"/>
        </w:rPr>
        <w:t>. В ней проживают люди 160 национальностей: русские, башкиры, кабардинцы, калмыки, чуваши, якуты, ингуши… да разве всех перечислишь! Но все они – россияне. Россия – их родина. И у всех этих народов – одна на всех историческая судьба.</w:t>
      </w:r>
    </w:p>
    <w:p w:rsidR="00F46B3F" w:rsidRPr="008179A2" w:rsidRDefault="00F46B3F" w:rsidP="00E7020F">
      <w:pPr>
        <w:spacing w:after="0" w:line="240" w:lineRule="auto"/>
        <w:ind w:left="993" w:hanging="142"/>
        <w:jc w:val="both"/>
        <w:rPr>
          <w:rFonts w:ascii="Times New Roman" w:hAnsi="Times New Roman"/>
          <w:sz w:val="24"/>
          <w:szCs w:val="24"/>
        </w:rPr>
      </w:pPr>
      <w:r w:rsidRPr="008179A2">
        <w:rPr>
          <w:rFonts w:ascii="Times New Roman" w:hAnsi="Times New Roman"/>
          <w:sz w:val="24"/>
          <w:szCs w:val="24"/>
        </w:rPr>
        <w:t>Все они живут в России там, где хотят жить. Все они дружны между собой.</w:t>
      </w:r>
    </w:p>
    <w:p w:rsidR="00F46B3F" w:rsidRPr="008179A2" w:rsidRDefault="00F46B3F" w:rsidP="00E7020F">
      <w:pPr>
        <w:spacing w:after="0" w:line="240" w:lineRule="auto"/>
        <w:ind w:left="993" w:hanging="142"/>
        <w:jc w:val="both"/>
        <w:rPr>
          <w:rFonts w:ascii="Times New Roman" w:hAnsi="Times New Roman"/>
          <w:sz w:val="24"/>
          <w:szCs w:val="24"/>
        </w:rPr>
      </w:pPr>
      <w:r w:rsidRPr="008179A2">
        <w:rPr>
          <w:rFonts w:ascii="Times New Roman" w:hAnsi="Times New Roman"/>
          <w:sz w:val="24"/>
          <w:szCs w:val="24"/>
        </w:rPr>
        <w:t>Мы – жители многонациональной страны и обязаны обладать культурой межнационального общения. У каждого народа есть свои традиции, праздники, костюмы.</w:t>
      </w:r>
    </w:p>
    <w:p w:rsidR="00F46B3F" w:rsidRPr="008179A2" w:rsidRDefault="00F46B3F" w:rsidP="00E7020F">
      <w:pPr>
        <w:spacing w:after="0" w:line="240" w:lineRule="auto"/>
        <w:ind w:left="993" w:hanging="142"/>
        <w:rPr>
          <w:rFonts w:ascii="Times New Roman" w:hAnsi="Times New Roman"/>
          <w:sz w:val="24"/>
          <w:szCs w:val="24"/>
        </w:rPr>
      </w:pPr>
      <w:r w:rsidRPr="008179A2">
        <w:rPr>
          <w:rFonts w:ascii="Times New Roman" w:hAnsi="Times New Roman"/>
          <w:sz w:val="24"/>
          <w:szCs w:val="24"/>
        </w:rPr>
        <w:t xml:space="preserve"> Российский край, как ты велик!</w:t>
      </w:r>
      <w:r w:rsidRPr="008179A2">
        <w:rPr>
          <w:rFonts w:ascii="Times New Roman" w:hAnsi="Times New Roman"/>
          <w:sz w:val="24"/>
          <w:szCs w:val="24"/>
        </w:rPr>
        <w:br/>
        <w:t>С границы до границы</w:t>
      </w:r>
      <w:r w:rsidRPr="008179A2">
        <w:rPr>
          <w:rFonts w:ascii="Times New Roman" w:hAnsi="Times New Roman"/>
          <w:sz w:val="24"/>
          <w:szCs w:val="24"/>
        </w:rPr>
        <w:br/>
        <w:t>И скорый поезд напрямик</w:t>
      </w:r>
      <w:r w:rsidRPr="008179A2">
        <w:rPr>
          <w:rFonts w:ascii="Times New Roman" w:hAnsi="Times New Roman"/>
          <w:sz w:val="24"/>
          <w:szCs w:val="24"/>
        </w:rPr>
        <w:br/>
        <w:t>В неделю не домчится!</w:t>
      </w:r>
      <w:r w:rsidRPr="008179A2">
        <w:rPr>
          <w:rFonts w:ascii="Times New Roman" w:hAnsi="Times New Roman"/>
          <w:sz w:val="24"/>
          <w:szCs w:val="24"/>
        </w:rPr>
        <w:br/>
        <w:t>Народы – как одна семья,</w:t>
      </w:r>
      <w:r w:rsidRPr="008179A2">
        <w:rPr>
          <w:rFonts w:ascii="Times New Roman" w:hAnsi="Times New Roman"/>
          <w:sz w:val="24"/>
          <w:szCs w:val="24"/>
        </w:rPr>
        <w:br/>
        <w:t>Хотя язык их разный.</w:t>
      </w:r>
      <w:r w:rsidRPr="008179A2">
        <w:rPr>
          <w:rFonts w:ascii="Times New Roman" w:hAnsi="Times New Roman"/>
          <w:sz w:val="24"/>
          <w:szCs w:val="24"/>
        </w:rPr>
        <w:br/>
        <w:t>Все – дочери и сыновья</w:t>
      </w:r>
      <w:r w:rsidRPr="008179A2">
        <w:rPr>
          <w:rFonts w:ascii="Times New Roman" w:hAnsi="Times New Roman"/>
          <w:sz w:val="24"/>
          <w:szCs w:val="24"/>
        </w:rPr>
        <w:br/>
        <w:t>Своей страны прекрасной.</w:t>
      </w:r>
      <w:r w:rsidRPr="008179A2">
        <w:rPr>
          <w:rFonts w:ascii="Times New Roman" w:hAnsi="Times New Roman"/>
          <w:sz w:val="24"/>
          <w:szCs w:val="24"/>
        </w:rPr>
        <w:br/>
        <w:t>И Родина у всех одна.</w:t>
      </w:r>
      <w:r w:rsidRPr="008179A2">
        <w:rPr>
          <w:rFonts w:ascii="Times New Roman" w:hAnsi="Times New Roman"/>
          <w:sz w:val="24"/>
          <w:szCs w:val="24"/>
        </w:rPr>
        <w:br/>
        <w:t>Привет тебе и слава,</w:t>
      </w:r>
      <w:r w:rsidRPr="008179A2">
        <w:rPr>
          <w:rFonts w:ascii="Times New Roman" w:hAnsi="Times New Roman"/>
          <w:sz w:val="24"/>
          <w:szCs w:val="24"/>
        </w:rPr>
        <w:br/>
        <w:t>Непобедимая страна,</w:t>
      </w:r>
      <w:r w:rsidRPr="008179A2">
        <w:rPr>
          <w:rFonts w:ascii="Times New Roman" w:hAnsi="Times New Roman"/>
          <w:sz w:val="24"/>
          <w:szCs w:val="24"/>
        </w:rPr>
        <w:br/>
        <w:t>Российская держава!</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t>- Ребята, какой майский праздник мы недавно отмечали? ( День Победы) . Одной из самых страшных событий стала Великая Отечественная война – 1418 дней и ночей продолжалась она, унесла  27 миллионов жизней, потоками слёз и крови была омыта наша многострадальная земля.  Каждый день был подвигом нашего великого многонационального народа. Величайшее мужество проявили наши солдаты, партизаны, труженики тыла.</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t>Посмотрите внимательно на доску, перед нами герои Советского Союза. ХанпашаНурадиловичНурадилов. По национальности чеченец. Он командир пулеметного взвода, участник ВОВ. Уничтожил 7 пулеметных расчетов.</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lastRenderedPageBreak/>
        <w:t>МехтиГанифаоглы Гусейн-заде. По национальности азербайджанец. Советский лейтенант, югославский партизан и разведчик.</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t>Муса Джалиль –татарский поэт, герой –антифашист.</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t>КантарияМелитон Варламович – совершил подвиг при водружении Знамени Победы над Рейстагом. Разведчик 756-го стрелкового полка, младший сержант.</w:t>
      </w:r>
    </w:p>
    <w:p w:rsidR="00F46B3F" w:rsidRPr="008179A2" w:rsidRDefault="00F46B3F" w:rsidP="00E7020F">
      <w:pPr>
        <w:tabs>
          <w:tab w:val="left" w:pos="6405"/>
        </w:tabs>
        <w:spacing w:after="0" w:line="240" w:lineRule="auto"/>
        <w:ind w:hanging="142"/>
        <w:rPr>
          <w:rFonts w:ascii="Times New Roman" w:hAnsi="Times New Roman"/>
          <w:sz w:val="24"/>
          <w:szCs w:val="24"/>
        </w:rPr>
      </w:pPr>
      <w:r w:rsidRPr="008179A2">
        <w:rPr>
          <w:rFonts w:ascii="Times New Roman" w:hAnsi="Times New Roman"/>
          <w:sz w:val="24"/>
          <w:szCs w:val="24"/>
        </w:rPr>
        <w:t>Благодаря единству и стойкости нашего многонационального народа  бесславно рухнула фашистская Германия.</w:t>
      </w:r>
    </w:p>
    <w:p w:rsidR="00F46B3F" w:rsidRPr="008179A2" w:rsidRDefault="00F46B3F" w:rsidP="00E7020F">
      <w:pPr>
        <w:spacing w:after="0" w:line="240" w:lineRule="auto"/>
        <w:ind w:hanging="142"/>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Людей, воевавших, не так много осталось. Мы обязаны им своей мирной жизнью. Должны проявлять к ним уважение, заботиться о них и не только в праздник Победы.</w:t>
      </w:r>
    </w:p>
    <w:p w:rsidR="00F46B3F" w:rsidRPr="008179A2" w:rsidRDefault="00F46B3F" w:rsidP="00E7020F">
      <w:pPr>
        <w:spacing w:after="0" w:line="240" w:lineRule="auto"/>
        <w:ind w:hanging="142"/>
        <w:rPr>
          <w:rFonts w:ascii="Times New Roman" w:hAnsi="Times New Roman"/>
          <w:sz w:val="24"/>
          <w:szCs w:val="24"/>
        </w:rPr>
      </w:pPr>
      <w:r w:rsidRPr="008179A2">
        <w:rPr>
          <w:rFonts w:ascii="Times New Roman" w:hAnsi="Times New Roman"/>
          <w:sz w:val="24"/>
          <w:szCs w:val="24"/>
        </w:rPr>
        <w:t>- Ребята, какое спортивное событие произошло в нашей стране зимой 2014 года? (зимняя олимпиада в городе Сочи) . Спортсмены нашей страны заняли в олимпийских соревнованиях 1 место. И это тоже были спортсмены разных национальностей.</w:t>
      </w:r>
    </w:p>
    <w:p w:rsidR="00F46B3F" w:rsidRPr="008179A2" w:rsidRDefault="00F46B3F" w:rsidP="00E7020F">
      <w:pPr>
        <w:spacing w:after="0" w:line="240" w:lineRule="auto"/>
        <w:ind w:hanging="142"/>
        <w:rPr>
          <w:rFonts w:ascii="Times New Roman" w:hAnsi="Times New Roman"/>
          <w:sz w:val="24"/>
          <w:szCs w:val="24"/>
        </w:rPr>
      </w:pPr>
      <w:r w:rsidRPr="008179A2">
        <w:rPr>
          <w:rFonts w:ascii="Times New Roman" w:hAnsi="Times New Roman"/>
          <w:sz w:val="24"/>
          <w:szCs w:val="24"/>
        </w:rPr>
        <w:t>-Какой вывод мы можем сделать?  (Россия – многонациональная страна. Вся сила нашего народа в его единстве).</w:t>
      </w:r>
    </w:p>
    <w:p w:rsidR="00F46B3F" w:rsidRPr="008179A2" w:rsidRDefault="00F46B3F" w:rsidP="00E7020F">
      <w:pPr>
        <w:spacing w:after="0" w:line="240" w:lineRule="auto"/>
        <w:ind w:hanging="142"/>
        <w:rPr>
          <w:rFonts w:ascii="Times New Roman" w:hAnsi="Times New Roman"/>
          <w:b/>
          <w:sz w:val="24"/>
          <w:szCs w:val="24"/>
        </w:rPr>
      </w:pPr>
      <w:r w:rsidRPr="008179A2">
        <w:rPr>
          <w:rFonts w:ascii="Times New Roman" w:hAnsi="Times New Roman"/>
          <w:sz w:val="24"/>
          <w:szCs w:val="24"/>
        </w:rPr>
        <w:t>- Ребята, а вы любите спорт? Я предлагаю вам выйти из-за парт и всем вместе сделать физминутку.</w:t>
      </w:r>
    </w:p>
    <w:p w:rsidR="00F46B3F" w:rsidRPr="008179A2" w:rsidRDefault="00F46B3F" w:rsidP="00E7020F">
      <w:pPr>
        <w:spacing w:after="0" w:line="240" w:lineRule="auto"/>
        <w:ind w:hanging="142"/>
        <w:rPr>
          <w:rFonts w:ascii="Times New Roman" w:hAnsi="Times New Roman"/>
          <w:sz w:val="24"/>
          <w:szCs w:val="24"/>
          <w:u w:val="single"/>
        </w:rPr>
      </w:pPr>
      <w:r w:rsidRPr="008179A2">
        <w:rPr>
          <w:rFonts w:ascii="Times New Roman" w:hAnsi="Times New Roman"/>
          <w:b/>
          <w:sz w:val="24"/>
          <w:szCs w:val="24"/>
          <w:u w:val="single"/>
          <w:lang w:val="tt-RU"/>
        </w:rPr>
        <w:t>Ф</w:t>
      </w:r>
      <w:r w:rsidRPr="008179A2">
        <w:rPr>
          <w:rFonts w:ascii="Times New Roman" w:hAnsi="Times New Roman"/>
          <w:b/>
          <w:sz w:val="24"/>
          <w:szCs w:val="24"/>
          <w:u w:val="single"/>
        </w:rPr>
        <w:t>изминутка</w:t>
      </w:r>
    </w:p>
    <w:p w:rsidR="00F46B3F" w:rsidRPr="008179A2" w:rsidRDefault="00F46B3F" w:rsidP="00E7020F">
      <w:pPr>
        <w:spacing w:after="0" w:line="240" w:lineRule="auto"/>
        <w:ind w:hanging="142"/>
        <w:jc w:val="both"/>
        <w:rPr>
          <w:rFonts w:ascii="Times New Roman" w:hAnsi="Times New Roman"/>
          <w:b/>
          <w:sz w:val="24"/>
          <w:szCs w:val="24"/>
          <w:u w:val="single"/>
        </w:rPr>
      </w:pPr>
      <w:r w:rsidRPr="008179A2">
        <w:rPr>
          <w:rFonts w:ascii="Times New Roman" w:hAnsi="Times New Roman"/>
          <w:b/>
          <w:sz w:val="24"/>
          <w:szCs w:val="24"/>
          <w:u w:val="single"/>
        </w:rPr>
        <w:t xml:space="preserve">4) </w:t>
      </w:r>
      <w:r w:rsidRPr="008179A2">
        <w:rPr>
          <w:rFonts w:ascii="Times New Roman" w:hAnsi="Times New Roman"/>
          <w:b/>
          <w:sz w:val="24"/>
          <w:szCs w:val="24"/>
          <w:u w:val="single"/>
          <w:lang w:val="tt-RU"/>
        </w:rPr>
        <w:t>Символы страны.</w:t>
      </w:r>
    </w:p>
    <w:p w:rsidR="00F46B3F" w:rsidRPr="008179A2" w:rsidRDefault="00F46B3F" w:rsidP="00E7020F">
      <w:pPr>
        <w:spacing w:after="0" w:line="240" w:lineRule="auto"/>
        <w:ind w:hanging="142"/>
        <w:jc w:val="both"/>
        <w:rPr>
          <w:rFonts w:ascii="Times New Roman" w:hAnsi="Times New Roman"/>
          <w:sz w:val="24"/>
          <w:szCs w:val="24"/>
        </w:rPr>
      </w:pPr>
      <w:r w:rsidRPr="008179A2">
        <w:rPr>
          <w:rFonts w:ascii="Times New Roman" w:hAnsi="Times New Roman"/>
          <w:sz w:val="24"/>
          <w:szCs w:val="24"/>
        </w:rPr>
        <w:t>Кто мне скажет, какой город является главным в России?  (Москва)</w:t>
      </w:r>
    </w:p>
    <w:p w:rsidR="00F46B3F" w:rsidRPr="008179A2" w:rsidRDefault="00F46B3F" w:rsidP="00E7020F">
      <w:pPr>
        <w:spacing w:after="0" w:line="240" w:lineRule="auto"/>
        <w:ind w:hanging="142"/>
        <w:jc w:val="both"/>
        <w:rPr>
          <w:rFonts w:ascii="Times New Roman" w:hAnsi="Times New Roman"/>
          <w:sz w:val="24"/>
          <w:szCs w:val="24"/>
        </w:rPr>
      </w:pPr>
      <w:r w:rsidRPr="008179A2">
        <w:rPr>
          <w:rFonts w:ascii="Times New Roman" w:hAnsi="Times New Roman"/>
          <w:sz w:val="24"/>
          <w:szCs w:val="24"/>
        </w:rPr>
        <w:t xml:space="preserve">- Кто из вас знает как зовут президента нашей страны?              </w:t>
      </w:r>
    </w:p>
    <w:p w:rsidR="00F46B3F" w:rsidRPr="008179A2" w:rsidRDefault="00F46B3F" w:rsidP="00E7020F">
      <w:pPr>
        <w:spacing w:after="0" w:line="240" w:lineRule="auto"/>
        <w:ind w:hanging="142"/>
        <w:jc w:val="both"/>
        <w:rPr>
          <w:rFonts w:ascii="Times New Roman" w:hAnsi="Times New Roman"/>
          <w:sz w:val="24"/>
          <w:szCs w:val="24"/>
        </w:rPr>
      </w:pPr>
      <w:r w:rsidRPr="008179A2">
        <w:rPr>
          <w:rFonts w:ascii="Times New Roman" w:hAnsi="Times New Roman"/>
          <w:sz w:val="24"/>
          <w:szCs w:val="24"/>
        </w:rPr>
        <w:t>-Родина начинается с символов страны. Из толкового словаря: “Символы – это знаки отличия нашей страны от других стран”. (чтение со слайда) Символов России очень много - это и Кремль , и Знамя Победы , и березы. Но есть особые символы, они называются государственными символами и закреплены в основном законе нашей страны КонституцииРФ.</w:t>
      </w:r>
    </w:p>
    <w:p w:rsidR="00F46B3F" w:rsidRPr="008179A2" w:rsidRDefault="00F46B3F" w:rsidP="00E7020F">
      <w:pPr>
        <w:spacing w:after="0" w:line="240" w:lineRule="auto"/>
        <w:ind w:hanging="142"/>
        <w:rPr>
          <w:rFonts w:ascii="Times New Roman" w:hAnsi="Times New Roman"/>
          <w:b/>
          <w:sz w:val="24"/>
          <w:szCs w:val="24"/>
          <w:u w:val="single"/>
        </w:rPr>
      </w:pPr>
      <w:r w:rsidRPr="008179A2">
        <w:rPr>
          <w:rFonts w:ascii="Times New Roman" w:hAnsi="Times New Roman"/>
          <w:b/>
          <w:sz w:val="24"/>
          <w:szCs w:val="24"/>
          <w:u w:val="single"/>
        </w:rPr>
        <w:t>5) Работа по группам.</w:t>
      </w:r>
    </w:p>
    <w:p w:rsidR="00F46B3F" w:rsidRPr="008179A2" w:rsidRDefault="00F46B3F" w:rsidP="00E7020F">
      <w:pPr>
        <w:spacing w:after="0" w:line="240" w:lineRule="auto"/>
        <w:ind w:hanging="142"/>
        <w:rPr>
          <w:rFonts w:ascii="Times New Roman" w:hAnsi="Times New Roman"/>
          <w:sz w:val="24"/>
          <w:szCs w:val="24"/>
        </w:rPr>
      </w:pPr>
      <w:r w:rsidRPr="008179A2">
        <w:rPr>
          <w:rFonts w:ascii="Times New Roman" w:hAnsi="Times New Roman"/>
          <w:sz w:val="24"/>
          <w:szCs w:val="24"/>
        </w:rPr>
        <w:t xml:space="preserve"> – Сейчас, ребята, мы с вами будем работать по группам. Каждая из групп самостоятельно изучит один из символов российского государства, а затем поделится с нами своими знаниями. Прочтите новый материал, постарайтесь запомнить, обсудите друг с другом.( Дети читают новый материал о флаге и гимне, рассматривают рисунки).</w:t>
      </w:r>
      <w:r w:rsidRPr="008179A2">
        <w:rPr>
          <w:rFonts w:ascii="Times New Roman" w:hAnsi="Times New Roman"/>
          <w:b/>
          <w:bCs/>
          <w:sz w:val="24"/>
          <w:szCs w:val="24"/>
        </w:rPr>
        <w:t xml:space="preserve"> :</w:t>
      </w:r>
      <w:r w:rsidRPr="008179A2">
        <w:rPr>
          <w:rFonts w:ascii="Times New Roman" w:hAnsi="Times New Roman"/>
          <w:sz w:val="24"/>
          <w:szCs w:val="24"/>
        </w:rPr>
        <w:t xml:space="preserve">  Каждый человек, живущий на нашей планете, испытывает чувство гордости за свою Родину, свой народ и страну, свою землю и ее историю. А олицетворяют родную землю ее символы.                                          - С первым символом нашей страны вас познакомлю я. Это –гимн российского государства. Гимн – это песня, посвященная своей Родине, это символ государства, его должен знать и почитать, каждый гражданин России. Гимн звучит на международных встречах, перед началом важных мероприятий, в дни торжественных праздников, собраний, парадов, в случае победы спортсменов на международных соревнованиях. Каждое утро в нашей стране начинается с государственного гимна, который звучит по радио. К словам и музыке гимна предъявляются особые требования. Его исполнение сопровождается знаками наивысшего уважения – все встают, мужчины снимают головные уборы, а военные отдают честь. Автор самой торжественной мелодии – композитор Александр Александров, а автор текста – Сергей Михалков.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b/>
          <w:sz w:val="24"/>
          <w:szCs w:val="24"/>
          <w:u w:val="single"/>
        </w:rPr>
        <w:t>Звучит грамзапись</w:t>
      </w:r>
      <w:r w:rsidRPr="008179A2">
        <w:rPr>
          <w:rFonts w:ascii="Times New Roman" w:hAnsi="Times New Roman"/>
          <w:sz w:val="24"/>
          <w:szCs w:val="24"/>
        </w:rPr>
        <w:t xml:space="preserve"> первого куплета гимна, который предлагаю учащимся прослушать стоя).</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 Ребята, а какие чувства Вы испытываете, когда слушаете слова и музыку Государственного Гимна нашей страны? </w:t>
      </w:r>
      <w:r w:rsidRPr="008179A2">
        <w:rPr>
          <w:rFonts w:ascii="Times New Roman" w:hAnsi="Times New Roman"/>
          <w:i/>
          <w:iCs/>
          <w:sz w:val="24"/>
          <w:szCs w:val="24"/>
        </w:rPr>
        <w:t>(Ответы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Выслушав ответы детей,  подводится итог:</w:t>
      </w:r>
      <w:r w:rsidRPr="008179A2">
        <w:rPr>
          <w:rFonts w:ascii="Times New Roman" w:hAnsi="Times New Roman"/>
          <w:sz w:val="24"/>
          <w:szCs w:val="24"/>
        </w:rPr>
        <w:t xml:space="preserve"> Торжественные звуки гимна сплачивают нацию, вселяют в нее чувство гордости за свою Родину, вдохновляют народ на новые свершения.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С каким символом российского государства познакомилась 1 группа?           - Следующий символ нашей страны – это флаг. О нем нам расскажут ребята. (ответы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Учитель зачитывает стихотворение С. Куприна: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Гордо рею я на мачте корабля,</w:t>
      </w:r>
      <w:r w:rsidRPr="008179A2">
        <w:rPr>
          <w:rFonts w:ascii="Times New Roman" w:hAnsi="Times New Roman"/>
          <w:sz w:val="24"/>
          <w:szCs w:val="24"/>
        </w:rPr>
        <w:br/>
        <w:t>И в бою солдаты берегут меня.</w:t>
      </w:r>
      <w:r w:rsidRPr="008179A2">
        <w:rPr>
          <w:rFonts w:ascii="Times New Roman" w:hAnsi="Times New Roman"/>
          <w:sz w:val="24"/>
          <w:szCs w:val="24"/>
        </w:rPr>
        <w:br/>
        <w:t>Я России часть и знак –</w:t>
      </w:r>
      <w:r w:rsidRPr="008179A2">
        <w:rPr>
          <w:rFonts w:ascii="Times New Roman" w:hAnsi="Times New Roman"/>
          <w:sz w:val="24"/>
          <w:szCs w:val="24"/>
        </w:rPr>
        <w:br/>
        <w:t>Бело-сине-красный…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Учащиеся отвечают хором: флаг!  На экране появляется изображение флага РФ.</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Ученик: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Три цвета: белый, синий, красный</w:t>
      </w:r>
      <w:r w:rsidRPr="008179A2">
        <w:rPr>
          <w:rFonts w:ascii="Times New Roman" w:hAnsi="Times New Roman"/>
          <w:sz w:val="24"/>
          <w:szCs w:val="24"/>
        </w:rPr>
        <w:br/>
        <w:t>На нашем флаге не напрасно.</w:t>
      </w:r>
      <w:r w:rsidRPr="008179A2">
        <w:rPr>
          <w:rFonts w:ascii="Times New Roman" w:hAnsi="Times New Roman"/>
          <w:sz w:val="24"/>
          <w:szCs w:val="24"/>
        </w:rPr>
        <w:br/>
        <w:t>Цвет чистоты – чудесный белый,</w:t>
      </w:r>
      <w:r w:rsidRPr="008179A2">
        <w:rPr>
          <w:rFonts w:ascii="Times New Roman" w:hAnsi="Times New Roman"/>
          <w:sz w:val="24"/>
          <w:szCs w:val="24"/>
        </w:rPr>
        <w:br/>
        <w:t>Цвет синий – неба символ смелый,</w:t>
      </w:r>
      <w:r w:rsidRPr="008179A2">
        <w:rPr>
          <w:rFonts w:ascii="Times New Roman" w:hAnsi="Times New Roman"/>
          <w:sz w:val="24"/>
          <w:szCs w:val="24"/>
        </w:rPr>
        <w:br/>
        <w:t>Цвет красный – это символ чести,</w:t>
      </w:r>
      <w:r w:rsidRPr="008179A2">
        <w:rPr>
          <w:rFonts w:ascii="Times New Roman" w:hAnsi="Times New Roman"/>
          <w:sz w:val="24"/>
          <w:szCs w:val="24"/>
        </w:rPr>
        <w:br/>
        <w:t>Под этим флагом все мы вместе.</w:t>
      </w:r>
      <w:r w:rsidRPr="008179A2">
        <w:rPr>
          <w:rFonts w:ascii="Times New Roman" w:hAnsi="Times New Roman"/>
          <w:sz w:val="24"/>
          <w:szCs w:val="24"/>
        </w:rPr>
        <w:br/>
        <w:t>В России каждый понимает:</w:t>
      </w:r>
      <w:r w:rsidRPr="008179A2">
        <w:rPr>
          <w:rFonts w:ascii="Times New Roman" w:hAnsi="Times New Roman"/>
          <w:sz w:val="24"/>
          <w:szCs w:val="24"/>
        </w:rPr>
        <w:br/>
        <w:t xml:space="preserve">Флаг россиян объединяет.                                                                                         - Государственный флаг – это знак (символ) свободы, независимости, самостоятельности государства. Государственные флаги развеваются над теми зданиями, где работают главы государств, их поднимают в случае победы спортсменов на международных соревнованиях, в праздничные дни флагами украшают улицы городов и сел.   С 21 августа 1991 года официальным флагом Российской Федерации считается полотнище из равных по величине горизонтальных полос:  белой, синей и красной. . Цвета государственного флага  никогда не выбираются просто так. Издревле каждый цвет имеет особое значение.  На Руси белый цвет означал мир, чистоту,  правду; синий – небо, верность, веру; красный – смелость, доброту, честность, огонь и кровь. На российском флаге красный цвет – отвага, мужество и героизм;  синий  –  небо, благородство, белый – совершенство, чистота. </w:t>
      </w:r>
      <w:r w:rsidRPr="008179A2">
        <w:rPr>
          <w:rFonts w:ascii="Times New Roman" w:hAnsi="Times New Roman"/>
          <w:sz w:val="24"/>
          <w:szCs w:val="24"/>
        </w:rPr>
        <w:br/>
      </w:r>
      <w:r w:rsidRPr="008179A2">
        <w:rPr>
          <w:rFonts w:ascii="Times New Roman" w:hAnsi="Times New Roman"/>
          <w:i/>
          <w:iCs/>
          <w:sz w:val="24"/>
          <w:szCs w:val="24"/>
        </w:rPr>
        <w:t xml:space="preserve">(Учащимся предлагаются стихотворные отрывки, требующие дополнения рифмы)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Снежинки так прекрасны и легки, </w:t>
      </w:r>
      <w:r w:rsidRPr="008179A2">
        <w:rPr>
          <w:rFonts w:ascii="Times New Roman" w:hAnsi="Times New Roman"/>
          <w:sz w:val="24"/>
          <w:szCs w:val="24"/>
        </w:rPr>
        <w:br/>
        <w:t xml:space="preserve">Как совершенны у ромашки лепестки, </w:t>
      </w:r>
      <w:r w:rsidRPr="008179A2">
        <w:rPr>
          <w:rFonts w:ascii="Times New Roman" w:hAnsi="Times New Roman"/>
          <w:sz w:val="24"/>
          <w:szCs w:val="24"/>
        </w:rPr>
        <w:br/>
        <w:t xml:space="preserve">Как на доске строка написанная мелом, </w:t>
      </w:r>
      <w:r w:rsidRPr="008179A2">
        <w:rPr>
          <w:rFonts w:ascii="Times New Roman" w:hAnsi="Times New Roman"/>
          <w:sz w:val="24"/>
          <w:szCs w:val="24"/>
        </w:rPr>
        <w:br/>
        <w:t xml:space="preserve">Мы говорим сейчас о цвете … </w:t>
      </w:r>
      <w:r w:rsidRPr="008179A2">
        <w:rPr>
          <w:rFonts w:ascii="Times New Roman" w:hAnsi="Times New Roman"/>
          <w:i/>
          <w:iCs/>
          <w:sz w:val="24"/>
          <w:szCs w:val="24"/>
        </w:rPr>
        <w:t>(белом)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Спокойны и чисты рек русских воды </w:t>
      </w:r>
      <w:r w:rsidRPr="008179A2">
        <w:rPr>
          <w:rFonts w:ascii="Times New Roman" w:hAnsi="Times New Roman"/>
          <w:sz w:val="24"/>
          <w:szCs w:val="24"/>
        </w:rPr>
        <w:br/>
        <w:t xml:space="preserve">Прозрачны и светлы как вечер зимний </w:t>
      </w:r>
      <w:r w:rsidRPr="008179A2">
        <w:rPr>
          <w:rFonts w:ascii="Times New Roman" w:hAnsi="Times New Roman"/>
          <w:sz w:val="24"/>
          <w:szCs w:val="24"/>
        </w:rPr>
        <w:br/>
        <w:t xml:space="preserve">И благородны и просторны неба своды </w:t>
      </w:r>
      <w:r w:rsidRPr="008179A2">
        <w:rPr>
          <w:rFonts w:ascii="Times New Roman" w:hAnsi="Times New Roman"/>
          <w:sz w:val="24"/>
          <w:szCs w:val="24"/>
        </w:rPr>
        <w:br/>
        <w:t xml:space="preserve">Художник их раскрасил в … </w:t>
      </w:r>
      <w:r w:rsidRPr="008179A2">
        <w:rPr>
          <w:rFonts w:ascii="Times New Roman" w:hAnsi="Times New Roman"/>
          <w:i/>
          <w:iCs/>
          <w:sz w:val="24"/>
          <w:szCs w:val="24"/>
        </w:rPr>
        <w:t>(синий)</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Россия много войн пережила </w:t>
      </w:r>
      <w:r w:rsidRPr="008179A2">
        <w:rPr>
          <w:rFonts w:ascii="Times New Roman" w:hAnsi="Times New Roman"/>
          <w:sz w:val="24"/>
          <w:szCs w:val="24"/>
        </w:rPr>
        <w:br/>
        <w:t xml:space="preserve">И наши деды умирали не напрасно </w:t>
      </w:r>
      <w:r w:rsidRPr="008179A2">
        <w:rPr>
          <w:rFonts w:ascii="Times New Roman" w:hAnsi="Times New Roman"/>
          <w:sz w:val="24"/>
          <w:szCs w:val="24"/>
        </w:rPr>
        <w:br/>
        <w:t xml:space="preserve">И верность Родине их к славе привела </w:t>
      </w:r>
      <w:r w:rsidRPr="008179A2">
        <w:rPr>
          <w:rFonts w:ascii="Times New Roman" w:hAnsi="Times New Roman"/>
          <w:sz w:val="24"/>
          <w:szCs w:val="24"/>
        </w:rPr>
        <w:br/>
        <w:t xml:space="preserve">Под Знаменем Победы ярко-... </w:t>
      </w:r>
      <w:r w:rsidRPr="008179A2">
        <w:rPr>
          <w:rFonts w:ascii="Times New Roman" w:hAnsi="Times New Roman"/>
          <w:i/>
          <w:iCs/>
          <w:sz w:val="24"/>
          <w:szCs w:val="24"/>
        </w:rPr>
        <w:t xml:space="preserve">(красным)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 -  </w:t>
      </w:r>
      <w:r w:rsidRPr="008179A2">
        <w:rPr>
          <w:rFonts w:ascii="Times New Roman" w:hAnsi="Times New Roman"/>
          <w:sz w:val="24"/>
          <w:szCs w:val="24"/>
        </w:rPr>
        <w:t>Мы смогли расшифровать цвета нашего флага</w:t>
      </w:r>
    </w:p>
    <w:p w:rsidR="00F46B3F" w:rsidRPr="008179A2" w:rsidRDefault="00F46B3F" w:rsidP="008179A2">
      <w:pPr>
        <w:spacing w:after="0" w:line="240" w:lineRule="auto"/>
        <w:outlineLvl w:val="2"/>
        <w:rPr>
          <w:rFonts w:ascii="Times New Roman" w:hAnsi="Times New Roman"/>
          <w:b/>
          <w:bCs/>
          <w:sz w:val="24"/>
          <w:szCs w:val="24"/>
          <w:u w:val="single"/>
        </w:rPr>
      </w:pPr>
      <w:r w:rsidRPr="008179A2">
        <w:rPr>
          <w:rFonts w:ascii="Times New Roman" w:hAnsi="Times New Roman"/>
          <w:b/>
          <w:bCs/>
          <w:sz w:val="24"/>
          <w:szCs w:val="24"/>
          <w:lang w:val="en-US"/>
        </w:rPr>
        <w:t>V</w:t>
      </w:r>
      <w:r w:rsidRPr="008179A2">
        <w:rPr>
          <w:rFonts w:ascii="Times New Roman" w:hAnsi="Times New Roman"/>
          <w:b/>
          <w:bCs/>
          <w:sz w:val="24"/>
          <w:szCs w:val="24"/>
        </w:rPr>
        <w:t>.</w:t>
      </w:r>
      <w:r w:rsidRPr="008179A2">
        <w:rPr>
          <w:rFonts w:ascii="Times New Roman" w:hAnsi="Times New Roman"/>
          <w:b/>
          <w:bCs/>
          <w:sz w:val="24"/>
          <w:szCs w:val="24"/>
          <w:u w:val="single"/>
        </w:rPr>
        <w:t>Закрепление пройденного материала.</w:t>
      </w:r>
    </w:p>
    <w:p w:rsidR="00F46B3F" w:rsidRPr="008179A2" w:rsidRDefault="00F46B3F" w:rsidP="008179A2">
      <w:pPr>
        <w:spacing w:after="0" w:line="240" w:lineRule="auto"/>
        <w:outlineLvl w:val="2"/>
        <w:rPr>
          <w:rFonts w:ascii="Times New Roman" w:hAnsi="Times New Roman"/>
          <w:b/>
          <w:bCs/>
          <w:sz w:val="24"/>
          <w:szCs w:val="24"/>
        </w:rPr>
      </w:pPr>
      <w:r w:rsidRPr="008179A2">
        <w:rPr>
          <w:rFonts w:ascii="Times New Roman" w:hAnsi="Times New Roman"/>
          <w:b/>
          <w:bCs/>
          <w:sz w:val="24"/>
          <w:szCs w:val="24"/>
        </w:rPr>
        <w:t>Практическая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Перед каждым из вас стоит на парте баночка с чистой водой, краски,  кисточка.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(Учащимся раздаются альбомные листы с разлинованными равновеликими тремя горизонтальными полосками. На нижней полосе листа парафином заранее написано имя ребенка, который получает этот лист.)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xml:space="preserve">- Верхнюю полоску оставляем белой. Закрасьте среднюю полосу аккуратно синей краской.  Далее  закрасьте нижнюю полоску.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i/>
          <w:iCs/>
          <w:sz w:val="24"/>
          <w:szCs w:val="24"/>
        </w:rPr>
        <w:t>( Учитель все это проделывает на листе ватмана прикрепленного к доске, где парафином написано заранее его имя, например: Надежда Михайловна.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w:t>
      </w:r>
      <w:r w:rsidRPr="008179A2">
        <w:rPr>
          <w:rFonts w:ascii="Times New Roman" w:hAnsi="Times New Roman"/>
          <w:i/>
          <w:sz w:val="24"/>
          <w:szCs w:val="24"/>
        </w:rPr>
        <w:t>При закрашивании нижней полосы красным цветом проявляются буквы, которые обозначают имя учащегося. Как правило, все дети умеют печатными буквами читать и писать свое имя. Прочитав свое имя они приходит в восторг. Таким образом, они приходят к заключению, что получилось изображение флага России, на котором написано его собственное имя).</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lastRenderedPageBreak/>
        <w:t>(дети прикрепляют  свои работы на магнитную доску)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Все люди дорожат флагом и хранят как большую ценность.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Рассматривание герба России: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 каким символом российского государства познакомилась 2 группа? (герб) Расскажите нам о гербе нашей страны.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Герб России – отличительный знак нашего государства. -  Понятие «герб» происходит от немецкого слова «наследство или наследие» и является знаком отличия, важнейшей эмблемой государства, города, области, а также отдельных лиц и родов. Его изображение помещается на флагах, монетах, печатях и других предметах, чтобы показать принадлежность к тому или иному государству.  Герб российского государства очень красивый. Он похож на солнце с лучами-крыльями гордой ни от кого не зависящей птицы с двумя головами. Золотой двуглавый орёл правой лапой сжимает скипетр – жезл – символ власти, в его левой лапе – земной шар. Над головой орла мы видим короны. Наш герб – это символ единого Российского государства, объединяющего всех россиян.</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Учитель: Сегодня наша страна вступила в третье тысячелетие новой эры. Символы современной России: Государственный герб — двуглавый орел, Государ</w:t>
      </w:r>
      <w:r w:rsidRPr="008179A2">
        <w:rPr>
          <w:rFonts w:ascii="Times New Roman" w:hAnsi="Times New Roman"/>
          <w:sz w:val="24"/>
          <w:szCs w:val="24"/>
        </w:rPr>
        <w:softHyphen/>
        <w:t>ственный флаг — бело-сине-красное полотнище и Государственный гимн — «Россия — свя</w:t>
      </w:r>
      <w:r w:rsidRPr="008179A2">
        <w:rPr>
          <w:rFonts w:ascii="Times New Roman" w:hAnsi="Times New Roman"/>
          <w:sz w:val="24"/>
          <w:szCs w:val="24"/>
        </w:rPr>
        <w:softHyphen/>
        <w:t>щенная наша держава», были приняты накануне двадцать первого века. В них отражается вся многовековая история нашего Отечества.</w:t>
      </w:r>
      <w:r w:rsidRPr="008179A2">
        <w:rPr>
          <w:rFonts w:ascii="Times New Roman" w:hAnsi="Times New Roman"/>
          <w:sz w:val="24"/>
          <w:szCs w:val="24"/>
        </w:rPr>
        <w:br/>
        <w:t>Двуглавый орел гордо парит над Россией уже более пяти столетий. Он стал эмблемой нашей страны в период ее освобождения от монголо-татарского ига. Герб показывает долгий путь страны от первых русских княжеств к многонациональному независимому Московскому государству и к могучей современной России.</w:t>
      </w:r>
      <w:r w:rsidRPr="008179A2">
        <w:rPr>
          <w:rFonts w:ascii="Times New Roman" w:hAnsi="Times New Roman"/>
          <w:sz w:val="24"/>
          <w:szCs w:val="24"/>
        </w:rPr>
        <w:br/>
        <w:t>Бело-сине-красный национальный флаг России был поднят на первых кораблях Российского флота. Было это три столетия назад в эпоху рождения морской силы России на Балтике, Северном и Азовском морях.</w:t>
      </w:r>
      <w:r w:rsidRPr="008179A2">
        <w:rPr>
          <w:rFonts w:ascii="Times New Roman" w:hAnsi="Times New Roman"/>
          <w:sz w:val="24"/>
          <w:szCs w:val="24"/>
        </w:rPr>
        <w:br/>
        <w:t>Мелодия нынешнего Государственного гимна России впервые прозвучала, когда Советская Армия и Военно-Морской Флот сражались с фашистами. Гимн стал величествен</w:t>
      </w:r>
      <w:r w:rsidRPr="008179A2">
        <w:rPr>
          <w:rFonts w:ascii="Times New Roman" w:hAnsi="Times New Roman"/>
          <w:sz w:val="24"/>
          <w:szCs w:val="24"/>
        </w:rPr>
        <w:softHyphen/>
        <w:t>ной песней — предвестником Великой Победы советского народа, внесшего решающий вклад в разгром фашизма в годы Второй мировой войны.</w:t>
      </w:r>
      <w:r w:rsidRPr="008179A2">
        <w:rPr>
          <w:rFonts w:ascii="Times New Roman" w:hAnsi="Times New Roman"/>
          <w:sz w:val="24"/>
          <w:szCs w:val="24"/>
        </w:rPr>
        <w:br/>
        <w:t>Государственные символы России, которые должны знать и уважать каждый, воплотили в себе историю и традиции нашего народа и нашего Отечества. Вы должны гордиться прошлым, настоящим и будущим своей страны. Эти государственные символы величия и могущества России достались вам в наследство от предков. Какими они станут в будущем, зависит уже только от вас.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Нет края на свете красивей,</w:t>
      </w:r>
      <w:r w:rsidRPr="008179A2">
        <w:rPr>
          <w:rFonts w:ascii="Times New Roman" w:hAnsi="Times New Roman"/>
          <w:sz w:val="24"/>
          <w:szCs w:val="24"/>
        </w:rPr>
        <w:br/>
        <w:t>Нет родины в мире светлей!</w:t>
      </w:r>
      <w:r w:rsidRPr="008179A2">
        <w:rPr>
          <w:rFonts w:ascii="Times New Roman" w:hAnsi="Times New Roman"/>
          <w:sz w:val="24"/>
          <w:szCs w:val="24"/>
        </w:rPr>
        <w:br/>
        <w:t xml:space="preserve">Россия, Россия, Россия, - </w:t>
      </w:r>
      <w:r w:rsidRPr="008179A2">
        <w:rPr>
          <w:rFonts w:ascii="Times New Roman" w:hAnsi="Times New Roman"/>
          <w:sz w:val="24"/>
          <w:szCs w:val="24"/>
        </w:rPr>
        <w:br/>
        <w:t>Что может быть сердцу милей?</w:t>
      </w:r>
      <w:r w:rsidRPr="008179A2">
        <w:rPr>
          <w:rFonts w:ascii="Times New Roman" w:hAnsi="Times New Roman"/>
          <w:sz w:val="24"/>
          <w:szCs w:val="24"/>
        </w:rPr>
        <w:br/>
        <w:t xml:space="preserve">И если бы нас вдруг спросили: </w:t>
      </w:r>
      <w:r w:rsidRPr="008179A2">
        <w:rPr>
          <w:rFonts w:ascii="Times New Roman" w:hAnsi="Times New Roman"/>
          <w:sz w:val="24"/>
          <w:szCs w:val="24"/>
        </w:rPr>
        <w:br/>
        <w:t>“А чем дорога вам страна?”</w:t>
      </w:r>
      <w:r w:rsidRPr="008179A2">
        <w:rPr>
          <w:rFonts w:ascii="Times New Roman" w:hAnsi="Times New Roman"/>
          <w:sz w:val="24"/>
          <w:szCs w:val="24"/>
        </w:rPr>
        <w:br/>
        <w:t>- Да тем, что для всех нас Россия,</w:t>
      </w:r>
      <w:r w:rsidRPr="008179A2">
        <w:rPr>
          <w:rFonts w:ascii="Times New Roman" w:hAnsi="Times New Roman"/>
          <w:sz w:val="24"/>
          <w:szCs w:val="24"/>
        </w:rPr>
        <w:br/>
        <w:t>Как мама родная, - одна!</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VI</w:t>
      </w:r>
      <w:r w:rsidRPr="008179A2">
        <w:rPr>
          <w:rFonts w:ascii="Times New Roman" w:hAnsi="Times New Roman"/>
          <w:b/>
          <w:sz w:val="24"/>
          <w:szCs w:val="24"/>
          <w:u w:val="single"/>
        </w:rPr>
        <w:t>.Работа с шахматами.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1.Ребята, я вас хочу познакомить с ещё одной страной. А какая это страна вы узнаете, отгадав загадку. Вы загадки любите отгадывать? Попробуйте отгадать мою.</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Скучно было детворе</w:t>
      </w:r>
      <w:r w:rsidRPr="008179A2">
        <w:rPr>
          <w:rFonts w:ascii="Times New Roman" w:hAnsi="Times New Roman"/>
          <w:sz w:val="24"/>
          <w:szCs w:val="24"/>
        </w:rPr>
        <w:br/>
        <w:t>Ранним утром во дворе.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Знаю я одну игру,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Где б я ни был, и везде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нее играют дети.</w:t>
      </w:r>
      <w:r w:rsidRPr="008179A2">
        <w:rPr>
          <w:rFonts w:ascii="Times New Roman" w:hAnsi="Times New Roman"/>
          <w:sz w:val="24"/>
          <w:szCs w:val="24"/>
        </w:rPr>
        <w:br/>
        <w:t>В игре той есть ладья и ферзь,</w:t>
      </w:r>
      <w:r w:rsidRPr="008179A2">
        <w:rPr>
          <w:rFonts w:ascii="Times New Roman" w:hAnsi="Times New Roman"/>
          <w:sz w:val="24"/>
          <w:szCs w:val="24"/>
        </w:rPr>
        <w:br/>
      </w:r>
      <w:r w:rsidRPr="008179A2">
        <w:rPr>
          <w:rFonts w:ascii="Times New Roman" w:hAnsi="Times New Roman"/>
          <w:sz w:val="24"/>
          <w:szCs w:val="24"/>
        </w:rPr>
        <w:lastRenderedPageBreak/>
        <w:t>Слон, конь и пешек ряд,</w:t>
      </w:r>
      <w:r w:rsidRPr="008179A2">
        <w:rPr>
          <w:rFonts w:ascii="Times New Roman" w:hAnsi="Times New Roman"/>
          <w:sz w:val="24"/>
          <w:szCs w:val="24"/>
        </w:rPr>
        <w:br/>
        <w:t>А возглавляет всех король —</w:t>
      </w:r>
      <w:r w:rsidRPr="008179A2">
        <w:rPr>
          <w:rFonts w:ascii="Times New Roman" w:hAnsi="Times New Roman"/>
          <w:sz w:val="24"/>
          <w:szCs w:val="24"/>
        </w:rPr>
        <w:br/>
        <w:t>Его хранит отряд.</w:t>
      </w:r>
      <w:r w:rsidRPr="008179A2">
        <w:rPr>
          <w:rFonts w:ascii="Times New Roman" w:hAnsi="Times New Roman"/>
          <w:sz w:val="24"/>
          <w:szCs w:val="24"/>
        </w:rPr>
        <w:br/>
        <w:t>Хочу задание вам дать:</w:t>
      </w:r>
      <w:r w:rsidRPr="008179A2">
        <w:rPr>
          <w:rFonts w:ascii="Times New Roman" w:hAnsi="Times New Roman"/>
          <w:sz w:val="24"/>
          <w:szCs w:val="24"/>
        </w:rPr>
        <w:br/>
        <w:t>Игры названье угадать!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 какой игре шла речь в стихотворении?</w:t>
      </w:r>
      <w:r w:rsidRPr="008179A2">
        <w:rPr>
          <w:rFonts w:ascii="Times New Roman" w:hAnsi="Times New Roman"/>
          <w:i/>
          <w:iCs/>
          <w:sz w:val="24"/>
          <w:szCs w:val="24"/>
        </w:rPr>
        <w:t>(Дети: О шахматах).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Скажите, а что такое шахматы?</w:t>
      </w:r>
      <w:r w:rsidRPr="008179A2">
        <w:rPr>
          <w:rFonts w:ascii="Times New Roman" w:hAnsi="Times New Roman"/>
          <w:i/>
          <w:iCs/>
          <w:sz w:val="24"/>
          <w:szCs w:val="24"/>
        </w:rPr>
        <w:t>(Ответы детей)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 Просмотр мультфильма</w:t>
      </w:r>
      <w:r w:rsidRPr="008179A2">
        <w:rPr>
          <w:rFonts w:ascii="Times New Roman" w:hAnsi="Times New Roman"/>
          <w:sz w:val="24"/>
          <w:szCs w:val="24"/>
        </w:rPr>
        <w:t>«Ежик – шахматист» из цикла «Мудрые сказки тетушки Совы».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Давайте посмотрим мультфильм, в котором тетушка Сова расскажет о шахматах, и мы решим все споры.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же такое шахматы? Просто игра?(</w:t>
      </w:r>
      <w:r w:rsidRPr="008179A2">
        <w:rPr>
          <w:rFonts w:ascii="Times New Roman" w:hAnsi="Times New Roman"/>
          <w:i/>
          <w:iCs/>
          <w:sz w:val="24"/>
          <w:szCs w:val="24"/>
        </w:rPr>
        <w:t>спортивная игра</w:t>
      </w:r>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Но ведь в спорте должен присутствовать элемент соревнования.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 чем же соревнуются шахматисты? В силе? В быстроте? </w:t>
      </w:r>
      <w:r w:rsidRPr="008179A2">
        <w:rPr>
          <w:rFonts w:ascii="Times New Roman" w:hAnsi="Times New Roman"/>
          <w:i/>
          <w:iCs/>
          <w:sz w:val="24"/>
          <w:szCs w:val="24"/>
        </w:rPr>
        <w:t>(В смекалке, находчивости, в быстроте ума…..).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кто из вас уже умеет играть в шахматы? А кто хотел бы научиться?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3. Происхождение шахмат.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кто же придумал такую интересную игру? Существует множество легенд о происхождении шахмат. Вот одна из них.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Давным-давно, 2000 лет назад, в одной прекрасной стране под названием Индия жил да был один очень могучий, сильный и богатый шах Шеран-Шихран.</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Было у шаха множество дворцов, крепостей и огромная армия ЧАТУРАНГА, с которой он совершал набеги на своих недругов-соседей. Вскоре всех противников он победил-покорил, потому что в его армии было сто тысяч пеших воинов, тринадцать тысяч закованных в латы боевых коней и всадников, быстрые и мощные колесницы, а самое главное – непобедимые слоны. Раньше, когда не было танков и ракет, слоны считались самым грозным в мире оружием! Никто не мог их остановить: ни человек, ни непроходимый лес, ни стена! Всё они могли преодолеть, все разрушить на пути.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вот, когда воевать стало не с кем, заскучал великий государь. Это сейчас можно сходить в кино, сразиться в интересную компьютерную игру. Но в то время не было ни телевизоров, ни магнитофонов, ни прочей всяческой техники. Царская охота ненадолго развеяла скуку нашего шаха. Очень скоро все слоны да бегемоты были выловлены, все страшные тигры да крокодилы на цепь посажены. Ни войны, ни охоты!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Посидел Падишах на троне да на печи неделю-другую и закричал от скуки страшным голосом: «Скучно! Подать мне сюда всех великих мудрецов да чародеев! Прибежали испуганные мудрецы: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тебе надобно, царь-государь?» «Развеселите меня! Придумайте забаву царскую, чтоб не грустилось мне. Как угодите – велю золота отсыпать, сколько унесёте, а нет – мой меч – голова с плеч!» - Так раньше у царей водилось.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Опечалились мудрецы, пригорюнились и пошли думать, как грозному шаху-падишаху угодить. Дал на все думы царь лишь три дня и три ночи. Начали мудрецы лбы морщить да головы себе чесать. Время назначенное проходит, зовёт их грозный владыка к себе. «Ну что, придумали?» - спрашивает.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Один чародей достаёт кубики золотые, цепочки серебряные. Поиграл цепочками царь, побросал кубики. Не понравилось! «С глаз долой!» - закричал. Хорошо ещё, казнить не велел. Второй мудрец вынул шары изумрудные да кегли мраморные.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Покатал правитель шары, тоже не обрадовался этой «детской» забаве. Скоро все мудрецы были изгнаны, лишь один, самый известный, остался.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«Ну, а у тебя, что за игрушка?» - спрашивает грозный царь.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Достает самый старый мудрец из мешка деревянный ящичек и раскрывает его, а там – деревянные фигурки. Закричал царь, затопал ногами: «Что это такое?! Другие мне золото, бриллианты приносили, а ты что принёс!»</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все то золото, что блестит!» - мудрец отвечает.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Посмотрел внимательнее царь и узнал в деревянных фигурках все свое войско: и коней, и пехоту, и крепости и своих генералов, а в одной фигуре узнал даже самого себя.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Мудрец достал шахматную доску и на одном краю выстроил армию белого короля, а напротив, на другом краю доски, черное войско. Падишах с усмешкой спрашивает: «Ты считаешь, что я, великий воин, победитель всех народов, имеющий самую могучую армию в мире, не смогу справиться с небольшим отрядом деревянных игрушек?»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Мудрец молвил: «Давай, повелитель, попробуем!» - объяснил шаху правила игры, и они начали сражение. И вскоре великий полководец увидел, что управлять небольшим отрядом шахматных фигур гораздо сложнее, чем целой армией. Так понравилась ему игра, что все дни и ночи проводил он за ней. И детей своих научил играть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мудреца велел хорошо наградить.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царь добирался до шахматного короля противника, то он по своей былой военной привычке окликал врага: «Эй, шах!» (потому что шах – это король). А когда вражеский король падал сражённый, то великий падишах с грустью говорил: «ШАХУ МАТ!» (мат означало «смерть») Сражение ведь кончалось на этом. А царь так любил воевать. В переводе на русский язык слова царя означали, что король погиб.</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 тех пор игра стала называться ШАХМАТЫ.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 временем правила игры изменялись. Теперь короля нельзя убить, потому что он - самая главная фигура, полководец, который никогда не покидает свою армию и поле боя.</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VII</w:t>
      </w:r>
      <w:r w:rsidRPr="008179A2">
        <w:rPr>
          <w:rFonts w:ascii="Times New Roman" w:hAnsi="Times New Roman"/>
          <w:b/>
          <w:sz w:val="24"/>
          <w:szCs w:val="24"/>
          <w:u w:val="single"/>
        </w:rPr>
        <w:t>.Итог урока. Рефлексия.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Вопросы:        1. Как называется наша Родина?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2. Назовите столицу России.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3. Какие символы есть у нашего государства?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Вы, ребята,  должны знать и дорожить символами своей страны. Каждый из нас – частичка России. И от всех нас зависит будущее нашей Родины.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Оцените свою работу и своё настроение на уроке при помощи солнышек – смайликов. (дети показывают смайлики учителю и друг другу). Я рада, что вам понравился урок и у вас хорошее настроение. В память о сегодняшнем уроке я хочу подарить вам памятку о символах российского государства.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закончить урок я хотела бы стихотворением Александра Солодовникова: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Мальчуган лучи ласкал,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Весь купаясь в свете,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Пламя солнца целовал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На паркете.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Я случайно встал на круг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Солнечного блеска.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И заплакал мальчик вдруг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В три ручья, по-детски.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Что с тобою? – я спросил.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Он сказал: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Я видел,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Ты на солнце наступил,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Солнышко обидел.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Я его поцеловал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И теперь уж знаю: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Если на пол луч упал,</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Я не наступаю.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 xml:space="preserve">  – Счастья и солнца вам, дети!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-Спасибо за урок!</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jc w:val="right"/>
        <w:rPr>
          <w:rFonts w:ascii="Times New Roman" w:hAnsi="Times New Roman"/>
          <w:i/>
          <w:sz w:val="24"/>
          <w:szCs w:val="24"/>
        </w:rPr>
      </w:pPr>
    </w:p>
    <w:p w:rsidR="00F46B3F" w:rsidRPr="008179A2" w:rsidRDefault="00F46B3F"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Тема: «Письмо заглавной и строчной буквы К, к».</w:t>
      </w:r>
    </w:p>
    <w:p w:rsidR="00F46B3F" w:rsidRPr="008179A2" w:rsidRDefault="00F46B3F"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Тема по шахматам: «Конь»</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Цели:</w:t>
      </w:r>
      <w:r w:rsidRPr="008179A2">
        <w:rPr>
          <w:rFonts w:ascii="Times New Roman" w:hAnsi="Times New Roman"/>
          <w:color w:val="000000"/>
          <w:sz w:val="24"/>
          <w:szCs w:val="24"/>
        </w:rPr>
        <w:t> </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
          <w:iCs/>
          <w:color w:val="000000"/>
          <w:sz w:val="24"/>
          <w:szCs w:val="24"/>
        </w:rPr>
        <w:t>Образовательная: </w:t>
      </w:r>
      <w:r w:rsidRPr="008179A2">
        <w:rPr>
          <w:rFonts w:ascii="Times New Roman" w:hAnsi="Times New Roman"/>
          <w:color w:val="000000"/>
          <w:sz w:val="24"/>
          <w:szCs w:val="24"/>
        </w:rPr>
        <w:t>научить писать заглавную  и строчную букву К, к, соединения буквы К, к с другими буквами, соотносить печатные и письменные буквы К, к;  закреплять навык правильного  письма; п</w:t>
      </w:r>
      <w:r w:rsidRPr="008179A2">
        <w:rPr>
          <w:rFonts w:ascii="Times New Roman" w:hAnsi="Times New Roman"/>
          <w:sz w:val="24"/>
          <w:szCs w:val="24"/>
        </w:rPr>
        <w:t>ознакомить с шахматной фигурой – конь, с правилами хода коня.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i/>
          <w:iCs/>
          <w:color w:val="000000"/>
          <w:sz w:val="24"/>
          <w:szCs w:val="24"/>
        </w:rPr>
        <w:t>Воспитательная: </w:t>
      </w:r>
      <w:r w:rsidRPr="008179A2">
        <w:rPr>
          <w:rFonts w:ascii="Times New Roman" w:hAnsi="Times New Roman"/>
          <w:color w:val="000000"/>
          <w:sz w:val="24"/>
          <w:szCs w:val="24"/>
        </w:rPr>
        <w:t>воспитывать умение учеников внимательно слушать учителя и друг друга, доброжелательное отношение друг к другу.</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i/>
          <w:iCs/>
          <w:color w:val="000000"/>
          <w:sz w:val="24"/>
          <w:szCs w:val="24"/>
        </w:rPr>
        <w:t>Развивающая:</w:t>
      </w:r>
      <w:r w:rsidRPr="008179A2">
        <w:rPr>
          <w:rFonts w:ascii="Times New Roman" w:hAnsi="Times New Roman"/>
          <w:color w:val="000000"/>
          <w:sz w:val="24"/>
          <w:szCs w:val="24"/>
        </w:rPr>
        <w:t> способствовать развитию мышления, памяти, речи, фонематического слуха, аккуратности и внимания.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 обучения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i/>
          <w:color w:val="000000"/>
          <w:sz w:val="24"/>
          <w:szCs w:val="24"/>
        </w:rPr>
        <w:t>Предметные:</w:t>
      </w:r>
      <w:r w:rsidRPr="008179A2">
        <w:rPr>
          <w:rFonts w:ascii="Times New Roman" w:hAnsi="Times New Roman"/>
          <w:color w:val="000000"/>
          <w:sz w:val="24"/>
          <w:szCs w:val="24"/>
        </w:rPr>
        <w:t> умение писать заглавную и строчную букву К, к, соединять с другими буквами; знание правил выполнения звукового анализа слов; умение проводить поэлементный анализ заглавной и строчной буквы К, к; написание букв; умение различать парные и непарные согласные по звонкости – глухости, мягкости – твердости.</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b/>
          <w:bCs/>
          <w:i/>
          <w:color w:val="000000"/>
          <w:sz w:val="24"/>
          <w:szCs w:val="24"/>
        </w:rPr>
        <w:t>Метапредметные: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i/>
          <w:color w:val="000000"/>
          <w:sz w:val="24"/>
          <w:szCs w:val="24"/>
        </w:rPr>
        <w:t xml:space="preserve">Познавательные: </w:t>
      </w:r>
      <w:r w:rsidRPr="008179A2">
        <w:rPr>
          <w:rFonts w:ascii="Times New Roman" w:hAnsi="Times New Roman"/>
          <w:color w:val="000000"/>
          <w:sz w:val="24"/>
          <w:szCs w:val="24"/>
        </w:rPr>
        <w:t>умение размышлять, осуществлять логические действия (анализ, синтез, сравнение и др.)</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i/>
          <w:color w:val="000000"/>
          <w:sz w:val="24"/>
          <w:szCs w:val="24"/>
        </w:rPr>
        <w:t>Регулятивные:</w:t>
      </w:r>
      <w:r w:rsidRPr="008179A2">
        <w:rPr>
          <w:rFonts w:ascii="Times New Roman" w:hAnsi="Times New Roman"/>
          <w:color w:val="000000"/>
          <w:sz w:val="24"/>
          <w:szCs w:val="24"/>
        </w:rPr>
        <w:t xml:space="preserve"> умение принимать и сохранять учебную задачу, планировать свои действия, вносить необходимые коррективы.</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i/>
          <w:color w:val="000000"/>
          <w:sz w:val="24"/>
          <w:szCs w:val="24"/>
        </w:rPr>
        <w:t>Коммуникативные:</w:t>
      </w:r>
      <w:r w:rsidRPr="008179A2">
        <w:rPr>
          <w:rFonts w:ascii="Times New Roman" w:hAnsi="Times New Roman"/>
          <w:color w:val="000000"/>
          <w:sz w:val="24"/>
          <w:szCs w:val="24"/>
        </w:rPr>
        <w:t xml:space="preserve"> умение участвовать в учебном диалоге; умение грамотно излагать мысли, отвечать на вопросы, слушать и слышать собеседника; формулировать собственное мнение и позицию в высказываниях.</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color w:val="000000"/>
          <w:sz w:val="24"/>
          <w:szCs w:val="24"/>
        </w:rPr>
        <w:t>Личностные:</w:t>
      </w:r>
      <w:r w:rsidRPr="008179A2">
        <w:rPr>
          <w:rFonts w:ascii="Times New Roman" w:hAnsi="Times New Roman"/>
          <w:color w:val="000000"/>
          <w:sz w:val="24"/>
          <w:szCs w:val="24"/>
        </w:rPr>
        <w:t xml:space="preserve"> развитие мотивации к учёбе, интереса к новому учебному материалу; формирование способности уважать иное мнение; </w:t>
      </w:r>
      <w:r w:rsidRPr="008179A2">
        <w:rPr>
          <w:rFonts w:ascii="Times New Roman" w:hAnsi="Times New Roman"/>
          <w:sz w:val="24"/>
          <w:szCs w:val="24"/>
        </w:rPr>
        <w:t>воспитывать интерес к игре в шахматы, внимание, усидчивость.</w:t>
      </w: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p w:rsidR="00F46B3F" w:rsidRPr="008179A2" w:rsidRDefault="00F46B3F" w:rsidP="008179A2">
      <w:pPr>
        <w:spacing w:after="0" w:line="240" w:lineRule="auto"/>
        <w:jc w:val="both"/>
        <w:rPr>
          <w:rFonts w:ascii="Times New Roman" w:eastAsia="Calibri" w:hAnsi="Times New Roman"/>
          <w:b/>
          <w:sz w:val="24"/>
          <w:szCs w:val="24"/>
          <w:lang w:eastAsia="en-US"/>
        </w:rPr>
      </w:pP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w:t>
      </w:r>
      <w:r w:rsidRPr="008179A2">
        <w:rPr>
          <w:rFonts w:ascii="Times New Roman" w:eastAsia="Calibri" w:hAnsi="Times New Roman"/>
          <w:b/>
          <w:sz w:val="24"/>
          <w:szCs w:val="24"/>
          <w:lang w:eastAsia="en-US"/>
        </w:rPr>
        <w:t>. Организационный момент. Мотивация.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Добрый день!</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Прочь с дороги,  наша лень!</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Не мешай трудиться,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Не мешай учиться!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Здравствуйте, ребята! Давайте улыбнёмся друг другу. Пусть урок принесет нам всем радость общения.</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hAnsi="Times New Roman"/>
          <w:sz w:val="24"/>
          <w:szCs w:val="24"/>
          <w:lang w:eastAsia="en-US"/>
        </w:rPr>
        <w:t>- Сегодня на уроке вас ожидают новые открытия и интересные задания. А помощниками вам будут: внимание, находчивость и аккуратность.</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w:t>
      </w:r>
      <w:r w:rsidRPr="008179A2">
        <w:rPr>
          <w:rFonts w:ascii="Times New Roman" w:eastAsia="Calibri" w:hAnsi="Times New Roman"/>
          <w:b/>
          <w:sz w:val="24"/>
          <w:szCs w:val="24"/>
          <w:lang w:eastAsia="en-US"/>
        </w:rPr>
        <w:t>. Определение темы урока. Актуализация знаний.</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iCs/>
          <w:sz w:val="24"/>
          <w:szCs w:val="24"/>
        </w:rPr>
      </w:pPr>
      <w:r w:rsidRPr="008179A2">
        <w:rPr>
          <w:rFonts w:ascii="Times New Roman" w:hAnsi="Times New Roman"/>
          <w:iCs/>
          <w:sz w:val="24"/>
          <w:szCs w:val="24"/>
        </w:rPr>
        <w:t>На доске картинки, на которых изображены: конь (шахматная фигура), кошка, кенгуру, кролик, касуля.</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iCs/>
          <w:sz w:val="24"/>
          <w:szCs w:val="24"/>
        </w:rPr>
      </w:pPr>
      <w:r w:rsidRPr="008179A2">
        <w:rPr>
          <w:rFonts w:ascii="Times New Roman" w:hAnsi="Times New Roman"/>
          <w:sz w:val="24"/>
          <w:szCs w:val="24"/>
        </w:rPr>
        <w:t xml:space="preserve">– Назовите картинки, интонационно выделяя первый звук. Разделите слова-названия на две группы. </w:t>
      </w:r>
      <w:r w:rsidRPr="008179A2">
        <w:rPr>
          <w:rFonts w:ascii="Times New Roman" w:hAnsi="Times New Roman"/>
          <w:iCs/>
          <w:sz w:val="24"/>
          <w:szCs w:val="24"/>
        </w:rPr>
        <w:t>(Слово начинается со звука [к] или [к'].)</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b/>
          <w:iCs/>
          <w:sz w:val="24"/>
          <w:szCs w:val="24"/>
        </w:rPr>
      </w:pPr>
      <w:r w:rsidRPr="008179A2">
        <w:rPr>
          <w:rFonts w:ascii="Times New Roman" w:hAnsi="Times New Roman"/>
          <w:b/>
          <w:iCs/>
          <w:sz w:val="24"/>
          <w:szCs w:val="24"/>
        </w:rPr>
        <w:t>Работа с шахматами.</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iCs/>
          <w:sz w:val="24"/>
          <w:szCs w:val="24"/>
        </w:rPr>
      </w:pPr>
      <w:r w:rsidRPr="008179A2">
        <w:rPr>
          <w:rFonts w:ascii="Times New Roman" w:hAnsi="Times New Roman"/>
          <w:iCs/>
          <w:sz w:val="24"/>
          <w:szCs w:val="24"/>
        </w:rPr>
        <w:t>- Как вы думаете почему среди картинок-животных появилась шахматная фигура? (потому что сегодня мы поговорим о шахматной фигуре - конь)</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iCs/>
          <w:sz w:val="24"/>
          <w:szCs w:val="24"/>
        </w:rPr>
      </w:pPr>
      <w:r w:rsidRPr="008179A2">
        <w:rPr>
          <w:rFonts w:ascii="Times New Roman" w:hAnsi="Times New Roman"/>
          <w:iCs/>
          <w:sz w:val="24"/>
          <w:szCs w:val="24"/>
        </w:rPr>
        <w:t>- Правильно. Кто знает про этого коня?</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iCs/>
          <w:sz w:val="24"/>
          <w:szCs w:val="24"/>
        </w:rPr>
      </w:pPr>
      <w:r w:rsidRPr="008179A2">
        <w:rPr>
          <w:rFonts w:ascii="Times New Roman" w:hAnsi="Times New Roman"/>
          <w:iCs/>
          <w:sz w:val="24"/>
          <w:szCs w:val="24"/>
        </w:rPr>
        <w:t xml:space="preserve">Конь ходит на два поля по вертикали или горизонтали, а затем на одно поле влево или вправо. Обычно говорят, что конь ходит буквой «Г». С белого поля конь ходит на чёрное поле, а с чёрного — на белое. В начале игры у каждого партнёра по два коня. Конь в центре доски может пойти на любое из восьми полей. Конь бьёт фигуры партнёра так же, как и ходит: с доски снимается фигура, стоящая на Аполе, на которое идёт конь. Конь — </w:t>
      </w:r>
      <w:r w:rsidRPr="008179A2">
        <w:rPr>
          <w:rFonts w:ascii="Times New Roman" w:hAnsi="Times New Roman"/>
          <w:iCs/>
          <w:sz w:val="24"/>
          <w:szCs w:val="24"/>
        </w:rPr>
        <w:lastRenderedPageBreak/>
        <w:t>единственная шахматная фигура, которая при совершении хода может перепрыгивать как через свои фигуры, так и через фигуры партнёра.</w:t>
      </w:r>
    </w:p>
    <w:p w:rsidR="00F46B3F" w:rsidRPr="008179A2" w:rsidRDefault="00F46B3F" w:rsidP="008179A2">
      <w:pPr>
        <w:shd w:val="clear" w:color="auto" w:fill="FFFFFF"/>
        <w:tabs>
          <w:tab w:val="left" w:pos="1276"/>
          <w:tab w:val="left" w:pos="1418"/>
        </w:tabs>
        <w:spacing w:after="0" w:line="240" w:lineRule="auto"/>
        <w:outlineLvl w:val="0"/>
        <w:rPr>
          <w:rFonts w:ascii="Times New Roman" w:hAnsi="Times New Roman"/>
          <w:sz w:val="24"/>
          <w:szCs w:val="24"/>
        </w:rPr>
      </w:pPr>
      <w:r w:rsidRPr="008179A2">
        <w:rPr>
          <w:rFonts w:ascii="Times New Roman" w:hAnsi="Times New Roman"/>
          <w:sz w:val="24"/>
          <w:szCs w:val="24"/>
        </w:rPr>
        <w:t xml:space="preserve">– Определите тему нашего сегодняшнего урока и закончите ее: «Научимся писать… </w:t>
      </w:r>
      <w:r w:rsidRPr="008179A2">
        <w:rPr>
          <w:rFonts w:ascii="Times New Roman" w:hAnsi="Times New Roman"/>
          <w:iCs/>
          <w:sz w:val="24"/>
          <w:szCs w:val="24"/>
        </w:rPr>
        <w:t xml:space="preserve">(букву </w:t>
      </w:r>
      <w:r w:rsidRPr="008179A2">
        <w:rPr>
          <w:rFonts w:ascii="Times New Roman" w:hAnsi="Times New Roman"/>
          <w:b/>
          <w:bCs/>
          <w:iCs/>
          <w:sz w:val="24"/>
          <w:szCs w:val="24"/>
        </w:rPr>
        <w:t>К, к</w:t>
      </w:r>
      <w:r w:rsidRPr="008179A2">
        <w:rPr>
          <w:rFonts w:ascii="Times New Roman" w:hAnsi="Times New Roman"/>
          <w:iCs/>
          <w:sz w:val="24"/>
          <w:szCs w:val="24"/>
        </w:rPr>
        <w:t>)</w:t>
      </w:r>
      <w:r w:rsidRPr="008179A2">
        <w:rPr>
          <w:rFonts w:ascii="Times New Roman" w:hAnsi="Times New Roman"/>
          <w:sz w:val="24"/>
          <w:szCs w:val="24"/>
        </w:rPr>
        <w:t>».</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III</w:t>
      </w:r>
      <w:r w:rsidRPr="008179A2">
        <w:rPr>
          <w:rFonts w:ascii="Times New Roman" w:eastAsia="Calibri" w:hAnsi="Times New Roman"/>
          <w:b/>
          <w:sz w:val="24"/>
          <w:szCs w:val="24"/>
          <w:lang w:eastAsia="en-US"/>
        </w:rPr>
        <w:t xml:space="preserve">. Изучение нового материала. </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1.Сравнение печатной и письменной букв.</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sz w:val="24"/>
          <w:szCs w:val="24"/>
        </w:rPr>
        <w:t xml:space="preserve">- </w:t>
      </w:r>
      <w:r w:rsidRPr="008179A2">
        <w:rPr>
          <w:rFonts w:ascii="Times New Roman" w:hAnsi="Times New Roman"/>
          <w:color w:val="000000"/>
          <w:sz w:val="24"/>
          <w:szCs w:val="24"/>
        </w:rPr>
        <w:t>Ребята, посмотрите на интерактивную доску. Скажите, похожи ли печатная и письменная буквы К, к, есть ли у них разные элементы в написании? (ответы детей)</w:t>
      </w:r>
    </w:p>
    <w:p w:rsidR="00F46B3F" w:rsidRPr="008179A2" w:rsidRDefault="00F46B3F" w:rsidP="008179A2">
      <w:pPr>
        <w:shd w:val="clear" w:color="auto" w:fill="FFFFFF"/>
        <w:spacing w:after="0" w:line="240" w:lineRule="auto"/>
        <w:jc w:val="both"/>
        <w:rPr>
          <w:rFonts w:ascii="Times New Roman" w:hAnsi="Times New Roman"/>
          <w:b/>
          <w:i/>
          <w:color w:val="000000"/>
          <w:sz w:val="24"/>
          <w:szCs w:val="24"/>
        </w:rPr>
      </w:pPr>
      <w:r w:rsidRPr="008179A2">
        <w:rPr>
          <w:rFonts w:ascii="Times New Roman" w:hAnsi="Times New Roman"/>
          <w:b/>
          <w:i/>
          <w:color w:val="000000"/>
          <w:sz w:val="24"/>
          <w:szCs w:val="24"/>
        </w:rPr>
        <w:t>2.Письмо заглавной буквы К.</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Ребята, посмотрите на образец буквы К.  (на интерактивной доске)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Напишите в воздухе  заглавную букву К.  (Описание направления движения руки при написании буквы К. Учитель показывает написание буквы на доске.)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теперь самостоятельно напишите буквы на 1-3-й строчках.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Ребята, а сейчас назовите слова, которые начинаются с заглавной буквы К.   </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3.Физминутка (разминка пальчиков).</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i/>
          <w:color w:val="000000"/>
          <w:sz w:val="24"/>
          <w:szCs w:val="24"/>
        </w:rPr>
        <w:t>Этот пальчик в лес пошёл, этот пальчик гриб нашёл, этот пальчик подобрал, этот пальчик чистить стал, ну, а этот всё поел, потому и потолстел.</w:t>
      </w:r>
    </w:p>
    <w:p w:rsidR="00F46B3F" w:rsidRPr="008179A2" w:rsidRDefault="00F46B3F" w:rsidP="008179A2">
      <w:pPr>
        <w:shd w:val="clear" w:color="auto" w:fill="FFFFFF"/>
        <w:spacing w:after="0" w:line="240" w:lineRule="auto"/>
        <w:jc w:val="both"/>
        <w:rPr>
          <w:rFonts w:ascii="Times New Roman" w:hAnsi="Times New Roman"/>
          <w:b/>
          <w:i/>
          <w:color w:val="000000"/>
          <w:sz w:val="24"/>
          <w:szCs w:val="24"/>
        </w:rPr>
      </w:pPr>
      <w:r w:rsidRPr="008179A2">
        <w:rPr>
          <w:rFonts w:ascii="Times New Roman" w:hAnsi="Times New Roman"/>
          <w:b/>
          <w:i/>
          <w:color w:val="000000"/>
          <w:sz w:val="24"/>
          <w:szCs w:val="24"/>
        </w:rPr>
        <w:t>4.Письмо строчной буквы 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Ребята, посмотрите на образец строчной буквы к. Сравните заглавную и строчную буквы. Одинаково или по-разному пишутся буквы?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sz w:val="24"/>
          <w:szCs w:val="24"/>
        </w:rPr>
        <w:t xml:space="preserve">- </w:t>
      </w:r>
      <w:r w:rsidRPr="008179A2">
        <w:rPr>
          <w:rFonts w:ascii="Times New Roman" w:hAnsi="Times New Roman"/>
          <w:color w:val="000000"/>
          <w:sz w:val="24"/>
          <w:szCs w:val="24"/>
        </w:rPr>
        <w:t>Напишите в воздухе  строчную букву к.  (Описание направления движения руки при написании буквы к. Учитель показывает написание буквы на доске.)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теперь самостоятельно напишите буквы на 1-3-й строчках.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Ребята, назовите слова, которые начинаются с буквы к.   </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Закрепление знаний. Соединение букв.</w:t>
      </w:r>
    </w:p>
    <w:p w:rsidR="00F46B3F" w:rsidRPr="008179A2" w:rsidRDefault="00F46B3F" w:rsidP="008179A2">
      <w:pPr>
        <w:shd w:val="clear" w:color="auto" w:fill="FFFFFF"/>
        <w:spacing w:after="0" w:line="240" w:lineRule="auto"/>
        <w:rPr>
          <w:rFonts w:ascii="Times New Roman" w:hAnsi="Times New Roman"/>
          <w:b/>
          <w:bCs/>
          <w:i/>
          <w:sz w:val="24"/>
          <w:szCs w:val="24"/>
        </w:rPr>
      </w:pPr>
      <w:r w:rsidRPr="008179A2">
        <w:rPr>
          <w:rFonts w:ascii="Times New Roman" w:hAnsi="Times New Roman"/>
          <w:b/>
          <w:i/>
          <w:sz w:val="24"/>
          <w:szCs w:val="24"/>
        </w:rPr>
        <w:t>1. Письмо соединений букв.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посмотрите, как соединяется буква К, к с другими буквами. (Учитель показывает написание соединения букв на доске.)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Теперь попробуйте вы. (дети работают в тетрадях).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сейчас напишите слоги и слова с буквой К, к (работа по образцу).</w:t>
      </w:r>
    </w:p>
    <w:p w:rsidR="00F46B3F" w:rsidRPr="008179A2" w:rsidRDefault="00F46B3F" w:rsidP="008179A2">
      <w:pPr>
        <w:shd w:val="clear" w:color="auto" w:fill="FFFFFF"/>
        <w:spacing w:after="0" w:line="240" w:lineRule="auto"/>
        <w:jc w:val="both"/>
        <w:rPr>
          <w:rFonts w:ascii="Times New Roman" w:hAnsi="Times New Roman"/>
          <w:b/>
          <w:bCs/>
          <w:i/>
          <w:color w:val="000000"/>
          <w:sz w:val="24"/>
          <w:szCs w:val="24"/>
        </w:rPr>
      </w:pPr>
      <w:r w:rsidRPr="008179A2">
        <w:rPr>
          <w:rFonts w:ascii="Times New Roman" w:hAnsi="Times New Roman"/>
          <w:b/>
          <w:bCs/>
          <w:i/>
          <w:color w:val="000000"/>
          <w:sz w:val="24"/>
          <w:szCs w:val="24"/>
        </w:rPr>
        <w:t>2.Физминутка.</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i/>
          <w:color w:val="000000"/>
          <w:sz w:val="24"/>
          <w:szCs w:val="24"/>
        </w:rPr>
        <w:t>Рыбки в озере плескались</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i/>
          <w:color w:val="000000"/>
          <w:sz w:val="24"/>
          <w:szCs w:val="24"/>
        </w:rPr>
        <w:t>В чистой свеженькой воде.</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i/>
          <w:color w:val="000000"/>
          <w:sz w:val="24"/>
          <w:szCs w:val="24"/>
        </w:rPr>
        <w:t>То согнутся - разогнутся,</w:t>
      </w:r>
    </w:p>
    <w:p w:rsidR="00F46B3F" w:rsidRPr="008179A2" w:rsidRDefault="00F46B3F"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i/>
          <w:color w:val="000000"/>
          <w:sz w:val="24"/>
          <w:szCs w:val="24"/>
        </w:rPr>
        <w:t>То зароются в песке.</w:t>
      </w:r>
    </w:p>
    <w:p w:rsidR="00F46B3F" w:rsidRPr="008179A2" w:rsidRDefault="00F46B3F" w:rsidP="008179A2">
      <w:pPr>
        <w:shd w:val="clear" w:color="auto" w:fill="FFFFFF"/>
        <w:spacing w:after="0" w:line="240" w:lineRule="auto"/>
        <w:jc w:val="both"/>
        <w:rPr>
          <w:rFonts w:ascii="Times New Roman" w:hAnsi="Times New Roman"/>
          <w:b/>
          <w:i/>
          <w:color w:val="000000"/>
          <w:sz w:val="24"/>
          <w:szCs w:val="24"/>
        </w:rPr>
      </w:pPr>
      <w:r w:rsidRPr="008179A2">
        <w:rPr>
          <w:rFonts w:ascii="Times New Roman" w:hAnsi="Times New Roman"/>
          <w:b/>
          <w:i/>
          <w:color w:val="000000"/>
          <w:sz w:val="24"/>
          <w:szCs w:val="24"/>
        </w:rPr>
        <w:t>3.Анализ слов.</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Прочитайте слова, выполните звукобуквенный анализ слов: </w:t>
      </w:r>
      <w:r w:rsidRPr="008179A2">
        <w:rPr>
          <w:rFonts w:ascii="Times New Roman" w:hAnsi="Times New Roman"/>
          <w:i/>
          <w:sz w:val="24"/>
          <w:szCs w:val="24"/>
        </w:rPr>
        <w:t>кошка, киви, кенгуру.</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(работа у доски)</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Составьте предложения с этими словами. </w:t>
      </w:r>
    </w:p>
    <w:p w:rsidR="00F46B3F" w:rsidRPr="008179A2" w:rsidRDefault="00F46B3F" w:rsidP="008179A2">
      <w:pPr>
        <w:spacing w:after="0" w:line="240" w:lineRule="auto"/>
        <w:contextualSpacing/>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w:t>
      </w:r>
      <w:r w:rsidRPr="008179A2">
        <w:rPr>
          <w:rFonts w:ascii="Times New Roman" w:eastAsia="Calibri" w:hAnsi="Times New Roman"/>
          <w:b/>
          <w:sz w:val="24"/>
          <w:szCs w:val="24"/>
          <w:lang w:eastAsia="en-US"/>
        </w:rPr>
        <w:t>. Итог урока. Рефлексия.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Ребята, давайте подведём итоги. Что нового вы узнали сегодня, чему научились? </w:t>
      </w:r>
    </w:p>
    <w:p w:rsidR="00F46B3F" w:rsidRPr="008179A2" w:rsidRDefault="00F46B3F"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color w:val="000000"/>
          <w:sz w:val="24"/>
          <w:szCs w:val="24"/>
        </w:rPr>
        <w:t>- Понравился ли вам наш урок? Что было наиболее интересно?</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Ребята, оцените свою работу на уроке, поднимите карточки настроения.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Молодцы! Спасибо за урок!</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rPr>
        <w:t>Тема:</w:t>
      </w:r>
      <w:r w:rsidRPr="008179A2">
        <w:rPr>
          <w:rFonts w:ascii="Times New Roman" w:hAnsi="Times New Roman"/>
          <w:b/>
          <w:sz w:val="24"/>
          <w:szCs w:val="24"/>
        </w:rPr>
        <w:t xml:space="preserve"> «Осенний урожай».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Ладья.</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sz w:val="24"/>
          <w:szCs w:val="24"/>
        </w:rPr>
        <w:t>Изделие</w:t>
      </w:r>
      <w:r w:rsidRPr="008179A2">
        <w:rPr>
          <w:rFonts w:ascii="Times New Roman" w:hAnsi="Times New Roman"/>
          <w:sz w:val="24"/>
          <w:szCs w:val="24"/>
        </w:rPr>
        <w:t>:</w:t>
      </w:r>
      <w:r w:rsidRPr="008179A2">
        <w:rPr>
          <w:rFonts w:ascii="Times New Roman" w:hAnsi="Times New Roman"/>
          <w:i/>
          <w:sz w:val="24"/>
          <w:szCs w:val="24"/>
        </w:rPr>
        <w:t xml:space="preserve"> «Овощи из пластилина».</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b/>
          <w:bCs/>
          <w:sz w:val="24"/>
          <w:szCs w:val="24"/>
        </w:rPr>
        <w:t xml:space="preserve">Тип урока: </w:t>
      </w:r>
      <w:r w:rsidRPr="008179A2">
        <w:rPr>
          <w:rFonts w:ascii="Times New Roman" w:hAnsi="Times New Roman"/>
          <w:i/>
          <w:sz w:val="24"/>
          <w:szCs w:val="24"/>
        </w:rPr>
        <w:t>урок изучения нового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lastRenderedPageBreak/>
        <w:t>Цели  и задачи урока:</w:t>
      </w:r>
      <w:r w:rsidRPr="008179A2">
        <w:rPr>
          <w:rFonts w:ascii="Times New Roman" w:hAnsi="Times New Roman"/>
          <w:sz w:val="24"/>
          <w:szCs w:val="24"/>
        </w:rPr>
        <w:t xml:space="preserve"> актуализировать знания об овощах и  значение растений для человека,  развивать умения коллективного планирования порядка трудовых действий, а также формировать первоначальные навыки работы над деятельностью под руководством учителя: ставить цель, составлять план; продолжать формировать навыки работы с пластилином, воспитывать уважение к мнению товарищей, целеустремленность, умение слушать собеседника, излагать своё мнение, осуществлять совместную практическую деятельность, анализировать свою деятельность,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знакомство с новой шахматной фигурой – ладьей, местом ладьи в начальном положении.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000000"/>
          <w:sz w:val="24"/>
          <w:szCs w:val="24"/>
        </w:rPr>
        <w:t>Познавательные </w:t>
      </w:r>
      <w:r w:rsidRPr="008179A2">
        <w:rPr>
          <w:rFonts w:ascii="Times New Roman" w:hAnsi="Times New Roman"/>
          <w:color w:val="000000"/>
          <w:sz w:val="24"/>
          <w:szCs w:val="24"/>
        </w:rPr>
        <w:t>- делать предварительный отбор источников информации, ориентироваться в учебнике, добывать новые знания, освоить правила игры в шахматы, находить ответы на вопросы, используя учебник, свойжизненный опыт и информацию, полученную на уроке.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000000"/>
          <w:sz w:val="24"/>
          <w:szCs w:val="24"/>
        </w:rPr>
        <w:t>Коммуникативные </w:t>
      </w:r>
      <w:r w:rsidRPr="008179A2">
        <w:rPr>
          <w:rFonts w:ascii="Times New Roman" w:hAnsi="Times New Roman"/>
          <w:color w:val="000000"/>
          <w:sz w:val="24"/>
          <w:szCs w:val="24"/>
        </w:rPr>
        <w:t xml:space="preserve">-  оформлять свою мысль в устной и письменной речи,поддерживать диалог, отстаивать свое мнение, </w:t>
      </w:r>
      <w:r w:rsidRPr="008179A2">
        <w:rPr>
          <w:rFonts w:ascii="Times New Roman" w:hAnsi="Times New Roman"/>
          <w:sz w:val="24"/>
          <w:szCs w:val="24"/>
        </w:rPr>
        <w:t>дети научатся слушать и слышать друг друга, осознанно строить речевое высказывание,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000000"/>
          <w:sz w:val="24"/>
          <w:szCs w:val="24"/>
        </w:rPr>
        <w:t>Регулятивные </w:t>
      </w:r>
      <w:r w:rsidRPr="008179A2">
        <w:rPr>
          <w:rFonts w:ascii="Times New Roman" w:hAnsi="Times New Roman"/>
          <w:color w:val="000000"/>
          <w:sz w:val="24"/>
          <w:szCs w:val="24"/>
        </w:rPr>
        <w:t xml:space="preserve">- учиться высказывать свои предположения; </w:t>
      </w:r>
      <w:r w:rsidRPr="008179A2">
        <w:rPr>
          <w:rFonts w:ascii="Times New Roman" w:hAnsi="Times New Roman"/>
          <w:sz w:val="24"/>
          <w:szCs w:val="24"/>
        </w:rPr>
        <w:t xml:space="preserve">овладеют действиями сравнения, усвоить правила работы с пластилином и правила размещения материалов и инструментов на рабочем столе, </w:t>
      </w:r>
      <w:r w:rsidRPr="008179A2">
        <w:rPr>
          <w:rFonts w:ascii="Times New Roman" w:hAnsi="Times New Roman"/>
          <w:color w:val="000000"/>
          <w:sz w:val="24"/>
          <w:szCs w:val="24"/>
        </w:rPr>
        <w:t>моделирование ситуаций, при которых необходимо действовать решительно и четко, анализировать ситуации, при которых нужно действовать правильно и быстро, использовать знания в различных жизненных ситуациях.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000000"/>
          <w:sz w:val="24"/>
          <w:szCs w:val="24"/>
        </w:rPr>
        <w:t>Личностные</w:t>
      </w:r>
      <w:r w:rsidRPr="008179A2">
        <w:rPr>
          <w:rFonts w:ascii="Times New Roman" w:hAnsi="Times New Roman"/>
          <w:color w:val="000000"/>
          <w:sz w:val="24"/>
          <w:szCs w:val="24"/>
        </w:rPr>
        <w:t> - осознание себя жителем планеты Земля, оценивать степень личной ответственности за сохранение своего здоровья, раскрыть свои творческие способности, развивать и совершенствовать в себе внимание, память, воображение, мышление, волевое управление поведением, воспитывать интерес к игре в шахматы, волю к победе в игре.</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xml:space="preserve">.  Организационный момент.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начинаем наш урок.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Актуализация знаний.</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xml:space="preserve">-  Послушайте стихотворение и скажите, о каком времени года в нём говорится? </w:t>
      </w:r>
      <w:r w:rsidRPr="008179A2">
        <w:rPr>
          <w:rFonts w:ascii="Times New Roman" w:hAnsi="Times New Roman"/>
          <w:i/>
          <w:sz w:val="24"/>
          <w:szCs w:val="24"/>
        </w:rPr>
        <w:t>(об осени)</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sz w:val="24"/>
          <w:szCs w:val="24"/>
        </w:rPr>
        <w:t xml:space="preserve">        1-ый ученик.   </w:t>
      </w:r>
      <w:r w:rsidRPr="008179A2">
        <w:rPr>
          <w:rFonts w:ascii="Times New Roman" w:eastAsia="Calibri" w:hAnsi="Times New Roman"/>
          <w:i/>
          <w:sz w:val="24"/>
          <w:szCs w:val="24"/>
        </w:rPr>
        <w:t>Осень, осень. Осень золотая, наша гостья дорогая.</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Хорошо, что ты пришла. Что с собой ты принесла?</w:t>
      </w:r>
    </w:p>
    <w:p w:rsidR="00F46B3F" w:rsidRPr="008179A2" w:rsidRDefault="00F46B3F" w:rsidP="008179A2">
      <w:pPr>
        <w:tabs>
          <w:tab w:val="left" w:pos="3464"/>
        </w:tabs>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val="en-US"/>
        </w:rPr>
        <w:t>III</w:t>
      </w:r>
      <w:r w:rsidRPr="008179A2">
        <w:rPr>
          <w:rFonts w:ascii="Times New Roman" w:eastAsia="Calibri" w:hAnsi="Times New Roman"/>
          <w:b/>
          <w:i/>
          <w:sz w:val="24"/>
          <w:szCs w:val="24"/>
        </w:rPr>
        <w:t xml:space="preserve">. </w:t>
      </w:r>
      <w:r w:rsidRPr="008179A2">
        <w:rPr>
          <w:rFonts w:ascii="Times New Roman" w:eastAsia="Calibri" w:hAnsi="Times New Roman"/>
          <w:b/>
          <w:sz w:val="24"/>
          <w:szCs w:val="24"/>
        </w:rPr>
        <w:t>Сообщение темы и целей урока.</w:t>
      </w:r>
    </w:p>
    <w:p w:rsidR="00F46B3F" w:rsidRPr="008179A2" w:rsidRDefault="00F46B3F" w:rsidP="008179A2">
      <w:pPr>
        <w:tabs>
          <w:tab w:val="left" w:pos="3464"/>
        </w:tabs>
        <w:spacing w:after="0" w:line="240" w:lineRule="auto"/>
        <w:rPr>
          <w:rFonts w:ascii="Times New Roman" w:eastAsia="Calibri" w:hAnsi="Times New Roman"/>
          <w:sz w:val="24"/>
          <w:szCs w:val="24"/>
        </w:rPr>
      </w:pPr>
      <w:r w:rsidRPr="008179A2">
        <w:rPr>
          <w:rFonts w:ascii="Times New Roman" w:eastAsia="Calibri" w:hAnsi="Times New Roman"/>
          <w:sz w:val="24"/>
          <w:szCs w:val="24"/>
        </w:rPr>
        <w:t>-  Как вы думаете, что принесла осень с собой?</w:t>
      </w:r>
    </w:p>
    <w:p w:rsidR="00F46B3F" w:rsidRPr="008179A2" w:rsidRDefault="00F46B3F" w:rsidP="008179A2">
      <w:pPr>
        <w:tabs>
          <w:tab w:val="left" w:pos="3464"/>
        </w:tabs>
        <w:spacing w:after="0" w:line="240" w:lineRule="auto"/>
        <w:rPr>
          <w:rFonts w:ascii="Times New Roman" w:eastAsia="Calibri" w:hAnsi="Times New Roman"/>
          <w:sz w:val="24"/>
          <w:szCs w:val="24"/>
        </w:rPr>
      </w:pPr>
      <w:r w:rsidRPr="008179A2">
        <w:rPr>
          <w:rFonts w:ascii="Times New Roman" w:eastAsia="Calibri" w:hAnsi="Times New Roman"/>
          <w:sz w:val="24"/>
          <w:szCs w:val="24"/>
        </w:rPr>
        <w:t>-  Послушайте, что она расскажет.</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sz w:val="24"/>
          <w:szCs w:val="24"/>
        </w:rPr>
        <w:t xml:space="preserve">         2-ой ученик.   </w:t>
      </w:r>
      <w:r w:rsidRPr="008179A2">
        <w:rPr>
          <w:rFonts w:ascii="Times New Roman" w:eastAsia="Calibri" w:hAnsi="Times New Roman"/>
          <w:i/>
          <w:sz w:val="24"/>
          <w:szCs w:val="24"/>
        </w:rPr>
        <w:t>Помидоры и морковь принесла я с грядки.</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Лук и баклажаны, кушайте, ребятки!</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sz w:val="24"/>
          <w:szCs w:val="24"/>
        </w:rPr>
        <w:t xml:space="preserve">-  Как одним словом можно назвать то, что принесла осень?  </w:t>
      </w:r>
      <w:r w:rsidRPr="008179A2">
        <w:rPr>
          <w:rFonts w:ascii="Times New Roman" w:eastAsia="Calibri" w:hAnsi="Times New Roman"/>
          <w:i/>
          <w:sz w:val="24"/>
          <w:szCs w:val="24"/>
        </w:rPr>
        <w:t>(овощи)</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sz w:val="24"/>
          <w:szCs w:val="24"/>
        </w:rPr>
        <w:t>-  Для чего мы должны кушать овощи?</w:t>
      </w:r>
    </w:p>
    <w:p w:rsidR="00F46B3F" w:rsidRPr="008179A2" w:rsidRDefault="00F46B3F" w:rsidP="008179A2">
      <w:pPr>
        <w:spacing w:after="0" w:line="240" w:lineRule="auto"/>
        <w:rPr>
          <w:rFonts w:ascii="Times New Roman" w:hAnsi="Times New Roman"/>
          <w:i/>
          <w:sz w:val="24"/>
          <w:szCs w:val="24"/>
        </w:rPr>
      </w:pPr>
      <w:r w:rsidRPr="008179A2">
        <w:rPr>
          <w:rFonts w:ascii="Times New Roman" w:eastAsia="Calibri" w:hAnsi="Times New Roman"/>
          <w:sz w:val="24"/>
          <w:szCs w:val="24"/>
        </w:rPr>
        <w:t xml:space="preserve">         3-ий ученик.  </w:t>
      </w:r>
      <w:r w:rsidRPr="008179A2">
        <w:rPr>
          <w:rFonts w:ascii="Times New Roman" w:hAnsi="Times New Roman"/>
          <w:i/>
          <w:sz w:val="24"/>
          <w:szCs w:val="24"/>
        </w:rPr>
        <w:t>Чтоб здоровым, сильным быть,</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Надо овощи любить,</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Все без исключения,</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В этом нет сомнения!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w:t>
      </w:r>
      <w:r w:rsidRPr="008179A2">
        <w:rPr>
          <w:rFonts w:ascii="Times New Roman" w:hAnsi="Times New Roman"/>
          <w:sz w:val="24"/>
          <w:szCs w:val="24"/>
        </w:rPr>
        <w:t>Какие материалы у вас лежат на столе? (пластилин)</w:t>
      </w:r>
    </w:p>
    <w:p w:rsidR="00F46B3F" w:rsidRPr="008179A2" w:rsidRDefault="00F46B3F" w:rsidP="008179A2">
      <w:pPr>
        <w:tabs>
          <w:tab w:val="left" w:pos="3464"/>
        </w:tabs>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  Кто догадался, что мы будем делать на уроке? </w:t>
      </w:r>
      <w:r w:rsidRPr="008179A2">
        <w:rPr>
          <w:rFonts w:ascii="Times New Roman" w:eastAsia="Calibri" w:hAnsi="Times New Roman"/>
          <w:i/>
          <w:sz w:val="24"/>
          <w:szCs w:val="24"/>
        </w:rPr>
        <w:t>(лепить овощи)</w:t>
      </w:r>
    </w:p>
    <w:p w:rsidR="00F46B3F" w:rsidRPr="008179A2" w:rsidRDefault="00F46B3F" w:rsidP="008179A2">
      <w:pPr>
        <w:tabs>
          <w:tab w:val="left" w:pos="3464"/>
        </w:tabs>
        <w:spacing w:after="0" w:line="240" w:lineRule="auto"/>
        <w:rPr>
          <w:rFonts w:ascii="Times New Roman" w:eastAsia="Calibri" w:hAnsi="Times New Roman"/>
          <w:b/>
          <w:sz w:val="24"/>
          <w:szCs w:val="24"/>
        </w:rPr>
      </w:pPr>
      <w:r w:rsidRPr="008179A2">
        <w:rPr>
          <w:rFonts w:ascii="Times New Roman" w:eastAsia="Calibri" w:hAnsi="Times New Roman"/>
          <w:sz w:val="24"/>
          <w:szCs w:val="24"/>
        </w:rPr>
        <w:t>-  Прочитаем тему урока</w:t>
      </w:r>
      <w:r w:rsidRPr="008179A2">
        <w:rPr>
          <w:rFonts w:ascii="Times New Roman" w:eastAsia="Calibri" w:hAnsi="Times New Roman"/>
          <w:b/>
          <w:sz w:val="24"/>
          <w:szCs w:val="24"/>
        </w:rPr>
        <w:t>: «ОСЕННИЙ УРОЖАЙ».</w:t>
      </w:r>
    </w:p>
    <w:p w:rsidR="00F46B3F" w:rsidRPr="008179A2" w:rsidRDefault="00F46B3F" w:rsidP="008179A2">
      <w:pPr>
        <w:tabs>
          <w:tab w:val="left" w:pos="3464"/>
        </w:tabs>
        <w:spacing w:after="0" w:line="240" w:lineRule="auto"/>
        <w:rPr>
          <w:rFonts w:ascii="Times New Roman" w:eastAsia="Calibri" w:hAnsi="Times New Roman"/>
          <w:sz w:val="24"/>
          <w:szCs w:val="24"/>
        </w:rPr>
      </w:pPr>
      <w:r w:rsidRPr="008179A2">
        <w:rPr>
          <w:rFonts w:ascii="Times New Roman" w:eastAsia="Calibri" w:hAnsi="Times New Roman"/>
          <w:sz w:val="24"/>
          <w:szCs w:val="24"/>
        </w:rPr>
        <w:t>-  Какую цель мы поставим на уроке? (</w:t>
      </w:r>
      <w:r w:rsidRPr="008179A2">
        <w:rPr>
          <w:rFonts w:ascii="Times New Roman" w:eastAsia="Calibri" w:hAnsi="Times New Roman"/>
          <w:i/>
          <w:sz w:val="24"/>
          <w:szCs w:val="24"/>
        </w:rPr>
        <w:t>научиться лепить овощи</w:t>
      </w:r>
      <w:r w:rsidRPr="008179A2">
        <w:rPr>
          <w:rFonts w:ascii="Times New Roman" w:eastAsia="Calibri" w:hAnsi="Times New Roman"/>
          <w:sz w:val="24"/>
          <w:szCs w:val="24"/>
        </w:rPr>
        <w:t>)</w:t>
      </w:r>
    </w:p>
    <w:p w:rsidR="00F46B3F" w:rsidRPr="008179A2" w:rsidRDefault="00F46B3F" w:rsidP="008179A2">
      <w:pPr>
        <w:tabs>
          <w:tab w:val="left" w:pos="3464"/>
        </w:tabs>
        <w:spacing w:after="0" w:line="240" w:lineRule="auto"/>
        <w:rPr>
          <w:rFonts w:ascii="Times New Roman" w:eastAsia="Calibri" w:hAnsi="Times New Roman"/>
          <w:i/>
          <w:sz w:val="24"/>
          <w:szCs w:val="24"/>
        </w:rPr>
      </w:pPr>
      <w:r w:rsidRPr="008179A2">
        <w:rPr>
          <w:rFonts w:ascii="Times New Roman" w:eastAsia="Calibri" w:hAnsi="Times New Roman"/>
          <w:sz w:val="24"/>
          <w:szCs w:val="24"/>
        </w:rPr>
        <w:t>-  Давайте вспомним, какие приемы работы с пластилином мы знаем? (</w:t>
      </w:r>
      <w:r w:rsidRPr="008179A2">
        <w:rPr>
          <w:rFonts w:ascii="Times New Roman" w:eastAsia="Calibri" w:hAnsi="Times New Roman"/>
          <w:i/>
          <w:sz w:val="24"/>
          <w:szCs w:val="24"/>
        </w:rPr>
        <w:t>отрезание, разминание, раскатывание, скатывание, сплющивание, вдавливание, перекручивание, прищипывание,  вытягивание).</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val="en-US"/>
        </w:rPr>
        <w:t>IV</w:t>
      </w:r>
      <w:r w:rsidRPr="008179A2">
        <w:rPr>
          <w:rFonts w:ascii="Times New Roman" w:eastAsia="Calibri" w:hAnsi="Times New Roman"/>
          <w:b/>
          <w:sz w:val="24"/>
          <w:szCs w:val="24"/>
        </w:rPr>
        <w:t xml:space="preserve">. Работа по теме урока.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А сейчас давайте узнаем, какие овощи мы будем лепить (</w:t>
      </w:r>
      <w:r w:rsidRPr="008179A2">
        <w:rPr>
          <w:rFonts w:ascii="Times New Roman" w:eastAsia="Calibri" w:hAnsi="Times New Roman"/>
          <w:i/>
          <w:sz w:val="24"/>
          <w:szCs w:val="24"/>
        </w:rPr>
        <w:t>загадки и стихи</w:t>
      </w:r>
      <w:r w:rsidRPr="008179A2">
        <w:rPr>
          <w:rFonts w:ascii="Times New Roman" w:eastAsia="Calibri" w:hAnsi="Times New Roman"/>
          <w:sz w:val="24"/>
          <w:szCs w:val="24"/>
        </w:rPr>
        <w:t>).</w:t>
      </w:r>
    </w:p>
    <w:p w:rsidR="00F46B3F" w:rsidRPr="008179A2" w:rsidRDefault="00F46B3F" w:rsidP="00E7020F">
      <w:pPr>
        <w:spacing w:after="0" w:line="240" w:lineRule="auto"/>
        <w:rPr>
          <w:rFonts w:ascii="Times New Roman" w:eastAsia="Calibri" w:hAnsi="Times New Roman"/>
          <w:sz w:val="24"/>
          <w:szCs w:val="24"/>
        </w:rPr>
      </w:pP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sz w:val="24"/>
          <w:szCs w:val="24"/>
        </w:rPr>
        <w:t xml:space="preserve">               4-ый ученик.   </w:t>
      </w:r>
      <w:r w:rsidRPr="008179A2">
        <w:rPr>
          <w:rFonts w:ascii="Times New Roman" w:eastAsia="Calibri" w:hAnsi="Times New Roman"/>
          <w:i/>
          <w:sz w:val="24"/>
          <w:szCs w:val="24"/>
        </w:rPr>
        <w:t>Про меня рассказ недлинный: Кто не знает витамины?</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Пей всегда морковный сок, и грызи морковку – </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Будешь ты тогда, дружок крепким, сильным, ловким. </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w:t>
      </w:r>
      <w:r w:rsidRPr="008179A2">
        <w:rPr>
          <w:rFonts w:ascii="Times New Roman" w:eastAsia="Calibri" w:hAnsi="Times New Roman"/>
          <w:i/>
          <w:sz w:val="24"/>
          <w:szCs w:val="24"/>
          <w:u w:val="single"/>
        </w:rPr>
        <w:t>МОРКОВЬ</w:t>
      </w:r>
      <w:r w:rsidRPr="008179A2">
        <w:rPr>
          <w:rFonts w:ascii="Times New Roman" w:eastAsia="Calibri" w:hAnsi="Times New Roman"/>
          <w:i/>
          <w:sz w:val="24"/>
          <w:szCs w:val="24"/>
        </w:rPr>
        <w:t>)</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sz w:val="24"/>
          <w:szCs w:val="24"/>
          <w:shd w:val="clear" w:color="auto" w:fill="FFFFFF"/>
        </w:rPr>
        <w:t xml:space="preserve">   5-ый ученик.           </w:t>
      </w:r>
      <w:r w:rsidRPr="008179A2">
        <w:rPr>
          <w:rFonts w:ascii="Times New Roman" w:eastAsia="Calibri" w:hAnsi="Times New Roman"/>
          <w:i/>
          <w:sz w:val="24"/>
          <w:szCs w:val="24"/>
        </w:rPr>
        <w:t xml:space="preserve">Лук зелёный - объеденье! Я приправа к блюдам. </w:t>
      </w:r>
      <w:r w:rsidRPr="008179A2">
        <w:rPr>
          <w:rFonts w:ascii="Times New Roman" w:eastAsia="Calibri" w:hAnsi="Times New Roman"/>
          <w:i/>
          <w:sz w:val="24"/>
          <w:szCs w:val="24"/>
        </w:rPr>
        <w:br/>
        <w:t xml:space="preserve">                                        Ешьте, дети, лук зелёный: Я полезен людям. </w:t>
      </w:r>
      <w:r w:rsidRPr="008179A2">
        <w:rPr>
          <w:rFonts w:ascii="Times New Roman" w:eastAsia="Calibri" w:hAnsi="Times New Roman"/>
          <w:i/>
          <w:sz w:val="24"/>
          <w:szCs w:val="24"/>
        </w:rPr>
        <w:br/>
        <w:t xml:space="preserve">                                        Витаминов – то  не счесть!  Надо лук зелёный есть!</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w:t>
      </w:r>
      <w:r w:rsidRPr="008179A2">
        <w:rPr>
          <w:rFonts w:ascii="Times New Roman" w:eastAsia="Calibri" w:hAnsi="Times New Roman"/>
          <w:i/>
          <w:sz w:val="24"/>
          <w:szCs w:val="24"/>
          <w:u w:val="single"/>
        </w:rPr>
        <w:t>ЛУК</w:t>
      </w:r>
      <w:r w:rsidRPr="008179A2">
        <w:rPr>
          <w:rFonts w:ascii="Times New Roman" w:eastAsia="Calibri" w:hAnsi="Times New Roman"/>
          <w:i/>
          <w:sz w:val="24"/>
          <w:szCs w:val="24"/>
        </w:rPr>
        <w:t>)</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sz w:val="24"/>
          <w:szCs w:val="24"/>
        </w:rPr>
        <w:t xml:space="preserve">    6-ой ученик.         </w:t>
      </w:r>
      <w:r w:rsidRPr="008179A2">
        <w:rPr>
          <w:rFonts w:ascii="Times New Roman" w:eastAsia="Calibri" w:hAnsi="Times New Roman"/>
          <w:i/>
          <w:sz w:val="24"/>
          <w:szCs w:val="24"/>
        </w:rPr>
        <w:t xml:space="preserve">Я, друзья, бываю разный – </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Жёлтый, розовый и красный.</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Я красивый, я опрятный.</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                                      Любят все мой сок томатный. </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w:t>
      </w:r>
      <w:r w:rsidRPr="008179A2">
        <w:rPr>
          <w:rFonts w:ascii="Times New Roman" w:eastAsia="Calibri" w:hAnsi="Times New Roman"/>
          <w:i/>
          <w:sz w:val="24"/>
          <w:szCs w:val="24"/>
          <w:u w:val="single"/>
        </w:rPr>
        <w:t>ПОМИДОР</w:t>
      </w:r>
      <w:r w:rsidRPr="008179A2">
        <w:rPr>
          <w:rFonts w:ascii="Times New Roman" w:eastAsia="Calibri" w:hAnsi="Times New Roman"/>
          <w:i/>
          <w:sz w:val="24"/>
          <w:szCs w:val="24"/>
        </w:rPr>
        <w:t>)</w:t>
      </w:r>
    </w:p>
    <w:p w:rsidR="00F46B3F" w:rsidRPr="008179A2" w:rsidRDefault="00F46B3F" w:rsidP="00E7020F">
      <w:pPr>
        <w:spacing w:after="0" w:line="240" w:lineRule="auto"/>
        <w:rPr>
          <w:rFonts w:ascii="Times New Roman" w:hAnsi="Times New Roman"/>
          <w:i/>
          <w:color w:val="000000"/>
          <w:sz w:val="24"/>
          <w:szCs w:val="24"/>
          <w:shd w:val="clear" w:color="auto" w:fill="FFFFFF"/>
        </w:rPr>
      </w:pPr>
      <w:r w:rsidRPr="008179A2">
        <w:rPr>
          <w:rFonts w:ascii="Times New Roman" w:eastAsia="Calibri" w:hAnsi="Times New Roman"/>
          <w:sz w:val="24"/>
          <w:szCs w:val="24"/>
        </w:rPr>
        <w:t xml:space="preserve">   7-ой ученик.           </w:t>
      </w:r>
      <w:r w:rsidRPr="008179A2">
        <w:rPr>
          <w:rFonts w:ascii="Times New Roman" w:hAnsi="Times New Roman"/>
          <w:i/>
          <w:color w:val="000000"/>
          <w:sz w:val="24"/>
          <w:szCs w:val="24"/>
          <w:shd w:val="clear" w:color="auto" w:fill="FFFFFF"/>
        </w:rPr>
        <w:t>Баклажан красив собою </w:t>
      </w:r>
      <w:r w:rsidRPr="008179A2">
        <w:rPr>
          <w:rFonts w:ascii="Times New Roman" w:hAnsi="Times New Roman"/>
          <w:i/>
          <w:color w:val="000000"/>
          <w:sz w:val="24"/>
          <w:szCs w:val="24"/>
        </w:rPr>
        <w:br/>
      </w:r>
      <w:r w:rsidRPr="008179A2">
        <w:rPr>
          <w:rFonts w:ascii="Times New Roman" w:hAnsi="Times New Roman"/>
          <w:i/>
          <w:color w:val="000000"/>
          <w:sz w:val="24"/>
          <w:szCs w:val="24"/>
          <w:shd w:val="clear" w:color="auto" w:fill="FFFFFF"/>
        </w:rPr>
        <w:t xml:space="preserve">                                     Он полезней каши вдвое </w:t>
      </w:r>
      <w:r w:rsidRPr="008179A2">
        <w:rPr>
          <w:rFonts w:ascii="Times New Roman" w:hAnsi="Times New Roman"/>
          <w:i/>
          <w:color w:val="000000"/>
          <w:sz w:val="24"/>
          <w:szCs w:val="24"/>
        </w:rPr>
        <w:br/>
      </w:r>
      <w:r w:rsidRPr="008179A2">
        <w:rPr>
          <w:rFonts w:ascii="Times New Roman" w:hAnsi="Times New Roman"/>
          <w:i/>
          <w:color w:val="000000"/>
          <w:sz w:val="24"/>
          <w:szCs w:val="24"/>
          <w:shd w:val="clear" w:color="auto" w:fill="FFFFFF"/>
        </w:rPr>
        <w:t xml:space="preserve">                                     С луком, чесноком и мясом </w:t>
      </w:r>
      <w:r w:rsidRPr="008179A2">
        <w:rPr>
          <w:rFonts w:ascii="Times New Roman" w:hAnsi="Times New Roman"/>
          <w:i/>
          <w:color w:val="000000"/>
          <w:sz w:val="24"/>
          <w:szCs w:val="24"/>
        </w:rPr>
        <w:br/>
      </w:r>
      <w:r w:rsidRPr="008179A2">
        <w:rPr>
          <w:rFonts w:ascii="Times New Roman" w:hAnsi="Times New Roman"/>
          <w:i/>
          <w:color w:val="000000"/>
          <w:sz w:val="24"/>
          <w:szCs w:val="24"/>
          <w:shd w:val="clear" w:color="auto" w:fill="FFFFFF"/>
        </w:rPr>
        <w:t xml:space="preserve">                                     Баклажаны есть согласен. </w:t>
      </w:r>
    </w:p>
    <w:p w:rsidR="00F46B3F" w:rsidRPr="008179A2" w:rsidRDefault="00F46B3F" w:rsidP="00E7020F">
      <w:pPr>
        <w:spacing w:after="0" w:line="240" w:lineRule="auto"/>
        <w:rPr>
          <w:rFonts w:ascii="Times New Roman" w:hAnsi="Times New Roman"/>
          <w:i/>
          <w:color w:val="000000"/>
          <w:sz w:val="24"/>
          <w:szCs w:val="24"/>
          <w:shd w:val="clear" w:color="auto" w:fill="FFFFFF"/>
        </w:rPr>
      </w:pPr>
      <w:r w:rsidRPr="008179A2">
        <w:rPr>
          <w:rFonts w:ascii="Times New Roman" w:hAnsi="Times New Roman"/>
          <w:i/>
          <w:color w:val="000000"/>
          <w:sz w:val="24"/>
          <w:szCs w:val="24"/>
          <w:shd w:val="clear" w:color="auto" w:fill="FFFFFF"/>
        </w:rPr>
        <w:t>(</w:t>
      </w:r>
      <w:r w:rsidRPr="008179A2">
        <w:rPr>
          <w:rFonts w:ascii="Times New Roman" w:hAnsi="Times New Roman"/>
          <w:i/>
          <w:color w:val="000000"/>
          <w:sz w:val="24"/>
          <w:szCs w:val="24"/>
          <w:u w:val="single"/>
          <w:shd w:val="clear" w:color="auto" w:fill="FFFFFF"/>
        </w:rPr>
        <w:t>БАКЛАЖАН</w:t>
      </w:r>
      <w:r w:rsidRPr="008179A2">
        <w:rPr>
          <w:rFonts w:ascii="Times New Roman" w:hAnsi="Times New Roman"/>
          <w:i/>
          <w:color w:val="000000"/>
          <w:sz w:val="24"/>
          <w:szCs w:val="24"/>
          <w:shd w:val="clear" w:color="auto" w:fill="FFFFFF"/>
        </w:rPr>
        <w:t>)</w:t>
      </w:r>
    </w:p>
    <w:p w:rsidR="00F46B3F" w:rsidRPr="008179A2" w:rsidRDefault="00F46B3F" w:rsidP="00E7020F">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Рассказывают стихотворения и загадку, показывают овощ и кладут в корзину.</w:t>
      </w:r>
    </w:p>
    <w:p w:rsidR="00F46B3F" w:rsidRPr="008179A2" w:rsidRDefault="00F46B3F" w:rsidP="00E7020F">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Посмотрите, сколько мы набрали овощей.</w:t>
      </w:r>
    </w:p>
    <w:p w:rsidR="00F46B3F" w:rsidRPr="008179A2" w:rsidRDefault="00F46B3F" w:rsidP="00E7020F">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Физкультминутка.</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Листья медленно летят,</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На землю падать не хотят.</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 xml:space="preserve">Ветер листья поднимает, </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Вправо, влево их кидает.</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Но, ветерок уже утих.</w:t>
      </w:r>
    </w:p>
    <w:p w:rsidR="00F46B3F" w:rsidRPr="008179A2" w:rsidRDefault="00F46B3F" w:rsidP="00E7020F">
      <w:pPr>
        <w:spacing w:after="0" w:line="240" w:lineRule="auto"/>
        <w:rPr>
          <w:rFonts w:ascii="Times New Roman" w:eastAsia="Calibri" w:hAnsi="Times New Roman"/>
          <w:i/>
          <w:sz w:val="24"/>
          <w:szCs w:val="24"/>
        </w:rPr>
      </w:pPr>
      <w:r w:rsidRPr="008179A2">
        <w:rPr>
          <w:rFonts w:ascii="Times New Roman" w:eastAsia="Calibri" w:hAnsi="Times New Roman"/>
          <w:i/>
          <w:sz w:val="24"/>
          <w:szCs w:val="24"/>
        </w:rPr>
        <w:t>И листопад, конечно, стих.</w:t>
      </w:r>
    </w:p>
    <w:p w:rsidR="00F46B3F" w:rsidRPr="008179A2" w:rsidRDefault="00F46B3F" w:rsidP="00E7020F">
      <w:pPr>
        <w:spacing w:after="0" w:line="240" w:lineRule="auto"/>
        <w:rPr>
          <w:rFonts w:ascii="Times New Roman" w:hAnsi="Times New Roman"/>
          <w:b/>
          <w:sz w:val="24"/>
          <w:szCs w:val="24"/>
        </w:rPr>
      </w:pPr>
      <w:r w:rsidRPr="008179A2">
        <w:rPr>
          <w:rFonts w:ascii="Times New Roman" w:hAnsi="Times New Roman"/>
          <w:b/>
          <w:sz w:val="24"/>
          <w:szCs w:val="24"/>
        </w:rPr>
        <w:t>V.  Подготовка рабочего места.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Сегодня на уроке вы будете наполнять свои корзинки  овощами.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же материалы, инструменты и приспособления нам понадобятся? (</w:t>
      </w:r>
      <w:r w:rsidRPr="008179A2">
        <w:rPr>
          <w:rFonts w:ascii="Times New Roman" w:hAnsi="Times New Roman"/>
          <w:i/>
          <w:sz w:val="24"/>
          <w:szCs w:val="24"/>
        </w:rPr>
        <w:t>Ответы учеников</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Проверьте своё рабочее место. (</w:t>
      </w:r>
      <w:r w:rsidRPr="008179A2">
        <w:rPr>
          <w:rFonts w:ascii="Times New Roman" w:hAnsi="Times New Roman"/>
          <w:i/>
          <w:sz w:val="24"/>
          <w:szCs w:val="24"/>
        </w:rPr>
        <w:t>Учитель наблюдает за подготовкой рабочего места</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следует лепить  каждый овощ? Какие приёмы будем использовать? (</w:t>
      </w:r>
      <w:r w:rsidRPr="008179A2">
        <w:rPr>
          <w:rFonts w:ascii="Times New Roman" w:hAnsi="Times New Roman"/>
          <w:i/>
          <w:sz w:val="24"/>
          <w:szCs w:val="24"/>
        </w:rPr>
        <w:t>Ответы детей</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цвета выберем для лепки лука?  Помидора?  И т.д.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Если у вас останется время, можете наполнить вашу корзинку и другими овощами.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u w:val="single"/>
        </w:rPr>
        <w:t xml:space="preserve"> Составление плана работы</w:t>
      </w:r>
      <w:r w:rsidRPr="008179A2">
        <w:rPr>
          <w:rFonts w:ascii="Times New Roman" w:hAnsi="Times New Roman"/>
          <w:sz w:val="24"/>
          <w:szCs w:val="24"/>
        </w:rPr>
        <w:t xml:space="preserve"> (под руководством учителя).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Чтобы работа шла успешнее, составим план.</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План работы: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1. Вылепим овощ.</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2. Вылепим ботву растения.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3. Соединим обе части.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4. Вылепим дно корзинки.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5. Вылепим стенки корзинки.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6. Соединим дно со стенками.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7. Наполним корзинку овощами.</w:t>
      </w:r>
    </w:p>
    <w:p w:rsidR="00F46B3F" w:rsidRPr="008179A2" w:rsidRDefault="00F46B3F" w:rsidP="008179A2">
      <w:pPr>
        <w:spacing w:after="0" w:line="240" w:lineRule="auto"/>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Работа в учебнике.</w:t>
      </w:r>
    </w:p>
    <w:p w:rsidR="00F46B3F" w:rsidRPr="008179A2" w:rsidRDefault="00F46B3F" w:rsidP="008179A2">
      <w:pPr>
        <w:spacing w:after="0" w:line="240" w:lineRule="auto"/>
        <w:rPr>
          <w:rFonts w:ascii="Times New Roman" w:eastAsia="Calibri" w:hAnsi="Times New Roman"/>
          <w:i/>
          <w:sz w:val="24"/>
          <w:szCs w:val="24"/>
          <w:u w:val="single"/>
        </w:rPr>
      </w:pPr>
      <w:r w:rsidRPr="008179A2">
        <w:rPr>
          <w:rFonts w:ascii="Times New Roman" w:eastAsia="Calibri" w:hAnsi="Times New Roman"/>
          <w:sz w:val="24"/>
          <w:szCs w:val="24"/>
        </w:rPr>
        <w:t xml:space="preserve">-  Открываем учебники на </w:t>
      </w:r>
      <w:r w:rsidRPr="008179A2">
        <w:rPr>
          <w:rFonts w:ascii="Times New Roman" w:eastAsia="Calibri" w:hAnsi="Times New Roman"/>
          <w:i/>
          <w:sz w:val="24"/>
          <w:szCs w:val="24"/>
          <w:u w:val="single"/>
        </w:rPr>
        <w:t>стр. 28,</w:t>
      </w:r>
      <w:r w:rsidRPr="008179A2">
        <w:rPr>
          <w:rFonts w:ascii="Times New Roman" w:eastAsia="Calibri" w:hAnsi="Times New Roman"/>
          <w:sz w:val="24"/>
          <w:szCs w:val="24"/>
        </w:rPr>
        <w:t xml:space="preserve">прочитаем </w:t>
      </w:r>
      <w:r w:rsidRPr="008179A2">
        <w:rPr>
          <w:rFonts w:ascii="Times New Roman" w:eastAsia="Calibri" w:hAnsi="Times New Roman"/>
          <w:i/>
          <w:sz w:val="24"/>
          <w:szCs w:val="24"/>
          <w:u w:val="single"/>
        </w:rPr>
        <w:t>«План работы»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Самостоятельная работа учащихся.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подготовили рабочие места, а сейчас подготовим наши пальчики.</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Пальчиковая гимнастика.</w:t>
      </w:r>
    </w:p>
    <w:p w:rsidR="00F46B3F" w:rsidRPr="008179A2" w:rsidRDefault="00F46B3F" w:rsidP="008179A2">
      <w:pPr>
        <w:spacing w:after="0" w:line="240" w:lineRule="auto"/>
        <w:jc w:val="center"/>
        <w:rPr>
          <w:rFonts w:ascii="Times New Roman" w:hAnsi="Times New Roman"/>
          <w:i/>
          <w:iCs/>
          <w:color w:val="333333"/>
          <w:sz w:val="24"/>
          <w:szCs w:val="24"/>
          <w:shd w:val="clear" w:color="auto" w:fill="FFFFFF"/>
        </w:rPr>
      </w:pPr>
      <w:r w:rsidRPr="008179A2">
        <w:rPr>
          <w:rFonts w:ascii="Times New Roman" w:hAnsi="Times New Roman"/>
          <w:i/>
          <w:color w:val="333333"/>
          <w:sz w:val="24"/>
          <w:szCs w:val="24"/>
          <w:shd w:val="clear" w:color="auto" w:fill="FFFFFF"/>
        </w:rPr>
        <w:t>Мы капусту рубим, </w:t>
      </w:r>
    </w:p>
    <w:p w:rsidR="00F46B3F" w:rsidRPr="008179A2" w:rsidRDefault="00F46B3F" w:rsidP="008179A2">
      <w:pPr>
        <w:spacing w:after="0" w:line="240" w:lineRule="auto"/>
        <w:jc w:val="center"/>
        <w:rPr>
          <w:rFonts w:ascii="Times New Roman" w:hAnsi="Times New Roman"/>
          <w:i/>
          <w:iCs/>
          <w:color w:val="333333"/>
          <w:sz w:val="24"/>
          <w:szCs w:val="24"/>
          <w:shd w:val="clear" w:color="auto" w:fill="FFFFFF"/>
        </w:rPr>
      </w:pPr>
      <w:r w:rsidRPr="008179A2">
        <w:rPr>
          <w:rFonts w:ascii="Times New Roman" w:hAnsi="Times New Roman"/>
          <w:i/>
          <w:color w:val="333333"/>
          <w:sz w:val="24"/>
          <w:szCs w:val="24"/>
          <w:shd w:val="clear" w:color="auto" w:fill="FFFFFF"/>
        </w:rPr>
        <w:t xml:space="preserve"> Мы морковку трем, </w:t>
      </w:r>
    </w:p>
    <w:p w:rsidR="00F46B3F" w:rsidRPr="008179A2" w:rsidRDefault="00F46B3F" w:rsidP="008179A2">
      <w:pPr>
        <w:spacing w:after="0" w:line="240" w:lineRule="auto"/>
        <w:jc w:val="center"/>
        <w:rPr>
          <w:rFonts w:ascii="Times New Roman" w:hAnsi="Times New Roman"/>
          <w:i/>
          <w:color w:val="333333"/>
          <w:sz w:val="24"/>
          <w:szCs w:val="24"/>
          <w:shd w:val="clear" w:color="auto" w:fill="FFFFFF"/>
        </w:rPr>
      </w:pPr>
      <w:r w:rsidRPr="008179A2">
        <w:rPr>
          <w:rFonts w:ascii="Times New Roman" w:hAnsi="Times New Roman"/>
          <w:i/>
          <w:color w:val="333333"/>
          <w:sz w:val="24"/>
          <w:szCs w:val="24"/>
          <w:shd w:val="clear" w:color="auto" w:fill="FFFFFF"/>
        </w:rPr>
        <w:lastRenderedPageBreak/>
        <w:t>Мы капусту солим, </w:t>
      </w:r>
      <w:r w:rsidRPr="008179A2">
        <w:rPr>
          <w:rFonts w:ascii="Times New Roman" w:hAnsi="Times New Roman"/>
          <w:i/>
          <w:color w:val="333333"/>
          <w:sz w:val="24"/>
          <w:szCs w:val="24"/>
        </w:rPr>
        <w:br/>
      </w:r>
      <w:r w:rsidRPr="008179A2">
        <w:rPr>
          <w:rFonts w:ascii="Times New Roman" w:hAnsi="Times New Roman"/>
          <w:i/>
          <w:color w:val="333333"/>
          <w:sz w:val="24"/>
          <w:szCs w:val="24"/>
          <w:shd w:val="clear" w:color="auto" w:fill="FFFFFF"/>
        </w:rPr>
        <w:t>Мы капусту жмем.</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sz w:val="24"/>
          <w:szCs w:val="24"/>
        </w:rPr>
        <w:t>- Давайте вспомним правила работы с пластилином. Обсудите в паре.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1.Работать пластилином на дощечке.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2.Руки вытирать салфеткой. </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3. Пластилин нельзя разбрасывать.</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Итак, приступаем к практической работе.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.Выставка работ учащихся.</w:t>
      </w:r>
      <w:r w:rsidRPr="008179A2">
        <w:rPr>
          <w:rFonts w:ascii="Times New Roman" w:hAnsi="Times New Roman"/>
          <w:sz w:val="24"/>
          <w:szCs w:val="24"/>
        </w:rPr>
        <w:t xml:space="preserve"> О сколько урожая у нас получилось! </w:t>
      </w:r>
    </w:p>
    <w:p w:rsidR="00F46B3F" w:rsidRPr="008179A2" w:rsidRDefault="00F46B3F" w:rsidP="008179A2">
      <w:pPr>
        <w:spacing w:after="0" w:line="240" w:lineRule="auto"/>
        <w:rPr>
          <w:rFonts w:ascii="Times New Roman" w:hAnsi="Times New Roman"/>
          <w:b/>
          <w:sz w:val="24"/>
          <w:szCs w:val="24"/>
          <w:lang w:val="tt-RU"/>
        </w:rPr>
      </w:pPr>
      <w:r w:rsidRPr="008179A2">
        <w:rPr>
          <w:rFonts w:ascii="Times New Roman" w:hAnsi="Times New Roman"/>
          <w:b/>
          <w:sz w:val="24"/>
          <w:szCs w:val="24"/>
          <w:lang w:val="en-US"/>
        </w:rPr>
        <w:t>VIII</w:t>
      </w:r>
      <w:r w:rsidRPr="008179A2">
        <w:rPr>
          <w:rFonts w:ascii="Times New Roman" w:hAnsi="Times New Roman"/>
          <w:b/>
          <w:sz w:val="24"/>
          <w:szCs w:val="24"/>
        </w:rPr>
        <w:t>.</w:t>
      </w:r>
      <w:r w:rsidRPr="008179A2">
        <w:rPr>
          <w:rFonts w:ascii="Times New Roman" w:hAnsi="Times New Roman"/>
          <w:b/>
          <w:sz w:val="24"/>
          <w:szCs w:val="24"/>
          <w:lang w:val="tt-RU"/>
        </w:rPr>
        <w:t xml:space="preserve"> Закрепление ранее изученного.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1.Отгадывание загадки.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вот полюбоваться с нашим урожаем пришла к нам гостья. Кто она угадаете, отгадав загадку.</w:t>
      </w:r>
    </w:p>
    <w:tbl>
      <w:tblPr>
        <w:tblW w:w="0" w:type="auto"/>
        <w:tblCellSpacing w:w="0" w:type="dxa"/>
        <w:shd w:val="clear" w:color="auto" w:fill="FFFFFF"/>
        <w:tblCellMar>
          <w:left w:w="0" w:type="dxa"/>
          <w:right w:w="0" w:type="dxa"/>
        </w:tblCellMar>
        <w:tblLook w:val="04A0"/>
      </w:tblPr>
      <w:tblGrid>
        <w:gridCol w:w="7528"/>
      </w:tblGrid>
      <w:tr w:rsidR="00F46B3F" w:rsidRPr="008179A2" w:rsidTr="00F46B3F">
        <w:trPr>
          <w:tblCellSpacing w:w="0" w:type="dxa"/>
        </w:trPr>
        <w:tc>
          <w:tcPr>
            <w:tcW w:w="7528" w:type="dxa"/>
            <w:shd w:val="clear" w:color="auto" w:fill="FFFFFF"/>
            <w:hideMark/>
          </w:tcPr>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Стою на самом краю,</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Путь откроют – пойду.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Только прямо хожу,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Как зовут не скажу.</w:t>
            </w:r>
          </w:p>
        </w:tc>
      </w:tr>
    </w:tbl>
    <w:p w:rsidR="00F46B3F" w:rsidRPr="008179A2" w:rsidRDefault="00F46B3F" w:rsidP="008179A2">
      <w:pPr>
        <w:shd w:val="clear" w:color="auto" w:fill="FFFFFF"/>
        <w:spacing w:after="0" w:line="240" w:lineRule="auto"/>
        <w:rPr>
          <w:rFonts w:ascii="Times New Roman" w:hAnsi="Times New Roman"/>
          <w:color w:val="000000"/>
          <w:sz w:val="24"/>
          <w:szCs w:val="24"/>
          <w:lang w:val="tt-RU"/>
        </w:rPr>
      </w:pPr>
      <w:r w:rsidRPr="008179A2">
        <w:rPr>
          <w:rFonts w:ascii="Times New Roman" w:hAnsi="Times New Roman"/>
          <w:color w:val="000000"/>
          <w:sz w:val="24"/>
          <w:szCs w:val="24"/>
        </w:rPr>
        <w:t>-Кто догадался, какая эта фигура? </w:t>
      </w:r>
      <w:r w:rsidRPr="008179A2">
        <w:rPr>
          <w:rFonts w:ascii="Times New Roman" w:hAnsi="Times New Roman"/>
          <w:color w:val="000000"/>
          <w:sz w:val="24"/>
          <w:szCs w:val="24"/>
          <w:lang w:val="tt-RU"/>
        </w:rPr>
        <w:t>(Ладья)</w:t>
      </w:r>
    </w:p>
    <w:tbl>
      <w:tblPr>
        <w:tblW w:w="0" w:type="auto"/>
        <w:tblCellSpacing w:w="0" w:type="dxa"/>
        <w:shd w:val="clear" w:color="auto" w:fill="FFFFFF"/>
        <w:tblCellMar>
          <w:left w:w="0" w:type="dxa"/>
          <w:right w:w="0" w:type="dxa"/>
        </w:tblCellMar>
        <w:tblLook w:val="04A0"/>
      </w:tblPr>
      <w:tblGrid>
        <w:gridCol w:w="9371"/>
      </w:tblGrid>
      <w:tr w:rsidR="00F46B3F" w:rsidRPr="008179A2" w:rsidTr="00F46B3F">
        <w:trPr>
          <w:tblCellSpacing w:w="0" w:type="dxa"/>
        </w:trPr>
        <w:tc>
          <w:tcPr>
            <w:tcW w:w="9371" w:type="dxa"/>
            <w:tcBorders>
              <w:top w:val="single" w:sz="6" w:space="0" w:color="EAEAEA"/>
              <w:left w:val="single" w:sz="6" w:space="0" w:color="EAEAEA"/>
              <w:bottom w:val="single" w:sz="6" w:space="0" w:color="EAEAEA"/>
              <w:right w:val="single" w:sz="6" w:space="0" w:color="EAEAEA"/>
            </w:tcBorders>
            <w:shd w:val="clear" w:color="auto" w:fill="FFFFFF"/>
            <w:hideMark/>
          </w:tcPr>
          <w:p w:rsidR="00F46B3F" w:rsidRPr="008179A2" w:rsidRDefault="00F46B3F" w:rsidP="008179A2">
            <w:pPr>
              <w:spacing w:after="0" w:line="240" w:lineRule="auto"/>
              <w:rPr>
                <w:rFonts w:ascii="Times New Roman" w:hAnsi="Times New Roman"/>
                <w:color w:val="000000"/>
                <w:sz w:val="24"/>
                <w:szCs w:val="24"/>
              </w:rPr>
            </w:pPr>
          </w:p>
        </w:tc>
      </w:tr>
    </w:tbl>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color w:val="000000"/>
          <w:sz w:val="24"/>
          <w:szCs w:val="24"/>
        </w:rPr>
        <w:t>2. Рассказ о фигуре.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Что вы уже знаете об этой фигуре?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Шахматная фигура – Ладья. На шахматной доске Ладья напоминает башню непреступной крепости. Во Франции и других странах мира она называется – Тура (башня, крепость). В Россию шахматы из Индии  так долго плыли на кораблях – лодках, которые в старину назывались лодьями, что эта фигура в итоге превратилась в ладью. Старинные шахматные ладьи в России были очень похожи на корабли. Но сегодня в шахматы играют во всем мире, и фигуры везде должны быть одинаковы. В конечном результате эта фигура стала похожа на башню, а название же осталось прежним. Ладей в каждом войске по две. Ладья ходит только прямо.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Где стоят ладьи до начала игры? (по краям)</w:t>
      </w:r>
    </w:p>
    <w:p w:rsidR="00F46B3F" w:rsidRPr="008179A2" w:rsidRDefault="00F46B3F" w:rsidP="008179A2">
      <w:pPr>
        <w:spacing w:after="0" w:line="240" w:lineRule="auto"/>
        <w:rPr>
          <w:rFonts w:ascii="Times New Roman" w:hAnsi="Times New Roman"/>
          <w:b/>
          <w:color w:val="170E02"/>
          <w:sz w:val="24"/>
          <w:szCs w:val="24"/>
        </w:rPr>
      </w:pPr>
      <w:r w:rsidRPr="008179A2">
        <w:rPr>
          <w:rFonts w:ascii="Times New Roman" w:hAnsi="Times New Roman"/>
          <w:b/>
          <w:color w:val="170E02"/>
          <w:sz w:val="24"/>
          <w:szCs w:val="24"/>
        </w:rPr>
        <w:t>3.Практическая работа.</w:t>
      </w:r>
    </w:p>
    <w:p w:rsidR="00F46B3F" w:rsidRPr="00E7020F" w:rsidRDefault="00F46B3F" w:rsidP="008179A2">
      <w:pPr>
        <w:spacing w:after="0" w:line="240" w:lineRule="auto"/>
        <w:rPr>
          <w:rFonts w:ascii="Times New Roman" w:hAnsi="Times New Roman"/>
          <w:color w:val="170E02"/>
          <w:sz w:val="24"/>
          <w:szCs w:val="24"/>
        </w:rPr>
      </w:pPr>
      <w:r w:rsidRPr="008179A2">
        <w:rPr>
          <w:rFonts w:ascii="Times New Roman" w:hAnsi="Times New Roman"/>
          <w:color w:val="170E02"/>
          <w:sz w:val="24"/>
          <w:szCs w:val="24"/>
        </w:rPr>
        <w:t>- И вот когда ладья посмотрела на ваши работы, увидела что у вас получается все так хорошо, она просит вас с</w:t>
      </w:r>
      <w:r w:rsidR="00E7020F">
        <w:rPr>
          <w:rFonts w:ascii="Times New Roman" w:hAnsi="Times New Roman"/>
          <w:color w:val="170E02"/>
          <w:sz w:val="24"/>
          <w:szCs w:val="24"/>
        </w:rPr>
        <w:t xml:space="preserve">лепит ему друзей. Поможем ему? </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теперь, ребята , посмотрите внимательно </w:t>
      </w:r>
      <w:r w:rsidRPr="008179A2">
        <w:rPr>
          <w:rFonts w:ascii="Times New Roman" w:hAnsi="Times New Roman"/>
          <w:b/>
          <w:color w:val="000000"/>
          <w:sz w:val="24"/>
          <w:szCs w:val="24"/>
        </w:rPr>
        <w:t>видеоролик</w:t>
      </w:r>
      <w:r w:rsidRPr="008179A2">
        <w:rPr>
          <w:rFonts w:ascii="Times New Roman" w:hAnsi="Times New Roman"/>
          <w:color w:val="000000"/>
          <w:sz w:val="24"/>
          <w:szCs w:val="24"/>
        </w:rPr>
        <w:t xml:space="preserve"> о том, как надо лепить шахматную фигуру - ладью. Смотрим очень внимательно и запоминаем все.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 xml:space="preserve">Показ алгоритма лепки фигуры ладьи с помощью видеоролика.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color w:val="170E02"/>
          <w:sz w:val="24"/>
          <w:szCs w:val="24"/>
        </w:rPr>
        <w:t>4.Физминутка.</w:t>
      </w:r>
      <w:r w:rsidRPr="008179A2">
        <w:rPr>
          <w:rFonts w:ascii="Times New Roman" w:hAnsi="Times New Roman"/>
          <w:sz w:val="24"/>
          <w:szCs w:val="24"/>
        </w:rPr>
        <w:t>Звучит музыка. Дети разбиваются на пары и выходят к доске. Перечислите все шахматные фигуры, которые вы уже знаете, начинает тот, кто выше ростом…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Затем меняются ролями. Выслушивается несколько пар</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rPr>
        <w:t>5.Работа на индивидуальных досках с вылепленной фигурой.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ладья в начальную позицию.</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Поскольку ладья бывает и чёрнопольная  ибелопольная, они никогда не пересекаются, две из них выбирают себе чёрную дорожку, а две другие - белую (сопровождается показом учителя на демонстрационной доске)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ладья. (работа в парах)</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IX</w:t>
      </w:r>
      <w:r w:rsidRPr="008179A2">
        <w:rPr>
          <w:rFonts w:ascii="Times New Roman" w:hAnsi="Times New Roman"/>
          <w:b/>
          <w:color w:val="170E02"/>
          <w:sz w:val="24"/>
          <w:szCs w:val="24"/>
        </w:rPr>
        <w:t>. Рефлексия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Сегодня на уроке: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Я открыл…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научился…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lastRenderedPageBreak/>
        <w:t xml:space="preserve"> Я постарался…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вспомнил…</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Молодцы, ребята. Вы сегодня все старались и у вас получились очень хорошие шахматные ладьи. Они остались вами довольны и благодарят вас за хорошую работу.</w:t>
      </w:r>
    </w:p>
    <w:p w:rsidR="00F46B3F" w:rsidRPr="008179A2" w:rsidRDefault="00F46B3F" w:rsidP="008179A2">
      <w:pPr>
        <w:spacing w:after="0" w:line="240" w:lineRule="auto"/>
        <w:rPr>
          <w:rFonts w:ascii="Times New Roman" w:eastAsia="Calibri" w:hAnsi="Times New Roman"/>
          <w:b/>
          <w:sz w:val="24"/>
          <w:szCs w:val="24"/>
        </w:rPr>
      </w:pPr>
    </w:p>
    <w:p w:rsidR="00F46B3F" w:rsidRPr="008179A2" w:rsidRDefault="00F46B3F" w:rsidP="008179A2">
      <w:pPr>
        <w:spacing w:after="0" w:line="240" w:lineRule="auto"/>
        <w:rPr>
          <w:rFonts w:ascii="Times New Roman" w:eastAsia="Calibri" w:hAnsi="Times New Roman"/>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Тема урока: </w:t>
      </w:r>
      <w:r w:rsidRPr="008179A2">
        <w:rPr>
          <w:rFonts w:ascii="Times New Roman" w:hAnsi="Times New Roman"/>
          <w:b/>
          <w:sz w:val="24"/>
          <w:szCs w:val="24"/>
        </w:rPr>
        <w:t xml:space="preserve">Знания о физической культуре. </w:t>
      </w:r>
    </w:p>
    <w:p w:rsidR="00F46B3F" w:rsidRPr="008179A2" w:rsidRDefault="00F46B3F" w:rsidP="008179A2">
      <w:pPr>
        <w:keepNext/>
        <w:autoSpaceDE w:val="0"/>
        <w:autoSpaceDN w:val="0"/>
        <w:adjustRightInd w:val="0"/>
        <w:spacing w:after="0" w:line="240" w:lineRule="auto"/>
        <w:jc w:val="both"/>
        <w:outlineLvl w:val="1"/>
        <w:rPr>
          <w:rFonts w:ascii="Times New Roman" w:eastAsia="@Arial Unicode MS" w:hAnsi="Times New Roman"/>
          <w:color w:val="000000"/>
          <w:sz w:val="24"/>
          <w:szCs w:val="24"/>
          <w:lang w:eastAsia="en-US"/>
        </w:rPr>
      </w:pPr>
      <w:r w:rsidRPr="008179A2">
        <w:rPr>
          <w:rFonts w:ascii="Times New Roman" w:eastAsia="Calibri" w:hAnsi="Times New Roman"/>
          <w:sz w:val="24"/>
          <w:szCs w:val="24"/>
          <w:lang w:eastAsia="en-US"/>
        </w:rPr>
        <w:t xml:space="preserve"> Правила предупреждения травматизма во время занятий физическими упражнениями. </w:t>
      </w:r>
      <w:r w:rsidRPr="008179A2">
        <w:rPr>
          <w:rFonts w:ascii="Times New Roman" w:eastAsia="@Arial Unicode MS" w:hAnsi="Times New Roman"/>
          <w:color w:val="000000"/>
          <w:sz w:val="24"/>
          <w:szCs w:val="24"/>
          <w:lang w:eastAsia="en-US"/>
        </w:rPr>
        <w:t xml:space="preserve">История развития физической культуры и первых соревнований. </w:t>
      </w:r>
    </w:p>
    <w:p w:rsidR="00F46B3F" w:rsidRPr="008179A2" w:rsidRDefault="00F46B3F" w:rsidP="008179A2">
      <w:pPr>
        <w:keepNext/>
        <w:autoSpaceDE w:val="0"/>
        <w:autoSpaceDN w:val="0"/>
        <w:adjustRightInd w:val="0"/>
        <w:spacing w:after="0" w:line="240" w:lineRule="auto"/>
        <w:jc w:val="both"/>
        <w:outlineLvl w:val="1"/>
        <w:rPr>
          <w:rFonts w:ascii="Times New Roman" w:eastAsia="@Arial Unicode MS" w:hAnsi="Times New Roman"/>
          <w:color w:val="000000"/>
          <w:sz w:val="24"/>
          <w:szCs w:val="24"/>
          <w:lang w:eastAsia="en-US"/>
        </w:rPr>
      </w:pPr>
      <w:r w:rsidRPr="008179A2">
        <w:rPr>
          <w:rFonts w:ascii="Times New Roman" w:eastAsia="@Arial Unicode MS" w:hAnsi="Times New Roman"/>
          <w:b/>
          <w:color w:val="000000"/>
          <w:sz w:val="24"/>
          <w:szCs w:val="24"/>
          <w:lang w:eastAsia="en-US"/>
        </w:rPr>
        <w:t>Тема по шахматам:</w:t>
      </w:r>
      <w:r w:rsidRPr="008179A2">
        <w:rPr>
          <w:rFonts w:ascii="Times New Roman" w:eastAsia="@Arial Unicode MS" w:hAnsi="Times New Roman"/>
          <w:color w:val="000000"/>
          <w:sz w:val="24"/>
          <w:szCs w:val="24"/>
          <w:lang w:eastAsia="en-US"/>
        </w:rPr>
        <w:t>Шахматы – мои друзья.</w:t>
      </w:r>
    </w:p>
    <w:p w:rsidR="00F46B3F" w:rsidRPr="008179A2" w:rsidRDefault="00F46B3F" w:rsidP="008179A2">
      <w:pPr>
        <w:keepNext/>
        <w:autoSpaceDE w:val="0"/>
        <w:autoSpaceDN w:val="0"/>
        <w:adjustRightInd w:val="0"/>
        <w:spacing w:after="0" w:line="240" w:lineRule="auto"/>
        <w:jc w:val="both"/>
        <w:outlineLvl w:val="1"/>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 xml:space="preserve">Цели: </w:t>
      </w:r>
      <w:r w:rsidRPr="008179A2">
        <w:rPr>
          <w:rFonts w:ascii="Times New Roman" w:eastAsia="Calibri" w:hAnsi="Times New Roman"/>
          <w:color w:val="000000"/>
          <w:sz w:val="24"/>
          <w:szCs w:val="24"/>
          <w:lang w:eastAsia="en-US"/>
        </w:rPr>
        <w:t xml:space="preserve">Формировать представление о </w:t>
      </w:r>
      <w:r w:rsidRPr="008179A2">
        <w:rPr>
          <w:rFonts w:ascii="Times New Roman" w:eastAsia="Calibri" w:hAnsi="Times New Roman"/>
          <w:sz w:val="24"/>
          <w:szCs w:val="24"/>
          <w:lang w:eastAsia="en-US"/>
        </w:rPr>
        <w:t>пользе занятий физической культурой и их значении в жизни человека, познакомить с историем возникновения игры в шахматы.</w:t>
      </w:r>
    </w:p>
    <w:p w:rsidR="00F46B3F" w:rsidRPr="008179A2" w:rsidRDefault="00F46B3F" w:rsidP="008179A2">
      <w:pPr>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Планируемые образовательные результаты:</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Предметные</w:t>
      </w:r>
      <w:r w:rsidRPr="008179A2">
        <w:rPr>
          <w:rFonts w:ascii="Times New Roman" w:eastAsia="Calibri" w:hAnsi="Times New Roman"/>
          <w:sz w:val="24"/>
          <w:szCs w:val="24"/>
          <w:lang w:eastAsia="en-US"/>
        </w:rPr>
        <w:t xml:space="preserve"> (объем освоения и уровень владения компетенциями): </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научатся:</w:t>
      </w:r>
      <w:r w:rsidRPr="008179A2">
        <w:rPr>
          <w:rFonts w:ascii="Times New Roman" w:eastAsia="Calibri" w:hAnsi="Times New Roman"/>
          <w:sz w:val="24"/>
          <w:szCs w:val="24"/>
          <w:lang w:eastAsia="en-US"/>
        </w:rPr>
        <w:t xml:space="preserve"> представлять физическую культуру как средство укрепления здоровья, физического развития и физической подготовки человека;</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 xml:space="preserve">получат возможность научиться: </w:t>
      </w:r>
      <w:r w:rsidRPr="008179A2">
        <w:rPr>
          <w:rFonts w:ascii="Times New Roman" w:eastAsia="Calibri" w:hAnsi="Times New Roman"/>
          <w:sz w:val="24"/>
          <w:szCs w:val="24"/>
          <w:lang w:eastAsia="en-US"/>
        </w:rPr>
        <w:t>излагать факты истории развития физической культуры, характеризоватьеё роль и значение в жизнедеятельности человека.</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Метапредметные</w:t>
      </w:r>
      <w:r w:rsidRPr="008179A2">
        <w:rPr>
          <w:rFonts w:ascii="Times New Roman" w:eastAsia="Calibri" w:hAnsi="Times New Roman"/>
          <w:sz w:val="24"/>
          <w:szCs w:val="24"/>
          <w:lang w:eastAsia="en-US"/>
        </w:rPr>
        <w:t xml:space="preserve"> (компоненты культурно-компетентностного опыта/приобретенная компетентность): </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познавательные –</w:t>
      </w:r>
      <w:r w:rsidRPr="008179A2">
        <w:rPr>
          <w:rFonts w:ascii="Times New Roman" w:eastAsia="Calibri" w:hAnsi="Times New Roman"/>
          <w:sz w:val="24"/>
          <w:szCs w:val="24"/>
          <w:lang w:eastAsia="en-US"/>
        </w:rPr>
        <w:t xml:space="preserve"> используют различные способы поиска, сбора, обработки, анализа информации; овладеют способностью принимать и сохранять цели и задачи учебной деятельности, поиска средств её осуществления; осваивают способы решения проблем творческого и поискового характера;</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коммуникативные –</w:t>
      </w:r>
      <w:r w:rsidRPr="008179A2">
        <w:rPr>
          <w:rFonts w:ascii="Times New Roman" w:eastAsia="Calibri" w:hAnsi="Times New Roman"/>
          <w:sz w:val="24"/>
          <w:szCs w:val="24"/>
          <w:lang w:eastAsia="en-US"/>
        </w:rPr>
        <w:t xml:space="preserve"> выражают готовность слушать собеседника и вести диалог; признают возможность существования различных точек зрения и права каждого иметь свою; умеют излагать своё мнение и аргументировать свою точку зрения </w:t>
      </w:r>
      <w:r w:rsidRPr="008179A2">
        <w:rPr>
          <w:rFonts w:ascii="Times New Roman" w:eastAsia="Calibri" w:hAnsi="Times New Roman"/>
          <w:sz w:val="24"/>
          <w:szCs w:val="24"/>
          <w:lang w:eastAsia="en-US"/>
        </w:rPr>
        <w:br/>
        <w:t>и давать оценку событиям;</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регулятивные –</w:t>
      </w:r>
      <w:r w:rsidRPr="008179A2">
        <w:rPr>
          <w:rFonts w:ascii="Times New Roman" w:eastAsia="Calibri" w:hAnsi="Times New Roman"/>
          <w:sz w:val="24"/>
          <w:szCs w:val="24"/>
          <w:lang w:eastAsia="en-US"/>
        </w:rPr>
        <w:t xml:space="preserve"> осуществляют пошаговый контроль своих действий; овладевают способностью понимать учебную задачу урока и стремятся ее выполнять.</w:t>
      </w:r>
    </w:p>
    <w:p w:rsidR="00F46B3F" w:rsidRPr="008179A2" w:rsidRDefault="00F46B3F" w:rsidP="008179A2">
      <w:pPr>
        <w:autoSpaceDE w:val="0"/>
        <w:autoSpaceDN w:val="0"/>
        <w:adjustRightInd w:val="0"/>
        <w:spacing w:after="0" w:line="240" w:lineRule="auto"/>
        <w:ind w:right="-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Личностные:</w:t>
      </w:r>
      <w:r w:rsidRPr="008179A2">
        <w:rPr>
          <w:rFonts w:ascii="Times New Roman" w:eastAsia="Calibri" w:hAnsi="Times New Roman"/>
          <w:sz w:val="24"/>
          <w:szCs w:val="24"/>
          <w:lang w:eastAsia="en-US"/>
        </w:rPr>
        <w:t xml:space="preserve"> развитие мотивов учебной деятельности и формирование личностного смысла учения; развитие навыков сотрудничества со взрослыми и сверстниками в разных социальных ситуациях; овладение начальными навыками адаптации</w:t>
      </w:r>
    </w:p>
    <w:p w:rsidR="00F46B3F" w:rsidRPr="008179A2" w:rsidRDefault="00F46B3F" w:rsidP="008179A2">
      <w:pPr>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 xml:space="preserve">Методы и формы обучения: </w:t>
      </w:r>
      <w:r w:rsidRPr="008179A2">
        <w:rPr>
          <w:rFonts w:ascii="Times New Roman" w:eastAsia="Calibri" w:hAnsi="Times New Roman"/>
          <w:sz w:val="24"/>
          <w:szCs w:val="24"/>
          <w:lang w:eastAsia="en-US"/>
        </w:rPr>
        <w:t>Объяснительно-иллюстративный; индивидуальная, фронтальная</w:t>
      </w:r>
    </w:p>
    <w:p w:rsidR="00F46B3F" w:rsidRPr="008179A2" w:rsidRDefault="00F46B3F" w:rsidP="008179A2">
      <w:pPr>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 xml:space="preserve">Образовательные ресурсы: </w:t>
      </w:r>
      <w:r w:rsidRPr="008179A2">
        <w:rPr>
          <w:rFonts w:ascii="Times New Roman" w:eastAsia="Calibri" w:hAnsi="Times New Roman"/>
          <w:sz w:val="24"/>
          <w:szCs w:val="24"/>
          <w:lang w:eastAsia="en-US"/>
        </w:rPr>
        <w:t>Мягкие модули, флажки, обручи</w:t>
      </w:r>
    </w:p>
    <w:p w:rsidR="00F46B3F" w:rsidRPr="008179A2" w:rsidRDefault="00F46B3F" w:rsidP="008179A2">
      <w:pPr>
        <w:keepNext/>
        <w:autoSpaceDE w:val="0"/>
        <w:autoSpaceDN w:val="0"/>
        <w:adjustRightInd w:val="0"/>
        <w:spacing w:after="165" w:line="240" w:lineRule="auto"/>
        <w:outlineLvl w:val="1"/>
        <w:rPr>
          <w:rFonts w:ascii="Times New Roman" w:eastAsia="Calibri" w:hAnsi="Times New Roman"/>
          <w:caps/>
          <w:sz w:val="24"/>
          <w:szCs w:val="24"/>
          <w:lang w:eastAsia="en-US"/>
        </w:rPr>
      </w:pPr>
    </w:p>
    <w:tbl>
      <w:tblPr>
        <w:tblW w:w="9922" w:type="dxa"/>
        <w:jc w:val="center"/>
        <w:tblLayout w:type="fixed"/>
        <w:tblCellMar>
          <w:top w:w="60" w:type="dxa"/>
          <w:left w:w="60" w:type="dxa"/>
          <w:bottom w:w="60" w:type="dxa"/>
          <w:right w:w="60" w:type="dxa"/>
        </w:tblCellMar>
        <w:tblLook w:val="0000"/>
      </w:tblPr>
      <w:tblGrid>
        <w:gridCol w:w="831"/>
        <w:gridCol w:w="3563"/>
        <w:gridCol w:w="800"/>
        <w:gridCol w:w="4728"/>
      </w:tblGrid>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Часть </w:t>
            </w:r>
          </w:p>
          <w:p w:rsidR="00F46B3F" w:rsidRPr="008179A2" w:rsidRDefault="00F46B3F" w:rsidP="008179A2">
            <w:pPr>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урока</w:t>
            </w:r>
          </w:p>
        </w:tc>
        <w:tc>
          <w:tcPr>
            <w:tcW w:w="3563" w:type="dxa"/>
            <w:tcBorders>
              <w:top w:val="single" w:sz="6" w:space="0" w:color="000000"/>
              <w:left w:val="single" w:sz="6" w:space="0" w:color="000000"/>
              <w:bottom w:val="single" w:sz="6" w:space="0" w:color="000000"/>
              <w:right w:val="single" w:sz="6" w:space="0" w:color="000000"/>
            </w:tcBorders>
            <w:vAlign w:val="center"/>
          </w:tcPr>
          <w:p w:rsidR="00F46B3F" w:rsidRPr="008179A2" w:rsidRDefault="00F46B3F" w:rsidP="008179A2">
            <w:pPr>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Содержание </w:t>
            </w:r>
          </w:p>
        </w:tc>
        <w:tc>
          <w:tcPr>
            <w:tcW w:w="800" w:type="dxa"/>
            <w:tcBorders>
              <w:top w:val="single" w:sz="6" w:space="0" w:color="000000"/>
              <w:left w:val="single" w:sz="6" w:space="0" w:color="000000"/>
              <w:bottom w:val="single" w:sz="6" w:space="0" w:color="000000"/>
              <w:right w:val="single" w:sz="6" w:space="0" w:color="000000"/>
            </w:tcBorders>
            <w:vAlign w:val="center"/>
          </w:tcPr>
          <w:p w:rsidR="00F46B3F" w:rsidRPr="008179A2" w:rsidRDefault="00F46B3F" w:rsidP="008179A2">
            <w:pPr>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дозировка</w:t>
            </w:r>
          </w:p>
        </w:tc>
        <w:tc>
          <w:tcPr>
            <w:tcW w:w="4728" w:type="dxa"/>
            <w:tcBorders>
              <w:top w:val="single" w:sz="6" w:space="0" w:color="000000"/>
              <w:left w:val="single" w:sz="6" w:space="0" w:color="000000"/>
              <w:bottom w:val="single" w:sz="6" w:space="0" w:color="000000"/>
              <w:right w:val="single" w:sz="6" w:space="0" w:color="000000"/>
            </w:tcBorders>
            <w:vAlign w:val="center"/>
          </w:tcPr>
          <w:p w:rsidR="00F46B3F" w:rsidRPr="008179A2" w:rsidRDefault="00F46B3F" w:rsidP="008179A2">
            <w:pPr>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Организационно- методические указания</w:t>
            </w:r>
          </w:p>
        </w:tc>
      </w:tr>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1</w:t>
            </w:r>
          </w:p>
        </w:tc>
        <w:tc>
          <w:tcPr>
            <w:tcW w:w="3563"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Вводная</w:t>
            </w:r>
          </w:p>
        </w:tc>
        <w:tc>
          <w:tcPr>
            <w:tcW w:w="800"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10</w:t>
            </w:r>
          </w:p>
        </w:tc>
        <w:tc>
          <w:tcPr>
            <w:tcW w:w="4728"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tc>
      </w:tr>
      <w:tr w:rsidR="00F46B3F" w:rsidRPr="008179A2" w:rsidTr="00F46B3F">
        <w:trPr>
          <w:trHeight w:val="1485"/>
          <w:jc w:val="center"/>
        </w:trPr>
        <w:tc>
          <w:tcPr>
            <w:tcW w:w="831" w:type="dxa"/>
            <w:tcBorders>
              <w:top w:val="single" w:sz="6" w:space="0" w:color="000000"/>
              <w:left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tc>
        <w:tc>
          <w:tcPr>
            <w:tcW w:w="3563" w:type="dxa"/>
            <w:tcBorders>
              <w:top w:val="single" w:sz="6" w:space="0" w:color="000000"/>
              <w:left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1.Построение, приветствие</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2. Разминка</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sz w:val="24"/>
                <w:szCs w:val="24"/>
                <w:lang w:eastAsia="en-US"/>
              </w:rPr>
              <w:t>Беседа по теме «</w:t>
            </w:r>
            <w:r w:rsidRPr="008179A2">
              <w:rPr>
                <w:rFonts w:ascii="Times New Roman" w:hAnsi="Times New Roman"/>
                <w:bCs/>
                <w:sz w:val="24"/>
                <w:szCs w:val="24"/>
              </w:rPr>
              <w:t>Развитие физической культуры у народов Древней Руси</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3. Сообщение задач урока</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sz w:val="24"/>
                <w:szCs w:val="24"/>
                <w:lang w:eastAsia="en-US"/>
              </w:rPr>
              <w:t>Беседа по теме «</w:t>
            </w:r>
            <w:r w:rsidRPr="008179A2">
              <w:rPr>
                <w:rFonts w:ascii="Times New Roman" w:hAnsi="Times New Roman"/>
                <w:bCs/>
                <w:sz w:val="24"/>
                <w:szCs w:val="24"/>
              </w:rPr>
              <w:t>Развитие физической культуры у народов Древней Руси</w:t>
            </w:r>
            <w:r w:rsidRPr="008179A2">
              <w:rPr>
                <w:rFonts w:ascii="Times New Roman" w:eastAsia="Calibri" w:hAnsi="Times New Roman"/>
                <w:sz w:val="24"/>
                <w:szCs w:val="24"/>
                <w:lang w:eastAsia="en-US"/>
              </w:rPr>
              <w:t>»</w:t>
            </w:r>
          </w:p>
        </w:tc>
        <w:tc>
          <w:tcPr>
            <w:tcW w:w="800" w:type="dxa"/>
            <w:tcBorders>
              <w:top w:val="single" w:sz="6" w:space="0" w:color="000000"/>
              <w:left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tc>
        <w:tc>
          <w:tcPr>
            <w:tcW w:w="4728" w:type="dxa"/>
            <w:tcBorders>
              <w:top w:val="single" w:sz="6" w:space="0" w:color="000000"/>
              <w:left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Выполняют 3–5 поворотов. </w:t>
            </w:r>
            <w:r w:rsidRPr="008179A2">
              <w:rPr>
                <w:rFonts w:ascii="Times New Roman" w:eastAsia="Calibri" w:hAnsi="Times New Roman"/>
                <w:sz w:val="24"/>
                <w:szCs w:val="24"/>
                <w:lang w:eastAsia="en-US"/>
              </w:rPr>
              <w:br/>
              <w:t>По команде «Бегом марш!» переходят на бег (1,5–2 мин).</w:t>
            </w:r>
          </w:p>
          <w:p w:rsidR="00F46B3F" w:rsidRPr="008179A2" w:rsidRDefault="00F46B3F" w:rsidP="008179A2">
            <w:pPr>
              <w:autoSpaceDE w:val="0"/>
              <w:autoSpaceDN w:val="0"/>
              <w:adjustRightInd w:val="0"/>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Выполняют упражнения.</w:t>
            </w:r>
          </w:p>
          <w:p w:rsidR="00F46B3F" w:rsidRPr="008179A2" w:rsidRDefault="00F46B3F" w:rsidP="008179A2">
            <w:pPr>
              <w:autoSpaceDE w:val="0"/>
              <w:autoSpaceDN w:val="0"/>
              <w:adjustRightInd w:val="0"/>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xml:space="preserve">Слушают, отвечают на вопросы, </w:t>
            </w:r>
          </w:p>
          <w:p w:rsidR="00F46B3F" w:rsidRPr="008179A2" w:rsidRDefault="00F46B3F" w:rsidP="008179A2">
            <w:pPr>
              <w:autoSpaceDE w:val="0"/>
              <w:autoSpaceDN w:val="0"/>
              <w:adjustRightInd w:val="0"/>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обсуждают тему урока.</w:t>
            </w:r>
          </w:p>
          <w:p w:rsidR="00F46B3F" w:rsidRPr="008179A2" w:rsidRDefault="00F46B3F" w:rsidP="008179A2">
            <w:pPr>
              <w:autoSpaceDE w:val="0"/>
              <w:autoSpaceDN w:val="0"/>
              <w:adjustRightInd w:val="0"/>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xml:space="preserve"> Наводящими вопросами подводит </w:t>
            </w:r>
            <w:r w:rsidRPr="008179A2">
              <w:rPr>
                <w:rFonts w:ascii="Times New Roman" w:eastAsia="Calibri" w:hAnsi="Times New Roman"/>
                <w:color w:val="000000"/>
                <w:sz w:val="24"/>
                <w:szCs w:val="24"/>
                <w:lang w:eastAsia="en-US"/>
              </w:rPr>
              <w:lastRenderedPageBreak/>
              <w:t xml:space="preserve">учащихся к выводу </w:t>
            </w:r>
            <w:r w:rsidRPr="008179A2">
              <w:rPr>
                <w:rFonts w:ascii="Times New Roman" w:eastAsia="Calibri" w:hAnsi="Times New Roman"/>
                <w:color w:val="000000"/>
                <w:sz w:val="24"/>
                <w:szCs w:val="24"/>
                <w:lang w:eastAsia="en-US"/>
              </w:rPr>
              <w:br/>
              <w:t xml:space="preserve">о том, </w:t>
            </w:r>
            <w:r w:rsidRPr="008179A2">
              <w:rPr>
                <w:rFonts w:ascii="Times New Roman" w:hAnsi="Times New Roman"/>
                <w:sz w:val="24"/>
                <w:szCs w:val="24"/>
              </w:rPr>
              <w:t xml:space="preserve">что возникновение физических упражнений у народов Древней Руси относится к первобытному обществу (можно сказать, с самого появления Древней Руси как самостоятельного государства). Исторические исследования дают основание говорить о применении различных видов физических упражнений и игр в трудовом и военном воспитании древних людей нашей Родины. </w:t>
            </w:r>
          </w:p>
        </w:tc>
      </w:tr>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lastRenderedPageBreak/>
              <w:t>2</w:t>
            </w:r>
          </w:p>
        </w:tc>
        <w:tc>
          <w:tcPr>
            <w:tcW w:w="3563"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Основная</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Познакомить с понятием «колонна».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Выполнить построение в колонну.</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i/>
                <w:iCs/>
                <w:sz w:val="24"/>
                <w:szCs w:val="24"/>
                <w:lang w:eastAsia="en-US"/>
              </w:rPr>
            </w:pPr>
            <w:r w:rsidRPr="008179A2">
              <w:rPr>
                <w:rFonts w:ascii="Times New Roman" w:eastAsia="Calibri" w:hAnsi="Times New Roman"/>
                <w:b/>
                <w:sz w:val="24"/>
                <w:szCs w:val="24"/>
                <w:lang w:eastAsia="en-US"/>
              </w:rPr>
              <w:t xml:space="preserve">Беседа по теме «Различные формы физической подготовки».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tc>
        <w:tc>
          <w:tcPr>
            <w:tcW w:w="800"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15</w:t>
            </w:r>
          </w:p>
        </w:tc>
        <w:tc>
          <w:tcPr>
            <w:tcW w:w="4728"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Объясняет, что построение </w:t>
            </w:r>
            <w:r w:rsidRPr="008179A2">
              <w:rPr>
                <w:rFonts w:ascii="Times New Roman" w:eastAsia="Calibri" w:hAnsi="Times New Roman"/>
                <w:sz w:val="24"/>
                <w:szCs w:val="24"/>
                <w:lang w:eastAsia="en-US"/>
              </w:rPr>
              <w:br/>
              <w:t>в затылок друг другу называется «колонна».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Слушают, задают вопросы.</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Выполняют задание.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Слушают учителя, отвечают на вопросы.</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Проводит беседу:</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1. Физическая культура – это определенная система, в которой используются разнообразные формы занятий.</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 В физической культуре используются различные формы физической подготовки, </w:t>
            </w:r>
            <w:r w:rsidRPr="008179A2">
              <w:rPr>
                <w:rFonts w:ascii="Times New Roman" w:eastAsia="Calibri" w:hAnsi="Times New Roman"/>
                <w:sz w:val="24"/>
                <w:szCs w:val="24"/>
                <w:lang w:eastAsia="en-US"/>
              </w:rPr>
              <w:br/>
              <w:t>с помощью которых можно улучшить здоровье человека.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3. Общая физическая подготовка – для всех едина.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4. Специальная физическая подготовка – подбирается  одному или группе людей </w:t>
            </w:r>
            <w:r w:rsidRPr="008179A2">
              <w:rPr>
                <w:rFonts w:ascii="Times New Roman" w:eastAsia="Calibri" w:hAnsi="Times New Roman"/>
                <w:sz w:val="24"/>
                <w:szCs w:val="24"/>
                <w:lang w:eastAsia="en-US"/>
              </w:rPr>
              <w:br/>
              <w:t>в различных видах спорта.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tc>
      </w:tr>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spacing w:after="0" w:line="240" w:lineRule="auto"/>
              <w:rPr>
                <w:rFonts w:ascii="Times New Roman" w:hAnsi="Times New Roman"/>
                <w:b/>
                <w:bCs/>
                <w:sz w:val="24"/>
                <w:szCs w:val="24"/>
              </w:rPr>
            </w:pPr>
          </w:p>
        </w:tc>
        <w:tc>
          <w:tcPr>
            <w:tcW w:w="3563"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sz w:val="24"/>
                <w:szCs w:val="24"/>
              </w:rPr>
              <w:t>Бег и ходьба «змейкой» и по «спирали»</w:t>
            </w:r>
          </w:p>
        </w:tc>
        <w:tc>
          <w:tcPr>
            <w:tcW w:w="800"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tc>
        <w:tc>
          <w:tcPr>
            <w:tcW w:w="4728"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Выполняют упражнения </w:t>
            </w:r>
            <w:r w:rsidRPr="008179A2">
              <w:rPr>
                <w:rFonts w:ascii="Times New Roman" w:eastAsia="Calibri" w:hAnsi="Times New Roman"/>
                <w:i/>
                <w:iCs/>
                <w:sz w:val="24"/>
                <w:szCs w:val="24"/>
                <w:lang w:eastAsia="en-US"/>
              </w:rPr>
              <w:t>(2–3 раза)</w:t>
            </w:r>
            <w:r w:rsidRPr="008179A2">
              <w:rPr>
                <w:rFonts w:ascii="Times New Roman" w:eastAsia="Calibri" w:hAnsi="Times New Roman"/>
                <w:sz w:val="24"/>
                <w:szCs w:val="24"/>
                <w:lang w:eastAsia="en-US"/>
              </w:rPr>
              <w:t xml:space="preserve"> Осуществляет индивидуальный контроль за выполнением задания</w:t>
            </w:r>
          </w:p>
        </w:tc>
      </w:tr>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tc>
        <w:tc>
          <w:tcPr>
            <w:tcW w:w="3563"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Знакомство с шахматами.</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Беседа о шахматах:</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такое шахматы?</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Чем интересна игра в шахматы?</w:t>
            </w:r>
          </w:p>
          <w:p w:rsidR="00F46B3F" w:rsidRPr="008179A2" w:rsidRDefault="00F46B3F" w:rsidP="008179A2">
            <w:pPr>
              <w:autoSpaceDE w:val="0"/>
              <w:autoSpaceDN w:val="0"/>
              <w:adjustRightInd w:val="0"/>
              <w:spacing w:after="0" w:line="240" w:lineRule="auto"/>
              <w:rPr>
                <w:rFonts w:ascii="Times New Roman" w:eastAsia="Calibri" w:hAnsi="Times New Roman"/>
                <w:b/>
                <w:sz w:val="24"/>
                <w:szCs w:val="24"/>
                <w:lang w:eastAsia="en-US"/>
              </w:rPr>
            </w:pPr>
            <w:r w:rsidRPr="008179A2">
              <w:rPr>
                <w:rFonts w:ascii="Times New Roman" w:eastAsia="Calibri" w:hAnsi="Times New Roman"/>
                <w:sz w:val="24"/>
                <w:szCs w:val="24"/>
                <w:lang w:eastAsia="en-US"/>
              </w:rPr>
              <w:t>- Какие шахматные фигуры вы знаете?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Упражнения для релаксации</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sz w:val="24"/>
                <w:szCs w:val="24"/>
                <w:lang w:eastAsia="en-US"/>
              </w:rPr>
              <w:t xml:space="preserve">Проводит у п р а ж н е н и я :  И. п. – ноги вместе, руки </w:t>
            </w:r>
            <w:r w:rsidRPr="008179A2">
              <w:rPr>
                <w:rFonts w:ascii="Times New Roman" w:eastAsia="Calibri" w:hAnsi="Times New Roman"/>
                <w:sz w:val="24"/>
                <w:szCs w:val="24"/>
                <w:lang w:eastAsia="en-US"/>
              </w:rPr>
              <w:br/>
              <w:t xml:space="preserve">за спиной. Стоять с закрытыми глазами, медленно выполнять </w:t>
            </w:r>
            <w:r w:rsidRPr="008179A2">
              <w:rPr>
                <w:rFonts w:ascii="Times New Roman" w:eastAsia="Calibri" w:hAnsi="Times New Roman"/>
                <w:sz w:val="24"/>
                <w:szCs w:val="24"/>
                <w:lang w:eastAsia="en-US"/>
              </w:rPr>
              <w:lastRenderedPageBreak/>
              <w:t xml:space="preserve">наклоны головы: </w:t>
            </w:r>
            <w:r w:rsidRPr="008179A2">
              <w:rPr>
                <w:rFonts w:ascii="Times New Roman" w:eastAsia="Calibri" w:hAnsi="Times New Roman"/>
                <w:sz w:val="24"/>
                <w:szCs w:val="24"/>
                <w:lang w:eastAsia="en-US"/>
              </w:rPr>
              <w:br/>
              <w:t xml:space="preserve">1 – направо; 2 – и. п.; 3 – налево; 4 – и. п. </w:t>
            </w:r>
          </w:p>
        </w:tc>
        <w:tc>
          <w:tcPr>
            <w:tcW w:w="800"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i/>
                <w:iCs/>
                <w:sz w:val="24"/>
                <w:szCs w:val="24"/>
                <w:lang w:eastAsia="en-US"/>
              </w:rPr>
            </w:pPr>
            <w:r w:rsidRPr="008179A2">
              <w:rPr>
                <w:rFonts w:ascii="Times New Roman" w:eastAsia="Calibri" w:hAnsi="Times New Roman"/>
                <w:i/>
                <w:iCs/>
                <w:sz w:val="24"/>
                <w:szCs w:val="24"/>
                <w:lang w:eastAsia="en-US"/>
              </w:rPr>
              <w:lastRenderedPageBreak/>
              <w:t>8</w:t>
            </w:r>
          </w:p>
        </w:tc>
        <w:tc>
          <w:tcPr>
            <w:tcW w:w="4728"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По ходе беседы знакомит учащихся с </w:t>
            </w:r>
            <w:r w:rsidRPr="008179A2">
              <w:rPr>
                <w:rFonts w:ascii="Times New Roman" w:hAnsi="Times New Roman"/>
                <w:b/>
                <w:color w:val="000000"/>
                <w:sz w:val="24"/>
                <w:szCs w:val="24"/>
              </w:rPr>
              <w:t>историем возникновения шахмат.</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О сути шахмат игроки спорят, пожалуй, с момента их зарождения в Индии около двух тысяч лет назад. Одни считают шахматы азартной интеллектуальной игрой. Другие — развлечением и проведением досуга. Кто-то — искусством, причем наравне с театром или наукой. А третьи приводят аналогию с военной битвой. Но самыми популярными мнениями, особенно сейчас, являются два. Первое — шахматы являются спортом, причем профессиональным. Второе — они всего лишь хобби. </w:t>
            </w:r>
          </w:p>
          <w:p w:rsidR="00F46B3F" w:rsidRPr="008179A2" w:rsidRDefault="00F46B3F" w:rsidP="008179A2">
            <w:pPr>
              <w:shd w:val="clear" w:color="auto" w:fill="FFFFFF"/>
              <w:spacing w:after="0" w:line="240" w:lineRule="auto"/>
              <w:ind w:firstLine="150"/>
              <w:rPr>
                <w:rFonts w:ascii="Times New Roman" w:hAnsi="Times New Roman"/>
                <w:color w:val="000000"/>
                <w:sz w:val="24"/>
                <w:szCs w:val="24"/>
              </w:rPr>
            </w:pPr>
            <w:r w:rsidRPr="008179A2">
              <w:rPr>
                <w:rFonts w:ascii="Times New Roman" w:hAnsi="Times New Roman"/>
                <w:color w:val="000000"/>
                <w:sz w:val="24"/>
                <w:szCs w:val="24"/>
              </w:rPr>
              <w:lastRenderedPageBreak/>
              <w:t> </w:t>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"https://fs.znanio.ru/methodology/images/35/3b/353b1d78d9d7aac900eb74c893be45893c295617.jpg" \* MERGEFORMATINET </w:instrText>
            </w:r>
            <w:r w:rsidR="00CF57AE" w:rsidRPr="008179A2">
              <w:rPr>
                <w:rFonts w:ascii="Times New Roman" w:hAnsi="Times New Roman"/>
                <w:sz w:val="24"/>
                <w:szCs w:val="24"/>
              </w:rPr>
              <w:fldChar w:fldCharType="separate"/>
            </w:r>
            <w:r w:rsidR="00CF57AE">
              <w:rPr>
                <w:rFonts w:ascii="Times New Roman" w:hAnsi="Times New Roman"/>
                <w:sz w:val="24"/>
                <w:szCs w:val="24"/>
              </w:rPr>
              <w:fldChar w:fldCharType="begin"/>
            </w:r>
            <w:r w:rsidR="005A7D74">
              <w:rPr>
                <w:rFonts w:ascii="Times New Roman" w:hAnsi="Times New Roman"/>
                <w:sz w:val="24"/>
                <w:szCs w:val="24"/>
              </w:rPr>
              <w:instrText xml:space="preserve"> INCLUDEPICTURE  "https://fs.znanio.ru/methodology/images/35/3b/353b1d78d9d7aac900eb74c893be45893c295617.jpg"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A07E6">
              <w:rPr>
                <w:rFonts w:ascii="Times New Roman" w:hAnsi="Times New Roman"/>
                <w:sz w:val="24"/>
                <w:szCs w:val="24"/>
              </w:rPr>
              <w:instrText xml:space="preserve"> INCLUDEPICTURE  "https://fs.znanio.ru/methodology/images/35/3b/353b1d78d9d7aac900eb74c893be45893c295617.jpg"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23577">
              <w:rPr>
                <w:rFonts w:ascii="Times New Roman" w:hAnsi="Times New Roman"/>
                <w:sz w:val="24"/>
                <w:szCs w:val="24"/>
              </w:rPr>
              <w:instrText>INCLUDEPICTURE  "https://fs.znanio.ru/methodology/images/35/3b/353b1d78d9d7aac900eb74c893be45893c295617.jpg" \* MERGEFORMATINET</w:instrText>
            </w:r>
            <w:r w:rsidR="00CF57AE">
              <w:rPr>
                <w:rFonts w:ascii="Times New Roman" w:hAnsi="Times New Roman"/>
                <w:sz w:val="24"/>
                <w:szCs w:val="24"/>
              </w:rPr>
              <w:fldChar w:fldCharType="separate"/>
            </w:r>
            <w:r w:rsidR="00FB66BB" w:rsidRPr="00CF57AE">
              <w:rPr>
                <w:rFonts w:ascii="Times New Roman" w:hAnsi="Times New Roman"/>
                <w:sz w:val="24"/>
                <w:szCs w:val="24"/>
              </w:rPr>
              <w:pict>
                <v:shape id="_x0000_i1056" type="#_x0000_t75" style="width:203.25pt;height:169.5pt">
                  <v:imagedata r:id="rId9" r:href="rId10"/>
                </v:shape>
              </w:pict>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p>
          <w:p w:rsidR="00F46B3F" w:rsidRPr="008179A2" w:rsidRDefault="00F46B3F" w:rsidP="008179A2">
            <w:pPr>
              <w:shd w:val="clear" w:color="auto" w:fill="FFFFFF"/>
              <w:spacing w:after="0" w:line="240" w:lineRule="auto"/>
              <w:ind w:firstLine="150"/>
              <w:rPr>
                <w:rFonts w:ascii="Times New Roman" w:hAnsi="Times New Roman"/>
                <w:color w:val="000000"/>
                <w:sz w:val="24"/>
                <w:szCs w:val="24"/>
              </w:rPr>
            </w:pPr>
            <w:r w:rsidRPr="008179A2">
              <w:rPr>
                <w:rFonts w:ascii="Times New Roman" w:hAnsi="Times New Roman"/>
                <w:color w:val="000000"/>
                <w:sz w:val="24"/>
                <w:szCs w:val="24"/>
              </w:rPr>
              <w:t> </w:t>
            </w:r>
          </w:p>
          <w:p w:rsidR="00F46B3F" w:rsidRPr="008179A2" w:rsidRDefault="00F46B3F" w:rsidP="008179A2">
            <w:pPr>
              <w:shd w:val="clear" w:color="auto" w:fill="FFFFFF"/>
              <w:spacing w:after="0" w:line="240" w:lineRule="auto"/>
              <w:ind w:firstLine="150"/>
              <w:jc w:val="both"/>
              <w:rPr>
                <w:rFonts w:ascii="Times New Roman" w:hAnsi="Times New Roman"/>
                <w:color w:val="000000"/>
                <w:sz w:val="24"/>
                <w:szCs w:val="24"/>
              </w:rPr>
            </w:pPr>
            <w:r w:rsidRPr="008179A2">
              <w:rPr>
                <w:rFonts w:ascii="Times New Roman" w:hAnsi="Times New Roman"/>
                <w:color w:val="000000"/>
                <w:sz w:val="24"/>
                <w:szCs w:val="24"/>
              </w:rPr>
              <w:t>     В разных странах эта игра имеет свое название: в Англии – чесс (chess), в Испании – ахедрес (elaxedres), в Германии – шах (Schach), во Франции – эшек (echecs). </w:t>
            </w:r>
            <w:r w:rsidRPr="008179A2">
              <w:rPr>
                <w:rFonts w:ascii="Times New Roman" w:hAnsi="Times New Roman"/>
                <w:b/>
                <w:bCs/>
                <w:color w:val="000000"/>
                <w:sz w:val="24"/>
                <w:szCs w:val="24"/>
              </w:rPr>
              <w:t>Русское название берёт начало из персидского языка: «шах» и «мат», что значит «властитель умер».</w:t>
            </w:r>
          </w:p>
          <w:p w:rsidR="00F46B3F" w:rsidRPr="008179A2" w:rsidRDefault="00F46B3F" w:rsidP="008179A2">
            <w:pPr>
              <w:shd w:val="clear" w:color="auto" w:fill="FFFFFF"/>
              <w:spacing w:after="0" w:line="240" w:lineRule="auto"/>
              <w:ind w:firstLine="150"/>
              <w:jc w:val="both"/>
              <w:rPr>
                <w:rFonts w:ascii="Times New Roman" w:hAnsi="Times New Roman"/>
                <w:color w:val="000000"/>
                <w:sz w:val="24"/>
                <w:szCs w:val="24"/>
              </w:rPr>
            </w:pPr>
            <w:r w:rsidRPr="008179A2">
              <w:rPr>
                <w:rFonts w:ascii="Times New Roman" w:hAnsi="Times New Roman"/>
                <w:color w:val="000000"/>
                <w:sz w:val="24"/>
                <w:szCs w:val="24"/>
              </w:rPr>
              <w:t>     История шахмат насчитывает не менее полутора тысяч лет. Считается, что игра-прародитель, чатуранга, появилась в Индии не позже 6 века нашей эры. По мере распространения игры на Арабский Восток, затем в Европу и Африку, правила менялись. В том виде, который игра имеет в настоящее время, она сформировалась к 15 веку, окончательно правила были стандартизованы в 19 веке, когда стали систематически проводиться международные турниры. Так изобретённые в Индии в 5 - 6 ст. шахматы распространились практически по всему миру и стали неотъемлемой частью человеческой культуры.</w:t>
            </w:r>
          </w:p>
          <w:p w:rsidR="00F46B3F" w:rsidRPr="008179A2" w:rsidRDefault="00CF57AE"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"https://fs00.infourok.ru/images/doc/230/60307/1/img1.jpg"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"https://fs00.infourok.ru/images/doc/230/60307/1/img1.jpg"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"https://fs00.infourok.ru/images/doc/230/60307/1/img1.jpg"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"https://fs00.infourok.ru/images/doc/230/60307/1/img1.jpg" \* MERGEFORMATINET</w:instrText>
            </w:r>
            <w:r>
              <w:rPr>
                <w:rFonts w:ascii="Times New Roman" w:hAnsi="Times New Roman"/>
                <w:sz w:val="24"/>
                <w:szCs w:val="24"/>
              </w:rPr>
              <w:fldChar w:fldCharType="separate"/>
            </w:r>
            <w:r w:rsidR="00FB66BB" w:rsidRPr="00CF57AE">
              <w:rPr>
                <w:rFonts w:ascii="Times New Roman" w:hAnsi="Times New Roman"/>
                <w:sz w:val="24"/>
                <w:szCs w:val="24"/>
              </w:rPr>
              <w:pict>
                <v:shape id="_x0000_i1057" type="#_x0000_t75" style="width:211.5pt;height:148.5pt">
                  <v:imagedata r:id="rId11" r:href="rId12"/>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hd w:val="clear" w:color="auto" w:fill="FFFFFF"/>
              <w:spacing w:after="0" w:line="240" w:lineRule="auto"/>
              <w:jc w:val="both"/>
              <w:rPr>
                <w:rFonts w:ascii="Times New Roman" w:hAnsi="Times New Roman"/>
                <w:sz w:val="24"/>
                <w:szCs w:val="24"/>
              </w:rPr>
            </w:pPr>
          </w:p>
          <w:p w:rsidR="00F46B3F" w:rsidRPr="008179A2" w:rsidRDefault="00F46B3F" w:rsidP="008179A2">
            <w:pPr>
              <w:shd w:val="clear" w:color="auto" w:fill="FFFFFF"/>
              <w:spacing w:after="0" w:line="240" w:lineRule="auto"/>
              <w:jc w:val="both"/>
              <w:rPr>
                <w:rFonts w:ascii="Times New Roman" w:hAnsi="Times New Roman"/>
                <w:sz w:val="24"/>
                <w:szCs w:val="24"/>
              </w:rPr>
            </w:pP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
                <w:iCs/>
                <w:sz w:val="24"/>
                <w:szCs w:val="24"/>
              </w:rPr>
              <w:t xml:space="preserve">Повторить </w:t>
            </w:r>
            <w:r w:rsidRPr="008179A2">
              <w:rPr>
                <w:rFonts w:ascii="Times New Roman" w:hAnsi="Times New Roman"/>
                <w:i/>
                <w:iCs/>
                <w:sz w:val="24"/>
                <w:szCs w:val="24"/>
              </w:rPr>
              <w:br/>
              <w:t>4 раза, открыть глаза</w:t>
            </w:r>
          </w:p>
        </w:tc>
      </w:tr>
      <w:tr w:rsidR="00F46B3F" w:rsidRPr="008179A2" w:rsidTr="00F46B3F">
        <w:trPr>
          <w:jc w:val="center"/>
        </w:trPr>
        <w:tc>
          <w:tcPr>
            <w:tcW w:w="831"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lastRenderedPageBreak/>
              <w:t>3</w:t>
            </w:r>
          </w:p>
        </w:tc>
        <w:tc>
          <w:tcPr>
            <w:tcW w:w="3563"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 xml:space="preserve">Итоги урока. </w:t>
            </w:r>
            <w:r w:rsidRPr="008179A2">
              <w:rPr>
                <w:rFonts w:ascii="Times New Roman" w:eastAsia="Calibri" w:hAnsi="Times New Roman"/>
                <w:b/>
                <w:bCs/>
                <w:sz w:val="24"/>
                <w:szCs w:val="24"/>
                <w:lang w:eastAsia="en-US"/>
              </w:rPr>
              <w:br/>
              <w:t>Рефлексия</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Обобщить полученные на уроке сведения. Проводит беседу </w:t>
            </w:r>
            <w:r w:rsidRPr="008179A2">
              <w:rPr>
                <w:rFonts w:ascii="Times New Roman" w:eastAsia="Calibri" w:hAnsi="Times New Roman"/>
                <w:sz w:val="24"/>
                <w:szCs w:val="24"/>
                <w:lang w:eastAsia="en-US"/>
              </w:rPr>
              <w:br/>
              <w:t>по</w:t>
            </w:r>
            <w:r w:rsidRPr="008179A2">
              <w:rPr>
                <w:rFonts w:ascii="Times New Roman" w:eastAsia="Calibri" w:hAnsi="Times New Roman"/>
                <w:spacing w:val="45"/>
                <w:sz w:val="24"/>
                <w:szCs w:val="24"/>
                <w:lang w:eastAsia="en-US"/>
              </w:rPr>
              <w:t xml:space="preserve"> вопросам</w:t>
            </w:r>
            <w:r w:rsidRPr="008179A2">
              <w:rPr>
                <w:rFonts w:ascii="Times New Roman" w:eastAsia="Calibri" w:hAnsi="Times New Roman"/>
                <w:sz w:val="24"/>
                <w:szCs w:val="24"/>
                <w:lang w:eastAsia="en-US"/>
              </w:rPr>
              <w:t xml:space="preserve">: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Для чего нужны физические упражнения?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Какие формы физической подготовки вы знаете? </w:t>
            </w:r>
          </w:p>
          <w:p w:rsidR="00F46B3F" w:rsidRPr="008179A2" w:rsidRDefault="00F46B3F" w:rsidP="008179A2">
            <w:pPr>
              <w:autoSpaceDE w:val="0"/>
              <w:autoSpaceDN w:val="0"/>
              <w:adjustRightInd w:val="0"/>
              <w:spacing w:after="0" w:line="240" w:lineRule="auto"/>
              <w:rPr>
                <w:rFonts w:ascii="Times New Roman" w:eastAsia="Calibri" w:hAnsi="Times New Roman"/>
                <w:b/>
                <w:sz w:val="24"/>
                <w:szCs w:val="24"/>
                <w:lang w:eastAsia="en-US"/>
              </w:rPr>
            </w:pPr>
            <w:r w:rsidRPr="008179A2">
              <w:rPr>
                <w:rFonts w:ascii="Times New Roman" w:eastAsia="Calibri" w:hAnsi="Times New Roman"/>
                <w:sz w:val="24"/>
                <w:szCs w:val="24"/>
                <w:lang w:eastAsia="en-US"/>
              </w:rPr>
              <w:t>– Какие виды бега вы знаете и в чём польза бега?</w:t>
            </w:r>
          </w:p>
        </w:tc>
        <w:tc>
          <w:tcPr>
            <w:tcW w:w="800"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autoSpaceDE w:val="0"/>
              <w:autoSpaceDN w:val="0"/>
              <w:adjustRightInd w:val="0"/>
              <w:spacing w:after="0" w:line="240" w:lineRule="auto"/>
              <w:rPr>
                <w:rFonts w:ascii="Times New Roman" w:eastAsia="Calibri" w:hAnsi="Times New Roman"/>
                <w:iCs/>
                <w:sz w:val="24"/>
                <w:szCs w:val="24"/>
                <w:lang w:eastAsia="en-US"/>
              </w:rPr>
            </w:pPr>
            <w:r w:rsidRPr="008179A2">
              <w:rPr>
                <w:rFonts w:ascii="Times New Roman" w:eastAsia="Calibri" w:hAnsi="Times New Roman"/>
                <w:iCs/>
                <w:sz w:val="24"/>
                <w:szCs w:val="24"/>
                <w:lang w:eastAsia="en-US"/>
              </w:rPr>
              <w:t>3</w:t>
            </w:r>
          </w:p>
        </w:tc>
        <w:tc>
          <w:tcPr>
            <w:tcW w:w="4728" w:type="dxa"/>
            <w:tcBorders>
              <w:top w:val="single" w:sz="6" w:space="0" w:color="000000"/>
              <w:left w:val="single" w:sz="6" w:space="0" w:color="000000"/>
              <w:bottom w:val="single" w:sz="6" w:space="0" w:color="000000"/>
              <w:right w:val="single" w:sz="6" w:space="0" w:color="000000"/>
            </w:tcBorders>
          </w:tcPr>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sz w:val="24"/>
                <w:szCs w:val="24"/>
              </w:rPr>
              <w:t>Определение своего эмоционального состояния на уроке.</w:t>
            </w:r>
          </w:p>
        </w:tc>
      </w:tr>
    </w:tbl>
    <w:p w:rsidR="00F46B3F" w:rsidRPr="008179A2" w:rsidRDefault="00F46B3F" w:rsidP="008179A2">
      <w:pPr>
        <w:autoSpaceDE w:val="0"/>
        <w:autoSpaceDN w:val="0"/>
        <w:adjustRightInd w:val="0"/>
        <w:spacing w:after="0" w:line="240" w:lineRule="auto"/>
        <w:rPr>
          <w:rFonts w:ascii="Times New Roman" w:eastAsia="Calibri" w:hAnsi="Times New Roman"/>
          <w:iCs/>
          <w:sz w:val="24"/>
          <w:szCs w:val="24"/>
          <w:lang w:eastAsia="en-US"/>
        </w:rPr>
      </w:pPr>
    </w:p>
    <w:p w:rsidR="00F46B3F" w:rsidRPr="008179A2" w:rsidRDefault="00F46B3F" w:rsidP="008179A2">
      <w:pPr>
        <w:autoSpaceDE w:val="0"/>
        <w:autoSpaceDN w:val="0"/>
        <w:adjustRightInd w:val="0"/>
        <w:spacing w:after="0" w:line="240" w:lineRule="auto"/>
        <w:jc w:val="both"/>
        <w:rPr>
          <w:rFonts w:ascii="Times New Roman" w:eastAsia="Calibri" w:hAnsi="Times New Roman"/>
          <w:b/>
          <w:bCs/>
          <w:sz w:val="24"/>
          <w:szCs w:val="24"/>
          <w:lang w:eastAsia="en-US"/>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E7020F" w:rsidP="00E7020F">
      <w:pPr>
        <w:spacing w:after="0" w:line="240" w:lineRule="auto"/>
        <w:jc w:val="right"/>
        <w:rPr>
          <w:rFonts w:ascii="Times New Roman" w:hAnsi="Times New Roman"/>
          <w:b/>
          <w:i/>
          <w:sz w:val="24"/>
          <w:szCs w:val="24"/>
        </w:rPr>
      </w:pPr>
      <w:r>
        <w:rPr>
          <w:rFonts w:ascii="Times New Roman" w:hAnsi="Times New Roman"/>
          <w:b/>
          <w:i/>
          <w:sz w:val="24"/>
          <w:szCs w:val="24"/>
        </w:rPr>
        <w:t>МО «ЛМР» РТ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Тема:«Изображения всюду вокруг нас»</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Шахматная доска.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образовательная:</w:t>
      </w:r>
    </w:p>
    <w:p w:rsidR="00F46B3F" w:rsidRPr="008179A2" w:rsidRDefault="00F46B3F" w:rsidP="008179A2">
      <w:pPr>
        <w:numPr>
          <w:ilvl w:val="0"/>
          <w:numId w:val="206"/>
        </w:numPr>
        <w:shd w:val="clear" w:color="auto" w:fill="FFFFFF"/>
        <w:spacing w:after="0" w:line="240" w:lineRule="auto"/>
        <w:ind w:left="0"/>
        <w:rPr>
          <w:rFonts w:ascii="Times New Roman" w:hAnsi="Times New Roman"/>
          <w:sz w:val="24"/>
          <w:szCs w:val="24"/>
        </w:rPr>
      </w:pPr>
      <w:r w:rsidRPr="008179A2">
        <w:rPr>
          <w:rFonts w:ascii="Times New Roman" w:hAnsi="Times New Roman"/>
          <w:sz w:val="24"/>
          <w:szCs w:val="24"/>
        </w:rPr>
        <w:t>ознакомление учащихся с учебным предметом «Изобразительное искусство» и учебником; с правилами работы на уроке и материалами для уроков изобразительного искусства.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развивающая:</w:t>
      </w:r>
    </w:p>
    <w:p w:rsidR="00F46B3F" w:rsidRPr="008179A2" w:rsidRDefault="00F46B3F" w:rsidP="008179A2">
      <w:pPr>
        <w:numPr>
          <w:ilvl w:val="0"/>
          <w:numId w:val="207"/>
        </w:numPr>
        <w:shd w:val="clear" w:color="auto" w:fill="FFFFFF"/>
        <w:spacing w:after="0" w:line="240" w:lineRule="auto"/>
        <w:ind w:left="0"/>
        <w:rPr>
          <w:rFonts w:ascii="Times New Roman" w:hAnsi="Times New Roman"/>
          <w:sz w:val="24"/>
          <w:szCs w:val="24"/>
        </w:rPr>
      </w:pPr>
      <w:r w:rsidRPr="008179A2">
        <w:rPr>
          <w:rFonts w:ascii="Times New Roman" w:hAnsi="Times New Roman"/>
          <w:sz w:val="24"/>
          <w:szCs w:val="24"/>
        </w:rPr>
        <w:t>развитие первичных навыков восприятия деталей природы; наблюдательности; пробуждать интерес к изобразительному искусству.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воспитательная:</w:t>
      </w:r>
    </w:p>
    <w:p w:rsidR="00F46B3F" w:rsidRPr="008179A2" w:rsidRDefault="00F46B3F" w:rsidP="008179A2">
      <w:pPr>
        <w:numPr>
          <w:ilvl w:val="0"/>
          <w:numId w:val="208"/>
        </w:numPr>
        <w:shd w:val="clear" w:color="auto" w:fill="FFFFFF"/>
        <w:spacing w:after="0" w:line="240" w:lineRule="auto"/>
        <w:ind w:left="0"/>
        <w:rPr>
          <w:rFonts w:ascii="Times New Roman" w:hAnsi="Times New Roman"/>
          <w:sz w:val="24"/>
          <w:szCs w:val="24"/>
        </w:rPr>
      </w:pPr>
      <w:r w:rsidRPr="008179A2">
        <w:rPr>
          <w:rFonts w:ascii="Times New Roman" w:hAnsi="Times New Roman"/>
          <w:sz w:val="24"/>
          <w:szCs w:val="24"/>
        </w:rPr>
        <w:t>воспитание положительной «Я-концепции», эстетического вкуса, коммуникативных умений, аккуратности.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Тип урока:</w:t>
      </w:r>
      <w:r w:rsidRPr="008179A2">
        <w:rPr>
          <w:rFonts w:ascii="Times New Roman" w:hAnsi="Times New Roman"/>
          <w:sz w:val="24"/>
          <w:szCs w:val="24"/>
        </w:rPr>
        <w:t> урок изучения нового материала.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предметные: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познакомятся с </w:t>
      </w:r>
      <w:r w:rsidRPr="008179A2">
        <w:rPr>
          <w:rFonts w:ascii="Times New Roman" w:hAnsi="Times New Roman"/>
          <w:sz w:val="24"/>
          <w:szCs w:val="24"/>
        </w:rPr>
        <w:t>учебным предметом «Изобразительное искусство» и учебником; с качествами, которыми должен обладать художник; с волшебныммиром шахмат, развивать ориентирование на плоскости, память, воспитыватьсамостоятельность, внимательность, терпеливость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научатся:</w:t>
      </w:r>
      <w:r w:rsidRPr="008179A2">
        <w:rPr>
          <w:rFonts w:ascii="Times New Roman" w:hAnsi="Times New Roman"/>
          <w:sz w:val="24"/>
          <w:szCs w:val="24"/>
        </w:rPr>
        <w:t> находить в окружающей действительности изображения, сделанные художниками; рассуждать о содержании рисунков, сделанных детьми; рассматривать иллюстрации (рисунки) в детских книгах; под контролем учителя организовывать рабочее место и поддерживать порядок на нём во время работы; придумывать и изображать то, что каждый хочет, умеет, любит.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Метапредметные: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Познавательные УУД:</w:t>
      </w:r>
      <w:r w:rsidRPr="008179A2">
        <w:rPr>
          <w:rFonts w:ascii="Times New Roman" w:hAnsi="Times New Roman"/>
          <w:sz w:val="24"/>
          <w:szCs w:val="24"/>
        </w:rPr>
        <w:t> осуществляют поиск необходимой информации из учебника; выполняют творческое задание, используют знаково-символические средства.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Регулятивные УУД:</w:t>
      </w:r>
      <w:r w:rsidRPr="008179A2">
        <w:rPr>
          <w:rFonts w:ascii="Times New Roman" w:hAnsi="Times New Roman"/>
          <w:sz w:val="24"/>
          <w:szCs w:val="24"/>
        </w:rPr>
        <w:t> работают над рисунком в определённой последовательности; осуществляют анализ объектов с выделением существенных и несущественных признаков. развивают ориентирование на плоскости, память, воспитываютсамостоятельность, внимательность, терпеливость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lastRenderedPageBreak/>
        <w:t>Коммуникативные УУД:</w:t>
      </w:r>
      <w:r w:rsidRPr="008179A2">
        <w:rPr>
          <w:rFonts w:ascii="Times New Roman" w:hAnsi="Times New Roman"/>
          <w:sz w:val="24"/>
          <w:szCs w:val="24"/>
        </w:rPr>
        <w:t> расширяют навыки общения; умеют обсуждать индивидуальные результаты художественно-творческой деятельности.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Личностные УУД: </w:t>
      </w:r>
      <w:r w:rsidRPr="008179A2">
        <w:rPr>
          <w:rFonts w:ascii="Times New Roman" w:hAnsi="Times New Roman"/>
          <w:sz w:val="24"/>
          <w:szCs w:val="24"/>
        </w:rPr>
        <w:t>принимают и осваивают социальную роль обучающегося, развивают мотивы учебной деятельности и формируют личностный смысл учения.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Форма организации учебной деятельности:</w:t>
      </w:r>
      <w:r w:rsidRPr="008179A2">
        <w:rPr>
          <w:rFonts w:ascii="Times New Roman" w:hAnsi="Times New Roman"/>
          <w:sz w:val="24"/>
          <w:szCs w:val="24"/>
        </w:rPr>
        <w:t> индивидуальная.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Методы обучения:</w:t>
      </w:r>
      <w:r w:rsidRPr="008179A2">
        <w:rPr>
          <w:rFonts w:ascii="Times New Roman" w:hAnsi="Times New Roman"/>
          <w:sz w:val="24"/>
          <w:szCs w:val="24"/>
        </w:rPr>
        <w:t> словесный, проблемный, практический.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Средства обучения: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Работы детей, выполненные в различной технике (гуашь, мелки, карандаши, акварель); альбом, любой материал для рисования; учебник для 1 класса Неменской Л.А. «Изобразительное искусство. Ты изображаешь, украшаешь и строишь»; музыкальное сопровождение (запись песни «Улыбайся, солнышко», сл. В. Кузнецова, муз. С. Стемпневского).</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 Организационный момент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Звучит песня «Улыбайся, солнышко», сл. В. Кузнецова, муз. С. Стемпневского.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 очень люблю рисовать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Деревья, и птиц, и зверят.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Мне нравится думать, мечтать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 будущей жизни ребят.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Улыбайся, солнышко,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Нам почаще.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Улыбайся, солнышко,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Нам на счастье.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На доске развешаны разные детские работы.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II. Сообщение темы и цели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вы уже освоились в школе. У вас уже прошли первые уроки. Как вы думаете, чему вы будете учиться на уроках изобразительного искусства? Ну конечно, рисовать! А всё, что мы рисуем, – это изображение. Мы можем изобразить всё, что нам захочется, всё, что нас окружает.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 чем поёт мальчик в песенке? </w:t>
      </w:r>
      <w:r w:rsidRPr="008179A2">
        <w:rPr>
          <w:rFonts w:ascii="Times New Roman" w:hAnsi="Times New Roman"/>
          <w:i/>
          <w:iCs/>
          <w:sz w:val="24"/>
          <w:szCs w:val="24"/>
        </w:rPr>
        <w:t>(Он очень любит рисовать; улыбайся, солнышко.)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III. Введение в тему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Вступительная беседа.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представлено на нашей выставке? </w:t>
      </w:r>
      <w:r w:rsidRPr="008179A2">
        <w:rPr>
          <w:rFonts w:ascii="Times New Roman" w:hAnsi="Times New Roman"/>
          <w:i/>
          <w:iCs/>
          <w:sz w:val="24"/>
          <w:szCs w:val="24"/>
        </w:rPr>
        <w:t>(картинки, фотографии, керамические изделия, шкатулки.)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Красивым всё вокруг постарались сделать три мастера: Мастер Изображения, Мастер Украшения и Мастер Постройки. Без них всё было бы унылым и некрасивым.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вы любите рисовать?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вы любите рисовать?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 уроках изобразительного искусства мы с вами будем рисовать, лепить, учиться изображать всё то интересное, что сможем увидеть вокруг, придумать, нафантазировать.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IV. Знакомство с учебником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Давайте познакомимся с учебником. Откройте учебник на 3-й странице.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Чем заняты дети? (</w:t>
      </w:r>
      <w:r w:rsidRPr="008179A2">
        <w:rPr>
          <w:rFonts w:ascii="Times New Roman" w:hAnsi="Times New Roman"/>
          <w:i/>
          <w:iCs/>
          <w:sz w:val="24"/>
          <w:szCs w:val="24"/>
        </w:rPr>
        <w:t>Дети рисуют.)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Это их коллективная работа. Посмотрите, как дружно они работают. Все довольны, у всех хорошее настроение.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нарисовано на следующей странице? </w:t>
      </w:r>
      <w:r w:rsidRPr="008179A2">
        <w:rPr>
          <w:rFonts w:ascii="Times New Roman" w:hAnsi="Times New Roman"/>
          <w:i/>
          <w:iCs/>
          <w:sz w:val="24"/>
          <w:szCs w:val="24"/>
        </w:rPr>
        <w:t>(Портрет.)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Обратите внимание, девочка широко открытыми глазами пытливо всматривается вокруг.</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Давайте рассмотрим рисунки детей на странице 8-9.</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на них изображено? Что больше всего привлекло внимание юных художников?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рисовали дети?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Посмотрите, какие яркие рисунки. Ребята рисовали всё то, что нас окружает: природа, птицы, животные, люди.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Откройте учебник на 10-11-й странице.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ещё, кроме рисунков, можно назвать изображением? </w:t>
      </w:r>
      <w:r w:rsidRPr="008179A2">
        <w:rPr>
          <w:rFonts w:ascii="Times New Roman" w:hAnsi="Times New Roman"/>
          <w:i/>
          <w:iCs/>
          <w:sz w:val="24"/>
          <w:szCs w:val="24"/>
        </w:rPr>
        <w:t>(Памятники, реклама, иллюстрации в книгах, рисунки на упаковках, на обоях и тканях, на посуде…). </w:t>
      </w:r>
      <w:r w:rsidRPr="008179A2">
        <w:rPr>
          <w:rFonts w:ascii="Times New Roman" w:hAnsi="Times New Roman"/>
          <w:sz w:val="24"/>
          <w:szCs w:val="24"/>
        </w:rPr>
        <w:t>Оказывается, изображений вокруг нас удивительно много!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Конечно, многие первоклассники ещё не умеют так рисовать, но для того они и пришли в школу, они все обязательно научатся!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Обратите внимание, ребята, на разнообразие тем, на заполненность листа в каждой работе, на яркость и смелость исполнения.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 уроках изобразительного искусства вам будет помогать добрый волшебник - Мастер Изображения. Он научит вас рисовать, лепить и видеть мир глазами художника.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какие материалы для уроков изобразительного искусства вы будете применять? Посмотрите на стр. 12-13. (Гуашь, мелки, карандаши, акварель, белая и цветная бумага).</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Физкультминутка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Дети делают те движения, о которых говорится в стихотворении, повторяя за учителем слова.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Солнце глянуло в кроватку, </w:t>
      </w:r>
      <w:r w:rsidRPr="008179A2">
        <w:rPr>
          <w:rFonts w:ascii="Times New Roman" w:hAnsi="Times New Roman"/>
          <w:i/>
          <w:iCs/>
          <w:sz w:val="24"/>
          <w:szCs w:val="24"/>
        </w:rPr>
        <w:t>(Руки на поясе</w:t>
      </w:r>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 два, три, четыре, пять. </w:t>
      </w:r>
      <w:r w:rsidRPr="008179A2">
        <w:rPr>
          <w:rFonts w:ascii="Times New Roman" w:hAnsi="Times New Roman"/>
          <w:i/>
          <w:iCs/>
          <w:sz w:val="24"/>
          <w:szCs w:val="24"/>
        </w:rPr>
        <w:t>Наклоны в сторону.)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мы делаем зарядку,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Надо нам присесть и встать. </w:t>
      </w:r>
      <w:r w:rsidRPr="008179A2">
        <w:rPr>
          <w:rFonts w:ascii="Times New Roman" w:hAnsi="Times New Roman"/>
          <w:i/>
          <w:iCs/>
          <w:sz w:val="24"/>
          <w:szCs w:val="24"/>
        </w:rPr>
        <w:t>(Выполнение приседаний.)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Руки вытянуть пошире.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 два, три, четыре, пять. </w:t>
      </w:r>
      <w:r w:rsidRPr="008179A2">
        <w:rPr>
          <w:rFonts w:ascii="Times New Roman" w:hAnsi="Times New Roman"/>
          <w:i/>
          <w:iCs/>
          <w:sz w:val="24"/>
          <w:szCs w:val="24"/>
        </w:rPr>
        <w:t>(Руки в стороны.)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Наклониться – три, четыре.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на месте поскакать. </w:t>
      </w:r>
      <w:r w:rsidRPr="008179A2">
        <w:rPr>
          <w:rFonts w:ascii="Times New Roman" w:hAnsi="Times New Roman"/>
          <w:i/>
          <w:iCs/>
          <w:sz w:val="24"/>
          <w:szCs w:val="24"/>
        </w:rPr>
        <w:t>(Прыжки на месте.)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носок, потом на пятку- </w:t>
      </w:r>
      <w:r w:rsidRPr="008179A2">
        <w:rPr>
          <w:rFonts w:ascii="Times New Roman" w:hAnsi="Times New Roman"/>
          <w:i/>
          <w:iCs/>
          <w:sz w:val="24"/>
          <w:szCs w:val="24"/>
        </w:rPr>
        <w:t>(Поочерёдно левую и правую</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мы делаем зарядку. </w:t>
      </w:r>
      <w:r w:rsidRPr="008179A2">
        <w:rPr>
          <w:rFonts w:ascii="Times New Roman" w:hAnsi="Times New Roman"/>
          <w:i/>
          <w:iCs/>
          <w:sz w:val="24"/>
          <w:szCs w:val="24"/>
        </w:rPr>
        <w:t>ногу ставят на носок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и на пятку.)</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V. Творческая практическая деятельность учащихся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сейчас я  вас приглашаю в сказку.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Однажды девочка Лена и мальчик Ален пошли в лес. И тут их увидел злой волшебник. Он своим острым мечом срубил дерево и направил его на ребят, но не попал. Тогда с досады он ударил по пню и срезал с него кругляк. С силой запустил его в беглецов. Ален схватил кругляк и стал им защищаться. Колдун ударил мечом с разных сторон четыре раза, и кругляк стал квадратным. Побежали ребята дальше. А на пути речка. Бросили они свою доску в воду, и, словно на плоту, переплыли на другой берег.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Колдун не унимался. Он стал пускать в ребят стрелы. И тут плот превратился в щит и снова спас детей. Стрелы, попадая в доску, ложились каким – то очень странным образом ведь тот лес был волшебным… А когда Ален их убрал, то увидел интересный рисунок из клеточек.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Колдун не унимался. Он наслал огонь, и тут доска снова защитила детей. Пламя выжгло каждую вторую клеточку и получилось… Кто знает, что же это получилось? (Шахматная доска)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а кто раньше видел игровые шахматные доски?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в какие игры можно играть на таких досках?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Смотрите, какая у меня есть доска. (Показываю шахматную «матрёшку» - разных размеров три шахматные доски, вложенные друг в друга: большая, обычная, маленькая от дорожных шахмат.) Как вы думаете, что внутри моей доски? Ой – здесь ещё одна… А что же тогда внутри этой досочки? - Какая крошечная доска. Это, ребята, дорожные шахматы. Как вы думаете, для чего они нужны?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это – большая демонстрационная шахматная доска, которая хранит много секретов, о которых мы с вами скоро узнаем.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Отгадайте загадку.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Скучно было детворе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Ранним утром во дворе.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-Знаю я одну игру,-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-Сказал ребятам Петя.-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Где бы ни был я, везде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неё играют дети.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В игре той есть ладья и ферзь,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Слон, конь и пешек ряд,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возглавляет всех король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Его хранит отряд.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Хочу задание вам дать: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Игры названье угадать!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же это за игра?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И снова к нам пришла сказка (демонстрирую ход рассказа с помощью вырезанных из картона: шахматные поля – клеточки, горизонталь, дракончик с прорезью во рту для «поглощения» клеточек – полей).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Жили – были маленькие клеточки: черные в одном городе, а белые - в другом. И вот прилетел к черным Злой дракон и стал пожирать клеточки. Затем полетел к белым и стал их поедать. Тогда собрались все клеточки вместе и решили встать рядышком. И получилась вот такая сильная линия (</w:t>
      </w:r>
      <w:r w:rsidRPr="008179A2">
        <w:rPr>
          <w:rFonts w:ascii="Times New Roman" w:hAnsi="Times New Roman"/>
          <w:i/>
          <w:iCs/>
          <w:sz w:val="24"/>
          <w:szCs w:val="24"/>
        </w:rPr>
        <w:t>горизонталь</w:t>
      </w:r>
      <w:r w:rsidRPr="008179A2">
        <w:rPr>
          <w:rFonts w:ascii="Times New Roman" w:hAnsi="Times New Roman"/>
          <w:sz w:val="24"/>
          <w:szCs w:val="24"/>
        </w:rPr>
        <w:t>). Прилетел дракон – хотел поживиться, попробовал сверху – никак… Сел, почесал за ухом, изловчился – и заглотил всю линию сбоку. Тогда умная клеточка Поля предложила: а давайте встанем в вот так - ряд к ряду (</w:t>
      </w:r>
      <w:r w:rsidRPr="008179A2">
        <w:rPr>
          <w:rFonts w:ascii="Times New Roman" w:hAnsi="Times New Roman"/>
          <w:i/>
          <w:iCs/>
          <w:sz w:val="24"/>
          <w:szCs w:val="24"/>
        </w:rPr>
        <w:t>бумажная доска для игры в шашки</w:t>
      </w:r>
      <w:r w:rsidRPr="008179A2">
        <w:rPr>
          <w:rFonts w:ascii="Times New Roman" w:hAnsi="Times New Roman"/>
          <w:sz w:val="24"/>
          <w:szCs w:val="24"/>
        </w:rPr>
        <w:t>). Прилетел дракон – хотел поживиться, да не тут-то было… Попробовал сверху – никак не заглотить ему, снизу – никак, и с боку не получается… Не смог он такую силу одолеть. Обрадовались клеточки, ещё крепче взялись за руки, и получилась вот такая волшебная шахматная доска.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сейчас все очень аккуратно достаньте шахматы и положите перед собой шахматную доску.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 доски есть один секрет. Кто его знает?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Доска должна лежать так, чтобы правое нижнее поле было белым. И еще посмотрите, чтобы возле этого поля была цифра 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На доске есть белые шахматные поля, и … черные шахматные поля. Но вы скажете: «Ведь они же коричневые и желтые!». Просто шахматисты договорились между собой называть все светлые поля белыми, а все темные поля - черными.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Покажите на своих досках любое белое шахматное поле. Покажите любое черное поле.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Скажите, какая форма у шахматного поля? А у шахматной доски? А что больше – шахматное поле или шахматная доска? Что больше – черное шахматное поле или белое? А как с помощью пальчиков можно показать квадратное поле?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Посмотрите, на нашей доске есть вот такие линии (показываю горизонталь).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Кто знает, как она называется? (горизонталь)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Повторим все вместе. – 3 раза.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 Физминутка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сейчас все встали. Покажите руками горизонталь кто догадался, как это можно сделать? (руки в стороны). Опустили руки. Еще раз покажите горизонталь. Молодцы. А теперь плечики подымаем вверх, опускаем -3 раза.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Отводим плечи назад – 3 раза.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теперь локотки согнутых рук отведите в стороны. Поздоровайтесь указательными пальчиками. Правой рукой делаем вращательные движения вперед. Теперь левой – назад. А теперь медленно двумя руками.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 Тихонько садимся на места.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Посчитайте, сколько в горизонтали белых полей, а сколько черных? Сколько на доске всего горизонталей?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Обозначаются горизонтали на доске цифрами. Давайте все вместе назовем горизонтали: первая горизонталь…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Молодцы!</w:t>
      </w:r>
    </w:p>
    <w:p w:rsidR="00F46B3F" w:rsidRPr="008179A2" w:rsidRDefault="00F46B3F" w:rsidP="008179A2">
      <w:pPr>
        <w:spacing w:after="240" w:line="240" w:lineRule="auto"/>
        <w:rPr>
          <w:rFonts w:ascii="Times New Roman" w:hAnsi="Times New Roman"/>
          <w:sz w:val="24"/>
          <w:szCs w:val="24"/>
        </w:rPr>
      </w:pPr>
      <w:r w:rsidRPr="008179A2">
        <w:rPr>
          <w:rFonts w:ascii="Times New Roman" w:hAnsi="Times New Roman"/>
          <w:sz w:val="24"/>
          <w:szCs w:val="24"/>
        </w:rPr>
        <w:t>7)​ А к нам в гости кто- то стучится. (</w:t>
      </w:r>
      <w:r w:rsidRPr="008179A2">
        <w:rPr>
          <w:rFonts w:ascii="Times New Roman" w:hAnsi="Times New Roman"/>
          <w:i/>
          <w:iCs/>
          <w:sz w:val="24"/>
          <w:szCs w:val="24"/>
        </w:rPr>
        <w:t>Показываю куклу бибабо - Медведица</w:t>
      </w:r>
      <w:r w:rsidRPr="008179A2">
        <w:rPr>
          <w:rFonts w:ascii="Times New Roman" w:hAnsi="Times New Roman"/>
          <w:sz w:val="24"/>
          <w:szCs w:val="24"/>
        </w:rPr>
        <w:t>). Настасья Петровна, здравствуйте! Что это Вы нам принесли? (</w:t>
      </w:r>
      <w:r w:rsidRPr="008179A2">
        <w:rPr>
          <w:rFonts w:ascii="Times New Roman" w:hAnsi="Times New Roman"/>
          <w:i/>
          <w:iCs/>
          <w:sz w:val="24"/>
          <w:szCs w:val="24"/>
        </w:rPr>
        <w:t>Кукла держит листики с заданием)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Настасья Петровна узнала, что мы умеем уже горизонталь на доске находить, и хочет, чтобы её медвежата тоже узнавали такие шахматные дорожки. Поможем ей раскрасить горизонтали?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вам листочки и карандаши.</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Задание такое: нужно правильно раскрасить две горизонтали: 1-ю и 2-ю. Внимательно посмотрите на демонстрационную доску. Чем отличаются эти две горизонтали? (Порядком чередования белых и чёрных полей). Обратите внимание, что у одних вначале стоит черное поле, а у других – белое. (</w:t>
      </w:r>
      <w:r w:rsidRPr="008179A2">
        <w:rPr>
          <w:rFonts w:ascii="Times New Roman" w:hAnsi="Times New Roman"/>
          <w:i/>
          <w:iCs/>
          <w:sz w:val="24"/>
          <w:szCs w:val="24"/>
        </w:rPr>
        <w:t>Дети закрашивают под музыку)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i/>
          <w:iCs/>
          <w:sz w:val="24"/>
          <w:szCs w:val="24"/>
        </w:rPr>
        <w:t>Большим сувенирным карандашом дети ставят на своих работах звёздочки за правильное выполнение задания. Тем, кто не справился, даю ещё один листик – переделать)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Спасибо, ребята! Я поняла, как надо учить своих медвежат.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VI. Итог урока. Рефлексия.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1. Выставка работ учащихся.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Полюбуйтесь, какие шахматные доски у вас получились.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2. Обобщение материала, изученного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 каком новом предмете вы узнали сегодня? </w:t>
      </w:r>
      <w:r w:rsidRPr="008179A2">
        <w:rPr>
          <w:rFonts w:ascii="Times New Roman" w:hAnsi="Times New Roman"/>
          <w:i/>
          <w:iCs/>
          <w:sz w:val="24"/>
          <w:szCs w:val="24"/>
        </w:rPr>
        <w:t>(Об изобразительном искусстве.)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Чем мы будем заниматься на уроках изобразительного искусства? </w:t>
      </w:r>
      <w:r w:rsidRPr="008179A2">
        <w:rPr>
          <w:rFonts w:ascii="Times New Roman" w:hAnsi="Times New Roman"/>
          <w:i/>
          <w:iCs/>
          <w:sz w:val="24"/>
          <w:szCs w:val="24"/>
        </w:rPr>
        <w:t>(рисовать, лепить и др.)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Какой Мастер сегодня помогал вам в вашем творчестве? </w:t>
      </w:r>
      <w:r w:rsidRPr="008179A2">
        <w:rPr>
          <w:rFonts w:ascii="Times New Roman" w:hAnsi="Times New Roman"/>
          <w:i/>
          <w:iCs/>
          <w:sz w:val="24"/>
          <w:szCs w:val="24"/>
        </w:rPr>
        <w:t>(Мастер Изображения).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Скажите, что же нового вы узнали сегодня в волшебной шахматной школе?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форма у поля? А у доски? Что больше – доска или поле? Эта шахматная дорожка называется… (показываю горизонталь). Сколько на доске горизонталей, сколько в каждой горизонтали белых полей, сколько черных?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3. Рефлексия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Дайте самооценку деятельности на уроке и полученного результата по плану: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w:t>
      </w:r>
    </w:p>
    <w:p w:rsidR="00F46B3F" w:rsidRPr="008179A2" w:rsidRDefault="00F46B3F" w:rsidP="008179A2">
      <w:pPr>
        <w:numPr>
          <w:ilvl w:val="0"/>
          <w:numId w:val="209"/>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как чувствовал себя в процессе работы?</w:t>
      </w:r>
    </w:p>
    <w:p w:rsidR="00F46B3F" w:rsidRPr="008179A2" w:rsidRDefault="00F46B3F" w:rsidP="008179A2">
      <w:pPr>
        <w:numPr>
          <w:ilvl w:val="0"/>
          <w:numId w:val="209"/>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с каким настроением работал?</w:t>
      </w:r>
    </w:p>
    <w:p w:rsidR="00F46B3F" w:rsidRPr="008179A2" w:rsidRDefault="00F46B3F" w:rsidP="008179A2">
      <w:pPr>
        <w:numPr>
          <w:ilvl w:val="0"/>
          <w:numId w:val="209"/>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доволен ли собой?</w:t>
      </w:r>
    </w:p>
    <w:p w:rsidR="00F46B3F" w:rsidRPr="008179A2" w:rsidRDefault="00F46B3F" w:rsidP="008179A2">
      <w:pPr>
        <w:numPr>
          <w:ilvl w:val="0"/>
          <w:numId w:val="209"/>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достиг ли я цели?</w:t>
      </w:r>
    </w:p>
    <w:p w:rsidR="00F46B3F" w:rsidRPr="008179A2" w:rsidRDefault="00F46B3F" w:rsidP="008179A2">
      <w:pPr>
        <w:numPr>
          <w:ilvl w:val="0"/>
          <w:numId w:val="209"/>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для чего мне материал, изученный сегодня?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-Молодцы! Вы хорошо работали сегодня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4.  Уборка рабочего места.</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Тема:Строчная и заглавная буквы </w:t>
      </w:r>
      <w:r w:rsidRPr="008179A2">
        <w:rPr>
          <w:rFonts w:ascii="Times New Roman" w:hAnsi="Times New Roman"/>
          <w:b/>
          <w:i/>
          <w:sz w:val="24"/>
          <w:szCs w:val="24"/>
        </w:rPr>
        <w:t>П, 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Тема по шахматам:Волшебная шахматная доска.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Цели:</w:t>
      </w:r>
      <w:r w:rsidRPr="008179A2">
        <w:rPr>
          <w:rFonts w:ascii="Times New Roman" w:hAnsi="Times New Roman"/>
          <w:sz w:val="24"/>
          <w:szCs w:val="24"/>
        </w:rPr>
        <w:t>1.Обучить письму строчной и заглавной «П, п», следить за осанкой, положением тетради и ручки при письме.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Развитие  навыка грамотного письма, развивать у школьников мышцы рук и координацию движений.</w:t>
      </w:r>
    </w:p>
    <w:p w:rsidR="00F46B3F" w:rsidRPr="008179A2" w:rsidRDefault="00F46B3F" w:rsidP="008179A2">
      <w:pPr>
        <w:shd w:val="clear" w:color="auto" w:fill="FFFFFF"/>
        <w:spacing w:after="0" w:line="240" w:lineRule="auto"/>
        <w:rPr>
          <w:rFonts w:ascii="Times New Roman" w:hAnsi="Times New Roman"/>
          <w:b/>
          <w:bCs/>
          <w:color w:val="000000"/>
          <w:sz w:val="24"/>
          <w:szCs w:val="24"/>
        </w:rPr>
      </w:pPr>
      <w:r w:rsidRPr="008179A2">
        <w:rPr>
          <w:rFonts w:ascii="Times New Roman" w:hAnsi="Times New Roman"/>
          <w:sz w:val="24"/>
          <w:szCs w:val="24"/>
        </w:rPr>
        <w:t>3. Воспитание аккуратности,  положительного отношения к процессу письма.</w:t>
      </w:r>
    </w:p>
    <w:p w:rsidR="00F46B3F" w:rsidRPr="008179A2" w:rsidRDefault="00F46B3F" w:rsidP="008179A2">
      <w:pPr>
        <w:shd w:val="clear" w:color="auto" w:fill="FFFFFF"/>
        <w:spacing w:after="0" w:line="240" w:lineRule="auto"/>
        <w:rPr>
          <w:rFonts w:ascii="Times New Roman" w:hAnsi="Times New Roman"/>
          <w:b/>
          <w:color w:val="111111"/>
          <w:sz w:val="24"/>
          <w:szCs w:val="24"/>
          <w:shd w:val="clear" w:color="auto" w:fill="FFFFFF"/>
        </w:rPr>
      </w:pPr>
      <w:r w:rsidRPr="008179A2">
        <w:rPr>
          <w:rFonts w:ascii="Times New Roman" w:hAnsi="Times New Roman"/>
          <w:color w:val="111111"/>
          <w:sz w:val="24"/>
          <w:szCs w:val="24"/>
          <w:shd w:val="clear" w:color="auto" w:fill="FFFFFF"/>
        </w:rPr>
        <w:t>4. Закрепить знания детей о </w:t>
      </w:r>
      <w:r w:rsidRPr="008179A2">
        <w:rPr>
          <w:rFonts w:ascii="Times New Roman" w:hAnsi="Times New Roman"/>
          <w:b/>
          <w:bCs/>
          <w:color w:val="111111"/>
          <w:sz w:val="24"/>
          <w:szCs w:val="24"/>
          <w:bdr w:val="none" w:sz="0" w:space="0" w:color="auto" w:frame="1"/>
          <w:shd w:val="clear" w:color="auto" w:fill="FFFFFF"/>
        </w:rPr>
        <w:t>шахматной доске</w:t>
      </w:r>
      <w:r w:rsidRPr="008179A2">
        <w:rPr>
          <w:rFonts w:ascii="Times New Roman" w:hAnsi="Times New Roman"/>
          <w:color w:val="111111"/>
          <w:sz w:val="24"/>
          <w:szCs w:val="24"/>
          <w:shd w:val="clear" w:color="auto" w:fill="FFFFFF"/>
        </w:rPr>
        <w:t>. Учить правильно, располагать </w:t>
      </w:r>
      <w:r w:rsidRPr="008179A2">
        <w:rPr>
          <w:rFonts w:ascii="Times New Roman" w:hAnsi="Times New Roman"/>
          <w:b/>
          <w:bCs/>
          <w:color w:val="111111"/>
          <w:sz w:val="24"/>
          <w:szCs w:val="24"/>
          <w:bdr w:val="none" w:sz="0" w:space="0" w:color="auto" w:frame="1"/>
          <w:shd w:val="clear" w:color="auto" w:fill="FFFFFF"/>
        </w:rPr>
        <w:t>доску между партнерами</w:t>
      </w:r>
      <w:r w:rsidRPr="008179A2">
        <w:rPr>
          <w:rFonts w:ascii="Times New Roman" w:hAnsi="Times New Roman"/>
          <w:color w:val="111111"/>
          <w:sz w:val="24"/>
          <w:szCs w:val="24"/>
          <w:shd w:val="clear" w:color="auto" w:fill="FFFFFF"/>
        </w:rPr>
        <w:t xml:space="preserve">. </w:t>
      </w:r>
      <w:r w:rsidRPr="008179A2">
        <w:rPr>
          <w:rFonts w:ascii="Times New Roman" w:hAnsi="Times New Roman"/>
          <w:color w:val="111111"/>
          <w:sz w:val="24"/>
          <w:szCs w:val="24"/>
          <w:bdr w:val="none" w:sz="0" w:space="0" w:color="auto" w:frame="1"/>
          <w:shd w:val="clear" w:color="auto" w:fill="FFFFFF"/>
        </w:rPr>
        <w:t>Закрепить понятия</w:t>
      </w:r>
      <w:r w:rsidRPr="008179A2">
        <w:rPr>
          <w:rFonts w:ascii="Times New Roman" w:hAnsi="Times New Roman"/>
          <w:color w:val="111111"/>
          <w:sz w:val="24"/>
          <w:szCs w:val="24"/>
          <w:shd w:val="clear" w:color="auto" w:fill="FFFFFF"/>
        </w:rPr>
        <w:t>: горизонтальная, вертикальная линии, </w:t>
      </w:r>
      <w:r w:rsidRPr="008179A2">
        <w:rPr>
          <w:rFonts w:ascii="Times New Roman" w:hAnsi="Times New Roman"/>
          <w:i/>
          <w:iCs/>
          <w:color w:val="111111"/>
          <w:sz w:val="24"/>
          <w:szCs w:val="24"/>
          <w:bdr w:val="none" w:sz="0" w:space="0" w:color="auto" w:frame="1"/>
          <w:shd w:val="clear" w:color="auto" w:fill="FFFFFF"/>
        </w:rPr>
        <w:t>«диагональ»</w:t>
      </w:r>
      <w:r w:rsidRPr="008179A2">
        <w:rPr>
          <w:rFonts w:ascii="Times New Roman" w:hAnsi="Times New Roman"/>
          <w:color w:val="111111"/>
          <w:sz w:val="24"/>
          <w:szCs w:val="24"/>
          <w:shd w:val="clear" w:color="auto" w:fill="FFFFFF"/>
        </w:rPr>
        <w:t>. Развивать память, внимания, ориентировку на плоскости. Чередование белых и черных полей на </w:t>
      </w:r>
      <w:r w:rsidRPr="008179A2">
        <w:rPr>
          <w:rFonts w:ascii="Times New Roman" w:hAnsi="Times New Roman"/>
          <w:b/>
          <w:bCs/>
          <w:color w:val="111111"/>
          <w:sz w:val="24"/>
          <w:szCs w:val="24"/>
          <w:bdr w:val="none" w:sz="0" w:space="0" w:color="auto" w:frame="1"/>
          <w:shd w:val="clear" w:color="auto" w:fill="FFFFFF"/>
        </w:rPr>
        <w:t>шахматной доске</w:t>
      </w:r>
      <w:r w:rsidRPr="008179A2">
        <w:rPr>
          <w:rFonts w:ascii="Times New Roman" w:hAnsi="Times New Roman"/>
          <w:b/>
          <w:color w:val="111111"/>
          <w:sz w:val="24"/>
          <w:szCs w:val="24"/>
          <w:shd w:val="clear" w:color="auto" w:fill="FFFFFF"/>
        </w:rPr>
        <w:t>.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 (предметные):</w:t>
      </w:r>
      <w:r w:rsidRPr="008179A2">
        <w:rPr>
          <w:rFonts w:ascii="Times New Roman" w:hAnsi="Times New Roman"/>
          <w:color w:val="000000"/>
          <w:sz w:val="24"/>
          <w:szCs w:val="24"/>
        </w:rPr>
        <w:t> сравнивают печатную и письменную буквы </w:t>
      </w:r>
      <w:r w:rsidRPr="008179A2">
        <w:rPr>
          <w:rFonts w:ascii="Times New Roman" w:hAnsi="Times New Roman"/>
          <w:i/>
          <w:iCs/>
          <w:color w:val="000000"/>
          <w:sz w:val="24"/>
          <w:szCs w:val="24"/>
        </w:rPr>
        <w:t>п</w:t>
      </w:r>
      <w:r w:rsidRPr="008179A2">
        <w:rPr>
          <w:rFonts w:ascii="Times New Roman" w:hAnsi="Times New Roman"/>
          <w:color w:val="000000"/>
          <w:sz w:val="24"/>
          <w:szCs w:val="24"/>
        </w:rPr>
        <w:t xml:space="preserve">; выполняют слого-звуковой анализ слов со звуком [п]; обводят элементы </w:t>
      </w:r>
      <w:r w:rsidRPr="008179A2">
        <w:rPr>
          <w:rFonts w:ascii="Times New Roman" w:hAnsi="Times New Roman"/>
          <w:color w:val="000000"/>
          <w:sz w:val="24"/>
          <w:szCs w:val="24"/>
        </w:rPr>
        <w:lastRenderedPageBreak/>
        <w:t>буквы </w:t>
      </w:r>
      <w:r w:rsidRPr="008179A2">
        <w:rPr>
          <w:rFonts w:ascii="Times New Roman" w:hAnsi="Times New Roman"/>
          <w:i/>
          <w:iCs/>
          <w:color w:val="000000"/>
          <w:sz w:val="24"/>
          <w:szCs w:val="24"/>
        </w:rPr>
        <w:t>п</w:t>
      </w:r>
      <w:r w:rsidRPr="008179A2">
        <w:rPr>
          <w:rFonts w:ascii="Times New Roman" w:hAnsi="Times New Roman"/>
          <w:color w:val="000000"/>
          <w:sz w:val="24"/>
          <w:szCs w:val="24"/>
        </w:rPr>
        <w:t> безотрывно; воспроизводят форму изучаемой буквы и ее соединения с другой буквой по алгоритму; списывают без ошибок с печатного шрифта.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Личностные результаты: </w:t>
      </w:r>
      <w:r w:rsidRPr="008179A2">
        <w:rPr>
          <w:rFonts w:ascii="Times New Roman" w:hAnsi="Times New Roman"/>
          <w:color w:val="000000"/>
          <w:sz w:val="24"/>
          <w:szCs w:val="24"/>
        </w:rPr>
        <w:t>принимают и осваивают социальную роль обучающегося; уясняют мотивы учебной деятельности и личностного смысла учения.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Универсальные учебные действия (метапредметные):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Регулятивные:</w:t>
      </w:r>
      <w:r w:rsidRPr="008179A2">
        <w:rPr>
          <w:rFonts w:ascii="Times New Roman" w:hAnsi="Times New Roman"/>
          <w:color w:val="000000"/>
          <w:sz w:val="24"/>
          <w:szCs w:val="24"/>
        </w:rPr>
        <w:t> принимают учебную задачу урока и осуществляют ее решение под руководством учителя в процессе выполнения учебных действий.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Познавательные:</w:t>
      </w:r>
      <w:r w:rsidRPr="008179A2">
        <w:rPr>
          <w:rFonts w:ascii="Times New Roman" w:hAnsi="Times New Roman"/>
          <w:color w:val="000000"/>
          <w:sz w:val="24"/>
          <w:szCs w:val="24"/>
        </w:rPr>
        <w:t> </w:t>
      </w:r>
      <w:r w:rsidRPr="008179A2">
        <w:rPr>
          <w:rFonts w:ascii="Times New Roman" w:hAnsi="Times New Roman"/>
          <w:i/>
          <w:iCs/>
          <w:color w:val="000000"/>
          <w:sz w:val="24"/>
          <w:szCs w:val="24"/>
        </w:rPr>
        <w:t>общеучебные</w:t>
      </w:r>
      <w:r w:rsidRPr="008179A2">
        <w:rPr>
          <w:rFonts w:ascii="Times New Roman" w:hAnsi="Times New Roman"/>
          <w:color w:val="000000"/>
          <w:sz w:val="24"/>
          <w:szCs w:val="24"/>
        </w:rPr>
        <w:t> – используют знаково-символические средства для решения учебной задачи; </w:t>
      </w:r>
      <w:r w:rsidRPr="008179A2">
        <w:rPr>
          <w:rFonts w:ascii="Times New Roman" w:hAnsi="Times New Roman"/>
          <w:i/>
          <w:iCs/>
          <w:color w:val="000000"/>
          <w:sz w:val="24"/>
          <w:szCs w:val="24"/>
        </w:rPr>
        <w:t>логические</w:t>
      </w:r>
      <w:r w:rsidRPr="008179A2">
        <w:rPr>
          <w:rFonts w:ascii="Times New Roman" w:hAnsi="Times New Roman"/>
          <w:color w:val="000000"/>
          <w:sz w:val="24"/>
          <w:szCs w:val="24"/>
        </w:rPr>
        <w:t> – осуществляют сравнение букв по заданным критериям, выполняют слого-звуковой анализ слов.</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Коммуникативные:</w:t>
      </w:r>
      <w:r w:rsidRPr="008179A2">
        <w:rPr>
          <w:rFonts w:ascii="Times New Roman" w:hAnsi="Times New Roman"/>
          <w:color w:val="000000"/>
          <w:sz w:val="24"/>
          <w:szCs w:val="24"/>
        </w:rPr>
        <w:t> проявляют готовность слушать собеседника и вести диалог.</w:t>
      </w:r>
    </w:p>
    <w:p w:rsidR="00F46B3F" w:rsidRPr="008179A2" w:rsidRDefault="00F46B3F" w:rsidP="008179A2">
      <w:pPr>
        <w:spacing w:after="0" w:line="240" w:lineRule="auto"/>
        <w:rPr>
          <w:rFonts w:ascii="Times New Roman" w:hAnsi="Times New Roman"/>
          <w:sz w:val="24"/>
          <w:szCs w:val="24"/>
        </w:rPr>
      </w:pPr>
    </w:p>
    <w:tbl>
      <w:tblPr>
        <w:tblStyle w:val="100"/>
        <w:tblW w:w="9781"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81"/>
      </w:tblGrid>
      <w:tr w:rsidR="00F46B3F" w:rsidRPr="008179A2" w:rsidTr="00F46B3F">
        <w:trPr>
          <w:trHeight w:val="145"/>
        </w:trPr>
        <w:tc>
          <w:tcPr>
            <w:tcW w:w="9781" w:type="dxa"/>
          </w:tcPr>
          <w:p w:rsidR="00F46B3F" w:rsidRPr="008179A2" w:rsidRDefault="00F46B3F" w:rsidP="008179A2">
            <w:pPr>
              <w:spacing w:after="0" w:line="240" w:lineRule="auto"/>
              <w:jc w:val="center"/>
              <w:rPr>
                <w:rFonts w:ascii="Times New Roman" w:hAnsi="Times New Roman"/>
                <w:b/>
                <w:bCs/>
                <w:sz w:val="24"/>
                <w:szCs w:val="24"/>
              </w:rPr>
            </w:pPr>
            <w:r w:rsidRPr="008179A2">
              <w:rPr>
                <w:rFonts w:ascii="Times New Roman" w:hAnsi="Times New Roman"/>
                <w:b/>
                <w:bCs/>
                <w:sz w:val="24"/>
                <w:szCs w:val="24"/>
              </w:rPr>
              <w:t>Ход  урока</w:t>
            </w: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lang w:val="en-US"/>
              </w:rPr>
              <w:t>I</w:t>
            </w:r>
            <w:r w:rsidRPr="008179A2">
              <w:rPr>
                <w:rFonts w:ascii="Times New Roman" w:hAnsi="Times New Roman"/>
                <w:b/>
                <w:bCs/>
                <w:sz w:val="24"/>
                <w:szCs w:val="24"/>
              </w:rPr>
              <w:t>. Организационный момент.</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Громко прозвенел звонок,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Начинается урок.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Наши ушки на макушке,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Глазки широко открыты,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Слушаем, запоминаем,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Ни минуты не теряем.</w:t>
            </w: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b/>
                <w:bCs/>
                <w:sz w:val="24"/>
                <w:szCs w:val="24"/>
              </w:rPr>
            </w:pP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II. Актуализация знаний и фиксация затруднения в пробном учебном действии.</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-Какие слова пишем с заглавной буквы, а какие со строчной? (собств., нариц.)</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Диктант</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НА  ЛО  ВЫ  НИ  КУ</w:t>
            </w: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III. Выявление места и причины затруднения</w:t>
            </w:r>
          </w:p>
          <w:p w:rsidR="00F46B3F" w:rsidRPr="008179A2" w:rsidRDefault="00F46B3F" w:rsidP="008179A2">
            <w:pPr>
              <w:tabs>
                <w:tab w:val="left" w:pos="402"/>
              </w:tabs>
              <w:spacing w:after="0" w:line="240" w:lineRule="auto"/>
              <w:jc w:val="both"/>
              <w:rPr>
                <w:rFonts w:ascii="Times New Roman" w:hAnsi="Times New Roman"/>
                <w:sz w:val="24"/>
                <w:szCs w:val="24"/>
                <w:lang w:eastAsia="en-US"/>
              </w:rPr>
            </w:pPr>
            <w:r w:rsidRPr="008179A2">
              <w:rPr>
                <w:rFonts w:ascii="Times New Roman" w:hAnsi="Times New Roman"/>
                <w:b/>
                <w:bCs/>
                <w:sz w:val="24"/>
                <w:szCs w:val="24"/>
                <w:lang w:eastAsia="en-US"/>
              </w:rPr>
              <w:t xml:space="preserve">1. </w:t>
            </w:r>
            <w:r w:rsidRPr="008179A2">
              <w:rPr>
                <w:rFonts w:ascii="Times New Roman" w:hAnsi="Times New Roman"/>
                <w:sz w:val="24"/>
                <w:szCs w:val="24"/>
                <w:lang w:eastAsia="en-US"/>
              </w:rPr>
              <w:t>Кто больше запомнит слов.</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Пошел петух путешествовать. По полю погулял. Поклевал пше</w:t>
            </w:r>
            <w:r w:rsidRPr="008179A2">
              <w:rPr>
                <w:rFonts w:ascii="Times New Roman" w:hAnsi="Times New Roman"/>
                <w:i/>
                <w:sz w:val="24"/>
                <w:szCs w:val="24"/>
              </w:rPr>
              <w:softHyphen/>
              <w:t>ницу. Пруд по пути попался. Поостерегся петушок. Покупался в пес</w:t>
            </w:r>
            <w:r w:rsidRPr="008179A2">
              <w:rPr>
                <w:rFonts w:ascii="Times New Roman" w:hAnsi="Times New Roman"/>
                <w:i/>
                <w:sz w:val="24"/>
                <w:szCs w:val="24"/>
              </w:rPr>
              <w:softHyphen/>
            </w:r>
            <w:r w:rsidRPr="008179A2">
              <w:rPr>
                <w:rFonts w:ascii="Times New Roman" w:eastAsia="Arial" w:hAnsi="Times New Roman"/>
                <w:sz w:val="24"/>
                <w:szCs w:val="24"/>
              </w:rPr>
              <w:t>ке.</w:t>
            </w:r>
            <w:r w:rsidRPr="008179A2">
              <w:rPr>
                <w:rFonts w:ascii="Times New Roman" w:hAnsi="Times New Roman"/>
                <w:i/>
                <w:sz w:val="24"/>
                <w:szCs w:val="24"/>
              </w:rPr>
              <w:t xml:space="preserve"> Попрыгал. Пескарей попугал. Поглядел - полдень. Перышки по</w:t>
            </w:r>
            <w:r w:rsidRPr="008179A2">
              <w:rPr>
                <w:rFonts w:ascii="Times New Roman" w:hAnsi="Times New Roman"/>
                <w:i/>
                <w:sz w:val="24"/>
                <w:szCs w:val="24"/>
              </w:rPr>
              <w:softHyphen/>
              <w:t>чистил.</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w:t>
            </w:r>
            <w:r w:rsidRPr="008179A2">
              <w:rPr>
                <w:rFonts w:ascii="Times New Roman" w:hAnsi="Times New Roman"/>
                <w:bCs/>
                <w:sz w:val="24"/>
                <w:szCs w:val="24"/>
              </w:rPr>
              <w:t>Какой одинаковый звук встретился в этих словах?</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Cs/>
                <w:sz w:val="24"/>
                <w:szCs w:val="24"/>
              </w:rPr>
              <w:t>-Как вы думаете,  какая буква обозначает этот звук?</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Определите тему урока.</w:t>
            </w: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IV</w:t>
            </w:r>
            <w:r w:rsidRPr="008179A2">
              <w:rPr>
                <w:rFonts w:ascii="Times New Roman" w:hAnsi="Times New Roman"/>
                <w:b/>
                <w:bCs/>
                <w:sz w:val="24"/>
                <w:szCs w:val="24"/>
              </w:rPr>
              <w:t xml:space="preserve"> Построение проекта выхода из затруднения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 xml:space="preserve">- </w:t>
            </w:r>
            <w:r w:rsidRPr="008179A2">
              <w:rPr>
                <w:rFonts w:ascii="Times New Roman" w:hAnsi="Times New Roman"/>
                <w:bCs/>
                <w:sz w:val="24"/>
                <w:szCs w:val="24"/>
              </w:rPr>
              <w:t>Что необходимо для того, чтобы хорошо научиться писать эти буквы? (тренироваться в написании)</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-Какую цель поставите перед собой? (научиться писать букву п)</w:t>
            </w:r>
          </w:p>
        </w:tc>
      </w:tr>
      <w:tr w:rsidR="00F46B3F" w:rsidRPr="008179A2" w:rsidTr="00F46B3F">
        <w:trPr>
          <w:trHeight w:val="145"/>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V</w:t>
            </w:r>
            <w:r w:rsidRPr="008179A2">
              <w:rPr>
                <w:rFonts w:ascii="Times New Roman" w:hAnsi="Times New Roman"/>
                <w:b/>
                <w:bCs/>
                <w:sz w:val="24"/>
                <w:szCs w:val="24"/>
              </w:rPr>
              <w:t xml:space="preserve">. Реализация построенного проекта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1.Знакомство с написанием строчной  буквы П</w:t>
            </w:r>
            <w:r w:rsidRPr="008179A2">
              <w:rPr>
                <w:rFonts w:ascii="Times New Roman" w:hAnsi="Times New Roman"/>
                <w:bCs/>
                <w:sz w:val="24"/>
                <w:szCs w:val="24"/>
              </w:rPr>
              <w:t>.</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Сравнение печатных и письменных букв.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На что похожа буква?</w:t>
            </w:r>
          </w:p>
          <w:p w:rsidR="00F46B3F" w:rsidRPr="008179A2" w:rsidRDefault="00F46B3F" w:rsidP="008179A2">
            <w:pPr>
              <w:spacing w:after="0" w:line="240" w:lineRule="auto"/>
              <w:rPr>
                <w:rFonts w:ascii="Times New Roman" w:hAnsi="Times New Roman"/>
                <w:sz w:val="24"/>
                <w:szCs w:val="24"/>
                <w:lang w:eastAsia="en-US"/>
              </w:rPr>
            </w:pPr>
            <w:r w:rsidRPr="008179A2">
              <w:rPr>
                <w:rFonts w:ascii="Times New Roman" w:hAnsi="Times New Roman"/>
                <w:sz w:val="24"/>
                <w:szCs w:val="24"/>
                <w:lang w:eastAsia="en-US"/>
              </w:rPr>
              <w:t>Букву П в спортивном зале Перекладиной назвали. Ну-ка, милый, не ленись, - Подойди и подтянись.</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Из каких элементов состоит эта буква?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Обведите с 3.</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2.Рассмотрите узор.</w:t>
            </w:r>
            <w:r w:rsidRPr="008179A2">
              <w:rPr>
                <w:rFonts w:ascii="Times New Roman" w:hAnsi="Times New Roman"/>
                <w:bCs/>
                <w:sz w:val="24"/>
                <w:szCs w:val="24"/>
              </w:rPr>
              <w:t xml:space="preserve"> На что похож? Обведите по контуру.</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 xml:space="preserve">3. Письмо строчной буквы п </w:t>
            </w:r>
            <w:r w:rsidRPr="008179A2">
              <w:rPr>
                <w:rFonts w:ascii="Times New Roman" w:hAnsi="Times New Roman"/>
                <w:bCs/>
                <w:sz w:val="24"/>
                <w:szCs w:val="24"/>
              </w:rPr>
              <w:t>с. 3</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Анализ и списывание предложений с.3</w:t>
            </w:r>
          </w:p>
        </w:tc>
      </w:tr>
      <w:tr w:rsidR="00F46B3F" w:rsidRPr="008179A2" w:rsidTr="00F46B3F">
        <w:trPr>
          <w:trHeight w:val="284"/>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VI</w:t>
            </w:r>
            <w:r w:rsidRPr="008179A2">
              <w:rPr>
                <w:rFonts w:ascii="Times New Roman" w:hAnsi="Times New Roman"/>
                <w:b/>
                <w:bCs/>
                <w:sz w:val="24"/>
                <w:szCs w:val="24"/>
              </w:rPr>
              <w:t>. Первичное закрепление.</w:t>
            </w:r>
          </w:p>
          <w:p w:rsidR="00F46B3F" w:rsidRPr="008179A2" w:rsidRDefault="00F46B3F" w:rsidP="008179A2">
            <w:pPr>
              <w:tabs>
                <w:tab w:val="left" w:pos="583"/>
              </w:tabs>
              <w:spacing w:after="0" w:line="240" w:lineRule="auto"/>
              <w:rPr>
                <w:rFonts w:ascii="Times New Roman" w:hAnsi="Times New Roman"/>
                <w:bCs/>
                <w:sz w:val="24"/>
                <w:szCs w:val="24"/>
                <w:lang w:eastAsia="en-US"/>
              </w:rPr>
            </w:pPr>
            <w:r w:rsidRPr="008179A2">
              <w:rPr>
                <w:rFonts w:ascii="Times New Roman" w:hAnsi="Times New Roman"/>
                <w:bCs/>
                <w:sz w:val="24"/>
                <w:szCs w:val="24"/>
                <w:lang w:eastAsia="en-US"/>
              </w:rPr>
              <w:t>Послушайте предложение и назовите имя собственное.</w:t>
            </w:r>
          </w:p>
          <w:p w:rsidR="00F46B3F" w:rsidRPr="008179A2" w:rsidRDefault="00F46B3F" w:rsidP="008179A2">
            <w:pPr>
              <w:tabs>
                <w:tab w:val="left" w:pos="583"/>
              </w:tabs>
              <w:spacing w:after="0" w:line="240" w:lineRule="auto"/>
              <w:rPr>
                <w:rFonts w:ascii="Times New Roman" w:hAnsi="Times New Roman"/>
                <w:bCs/>
                <w:i/>
                <w:sz w:val="24"/>
                <w:szCs w:val="24"/>
                <w:lang w:eastAsia="en-US"/>
              </w:rPr>
            </w:pPr>
            <w:r w:rsidRPr="008179A2">
              <w:rPr>
                <w:rFonts w:ascii="Times New Roman" w:hAnsi="Times New Roman"/>
                <w:bCs/>
                <w:i/>
                <w:sz w:val="24"/>
                <w:szCs w:val="24"/>
                <w:lang w:eastAsia="en-US"/>
              </w:rPr>
              <w:t>Гол в ворота забил Павлик.</w:t>
            </w:r>
          </w:p>
          <w:p w:rsidR="00F46B3F" w:rsidRPr="008179A2" w:rsidRDefault="00F46B3F" w:rsidP="008179A2">
            <w:pPr>
              <w:tabs>
                <w:tab w:val="left" w:pos="583"/>
              </w:tabs>
              <w:spacing w:after="0" w:line="240" w:lineRule="auto"/>
              <w:rPr>
                <w:rFonts w:ascii="Times New Roman" w:hAnsi="Times New Roman"/>
                <w:bCs/>
                <w:sz w:val="24"/>
                <w:szCs w:val="24"/>
                <w:lang w:eastAsia="en-US"/>
              </w:rPr>
            </w:pPr>
            <w:r w:rsidRPr="008179A2">
              <w:rPr>
                <w:rFonts w:ascii="Times New Roman" w:hAnsi="Times New Roman"/>
                <w:bCs/>
                <w:sz w:val="24"/>
                <w:szCs w:val="24"/>
                <w:lang w:eastAsia="en-US"/>
              </w:rPr>
              <w:t>-Какой звук услышали в начале слова Павлик. (П)</w:t>
            </w:r>
          </w:p>
          <w:p w:rsidR="00F46B3F" w:rsidRPr="008179A2" w:rsidRDefault="00F46B3F" w:rsidP="008179A2">
            <w:pPr>
              <w:tabs>
                <w:tab w:val="left" w:pos="583"/>
              </w:tabs>
              <w:spacing w:after="0" w:line="240" w:lineRule="auto"/>
              <w:rPr>
                <w:rFonts w:ascii="Times New Roman" w:hAnsi="Times New Roman"/>
                <w:bCs/>
                <w:sz w:val="24"/>
                <w:szCs w:val="24"/>
                <w:lang w:eastAsia="en-US"/>
              </w:rPr>
            </w:pPr>
            <w:r w:rsidRPr="008179A2">
              <w:rPr>
                <w:rFonts w:ascii="Times New Roman" w:hAnsi="Times New Roman"/>
                <w:bCs/>
                <w:sz w:val="24"/>
                <w:szCs w:val="24"/>
                <w:lang w:eastAsia="en-US"/>
              </w:rPr>
              <w:t>Откройте пропись с 4.</w:t>
            </w:r>
          </w:p>
          <w:p w:rsidR="00F46B3F" w:rsidRPr="008179A2" w:rsidRDefault="00F46B3F" w:rsidP="008179A2">
            <w:pPr>
              <w:tabs>
                <w:tab w:val="left" w:pos="583"/>
              </w:tabs>
              <w:spacing w:after="0" w:line="240" w:lineRule="auto"/>
              <w:rPr>
                <w:rFonts w:ascii="Times New Roman" w:hAnsi="Times New Roman"/>
                <w:bCs/>
                <w:sz w:val="24"/>
                <w:szCs w:val="24"/>
                <w:lang w:eastAsia="en-US"/>
              </w:rPr>
            </w:pPr>
            <w:r w:rsidRPr="008179A2">
              <w:rPr>
                <w:rFonts w:ascii="Times New Roman" w:hAnsi="Times New Roman"/>
                <w:bCs/>
                <w:sz w:val="24"/>
                <w:szCs w:val="24"/>
                <w:lang w:eastAsia="en-US"/>
              </w:rPr>
              <w:lastRenderedPageBreak/>
              <w:t>-Кто принёс букву? (Пьеро)</w:t>
            </w:r>
          </w:p>
          <w:p w:rsidR="00F46B3F" w:rsidRPr="008179A2" w:rsidRDefault="00F46B3F" w:rsidP="008179A2">
            <w:pPr>
              <w:tabs>
                <w:tab w:val="left" w:pos="583"/>
              </w:tabs>
              <w:spacing w:after="0" w:line="240" w:lineRule="auto"/>
              <w:rPr>
                <w:rFonts w:ascii="Times New Roman" w:hAnsi="Times New Roman"/>
                <w:bCs/>
                <w:sz w:val="24"/>
                <w:szCs w:val="24"/>
                <w:lang w:eastAsia="en-US"/>
              </w:rPr>
            </w:pPr>
            <w:r w:rsidRPr="008179A2">
              <w:rPr>
                <w:rFonts w:ascii="Times New Roman" w:hAnsi="Times New Roman"/>
                <w:bCs/>
                <w:sz w:val="24"/>
                <w:szCs w:val="24"/>
                <w:lang w:eastAsia="en-US"/>
              </w:rPr>
              <w:t>-Какую букву будем учиться писать?  (заглавную П)</w:t>
            </w:r>
          </w:p>
        </w:tc>
      </w:tr>
      <w:tr w:rsidR="00F46B3F" w:rsidRPr="008179A2" w:rsidTr="00F46B3F">
        <w:trPr>
          <w:trHeight w:val="3003"/>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lastRenderedPageBreak/>
              <w:t>VII</w:t>
            </w:r>
            <w:r w:rsidRPr="008179A2">
              <w:rPr>
                <w:rFonts w:ascii="Times New Roman" w:hAnsi="Times New Roman"/>
                <w:b/>
                <w:bCs/>
                <w:sz w:val="24"/>
                <w:szCs w:val="24"/>
              </w:rPr>
              <w:t xml:space="preserve"> Самостоятельная работа с самопроверкой по эталону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 xml:space="preserve"> - </w:t>
            </w:r>
            <w:r w:rsidRPr="008179A2">
              <w:rPr>
                <w:rFonts w:ascii="Times New Roman" w:hAnsi="Times New Roman"/>
                <w:bCs/>
                <w:sz w:val="24"/>
                <w:szCs w:val="24"/>
              </w:rPr>
              <w:t>Из каких элементов состоит буква П?</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-На что похож узор? Обведите.</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1.Письмо буквы.</w:t>
            </w:r>
          </w:p>
          <w:p w:rsidR="00F46B3F" w:rsidRPr="008179A2" w:rsidRDefault="00F46B3F" w:rsidP="008179A2">
            <w:pPr>
              <w:spacing w:after="0" w:line="240" w:lineRule="auto"/>
              <w:rPr>
                <w:rFonts w:ascii="Times New Roman" w:hAnsi="Times New Roman"/>
                <w:sz w:val="24"/>
                <w:szCs w:val="24"/>
                <w:lang w:eastAsia="en-US"/>
              </w:rPr>
            </w:pPr>
            <w:r w:rsidRPr="008179A2">
              <w:rPr>
                <w:rFonts w:ascii="Times New Roman" w:hAnsi="Times New Roman"/>
                <w:b/>
                <w:bCs/>
                <w:sz w:val="24"/>
                <w:szCs w:val="24"/>
                <w:lang w:eastAsia="en-US"/>
              </w:rPr>
              <w:t xml:space="preserve">2. </w:t>
            </w:r>
            <w:r w:rsidRPr="008179A2">
              <w:rPr>
                <w:rFonts w:ascii="Times New Roman" w:hAnsi="Times New Roman"/>
                <w:b/>
                <w:sz w:val="24"/>
                <w:szCs w:val="24"/>
                <w:lang w:eastAsia="en-US"/>
              </w:rPr>
              <w:t>Запись предложений после анализа и составления.</w:t>
            </w:r>
            <w:r w:rsidRPr="008179A2">
              <w:rPr>
                <w:rFonts w:ascii="Times New Roman" w:hAnsi="Times New Roman"/>
                <w:sz w:val="24"/>
                <w:szCs w:val="24"/>
                <w:lang w:eastAsia="en-US"/>
              </w:rPr>
              <w:t xml:space="preserve"> Учим печатные буквы превращать в письменные.</w:t>
            </w:r>
          </w:p>
          <w:p w:rsidR="00F46B3F" w:rsidRPr="008179A2" w:rsidRDefault="00F46B3F" w:rsidP="008179A2">
            <w:pPr>
              <w:spacing w:after="0" w:line="240" w:lineRule="auto"/>
              <w:rPr>
                <w:rFonts w:ascii="Times New Roman" w:hAnsi="Times New Roman"/>
                <w:sz w:val="24"/>
                <w:szCs w:val="24"/>
                <w:lang w:eastAsia="en-US"/>
              </w:rPr>
            </w:pPr>
            <w:r w:rsidRPr="008179A2">
              <w:rPr>
                <w:rFonts w:ascii="Times New Roman" w:hAnsi="Times New Roman"/>
                <w:b/>
                <w:bCs/>
                <w:sz w:val="24"/>
                <w:szCs w:val="24"/>
                <w:lang w:val="en-US" w:eastAsia="en-US"/>
              </w:rPr>
              <w:t>VIII</w:t>
            </w:r>
            <w:r w:rsidRPr="008179A2">
              <w:rPr>
                <w:rFonts w:ascii="Times New Roman" w:hAnsi="Times New Roman"/>
                <w:b/>
                <w:bCs/>
                <w:sz w:val="24"/>
                <w:szCs w:val="24"/>
                <w:lang w:eastAsia="en-US"/>
              </w:rPr>
              <w:t>. Работа с шахматами.</w:t>
            </w:r>
          </w:p>
          <w:p w:rsidR="00F46B3F" w:rsidRPr="008179A2" w:rsidRDefault="00F46B3F" w:rsidP="008179A2">
            <w:pPr>
              <w:shd w:val="clear" w:color="auto" w:fill="FFFFFF"/>
              <w:spacing w:after="0" w:line="240" w:lineRule="auto"/>
              <w:rPr>
                <w:rFonts w:ascii="Times New Roman" w:hAnsi="Times New Roman"/>
                <w:color w:val="111111"/>
                <w:sz w:val="24"/>
                <w:szCs w:val="24"/>
                <w:bdr w:val="none" w:sz="0" w:space="0" w:color="auto" w:frame="1"/>
              </w:rPr>
            </w:pPr>
            <w:r w:rsidRPr="008179A2">
              <w:rPr>
                <w:rFonts w:ascii="Times New Roman" w:hAnsi="Times New Roman"/>
                <w:color w:val="111111"/>
                <w:sz w:val="24"/>
                <w:szCs w:val="24"/>
                <w:bdr w:val="none" w:sz="0" w:space="0" w:color="auto" w:frame="1"/>
              </w:rPr>
              <w:t>- Ребята,  давайте поиграем в игру «Кто больше назовёт слов, начинающих с буквы П». Путешествие ? Как понимаете смысл?</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Сегодня я приглашаю вас отправиться в путешествие в королевство </w:t>
            </w:r>
            <w:r w:rsidRPr="008179A2">
              <w:rPr>
                <w:rFonts w:ascii="Times New Roman" w:hAnsi="Times New Roman"/>
                <w:b/>
                <w:bCs/>
                <w:color w:val="111111"/>
                <w:sz w:val="24"/>
                <w:szCs w:val="24"/>
                <w:bdr w:val="none" w:sz="0" w:space="0" w:color="auto" w:frame="1"/>
              </w:rPr>
              <w:t>шахмат</w:t>
            </w:r>
            <w:r w:rsidRPr="008179A2">
              <w:rPr>
                <w:rFonts w:ascii="Times New Roman" w:hAnsi="Times New Roman"/>
                <w:color w:val="111111"/>
                <w:sz w:val="24"/>
                <w:szCs w:val="24"/>
              </w:rPr>
              <w:t>. Вы принимаете приглашение? (Да)</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 xml:space="preserve">А мы с вами отправимся в не простое королевство, </w:t>
            </w:r>
            <w:r w:rsidRPr="008179A2">
              <w:rPr>
                <w:rFonts w:ascii="Times New Roman" w:hAnsi="Times New Roman"/>
                <w:color w:val="111111"/>
                <w:sz w:val="24"/>
                <w:szCs w:val="24"/>
                <w:bdr w:val="none" w:sz="0" w:space="0" w:color="auto" w:frame="1"/>
              </w:rPr>
              <w:t>а особенное</w:t>
            </w:r>
            <w:r w:rsidRPr="008179A2">
              <w:rPr>
                <w:rFonts w:ascii="Times New Roman" w:hAnsi="Times New Roman"/>
                <w:color w:val="111111"/>
                <w:sz w:val="24"/>
                <w:szCs w:val="24"/>
              </w:rPr>
              <w:t>: жители его носят только белую и черную одежду и королевство их тоже черно-белое.</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Но прежде чем попасть в королевство, король загадал нам загадки, без отгадки которых мы не сможем попасть к ним! Ребята мы справимся? (Конечно. Да)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1. Скучно было во дворе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Ранним утром детворе.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Знаю я одну игру, -</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Сказал ребятам Петя –</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Где бы ни был я, везде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В нее играют дети.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В игре той есть Ладья и Ферзь,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Слон, Конь и пешек ряд,</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А возглавляет всех – Король –</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Его хранит отряд.</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Хочу задание вам дать</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Игры названье угадать!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w:t>
            </w:r>
            <w:r w:rsidRPr="008179A2">
              <w:rPr>
                <w:rFonts w:ascii="Times New Roman" w:hAnsi="Times New Roman"/>
                <w:b/>
                <w:bCs/>
                <w:i/>
                <w:iCs/>
                <w:color w:val="111111"/>
                <w:sz w:val="24"/>
                <w:szCs w:val="24"/>
                <w:bdr w:val="none" w:sz="0" w:space="0" w:color="auto" w:frame="1"/>
              </w:rPr>
              <w:t>Шахматы</w:t>
            </w:r>
            <w:r w:rsidRPr="008179A2">
              <w:rPr>
                <w:rFonts w:ascii="Times New Roman" w:hAnsi="Times New Roman"/>
                <w:i/>
                <w:iCs/>
                <w:color w:val="111111"/>
                <w:sz w:val="24"/>
                <w:szCs w:val="24"/>
                <w:bdr w:val="none" w:sz="0" w:space="0" w:color="auto" w:frame="1"/>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Не люди, не звери, не часы, а ходят? </w:t>
            </w:r>
            <w:r w:rsidRPr="008179A2">
              <w:rPr>
                <w:rFonts w:ascii="Times New Roman" w:hAnsi="Times New Roman"/>
                <w:i/>
                <w:iCs/>
                <w:color w:val="111111"/>
                <w:sz w:val="24"/>
                <w:szCs w:val="24"/>
                <w:bdr w:val="none" w:sz="0" w:space="0" w:color="auto" w:frame="1"/>
              </w:rPr>
              <w:t>(</w:t>
            </w:r>
            <w:r w:rsidRPr="008179A2">
              <w:rPr>
                <w:rFonts w:ascii="Times New Roman" w:hAnsi="Times New Roman"/>
                <w:b/>
                <w:bCs/>
                <w:i/>
                <w:iCs/>
                <w:color w:val="111111"/>
                <w:sz w:val="24"/>
                <w:szCs w:val="24"/>
                <w:bdr w:val="none" w:sz="0" w:space="0" w:color="auto" w:frame="1"/>
              </w:rPr>
              <w:t>шахматные фигуры</w:t>
            </w:r>
            <w:r w:rsidRPr="008179A2">
              <w:rPr>
                <w:rFonts w:ascii="Times New Roman" w:hAnsi="Times New Roman"/>
                <w:i/>
                <w:iCs/>
                <w:color w:val="111111"/>
                <w:sz w:val="24"/>
                <w:szCs w:val="24"/>
                <w:bdr w:val="none" w:sz="0" w:space="0" w:color="auto" w:frame="1"/>
              </w:rPr>
              <w:t>)</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 xml:space="preserve"> Молодцы ребята. Теперь нам открылся путь в </w:t>
            </w:r>
            <w:r w:rsidRPr="008179A2">
              <w:rPr>
                <w:rFonts w:ascii="Times New Roman" w:hAnsi="Times New Roman"/>
                <w:b/>
                <w:bCs/>
                <w:color w:val="111111"/>
                <w:sz w:val="24"/>
                <w:szCs w:val="24"/>
                <w:bdr w:val="none" w:sz="0" w:space="0" w:color="auto" w:frame="1"/>
              </w:rPr>
              <w:t>волшебное королевство шахмат</w:t>
            </w:r>
            <w:r w:rsidRPr="008179A2">
              <w:rPr>
                <w:rFonts w:ascii="Times New Roman" w:hAnsi="Times New Roman"/>
                <w:color w:val="111111"/>
                <w:sz w:val="24"/>
                <w:szCs w:val="24"/>
              </w:rPr>
              <w:t>. Ребята посмотрите на эту </w:t>
            </w:r>
            <w:r w:rsidRPr="008179A2">
              <w:rPr>
                <w:rFonts w:ascii="Times New Roman" w:hAnsi="Times New Roman"/>
                <w:b/>
                <w:bCs/>
                <w:color w:val="111111"/>
                <w:sz w:val="24"/>
                <w:szCs w:val="24"/>
                <w:bdr w:val="none" w:sz="0" w:space="0" w:color="auto" w:frame="1"/>
              </w:rPr>
              <w:t>шахматную доску</w:t>
            </w:r>
            <w:r w:rsidRPr="008179A2">
              <w:rPr>
                <w:rFonts w:ascii="Times New Roman" w:hAnsi="Times New Roman"/>
                <w:color w:val="111111"/>
                <w:sz w:val="24"/>
                <w:szCs w:val="24"/>
              </w:rPr>
              <w:t>. Скажите мне какие цвета там есть? (Черные, белые квадратики).</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Правильно. И поэтому наше королевство называется Черно-белое.</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Ребятки, на </w:t>
            </w:r>
            <w:r w:rsidRPr="008179A2">
              <w:rPr>
                <w:rFonts w:ascii="Times New Roman" w:hAnsi="Times New Roman"/>
                <w:b/>
                <w:bCs/>
                <w:color w:val="111111"/>
                <w:sz w:val="24"/>
                <w:szCs w:val="24"/>
                <w:bdr w:val="none" w:sz="0" w:space="0" w:color="auto" w:frame="1"/>
              </w:rPr>
              <w:t>шахматной дочке ведется шахматное сражение</w:t>
            </w:r>
            <w:r w:rsidRPr="008179A2">
              <w:rPr>
                <w:rFonts w:ascii="Times New Roman" w:hAnsi="Times New Roman"/>
                <w:color w:val="111111"/>
                <w:sz w:val="24"/>
                <w:szCs w:val="24"/>
              </w:rPr>
              <w:t>. </w:t>
            </w:r>
            <w:r w:rsidRPr="008179A2">
              <w:rPr>
                <w:rFonts w:ascii="Times New Roman" w:hAnsi="Times New Roman"/>
                <w:b/>
                <w:bCs/>
                <w:color w:val="111111"/>
                <w:sz w:val="24"/>
                <w:szCs w:val="24"/>
                <w:bdr w:val="none" w:sz="0" w:space="0" w:color="auto" w:frame="1"/>
              </w:rPr>
              <w:t>Шахматная доска</w:t>
            </w:r>
            <w:r w:rsidRPr="008179A2">
              <w:rPr>
                <w:rFonts w:ascii="Times New Roman" w:hAnsi="Times New Roman"/>
                <w:color w:val="111111"/>
                <w:sz w:val="24"/>
                <w:szCs w:val="24"/>
              </w:rPr>
              <w:t> аккуратно расчерчена на ровные клетки-квадратики, которые называются полями.</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На </w:t>
            </w:r>
            <w:r w:rsidRPr="008179A2">
              <w:rPr>
                <w:rFonts w:ascii="Times New Roman" w:hAnsi="Times New Roman"/>
                <w:b/>
                <w:bCs/>
                <w:color w:val="111111"/>
                <w:sz w:val="24"/>
                <w:szCs w:val="24"/>
                <w:bdr w:val="none" w:sz="0" w:space="0" w:color="auto" w:frame="1"/>
              </w:rPr>
              <w:t>доске</w:t>
            </w:r>
            <w:r w:rsidRPr="008179A2">
              <w:rPr>
                <w:rFonts w:ascii="Times New Roman" w:hAnsi="Times New Roman"/>
                <w:color w:val="111111"/>
                <w:sz w:val="24"/>
                <w:szCs w:val="24"/>
              </w:rPr>
              <w:t> есть черные и белые поля, они располагаются определенным образом, кто скажет как именно? (По порядку, поочередно, белые и черные цвета идут друг за другом).</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Совершенно верно, черные и белые цвета чередуются, идут друг за другом.</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Давайте с вами отгадаем несколько шуточных загадок.</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На каких полях ничего не растет? (На </w:t>
            </w:r>
            <w:r w:rsidRPr="008179A2">
              <w:rPr>
                <w:rFonts w:ascii="Times New Roman" w:hAnsi="Times New Roman"/>
                <w:b/>
                <w:bCs/>
                <w:color w:val="111111"/>
                <w:sz w:val="24"/>
                <w:szCs w:val="24"/>
                <w:bdr w:val="none" w:sz="0" w:space="0" w:color="auto" w:frame="1"/>
              </w:rPr>
              <w:t>шахматных)</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Правильно. В каких клетках не держат зверей? (В </w:t>
            </w:r>
            <w:r w:rsidRPr="008179A2">
              <w:rPr>
                <w:rFonts w:ascii="Times New Roman" w:hAnsi="Times New Roman"/>
                <w:b/>
                <w:bCs/>
                <w:color w:val="111111"/>
                <w:sz w:val="24"/>
                <w:szCs w:val="24"/>
                <w:bdr w:val="none" w:sz="0" w:space="0" w:color="auto" w:frame="1"/>
              </w:rPr>
              <w:t>шахматных)</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Ребятки в игру </w:t>
            </w:r>
            <w:r w:rsidRPr="008179A2">
              <w:rPr>
                <w:rFonts w:ascii="Times New Roman" w:hAnsi="Times New Roman"/>
                <w:b/>
                <w:bCs/>
                <w:color w:val="111111"/>
                <w:sz w:val="24"/>
                <w:szCs w:val="24"/>
                <w:bdr w:val="none" w:sz="0" w:space="0" w:color="auto" w:frame="1"/>
              </w:rPr>
              <w:t>шахматы</w:t>
            </w:r>
            <w:r w:rsidRPr="008179A2">
              <w:rPr>
                <w:rFonts w:ascii="Times New Roman" w:hAnsi="Times New Roman"/>
                <w:color w:val="111111"/>
                <w:sz w:val="24"/>
                <w:szCs w:val="24"/>
              </w:rPr>
              <w:t> играют два человека (партнера, или по-другому ПРОТИВНИКА.</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В </w:t>
            </w:r>
            <w:r w:rsidRPr="008179A2">
              <w:rPr>
                <w:rFonts w:ascii="Times New Roman" w:hAnsi="Times New Roman"/>
                <w:b/>
                <w:bCs/>
                <w:color w:val="111111"/>
                <w:sz w:val="24"/>
                <w:szCs w:val="24"/>
                <w:bdr w:val="none" w:sz="0" w:space="0" w:color="auto" w:frame="1"/>
              </w:rPr>
              <w:t>шахматном</w:t>
            </w:r>
            <w:r w:rsidRPr="008179A2">
              <w:rPr>
                <w:rFonts w:ascii="Times New Roman" w:hAnsi="Times New Roman"/>
                <w:color w:val="111111"/>
                <w:sz w:val="24"/>
                <w:szCs w:val="24"/>
              </w:rPr>
              <w:t> Королевстве есть улицы. Те улицы, которые идут слева направо, называются Горизонтальные. Это любая черно-белая дорожка из полей.</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Сколько Горизонтальных улиц? ( Горизонтальных улиц 8).</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Ребятки сосчитайте, сколько белых и сколько черных полей в каждой горизонтали? ( Белых 4, черных 4).</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Правильно. Ребятки посмотрите, это у нас фигура, название которой </w:t>
            </w:r>
            <w:r w:rsidRPr="008179A2">
              <w:rPr>
                <w:rFonts w:ascii="Times New Roman" w:hAnsi="Times New Roman"/>
                <w:i/>
                <w:iCs/>
                <w:color w:val="111111"/>
                <w:sz w:val="24"/>
                <w:szCs w:val="24"/>
                <w:bdr w:val="none" w:sz="0" w:space="0" w:color="auto" w:frame="1"/>
              </w:rPr>
              <w:t>«Пешка»</w:t>
            </w:r>
            <w:r w:rsidRPr="008179A2">
              <w:rPr>
                <w:rFonts w:ascii="Times New Roman" w:hAnsi="Times New Roman"/>
                <w:color w:val="111111"/>
                <w:sz w:val="24"/>
                <w:szCs w:val="24"/>
              </w:rPr>
              <w:t>. Пешки являются солдатами Королевства и охраняют ее жителей.</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Сперва посмотрите, как я расставлю фигуры, а потом попробуете вы, расставить пешки на улице Горизонталей.</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lastRenderedPageBreak/>
              <w:t xml:space="preserve"> (Дети по очереди расставляют фигуры на </w:t>
            </w:r>
            <w:r w:rsidRPr="008179A2">
              <w:rPr>
                <w:rFonts w:ascii="Times New Roman" w:hAnsi="Times New Roman"/>
                <w:b/>
                <w:bCs/>
                <w:color w:val="111111"/>
                <w:sz w:val="24"/>
                <w:szCs w:val="24"/>
                <w:bdr w:val="none" w:sz="0" w:space="0" w:color="auto" w:frame="1"/>
              </w:rPr>
              <w:t>шахматной доске</w:t>
            </w:r>
            <w:r w:rsidRPr="008179A2">
              <w:rPr>
                <w:rFonts w:ascii="Times New Roman" w:hAnsi="Times New Roman"/>
                <w:color w:val="111111"/>
                <w:sz w:val="24"/>
                <w:szCs w:val="24"/>
              </w:rPr>
              <w:t>, учитель поправляет ошибки детей)</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Молодцы ребята, справились с заданием и правильно расположили Пешки по улице Горизонталей.</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w:t>
            </w:r>
            <w:r w:rsidRPr="008179A2">
              <w:rPr>
                <w:rFonts w:ascii="Times New Roman" w:hAnsi="Times New Roman"/>
                <w:color w:val="111111"/>
                <w:sz w:val="24"/>
                <w:szCs w:val="24"/>
              </w:rPr>
              <w:t>У нас есть еще одни улицы, которые расположены сверху вниз – Вертикальные. Сосчитайте сколько Вертикальных улиц? (Вертикальных улиц 8)</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Кто сможет показать 1 вертикаль? А3? А6? И т. д.</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(Дети тренируются показывать вертикали.)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ИГРА </w:t>
            </w:r>
            <w:r w:rsidRPr="008179A2">
              <w:rPr>
                <w:rFonts w:ascii="Times New Roman" w:hAnsi="Times New Roman"/>
                <w:i/>
                <w:iCs/>
                <w:color w:val="111111"/>
                <w:sz w:val="24"/>
                <w:szCs w:val="24"/>
                <w:bdr w:val="none" w:sz="0" w:space="0" w:color="auto" w:frame="1"/>
              </w:rPr>
              <w:t>«Поиграем-угадаем»</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Я загадываю либо горизонталь, либо вертикаль, а по очереди будете отгадывать, какую именно дорожку я загадала.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(дети отгадывают по очереди)</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Ребятки, а теперь расположите Пешки на Вертикальных улицах.</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 xml:space="preserve"> «Горизонтально-вертикальная игра»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Ребята, поиграем с вами в игру, которая называется </w:t>
            </w:r>
            <w:r w:rsidRPr="008179A2">
              <w:rPr>
                <w:rFonts w:ascii="Times New Roman" w:hAnsi="Times New Roman"/>
                <w:i/>
                <w:iCs/>
                <w:color w:val="111111"/>
                <w:sz w:val="24"/>
                <w:szCs w:val="24"/>
                <w:bdr w:val="none" w:sz="0" w:space="0" w:color="auto" w:frame="1"/>
              </w:rPr>
              <w:t>«Горизонтально-вертикальная»</w:t>
            </w:r>
            <w:r w:rsidRPr="008179A2">
              <w:rPr>
                <w:rFonts w:ascii="Times New Roman" w:hAnsi="Times New Roman"/>
                <w:color w:val="111111"/>
                <w:sz w:val="24"/>
                <w:szCs w:val="24"/>
              </w:rPr>
              <w:t>. Вы должны переместить </w:t>
            </w:r>
            <w:r w:rsidRPr="008179A2">
              <w:rPr>
                <w:rFonts w:ascii="Times New Roman" w:hAnsi="Times New Roman"/>
                <w:b/>
                <w:bCs/>
                <w:color w:val="111111"/>
                <w:sz w:val="24"/>
                <w:szCs w:val="24"/>
                <w:bdr w:val="none" w:sz="0" w:space="0" w:color="auto" w:frame="1"/>
              </w:rPr>
              <w:t>шахматную</w:t>
            </w:r>
            <w:r w:rsidRPr="008179A2">
              <w:rPr>
                <w:rFonts w:ascii="Times New Roman" w:hAnsi="Times New Roman"/>
                <w:color w:val="111111"/>
                <w:sz w:val="24"/>
                <w:szCs w:val="24"/>
              </w:rPr>
              <w:t> фигуру в том направлении, в котором я скажу.</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(Учитель ставит пешку на любое поле </w:t>
            </w:r>
            <w:r w:rsidRPr="008179A2">
              <w:rPr>
                <w:rFonts w:ascii="Times New Roman" w:hAnsi="Times New Roman"/>
                <w:b/>
                <w:bCs/>
                <w:color w:val="111111"/>
                <w:sz w:val="24"/>
                <w:szCs w:val="24"/>
                <w:bdr w:val="none" w:sz="0" w:space="0" w:color="auto" w:frame="1"/>
              </w:rPr>
              <w:t>шахматной доски и</w:t>
            </w:r>
            <w:r w:rsidRPr="008179A2">
              <w:rPr>
                <w:rFonts w:ascii="Times New Roman" w:hAnsi="Times New Roman"/>
                <w:color w:val="111111"/>
                <w:sz w:val="24"/>
                <w:szCs w:val="24"/>
              </w:rPr>
              <w:t>, вызывая детей по одному просит передвинуть пешку на одно поле в заданном направлении.)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«Направо по горизонтали»</w:t>
            </w:r>
            <w:r w:rsidRPr="008179A2">
              <w:rPr>
                <w:rFonts w:ascii="Times New Roman" w:hAnsi="Times New Roman"/>
                <w:color w:val="111111"/>
                <w:sz w:val="24"/>
                <w:szCs w:val="24"/>
              </w:rPr>
              <w:t>, </w:t>
            </w:r>
            <w:r w:rsidRPr="008179A2">
              <w:rPr>
                <w:rFonts w:ascii="Times New Roman" w:hAnsi="Times New Roman"/>
                <w:i/>
                <w:iCs/>
                <w:color w:val="111111"/>
                <w:sz w:val="24"/>
                <w:szCs w:val="24"/>
                <w:bdr w:val="none" w:sz="0" w:space="0" w:color="auto" w:frame="1"/>
              </w:rPr>
              <w:t>«Вниз по вертикали»</w:t>
            </w:r>
            <w:r w:rsidRPr="008179A2">
              <w:rPr>
                <w:rFonts w:ascii="Times New Roman" w:hAnsi="Times New Roman"/>
                <w:color w:val="111111"/>
                <w:sz w:val="24"/>
                <w:szCs w:val="24"/>
              </w:rPr>
              <w:t>, </w:t>
            </w:r>
            <w:r w:rsidRPr="008179A2">
              <w:rPr>
                <w:rFonts w:ascii="Times New Roman" w:hAnsi="Times New Roman"/>
                <w:i/>
                <w:iCs/>
                <w:color w:val="111111"/>
                <w:sz w:val="24"/>
                <w:szCs w:val="24"/>
                <w:bdr w:val="none" w:sz="0" w:space="0" w:color="auto" w:frame="1"/>
              </w:rPr>
              <w:t>«Налево по горизонтали»</w:t>
            </w:r>
            <w:r w:rsidRPr="008179A2">
              <w:rPr>
                <w:rFonts w:ascii="Times New Roman" w:hAnsi="Times New Roman"/>
                <w:color w:val="111111"/>
                <w:sz w:val="24"/>
                <w:szCs w:val="24"/>
              </w:rPr>
              <w:t>, </w:t>
            </w:r>
            <w:r w:rsidRPr="008179A2">
              <w:rPr>
                <w:rFonts w:ascii="Times New Roman" w:hAnsi="Times New Roman"/>
                <w:i/>
                <w:iCs/>
                <w:color w:val="111111"/>
                <w:sz w:val="24"/>
                <w:szCs w:val="24"/>
                <w:bdr w:val="none" w:sz="0" w:space="0" w:color="auto" w:frame="1"/>
              </w:rPr>
              <w:t>«Вниз по вертикали»</w:t>
            </w:r>
            <w:r w:rsidRPr="008179A2">
              <w:rPr>
                <w:rFonts w:ascii="Times New Roman" w:hAnsi="Times New Roman"/>
                <w:color w:val="111111"/>
                <w:sz w:val="24"/>
                <w:szCs w:val="24"/>
              </w:rPr>
              <w:t>, </w:t>
            </w:r>
            <w:r w:rsidRPr="008179A2">
              <w:rPr>
                <w:rFonts w:ascii="Times New Roman" w:hAnsi="Times New Roman"/>
                <w:i/>
                <w:iCs/>
                <w:color w:val="111111"/>
                <w:sz w:val="24"/>
                <w:szCs w:val="24"/>
                <w:bdr w:val="none" w:sz="0" w:space="0" w:color="auto" w:frame="1"/>
              </w:rPr>
              <w:t>«В любую сторону по вертикали»</w:t>
            </w:r>
            <w:r w:rsidRPr="008179A2">
              <w:rPr>
                <w:rFonts w:ascii="Times New Roman" w:hAnsi="Times New Roman"/>
                <w:color w:val="111111"/>
                <w:sz w:val="24"/>
                <w:szCs w:val="24"/>
              </w:rPr>
              <w:t>, </w:t>
            </w:r>
            <w:r w:rsidRPr="008179A2">
              <w:rPr>
                <w:rFonts w:ascii="Times New Roman" w:hAnsi="Times New Roman"/>
                <w:i/>
                <w:iCs/>
                <w:color w:val="111111"/>
                <w:sz w:val="24"/>
                <w:szCs w:val="24"/>
                <w:bdr w:val="none" w:sz="0" w:space="0" w:color="auto" w:frame="1"/>
              </w:rPr>
              <w:t>«В любую сторону по горизонтали»</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w:t>
            </w:r>
            <w:r w:rsidRPr="008179A2">
              <w:rPr>
                <w:rFonts w:ascii="Times New Roman" w:hAnsi="Times New Roman"/>
                <w:color w:val="111111"/>
                <w:sz w:val="24"/>
                <w:szCs w:val="24"/>
              </w:rPr>
              <w:t xml:space="preserve"> Отлично, все справились с заданием.</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w:t>
            </w:r>
            <w:r w:rsidRPr="008179A2">
              <w:rPr>
                <w:rFonts w:ascii="Times New Roman" w:hAnsi="Times New Roman"/>
                <w:color w:val="111111"/>
                <w:sz w:val="24"/>
                <w:szCs w:val="24"/>
              </w:rPr>
              <w:t>Что делают партнеры, противники за </w:t>
            </w:r>
            <w:r w:rsidRPr="008179A2">
              <w:rPr>
                <w:rFonts w:ascii="Times New Roman" w:hAnsi="Times New Roman"/>
                <w:b/>
                <w:bCs/>
                <w:color w:val="111111"/>
                <w:sz w:val="24"/>
                <w:szCs w:val="24"/>
                <w:bdr w:val="none" w:sz="0" w:space="0" w:color="auto" w:frame="1"/>
              </w:rPr>
              <w:t>шахматной доской</w:t>
            </w:r>
            <w:r w:rsidRPr="008179A2">
              <w:rPr>
                <w:rFonts w:ascii="Times New Roman" w:hAnsi="Times New Roman"/>
                <w:color w:val="111111"/>
                <w:sz w:val="24"/>
                <w:szCs w:val="24"/>
              </w:rPr>
              <w:t>? (Играют в </w:t>
            </w:r>
            <w:r w:rsidRPr="008179A2">
              <w:rPr>
                <w:rFonts w:ascii="Times New Roman" w:hAnsi="Times New Roman"/>
                <w:b/>
                <w:bCs/>
                <w:color w:val="111111"/>
                <w:sz w:val="24"/>
                <w:szCs w:val="24"/>
                <w:bdr w:val="none" w:sz="0" w:space="0" w:color="auto" w:frame="1"/>
              </w:rPr>
              <w:t>шахматы)</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Какая </w:t>
            </w:r>
            <w:r w:rsidRPr="008179A2">
              <w:rPr>
                <w:rFonts w:ascii="Times New Roman" w:hAnsi="Times New Roman"/>
                <w:b/>
                <w:bCs/>
                <w:color w:val="111111"/>
                <w:sz w:val="24"/>
                <w:szCs w:val="24"/>
                <w:bdr w:val="none" w:sz="0" w:space="0" w:color="auto" w:frame="1"/>
              </w:rPr>
              <w:t>шахматная</w:t>
            </w:r>
            <w:r w:rsidRPr="008179A2">
              <w:rPr>
                <w:rFonts w:ascii="Times New Roman" w:hAnsi="Times New Roman"/>
                <w:color w:val="111111"/>
                <w:sz w:val="24"/>
                <w:szCs w:val="24"/>
              </w:rPr>
              <w:t> дорожка тянется слева направо? (Горизонтальная)</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Сколько белых </w:t>
            </w:r>
            <w:r w:rsidRPr="008179A2">
              <w:rPr>
                <w:rFonts w:ascii="Times New Roman" w:hAnsi="Times New Roman"/>
                <w:i/>
                <w:iCs/>
                <w:color w:val="111111"/>
                <w:sz w:val="24"/>
                <w:szCs w:val="24"/>
                <w:bdr w:val="none" w:sz="0" w:space="0" w:color="auto" w:frame="1"/>
              </w:rPr>
              <w:t>(черных)</w:t>
            </w:r>
            <w:r w:rsidRPr="008179A2">
              <w:rPr>
                <w:rFonts w:ascii="Times New Roman" w:hAnsi="Times New Roman"/>
                <w:color w:val="111111"/>
                <w:sz w:val="24"/>
                <w:szCs w:val="24"/>
              </w:rPr>
              <w:t> полей в каждой горизонтали? (4)</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Какие улицы есть в </w:t>
            </w:r>
            <w:r w:rsidRPr="008179A2">
              <w:rPr>
                <w:rFonts w:ascii="Times New Roman" w:hAnsi="Times New Roman"/>
                <w:b/>
                <w:bCs/>
                <w:color w:val="111111"/>
                <w:sz w:val="24"/>
                <w:szCs w:val="24"/>
                <w:bdr w:val="none" w:sz="0" w:space="0" w:color="auto" w:frame="1"/>
              </w:rPr>
              <w:t>шахматном королевстве</w:t>
            </w:r>
            <w:r w:rsidRPr="008179A2">
              <w:rPr>
                <w:rFonts w:ascii="Times New Roman" w:hAnsi="Times New Roman"/>
                <w:color w:val="111111"/>
                <w:sz w:val="24"/>
                <w:szCs w:val="24"/>
              </w:rPr>
              <w:t>? (Есть улицы Горизонтали и Вертикали).</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bdr w:val="none" w:sz="0" w:space="0" w:color="auto" w:frame="1"/>
              </w:rPr>
              <w:t xml:space="preserve">- </w:t>
            </w:r>
            <w:r w:rsidRPr="008179A2">
              <w:rPr>
                <w:rFonts w:ascii="Times New Roman" w:hAnsi="Times New Roman"/>
                <w:color w:val="111111"/>
                <w:sz w:val="24"/>
                <w:szCs w:val="24"/>
              </w:rPr>
              <w:t xml:space="preserve">Правильно. </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xml:space="preserve">- А теперь я вам предлагаю ещё одну </w:t>
            </w:r>
            <w:r w:rsidRPr="008179A2">
              <w:rPr>
                <w:rFonts w:ascii="Times New Roman" w:hAnsi="Times New Roman"/>
                <w:b/>
                <w:color w:val="111111"/>
                <w:sz w:val="24"/>
                <w:szCs w:val="24"/>
              </w:rPr>
              <w:t>игру «Дополни предложения»</w:t>
            </w:r>
          </w:p>
          <w:p w:rsidR="00F46B3F" w:rsidRPr="008179A2" w:rsidRDefault="00F46B3F" w:rsidP="008179A2">
            <w:pPr>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spacing w:after="0" w:line="240" w:lineRule="auto"/>
              <w:rPr>
                <w:rFonts w:ascii="Times New Roman" w:hAnsi="Times New Roman"/>
                <w:noProof/>
                <w:sz w:val="24"/>
                <w:szCs w:val="24"/>
              </w:rPr>
            </w:pPr>
            <w:r w:rsidRPr="008179A2">
              <w:rPr>
                <w:rFonts w:ascii="Times New Roman" w:hAnsi="Times New Roman"/>
                <w:noProof/>
                <w:sz w:val="24"/>
                <w:szCs w:val="24"/>
              </w:rPr>
              <w:t>Стр. 6 Задания 1,2</w:t>
            </w:r>
          </w:p>
        </w:tc>
      </w:tr>
      <w:tr w:rsidR="00F46B3F" w:rsidRPr="008179A2" w:rsidTr="00F46B3F">
        <w:trPr>
          <w:trHeight w:val="1500"/>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lastRenderedPageBreak/>
              <w:t>IX</w:t>
            </w:r>
            <w:r w:rsidRPr="008179A2">
              <w:rPr>
                <w:rFonts w:ascii="Times New Roman" w:hAnsi="Times New Roman"/>
                <w:b/>
                <w:bCs/>
                <w:sz w:val="24"/>
                <w:szCs w:val="24"/>
              </w:rPr>
              <w:t xml:space="preserve"> Итог урока.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 Какую букву научились писать?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Скороговорка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Поле, полное полыни,</w:t>
            </w:r>
            <w:r w:rsidRPr="008179A2">
              <w:rPr>
                <w:rFonts w:ascii="Times New Roman" w:hAnsi="Times New Roman"/>
                <w:sz w:val="24"/>
                <w:szCs w:val="24"/>
              </w:rPr>
              <w:br/>
              <w:t>Выпало полоть Полине.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 запомнили про шахматную доску?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sz w:val="24"/>
                <w:szCs w:val="24"/>
              </w:rPr>
              <w:t>- Шахматная доска волшебная? Почему?</w:t>
            </w:r>
          </w:p>
        </w:tc>
      </w:tr>
      <w:tr w:rsidR="00F46B3F" w:rsidRPr="008179A2" w:rsidTr="00F46B3F">
        <w:trPr>
          <w:trHeight w:val="1310"/>
        </w:trPr>
        <w:tc>
          <w:tcPr>
            <w:tcW w:w="9781" w:type="dxa"/>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X</w:t>
            </w:r>
            <w:r w:rsidRPr="008179A2">
              <w:rPr>
                <w:rFonts w:ascii="Times New Roman" w:hAnsi="Times New Roman"/>
                <w:b/>
                <w:bCs/>
                <w:sz w:val="24"/>
                <w:szCs w:val="24"/>
              </w:rPr>
              <w:t xml:space="preserve"> Рефлексия учебной деятельности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Какую цель ставили перед собой в начале урока?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Достигли её?</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Cs/>
                <w:sz w:val="24"/>
                <w:szCs w:val="24"/>
              </w:rPr>
              <w:t>-Где испытывали затруднение?</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Оцените свою работу.</w:t>
            </w:r>
          </w:p>
        </w:tc>
      </w:tr>
    </w:tbl>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Тема:</w:t>
      </w:r>
      <w:r w:rsidRPr="008179A2">
        <w:rPr>
          <w:rFonts w:ascii="Times New Roman" w:hAnsi="Times New Roman"/>
          <w:color w:val="000000"/>
          <w:sz w:val="24"/>
          <w:szCs w:val="24"/>
        </w:rPr>
        <w:t> Изображать можно и то, что невидимо (настроение). Выражение настроения в изображении. Эмоциональное и ассоциативное звучание цвета.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000000"/>
          <w:sz w:val="24"/>
          <w:szCs w:val="24"/>
        </w:rPr>
        <w:t>Тема по шахматам</w:t>
      </w:r>
      <w:r w:rsidRPr="008179A2">
        <w:rPr>
          <w:rFonts w:ascii="Times New Roman" w:hAnsi="Times New Roman"/>
          <w:color w:val="000000"/>
          <w:sz w:val="24"/>
          <w:szCs w:val="24"/>
        </w:rPr>
        <w:t>: Волшебная шахматная доска.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Цель: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образовательная: умение изображать не только предметный мир, но и мир невидимый, мир наших чувств,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развивающая: развивать навыки самостоятельной работы;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 воспитательная: любовь к искусству.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Тип урока:</w:t>
      </w:r>
      <w:r w:rsidRPr="008179A2">
        <w:rPr>
          <w:rFonts w:ascii="Times New Roman" w:hAnsi="Times New Roman"/>
          <w:color w:val="000000"/>
          <w:sz w:val="24"/>
          <w:szCs w:val="24"/>
        </w:rPr>
        <w:t> урок изучения и закрепления изученного.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Оборудование:</w:t>
      </w:r>
      <w:r w:rsidRPr="008179A2">
        <w:rPr>
          <w:rFonts w:ascii="Times New Roman" w:hAnsi="Times New Roman"/>
          <w:color w:val="000000"/>
          <w:sz w:val="24"/>
          <w:szCs w:val="24"/>
        </w:rPr>
        <w:t> гуашь, кисти; произведения художников (репродукции); иллюстрации книг; детские работы.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Формы, методы, приемы, технологии:</w:t>
      </w:r>
      <w:r w:rsidRPr="008179A2">
        <w:rPr>
          <w:rFonts w:ascii="Times New Roman" w:hAnsi="Times New Roman"/>
          <w:color w:val="000000"/>
          <w:sz w:val="24"/>
          <w:szCs w:val="24"/>
        </w:rPr>
        <w:t> беседа, коллективная работа, творческая практическая деятельность, выставка работ, самооценка, взаимооценка, здоровьесберегающая технология, проблемное обучение.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w:t>
      </w:r>
      <w:r w:rsidRPr="008179A2">
        <w:rPr>
          <w:rFonts w:ascii="Times New Roman" w:hAnsi="Times New Roman"/>
          <w:color w:val="000000"/>
          <w:sz w:val="24"/>
          <w:szCs w:val="24"/>
        </w:rPr>
        <w:t> 1) предметные: умение изображать не только предметный мир, но и мир невидимый, мир наших чувств, настроение;</w:t>
      </w:r>
      <w:r w:rsidRPr="008179A2">
        <w:rPr>
          <w:rFonts w:ascii="Times New Roman" w:hAnsi="Times New Roman"/>
          <w:color w:val="000000"/>
          <w:sz w:val="24"/>
          <w:szCs w:val="24"/>
          <w:shd w:val="clear" w:color="auto" w:fill="FFFFFF"/>
        </w:rPr>
        <w:t xml:space="preserve"> познакомить с центром шахматной доски и формой центра, количеством полей в центре;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2) метапредметные: осуществлять самоконтроль и корректировку хода работы и конечного результата;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3) личностные: оценивать свои достижения на уроке.</w:t>
      </w:r>
    </w:p>
    <w:p w:rsidR="00F46B3F" w:rsidRPr="008179A2" w:rsidRDefault="00F46B3F" w:rsidP="008179A2">
      <w:pPr>
        <w:shd w:val="clear" w:color="auto" w:fill="FFFFFF"/>
        <w:spacing w:after="0" w:line="240" w:lineRule="auto"/>
        <w:jc w:val="center"/>
        <w:rPr>
          <w:rFonts w:ascii="Times New Roman" w:hAnsi="Times New Roman"/>
          <w:color w:val="000000"/>
          <w:sz w:val="24"/>
          <w:szCs w:val="24"/>
        </w:rPr>
      </w:pPr>
      <w:r w:rsidRPr="008179A2">
        <w:rPr>
          <w:rFonts w:ascii="Times New Roman" w:hAnsi="Times New Roman"/>
          <w:b/>
          <w:bCs/>
          <w:color w:val="000000"/>
          <w:sz w:val="24"/>
          <w:szCs w:val="24"/>
        </w:rPr>
        <w:t>Ход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I. Организационный момент.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1. Приветствие.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2. Проверка готовности учащихся к уроку.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II. Мотивация и актуализация опорных знаний.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1.Беседа.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На доске вы видите работы детей. Как вы думаете, какое настроение у них было, когда они рисовали? Почему вы так решили?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Какие краски использовали дети? (Яркие, светлые.)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Предположите тему урока, цели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Сегодня на уроке мы будем учиться передавать при помощи красок свое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 вы думаете, можно это сделать?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Еще попытаемся угадывать по рисунку настроение своих товарищей.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III. Усвоение новых знаний и способов действия.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1. Коллективная работа.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Послушайте стихотворение «Радостная песня».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Солнце в небе светит,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Радуются дети: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Радуге и небу,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Миру на Земле.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Ведь с друзьями вместе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Жить нам интересней,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Весело щебечут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Птицы в вышине!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Припев: Хлопайте в ладоши,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День такой хороший!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Вдвое веселее, если рядом друг.</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Протяните руку,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Улыбнитесь другу,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 добрее станет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Сразу все вокруг.</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Какой характер этого стихотворения? (Веселый.)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Какие чувства возникали у вас во время слушания?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Какое название можно придумать к этому стихотворению? (Она называется «Радостная».)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Какое настроение вам передалось от такого стихотворения?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Какие картины вы бы нарисовали к этому стихотворению?</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Какие краски вы бы выбрали для рисования, если у вас хорошее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Теперь просмотрите репродукции и рисунки, представленные на нашей выставке. Опишите те из них, которые вызывают у вас веселое настроение. Объясните свой выбор. А какие произведения побуждают к грусти, унынию?</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lastRenderedPageBreak/>
        <w:t>IV. Физминутка (музыкальная).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V. Первичная проверка знаний.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1. Творческая практическая деятельность учащихся.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Чтобы изобразить грусть или радость, не обязательно рисовать какой-либо предмет или явление. Вы можете изобразить все, что вам хочется, цветом – своими красками.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Вы можете изобразить музыку, которую сегодня услышали, подобрав нужные цвета.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Пофантазируйте, и у вас обязательно получится нарисовать свое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VI. Закрепление знаний и способов действия.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1.– Кто из вас изображал хорошее, веселое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Кому из вас было грустно?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Определите по рисунку настроение вашего соседа.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 вы догадались?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У вас у всех хорошее, весёлое настроение.  С таким хорошим настроением я вам предлагаю отправиться в шахматное королевство на карнавал масок. А в каком месте города обычно проводят такие мероприятия? (в центре города, на площади)</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2.Шахматное королевство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Как в любом городе, так и шахматном  королевстве, есть центр.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Центр - это четыре поля в середине шахматной доски. В центре два белых поля и два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черных. (показ на доске)</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1590675" cy="1333500"/>
            <wp:effectExtent l="0" t="0" r="9525" b="0"/>
            <wp:docPr id="7305" name="Рисунок 7305" descr="https://fsd.multiurok.ru/html/2017/11/16/s_5a0d796a5f33f/744534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7/11/16/s_5a0d796a5f33f/744534_6.jpe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90675" cy="1333500"/>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3. Физминутка</w:t>
      </w:r>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 два, три, четыре, пять! (сжимаем – разжимаем кулаки)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Вышли пешки погулять! (шагаем)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Король на месте, по привычке, (стойка смирно)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куда ему спешить? (разводят руки, пожимают плечами)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Прыгнет конь! Подковы звяк! (ладони вперёд и хлопок)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Необычен каждый шаг! (шагаем)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ладья упряма, (шаг вперед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Ходит только прямо! и назад)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4.Закрепление.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Тихо сели. Приготовьте цветные карандаши. Перед вами лист, на которых изображена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схема шахматной доски.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485900" cy="1295400"/>
            <wp:effectExtent l="0" t="0" r="0" b="0"/>
            <wp:docPr id="7306" name="Рисунок 7306" descr="https://fsd.multiurok.ru/html/2017/11/16/s_5a0d796a5f33f/744534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11/16/s_5a0d796a5f33f/744534_7.jpe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85900" cy="1295400"/>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Какая шахматная дорожка тянется слева направо?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Сколько горизонталей на шахматной доске? Как их обозначают? Раскрасьте на схемах одну горизонталь зеленым цветом.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Какая шахматная дорожка тянется снизу вверх?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 Сколько вертикалей на шахматной доске? Как их обозначают? Раскрасьте на схемах её синим цветом.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Раскрасьте на схемах красным цветом самую маленькую диагональ. Сколько в ней полей?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6. Покажите друг другу большую белую диагональ. Сколько в ней полей?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7. Покажи большую черную диагональ. Сколько в ней полей?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8. Какая диагональ длинней: большая белая или большая черная?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9. Раскрасьте на схемах большую черную диагональ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10. Обведи центр. Сколько в нём полей?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11. Какую форму имеет центр: круглую или квадратную?</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12. Сколько белых полей в центре? А черных?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13. Есть ли в центре рядом два поля одинакового цвета?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14. Посмотрите друг у друга, правильно ли нарисован центр?</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i/>
          <w:iCs/>
          <w:color w:val="000000"/>
          <w:sz w:val="24"/>
          <w:szCs w:val="24"/>
        </w:rPr>
        <w:t xml:space="preserve"> 5.Выставка работ учащихся и их обсуждение.</w:t>
      </w:r>
      <w:r w:rsidRPr="008179A2">
        <w:rPr>
          <w:rFonts w:ascii="Times New Roman" w:hAnsi="Times New Roman"/>
          <w:i/>
          <w:iCs/>
          <w:color w:val="000000"/>
          <w:sz w:val="24"/>
          <w:szCs w:val="24"/>
        </w:rPr>
        <w:t xml:space="preserve"> Значит, мы все очень весело проведем время со своими масками в центре шахматного королевства.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VII. Подведение итогов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Какие краски вы использовали для хорошего настроения?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Какими красками изобразили грусть, печаль?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Легко или сложно изобразить свое настроение, отношение к происходящему?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Чему учились сегодня на уроке? (Изображать настроение.)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Что нового узнали? (Оказывается, можно изображать то, что не видно, но что чувствуешь.)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VIII. Рефлексия.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Оценивание, самооценка, взаимооценка.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Уборка рабочего места.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u w:val="single"/>
        </w:rPr>
        <w:t>Тема урока</w:t>
      </w:r>
      <w:r w:rsidRPr="008179A2">
        <w:rPr>
          <w:rFonts w:ascii="Times New Roman" w:hAnsi="Times New Roman"/>
          <w:b/>
          <w:sz w:val="24"/>
          <w:szCs w:val="24"/>
        </w:rPr>
        <w:t>:</w:t>
      </w:r>
      <w:r w:rsidRPr="008179A2">
        <w:rPr>
          <w:rFonts w:ascii="Times New Roman" w:hAnsi="Times New Roman"/>
          <w:sz w:val="24"/>
          <w:szCs w:val="24"/>
        </w:rPr>
        <w:t xml:space="preserve"> «Точка, Линия :прямая, кривая. Отрезок»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u w:val="single"/>
        </w:rPr>
        <w:t>Тема по шахматам</w:t>
      </w:r>
      <w:r w:rsidRPr="008179A2">
        <w:rPr>
          <w:rFonts w:ascii="Times New Roman" w:hAnsi="Times New Roman"/>
          <w:sz w:val="24"/>
          <w:szCs w:val="24"/>
        </w:rPr>
        <w:t>: Вертикаль.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sz w:val="24"/>
          <w:szCs w:val="24"/>
          <w:u w:val="single"/>
        </w:rPr>
        <w:t>Цель</w:t>
      </w:r>
      <w:r w:rsidRPr="008179A2">
        <w:rPr>
          <w:rFonts w:ascii="Times New Roman" w:hAnsi="Times New Roman"/>
          <w:sz w:val="24"/>
          <w:szCs w:val="24"/>
        </w:rPr>
        <w:t>: формирование способности обучающихся к новым  понятиям, знаниям: точка; линия: прямая, кривая; отрезок;  расширение понятийной базы за счет включения в нее новых элементов.</w:t>
      </w:r>
      <w:r w:rsidRPr="008179A2">
        <w:rPr>
          <w:rFonts w:ascii="Times New Roman" w:hAnsi="Times New Roman"/>
          <w:color w:val="000000"/>
          <w:sz w:val="24"/>
          <w:szCs w:val="24"/>
        </w:rPr>
        <w:t xml:space="preserve"> Знакомить детей с миром шахмат, развивать ориентирование на плоскости, память, воспитывать самостоятельность, внимательность, терпеливость.</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Формирование УУД.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sz w:val="24"/>
          <w:szCs w:val="24"/>
          <w:u w:val="single"/>
        </w:rPr>
        <w:t>Личностные</w:t>
      </w:r>
      <w:r w:rsidRPr="008179A2">
        <w:rPr>
          <w:rFonts w:ascii="Times New Roman" w:hAnsi="Times New Roman"/>
          <w:b/>
          <w:sz w:val="24"/>
          <w:szCs w:val="24"/>
        </w:rPr>
        <w:t>:</w:t>
      </w:r>
      <w:r w:rsidRPr="008179A2">
        <w:rPr>
          <w:rFonts w:ascii="Times New Roman" w:hAnsi="Times New Roman"/>
          <w:sz w:val="24"/>
          <w:szCs w:val="24"/>
        </w:rPr>
        <w:t xml:space="preserve"> будут сформированы положительные отношения к урокам математики.</w:t>
      </w:r>
      <w:r w:rsidRPr="008179A2">
        <w:rPr>
          <w:rFonts w:ascii="Times New Roman" w:hAnsi="Times New Roman"/>
          <w:bCs/>
          <w:color w:val="000000"/>
          <w:sz w:val="24"/>
          <w:szCs w:val="24"/>
        </w:rPr>
        <w:t xml:space="preserve"> Будут воспитывать выдержку, уверенность в своих силах, интерес к шахматам, желание действовать совместно в парах.</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b/>
          <w:sz w:val="24"/>
          <w:szCs w:val="24"/>
          <w:u w:val="single"/>
        </w:rPr>
        <w:t>Познавательные</w:t>
      </w:r>
      <w:r w:rsidRPr="008179A2">
        <w:rPr>
          <w:rFonts w:ascii="Times New Roman" w:hAnsi="Times New Roman"/>
          <w:b/>
          <w:sz w:val="24"/>
          <w:szCs w:val="24"/>
        </w:rPr>
        <w:t>:</w:t>
      </w:r>
      <w:r w:rsidRPr="008179A2">
        <w:rPr>
          <w:rFonts w:ascii="Times New Roman" w:hAnsi="Times New Roman"/>
          <w:bCs/>
          <w:sz w:val="24"/>
          <w:szCs w:val="24"/>
        </w:rPr>
        <w:t>научатьсяразличать</w:t>
      </w:r>
      <w:r w:rsidRPr="008179A2">
        <w:rPr>
          <w:rFonts w:ascii="Times New Roman" w:hAnsi="Times New Roman"/>
          <w:sz w:val="24"/>
          <w:szCs w:val="24"/>
        </w:rPr>
        <w:t xml:space="preserve"> понятия «линия», «точка», «прямая», «отрезок» 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находить на чертеже геометрические фигуры.</w:t>
      </w:r>
      <w:r w:rsidRPr="008179A2">
        <w:rPr>
          <w:rFonts w:ascii="Times New Roman" w:hAnsi="Times New Roman"/>
          <w:color w:val="000000"/>
          <w:sz w:val="24"/>
          <w:szCs w:val="24"/>
        </w:rPr>
        <w:t>Познакомятся  с новым понятием «Вертикаль». Повторят</w:t>
      </w:r>
      <w:r w:rsidRPr="008179A2">
        <w:rPr>
          <w:rFonts w:ascii="Times New Roman" w:hAnsi="Times New Roman"/>
          <w:b/>
          <w:bCs/>
          <w:color w:val="000000"/>
          <w:sz w:val="24"/>
          <w:szCs w:val="24"/>
        </w:rPr>
        <w:t> </w:t>
      </w:r>
      <w:r w:rsidRPr="008179A2">
        <w:rPr>
          <w:rFonts w:ascii="Times New Roman" w:hAnsi="Times New Roman"/>
          <w:color w:val="000000"/>
          <w:sz w:val="24"/>
          <w:szCs w:val="24"/>
        </w:rPr>
        <w:t>понятия «Шахматная доска», черные и белые поля, правильное расположение шахматной доски.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u w:val="single"/>
        </w:rPr>
        <w:t>Коммуникативные:</w:t>
      </w:r>
      <w:r w:rsidRPr="008179A2">
        <w:rPr>
          <w:rFonts w:ascii="Times New Roman" w:hAnsi="Times New Roman"/>
          <w:sz w:val="24"/>
          <w:szCs w:val="24"/>
        </w:rPr>
        <w:t xml:space="preserve"> учатся участвовать в диалоге при выполнении заданий.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u w:val="single"/>
        </w:rPr>
        <w:t>Регулятивные</w:t>
      </w:r>
      <w:r w:rsidRPr="008179A2">
        <w:rPr>
          <w:rFonts w:ascii="Times New Roman" w:hAnsi="Times New Roman"/>
          <w:b/>
          <w:sz w:val="24"/>
          <w:szCs w:val="24"/>
        </w:rPr>
        <w:t>:</w:t>
      </w:r>
      <w:r w:rsidRPr="008179A2">
        <w:rPr>
          <w:rFonts w:ascii="Times New Roman" w:hAnsi="Times New Roman"/>
          <w:sz w:val="24"/>
          <w:szCs w:val="24"/>
        </w:rPr>
        <w:t xml:space="preserve"> научатся аргументировать свои ответы.</w:t>
      </w:r>
    </w:p>
    <w:p w:rsidR="00F46B3F" w:rsidRPr="008179A2" w:rsidRDefault="00F46B3F" w:rsidP="008179A2">
      <w:pPr>
        <w:spacing w:after="0" w:line="240" w:lineRule="auto"/>
        <w:jc w:val="center"/>
        <w:rPr>
          <w:rFonts w:ascii="Times New Roman" w:hAnsi="Times New Roman"/>
          <w:b/>
          <w:sz w:val="24"/>
          <w:szCs w:val="24"/>
          <w:u w:val="single"/>
        </w:rPr>
      </w:pPr>
    </w:p>
    <w:p w:rsidR="00F46B3F" w:rsidRPr="008179A2" w:rsidRDefault="00F46B3F" w:rsidP="008179A2">
      <w:pPr>
        <w:spacing w:after="0" w:line="240" w:lineRule="auto"/>
        <w:jc w:val="center"/>
        <w:rPr>
          <w:rFonts w:ascii="Times New Roman" w:hAnsi="Times New Roman"/>
          <w:b/>
          <w:sz w:val="24"/>
          <w:szCs w:val="24"/>
          <w:u w:val="single"/>
        </w:rPr>
      </w:pPr>
      <w:r w:rsidRPr="008179A2">
        <w:rPr>
          <w:rFonts w:ascii="Times New Roman" w:hAnsi="Times New Roman"/>
          <w:b/>
          <w:sz w:val="24"/>
          <w:szCs w:val="24"/>
          <w:u w:val="single"/>
        </w:rPr>
        <w:t>Ход урока.</w:t>
      </w:r>
    </w:p>
    <w:p w:rsidR="00F46B3F" w:rsidRPr="008179A2" w:rsidRDefault="00F46B3F" w:rsidP="008179A2">
      <w:pPr>
        <w:spacing w:after="0" w:line="240" w:lineRule="auto"/>
        <w:rPr>
          <w:rFonts w:ascii="Times New Roman" w:hAnsi="Times New Roman"/>
          <w:b/>
          <w:sz w:val="24"/>
          <w:szCs w:val="24"/>
          <w:u w:val="single"/>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xml:space="preserve"> .Мотивация к учебной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Сегодня, ребята, у нас необычный урок. Мы отправимся в страну «Геометрию»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вы думаете кто жители этой страны? (Круги, квадраты, треугольники.)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Одним словом – геометрические фигуры.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Актуализация знаний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Ребята, какие еще геометрические фигуры вам знакомы? (Овал, прямоугольник, ромб)</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Чем отличается круг от квадрата? (У квадрата есть углы, а у круга углов нет. Его можно катить)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 у нас бывает круглым? (Колесо, тарелка, </w:t>
      </w:r>
      <w:r w:rsidRPr="008179A2">
        <w:rPr>
          <w:rFonts w:ascii="Times New Roman" w:hAnsi="Times New Roman"/>
          <w:sz w:val="24"/>
          <w:szCs w:val="24"/>
          <w:lang w:val="en-US"/>
        </w:rPr>
        <w:t>CD</w:t>
      </w:r>
      <w:r w:rsidRPr="008179A2">
        <w:rPr>
          <w:rFonts w:ascii="Times New Roman" w:hAnsi="Times New Roman"/>
          <w:sz w:val="24"/>
          <w:szCs w:val="24"/>
        </w:rPr>
        <w:t xml:space="preserve"> диск)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lastRenderedPageBreak/>
        <w:t>III</w:t>
      </w:r>
      <w:r w:rsidRPr="008179A2">
        <w:rPr>
          <w:rFonts w:ascii="Times New Roman" w:hAnsi="Times New Roman"/>
          <w:b/>
          <w:sz w:val="24"/>
          <w:szCs w:val="24"/>
        </w:rPr>
        <w:t>. Изучение нового материала.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 Знакомство с точкой, прямой, кривой линией.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w:t>
      </w:r>
      <w:r w:rsidRPr="008179A2">
        <w:rPr>
          <w:rFonts w:ascii="Times New Roman" w:hAnsi="Times New Roman"/>
          <w:sz w:val="24"/>
          <w:szCs w:val="24"/>
        </w:rPr>
        <w:t>Вот, ребята, мы и пришли в страну «Геометрию». Нас встречает точка (учитель прикрепляет к доске точку) и еще вот кто (прикрепляет к доске вырезанную прямую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 вы думаете как ее имя? (Прямая)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-Ее имя-. Прямая. Она не имеет начала и конца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-Повторите ее имя и запомните как она выглядит.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-Если прямая изогнется, то получится … (Кривая линия)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-Кривая линия. Повторите название</w:t>
      </w:r>
      <w:r w:rsidRPr="008179A2">
        <w:rPr>
          <w:rFonts w:ascii="Times New Roman" w:hAnsi="Times New Roman"/>
          <w:b/>
          <w:sz w:val="24"/>
          <w:szCs w:val="24"/>
        </w:rPr>
        <w:t>.</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2.Работа с электронным приложением.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Различие прямых и кривых линий. (электронное приложение к учебнику)слайд 2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где изображены слева кривые линии- справа – прямые.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Покажите прямые линии.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Покажите кривые линии.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3. Знакомство с лучом, отрезком.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смотрите, что стало. Точка соединилась с прямой и получилась новая геометрическая фигура. На что она похожа? (На лучик солнца)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 геометрии эту фигуру называют </w:t>
      </w:r>
      <w:r w:rsidRPr="008179A2">
        <w:rPr>
          <w:rFonts w:ascii="Times New Roman" w:hAnsi="Times New Roman"/>
          <w:i/>
          <w:sz w:val="24"/>
          <w:szCs w:val="24"/>
        </w:rPr>
        <w:t>луч</w:t>
      </w:r>
      <w:r w:rsidRPr="008179A2">
        <w:rPr>
          <w:rFonts w:ascii="Times New Roman" w:hAnsi="Times New Roman"/>
          <w:sz w:val="24"/>
          <w:szCs w:val="24"/>
        </w:rPr>
        <w:t>. У луча есть начало, но нет конца.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называют геометрическую фигуру, у которой есть начало, но нет конца?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Дети, смотрите. К нам пришла еще одна точка. И она вместе  с другой точкой встала на концы прямой. Теперь они ограничивают прямую  и получилась новая геометрическая фигура </w:t>
      </w:r>
      <w:r w:rsidRPr="008179A2">
        <w:rPr>
          <w:rFonts w:ascii="Times New Roman" w:hAnsi="Times New Roman"/>
          <w:i/>
          <w:sz w:val="24"/>
          <w:szCs w:val="24"/>
        </w:rPr>
        <w:t xml:space="preserve">отрезок. </w:t>
      </w:r>
      <w:r w:rsidRPr="008179A2">
        <w:rPr>
          <w:rFonts w:ascii="Times New Roman" w:hAnsi="Times New Roman"/>
          <w:sz w:val="24"/>
          <w:szCs w:val="24"/>
        </w:rPr>
        <w:t xml:space="preserve">Посмотрите нанего, отрезок всегда ограничен двумя точками.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Прямая ограниченная двумя точками- это … (Отрезок)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Физминутка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Дорога не тропинка, дорога не канава. (Шагают на месте)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Сперва смотри налево, потом смотри направо.  (Смотрят сначала налево, после смотрят направо)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Ты налево повернись и друг другу улыбнись, (Поворачиваются налево –улыбаются)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Топни правою ногой: раз, два, три, (Топают правой ногой три раза)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Покачай головою: раз, два, три, (Качают головой из стороны в сторону)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Руки вверх ты подними и похлопай : раз, два, три. (Поднимают руки вверх, хлопают три                                      раза над головой)</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Первичное закрепление.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1.Работа в тетради на печатной основе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2.Работа по  учебнику стр.41</w:t>
      </w:r>
      <w:r w:rsidRPr="008179A2">
        <w:rPr>
          <w:rFonts w:ascii="Times New Roman" w:hAnsi="Times New Roman"/>
          <w:sz w:val="24"/>
          <w:szCs w:val="24"/>
        </w:rPr>
        <w:t xml:space="preserve"> (найди и покажи на рисунке кривые линии, отрезки, лучи)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3.Электронное приложение к учебнику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Различие прямых, лучей, отрезков.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Назовите сколько лучей, отрезков, прямых изображено на 1 рисунке?( Прямых 2, луча -4, отрезков нет.)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втором? (Прямых – 3, отрезков – 3, лучей нет)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третьем? (Прямых –одна, отрезков – 3, лучей нет).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 Работа с шахматами.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Наш путь лежит через страну шахмат. Сегодня мы с вами посетим ещё и эту страну.</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Вспомним, как называются клетки на шахматной доске </w:t>
      </w:r>
      <w:r w:rsidRPr="008179A2">
        <w:rPr>
          <w:rFonts w:ascii="Times New Roman" w:hAnsi="Times New Roman"/>
          <w:color w:val="000000"/>
          <w:sz w:val="24"/>
          <w:szCs w:val="24"/>
        </w:rPr>
        <w:t>(</w:t>
      </w:r>
      <w:r w:rsidRPr="008179A2">
        <w:rPr>
          <w:rFonts w:ascii="Times New Roman" w:hAnsi="Times New Roman"/>
          <w:bCs/>
          <w:color w:val="000000"/>
          <w:sz w:val="24"/>
          <w:szCs w:val="24"/>
        </w:rPr>
        <w:t>Поля)</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всего полей на шахматной доске? (64)</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Какого цвета шахматные поля (Белые и чёрные)</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белых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чёрных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Как называются линии на шахматной доске (Горизонтали ( с цифрами) и вертикали ( с буквами))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Какие линии называются горизонтальными? (прямые линии которые идут на право или справа на лево) называются горизонталями или горизонтальными линиями. </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-Как обозначается горизонталь? (обозначается цифрами).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lastRenderedPageBreak/>
        <w:t>- Самая большая горизонталь имеет 8 полей (4 черных и 4 белых), самая маленькая горизонталь имеет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горизонталей?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 расположены горизонтали?</w:t>
      </w:r>
      <w:r w:rsidRPr="008179A2">
        <w:rPr>
          <w:rFonts w:ascii="Times New Roman" w:hAnsi="Times New Roman"/>
          <w:color w:val="000000"/>
          <w:sz w:val="24"/>
          <w:szCs w:val="24"/>
        </w:rPr>
        <w:t xml:space="preserve"> (</w:t>
      </w:r>
      <w:r w:rsidRPr="008179A2">
        <w:rPr>
          <w:rFonts w:ascii="Times New Roman" w:hAnsi="Times New Roman"/>
          <w:bCs/>
          <w:color w:val="000000"/>
          <w:sz w:val="24"/>
          <w:szCs w:val="24"/>
        </w:rPr>
        <w:t>Слева направо и справа налево)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Перед вами лежит лист бумаги на котором напечатана шахматная доска. Посмотрите его внимательно.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Положите свои рисунки правильно.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600200" cy="1581150"/>
            <wp:effectExtent l="0" t="0" r="0" b="0"/>
            <wp:docPr id="7307" name="Рисунок 7307" descr="http://isoveti.ru/img/shahmaty/17.jpg"/>
            <wp:cNvGraphicFramePr/>
            <a:graphic xmlns:a="http://schemas.openxmlformats.org/drawingml/2006/main">
              <a:graphicData uri="http://schemas.openxmlformats.org/drawingml/2006/picture">
                <pic:pic xmlns:pic="http://schemas.openxmlformats.org/drawingml/2006/picture">
                  <pic:nvPicPr>
                    <pic:cNvPr id="9220" name="Picture 4" descr="http://isoveti.ru/img/shahmaty/17.jpg"/>
                    <pic:cNvPicPr>
                      <a:picLocks noChangeAspect="1" noChangeArrowheads="1"/>
                    </pic:cNvPicPr>
                  </pic:nvPicPr>
                  <pic:blipFill>
                    <a:blip r:embed="rId6" cstate="print"/>
                    <a:srcRect/>
                    <a:stretch>
                      <a:fillRect/>
                    </a:stretch>
                  </pic:blipFill>
                  <pic:spPr bwMode="auto">
                    <a:xfrm>
                      <a:off x="0" y="0"/>
                      <a:ext cx="1600201" cy="1581151"/>
                    </a:xfrm>
                    <a:prstGeom prst="rect">
                      <a:avLst/>
                    </a:prstGeom>
                    <a:noFill/>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Молодцы, а теперь покажите, на доске какие еще есть прямые линии.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Дети задумались, и кто-то говорит (показывает) снизу вверх, а кто-то сверху вниз.</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Правильно, и как называются эти линии……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ВЕРТИКАЛЬНАЯ ЛИНИЯ или ВЕРТИКАЛЬ – это любая черно-белая дорожка из восьми полей, которая проходит снизу вверх.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Их на доске, как и горизонталей, также восемь.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Горизонтальные линии имеют обозначение цифрами, а вертикальные линии?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Правильно буквами ( a,b,c,d,e,f,g,h).</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Зеленым карандашом проведите линию с нижней клеточки к верхней. Это вертикальная линия.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Начертите все вертикальные линии как на рисунке. Эти дорожки ведут тебя к противнику.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вертикальных линий у вас получилось?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047875" cy="1981200"/>
            <wp:effectExtent l="19050" t="0" r="9525" b="0"/>
            <wp:docPr id="7308" name="Рисунок 7308" descr="http://isoveti.ru/img/shahmaty/13.jpg"/>
            <wp:cNvGraphicFramePr/>
            <a:graphic xmlns:a="http://schemas.openxmlformats.org/drawingml/2006/main">
              <a:graphicData uri="http://schemas.openxmlformats.org/drawingml/2006/picture">
                <pic:pic xmlns:pic="http://schemas.openxmlformats.org/drawingml/2006/picture">
                  <pic:nvPicPr>
                    <pic:cNvPr id="26626" name="Picture 2" descr="http://isoveti.ru/img/shahmaty/13.jpg"/>
                    <pic:cNvPicPr>
                      <a:picLocks noChangeAspect="1" noChangeArrowheads="1"/>
                    </pic:cNvPicPr>
                  </pic:nvPicPr>
                  <pic:blipFill>
                    <a:blip r:embed="rId15" cstate="print"/>
                    <a:srcRect/>
                    <a:stretch>
                      <a:fillRect/>
                    </a:stretch>
                  </pic:blipFill>
                  <pic:spPr bwMode="auto">
                    <a:xfrm>
                      <a:off x="0" y="0"/>
                      <a:ext cx="2047889" cy="1981214"/>
                    </a:xfrm>
                    <a:prstGeom prst="rect">
                      <a:avLst/>
                    </a:prstGeom>
                    <a:noFill/>
                  </pic:spPr>
                </pic:pic>
              </a:graphicData>
            </a:graphic>
          </wp:inline>
        </w:drawing>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Горизонтали и вертикали - самые главные линии шахматного королевства.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Давайте закрепим изученное.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Какие линии называются вертикальными? (прямые линии которые идут сверху вниз или снизу вверх) называются вертикалями или вертикальными линиями. </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-Как обозначается вертикаль? (обозначается буквами).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Самая большая вертикаль имеет 8 полей (4 черных и 4 белых), самая маленькая вертикаль имеет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вертикалей?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Как расположены вертикали?</w:t>
      </w:r>
      <w:r w:rsidRPr="008179A2">
        <w:rPr>
          <w:rFonts w:ascii="Times New Roman" w:hAnsi="Times New Roman"/>
          <w:color w:val="000000"/>
          <w:sz w:val="24"/>
          <w:szCs w:val="24"/>
        </w:rPr>
        <w:t xml:space="preserve"> (</w:t>
      </w:r>
      <w:r w:rsidRPr="008179A2">
        <w:rPr>
          <w:rFonts w:ascii="Times New Roman" w:hAnsi="Times New Roman"/>
          <w:bCs/>
          <w:color w:val="000000"/>
          <w:sz w:val="24"/>
          <w:szCs w:val="24"/>
        </w:rPr>
        <w:t>Сверху вниз или снизу вверх).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Молодцы! Мы покидаем страну шахмат.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Вот и закончилось наше путешествие по стране Геометрии.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Кому было интересно путешествовать поднимите  красный кружок, а кому путешествие не понравилось – синий</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Итог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С какими геометрическими фигурами сегодня на уроке познакомились?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фигуры, которые не имеют ни начала, ни конца.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Чем они отличаются друг от друга?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получится из двух точек и прямой?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Найдите на картинке прямые линии, кривые линии, отрезки.</w:t>
      </w:r>
    </w:p>
    <w:p w:rsidR="00F46B3F" w:rsidRPr="008179A2" w:rsidRDefault="00F46B3F" w:rsidP="00E7020F">
      <w:pPr>
        <w:spacing w:after="0" w:line="240" w:lineRule="auto"/>
        <w:rPr>
          <w:rFonts w:ascii="Times New Roman" w:hAnsi="Times New Roman"/>
          <w:i/>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tabs>
          <w:tab w:val="center" w:pos="4677"/>
        </w:tabs>
        <w:spacing w:after="0" w:line="240" w:lineRule="auto"/>
        <w:rPr>
          <w:rFonts w:ascii="Times New Roman" w:eastAsia="Calibri" w:hAnsi="Times New Roman"/>
          <w:b/>
          <w:color w:val="000000"/>
          <w:sz w:val="24"/>
          <w:szCs w:val="24"/>
        </w:rPr>
      </w:pPr>
      <w:r w:rsidRPr="008179A2">
        <w:rPr>
          <w:rFonts w:ascii="Times New Roman" w:eastAsia="Calibri" w:hAnsi="Times New Roman"/>
          <w:b/>
          <w:color w:val="000000"/>
          <w:sz w:val="24"/>
          <w:szCs w:val="24"/>
        </w:rPr>
        <w:t>Тема: «Строчная и заглавная буквы с, С.»</w:t>
      </w:r>
    </w:p>
    <w:p w:rsidR="00F46B3F" w:rsidRPr="008179A2" w:rsidRDefault="00F46B3F" w:rsidP="008179A2">
      <w:pPr>
        <w:tabs>
          <w:tab w:val="center" w:pos="4677"/>
        </w:tabs>
        <w:spacing w:after="0" w:line="240" w:lineRule="auto"/>
        <w:rPr>
          <w:rFonts w:ascii="Times New Roman" w:eastAsia="Calibri" w:hAnsi="Times New Roman"/>
          <w:b/>
          <w:color w:val="000000"/>
          <w:sz w:val="24"/>
          <w:szCs w:val="24"/>
        </w:rPr>
      </w:pPr>
      <w:r w:rsidRPr="008179A2">
        <w:rPr>
          <w:rFonts w:ascii="Times New Roman" w:eastAsia="Calibri" w:hAnsi="Times New Roman"/>
          <w:b/>
          <w:color w:val="000000"/>
          <w:sz w:val="24"/>
          <w:szCs w:val="24"/>
        </w:rPr>
        <w:t>Тема по шахматам: Слон.</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Цели: </w:t>
      </w:r>
      <w:r w:rsidRPr="008179A2">
        <w:rPr>
          <w:rFonts w:ascii="Times New Roman" w:eastAsia="Calibri" w:hAnsi="Times New Roman"/>
          <w:sz w:val="24"/>
          <w:szCs w:val="24"/>
          <w:lang w:eastAsia="en-US"/>
        </w:rPr>
        <w:t xml:space="preserve">формирование умения писать прописную заглавную и строчную букву </w:t>
      </w:r>
      <w:r w:rsidRPr="008179A2">
        <w:rPr>
          <w:rFonts w:ascii="Times New Roman" w:eastAsia="Calibri" w:hAnsi="Times New Roman"/>
          <w:i/>
          <w:sz w:val="24"/>
          <w:szCs w:val="24"/>
          <w:lang w:eastAsia="en-US"/>
        </w:rPr>
        <w:t xml:space="preserve">с, С </w:t>
      </w:r>
      <w:r w:rsidRPr="008179A2">
        <w:rPr>
          <w:rFonts w:ascii="Times New Roman" w:eastAsia="Calibri" w:hAnsi="Times New Roman"/>
          <w:sz w:val="24"/>
          <w:szCs w:val="24"/>
          <w:lang w:eastAsia="en-US"/>
        </w:rPr>
        <w:t xml:space="preserve"> в слогах и словах; </w:t>
      </w:r>
      <w:r w:rsidRPr="008179A2">
        <w:rPr>
          <w:rFonts w:ascii="Times New Roman" w:eastAsia="Calibri" w:hAnsi="Times New Roman"/>
          <w:color w:val="333333"/>
          <w:sz w:val="24"/>
          <w:szCs w:val="24"/>
          <w:shd w:val="clear" w:color="auto" w:fill="FFFFFF"/>
          <w:lang w:eastAsia="en-US"/>
        </w:rPr>
        <w:t>познакомить детей с новой фигурой- слоном, объяснить как он ходит икак бьет. Внести такие понятия, как « белопольный слон», «чернопольный слон».</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Задачи: </w:t>
      </w:r>
      <w:r w:rsidRPr="008179A2">
        <w:rPr>
          <w:rFonts w:ascii="Times New Roman" w:eastAsia="Calibri" w:hAnsi="Times New Roman"/>
          <w:sz w:val="24"/>
          <w:szCs w:val="24"/>
          <w:lang w:eastAsia="en-US"/>
        </w:rPr>
        <w:t xml:space="preserve"> организовать выделение элементов и порядка написания прописной строчной и заглавной букв </w:t>
      </w:r>
      <w:r w:rsidRPr="008179A2">
        <w:rPr>
          <w:rFonts w:ascii="Times New Roman" w:eastAsia="Calibri" w:hAnsi="Times New Roman"/>
          <w:i/>
          <w:sz w:val="24"/>
          <w:szCs w:val="24"/>
          <w:lang w:eastAsia="en-US"/>
        </w:rPr>
        <w:t>с</w:t>
      </w:r>
      <w:r w:rsidRPr="008179A2">
        <w:rPr>
          <w:rFonts w:ascii="Times New Roman" w:eastAsia="Calibri" w:hAnsi="Times New Roman"/>
          <w:sz w:val="24"/>
          <w:szCs w:val="24"/>
          <w:lang w:eastAsia="en-US"/>
        </w:rPr>
        <w:t xml:space="preserve">;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формировать умение писать прописную букву </w:t>
      </w:r>
      <w:r w:rsidRPr="008179A2">
        <w:rPr>
          <w:rFonts w:ascii="Times New Roman" w:eastAsia="Calibri" w:hAnsi="Times New Roman"/>
          <w:i/>
          <w:sz w:val="24"/>
          <w:szCs w:val="24"/>
          <w:lang w:eastAsia="en-US"/>
        </w:rPr>
        <w:t>с</w:t>
      </w:r>
      <w:r w:rsidRPr="008179A2">
        <w:rPr>
          <w:rFonts w:ascii="Times New Roman" w:eastAsia="Calibri" w:hAnsi="Times New Roman"/>
          <w:sz w:val="24"/>
          <w:szCs w:val="24"/>
          <w:lang w:eastAsia="en-US"/>
        </w:rPr>
        <w:t xml:space="preserve"> в соединениях и словах;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отрабатывать умения строить звуковые модели слов и находить подходящую к слову модель.</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bCs/>
          <w:sz w:val="24"/>
          <w:szCs w:val="24"/>
          <w:lang w:eastAsia="en-US"/>
        </w:rPr>
        <w:t>Планируемые результаты:</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hAnsi="Times New Roman"/>
          <w:b/>
          <w:i/>
          <w:sz w:val="24"/>
          <w:szCs w:val="24"/>
        </w:rPr>
        <w:t>Предметные</w:t>
      </w:r>
      <w:r w:rsidRPr="008179A2">
        <w:rPr>
          <w:rFonts w:ascii="Times New Roman" w:eastAsia="Calibri" w:hAnsi="Times New Roman"/>
          <w:sz w:val="24"/>
          <w:szCs w:val="24"/>
        </w:rPr>
        <w:t xml:space="preserve">: различают строчную и заглавную буквы;  осуществляют сравнение печатной и письменной букв;  </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xml:space="preserve">используют  заглавную букву в именах собственных;  </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грамотно записывают предложения, письменно отвечают на вопрос; дополняют предложения словами по смыслу;</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xml:space="preserve"> интонируют предложения,  различные по цели высказывания и интонации.</w:t>
      </w:r>
    </w:p>
    <w:p w:rsidR="00F46B3F" w:rsidRPr="008179A2" w:rsidRDefault="00F46B3F" w:rsidP="008179A2">
      <w:pPr>
        <w:spacing w:after="0" w:line="240" w:lineRule="auto"/>
        <w:jc w:val="both"/>
        <w:rPr>
          <w:rFonts w:ascii="Times New Roman" w:eastAsia="Calibri" w:hAnsi="Times New Roman"/>
          <w:i/>
          <w:sz w:val="24"/>
          <w:szCs w:val="24"/>
        </w:rPr>
      </w:pPr>
      <w:r w:rsidRPr="008179A2">
        <w:rPr>
          <w:rFonts w:ascii="Times New Roman" w:hAnsi="Times New Roman"/>
          <w:b/>
          <w:bCs/>
          <w:i/>
          <w:sz w:val="24"/>
          <w:szCs w:val="24"/>
        </w:rPr>
        <w:t>Метапредметные: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i/>
          <w:sz w:val="24"/>
          <w:szCs w:val="24"/>
        </w:rPr>
        <w:t>регулятивные</w:t>
      </w:r>
      <w:r w:rsidRPr="008179A2">
        <w:rPr>
          <w:rFonts w:ascii="Times New Roman" w:hAnsi="Times New Roman"/>
          <w:sz w:val="24"/>
          <w:szCs w:val="24"/>
        </w:rPr>
        <w:t>: умение принимать и сохранять цель и задачи учебной деятельности, самопроверка на основе сравнения  собственной записи с образцом; определение темы и этапов урока с помощью страницы тетради, чтение языка условных обозначений (сопоставление слова с его моделью), оценка и самооценка.</w:t>
      </w:r>
    </w:p>
    <w:p w:rsidR="00F46B3F" w:rsidRPr="008179A2" w:rsidRDefault="00F46B3F" w:rsidP="008179A2">
      <w:pPr>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bCs/>
          <w:i/>
          <w:iCs/>
          <w:sz w:val="24"/>
          <w:szCs w:val="24"/>
          <w:lang w:eastAsia="en-US"/>
        </w:rPr>
        <w:t>познавательные:</w:t>
      </w:r>
      <w:r w:rsidRPr="008179A2">
        <w:rPr>
          <w:rFonts w:ascii="Times New Roman" w:hAnsi="Times New Roman"/>
          <w:color w:val="000000"/>
          <w:sz w:val="24"/>
          <w:szCs w:val="24"/>
        </w:rPr>
        <w:t>общеучебные – осознанно и произвольно строят речевые высказывания в устной форме; </w:t>
      </w:r>
      <w:r w:rsidRPr="008179A2">
        <w:rPr>
          <w:rFonts w:ascii="Times New Roman" w:hAnsi="Times New Roman"/>
          <w:i/>
          <w:iCs/>
          <w:color w:val="000000"/>
          <w:sz w:val="24"/>
          <w:szCs w:val="24"/>
        </w:rPr>
        <w:t>логические</w:t>
      </w:r>
      <w:r w:rsidRPr="008179A2">
        <w:rPr>
          <w:rFonts w:ascii="Times New Roman" w:hAnsi="Times New Roman"/>
          <w:color w:val="000000"/>
          <w:sz w:val="24"/>
          <w:szCs w:val="24"/>
        </w:rPr>
        <w:t> – осуществляют сравнение букв, звуков</w:t>
      </w:r>
      <w:r w:rsidRPr="008179A2">
        <w:rPr>
          <w:rFonts w:ascii="Times New Roman" w:eastAsia="Calibri" w:hAnsi="Times New Roman"/>
          <w:sz w:val="24"/>
          <w:szCs w:val="24"/>
          <w:lang w:eastAsia="en-US"/>
        </w:rPr>
        <w:t>.</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eastAsia="Calibri" w:hAnsi="Times New Roman"/>
          <w:i/>
          <w:sz w:val="24"/>
          <w:szCs w:val="24"/>
          <w:lang w:eastAsia="en-US"/>
        </w:rPr>
        <w:t>коммуникативные</w:t>
      </w:r>
      <w:r w:rsidRPr="008179A2">
        <w:rPr>
          <w:rFonts w:ascii="Times New Roman" w:eastAsia="Calibri" w:hAnsi="Times New Roman"/>
          <w:sz w:val="24"/>
          <w:szCs w:val="24"/>
          <w:lang w:eastAsia="en-US"/>
        </w:rPr>
        <w:t xml:space="preserve">: </w:t>
      </w:r>
      <w:r w:rsidRPr="008179A2">
        <w:rPr>
          <w:rFonts w:ascii="Times New Roman" w:hAnsi="Times New Roman"/>
          <w:color w:val="000000"/>
          <w:sz w:val="24"/>
          <w:szCs w:val="24"/>
        </w:rPr>
        <w:t xml:space="preserve">умеют строить </w:t>
      </w:r>
      <w:r w:rsidRPr="008179A2">
        <w:rPr>
          <w:rFonts w:ascii="Times New Roman" w:eastAsia="Calibri" w:hAnsi="Times New Roman"/>
          <w:sz w:val="24"/>
          <w:szCs w:val="24"/>
          <w:lang w:eastAsia="en-US"/>
        </w:rPr>
        <w:t>понятные</w:t>
      </w:r>
      <w:r w:rsidRPr="008179A2">
        <w:rPr>
          <w:rFonts w:ascii="Times New Roman" w:hAnsi="Times New Roman"/>
          <w:color w:val="000000"/>
          <w:sz w:val="24"/>
          <w:szCs w:val="24"/>
        </w:rPr>
        <w:t xml:space="preserve"> монологическое высказывание.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i/>
          <w:sz w:val="24"/>
          <w:szCs w:val="24"/>
          <w:lang w:eastAsia="en-US"/>
        </w:rPr>
        <w:t>Личностные</w:t>
      </w:r>
      <w:r w:rsidRPr="008179A2">
        <w:rPr>
          <w:rFonts w:ascii="Times New Roman" w:eastAsia="Calibri" w:hAnsi="Times New Roman"/>
          <w:sz w:val="24"/>
          <w:szCs w:val="24"/>
          <w:lang w:eastAsia="en-US"/>
        </w:rPr>
        <w:t>: проявление активности в совместной учебной деятельности, самоопределение.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eastAsia="Calibri" w:hAnsi="Times New Roman"/>
          <w:b/>
          <w:sz w:val="24"/>
          <w:szCs w:val="24"/>
          <w:lang w:eastAsia="en-US"/>
        </w:rPr>
        <w:t xml:space="preserve">Оборудование: </w:t>
      </w:r>
      <w:r w:rsidRPr="008179A2">
        <w:rPr>
          <w:rFonts w:ascii="Times New Roman" w:eastAsia="Calibri" w:hAnsi="Times New Roman"/>
          <w:sz w:val="24"/>
          <w:szCs w:val="24"/>
          <w:lang w:eastAsia="en-US"/>
        </w:rPr>
        <w:t xml:space="preserve">пропись, ч.2 Горецкий В.Г., карточки с прописными буквами </w:t>
      </w:r>
      <w:r w:rsidRPr="008179A2">
        <w:rPr>
          <w:rFonts w:ascii="Times New Roman" w:eastAsia="Calibri" w:hAnsi="Times New Roman"/>
          <w:i/>
          <w:sz w:val="24"/>
          <w:szCs w:val="24"/>
          <w:lang w:eastAsia="en-US"/>
        </w:rPr>
        <w:t>с, С</w:t>
      </w:r>
      <w:r w:rsidRPr="008179A2">
        <w:rPr>
          <w:rFonts w:ascii="Times New Roman" w:eastAsia="Calibri" w:hAnsi="Times New Roman"/>
          <w:sz w:val="24"/>
          <w:szCs w:val="24"/>
          <w:lang w:eastAsia="en-US"/>
        </w:rPr>
        <w:t xml:space="preserve">, </w:t>
      </w:r>
      <w:r w:rsidRPr="008179A2">
        <w:rPr>
          <w:rFonts w:ascii="Times New Roman" w:hAnsi="Times New Roman"/>
          <w:sz w:val="24"/>
          <w:szCs w:val="24"/>
        </w:rPr>
        <w:t>карточки с изображением смайликов.</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keepNext/>
        <w:autoSpaceDE w:val="0"/>
        <w:autoSpaceDN w:val="0"/>
        <w:adjustRightInd w:val="0"/>
        <w:spacing w:after="0" w:line="240" w:lineRule="auto"/>
        <w:jc w:val="center"/>
        <w:rPr>
          <w:rFonts w:ascii="Times New Roman" w:eastAsia="Calibri" w:hAnsi="Times New Roman"/>
          <w:b/>
          <w:bCs/>
          <w:spacing w:val="45"/>
          <w:sz w:val="24"/>
          <w:szCs w:val="24"/>
          <w:lang w:eastAsia="en-US"/>
        </w:rPr>
      </w:pPr>
      <w:r w:rsidRPr="008179A2">
        <w:rPr>
          <w:rFonts w:ascii="Times New Roman" w:eastAsia="Calibri" w:hAnsi="Times New Roman"/>
          <w:b/>
          <w:bCs/>
          <w:spacing w:val="45"/>
          <w:sz w:val="24"/>
          <w:szCs w:val="24"/>
          <w:lang w:eastAsia="en-US"/>
        </w:rPr>
        <w:t>Ход урока</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val="en-US" w:eastAsia="en-US"/>
        </w:rPr>
        <w:t>I</w:t>
      </w:r>
      <w:r w:rsidRPr="008179A2">
        <w:rPr>
          <w:rFonts w:ascii="Times New Roman" w:eastAsia="Calibri" w:hAnsi="Times New Roman"/>
          <w:b/>
          <w:bCs/>
          <w:sz w:val="24"/>
          <w:szCs w:val="24"/>
          <w:lang w:eastAsia="en-US"/>
        </w:rPr>
        <w:t>.Организационный момент</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Проверьте готовность к урокуписьма, порядок на рабочем месте. Почему это важно?</w:t>
      </w:r>
    </w:p>
    <w:p w:rsidR="00F46B3F" w:rsidRPr="008179A2" w:rsidRDefault="00F46B3F" w:rsidP="008179A2">
      <w:pPr>
        <w:spacing w:after="0" w:line="240" w:lineRule="auto"/>
        <w:rPr>
          <w:rFonts w:ascii="Times New Roman" w:eastAsia="Calibri" w:hAnsi="Times New Roman"/>
          <w:i/>
          <w:sz w:val="24"/>
          <w:szCs w:val="24"/>
          <w:u w:val="single"/>
          <w:lang w:eastAsia="en-US"/>
        </w:rPr>
      </w:pPr>
      <w:r w:rsidRPr="008179A2">
        <w:rPr>
          <w:rFonts w:ascii="Times New Roman" w:eastAsia="Calibri" w:hAnsi="Times New Roman"/>
          <w:sz w:val="24"/>
          <w:szCs w:val="24"/>
          <w:lang w:eastAsia="en-US"/>
        </w:rPr>
        <w:t>- Улыбнитесь друг другу</w:t>
      </w:r>
    </w:p>
    <w:p w:rsidR="00F46B3F" w:rsidRPr="008179A2" w:rsidRDefault="00F46B3F" w:rsidP="008179A2">
      <w:pPr>
        <w:autoSpaceDE w:val="0"/>
        <w:autoSpaceDN w:val="0"/>
        <w:adjustRightInd w:val="0"/>
        <w:spacing w:after="0" w:line="240" w:lineRule="auto"/>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Сядьте те, кто готов работать.</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eastAsia="Calibri" w:hAnsi="Times New Roman"/>
          <w:b/>
          <w:bCs/>
          <w:sz w:val="24"/>
          <w:szCs w:val="24"/>
          <w:lang w:val="en-US"/>
        </w:rPr>
        <w:t>II</w:t>
      </w:r>
      <w:r w:rsidRPr="008179A2">
        <w:rPr>
          <w:rFonts w:ascii="Times New Roman" w:eastAsia="Calibri" w:hAnsi="Times New Roman"/>
          <w:b/>
          <w:bCs/>
          <w:sz w:val="24"/>
          <w:szCs w:val="24"/>
        </w:rPr>
        <w:t>.Постановка учебной задачи</w:t>
      </w:r>
      <w:r w:rsidRPr="008179A2">
        <w:rPr>
          <w:rFonts w:ascii="Times New Roman" w:hAnsi="Times New Roman"/>
          <w:color w:val="000000"/>
          <w:sz w:val="24"/>
          <w:szCs w:val="24"/>
        </w:rPr>
        <w:t>.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sz w:val="24"/>
          <w:szCs w:val="24"/>
        </w:rPr>
        <w:t>- Сегодня на уроке мы познакомимся с новой буквой и звуками.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Солнце село за селом,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Спят синицы, сойки спят.</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Спит в реке усатый сом,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Спит и лес, и степь, и сад,</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Стадо спит, пастух и пёс…</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Сон в страну свою унёс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Всех.</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Какие звуки часто повторялись в стихотворении? </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-Достаточно ли полученных знаний о букве С?</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 вы думаете, чему будем учиться сегодня? </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Сформулируйте тему урока, цель.</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Откройте пропись на с.16, проверьте нашу догадку.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-Так что же мы с вами будем делать на уроке письма? </w:t>
      </w:r>
    </w:p>
    <w:p w:rsidR="00F46B3F" w:rsidRPr="008179A2" w:rsidRDefault="00F46B3F" w:rsidP="008179A2">
      <w:pPr>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(Вместе с учащимися составляется план работы)</w:t>
      </w:r>
    </w:p>
    <w:p w:rsidR="00F46B3F" w:rsidRPr="008179A2" w:rsidRDefault="00F46B3F" w:rsidP="008179A2">
      <w:pPr>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xml:space="preserve"> - работа с элементами,</w:t>
      </w:r>
    </w:p>
    <w:p w:rsidR="00F46B3F" w:rsidRPr="008179A2" w:rsidRDefault="00F46B3F" w:rsidP="008179A2">
      <w:pPr>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написание буквы,</w:t>
      </w:r>
    </w:p>
    <w:p w:rsidR="00F46B3F" w:rsidRPr="008179A2" w:rsidRDefault="00F46B3F" w:rsidP="008179A2">
      <w:pPr>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письмо слогов,</w:t>
      </w:r>
    </w:p>
    <w:p w:rsidR="00F46B3F" w:rsidRPr="008179A2" w:rsidRDefault="00F46B3F" w:rsidP="008179A2">
      <w:pPr>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-письмо слов и предложений.</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III. Усвоение новых знаний и способов деятельности.</w:t>
      </w:r>
    </w:p>
    <w:p w:rsidR="00F46B3F" w:rsidRPr="008179A2" w:rsidRDefault="00F46B3F" w:rsidP="008179A2">
      <w:pPr>
        <w:autoSpaceDE w:val="0"/>
        <w:autoSpaceDN w:val="0"/>
        <w:adjustRightInd w:val="0"/>
        <w:spacing w:after="0" w:line="240" w:lineRule="auto"/>
        <w:rPr>
          <w:rFonts w:ascii="Times New Roman" w:eastAsia="Calibri" w:hAnsi="Times New Roman"/>
          <w:b/>
          <w:bCs/>
          <w:i/>
          <w:sz w:val="24"/>
          <w:szCs w:val="24"/>
          <w:lang w:eastAsia="en-US"/>
        </w:rPr>
      </w:pPr>
      <w:r w:rsidRPr="008179A2">
        <w:rPr>
          <w:rFonts w:ascii="Times New Roman" w:eastAsia="Calibri" w:hAnsi="Times New Roman"/>
          <w:i/>
          <w:sz w:val="24"/>
          <w:szCs w:val="24"/>
          <w:lang w:eastAsia="en-US"/>
        </w:rPr>
        <w:t>1. Пальчиковая гимнастика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Подготовим руку к письму. Выполним пальчиковую гимнастику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color w:val="000000"/>
          <w:sz w:val="24"/>
          <w:szCs w:val="24"/>
          <w:shd w:val="clear" w:color="auto" w:fill="FFFFFF"/>
        </w:rPr>
        <w:t xml:space="preserve">Осень, осень, - </w:t>
      </w:r>
      <w:r w:rsidRPr="008179A2">
        <w:rPr>
          <w:rFonts w:ascii="Times New Roman" w:hAnsi="Times New Roman"/>
          <w:i/>
          <w:color w:val="000000"/>
          <w:sz w:val="24"/>
          <w:szCs w:val="24"/>
          <w:shd w:val="clear" w:color="auto" w:fill="FFFFFF"/>
        </w:rPr>
        <w:t>трем ладошки друг о друга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Приходи! – </w:t>
      </w:r>
      <w:r w:rsidRPr="008179A2">
        <w:rPr>
          <w:rFonts w:ascii="Times New Roman" w:hAnsi="Times New Roman"/>
          <w:i/>
          <w:color w:val="000000"/>
          <w:sz w:val="24"/>
          <w:szCs w:val="24"/>
          <w:shd w:val="clear" w:color="auto" w:fill="FFFFFF"/>
        </w:rPr>
        <w:t>по очереди сжимаем кулачки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Осень, осень, - </w:t>
      </w:r>
      <w:r w:rsidRPr="008179A2">
        <w:rPr>
          <w:rFonts w:ascii="Times New Roman" w:hAnsi="Times New Roman"/>
          <w:i/>
          <w:color w:val="000000"/>
          <w:sz w:val="24"/>
          <w:szCs w:val="24"/>
          <w:shd w:val="clear" w:color="auto" w:fill="FFFFFF"/>
        </w:rPr>
        <w:t>трем ладошки друг о друга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Погляди! – </w:t>
      </w:r>
      <w:r w:rsidRPr="008179A2">
        <w:rPr>
          <w:rFonts w:ascii="Times New Roman" w:hAnsi="Times New Roman"/>
          <w:i/>
          <w:color w:val="000000"/>
          <w:sz w:val="24"/>
          <w:szCs w:val="24"/>
          <w:shd w:val="clear" w:color="auto" w:fill="FFFFFF"/>
        </w:rPr>
        <w:t>положить ладошки на щеки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Листья желтые кружатся, - </w:t>
      </w:r>
      <w:r w:rsidRPr="008179A2">
        <w:rPr>
          <w:rFonts w:ascii="Times New Roman" w:hAnsi="Times New Roman"/>
          <w:i/>
          <w:color w:val="000000"/>
          <w:sz w:val="24"/>
          <w:szCs w:val="24"/>
          <w:shd w:val="clear" w:color="auto" w:fill="FFFFFF"/>
        </w:rPr>
        <w:t>движение ладонями сверху вниз</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Тихо на землю ложатся. – </w:t>
      </w:r>
      <w:r w:rsidRPr="008179A2">
        <w:rPr>
          <w:rFonts w:ascii="Times New Roman" w:hAnsi="Times New Roman"/>
          <w:i/>
          <w:color w:val="000000"/>
          <w:sz w:val="24"/>
          <w:szCs w:val="24"/>
          <w:shd w:val="clear" w:color="auto" w:fill="FFFFFF"/>
        </w:rPr>
        <w:t>поглаживаем коленки</w:t>
      </w:r>
      <w:r w:rsidRPr="008179A2">
        <w:rPr>
          <w:rFonts w:ascii="Times New Roman" w:hAnsi="Times New Roman"/>
          <w:i/>
          <w:color w:val="000000"/>
          <w:sz w:val="24"/>
          <w:szCs w:val="24"/>
        </w:rPr>
        <w:br/>
      </w:r>
      <w:r w:rsidRPr="008179A2">
        <w:rPr>
          <w:rFonts w:ascii="Times New Roman" w:hAnsi="Times New Roman"/>
          <w:color w:val="000000"/>
          <w:sz w:val="24"/>
          <w:szCs w:val="24"/>
          <w:shd w:val="clear" w:color="auto" w:fill="FFFFFF"/>
        </w:rPr>
        <w:t xml:space="preserve">Солнце нас уже не греет, - </w:t>
      </w:r>
      <w:r w:rsidRPr="008179A2">
        <w:rPr>
          <w:rFonts w:ascii="Times New Roman" w:hAnsi="Times New Roman"/>
          <w:i/>
          <w:color w:val="000000"/>
          <w:sz w:val="24"/>
          <w:szCs w:val="24"/>
          <w:shd w:val="clear" w:color="auto" w:fill="FFFFFF"/>
        </w:rPr>
        <w:t>по очереди сжимаем кулачки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Ветер дует все сильнее, - </w:t>
      </w:r>
      <w:r w:rsidRPr="008179A2">
        <w:rPr>
          <w:rFonts w:ascii="Times New Roman" w:hAnsi="Times New Roman"/>
          <w:i/>
          <w:color w:val="000000"/>
          <w:sz w:val="24"/>
          <w:szCs w:val="24"/>
          <w:shd w:val="clear" w:color="auto" w:fill="FFFFFF"/>
        </w:rPr>
        <w:t>разводим одновременно ручки в разные стороны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К югу полетели птицы, - </w:t>
      </w:r>
      <w:r w:rsidRPr="008179A2">
        <w:rPr>
          <w:rFonts w:ascii="Times New Roman" w:hAnsi="Times New Roman"/>
          <w:i/>
          <w:color w:val="000000"/>
          <w:sz w:val="24"/>
          <w:szCs w:val="24"/>
          <w:shd w:val="clear" w:color="auto" w:fill="FFFFFF"/>
        </w:rPr>
        <w:t>скрестить ручки и пошевелить пальчиками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Дождик к нам в окно стучится. – </w:t>
      </w:r>
      <w:r w:rsidRPr="008179A2">
        <w:rPr>
          <w:rFonts w:ascii="Times New Roman" w:hAnsi="Times New Roman"/>
          <w:i/>
          <w:color w:val="000000"/>
          <w:sz w:val="24"/>
          <w:szCs w:val="24"/>
          <w:shd w:val="clear" w:color="auto" w:fill="FFFFFF"/>
        </w:rPr>
        <w:t>стучим пальчиками по ладошкам</w:t>
      </w:r>
      <w:r w:rsidRPr="008179A2">
        <w:rPr>
          <w:rFonts w:ascii="Times New Roman" w:hAnsi="Times New Roman"/>
          <w:i/>
          <w:color w:val="000000"/>
          <w:sz w:val="24"/>
          <w:szCs w:val="24"/>
        </w:rPr>
        <w:br/>
      </w:r>
      <w:r w:rsidRPr="008179A2">
        <w:rPr>
          <w:rFonts w:ascii="Times New Roman" w:hAnsi="Times New Roman"/>
          <w:color w:val="000000"/>
          <w:sz w:val="24"/>
          <w:szCs w:val="24"/>
          <w:shd w:val="clear" w:color="auto" w:fill="FFFFFF"/>
        </w:rPr>
        <w:t xml:space="preserve">Шапки, куртки надеваем – </w:t>
      </w:r>
      <w:r w:rsidRPr="008179A2">
        <w:rPr>
          <w:rFonts w:ascii="Times New Roman" w:hAnsi="Times New Roman"/>
          <w:i/>
          <w:color w:val="000000"/>
          <w:sz w:val="24"/>
          <w:szCs w:val="24"/>
          <w:shd w:val="clear" w:color="auto" w:fill="FFFFFF"/>
        </w:rPr>
        <w:t>делаем вид</w:t>
      </w:r>
      <w:r w:rsidRPr="008179A2">
        <w:rPr>
          <w:rFonts w:ascii="Times New Roman" w:hAnsi="Times New Roman"/>
          <w:i/>
          <w:color w:val="000000"/>
          <w:sz w:val="24"/>
          <w:szCs w:val="24"/>
        </w:rPr>
        <w:br/>
      </w:r>
      <w:r w:rsidRPr="008179A2">
        <w:rPr>
          <w:rFonts w:ascii="Times New Roman" w:hAnsi="Times New Roman"/>
          <w:color w:val="000000"/>
          <w:sz w:val="24"/>
          <w:szCs w:val="24"/>
          <w:shd w:val="clear" w:color="auto" w:fill="FFFFFF"/>
        </w:rPr>
        <w:t xml:space="preserve">И ботинки обуваем – </w:t>
      </w:r>
      <w:r w:rsidRPr="008179A2">
        <w:rPr>
          <w:rFonts w:ascii="Times New Roman" w:hAnsi="Times New Roman"/>
          <w:i/>
          <w:color w:val="000000"/>
          <w:sz w:val="24"/>
          <w:szCs w:val="24"/>
          <w:shd w:val="clear" w:color="auto" w:fill="FFFFFF"/>
        </w:rPr>
        <w:t>постучать ногами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Знаем месяцы: - </w:t>
      </w:r>
      <w:r w:rsidRPr="008179A2">
        <w:rPr>
          <w:rFonts w:ascii="Times New Roman" w:hAnsi="Times New Roman"/>
          <w:i/>
          <w:color w:val="000000"/>
          <w:sz w:val="24"/>
          <w:szCs w:val="24"/>
          <w:shd w:val="clear" w:color="auto" w:fill="FFFFFF"/>
        </w:rPr>
        <w:t>похлопать ладошками по коленкам</w:t>
      </w:r>
      <w:r w:rsidRPr="008179A2">
        <w:rPr>
          <w:rFonts w:ascii="Times New Roman" w:hAnsi="Times New Roman"/>
          <w:i/>
          <w:color w:val="000000"/>
          <w:sz w:val="24"/>
          <w:szCs w:val="24"/>
        </w:rPr>
        <w:br/>
      </w:r>
      <w:r w:rsidRPr="008179A2">
        <w:rPr>
          <w:rFonts w:ascii="Times New Roman" w:hAnsi="Times New Roman"/>
          <w:color w:val="000000"/>
          <w:sz w:val="24"/>
          <w:szCs w:val="24"/>
          <w:shd w:val="clear" w:color="auto" w:fill="FFFFFF"/>
        </w:rPr>
        <w:t xml:space="preserve">Сентябрь, и Октябрь, и Ноябрь. - </w:t>
      </w:r>
      <w:r w:rsidRPr="008179A2">
        <w:rPr>
          <w:rFonts w:ascii="Times New Roman" w:hAnsi="Times New Roman"/>
          <w:i/>
          <w:color w:val="000000"/>
          <w:sz w:val="24"/>
          <w:szCs w:val="24"/>
          <w:shd w:val="clear" w:color="auto" w:fill="FFFFFF"/>
        </w:rPr>
        <w:t>кулак, ребро, ладонь</w:t>
      </w:r>
    </w:p>
    <w:p w:rsidR="00F46B3F" w:rsidRPr="008179A2" w:rsidRDefault="00F46B3F" w:rsidP="008179A2">
      <w:pPr>
        <w:spacing w:after="0" w:line="240" w:lineRule="auto"/>
        <w:rPr>
          <w:rFonts w:ascii="Times New Roman" w:eastAsia="Calibri" w:hAnsi="Times New Roman"/>
          <w:i/>
          <w:sz w:val="24"/>
          <w:szCs w:val="24"/>
        </w:rPr>
      </w:pPr>
      <w:r w:rsidRPr="008179A2">
        <w:rPr>
          <w:rFonts w:ascii="Times New Roman" w:hAnsi="Times New Roman"/>
          <w:i/>
          <w:sz w:val="24"/>
          <w:szCs w:val="24"/>
        </w:rPr>
        <w:t>2</w:t>
      </w:r>
      <w:r w:rsidRPr="008179A2">
        <w:rPr>
          <w:rFonts w:ascii="Times New Roman" w:eastAsia="Calibri" w:hAnsi="Times New Roman"/>
          <w:i/>
          <w:sz w:val="24"/>
          <w:szCs w:val="24"/>
        </w:rPr>
        <w:t>. Правила посадки за столом во время письма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Пропись я свою открою 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С наклоном положу.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Я, друзья, от вас не скрою:</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Ручку я вот так держу.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Сяду прямо, не согнусь.</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За работу я берусь.</w:t>
      </w:r>
    </w:p>
    <w:p w:rsidR="00F46B3F" w:rsidRPr="008179A2" w:rsidRDefault="00F46B3F" w:rsidP="008179A2">
      <w:pPr>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Чем похожи и чем отличаются строчная и прописная буквы с, С?</w:t>
      </w:r>
    </w:p>
    <w:p w:rsidR="00F46B3F" w:rsidRPr="008179A2" w:rsidRDefault="00F46B3F" w:rsidP="008179A2">
      <w:pPr>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На что похожа буква с?</w:t>
      </w:r>
    </w:p>
    <w:p w:rsidR="00F46B3F" w:rsidRPr="008179A2" w:rsidRDefault="00F46B3F" w:rsidP="008179A2">
      <w:pPr>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Из скольки элементов состоит эта буква?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Есть ли какие-нибудь элементы у прописных букв </w:t>
      </w:r>
      <w:r w:rsidRPr="008179A2">
        <w:rPr>
          <w:rFonts w:ascii="Times New Roman" w:hAnsi="Times New Roman"/>
          <w:i/>
          <w:sz w:val="24"/>
          <w:szCs w:val="24"/>
        </w:rPr>
        <w:t>С, с</w:t>
      </w:r>
      <w:r w:rsidRPr="008179A2">
        <w:rPr>
          <w:rFonts w:ascii="Times New Roman" w:hAnsi="Times New Roman"/>
          <w:sz w:val="24"/>
          <w:szCs w:val="24"/>
        </w:rPr>
        <w:t xml:space="preserve">  которых нет у печатных или наоборот?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sz w:val="24"/>
          <w:szCs w:val="24"/>
        </w:rPr>
        <w:t>3</w:t>
      </w:r>
      <w:r w:rsidRPr="008179A2">
        <w:rPr>
          <w:rFonts w:ascii="Times New Roman" w:eastAsia="Calibri" w:hAnsi="Times New Roman"/>
          <w:i/>
          <w:sz w:val="24"/>
          <w:szCs w:val="24"/>
        </w:rPr>
        <w:t>. Знакомство с написанием строчной буквы.</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Рассмотрите образец строчной буквы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Начинаем писать чуть ниже верхней линии рабочей строки. Ведем вверх, закругляем влево, доводим до верхней линии рабочей строки; ведем вниз округлую линию до нижней линии рабочей строки.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Поднимаемся вверх  вправо до середины рабочей строки.</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Пропишите элементы буквы </w:t>
      </w:r>
      <w:r w:rsidRPr="008179A2">
        <w:rPr>
          <w:rFonts w:ascii="Times New Roman" w:eastAsia="Calibri" w:hAnsi="Times New Roman"/>
          <w:i/>
          <w:iCs/>
          <w:sz w:val="24"/>
          <w:szCs w:val="24"/>
          <w:lang w:eastAsia="en-US"/>
        </w:rPr>
        <w:t xml:space="preserve">с </w:t>
      </w:r>
      <w:r w:rsidRPr="008179A2">
        <w:rPr>
          <w:rFonts w:ascii="Times New Roman" w:eastAsia="Calibri" w:hAnsi="Times New Roman"/>
          <w:sz w:val="24"/>
          <w:szCs w:val="24"/>
          <w:lang w:eastAsia="en-US"/>
        </w:rPr>
        <w:t>в воздухе.</w:t>
      </w:r>
    </w:p>
    <w:p w:rsidR="00F46B3F" w:rsidRPr="008179A2" w:rsidRDefault="00F46B3F" w:rsidP="008179A2">
      <w:pPr>
        <w:autoSpaceDE w:val="0"/>
        <w:autoSpaceDN w:val="0"/>
        <w:adjustRightInd w:val="0"/>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4. Работа в «Прописи 2»(с.16). Письмо буквы</w:t>
      </w:r>
      <w:r w:rsidRPr="008179A2">
        <w:rPr>
          <w:rFonts w:ascii="Times New Roman" w:eastAsia="Calibri" w:hAnsi="Times New Roman"/>
          <w:i/>
          <w:iCs/>
          <w:sz w:val="24"/>
          <w:szCs w:val="24"/>
          <w:lang w:eastAsia="en-US"/>
        </w:rPr>
        <w:t xml:space="preserve"> с.</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Рассмотрите образец строчной буквы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Сколько элементов в букве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Для чего нужна стрелка?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Обведите элемент буквы.</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Обведите контуры месяца.</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Допишите на первой строке букву </w:t>
      </w:r>
      <w:r w:rsidRPr="008179A2">
        <w:rPr>
          <w:rFonts w:ascii="Times New Roman" w:eastAsia="Calibri" w:hAnsi="Times New Roman"/>
          <w:i/>
          <w:iCs/>
          <w:sz w:val="24"/>
          <w:szCs w:val="24"/>
          <w:lang w:eastAsia="en-US"/>
        </w:rPr>
        <w:t>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sz w:val="24"/>
          <w:szCs w:val="24"/>
        </w:rPr>
        <w:t xml:space="preserve">5. Чтение и письмо слогов и слов </w:t>
      </w:r>
      <w:r w:rsidRPr="008179A2">
        <w:rPr>
          <w:rFonts w:ascii="Times New Roman" w:eastAsia="Calibri" w:hAnsi="Times New Roman"/>
          <w:i/>
          <w:sz w:val="24"/>
          <w:szCs w:val="24"/>
        </w:rPr>
        <w:t>(с. 16)</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слова на четвёртой строке.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Напишите слова, обратив внимание на соединение букв.</w:t>
      </w:r>
    </w:p>
    <w:p w:rsidR="00F46B3F" w:rsidRPr="008179A2" w:rsidRDefault="00F46B3F" w:rsidP="008179A2">
      <w:pPr>
        <w:autoSpaceDE w:val="0"/>
        <w:autoSpaceDN w:val="0"/>
        <w:adjustRightInd w:val="0"/>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Физминутка</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Вы, наверное, устали?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Ну, тогда все дружно встали.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Ножками потопали,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Ручками похлопали.</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Покрутились, повертелись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И за парты все уселись.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Глазки крепко закрываем,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Дружно до 5 считаем.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Открываем, поморгаем</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shd w:val="clear" w:color="auto" w:fill="FFFFFF"/>
        </w:rPr>
        <w:t xml:space="preserve"> И работать продолжаем.</w:t>
      </w:r>
    </w:p>
    <w:p w:rsidR="00F46B3F" w:rsidRPr="008179A2" w:rsidRDefault="00F46B3F" w:rsidP="008179A2">
      <w:pPr>
        <w:autoSpaceDE w:val="0"/>
        <w:autoSpaceDN w:val="0"/>
        <w:adjustRightInd w:val="0"/>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xml:space="preserve">6. Знакомство с написанием заглавной буквы </w:t>
      </w:r>
      <w:r w:rsidRPr="008179A2">
        <w:rPr>
          <w:rFonts w:ascii="Times New Roman" w:eastAsia="Calibri" w:hAnsi="Times New Roman"/>
          <w:i/>
          <w:iCs/>
          <w:sz w:val="24"/>
          <w:szCs w:val="24"/>
          <w:lang w:eastAsia="en-US"/>
        </w:rPr>
        <w:t xml:space="preserve">С </w:t>
      </w:r>
      <w:r w:rsidRPr="008179A2">
        <w:rPr>
          <w:rFonts w:ascii="Times New Roman" w:eastAsia="Calibri" w:hAnsi="Times New Roman"/>
          <w:i/>
          <w:sz w:val="24"/>
          <w:szCs w:val="24"/>
          <w:lang w:eastAsia="en-US"/>
        </w:rPr>
        <w:t>(с.16)</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Рассмотрите образец заглавной буквы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Заглавную букву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 xml:space="preserve"> начинаем писать чуть ниже вспомогательной линии. Ведем округлую линию влево, затем вниз, пересекаем верхнюю линию рабочей  строки, спускаемся вниз; чуть закругляем влево, доводим до нижней линии рабочей строки, поднимаемся вверх вправо и заканчиваем письмо на середине рабочей строки.</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Пропишите элементы буквы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 xml:space="preserve"> в воздухе.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i/>
          <w:sz w:val="24"/>
          <w:szCs w:val="24"/>
          <w:lang w:eastAsia="en-US"/>
        </w:rPr>
        <w:t xml:space="preserve">7. Работа в «Прописи 2» (с. 16). Письмо букв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Обведите образец заглавной буквы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Напишите заглавные буквы </w:t>
      </w:r>
      <w:r w:rsidRPr="008179A2">
        <w:rPr>
          <w:rFonts w:ascii="Times New Roman" w:eastAsia="Calibri" w:hAnsi="Times New Roman"/>
          <w:i/>
          <w:iCs/>
          <w:sz w:val="24"/>
          <w:szCs w:val="24"/>
          <w:lang w:eastAsia="en-US"/>
        </w:rPr>
        <w:t xml:space="preserve">С </w:t>
      </w:r>
      <w:r w:rsidRPr="008179A2">
        <w:rPr>
          <w:rFonts w:ascii="Times New Roman" w:eastAsia="Calibri" w:hAnsi="Times New Roman"/>
          <w:sz w:val="24"/>
          <w:szCs w:val="24"/>
          <w:lang w:eastAsia="en-US"/>
        </w:rPr>
        <w:t>по образцу на второй строке.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написано на третьей строке?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Напишите соединения букв по образцу.</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написано на пятой строчке?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Напишите слово по образцу.</w:t>
      </w:r>
    </w:p>
    <w:p w:rsidR="00F46B3F" w:rsidRPr="008179A2" w:rsidRDefault="00F46B3F" w:rsidP="008179A2">
      <w:pPr>
        <w:autoSpaceDE w:val="0"/>
        <w:autoSpaceDN w:val="0"/>
        <w:adjustRightInd w:val="0"/>
        <w:spacing w:after="0" w:line="240" w:lineRule="auto"/>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IV. Закрепление знаний и способов деятельности.</w:t>
      </w:r>
    </w:p>
    <w:p w:rsidR="00F46B3F" w:rsidRPr="008179A2" w:rsidRDefault="00F46B3F" w:rsidP="008179A2">
      <w:pPr>
        <w:autoSpaceDE w:val="0"/>
        <w:autoSpaceDN w:val="0"/>
        <w:adjustRightInd w:val="0"/>
        <w:spacing w:after="0" w:line="240" w:lineRule="auto"/>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1. Работа с деформированным предложением (с.16)</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Посмотрите на последнюю строку. Что здесь написано?</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Из данных слов составьте предложение по схеме.</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Выполните слого - звуковой анализ слов в предложении.</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Внимательно спишите предложение.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Сверьте записанное предложение со схемой-моделью.</w:t>
      </w:r>
    </w:p>
    <w:p w:rsidR="00F46B3F" w:rsidRPr="008179A2" w:rsidRDefault="00F46B3F" w:rsidP="008179A2">
      <w:pPr>
        <w:autoSpaceDE w:val="0"/>
        <w:autoSpaceDN w:val="0"/>
        <w:adjustRightInd w:val="0"/>
        <w:spacing w:after="0" w:line="240" w:lineRule="auto"/>
        <w:rPr>
          <w:rFonts w:ascii="Times New Roman" w:hAnsi="Times New Roman"/>
          <w:color w:val="000000"/>
          <w:sz w:val="24"/>
          <w:szCs w:val="24"/>
        </w:rPr>
      </w:pPr>
      <w:r w:rsidRPr="008179A2">
        <w:rPr>
          <w:rFonts w:ascii="Times New Roman" w:eastAsia="Calibri" w:hAnsi="Times New Roman"/>
          <w:sz w:val="24"/>
          <w:szCs w:val="24"/>
          <w:lang w:eastAsia="en-US"/>
        </w:rPr>
        <w:t>2.</w:t>
      </w:r>
      <w:r w:rsidRPr="008179A2">
        <w:rPr>
          <w:rFonts w:ascii="Times New Roman" w:hAnsi="Times New Roman"/>
          <w:i/>
          <w:color w:val="000000"/>
          <w:sz w:val="24"/>
          <w:szCs w:val="24"/>
        </w:rPr>
        <w:t>Игра</w:t>
      </w:r>
      <w:r w:rsidRPr="008179A2">
        <w:rPr>
          <w:rFonts w:ascii="Times New Roman" w:hAnsi="Times New Roman"/>
          <w:color w:val="000000"/>
          <w:sz w:val="24"/>
          <w:szCs w:val="24"/>
        </w:rPr>
        <w:t xml:space="preserve"> «Твёрдый - мягкий»</w:t>
      </w:r>
    </w:p>
    <w:p w:rsidR="00F46B3F" w:rsidRPr="008179A2" w:rsidRDefault="00F46B3F" w:rsidP="008179A2">
      <w:pPr>
        <w:autoSpaceDE w:val="0"/>
        <w:autoSpaceDN w:val="0"/>
        <w:adjustRightInd w:val="0"/>
        <w:spacing w:after="0" w:line="240" w:lineRule="auto"/>
        <w:rPr>
          <w:rFonts w:ascii="Times New Roman" w:hAnsi="Times New Roman"/>
          <w:color w:val="000000"/>
          <w:sz w:val="24"/>
          <w:szCs w:val="24"/>
        </w:rPr>
      </w:pPr>
      <w:r w:rsidRPr="008179A2">
        <w:rPr>
          <w:rFonts w:ascii="Times New Roman" w:hAnsi="Times New Roman"/>
          <w:color w:val="000000"/>
          <w:sz w:val="24"/>
          <w:szCs w:val="24"/>
        </w:rPr>
        <w:t>Если услышите твёрдый звук [</w:t>
      </w:r>
      <w:r w:rsidRPr="008179A2">
        <w:rPr>
          <w:rFonts w:ascii="Times New Roman" w:hAnsi="Times New Roman"/>
          <w:color w:val="000000"/>
          <w:sz w:val="24"/>
          <w:szCs w:val="24"/>
          <w:lang w:val="en-US"/>
        </w:rPr>
        <w:t>c</w:t>
      </w:r>
      <w:r w:rsidRPr="008179A2">
        <w:rPr>
          <w:rFonts w:ascii="Times New Roman" w:hAnsi="Times New Roman"/>
          <w:color w:val="000000"/>
          <w:sz w:val="24"/>
          <w:szCs w:val="24"/>
        </w:rPr>
        <w:t>] нужно топать , а если мягкий звук [</w:t>
      </w:r>
      <w:r w:rsidRPr="008179A2">
        <w:rPr>
          <w:rFonts w:ascii="Times New Roman" w:hAnsi="Times New Roman"/>
          <w:color w:val="000000"/>
          <w:sz w:val="24"/>
          <w:szCs w:val="24"/>
          <w:lang w:val="en-US"/>
        </w:rPr>
        <w:t>c</w:t>
      </w:r>
      <w:r w:rsidRPr="008179A2">
        <w:rPr>
          <w:rFonts w:ascii="Times New Roman" w:hAnsi="Times New Roman"/>
          <w:color w:val="000000"/>
          <w:sz w:val="24"/>
          <w:szCs w:val="24"/>
        </w:rPr>
        <w:t xml:space="preserve">']- нужно хлопать. </w:t>
      </w:r>
    </w:p>
    <w:p w:rsidR="00F46B3F" w:rsidRPr="008179A2" w:rsidRDefault="00F46B3F" w:rsidP="008179A2">
      <w:pPr>
        <w:autoSpaceDE w:val="0"/>
        <w:autoSpaceDN w:val="0"/>
        <w:adjustRightInd w:val="0"/>
        <w:spacing w:after="0" w:line="240" w:lineRule="auto"/>
        <w:rPr>
          <w:rFonts w:ascii="Times New Roman" w:hAnsi="Times New Roman"/>
          <w:i/>
          <w:color w:val="000000"/>
          <w:sz w:val="24"/>
          <w:szCs w:val="24"/>
        </w:rPr>
      </w:pPr>
      <w:r w:rsidRPr="008179A2">
        <w:rPr>
          <w:rFonts w:ascii="Times New Roman" w:hAnsi="Times New Roman"/>
          <w:i/>
          <w:color w:val="000000"/>
          <w:sz w:val="24"/>
          <w:szCs w:val="24"/>
        </w:rPr>
        <w:t>Салют, усы, Вася, рис, осень, весь, стакан, соль , сарай, автобус, хвост, насос, Люся …</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xml:space="preserve">.  </w:t>
      </w:r>
      <w:r w:rsidRPr="008179A2">
        <w:rPr>
          <w:rFonts w:ascii="Times New Roman" w:hAnsi="Times New Roman"/>
          <w:b/>
          <w:color w:val="000000"/>
          <w:sz w:val="24"/>
          <w:szCs w:val="24"/>
        </w:rPr>
        <w:t>Работа с шахматами.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Какое слово  спряталась    в слове «ЗАСЛОНКА».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 Слон.</w:t>
      </w:r>
      <w:r w:rsidRPr="008179A2">
        <w:rPr>
          <w:rFonts w:ascii="Times New Roman" w:hAnsi="Times New Roman"/>
          <w:color w:val="000000"/>
          <w:sz w:val="24"/>
          <w:szCs w:val="24"/>
        </w:rPr>
        <w:br/>
        <w:t>-Правильно, это слон.</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Вспомните, как выглядит слон? Чем он отличается от всех животных?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Слон отличается от всех животных хоботом.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А какие могут быть слоны?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Индийские и африканские.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А ёще какие слоны вы знаете?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Шахматные.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Почему у шахматного слона нет хобота?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-Хобот отвалился, так как слон часто падална пол. Но хобот приделывать не стали, и шахматной фигурой-слоном- сделали человечка, который управлял этим животным.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-Кстати, сейчас шахматная фигура слон осталась лишь в России и на родине в Индии.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А как ходит слон?</w:t>
      </w:r>
    </w:p>
    <w:p w:rsidR="00F46B3F" w:rsidRPr="008179A2" w:rsidRDefault="00F46B3F" w:rsidP="008179A2">
      <w:pPr>
        <w:autoSpaceDE w:val="0"/>
        <w:autoSpaceDN w:val="0"/>
        <w:adjustRightInd w:val="0"/>
        <w:spacing w:after="0" w:line="240" w:lineRule="auto"/>
        <w:rPr>
          <w:rFonts w:ascii="Times New Roman" w:eastAsia="Calibri" w:hAnsi="Times New Roman"/>
          <w:color w:val="000000"/>
          <w:sz w:val="24"/>
          <w:szCs w:val="24"/>
          <w:shd w:val="clear" w:color="auto" w:fill="FFFFFF"/>
          <w:lang w:eastAsia="en-US"/>
        </w:rPr>
      </w:pPr>
      <w:r w:rsidRPr="008179A2">
        <w:rPr>
          <w:rFonts w:ascii="Times New Roman" w:eastAsia="Calibri" w:hAnsi="Times New Roman"/>
          <w:color w:val="000000"/>
          <w:sz w:val="24"/>
          <w:szCs w:val="24"/>
          <w:shd w:val="clear" w:color="auto" w:fill="FFFFFF"/>
          <w:lang w:eastAsia="en-US"/>
        </w:rPr>
        <w:t xml:space="preserve">Слон двигается наискосок по диагонали на столько клеток на сколько захочет. Бьет слон так же, как и ходит, - по диагонали. Есть слоны, которые ходят по белым клеткам и по чёрным клеткам. Тех слонов, которые ходят по белым полям называют белопольными, а которые передвигаются по чёрным – чернопольными. </w:t>
      </w:r>
    </w:p>
    <w:p w:rsidR="00F46B3F" w:rsidRPr="008179A2" w:rsidRDefault="00F46B3F" w:rsidP="008179A2">
      <w:pPr>
        <w:autoSpaceDE w:val="0"/>
        <w:autoSpaceDN w:val="0"/>
        <w:adjustRightInd w:val="0"/>
        <w:spacing w:after="0" w:line="240" w:lineRule="auto"/>
        <w:rPr>
          <w:rFonts w:ascii="Times New Roman" w:eastAsia="Calibri" w:hAnsi="Times New Roman"/>
          <w:i/>
          <w:sz w:val="24"/>
          <w:szCs w:val="24"/>
          <w:lang w:eastAsia="en-US"/>
        </w:rPr>
      </w:pPr>
      <w:r w:rsidRPr="008179A2">
        <w:rPr>
          <w:rFonts w:ascii="Times New Roman" w:eastAsia="Calibri" w:hAnsi="Times New Roman"/>
          <w:color w:val="000000"/>
          <w:sz w:val="24"/>
          <w:szCs w:val="24"/>
          <w:shd w:val="clear" w:color="auto" w:fill="FFFFFF"/>
          <w:lang w:eastAsia="en-US"/>
        </w:rPr>
        <w:t>- На последней строчке пишем слово СЛОН.</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xml:space="preserve">.  Подведение итогов урока.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Какую букву мы научились писать? </w:t>
      </w:r>
    </w:p>
    <w:p w:rsidR="00F46B3F" w:rsidRPr="008179A2" w:rsidRDefault="00F46B3F" w:rsidP="008179A2">
      <w:pPr>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Для чего нужна заглавная буква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 xml:space="preserve">? А строчная буква </w:t>
      </w:r>
      <w:r w:rsidRPr="008179A2">
        <w:rPr>
          <w:rFonts w:ascii="Times New Roman" w:eastAsia="Calibri" w:hAnsi="Times New Roman"/>
          <w:i/>
          <w:iCs/>
          <w:sz w:val="24"/>
          <w:szCs w:val="24"/>
          <w:lang w:eastAsia="en-US"/>
        </w:rPr>
        <w:t>с</w:t>
      </w:r>
      <w:r w:rsidRPr="008179A2">
        <w:rPr>
          <w:rFonts w:ascii="Times New Roman" w:eastAsia="Calibri" w:hAnsi="Times New Roman"/>
          <w:sz w:val="24"/>
          <w:szCs w:val="24"/>
          <w:lang w:eastAsia="en-US"/>
        </w:rPr>
        <w:t>?</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.Рефлексия.</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Что получилось на уроке?Над чем надо еще поработать?</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333333"/>
          <w:sz w:val="24"/>
          <w:szCs w:val="24"/>
        </w:rPr>
        <w:t>-Что понравилось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Покажите «смайлик» соответствующий вашему настроению.</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Спасибо за работу!</w:t>
      </w:r>
    </w:p>
    <w:p w:rsidR="00F46B3F" w:rsidRPr="008179A2" w:rsidRDefault="00F46B3F" w:rsidP="008179A2">
      <w:pPr>
        <w:spacing w:after="0" w:line="240" w:lineRule="auto"/>
        <w:jc w:val="right"/>
        <w:rPr>
          <w:rFonts w:ascii="Times New Roman" w:hAnsi="Times New Roman"/>
          <w:i/>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Слова, отвечающие на вопросы:  Кто? Что?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Шахматная нотация.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Цели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Познакомить со словами, отвечающими на вопросы кто? что? обозначающими предметы, способствовать развитию умений выделять слова, обозначающие предметы, делить слова на группы по вопросам (кто? что?), писать предложения с комментированием, задавать вопросы к словам, совершенствовать умения правильно писать словарные слова;</w:t>
      </w:r>
      <w:r w:rsidRPr="008179A2">
        <w:rPr>
          <w:rFonts w:ascii="Times New Roman" w:hAnsi="Times New Roman"/>
          <w:color w:val="000000"/>
          <w:sz w:val="24"/>
          <w:szCs w:val="24"/>
          <w:shd w:val="clear" w:color="auto" w:fill="FFFFFF"/>
        </w:rPr>
        <w:t xml:space="preserve"> научить детей ориентироваться на шахматной доске, осуществлять запись шахматных позиций.</w: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Предметные: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Научатся различать слова, называющие предмет и отвечающие на вопросы кто? что? задавать вопросы к словам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Личностные</w:t>
      </w:r>
      <w:r w:rsidRPr="008179A2">
        <w:rPr>
          <w:rFonts w:ascii="Times New Roman" w:hAnsi="Times New Roman"/>
          <w:i/>
          <w:iCs/>
          <w:color w:val="000000"/>
          <w:sz w:val="24"/>
          <w:szCs w:val="24"/>
        </w:rPr>
        <w:t>: </w:t>
      </w:r>
      <w:r w:rsidRPr="008179A2">
        <w:rPr>
          <w:rFonts w:ascii="Times New Roman" w:hAnsi="Times New Roman"/>
          <w:color w:val="000000"/>
          <w:sz w:val="24"/>
          <w:szCs w:val="24"/>
        </w:rPr>
        <w:t>-проявляют интерес к новым знаниям, проводят самооценку на основе критерия успешности учебной деятельности.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Метапредметные:</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i/>
          <w:iCs/>
          <w:color w:val="000000"/>
          <w:sz w:val="24"/>
          <w:szCs w:val="24"/>
        </w:rPr>
        <w:t>Познавательные УУД: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ориентироваться в своей системе знаний; находить ответы на вопросы, используя свой жизненный опыт и информацию, полученную на уроке.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w:t>
      </w:r>
      <w:r w:rsidRPr="008179A2">
        <w:rPr>
          <w:rFonts w:ascii="Times New Roman" w:hAnsi="Times New Roman"/>
          <w:color w:val="000000"/>
          <w:sz w:val="24"/>
          <w:szCs w:val="24"/>
          <w:shd w:val="clear" w:color="auto" w:fill="FFFFFF"/>
        </w:rPr>
        <w:t xml:space="preserve"> ввести понятие о шахматной нотации. Познакомить учащихся с обозначением полей на шахматной доске. Учить видеть местоположение шахматных фигур и производить запись шахматных позиций.</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i/>
          <w:iCs/>
          <w:color w:val="000000"/>
          <w:sz w:val="24"/>
          <w:szCs w:val="24"/>
        </w:rPr>
        <w:t>Регулятивные УУД: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вносить необходимые дополнения, исправления в свою работу, если она расходится с образцом, находить и исправлять ошибки, допущенные в заданиях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w:t>
      </w:r>
      <w:r w:rsidRPr="008179A2">
        <w:rPr>
          <w:rFonts w:ascii="Times New Roman" w:hAnsi="Times New Roman"/>
          <w:b/>
          <w:i/>
          <w:iCs/>
          <w:color w:val="000000"/>
          <w:sz w:val="24"/>
          <w:szCs w:val="24"/>
        </w:rPr>
        <w:t>Коммуникативные УУД: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слушать и понимать речь других, строить речевые высказывания в соответствии с поставленной задачей, оформлять свои мысли в устной форме.</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sz w:val="24"/>
          <w:szCs w:val="24"/>
        </w:rPr>
        <w:t>Ход урока</w:t>
      </w:r>
    </w:p>
    <w:p w:rsidR="00F46B3F" w:rsidRPr="008179A2" w:rsidRDefault="00F46B3F" w:rsidP="008179A2">
      <w:pPr>
        <w:numPr>
          <w:ilvl w:val="0"/>
          <w:numId w:val="210"/>
        </w:num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Организационный момент</w:t>
      </w:r>
    </w:p>
    <w:p w:rsidR="00F46B3F" w:rsidRPr="008179A2" w:rsidRDefault="00F46B3F" w:rsidP="008179A2">
      <w:p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1.Мотивация</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Прислушайтесь к слову,</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Приглядитесь к нему,</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Проникните в его тайну.</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Сегодня на уроке мы проникнем еще в одну тайну русского языка.</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Слайд1)</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b/>
          <w:sz w:val="24"/>
          <w:szCs w:val="24"/>
          <w:lang w:eastAsia="en-US"/>
        </w:rPr>
        <w:t>2.Введение в тему</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Слайд 2)</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Мир слов, в котором мы живем, полон загадок. Но самым волнующим вопросом всегда будет вопрос о происхождении слов.</w:t>
      </w:r>
    </w:p>
    <w:p w:rsidR="00F46B3F" w:rsidRPr="008179A2" w:rsidRDefault="00F46B3F" w:rsidP="008179A2">
      <w:p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3.Упражнение в умении классифицировать существительные</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Игра « Собери слово» ( Слайд 3)</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На табличках записаны слова на доске</w:t>
      </w:r>
    </w:p>
    <w:p w:rsidR="00F46B3F" w:rsidRPr="008179A2" w:rsidRDefault="00F46B3F" w:rsidP="008179A2">
      <w:pPr>
        <w:spacing w:after="0" w:line="240" w:lineRule="auto"/>
        <w:contextualSpacing/>
        <w:rPr>
          <w:rFonts w:ascii="Times New Roman" w:eastAsia="Calibri" w:hAnsi="Times New Roman"/>
          <w:sz w:val="24"/>
          <w:szCs w:val="24"/>
          <w:lang w:eastAsia="en-US"/>
        </w:rPr>
      </w:pP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О,К,Т                             С,Л,И,А                         Н,К,И,О               Т,О,Ч</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Какие слова можно составить, используя эти буквы? Составьте слова.</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На карточках по мере составления появляются слова)</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Кот, ток, кто, лиса, сила, кино, кони, что.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xml:space="preserve">      4.</w:t>
      </w:r>
      <w:r w:rsidRPr="008179A2">
        <w:rPr>
          <w:rFonts w:ascii="Times New Roman" w:hAnsi="Times New Roman"/>
          <w:b/>
          <w:sz w:val="24"/>
          <w:szCs w:val="24"/>
        </w:rPr>
        <w:t>Физкультминутка для мелкой моторики рук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Ребенок катает грецкий орех между ладонями, приговаривая: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Я катаю мой орех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Чтобы стал круглее всех.</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xml:space="preserve">          5. </w:t>
      </w:r>
      <w:r w:rsidRPr="008179A2">
        <w:rPr>
          <w:rFonts w:ascii="Times New Roman" w:hAnsi="Times New Roman"/>
          <w:b/>
          <w:sz w:val="24"/>
          <w:szCs w:val="24"/>
        </w:rPr>
        <w:t>Запись на доске и в тетрадях учеников.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Кто?                                          Что?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Кони                                          сила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Кот                                             кино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Лиса                                          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6.Работа в парах ( отработка умения задавать вопросы к словам – предметам по картинкам)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w:t>
      </w:r>
      <w:r w:rsidRPr="008179A2">
        <w:rPr>
          <w:rFonts w:ascii="Times New Roman" w:hAnsi="Times New Roman"/>
          <w:sz w:val="24"/>
          <w:szCs w:val="24"/>
        </w:rPr>
        <w:t>Слайд 4,5)</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Пусть один из вас назовет слова, которые отвечают на вопрос кто?, а другой ученик – что? Называть слова нужно с вопросами.( По времени 1-2 мин.) по окончанию одна пара у доски – проверка.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означают слова, которые вы назвали? ( предметы)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Одни предметы живые, а другие нет. ( На слайде разделить на 2 группы)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.Создание проблемной ситуации.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Межпредметная связь. ( С литературным чтением)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а какой сказочный герой нам встретился среди одушевленных предметов? ( Незнайка)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Из какой он сказки? ( Приключения Незнайки и его друзей)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написал это произведение? ( Носов)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 друзей Незнайки.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6)</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показываю книгу, рекомендую прочитать)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Посмотрите, Незнайка отправил в редакцию газеты свои материалы, а их опять не напечатали. Он хочет стать поэтом, а с какой буквы записать слова не знает. Поможем ему?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Вы пытаетесь помочь, а значение всех ли слов вам понятны?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доске запись)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Пончик мой голодный друг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Съел все пончики вокруг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Пончик может съесть пончик, это возможно или нет? ( обсуждение).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Работа над толковым словарем)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Почему слова в каждой паре звучат одинакова, а записаны по разному?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Зависит ли вопрос от значения слова?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Вывод: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Для того чтобы правильно задать вопрос к слову нужно знать, что оно обозначает.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какой вопрос отвечают слова 1 столбика? ( что?). Почему?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какой вопрос отвечают слова 2 столбика? ( кто?). Почему?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обозначают эти слова? ( предметы)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Сообщение темы и цели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попробуйте сформулировать тему сегодняшнего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доске появляется тема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Физкультминутка.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9)</w:t>
      </w:r>
    </w:p>
    <w:p w:rsidR="00F46B3F" w:rsidRPr="008179A2" w:rsidRDefault="00F46B3F" w:rsidP="008179A2">
      <w:pPr>
        <w:numPr>
          <w:ilvl w:val="0"/>
          <w:numId w:val="211"/>
        </w:numPr>
        <w:spacing w:after="0" w:line="240" w:lineRule="auto"/>
        <w:rPr>
          <w:rFonts w:ascii="Times New Roman" w:hAnsi="Times New Roman"/>
          <w:b/>
          <w:sz w:val="24"/>
          <w:szCs w:val="24"/>
        </w:rPr>
      </w:pPr>
      <w:r w:rsidRPr="008179A2">
        <w:rPr>
          <w:rFonts w:ascii="Times New Roman" w:hAnsi="Times New Roman"/>
          <w:b/>
          <w:sz w:val="24"/>
          <w:szCs w:val="24"/>
        </w:rPr>
        <w:t>Изучение нового материала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1.</w:t>
      </w:r>
      <w:r w:rsidRPr="008179A2">
        <w:rPr>
          <w:rFonts w:ascii="Times New Roman" w:hAnsi="Times New Roman"/>
          <w:b/>
          <w:sz w:val="24"/>
          <w:szCs w:val="24"/>
        </w:rPr>
        <w:t>Работа по учебнику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10)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Сравнение выводов с правилом в учебнике.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Чтение правила каждым ребенком ( жужжащее чтение)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запомнил, может повторить и привести свои примеры.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Учитель вошел в класс.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Рыжий кот спал под столом.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Дежурный поливает цветок.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Дети собирают ягоды.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 Костя заточил карандаш.</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Прочитайте предложения.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Назовите слова предметов, которые встретились в предложениях.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Есть ли среди слов словарные? Назови их.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Учитель, класс, ягода, карандаш, дежурный.)</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2.Работа над многозначностью слова                         класс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Класс – 1) коллектив детей, учеников.   2) помещение, комната, где учатся дети.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3.Словарная работа – 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Среди слов встретилось новое словарное слово. Какое? (дежурный)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Кого мы называем дежурным? Кто у нас дежурный?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11)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Дежурный – такой человек, который несет дежурство, выполняет в порядке очереди какие-нибудь обязанности.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у нас сегодня дежурный?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вы знаете, откуда появилось это слово?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4.Из истории происхождения слова.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Слова дежурный  пришло к нам при царе Петре 1 ( на слайде фото) из французского языка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Выражение « дежур» - обозначает отношение к сегодняшнему дню;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Поставьте ударение в этом слове. Какая орфограмма опасна?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w:t>
      </w:r>
      <w:r w:rsidRPr="008179A2">
        <w:rPr>
          <w:rFonts w:ascii="Times New Roman" w:hAnsi="Times New Roman"/>
          <w:sz w:val="24"/>
          <w:szCs w:val="24"/>
        </w:rPr>
        <w:t xml:space="preserve"> Какую гласную нужно запомнить?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w:t>
      </w:r>
      <w:r w:rsidRPr="008179A2">
        <w:rPr>
          <w:rFonts w:ascii="Times New Roman" w:hAnsi="Times New Roman"/>
          <w:sz w:val="24"/>
          <w:szCs w:val="24"/>
        </w:rPr>
        <w:t xml:space="preserve"> Составим и запишем гнездо родственных слов</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Дежурство, дежурный, дежурить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Запись в тетради, постановка ударения, выделения орфограмм, корня)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Часто в речи вы слышите такие выражения: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5.Разбор крылатых выражений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Дежурное блюдо ( заранее приготовленное блюдо)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Дежурная больница ( работающая круглосуточно по очереди)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Запиши предложения из упражнения с новым словарным словом.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Дежурный поливает цветок.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Найди и подчеркни главные члены предложения.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Закрепление изученного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настало время проверить, как вы усвоили новую тему.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Дифференцированная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Самостоятельная работа по карточкам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Слайд 12)</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xml:space="preserve"> . Работа с шахматами.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1.Отгадайте ребус</w: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color w:val="000000"/>
          <w:sz w:val="24"/>
          <w:szCs w:val="24"/>
        </w:rPr>
        <w:drawing>
          <wp:anchor distT="0" distB="0" distL="114300" distR="114300" simplePos="0" relativeHeight="251860992" behindDoc="0" locked="0" layoutInCell="1" allowOverlap="0">
            <wp:simplePos x="0" y="0"/>
            <wp:positionH relativeFrom="column">
              <wp:align>left</wp:align>
            </wp:positionH>
            <wp:positionV relativeFrom="line">
              <wp:posOffset>0</wp:posOffset>
            </wp:positionV>
            <wp:extent cx="533400" cy="857250"/>
            <wp:effectExtent l="0" t="0" r="0" b="0"/>
            <wp:wrapSquare wrapText="bothSides"/>
            <wp:docPr id="7309" name="Рисунок 7309" descr="hello_html_4be4d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ello_html_4be4d6dd.pn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400" cy="857250"/>
                    </a:xfrm>
                    <a:prstGeom prst="rect">
                      <a:avLst/>
                    </a:prstGeom>
                    <a:noFill/>
                    <a:ln>
                      <a:noFill/>
                    </a:ln>
                  </pic:spPr>
                </pic:pic>
              </a:graphicData>
            </a:graphic>
          </wp:anchor>
        </w:drawing>
      </w:r>
      <w:r w:rsidRPr="008179A2">
        <w:rPr>
          <w:rFonts w:ascii="Times New Roman" w:hAnsi="Times New Roman"/>
          <w:noProof/>
          <w:color w:val="000000"/>
          <w:sz w:val="24"/>
          <w:szCs w:val="24"/>
        </w:rPr>
        <w:drawing>
          <wp:anchor distT="0" distB="0" distL="114300" distR="114300" simplePos="0" relativeHeight="251862016" behindDoc="0" locked="0" layoutInCell="1" allowOverlap="0">
            <wp:simplePos x="0" y="0"/>
            <wp:positionH relativeFrom="column">
              <wp:align>left</wp:align>
            </wp:positionH>
            <wp:positionV relativeFrom="line">
              <wp:posOffset>0</wp:posOffset>
            </wp:positionV>
            <wp:extent cx="962025" cy="1104900"/>
            <wp:effectExtent l="0" t="0" r="9525" b="0"/>
            <wp:wrapSquare wrapText="bothSides"/>
            <wp:docPr id="7310" name="Рисунок 7310" descr="hello_html_4ab7db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ello_html_4ab7db80.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2025" cy="1104900"/>
                    </a:xfrm>
                    <a:prstGeom prst="rect">
                      <a:avLst/>
                    </a:prstGeom>
                    <a:noFill/>
                    <a:ln>
                      <a:noFill/>
                    </a:ln>
                  </pic:spPr>
                </pic:pic>
              </a:graphicData>
            </a:graphic>
          </wp:anchor>
        </w:drawing>
      </w:r>
    </w:p>
    <w:p w:rsidR="00F46B3F" w:rsidRPr="008179A2" w:rsidRDefault="00CF57AE" w:rsidP="008179A2">
      <w:pPr>
        <w:shd w:val="clear" w:color="auto" w:fill="FFFFFF"/>
        <w:spacing w:after="0" w:line="240" w:lineRule="auto"/>
        <w:rPr>
          <w:rFonts w:ascii="Times New Roman" w:hAnsi="Times New Roman"/>
          <w:color w:val="FF0000"/>
          <w:sz w:val="24"/>
          <w:szCs w:val="24"/>
        </w:rPr>
      </w:pP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"https://ds04.infourok.ru/uploads/ex/0979/001049a0-49b33556/hello_html_m52060f.gif"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"https://ds04.infourok.ru/uploads/ex/0979/001049a0-49b33556/hello_html_m52060f.gif"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"https://ds04.infourok.ru/uploads/ex/0979/001049a0-49b33556/hello_html_m52060f.gif"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"https://ds04.infourok.ru/uploads/ex/0979/001049a0-49b33556/hello_html_m52060f.gif"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58" type="#_x0000_t75" alt="hello_html_m52060f.gif" style="width:35.25pt;height:36pt">
            <v:imagedata r:id="rId18" r:href="rId19"/>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00F46B3F" w:rsidRPr="008179A2">
        <w:rPr>
          <w:rFonts w:ascii="Times New Roman" w:hAnsi="Times New Roman"/>
          <w:color w:val="FF0000"/>
          <w:sz w:val="24"/>
          <w:szCs w:val="24"/>
        </w:rPr>
        <w:t> </w:t>
      </w:r>
      <w:r w:rsidRPr="008179A2">
        <w:rPr>
          <w:rFonts w:ascii="Times New Roman" w:hAnsi="Times New Roman"/>
          <w:color w:val="FF0000"/>
          <w:sz w:val="24"/>
          <w:szCs w:val="24"/>
        </w:rPr>
        <w:fldChar w:fldCharType="begin"/>
      </w:r>
      <w:r w:rsidR="00F46B3F"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F46B3F"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F46B3F"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F46B3F"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1C5C16"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BE6B80"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sidRPr="008179A2">
        <w:rPr>
          <w:rFonts w:ascii="Times New Roman" w:hAnsi="Times New Roman"/>
          <w:color w:val="FF0000"/>
          <w:sz w:val="24"/>
          <w:szCs w:val="24"/>
        </w:rPr>
        <w:fldChar w:fldCharType="begin"/>
      </w:r>
      <w:r w:rsidR="003F792C" w:rsidRPr="008179A2">
        <w:rPr>
          <w:rFonts w:ascii="Times New Roman" w:hAnsi="Times New Roman"/>
          <w:color w:val="FF0000"/>
          <w:sz w:val="24"/>
          <w:szCs w:val="24"/>
        </w:rPr>
        <w:instrText xml:space="preserve"> INCLUDEPICTURE  "https://ds04.infourok.ru/uploads/ex/0979/001049a0-49b33556/hello_html_m56fee.gif" \* MERGEFORMATINET </w:instrText>
      </w:r>
      <w:r w:rsidRPr="008179A2">
        <w:rPr>
          <w:rFonts w:ascii="Times New Roman" w:hAnsi="Times New Roman"/>
          <w:color w:val="FF0000"/>
          <w:sz w:val="24"/>
          <w:szCs w:val="24"/>
        </w:rPr>
        <w:fldChar w:fldCharType="separate"/>
      </w:r>
      <w:r>
        <w:rPr>
          <w:rFonts w:ascii="Times New Roman" w:hAnsi="Times New Roman"/>
          <w:color w:val="FF0000"/>
          <w:sz w:val="24"/>
          <w:szCs w:val="24"/>
        </w:rPr>
        <w:fldChar w:fldCharType="begin"/>
      </w:r>
      <w:r w:rsidR="005A7D74">
        <w:rPr>
          <w:rFonts w:ascii="Times New Roman" w:hAnsi="Times New Roman"/>
          <w:color w:val="FF0000"/>
          <w:sz w:val="24"/>
          <w:szCs w:val="24"/>
        </w:rPr>
        <w:instrText xml:space="preserve"> INCLUDEPICTURE  "https://ds04.infourok.ru/uploads/ex/0979/001049a0-49b33556/hello_html_m56fee.gif" \* MERGEFORMATINET </w:instrText>
      </w:r>
      <w:r>
        <w:rPr>
          <w:rFonts w:ascii="Times New Roman" w:hAnsi="Times New Roman"/>
          <w:color w:val="FF0000"/>
          <w:sz w:val="24"/>
          <w:szCs w:val="24"/>
        </w:rPr>
        <w:fldChar w:fldCharType="separate"/>
      </w:r>
      <w:r>
        <w:rPr>
          <w:rFonts w:ascii="Times New Roman" w:hAnsi="Times New Roman"/>
          <w:color w:val="FF0000"/>
          <w:sz w:val="24"/>
          <w:szCs w:val="24"/>
        </w:rPr>
        <w:fldChar w:fldCharType="begin"/>
      </w:r>
      <w:r w:rsidR="007A07E6">
        <w:rPr>
          <w:rFonts w:ascii="Times New Roman" w:hAnsi="Times New Roman"/>
          <w:color w:val="FF0000"/>
          <w:sz w:val="24"/>
          <w:szCs w:val="24"/>
        </w:rPr>
        <w:instrText xml:space="preserve"> INCLUDEPICTURE  "https://ds04.infourok.ru/uploads/ex/0979/001049a0-49b33556/hello_html_m56fee.gif" \* MERGEFORMATINET </w:instrText>
      </w:r>
      <w:r>
        <w:rPr>
          <w:rFonts w:ascii="Times New Roman" w:hAnsi="Times New Roman"/>
          <w:color w:val="FF0000"/>
          <w:sz w:val="24"/>
          <w:szCs w:val="24"/>
        </w:rPr>
        <w:fldChar w:fldCharType="separate"/>
      </w:r>
      <w:r>
        <w:rPr>
          <w:rFonts w:ascii="Times New Roman" w:hAnsi="Times New Roman"/>
          <w:color w:val="FF0000"/>
          <w:sz w:val="24"/>
          <w:szCs w:val="24"/>
        </w:rPr>
        <w:fldChar w:fldCharType="begin"/>
      </w:r>
      <w:r w:rsidR="00723577">
        <w:rPr>
          <w:rFonts w:ascii="Times New Roman" w:hAnsi="Times New Roman"/>
          <w:color w:val="FF0000"/>
          <w:sz w:val="24"/>
          <w:szCs w:val="24"/>
        </w:rPr>
        <w:instrText>INCLUDEPICTURE  "https://ds04.infourok.ru/uploads/ex/0979/001049a0-49b33556/hello_html_m56fee.gif" \* MERGEFORMATINET</w:instrText>
      </w:r>
      <w:r>
        <w:rPr>
          <w:rFonts w:ascii="Times New Roman" w:hAnsi="Times New Roman"/>
          <w:color w:val="FF0000"/>
          <w:sz w:val="24"/>
          <w:szCs w:val="24"/>
        </w:rPr>
        <w:fldChar w:fldCharType="separate"/>
      </w:r>
      <w:r w:rsidR="00FB66BB" w:rsidRPr="00CF57AE">
        <w:rPr>
          <w:rFonts w:ascii="Times New Roman" w:hAnsi="Times New Roman"/>
          <w:color w:val="FF0000"/>
          <w:sz w:val="24"/>
          <w:szCs w:val="24"/>
        </w:rPr>
        <w:pict>
          <v:shape id="_x0000_i1059" type="#_x0000_t75" alt="hello_html_m56fee.gif" style="width:37.5pt;height:58.5pt">
            <v:imagedata r:id="rId20" r:href="rId21"/>
          </v:shape>
        </w:pict>
      </w:r>
      <w:r>
        <w:rPr>
          <w:rFonts w:ascii="Times New Roman" w:hAnsi="Times New Roman"/>
          <w:color w:val="FF0000"/>
          <w:sz w:val="24"/>
          <w:szCs w:val="24"/>
        </w:rPr>
        <w:fldChar w:fldCharType="end"/>
      </w:r>
      <w:r>
        <w:rPr>
          <w:rFonts w:ascii="Times New Roman" w:hAnsi="Times New Roman"/>
          <w:color w:val="FF0000"/>
          <w:sz w:val="24"/>
          <w:szCs w:val="24"/>
        </w:rPr>
        <w:fldChar w:fldCharType="end"/>
      </w:r>
      <w:r>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r w:rsidRPr="008179A2">
        <w:rPr>
          <w:rFonts w:ascii="Times New Roman" w:hAnsi="Times New Roman"/>
          <w:color w:val="FF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Какой шахматный термин зашифрован в ребусе?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-Правильно, это термин НОТАЦИЯ.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-Кто знает, что обозначает этот термин?</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u w:val="single"/>
        </w:rPr>
        <w:t>Шахматная</w:t>
      </w:r>
      <w:r w:rsidRPr="008179A2">
        <w:rPr>
          <w:rFonts w:ascii="Times New Roman" w:hAnsi="Times New Roman"/>
          <w:color w:val="000000"/>
          <w:sz w:val="24"/>
          <w:szCs w:val="24"/>
          <w:u w:val="single"/>
        </w:rPr>
        <w:t> </w:t>
      </w:r>
      <w:r w:rsidRPr="008179A2">
        <w:rPr>
          <w:rFonts w:ascii="Times New Roman" w:hAnsi="Times New Roman"/>
          <w:b/>
          <w:bCs/>
          <w:color w:val="000000"/>
          <w:sz w:val="24"/>
          <w:szCs w:val="24"/>
          <w:u w:val="single"/>
        </w:rPr>
        <w:t>нотация</w:t>
      </w:r>
      <w:r w:rsidRPr="008179A2">
        <w:rPr>
          <w:rFonts w:ascii="Times New Roman" w:hAnsi="Times New Roman"/>
          <w:color w:val="000000"/>
          <w:sz w:val="24"/>
          <w:szCs w:val="24"/>
          <w:u w:val="single"/>
        </w:rPr>
        <w:t> — система условных обозначений, применяемых для записи </w:t>
      </w:r>
      <w:r w:rsidRPr="008179A2">
        <w:rPr>
          <w:rFonts w:ascii="Times New Roman" w:hAnsi="Times New Roman"/>
          <w:b/>
          <w:bCs/>
          <w:color w:val="000000"/>
          <w:sz w:val="24"/>
          <w:szCs w:val="24"/>
          <w:u w:val="single"/>
        </w:rPr>
        <w:t>шахматной</w:t>
      </w:r>
      <w:r w:rsidRPr="008179A2">
        <w:rPr>
          <w:rFonts w:ascii="Times New Roman" w:hAnsi="Times New Roman"/>
          <w:color w:val="000000"/>
          <w:sz w:val="24"/>
          <w:szCs w:val="24"/>
          <w:u w:val="single"/>
        </w:rPr>
        <w:t> партии или положения фигур на доске</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Представьте себе </w:t>
      </w:r>
      <w:r w:rsidRPr="008179A2">
        <w:rPr>
          <w:rFonts w:ascii="Times New Roman" w:hAnsi="Times New Roman"/>
          <w:b/>
          <w:bCs/>
          <w:color w:val="000000"/>
          <w:sz w:val="24"/>
          <w:szCs w:val="24"/>
        </w:rPr>
        <w:t>шахматный город</w:t>
      </w:r>
      <w:r w:rsidRPr="008179A2">
        <w:rPr>
          <w:rFonts w:ascii="Times New Roman" w:hAnsi="Times New Roman"/>
          <w:color w:val="000000"/>
          <w:sz w:val="24"/>
          <w:szCs w:val="24"/>
        </w:rPr>
        <w:t>. Улицами будут вертикали, а домами — горизонтали. Для начала поселим в городе разные фигуры. Назовём, где живёт каждая фигура.</w:t>
      </w:r>
    </w:p>
    <w:p w:rsidR="00F46B3F" w:rsidRPr="008179A2" w:rsidRDefault="00CF57AE" w:rsidP="008179A2">
      <w:pPr>
        <w:shd w:val="clear" w:color="auto" w:fill="FFFFFF"/>
        <w:spacing w:after="0" w:line="240" w:lineRule="auto"/>
        <w:jc w:val="center"/>
        <w:rPr>
          <w:rFonts w:ascii="Times New Roman" w:hAnsi="Times New Roman"/>
          <w:color w:val="000000"/>
          <w:sz w:val="24"/>
          <w:szCs w:val="24"/>
        </w:rPr>
      </w:pP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"https://ds04.infourok.ru/uploads/ex/0979/001049a0-49b33556/hello_html_m23961f94.jpg"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"https://ds04.infourok.ru/uploads/ex/0979/001049a0-49b33556/hello_html_m23961f94.jpg"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"https://ds04.infourok.ru/uploads/ex/0979/001049a0-49b33556/hello_html_m23961f94.jpg"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"https://ds04.infourok.ru/uploads/ex/0979/001049a0-49b33556/hello_html_m23961f94.jpg"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60" type="#_x0000_t75" alt="hello_html_m23961f94.jpg" style="width:301.5pt;height:163.5pt">
            <v:imagedata r:id="rId22" r:href="rId23"/>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Король живёт на улице «b» в доме № 7.</w:t>
      </w:r>
      <w:r w:rsidRPr="008179A2">
        <w:rPr>
          <w:rFonts w:ascii="Times New Roman" w:hAnsi="Times New Roman"/>
          <w:color w:val="000000"/>
          <w:sz w:val="24"/>
          <w:szCs w:val="24"/>
        </w:rPr>
        <w:br/>
        <w:t>Ферзь живёт на улице «с» в доме № 4.</w:t>
      </w:r>
      <w:r w:rsidRPr="008179A2">
        <w:rPr>
          <w:rFonts w:ascii="Times New Roman" w:hAnsi="Times New Roman"/>
          <w:color w:val="000000"/>
          <w:sz w:val="24"/>
          <w:szCs w:val="24"/>
        </w:rPr>
        <w:br/>
        <w:t>Ладья живёт на улице «е» в доме № 5.</w:t>
      </w:r>
      <w:r w:rsidRPr="008179A2">
        <w:rPr>
          <w:rFonts w:ascii="Times New Roman" w:hAnsi="Times New Roman"/>
          <w:color w:val="000000"/>
          <w:sz w:val="24"/>
          <w:szCs w:val="24"/>
        </w:rPr>
        <w:br/>
        <w:t>Слон живёт на улице «f» в доме № 8.</w:t>
      </w:r>
      <w:r w:rsidRPr="008179A2">
        <w:rPr>
          <w:rFonts w:ascii="Times New Roman" w:hAnsi="Times New Roman"/>
          <w:color w:val="000000"/>
          <w:sz w:val="24"/>
          <w:szCs w:val="24"/>
        </w:rPr>
        <w:br/>
        <w:t>Конь живёт на улице «g» в доме № 2.</w:t>
      </w:r>
    </w:p>
    <w:p w:rsidR="00F46B3F" w:rsidRPr="008179A2" w:rsidRDefault="00F46B3F" w:rsidP="008179A2">
      <w:pPr>
        <w:shd w:val="clear" w:color="auto" w:fill="FFFFFF"/>
        <w:spacing w:after="0" w:line="240" w:lineRule="auto"/>
        <w:rPr>
          <w:rFonts w:ascii="Times New Roman" w:hAnsi="Times New Roman"/>
          <w:b/>
          <w:bCs/>
          <w:color w:val="000000"/>
          <w:sz w:val="24"/>
          <w:szCs w:val="24"/>
        </w:rPr>
      </w:pPr>
      <w:r w:rsidRPr="008179A2">
        <w:rPr>
          <w:rFonts w:ascii="Times New Roman" w:hAnsi="Times New Roman"/>
          <w:color w:val="000000"/>
          <w:sz w:val="24"/>
          <w:szCs w:val="24"/>
        </w:rPr>
        <w:t>Теперь запишем покороче — на шахматном языке. Приняты такие сокращения:</w:t>
      </w:r>
      <w:r w:rsidRPr="008179A2">
        <w:rPr>
          <w:rFonts w:ascii="Times New Roman" w:hAnsi="Times New Roman"/>
          <w:color w:val="000000"/>
          <w:sz w:val="24"/>
          <w:szCs w:val="24"/>
        </w:rPr>
        <w:br/>
      </w:r>
      <w:r w:rsidRPr="008179A2">
        <w:rPr>
          <w:rFonts w:ascii="Times New Roman" w:hAnsi="Times New Roman"/>
          <w:b/>
          <w:bCs/>
          <w:color w:val="000000"/>
          <w:sz w:val="24"/>
          <w:szCs w:val="24"/>
        </w:rPr>
        <w:t>2.Пишем в тетрадях: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Кр - Король</w:t>
      </w:r>
      <w:r w:rsidRPr="008179A2">
        <w:rPr>
          <w:rFonts w:ascii="Times New Roman" w:hAnsi="Times New Roman"/>
          <w:color w:val="000000"/>
          <w:sz w:val="24"/>
          <w:szCs w:val="24"/>
        </w:rPr>
        <w:br/>
      </w:r>
      <w:r w:rsidRPr="008179A2">
        <w:rPr>
          <w:rFonts w:ascii="Times New Roman" w:hAnsi="Times New Roman"/>
          <w:b/>
          <w:bCs/>
          <w:color w:val="000000"/>
          <w:sz w:val="24"/>
          <w:szCs w:val="24"/>
        </w:rPr>
        <w:t>С - Слон</w:t>
      </w:r>
      <w:r w:rsidRPr="008179A2">
        <w:rPr>
          <w:rFonts w:ascii="Times New Roman" w:hAnsi="Times New Roman"/>
          <w:color w:val="000000"/>
          <w:sz w:val="24"/>
          <w:szCs w:val="24"/>
        </w:rPr>
        <w:br/>
      </w:r>
      <w:r w:rsidRPr="008179A2">
        <w:rPr>
          <w:rFonts w:ascii="Times New Roman" w:hAnsi="Times New Roman"/>
          <w:b/>
          <w:bCs/>
          <w:color w:val="000000"/>
          <w:sz w:val="24"/>
          <w:szCs w:val="24"/>
        </w:rPr>
        <w:t>Ф - Ферзь</w:t>
      </w:r>
      <w:r w:rsidRPr="008179A2">
        <w:rPr>
          <w:rFonts w:ascii="Times New Roman" w:hAnsi="Times New Roman"/>
          <w:color w:val="000000"/>
          <w:sz w:val="24"/>
          <w:szCs w:val="24"/>
        </w:rPr>
        <w:br/>
      </w:r>
      <w:r w:rsidRPr="008179A2">
        <w:rPr>
          <w:rFonts w:ascii="Times New Roman" w:hAnsi="Times New Roman"/>
          <w:b/>
          <w:bCs/>
          <w:color w:val="000000"/>
          <w:sz w:val="24"/>
          <w:szCs w:val="24"/>
        </w:rPr>
        <w:t>К - Конь</w:t>
      </w:r>
      <w:r w:rsidRPr="008179A2">
        <w:rPr>
          <w:rFonts w:ascii="Times New Roman" w:hAnsi="Times New Roman"/>
          <w:color w:val="000000"/>
          <w:sz w:val="24"/>
          <w:szCs w:val="24"/>
        </w:rPr>
        <w:br/>
      </w:r>
      <w:r w:rsidRPr="008179A2">
        <w:rPr>
          <w:rFonts w:ascii="Times New Roman" w:hAnsi="Times New Roman"/>
          <w:b/>
          <w:bCs/>
          <w:color w:val="000000"/>
          <w:sz w:val="24"/>
          <w:szCs w:val="24"/>
        </w:rPr>
        <w:t>Л - Ладья</w:t>
      </w:r>
      <w:r w:rsidRPr="008179A2">
        <w:rPr>
          <w:rFonts w:ascii="Times New Roman" w:hAnsi="Times New Roman"/>
          <w:color w:val="000000"/>
          <w:sz w:val="24"/>
          <w:szCs w:val="24"/>
        </w:rPr>
        <w:br/>
      </w:r>
      <w:r w:rsidRPr="008179A2">
        <w:rPr>
          <w:rFonts w:ascii="Times New Roman" w:hAnsi="Times New Roman"/>
          <w:b/>
          <w:bCs/>
          <w:color w:val="000000"/>
          <w:sz w:val="24"/>
          <w:szCs w:val="24"/>
        </w:rPr>
        <w:t>п. – пешка.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Король и конь начинаются с одной буквы </w:t>
      </w:r>
      <w:r w:rsidRPr="008179A2">
        <w:rPr>
          <w:rFonts w:ascii="Times New Roman" w:hAnsi="Times New Roman"/>
          <w:b/>
          <w:bCs/>
          <w:color w:val="000000"/>
          <w:sz w:val="24"/>
          <w:szCs w:val="24"/>
        </w:rPr>
        <w:t>«К»</w:t>
      </w:r>
      <w:r w:rsidRPr="008179A2">
        <w:rPr>
          <w:rFonts w:ascii="Times New Roman" w:hAnsi="Times New Roman"/>
          <w:color w:val="000000"/>
          <w:sz w:val="24"/>
          <w:szCs w:val="24"/>
        </w:rPr>
        <w:t>, но в ко</w:t>
      </w:r>
      <w:r w:rsidRPr="008179A2">
        <w:rPr>
          <w:rFonts w:ascii="Times New Roman" w:hAnsi="Times New Roman"/>
          <w:b/>
          <w:bCs/>
          <w:color w:val="000000"/>
          <w:sz w:val="24"/>
          <w:szCs w:val="24"/>
        </w:rPr>
        <w:t>РРР</w:t>
      </w:r>
      <w:r w:rsidRPr="008179A2">
        <w:rPr>
          <w:rFonts w:ascii="Times New Roman" w:hAnsi="Times New Roman"/>
          <w:color w:val="000000"/>
          <w:sz w:val="24"/>
          <w:szCs w:val="24"/>
        </w:rPr>
        <w:t>оле хорошо звучит буква </w:t>
      </w:r>
      <w:r w:rsidRPr="008179A2">
        <w:rPr>
          <w:rFonts w:ascii="Times New Roman" w:hAnsi="Times New Roman"/>
          <w:b/>
          <w:bCs/>
          <w:color w:val="000000"/>
          <w:sz w:val="24"/>
          <w:szCs w:val="24"/>
        </w:rPr>
        <w:t>«Р»</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Крb7, Фc4, Лe5, Сf8, Кg2</w:t>
      </w:r>
      <w:r w:rsidRPr="008179A2">
        <w:rPr>
          <w:rFonts w:ascii="Times New Roman" w:hAnsi="Times New Roman"/>
          <w:color w:val="000000"/>
          <w:sz w:val="24"/>
          <w:szCs w:val="24"/>
        </w:rPr>
        <w:t> — позиция на доске записана. Теперь сами запишите положение фигур.</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3.Игра «Шахматный почтальон»</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Представьте, что фигуры упали с доски, а шахматному почтальону необходимо доставить письма (упавшие фигуры) по записанным адресам. Берите фигуру, находите нужную </w:t>
      </w:r>
      <w:r w:rsidRPr="008179A2">
        <w:rPr>
          <w:rFonts w:ascii="Times New Roman" w:hAnsi="Times New Roman"/>
          <w:b/>
          <w:bCs/>
          <w:color w:val="000000"/>
          <w:sz w:val="24"/>
          <w:szCs w:val="24"/>
        </w:rPr>
        <w:t>улицу</w:t>
      </w:r>
      <w:r w:rsidRPr="008179A2">
        <w:rPr>
          <w:rFonts w:ascii="Times New Roman" w:hAnsi="Times New Roman"/>
          <w:color w:val="000000"/>
          <w:sz w:val="24"/>
          <w:szCs w:val="24"/>
        </w:rPr>
        <w:t> и поднимайтесь вверх по ней до нужного </w:t>
      </w:r>
      <w:r w:rsidRPr="008179A2">
        <w:rPr>
          <w:rFonts w:ascii="Times New Roman" w:hAnsi="Times New Roman"/>
          <w:b/>
          <w:bCs/>
          <w:color w:val="000000"/>
          <w:sz w:val="24"/>
          <w:szCs w:val="24"/>
        </w:rPr>
        <w:t>дома</w:t>
      </w:r>
      <w:r w:rsidRPr="008179A2">
        <w:rPr>
          <w:rFonts w:ascii="Times New Roman" w:hAnsi="Times New Roman"/>
          <w:color w:val="000000"/>
          <w:sz w:val="24"/>
          <w:szCs w:val="24"/>
        </w:rPr>
        <w:t>. Там ставьте фигуру.</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(Учитель называет «адреса» фигур, дети расставляют их на шахматной доске)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-Старайтесь не перепутать буквы и не «съехать» в сторону при подъёме по вертикали.</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lastRenderedPageBreak/>
        <w:t>4. 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ind w:left="708"/>
        <w:rPr>
          <w:rFonts w:ascii="Times New Roman" w:hAnsi="Times New Roman"/>
          <w:noProof/>
          <w:sz w:val="24"/>
          <w:szCs w:val="24"/>
        </w:rPr>
      </w:pPr>
      <w:r w:rsidRPr="008179A2">
        <w:rPr>
          <w:rFonts w:ascii="Times New Roman" w:hAnsi="Times New Roman"/>
          <w:noProof/>
          <w:sz w:val="24"/>
          <w:szCs w:val="24"/>
        </w:rPr>
        <w:t>Стр 12,13. Задания 1,2.</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noProof/>
          <w:sz w:val="24"/>
          <w:szCs w:val="24"/>
        </w:rPr>
        <w:t>- Молодцы, вы все справились с заданиями.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.Подведение итогов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Вспомните тему урока. Слова, отвечающие на вопрос Кто? Что?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Закончи предложения: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Слова, отвечающие на вопрос Кто? Что? Обозначают……………( предметы)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Одушевленные предметы отвечают……………….( кто)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Неодушевленные предметы отвечают …………….(что)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Прежде чем задать вопрос узнай, что……………( обозначает слово)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такое шахматная нотация?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 вас на столах лежат нарисованные шарики. Они у вас будут грустит или радоваться после нашего урока. Нарисуйте ваше отношение. Покажите друг другу.</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Тема:  Работа с пластилином. </w:t>
      </w:r>
    </w:p>
    <w:p w:rsidR="00F46B3F" w:rsidRPr="008179A2" w:rsidRDefault="00F46B3F"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Тема по шахматам: Лепка шахматного слона.</w:t>
      </w:r>
    </w:p>
    <w:p w:rsidR="00F46B3F" w:rsidRPr="008179A2" w:rsidRDefault="00F46B3F" w:rsidP="008179A2">
      <w:pPr>
        <w:spacing w:after="0" w:line="240" w:lineRule="auto"/>
        <w:jc w:val="both"/>
        <w:rPr>
          <w:rFonts w:ascii="Times New Roman" w:hAnsi="Times New Roman"/>
          <w:bCs/>
          <w:iCs/>
          <w:color w:val="000000"/>
          <w:sz w:val="24"/>
          <w:szCs w:val="24"/>
        </w:rPr>
      </w:pPr>
      <w:r w:rsidRPr="008179A2">
        <w:rPr>
          <w:rFonts w:ascii="Times New Roman" w:hAnsi="Times New Roman"/>
          <w:bCs/>
          <w:iCs/>
          <w:color w:val="000000"/>
          <w:sz w:val="24"/>
          <w:szCs w:val="24"/>
        </w:rPr>
        <w:t>Цель: Учить детей работать с пластилином, соблюдая правила безопасного труда; формировать  представление об игре в шахматы посредством шахматной фигуры - слона.</w:t>
      </w:r>
    </w:p>
    <w:p w:rsidR="00F46B3F" w:rsidRPr="008179A2" w:rsidRDefault="00F46B3F" w:rsidP="008179A2">
      <w:pPr>
        <w:spacing w:after="0" w:line="240" w:lineRule="auto"/>
        <w:jc w:val="both"/>
        <w:rPr>
          <w:rFonts w:ascii="Times New Roman" w:hAnsi="Times New Roman"/>
          <w:bCs/>
          <w:iCs/>
          <w:color w:val="000000"/>
          <w:sz w:val="24"/>
          <w:szCs w:val="24"/>
        </w:rPr>
      </w:pPr>
      <w:r w:rsidRPr="008179A2">
        <w:rPr>
          <w:rFonts w:ascii="Times New Roman" w:hAnsi="Times New Roman"/>
          <w:bCs/>
          <w:iCs/>
          <w:color w:val="000000"/>
          <w:sz w:val="24"/>
          <w:szCs w:val="24"/>
        </w:rPr>
        <w:t>Задачи: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1.Формировать навыки работы с пластилином.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Развивать внимание, память, речь учащихся, расширять кругозор, умение работать по заданному алгоритму.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3.Актуализировать и расширить знания  учащихся о шахматной фигуре «Слон».</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4. Воспитывать усидчивость, волю, уверенность в своих силах.</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bCs/>
          <w:i/>
          <w:iCs/>
          <w:color w:val="000000"/>
          <w:sz w:val="24"/>
          <w:szCs w:val="24"/>
        </w:rPr>
        <w:t>Формировать УУД:</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170E02"/>
          <w:sz w:val="24"/>
          <w:szCs w:val="24"/>
        </w:rPr>
        <w:t>- </w:t>
      </w:r>
      <w:r w:rsidRPr="008179A2">
        <w:rPr>
          <w:rFonts w:ascii="Times New Roman" w:hAnsi="Times New Roman"/>
          <w:b/>
          <w:iCs/>
          <w:color w:val="000000"/>
          <w:sz w:val="24"/>
          <w:szCs w:val="24"/>
          <w:u w:val="single"/>
        </w:rPr>
        <w:t>Познавательные:</w:t>
      </w:r>
      <w:r w:rsidRPr="008179A2">
        <w:rPr>
          <w:rFonts w:ascii="Times New Roman" w:hAnsi="Times New Roman"/>
          <w:iCs/>
          <w:color w:val="000000"/>
          <w:sz w:val="24"/>
          <w:szCs w:val="24"/>
        </w:rPr>
        <w:t> </w:t>
      </w:r>
      <w:r w:rsidRPr="008179A2">
        <w:rPr>
          <w:rFonts w:ascii="Times New Roman" w:hAnsi="Times New Roman"/>
          <w:color w:val="000000"/>
          <w:sz w:val="24"/>
          <w:szCs w:val="24"/>
        </w:rPr>
        <w:t>проводить анализ изделия по заданным критериям преобразовывать информацию из одной формы в другую, составлять ответы на вопросы.</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iCs/>
          <w:color w:val="000000"/>
          <w:sz w:val="24"/>
          <w:szCs w:val="24"/>
        </w:rPr>
        <w:t xml:space="preserve">- </w:t>
      </w:r>
      <w:r w:rsidRPr="008179A2">
        <w:rPr>
          <w:rFonts w:ascii="Times New Roman" w:hAnsi="Times New Roman"/>
          <w:b/>
          <w:iCs/>
          <w:color w:val="000000"/>
          <w:sz w:val="24"/>
          <w:szCs w:val="24"/>
          <w:u w:val="single"/>
        </w:rPr>
        <w:t>Личностные</w:t>
      </w:r>
      <w:r w:rsidRPr="008179A2">
        <w:rPr>
          <w:rFonts w:ascii="Times New Roman" w:hAnsi="Times New Roman"/>
          <w:iCs/>
          <w:color w:val="000000"/>
          <w:sz w:val="24"/>
          <w:szCs w:val="24"/>
        </w:rPr>
        <w:t>: умение работать одному по заданному алгоритму.</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iCs/>
          <w:color w:val="000000"/>
          <w:sz w:val="24"/>
          <w:szCs w:val="24"/>
        </w:rPr>
        <w:t>- </w:t>
      </w:r>
      <w:r w:rsidRPr="008179A2">
        <w:rPr>
          <w:rFonts w:ascii="Times New Roman" w:hAnsi="Times New Roman"/>
          <w:b/>
          <w:iCs/>
          <w:color w:val="170E02"/>
          <w:sz w:val="24"/>
          <w:szCs w:val="24"/>
          <w:u w:val="single"/>
        </w:rPr>
        <w:t>Регулятивные</w:t>
      </w:r>
      <w:r w:rsidRPr="008179A2">
        <w:rPr>
          <w:rFonts w:ascii="Times New Roman" w:hAnsi="Times New Roman"/>
          <w:iCs/>
          <w:color w:val="170E02"/>
          <w:sz w:val="24"/>
          <w:szCs w:val="24"/>
          <w:u w:val="single"/>
        </w:rPr>
        <w:t>:</w:t>
      </w:r>
      <w:r w:rsidRPr="008179A2">
        <w:rPr>
          <w:rFonts w:ascii="Times New Roman" w:hAnsi="Times New Roman"/>
          <w:iCs/>
          <w:color w:val="170E02"/>
          <w:sz w:val="24"/>
          <w:szCs w:val="24"/>
        </w:rPr>
        <w:t> </w:t>
      </w:r>
      <w:r w:rsidRPr="008179A2">
        <w:rPr>
          <w:rFonts w:ascii="Times New Roman" w:hAnsi="Times New Roman"/>
          <w:color w:val="170E02"/>
          <w:sz w:val="24"/>
          <w:szCs w:val="24"/>
        </w:rPr>
        <w:t>организовывать свое рабочее место под руководством учителя, определять и формулировать цель на уроке с помощью учителя; </w:t>
      </w:r>
      <w:r w:rsidRPr="008179A2">
        <w:rPr>
          <w:rFonts w:ascii="Times New Roman" w:hAnsi="Times New Roman"/>
          <w:color w:val="000000"/>
          <w:sz w:val="24"/>
          <w:szCs w:val="24"/>
        </w:rPr>
        <w:t>планировать своё действие в соответствии с поставленной задачей; вносить необходимые коррективы в действие после его завершения на основе его оценки и учёта характера сделанных ошибок.</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w:t>
      </w:r>
      <w:r w:rsidRPr="008179A2">
        <w:rPr>
          <w:rFonts w:ascii="Times New Roman" w:hAnsi="Times New Roman"/>
          <w:b/>
          <w:iCs/>
          <w:color w:val="170E02"/>
          <w:sz w:val="24"/>
          <w:szCs w:val="24"/>
          <w:u w:val="single"/>
        </w:rPr>
        <w:t>Коммуникативные</w:t>
      </w:r>
      <w:r w:rsidRPr="008179A2">
        <w:rPr>
          <w:rFonts w:ascii="Times New Roman" w:hAnsi="Times New Roman"/>
          <w:iCs/>
          <w:color w:val="170E02"/>
          <w:sz w:val="24"/>
          <w:szCs w:val="24"/>
          <w:u w:val="single"/>
        </w:rPr>
        <w:t>:</w:t>
      </w:r>
      <w:r w:rsidRPr="008179A2">
        <w:rPr>
          <w:rFonts w:ascii="Times New Roman" w:hAnsi="Times New Roman"/>
          <w:iCs/>
          <w:color w:val="170E02"/>
          <w:sz w:val="24"/>
          <w:szCs w:val="24"/>
        </w:rPr>
        <w:t> </w:t>
      </w:r>
      <w:r w:rsidRPr="008179A2">
        <w:rPr>
          <w:rFonts w:ascii="Times New Roman" w:hAnsi="Times New Roman"/>
          <w:color w:val="170E02"/>
          <w:sz w:val="24"/>
          <w:szCs w:val="24"/>
        </w:rPr>
        <w:t>умение вступать в диалог, взаимодействовать</w:t>
      </w:r>
      <w:r w:rsidRPr="008179A2">
        <w:rPr>
          <w:rFonts w:ascii="Times New Roman" w:hAnsi="Times New Roman"/>
          <w:iCs/>
          <w:color w:val="170E02"/>
          <w:sz w:val="24"/>
          <w:szCs w:val="24"/>
        </w:rPr>
        <w:t>, </w:t>
      </w:r>
      <w:r w:rsidRPr="008179A2">
        <w:rPr>
          <w:rFonts w:ascii="Times New Roman" w:hAnsi="Times New Roman"/>
          <w:color w:val="170E02"/>
          <w:sz w:val="24"/>
          <w:szCs w:val="24"/>
        </w:rPr>
        <w:t>слушать и понимать речь других; оформлять свои мысли в устной форме; договариваться с одноклассниками совместно с учителем о правилах поведения и общения и следовать им.</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b/>
          <w:color w:val="170E02"/>
          <w:sz w:val="24"/>
          <w:szCs w:val="24"/>
        </w:rPr>
        <w:t>Планируемые результаты</w:t>
      </w:r>
      <w:r w:rsidRPr="008179A2">
        <w:rPr>
          <w:rFonts w:ascii="Times New Roman" w:hAnsi="Times New Roman"/>
          <w:color w:val="170E02"/>
          <w:sz w:val="24"/>
          <w:szCs w:val="24"/>
        </w:rPr>
        <w:t>: Создание готового продукта деятельности:  фигуры шахматного слона из пластилина; использование полученных знаний в процессе игровой практики за шахматной доской.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Тип урока: интегрированный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Формы и методы: фронтальная, работа в парах, дифференцированная, индивидуальная</w:t>
      </w:r>
    </w:p>
    <w:p w:rsidR="00F46B3F" w:rsidRPr="008179A2" w:rsidRDefault="00F46B3F" w:rsidP="008179A2">
      <w:pPr>
        <w:spacing w:after="0" w:line="240" w:lineRule="auto"/>
        <w:jc w:val="both"/>
        <w:rPr>
          <w:rFonts w:ascii="Times New Roman" w:eastAsia="Calibri" w:hAnsi="Times New Roman"/>
          <w:color w:val="000000"/>
          <w:sz w:val="24"/>
          <w:szCs w:val="24"/>
          <w:lang w:eastAsia="en-US"/>
        </w:rPr>
      </w:pPr>
      <w:r w:rsidRPr="008179A2">
        <w:rPr>
          <w:rFonts w:ascii="Times New Roman" w:eastAsia="Calibri" w:hAnsi="Times New Roman"/>
          <w:bCs/>
          <w:iCs/>
          <w:color w:val="000000"/>
          <w:sz w:val="24"/>
          <w:szCs w:val="24"/>
          <w:lang w:eastAsia="en-US"/>
        </w:rPr>
        <w:t>Основные понятия и термины:</w:t>
      </w:r>
      <w:r w:rsidRPr="008179A2">
        <w:rPr>
          <w:rFonts w:ascii="Times New Roman" w:eastAsia="Calibri" w:hAnsi="Times New Roman"/>
          <w:bCs/>
          <w:color w:val="000000"/>
          <w:sz w:val="24"/>
          <w:szCs w:val="24"/>
          <w:lang w:eastAsia="en-US"/>
        </w:rPr>
        <w:t> </w:t>
      </w:r>
      <w:r w:rsidRPr="008179A2">
        <w:rPr>
          <w:rFonts w:ascii="Times New Roman" w:eastAsia="Calibri" w:hAnsi="Times New Roman"/>
          <w:color w:val="000000"/>
          <w:sz w:val="24"/>
          <w:szCs w:val="24"/>
          <w:lang w:eastAsia="en-US"/>
        </w:rPr>
        <w:t>Пластилин, прищипывание, примазывание, Слон, начальная позиция.</w:t>
      </w:r>
    </w:p>
    <w:p w:rsidR="00F46B3F" w:rsidRPr="008179A2" w:rsidRDefault="00F46B3F" w:rsidP="008179A2">
      <w:pPr>
        <w:spacing w:after="0" w:line="240" w:lineRule="auto"/>
        <w:jc w:val="both"/>
        <w:rPr>
          <w:rFonts w:ascii="Times New Roman" w:eastAsia="Calibri" w:hAnsi="Times New Roman"/>
          <w:color w:val="170E02"/>
          <w:sz w:val="24"/>
          <w:szCs w:val="24"/>
          <w:lang w:eastAsia="en-US"/>
        </w:rPr>
      </w:pPr>
      <w:r w:rsidRPr="008179A2">
        <w:rPr>
          <w:rFonts w:ascii="Times New Roman" w:eastAsia="Calibri" w:hAnsi="Times New Roman"/>
          <w:sz w:val="24"/>
          <w:szCs w:val="24"/>
          <w:lang w:eastAsia="en-US"/>
        </w:rPr>
        <w:t xml:space="preserve">Оборудование: </w:t>
      </w:r>
      <w:r w:rsidRPr="008179A2">
        <w:rPr>
          <w:rFonts w:ascii="Times New Roman" w:eastAsia="Calibri" w:hAnsi="Times New Roman"/>
          <w:color w:val="000000"/>
          <w:sz w:val="24"/>
          <w:szCs w:val="24"/>
          <w:lang w:eastAsia="en-US"/>
        </w:rPr>
        <w:t xml:space="preserve">Пластилин, подкладная дощечка, салфетка, </w:t>
      </w:r>
      <w:r w:rsidRPr="008179A2">
        <w:rPr>
          <w:rFonts w:ascii="Times New Roman" w:eastAsia="Calibri" w:hAnsi="Times New Roman"/>
          <w:color w:val="170E02"/>
          <w:sz w:val="24"/>
          <w:szCs w:val="24"/>
          <w:lang w:eastAsia="en-US"/>
        </w:rPr>
        <w:t>демонстрационная шахматная доска, индивидуальные доски, изготовленные из бросового материала, фигура слона, рабочие тетради.</w:t>
      </w:r>
    </w:p>
    <w:p w:rsidR="00F46B3F" w:rsidRPr="008179A2" w:rsidRDefault="00F46B3F" w:rsidP="008179A2">
      <w:pPr>
        <w:spacing w:after="0" w:line="240" w:lineRule="auto"/>
        <w:jc w:val="center"/>
        <w:rPr>
          <w:rFonts w:ascii="Times New Roman" w:hAnsi="Times New Roman"/>
          <w:color w:val="170E02"/>
          <w:sz w:val="24"/>
          <w:szCs w:val="24"/>
        </w:rPr>
      </w:pPr>
      <w:r w:rsidRPr="008179A2">
        <w:rPr>
          <w:rFonts w:ascii="Times New Roman" w:hAnsi="Times New Roman"/>
          <w:color w:val="170E02"/>
          <w:sz w:val="24"/>
          <w:szCs w:val="24"/>
        </w:rPr>
        <w:t>Ход урока:</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color w:val="170E02"/>
          <w:sz w:val="24"/>
          <w:szCs w:val="24"/>
          <w:lang w:val="en-US"/>
        </w:rPr>
        <w:t>I</w:t>
      </w:r>
      <w:r w:rsidRPr="008179A2">
        <w:rPr>
          <w:rFonts w:ascii="Times New Roman" w:hAnsi="Times New Roman"/>
          <w:b/>
          <w:color w:val="170E02"/>
          <w:sz w:val="24"/>
          <w:szCs w:val="24"/>
        </w:rPr>
        <w:t>. Организационный  момент</w:t>
      </w:r>
      <w:r w:rsidRPr="008179A2">
        <w:rPr>
          <w:rFonts w:ascii="Times New Roman" w:hAnsi="Times New Roman"/>
          <w:b/>
          <w:sz w:val="24"/>
          <w:szCs w:val="24"/>
        </w:rPr>
        <w:t>(создание положительной мотивации на урок)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Дети встают парами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 Здравствуй, друг. ( обмен рукопожатиями)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 ты тут? (похлопывают друг друга по плечу)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Где ты был? Я скучал. ( прикладывают руку к сердцу)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Ты пришёл. Как хорошо! (обнимают друг друга)</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II</w:t>
      </w:r>
      <w:r w:rsidRPr="008179A2">
        <w:rPr>
          <w:rFonts w:ascii="Times New Roman" w:hAnsi="Times New Roman"/>
          <w:b/>
          <w:color w:val="170E02"/>
          <w:sz w:val="24"/>
          <w:szCs w:val="24"/>
        </w:rPr>
        <w:t>. Актуализация знаний.</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 Вспомните, что мы делали на прошлом уроке?</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 Лепили овощи. </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Правильно. А кто у нас любит овощи?(Ответы детей)</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К нам сегодня на урок пришел гость, который тоже любит овощи. А кто он, угадаете отгадав загадку.</w:t>
      </w:r>
    </w:p>
    <w:p w:rsidR="00F46B3F" w:rsidRPr="008179A2" w:rsidRDefault="00F46B3F" w:rsidP="008179A2">
      <w:pPr>
        <w:tabs>
          <w:tab w:val="left" w:pos="1358"/>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sz w:val="24"/>
          <w:szCs w:val="24"/>
        </w:rPr>
        <w:t>Очень много силы в нем</w:t>
      </w:r>
    </w:p>
    <w:p w:rsidR="00F46B3F" w:rsidRPr="008179A2" w:rsidRDefault="00F46B3F" w:rsidP="008179A2">
      <w:pPr>
        <w:tabs>
          <w:tab w:val="left" w:pos="1358"/>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sz w:val="24"/>
          <w:szCs w:val="24"/>
        </w:rPr>
        <w:t>Ростом он почти, что с дом</w:t>
      </w:r>
    </w:p>
    <w:p w:rsidR="00F46B3F" w:rsidRPr="008179A2" w:rsidRDefault="00F46B3F" w:rsidP="008179A2">
      <w:pPr>
        <w:tabs>
          <w:tab w:val="left" w:pos="1358"/>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sz w:val="24"/>
          <w:szCs w:val="24"/>
        </w:rPr>
        <w:t>У него огромный нос,</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Будто нос лет тыщу рос.     (Слон)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 xml:space="preserve">-Кто видел слона? Какой он? (картинка). Беседа про слона.                  </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Слон тоже просит угадать загадку.</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Обитает не в саванне</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И не так огромен 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Но такое же названье</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У фигуры этой…..(Шахматный слон)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-Правильно ребята, это слон, но только он шахматный и выглядит он вот так. (показ рисунка)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-Получается, что в гостях у нас сегодня два слона. Они очень разные, ведь у шахматного слона совсем нет носа, то есть – хобота. Его еще называют офицер. В начале игры  на шахматном поле находятся два слона-черный и белый. Шахматы появились в Индии1,5 тыс. лет назад. Когда-то великий шах воевал с другими и погибло много людей. Один мудрец подарил ему шахматы, где были бои на доске, а воины - деревянными.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Мы сегодня с вами покажем  нашим слонам, как мы можем сражаться  за новые знания.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III</w:t>
      </w:r>
      <w:r w:rsidRPr="008179A2">
        <w:rPr>
          <w:rFonts w:ascii="Times New Roman" w:hAnsi="Times New Roman"/>
          <w:b/>
          <w:color w:val="170E02"/>
          <w:sz w:val="24"/>
          <w:szCs w:val="24"/>
        </w:rPr>
        <w:t>.</w:t>
      </w:r>
      <w:r w:rsidRPr="008179A2">
        <w:rPr>
          <w:rFonts w:ascii="Times New Roman" w:hAnsi="Times New Roman"/>
          <w:b/>
          <w:sz w:val="24"/>
          <w:szCs w:val="24"/>
        </w:rPr>
        <w:t>Беседа с учащимися.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Расскажите всё, что Вы уже, может быть, знаете о шахматной фигуре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«Слон» (Сопровождение показом фигуры слона на демонстрационной доске) Ответы детей.</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IV</w:t>
      </w:r>
      <w:r w:rsidRPr="008179A2">
        <w:rPr>
          <w:rFonts w:ascii="Times New Roman" w:hAnsi="Times New Roman"/>
          <w:b/>
          <w:color w:val="170E02"/>
          <w:sz w:val="24"/>
          <w:szCs w:val="24"/>
        </w:rPr>
        <w:t>. Изучение нового материала.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color w:val="170E02"/>
          <w:sz w:val="24"/>
          <w:szCs w:val="24"/>
        </w:rPr>
        <w:t>Слон в шахматах бывает чёрный и белый (показ иллюстрации из рабочей тетради). В Индии фигуру слона изображали в виде боевого слона с наездником. Когда шахматы появились на Руси, название перевели дословно, получилось «Слон». Позже в разных странах эта фигура, приближённая к королю, получила более почётные названия: «епископ» в Англии, «офицер» в Болгарии и Греции.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-Кто знает, как ходит  шахматный слон? </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Слон - ходит по диагонали и только по клеткам одного цвета (по белым или по чёрным). Слон ходит на любое количество клеток, при условии, что путь слона не прегражден. Слон не может «перепрыгивать» через фигуры, как чужие, так и свои.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-Посмотрите ребята, как на шахматной доске ходит слон. А мы с вами представим, что наши глазки- это слон. Будем делать гимнастику для глаз. Сначала – по одной диагонали, вверх-вниз, а затем по –другой. (Гимнастика для для глаз проводится с открытыми глазами, а затем с закрытыми)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1762125" cy="1447800"/>
            <wp:effectExtent l="0" t="0" r="9525" b="0"/>
            <wp:docPr id="7311" name="Рисунок 7311" descr="https://chess-boom.online/wp-content/uploads/2018/02/Kak-hodit-slon-v-shahmatah-kartin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ss-boom.online/wp-content/uploads/2018/02/Kak-hodit-slon-v-shahmatah-kartinki.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2125" cy="1447800"/>
                    </a:xfrm>
                    <a:prstGeom prst="rect">
                      <a:avLst/>
                    </a:prstGeom>
                    <a:noFill/>
                    <a:ln>
                      <a:noFill/>
                    </a:ln>
                  </pic:spPr>
                </pic:pic>
              </a:graphicData>
            </a:graphic>
          </wp:inline>
        </w:drawing>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 диагональю дружит слон,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lastRenderedPageBreak/>
        <w:t>По цвету поле выбирает 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белому полю идет – белопольный,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черному – его брат – чернопольный.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Шлем острый у слона,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Узнаем мы его без труда.</w:t>
      </w:r>
    </w:p>
    <w:p w:rsidR="00F46B3F" w:rsidRPr="008179A2" w:rsidRDefault="00F46B3F" w:rsidP="008179A2">
      <w:pPr>
        <w:spacing w:after="0" w:line="240" w:lineRule="auto"/>
        <w:rPr>
          <w:rFonts w:ascii="Times New Roman" w:hAnsi="Times New Roman"/>
          <w:b/>
          <w:color w:val="170E02"/>
          <w:sz w:val="24"/>
          <w:szCs w:val="24"/>
        </w:rPr>
      </w:pPr>
      <w:r w:rsidRPr="008179A2">
        <w:rPr>
          <w:rFonts w:ascii="Times New Roman" w:hAnsi="Times New Roman"/>
          <w:b/>
          <w:color w:val="170E02"/>
          <w:sz w:val="24"/>
          <w:szCs w:val="24"/>
          <w:lang w:val="en-US"/>
        </w:rPr>
        <w:t>V</w:t>
      </w:r>
      <w:r w:rsidRPr="008179A2">
        <w:rPr>
          <w:rFonts w:ascii="Times New Roman" w:hAnsi="Times New Roman"/>
          <w:b/>
          <w:color w:val="170E02"/>
          <w:sz w:val="24"/>
          <w:szCs w:val="24"/>
        </w:rPr>
        <w:t>. Практическая работа.</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color w:val="170E02"/>
          <w:sz w:val="24"/>
          <w:szCs w:val="24"/>
        </w:rPr>
        <w:t xml:space="preserve">- И вот шахматный слон просит вас слепит ему друзей – шахматных слонов. Поможем ему? </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sz w:val="24"/>
          <w:szCs w:val="24"/>
        </w:rPr>
        <w:t>- Давайте вспомним правила работы с пластилином. Обсудите в паре.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1.Работать пластилином на дощечке.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2.Руки вытирать салфеткой. </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3. Пластилин нельзя разбрасывать.</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теперь, ребята , посмотрите внимательно </w:t>
      </w:r>
      <w:r w:rsidRPr="008179A2">
        <w:rPr>
          <w:rFonts w:ascii="Times New Roman" w:hAnsi="Times New Roman"/>
          <w:b/>
          <w:color w:val="000000"/>
          <w:sz w:val="24"/>
          <w:szCs w:val="24"/>
        </w:rPr>
        <w:t>видеоролик</w:t>
      </w:r>
      <w:r w:rsidRPr="008179A2">
        <w:rPr>
          <w:rFonts w:ascii="Times New Roman" w:hAnsi="Times New Roman"/>
          <w:color w:val="000000"/>
          <w:sz w:val="24"/>
          <w:szCs w:val="24"/>
        </w:rPr>
        <w:t xml:space="preserve"> о том, как надо лепить шахматного слона. Смотрим очень внимательно и запоминаем все.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 xml:space="preserve">Показ алгоритма лепки фигуры слона с помощью видеоролика. </w:t>
      </w:r>
    </w:p>
    <w:p w:rsidR="00F46B3F" w:rsidRPr="008179A2" w:rsidRDefault="00F46B3F" w:rsidP="008179A2">
      <w:pPr>
        <w:spacing w:after="0" w:line="240" w:lineRule="auto"/>
        <w:jc w:val="both"/>
        <w:rPr>
          <w:rFonts w:ascii="Times New Roman" w:hAnsi="Times New Roman"/>
          <w:color w:val="170E02"/>
          <w:sz w:val="24"/>
          <w:szCs w:val="24"/>
        </w:rPr>
      </w:pP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color w:val="170E02"/>
          <w:sz w:val="24"/>
          <w:szCs w:val="24"/>
        </w:rPr>
        <w:t>Физминутка.</w:t>
      </w:r>
      <w:r w:rsidRPr="008179A2">
        <w:rPr>
          <w:rFonts w:ascii="Times New Roman" w:hAnsi="Times New Roman"/>
          <w:sz w:val="24"/>
          <w:szCs w:val="24"/>
        </w:rPr>
        <w:t>Звучит музыка. Дети разбиваются на пары и выходят к доске. Перечислите все шахматные фигуры, которые вы уже знаете, начинает тот, кто выше ростом…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Затем меняются ролями. Выслушивается несколько пар.</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VI</w:t>
      </w:r>
      <w:r w:rsidRPr="008179A2">
        <w:rPr>
          <w:rFonts w:ascii="Times New Roman" w:hAnsi="Times New Roman"/>
          <w:b/>
          <w:color w:val="170E02"/>
          <w:sz w:val="24"/>
          <w:szCs w:val="24"/>
        </w:rPr>
        <w:t>. Работа на индивидуальных досках с вылепленной фигурой.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слона в начальную позицию.</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Поскольку слон бывает и чёрнопольный  ибелопольный, они никогда не пересекаются, один выбирает себе чёрную дорожку, а другой - белую (сопровождается показом учителя на демонстрационной доске)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слон. (работа в парах)</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VII</w:t>
      </w:r>
      <w:r w:rsidRPr="008179A2">
        <w:rPr>
          <w:rFonts w:ascii="Times New Roman" w:hAnsi="Times New Roman"/>
          <w:b/>
          <w:color w:val="170E02"/>
          <w:sz w:val="24"/>
          <w:szCs w:val="24"/>
        </w:rPr>
        <w:t>. Рефлексия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Сегодня на уроке: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Я открыл…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научился…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Я постарался…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вспомнил…</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Молодцы, ребята. Вы сегодня все старались и у вас получились очень хорошие шахматные слоны. И слон, и шахматный слон остались вами довольны и благодарят вас за хорошую работу.</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hd w:val="clear" w:color="auto" w:fill="FFFFFF"/>
        <w:spacing w:after="0" w:line="240" w:lineRule="auto"/>
        <w:rPr>
          <w:rFonts w:ascii="Times New Roman" w:hAnsi="Times New Roman"/>
          <w:b/>
          <w:bCs/>
          <w:color w:val="212121"/>
          <w:sz w:val="24"/>
          <w:szCs w:val="24"/>
        </w:rPr>
      </w:pPr>
      <w:r w:rsidRPr="008179A2">
        <w:rPr>
          <w:rFonts w:ascii="Times New Roman" w:hAnsi="Times New Roman"/>
          <w:b/>
          <w:bCs/>
          <w:color w:val="212121"/>
          <w:sz w:val="24"/>
          <w:szCs w:val="24"/>
        </w:rPr>
        <w:t>Тема урока:</w:t>
      </w:r>
      <w:r w:rsidRPr="008179A2">
        <w:rPr>
          <w:rFonts w:ascii="Times New Roman" w:hAnsi="Times New Roman"/>
          <w:color w:val="212121"/>
          <w:sz w:val="24"/>
          <w:szCs w:val="24"/>
        </w:rPr>
        <w:t> </w:t>
      </w:r>
      <w:r w:rsidRPr="008179A2">
        <w:rPr>
          <w:rFonts w:ascii="Times New Roman" w:hAnsi="Times New Roman"/>
          <w:b/>
          <w:sz w:val="24"/>
          <w:szCs w:val="24"/>
        </w:rPr>
        <w:t xml:space="preserve">Физическое совершенствование. </w:t>
      </w:r>
      <w:r w:rsidRPr="008179A2">
        <w:rPr>
          <w:rFonts w:ascii="Times New Roman" w:hAnsi="Times New Roman"/>
          <w:i/>
          <w:sz w:val="24"/>
          <w:szCs w:val="24"/>
        </w:rPr>
        <w:t>ОРУ (развитие  быстроты):</w:t>
      </w:r>
      <w:r w:rsidRPr="008179A2">
        <w:rPr>
          <w:rFonts w:ascii="Times New Roman" w:hAnsi="Times New Roman"/>
          <w:sz w:val="24"/>
          <w:szCs w:val="24"/>
        </w:rPr>
        <w:t xml:space="preserve"> Челночный бег.</w:t>
      </w:r>
    </w:p>
    <w:p w:rsidR="00F46B3F" w:rsidRPr="008179A2" w:rsidRDefault="00F46B3F" w:rsidP="008179A2">
      <w:pPr>
        <w:shd w:val="clear" w:color="auto" w:fill="FFFFFF"/>
        <w:spacing w:after="0" w:line="240" w:lineRule="auto"/>
        <w:rPr>
          <w:rFonts w:ascii="Times New Roman" w:hAnsi="Times New Roman"/>
          <w:b/>
          <w:bCs/>
          <w:color w:val="212121"/>
          <w:sz w:val="24"/>
          <w:szCs w:val="24"/>
        </w:rPr>
      </w:pPr>
      <w:r w:rsidRPr="008179A2">
        <w:rPr>
          <w:rFonts w:ascii="Times New Roman" w:hAnsi="Times New Roman"/>
          <w:b/>
          <w:bCs/>
          <w:color w:val="212121"/>
          <w:sz w:val="24"/>
          <w:szCs w:val="24"/>
        </w:rPr>
        <w:t>Тема по шахматам:Горизонталь.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Цель урока:</w:t>
      </w:r>
      <w:r w:rsidRPr="008179A2">
        <w:rPr>
          <w:rFonts w:ascii="Times New Roman" w:hAnsi="Times New Roman"/>
          <w:sz w:val="24"/>
          <w:szCs w:val="24"/>
        </w:rPr>
        <w:t> повторить выполнение строевых команд, разминки в движении; познакомить с техникой челночного бега; разучить подвижные игры с элементами шахмат.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Задачи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Образовательные задачи</w:t>
      </w:r>
      <w:r w:rsidRPr="008179A2">
        <w:rPr>
          <w:rFonts w:ascii="Times New Roman" w:hAnsi="Times New Roman"/>
          <w:b/>
          <w:bCs/>
          <w:sz w:val="24"/>
          <w:szCs w:val="24"/>
        </w:rPr>
        <w:t> </w:t>
      </w:r>
      <w:r w:rsidRPr="008179A2">
        <w:rPr>
          <w:rFonts w:ascii="Times New Roman" w:hAnsi="Times New Roman"/>
          <w:i/>
          <w:iCs/>
          <w:sz w:val="24"/>
          <w:szCs w:val="24"/>
        </w:rPr>
        <w:t>(предметные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Закрепить выполнение   строевых команд,  технику челночного бега, выполнять разминку в движении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Развивающие задачи </w:t>
      </w:r>
      <w:r w:rsidRPr="008179A2">
        <w:rPr>
          <w:rFonts w:ascii="Times New Roman" w:hAnsi="Times New Roman"/>
          <w:i/>
          <w:iCs/>
          <w:sz w:val="24"/>
          <w:szCs w:val="24"/>
        </w:rPr>
        <w:t>(метапредметные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1.Формировать умение общаться со сверстниками в игровой деятельности (</w:t>
      </w:r>
      <w:r w:rsidRPr="008179A2">
        <w:rPr>
          <w:rFonts w:ascii="Times New Roman" w:hAnsi="Times New Roman"/>
          <w:i/>
          <w:iCs/>
          <w:sz w:val="24"/>
          <w:szCs w:val="24"/>
        </w:rPr>
        <w:t>коммуникативное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2.Познакомить с новыми подвижными играми </w:t>
      </w:r>
      <w:r w:rsidRPr="008179A2">
        <w:rPr>
          <w:rFonts w:ascii="Times New Roman" w:hAnsi="Times New Roman"/>
          <w:i/>
          <w:iCs/>
          <w:sz w:val="24"/>
          <w:szCs w:val="24"/>
        </w:rPr>
        <w:t>(познавательное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Познакомить с шахматными фигурами , их местоположением на доске</w:t>
      </w:r>
      <w:r w:rsidRPr="008179A2">
        <w:rPr>
          <w:rFonts w:ascii="Times New Roman" w:hAnsi="Times New Roman"/>
          <w:i/>
          <w:iCs/>
          <w:sz w:val="24"/>
          <w:szCs w:val="24"/>
        </w:rPr>
        <w:t> (познавательное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Воспитательные задачи</w:t>
      </w:r>
      <w:r w:rsidRPr="008179A2">
        <w:rPr>
          <w:rFonts w:ascii="Times New Roman" w:hAnsi="Times New Roman"/>
          <w:b/>
          <w:bCs/>
          <w:sz w:val="24"/>
          <w:szCs w:val="24"/>
        </w:rPr>
        <w:t> </w:t>
      </w:r>
      <w:r w:rsidRPr="008179A2">
        <w:rPr>
          <w:rFonts w:ascii="Times New Roman" w:hAnsi="Times New Roman"/>
          <w:i/>
          <w:iCs/>
          <w:sz w:val="24"/>
          <w:szCs w:val="24"/>
        </w:rPr>
        <w:t>(личностные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1.Формировать умение проявлять внимание и дисциплину </w:t>
      </w:r>
      <w:r w:rsidRPr="008179A2">
        <w:rPr>
          <w:rFonts w:ascii="Times New Roman" w:hAnsi="Times New Roman"/>
          <w:i/>
          <w:iCs/>
          <w:sz w:val="24"/>
          <w:szCs w:val="24"/>
        </w:rPr>
        <w:t>(личностное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Уметь держать правильную осанку и соблюдать ее.</w:t>
      </w:r>
      <w:r w:rsidRPr="008179A2">
        <w:rPr>
          <w:rFonts w:ascii="Times New Roman" w:hAnsi="Times New Roman"/>
          <w:i/>
          <w:iCs/>
          <w:sz w:val="24"/>
          <w:szCs w:val="24"/>
        </w:rPr>
        <w:t>(личностное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Оздоровительные задачи.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Тип урока:</w:t>
      </w:r>
      <w:r w:rsidRPr="008179A2">
        <w:rPr>
          <w:rFonts w:ascii="Times New Roman" w:hAnsi="Times New Roman"/>
          <w:sz w:val="24"/>
          <w:szCs w:val="24"/>
        </w:rPr>
        <w:t> комбинированный урок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Необходимое оборудование:</w:t>
      </w:r>
      <w:r w:rsidRPr="008179A2">
        <w:rPr>
          <w:rFonts w:ascii="Times New Roman" w:hAnsi="Times New Roman"/>
          <w:sz w:val="24"/>
          <w:szCs w:val="24"/>
        </w:rPr>
        <w:t> секундомер, свисток, рулетка, флажки для обозначении места, шапочки с чёрными и белыми фигурами, шахматное поле, шахматные фигуры.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Формируемые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Познавательные:</w:t>
      </w:r>
      <w:r w:rsidRPr="008179A2">
        <w:rPr>
          <w:rFonts w:ascii="Times New Roman" w:hAnsi="Times New Roman"/>
          <w:sz w:val="24"/>
          <w:szCs w:val="24"/>
        </w:rPr>
        <w:t> Умение распознавать и называть двигательные действия.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i/>
          <w:iCs/>
          <w:sz w:val="24"/>
          <w:szCs w:val="24"/>
        </w:rPr>
        <w:t>:</w:t>
      </w:r>
      <w:r w:rsidRPr="008179A2">
        <w:rPr>
          <w:rFonts w:ascii="Times New Roman" w:hAnsi="Times New Roman"/>
          <w:sz w:val="24"/>
          <w:szCs w:val="24"/>
        </w:rPr>
        <w:t> Умение правильно выполнять двигательное действие, умение организовать собственную деятельность, умение технически правильно выполнять двигательное действие, умение давать оценку двигательным действиям партнёра, умение выявлять ошибки при выполнении бега, умение организовать собственную деятельность, умение выполнять упражнения , умение применять полученные знания в организации режима дня.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Коммуникативные:</w:t>
      </w:r>
      <w:r w:rsidRPr="008179A2">
        <w:rPr>
          <w:rFonts w:ascii="Times New Roman" w:hAnsi="Times New Roman"/>
          <w:sz w:val="24"/>
          <w:szCs w:val="24"/>
        </w:rPr>
        <w:t> Умение взаимодействовать со сверстниками по правилам, во время проведения подвижной игры, умение работать в парах, умение работать в команде, умение организовывать коллективную совместную деятельность.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Личностные:</w:t>
      </w:r>
      <w:r w:rsidRPr="008179A2">
        <w:rPr>
          <w:rFonts w:ascii="Times New Roman" w:hAnsi="Times New Roman"/>
          <w:sz w:val="24"/>
          <w:szCs w:val="24"/>
        </w:rPr>
        <w:t> Понимание необходимости выполнения упражнений , умение видеть и чувствовать красоту движения, умение самоопределиться с заданием и принять решение по его выполнению, умение активно включаться в коллективную деятельность, умение проявлять дисциплинированность, уважительное отношение к противнику.</w:t>
      </w:r>
    </w:p>
    <w:p w:rsidR="00F46B3F" w:rsidRPr="008179A2" w:rsidRDefault="00F46B3F" w:rsidP="008179A2">
      <w:pPr>
        <w:shd w:val="clear" w:color="auto" w:fill="FFFFFF"/>
        <w:spacing w:after="0" w:line="240" w:lineRule="auto"/>
        <w:jc w:val="center"/>
        <w:rPr>
          <w:rFonts w:ascii="Times New Roman" w:hAnsi="Times New Roman"/>
          <w:color w:val="212121"/>
          <w:sz w:val="24"/>
          <w:szCs w:val="24"/>
        </w:rPr>
      </w:pPr>
      <w:r w:rsidRPr="008179A2">
        <w:rPr>
          <w:rFonts w:ascii="Times New Roman" w:hAnsi="Times New Roman"/>
          <w:b/>
          <w:bCs/>
          <w:color w:val="212121"/>
          <w:sz w:val="24"/>
          <w:szCs w:val="24"/>
        </w:rPr>
        <w:t>ХОД УРОКА</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861"/>
        <w:gridCol w:w="4500"/>
        <w:gridCol w:w="1364"/>
        <w:gridCol w:w="3115"/>
      </w:tblGrid>
      <w:tr w:rsidR="00F46B3F" w:rsidRPr="008179A2" w:rsidTr="00F46B3F">
        <w:tc>
          <w:tcPr>
            <w:tcW w:w="864" w:type="dxa"/>
            <w:tcBorders>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Часть урока</w:t>
            </w:r>
          </w:p>
        </w:tc>
        <w:tc>
          <w:tcPr>
            <w:tcW w:w="4824"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Содержания уроков</w:t>
            </w:r>
          </w:p>
        </w:tc>
        <w:tc>
          <w:tcPr>
            <w:tcW w:w="762"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Дозировка</w:t>
            </w:r>
          </w:p>
        </w:tc>
        <w:tc>
          <w:tcPr>
            <w:tcW w:w="3229" w:type="dxa"/>
            <w:tcBorders>
              <w:left w:val="single" w:sz="6" w:space="0" w:color="000000"/>
              <w:bottom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Методическое указание</w:t>
            </w:r>
          </w:p>
        </w:tc>
      </w:tr>
      <w:tr w:rsidR="00F46B3F" w:rsidRPr="008179A2" w:rsidTr="00F46B3F">
        <w:tc>
          <w:tcPr>
            <w:tcW w:w="864"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1</w:t>
            </w:r>
          </w:p>
        </w:tc>
        <w:tc>
          <w:tcPr>
            <w:tcW w:w="4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Вводная часть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1.Построение в одну шеренгу. Организационные команды.</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Учитель встает у того места, где должен встать направляющий, поднимает руку и командует.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Класс, в одну шеренгу становись!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Чтобы закрепить это умение, дает команду «Разойдись» и, как только дети расходятся, перемещается и снова дает команду «Класс, в одну шеренгу становись» уже в другом месте. Направляющий и остальные ученики должны сообразить, что теперь учитель показывает совсем другое место построения. Так повторить еще раз.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Равняйсь! Смирно! По порядку рассчитайсь!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Чтобы закрепить это умение, дает команду «Разойтись» и как только дети расходятся, перемещается и снова дает команду. Класс в одну шеренгу становись!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lastRenderedPageBreak/>
              <w:t>Налево в обход шагом марш!</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На носках, на пятках.</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Бегом марш!</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Переходи на шаг</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Останавливает класс и перестраивает в шеренгу.</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Разомкнись!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2. Разминка в движении</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на пятках направо по горизонтальной дорожке  шахматного поля.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на носках налево по горизонтальной  дорожке шахматного поля.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xml:space="preserve">Ходьба с перекатом с пятки на носок  направо по горизонтальной  дорожке на шахматном поле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с круговыми движениями руками вперед вокруг шахматного  поля.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с поворотами туловища вправо и влево на каждый шаг по горизонтальной  дорожке шахматного поля.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выпадами на каждый шаг по горизонтальной дорожке шахматного поля.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Ходьба с наклонам на каждый четвертый шаг, в наклоне коснуться пальцами площадки, ноги не сгибать вокруг шахматного поля.</w:t>
            </w:r>
          </w:p>
          <w:p w:rsidR="00F46B3F" w:rsidRPr="008179A2" w:rsidRDefault="00F46B3F" w:rsidP="008179A2">
            <w:pPr>
              <w:spacing w:after="0" w:line="240" w:lineRule="auto"/>
              <w:rPr>
                <w:rFonts w:ascii="Times New Roman" w:hAnsi="Times New Roman"/>
                <w:color w:val="212121"/>
                <w:sz w:val="24"/>
                <w:szCs w:val="24"/>
              </w:rPr>
            </w:pPr>
          </w:p>
        </w:tc>
        <w:tc>
          <w:tcPr>
            <w:tcW w:w="76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10 мин</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tc>
        <w:tc>
          <w:tcPr>
            <w:tcW w:w="322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lastRenderedPageBreak/>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Построение на привычном месте</w:t>
            </w:r>
          </w:p>
          <w:p w:rsidR="00F46B3F" w:rsidRPr="008179A2" w:rsidRDefault="00F46B3F" w:rsidP="008179A2">
            <w:pPr>
              <w:spacing w:after="0" w:line="240" w:lineRule="auto"/>
              <w:rPr>
                <w:rFonts w:ascii="Times New Roman" w:hAnsi="Times New Roman"/>
                <w:color w:val="212121"/>
                <w:sz w:val="24"/>
                <w:szCs w:val="24"/>
              </w:rPr>
            </w:pPr>
          </w:p>
          <w:p w:rsidR="00F46B3F" w:rsidRPr="008179A2" w:rsidRDefault="00F46B3F" w:rsidP="008179A2">
            <w:pPr>
              <w:spacing w:after="0" w:line="240" w:lineRule="auto"/>
              <w:rPr>
                <w:rFonts w:ascii="Times New Roman" w:hAnsi="Times New Roman"/>
                <w:color w:val="212121"/>
                <w:sz w:val="24"/>
                <w:szCs w:val="24"/>
              </w:rPr>
            </w:pPr>
          </w:p>
          <w:p w:rsidR="00F46B3F" w:rsidRPr="008179A2" w:rsidRDefault="00F46B3F" w:rsidP="008179A2">
            <w:pPr>
              <w:spacing w:after="0" w:line="240" w:lineRule="auto"/>
              <w:rPr>
                <w:rFonts w:ascii="Times New Roman" w:hAnsi="Times New Roman"/>
                <w:color w:val="212121"/>
                <w:sz w:val="24"/>
                <w:szCs w:val="24"/>
              </w:rPr>
            </w:pP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Учащиеся выполняют команды</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Учитель останавливает детей по ходу движения, поощряет за правильное выполнение поворотов.</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Учитель обращает внимание детей на соблюдение дистанции</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lastRenderedPageBreak/>
              <w:t>Учащиеся  выполняют беговые упражнения.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Учащиеся выполняют дыхательные упражнения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Уметь выполнять разминку в движении.</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Руки прямые, выполнять четко и правильно</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Спина прямая, смотрим прямо.</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Спина прямая, глубоко присесть</w:t>
            </w:r>
          </w:p>
        </w:tc>
      </w:tr>
      <w:tr w:rsidR="00F46B3F" w:rsidRPr="008179A2" w:rsidTr="00F46B3F">
        <w:tc>
          <w:tcPr>
            <w:tcW w:w="864"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2</w:t>
            </w:r>
          </w:p>
        </w:tc>
        <w:tc>
          <w:tcPr>
            <w:tcW w:w="4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Основная часть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1. Челночный бег.</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Для бега дистанция между учениками должны быть не менее 1,5 – 2м, выполняя челночный бег, дети любят делать очень широкий поворот, а при близком построении это грозит столкновение.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Разучиваем технику. По сигналу выполняют старт с места, добегают до обозначенной линии затем возвращаются назад шагом. Опять по сигналу дети добегают до линии, там выполняют разворот и идут назад шагом.</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А теперь повторим челночный бег в игре.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i/>
                <w:iCs/>
                <w:color w:val="212121"/>
                <w:sz w:val="24"/>
                <w:szCs w:val="24"/>
                <w:u w:val="single"/>
              </w:rPr>
              <w:t>Подвижная игра:</w:t>
            </w:r>
            <w:r w:rsidRPr="008179A2">
              <w:rPr>
                <w:rFonts w:ascii="Times New Roman" w:hAnsi="Times New Roman"/>
                <w:b/>
                <w:bCs/>
                <w:i/>
                <w:iCs/>
                <w:color w:val="212121"/>
                <w:sz w:val="24"/>
                <w:szCs w:val="24"/>
              </w:rPr>
              <w:t> «Расставь фигуры по местам»</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Цель: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xml:space="preserve">Закрепить место расположения </w:t>
            </w:r>
            <w:r w:rsidRPr="008179A2">
              <w:rPr>
                <w:rFonts w:ascii="Times New Roman" w:hAnsi="Times New Roman"/>
                <w:color w:val="212121"/>
                <w:sz w:val="24"/>
                <w:szCs w:val="24"/>
              </w:rPr>
              <w:lastRenderedPageBreak/>
              <w:t>шахматных фигур на доске.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Правила:</w:t>
            </w:r>
          </w:p>
          <w:p w:rsidR="00F46B3F" w:rsidRPr="008179A2" w:rsidRDefault="00F46B3F" w:rsidP="008179A2">
            <w:pPr>
              <w:spacing w:after="0" w:line="240" w:lineRule="auto"/>
              <w:rPr>
                <w:rFonts w:ascii="Times New Roman" w:hAnsi="Times New Roman"/>
                <w:b/>
                <w:bCs/>
                <w:i/>
                <w:iCs/>
                <w:color w:val="212121"/>
                <w:sz w:val="24"/>
                <w:szCs w:val="24"/>
                <w:u w:val="single"/>
              </w:rPr>
            </w:pPr>
            <w:r w:rsidRPr="008179A2">
              <w:rPr>
                <w:rFonts w:ascii="Times New Roman" w:hAnsi="Times New Roman"/>
                <w:color w:val="212121"/>
                <w:sz w:val="24"/>
                <w:szCs w:val="24"/>
              </w:rPr>
              <w:t>Класс делится на две команды: белые и чёрные. У каждого в руках шахматная фигура соответствующего цвета. Дети по сигналу должны добежать до своей доски и поставить фигуру на место. Обратно шагом.</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i/>
                <w:iCs/>
                <w:color w:val="212121"/>
                <w:sz w:val="24"/>
                <w:szCs w:val="24"/>
                <w:u w:val="single"/>
              </w:rPr>
              <w:t>Подвижная игра:</w:t>
            </w:r>
            <w:r w:rsidRPr="008179A2">
              <w:rPr>
                <w:rFonts w:ascii="Times New Roman" w:hAnsi="Times New Roman"/>
                <w:b/>
                <w:bCs/>
                <w:i/>
                <w:iCs/>
                <w:color w:val="212121"/>
                <w:sz w:val="24"/>
                <w:szCs w:val="24"/>
              </w:rPr>
              <w:t> «Король, найди свое место»</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Цель: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Закрепить место расположения Королей Белого и Черного на шахматной доске.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Правила: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На столах стоят шахматные доски, рядом Белые и Черные Короли. Дети  по сигналу должны добежать до своей доски и поставить Королей на место. Обратно шагом.</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i/>
                <w:iCs/>
                <w:color w:val="212121"/>
                <w:sz w:val="24"/>
                <w:szCs w:val="24"/>
                <w:u w:val="single"/>
              </w:rPr>
              <w:t>Подвижная игра:</w:t>
            </w:r>
            <w:r w:rsidRPr="008179A2">
              <w:rPr>
                <w:rFonts w:ascii="Times New Roman" w:hAnsi="Times New Roman"/>
                <w:b/>
                <w:bCs/>
                <w:i/>
                <w:iCs/>
                <w:color w:val="212121"/>
                <w:sz w:val="24"/>
                <w:szCs w:val="24"/>
              </w:rPr>
              <w:t> на большом шахматном поле «Берегитесь пешки»</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Цель: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Воспитывать ловкость, внимание. Учить бегать не толкаясь.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Правила: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Дети в шапочках Королей (Белых и Черных) гуляют по шахматному полю. Выбегает пешка и ловит тех, кто не успел встать на свое поле.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i/>
                <w:iCs/>
                <w:color w:val="212121"/>
                <w:sz w:val="24"/>
                <w:szCs w:val="24"/>
                <w:u w:val="single"/>
              </w:rPr>
              <w:t>Подвижная игра:</w:t>
            </w:r>
            <w:r w:rsidRPr="008179A2">
              <w:rPr>
                <w:rFonts w:ascii="Times New Roman" w:hAnsi="Times New Roman"/>
                <w:b/>
                <w:bCs/>
                <w:i/>
                <w:iCs/>
                <w:color w:val="212121"/>
                <w:sz w:val="24"/>
                <w:szCs w:val="24"/>
              </w:rPr>
              <w:t> «День, ночь»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Цель: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Воспитывать ловкость, внимание. Учить бегать не толкаясь.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Правила: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Дети бегают по большому шахматному полю. Ведущий называет время суток: день, дети должны встать на белые квадраты. Если называется ночь- на чёрные.</w:t>
            </w:r>
          </w:p>
          <w:p w:rsidR="00F46B3F" w:rsidRPr="008179A2" w:rsidRDefault="00F46B3F" w:rsidP="008179A2">
            <w:pPr>
              <w:spacing w:after="0" w:line="240" w:lineRule="auto"/>
              <w:rPr>
                <w:rFonts w:ascii="Times New Roman" w:hAnsi="Times New Roman"/>
                <w:color w:val="212121"/>
                <w:sz w:val="24"/>
                <w:szCs w:val="24"/>
              </w:rPr>
            </w:pPr>
          </w:p>
        </w:tc>
        <w:tc>
          <w:tcPr>
            <w:tcW w:w="76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27мин</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tc>
        <w:tc>
          <w:tcPr>
            <w:tcW w:w="322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Ученики внимательно слушают учителя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Ученики принимают положение высокого старта.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Дети пробегают дистанцию.</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Обращают внимание на ошибки</w:t>
            </w:r>
          </w:p>
        </w:tc>
      </w:tr>
      <w:tr w:rsidR="00F46B3F" w:rsidRPr="008179A2" w:rsidTr="00F46B3F">
        <w:tc>
          <w:tcPr>
            <w:tcW w:w="864" w:type="dxa"/>
            <w:tcBorders>
              <w:top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3</w:t>
            </w:r>
          </w:p>
        </w:tc>
        <w:tc>
          <w:tcPr>
            <w:tcW w:w="4824"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Заключительная часть</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Проводится построение в одну в шеренгу</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Упражнение на равновесие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-Встаньте в стойку ноги вместе, глаза закройте. Задача – простоять так 10 с и не сдвинуться с места.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Побеждают те ученики, которые не сдвинулись с места</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Домашнее задание</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xml:space="preserve">Повторить технику челночного бега, обратив особое внимание на повороты. </w:t>
            </w:r>
            <w:r w:rsidRPr="008179A2">
              <w:rPr>
                <w:rFonts w:ascii="Times New Roman" w:hAnsi="Times New Roman"/>
                <w:color w:val="212121"/>
                <w:sz w:val="24"/>
                <w:szCs w:val="24"/>
              </w:rPr>
              <w:lastRenderedPageBreak/>
              <w:t>Повторить местоположение шахматных фигур.</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tc>
        <w:tc>
          <w:tcPr>
            <w:tcW w:w="762"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lastRenderedPageBreak/>
              <w:t>3 мин</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tc>
        <w:tc>
          <w:tcPr>
            <w:tcW w:w="3229" w:type="dxa"/>
            <w:tcBorders>
              <w:top w:val="single" w:sz="6" w:space="0" w:color="000000"/>
              <w:left w:val="single" w:sz="6" w:space="0" w:color="000000"/>
            </w:tcBorders>
            <w:shd w:val="clear" w:color="auto" w:fill="FFFFFF"/>
            <w:tcMar>
              <w:top w:w="0" w:type="dxa"/>
              <w:left w:w="101" w:type="dxa"/>
              <w:bottom w:w="0" w:type="dxa"/>
              <w:right w:w="101" w:type="dxa"/>
            </w:tcMar>
            <w:hideMark/>
          </w:tcPr>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Учащиеся выполняют дыхательные упражнения.</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Ученики выполняют команды.</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t> </w:t>
            </w:r>
          </w:p>
          <w:p w:rsidR="00F46B3F" w:rsidRPr="008179A2" w:rsidRDefault="00F46B3F" w:rsidP="008179A2">
            <w:pPr>
              <w:spacing w:after="0" w:line="240" w:lineRule="auto"/>
              <w:rPr>
                <w:rFonts w:ascii="Times New Roman" w:hAnsi="Times New Roman"/>
                <w:color w:val="212121"/>
                <w:sz w:val="24"/>
                <w:szCs w:val="24"/>
              </w:rPr>
            </w:pPr>
            <w:r w:rsidRPr="008179A2">
              <w:rPr>
                <w:rFonts w:ascii="Times New Roman" w:hAnsi="Times New Roman"/>
                <w:color w:val="212121"/>
                <w:sz w:val="24"/>
                <w:szCs w:val="24"/>
              </w:rPr>
              <w:lastRenderedPageBreak/>
              <w:t>Учитель хвалит детей за выполнение и объявляет об окончании урока.</w:t>
            </w:r>
          </w:p>
        </w:tc>
      </w:tr>
    </w:tbl>
    <w:p w:rsidR="008179A2" w:rsidRDefault="008179A2" w:rsidP="008179A2">
      <w:pPr>
        <w:spacing w:after="0" w:line="240" w:lineRule="auto"/>
        <w:rPr>
          <w:rFonts w:ascii="Times New Roman" w:hAnsi="Times New Roman"/>
          <w:sz w:val="24"/>
          <w:szCs w:val="24"/>
        </w:rPr>
      </w:pPr>
    </w:p>
    <w:p w:rsidR="008179A2" w:rsidRPr="008179A2" w:rsidRDefault="008179A2"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«Буква «Лл», звуки [л] и [л’]»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Шахматная фигура «Ладья».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hAnsi="Times New Roman"/>
          <w:b/>
          <w:sz w:val="24"/>
          <w:szCs w:val="24"/>
        </w:rPr>
        <w:t>Цель:</w:t>
      </w:r>
      <w:r w:rsidRPr="008179A2">
        <w:rPr>
          <w:rFonts w:ascii="Times New Roman" w:eastAsia="Calibri" w:hAnsi="Times New Roman"/>
          <w:sz w:val="24"/>
          <w:szCs w:val="24"/>
        </w:rPr>
        <w:t>изучить звуки [</w:t>
      </w:r>
      <w:r w:rsidRPr="008179A2">
        <w:rPr>
          <w:rFonts w:ascii="Times New Roman" w:hAnsi="Times New Roman"/>
          <w:sz w:val="24"/>
          <w:szCs w:val="24"/>
        </w:rPr>
        <w:t>л</w:t>
      </w:r>
      <w:r w:rsidRPr="008179A2">
        <w:rPr>
          <w:rFonts w:ascii="Times New Roman" w:eastAsia="Calibri" w:hAnsi="Times New Roman"/>
          <w:sz w:val="24"/>
          <w:szCs w:val="24"/>
        </w:rPr>
        <w:t>], [</w:t>
      </w:r>
      <w:r w:rsidRPr="008179A2">
        <w:rPr>
          <w:rFonts w:ascii="Times New Roman" w:hAnsi="Times New Roman"/>
          <w:sz w:val="24"/>
          <w:szCs w:val="24"/>
        </w:rPr>
        <w:t>л</w:t>
      </w:r>
      <w:r w:rsidRPr="008179A2">
        <w:rPr>
          <w:rFonts w:ascii="Times New Roman" w:eastAsia="Calibri" w:hAnsi="Times New Roman"/>
          <w:sz w:val="24"/>
          <w:szCs w:val="24"/>
        </w:rPr>
        <w:t xml:space="preserve">’]. Научить </w:t>
      </w:r>
      <w:r w:rsidRPr="008179A2">
        <w:rPr>
          <w:rFonts w:ascii="Times New Roman" w:hAnsi="Times New Roman"/>
          <w:sz w:val="24"/>
          <w:szCs w:val="24"/>
        </w:rPr>
        <w:t>читать слоги, слова, тексты  с буквой Лл. Познакомить с новой шахматной фигурой – ладьей.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Знать</w:t>
      </w:r>
      <w:r w:rsidRPr="008179A2">
        <w:rPr>
          <w:rFonts w:ascii="Times New Roman" w:hAnsi="Times New Roman"/>
          <w:sz w:val="24"/>
          <w:szCs w:val="24"/>
        </w:rPr>
        <w:t>звуки [л</w:t>
      </w:r>
      <w:r w:rsidRPr="008179A2">
        <w:rPr>
          <w:rFonts w:ascii="Times New Roman" w:eastAsia="Calibri" w:hAnsi="Times New Roman"/>
          <w:sz w:val="24"/>
          <w:szCs w:val="24"/>
        </w:rPr>
        <w:t>],</w:t>
      </w:r>
      <w:r w:rsidRPr="008179A2">
        <w:rPr>
          <w:rFonts w:ascii="Times New Roman" w:hAnsi="Times New Roman"/>
          <w:sz w:val="24"/>
          <w:szCs w:val="24"/>
        </w:rPr>
        <w:t xml:space="preserve"> [л’] и букву Лл</w:t>
      </w:r>
      <w:r w:rsidRPr="008179A2">
        <w:rPr>
          <w:rFonts w:ascii="Times New Roman" w:eastAsia="Calibri" w:hAnsi="Times New Roman"/>
          <w:sz w:val="24"/>
          <w:szCs w:val="24"/>
        </w:rPr>
        <w:t>, их обозначающую.</w:t>
      </w:r>
      <w:r w:rsidRPr="008179A2">
        <w:rPr>
          <w:rFonts w:ascii="Times New Roman" w:hAnsi="Times New Roman"/>
          <w:sz w:val="24"/>
          <w:szCs w:val="24"/>
        </w:rPr>
        <w:t xml:space="preserve"> Место ладьи в начальном положении.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b/>
          <w:sz w:val="24"/>
          <w:szCs w:val="24"/>
        </w:rPr>
        <w:t>Понимать</w:t>
      </w:r>
      <w:r w:rsidRPr="008179A2">
        <w:rPr>
          <w:rFonts w:ascii="Times New Roman" w:eastAsia="Calibri" w:hAnsi="Times New Roman"/>
          <w:sz w:val="24"/>
          <w:szCs w:val="24"/>
        </w:rPr>
        <w:t xml:space="preserve"> разл</w:t>
      </w:r>
      <w:r w:rsidRPr="008179A2">
        <w:rPr>
          <w:rFonts w:ascii="Times New Roman" w:hAnsi="Times New Roman"/>
          <w:sz w:val="24"/>
          <w:szCs w:val="24"/>
        </w:rPr>
        <w:t>ичие согласных звуков [л], [л</w:t>
      </w:r>
      <w:r w:rsidRPr="008179A2">
        <w:rPr>
          <w:rFonts w:ascii="Times New Roman" w:eastAsia="Calibri" w:hAnsi="Times New Roman"/>
          <w:sz w:val="24"/>
          <w:szCs w:val="24"/>
        </w:rPr>
        <w:t>’]</w:t>
      </w:r>
      <w:r w:rsidRPr="008179A2">
        <w:rPr>
          <w:rFonts w:ascii="Times New Roman" w:hAnsi="Times New Roman"/>
          <w:sz w:val="24"/>
          <w:szCs w:val="24"/>
        </w:rPr>
        <w:t>. Ход ладьи.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b/>
          <w:sz w:val="24"/>
          <w:szCs w:val="24"/>
        </w:rPr>
        <w:t>Применять</w:t>
      </w:r>
      <w:r w:rsidRPr="008179A2">
        <w:rPr>
          <w:rFonts w:ascii="Times New Roman" w:eastAsia="Calibri" w:hAnsi="Times New Roman"/>
          <w:sz w:val="24"/>
          <w:szCs w:val="24"/>
        </w:rPr>
        <w:t>:</w:t>
      </w:r>
      <w:r w:rsidRPr="008179A2">
        <w:rPr>
          <w:rFonts w:ascii="Times New Roman" w:hAnsi="Times New Roman"/>
          <w:sz w:val="24"/>
          <w:szCs w:val="24"/>
        </w:rPr>
        <w:t>уметь отличать твёрдый звук [л] от мягкого звука [л</w:t>
      </w:r>
      <w:r w:rsidRPr="008179A2">
        <w:rPr>
          <w:rFonts w:ascii="Times New Roman" w:eastAsia="Calibri" w:hAnsi="Times New Roman"/>
          <w:sz w:val="24"/>
          <w:szCs w:val="24"/>
        </w:rPr>
        <w:t xml:space="preserve">’]. </w:t>
      </w:r>
      <w:r w:rsidRPr="008179A2">
        <w:rPr>
          <w:rFonts w:ascii="Times New Roman" w:hAnsi="Times New Roman"/>
          <w:sz w:val="24"/>
          <w:szCs w:val="24"/>
        </w:rPr>
        <w:t>Уметь находить в словах букву Лл</w:t>
      </w:r>
      <w:r w:rsidRPr="008179A2">
        <w:rPr>
          <w:rFonts w:ascii="Times New Roman" w:eastAsia="Calibri" w:hAnsi="Times New Roman"/>
          <w:sz w:val="24"/>
          <w:szCs w:val="24"/>
        </w:rPr>
        <w:t>.</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hAnsi="Times New Roman"/>
          <w:b/>
          <w:sz w:val="24"/>
          <w:szCs w:val="24"/>
        </w:rPr>
        <w:t>Анализировать</w:t>
      </w:r>
      <w:r w:rsidRPr="008179A2">
        <w:rPr>
          <w:rFonts w:ascii="Times New Roman" w:eastAsia="Calibri" w:hAnsi="Times New Roman"/>
          <w:sz w:val="24"/>
          <w:szCs w:val="24"/>
        </w:rPr>
        <w:t xml:space="preserve"> звучащую речь с целью выделения и изучения звуков [</w:t>
      </w:r>
      <w:r w:rsidRPr="008179A2">
        <w:rPr>
          <w:rFonts w:ascii="Times New Roman" w:hAnsi="Times New Roman"/>
          <w:sz w:val="24"/>
          <w:szCs w:val="24"/>
        </w:rPr>
        <w:t>л</w:t>
      </w:r>
      <w:r w:rsidRPr="008179A2">
        <w:rPr>
          <w:rFonts w:ascii="Times New Roman" w:eastAsia="Calibri" w:hAnsi="Times New Roman"/>
          <w:sz w:val="24"/>
          <w:szCs w:val="24"/>
        </w:rPr>
        <w:t>],[</w:t>
      </w:r>
      <w:r w:rsidRPr="008179A2">
        <w:rPr>
          <w:rFonts w:ascii="Times New Roman" w:hAnsi="Times New Roman"/>
          <w:sz w:val="24"/>
          <w:szCs w:val="24"/>
        </w:rPr>
        <w:t>л</w:t>
      </w:r>
      <w:r w:rsidRPr="008179A2">
        <w:rPr>
          <w:rFonts w:ascii="Times New Roman" w:eastAsia="Calibri" w:hAnsi="Times New Roman"/>
          <w:sz w:val="24"/>
          <w:szCs w:val="24"/>
        </w:rPr>
        <w:t>’]</w:t>
      </w:r>
      <w:r w:rsidRPr="008179A2">
        <w:rPr>
          <w:rFonts w:ascii="Times New Roman" w:hAnsi="Times New Roman"/>
          <w:sz w:val="24"/>
          <w:szCs w:val="24"/>
        </w:rPr>
        <w:t xml:space="preserve">, слого- </w:t>
      </w:r>
      <w:r w:rsidRPr="008179A2">
        <w:rPr>
          <w:rFonts w:ascii="Times New Roman" w:eastAsia="Calibri" w:hAnsi="Times New Roman"/>
          <w:sz w:val="24"/>
          <w:szCs w:val="24"/>
        </w:rPr>
        <w:t>звуковой анализ слов, анализ текста.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b/>
          <w:sz w:val="24"/>
          <w:szCs w:val="24"/>
        </w:rPr>
        <w:t xml:space="preserve">   Синтез</w:t>
      </w:r>
      <w:r w:rsidRPr="008179A2">
        <w:rPr>
          <w:rFonts w:ascii="Times New Roman" w:eastAsia="Calibri" w:hAnsi="Times New Roman"/>
          <w:sz w:val="24"/>
          <w:szCs w:val="24"/>
        </w:rPr>
        <w:t>:</w:t>
      </w:r>
      <w:r w:rsidRPr="008179A2">
        <w:rPr>
          <w:rFonts w:ascii="Times New Roman" w:hAnsi="Times New Roman"/>
          <w:sz w:val="24"/>
          <w:szCs w:val="24"/>
        </w:rPr>
        <w:t>чтение слогов, слов и текстов с буквой Лл</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b/>
          <w:sz w:val="24"/>
          <w:szCs w:val="24"/>
        </w:rPr>
        <w:t>Оценка</w:t>
      </w:r>
      <w:r w:rsidRPr="008179A2">
        <w:rPr>
          <w:rFonts w:ascii="Times New Roman" w:eastAsia="Calibri" w:hAnsi="Times New Roman"/>
          <w:sz w:val="24"/>
          <w:szCs w:val="24"/>
        </w:rPr>
        <w:t>:</w:t>
      </w:r>
      <w:r w:rsidRPr="008179A2">
        <w:rPr>
          <w:rFonts w:ascii="Times New Roman" w:hAnsi="Times New Roman"/>
          <w:sz w:val="24"/>
          <w:szCs w:val="24"/>
        </w:rPr>
        <w:t>знаний о звуках [л</w:t>
      </w:r>
      <w:r w:rsidRPr="008179A2">
        <w:rPr>
          <w:rFonts w:ascii="Times New Roman" w:eastAsia="Calibri" w:hAnsi="Times New Roman"/>
          <w:sz w:val="24"/>
          <w:szCs w:val="24"/>
        </w:rPr>
        <w:t>],</w:t>
      </w:r>
      <w:r w:rsidRPr="008179A2">
        <w:rPr>
          <w:rFonts w:ascii="Times New Roman" w:hAnsi="Times New Roman"/>
          <w:sz w:val="24"/>
          <w:szCs w:val="24"/>
        </w:rPr>
        <w:t xml:space="preserve"> [л’] и букве Лл</w:t>
      </w:r>
      <w:r w:rsidRPr="008179A2">
        <w:rPr>
          <w:rFonts w:ascii="Times New Roman" w:eastAsia="Calibri" w:hAnsi="Times New Roman"/>
          <w:sz w:val="24"/>
          <w:szCs w:val="24"/>
        </w:rPr>
        <w:t xml:space="preserve"> для правильного чтения.</w:t>
      </w:r>
    </w:p>
    <w:p w:rsidR="00F46B3F" w:rsidRPr="008179A2" w:rsidRDefault="00F46B3F" w:rsidP="008179A2">
      <w:pPr>
        <w:spacing w:after="0" w:line="240" w:lineRule="auto"/>
        <w:rPr>
          <w:rFonts w:ascii="Times New Roman" w:eastAsia="Calibri" w:hAnsi="Times New Roman"/>
          <w:sz w:val="24"/>
          <w:szCs w:val="24"/>
        </w:rPr>
      </w:pPr>
    </w:p>
    <w:p w:rsidR="00F46B3F" w:rsidRPr="008179A2" w:rsidRDefault="00F46B3F" w:rsidP="008179A2">
      <w:pPr>
        <w:spacing w:after="0" w:line="240" w:lineRule="auto"/>
        <w:jc w:val="both"/>
        <w:rPr>
          <w:rFonts w:ascii="Times New Roman" w:eastAsia="Calibri" w:hAnsi="Times New Roman"/>
          <w:b/>
          <w:sz w:val="24"/>
          <w:szCs w:val="24"/>
        </w:rPr>
      </w:pPr>
      <w:r w:rsidRPr="008179A2">
        <w:rPr>
          <w:rFonts w:ascii="Times New Roman" w:eastAsia="Calibri" w:hAnsi="Times New Roman"/>
          <w:b/>
          <w:sz w:val="24"/>
          <w:szCs w:val="24"/>
        </w:rPr>
        <w:t>Планируемые результаты:</w:t>
      </w:r>
    </w:p>
    <w:p w:rsidR="00F46B3F" w:rsidRPr="008179A2" w:rsidRDefault="00F46B3F" w:rsidP="008179A2">
      <w:pPr>
        <w:spacing w:before="90" w:after="90" w:line="240" w:lineRule="auto"/>
        <w:rPr>
          <w:rFonts w:ascii="Times New Roman" w:hAnsi="Times New Roman"/>
          <w:sz w:val="24"/>
          <w:szCs w:val="24"/>
        </w:rPr>
      </w:pPr>
      <w:r w:rsidRPr="008179A2">
        <w:rPr>
          <w:rFonts w:ascii="Times New Roman" w:eastAsia="Calibri" w:hAnsi="Times New Roman"/>
          <w:b/>
          <w:sz w:val="24"/>
          <w:szCs w:val="24"/>
        </w:rPr>
        <w:t>Личностные УУД:</w:t>
      </w:r>
      <w:r w:rsidRPr="008179A2">
        <w:rPr>
          <w:rFonts w:ascii="Times New Roman" w:eastAsia="Calibri" w:hAnsi="Times New Roman"/>
          <w:sz w:val="24"/>
          <w:szCs w:val="24"/>
        </w:rPr>
        <w:t xml:space="preserve"> формирование интереса (мотивации) к учению; оценивать жизненные ситуации и поступки героев художественных текстов с точки зрения общечеловеческих норм; </w:t>
      </w:r>
      <w:r w:rsidRPr="008179A2">
        <w:rPr>
          <w:rFonts w:ascii="Times New Roman" w:hAnsi="Times New Roman"/>
          <w:sz w:val="24"/>
          <w:szCs w:val="24"/>
        </w:rPr>
        <w:t>воспитывать интерес  к  игре в шахматы, волю  к победе в игре.</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b/>
          <w:sz w:val="24"/>
          <w:szCs w:val="24"/>
        </w:rPr>
        <w:t>Регулятивные УУД:</w:t>
      </w:r>
      <w:r w:rsidRPr="008179A2">
        <w:rPr>
          <w:rFonts w:ascii="Times New Roman" w:eastAsia="Calibri" w:hAnsi="Times New Roman"/>
          <w:sz w:val="24"/>
          <w:szCs w:val="24"/>
        </w:rPr>
        <w:t> осуществлять контроль по результату  в отношении многократно повторяемых действий с опорой на образец выполнения; совместно с учителем и другими учениками давать эмоциональную оценку деятельности класса  на уроке.</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b/>
          <w:sz w:val="24"/>
          <w:szCs w:val="24"/>
        </w:rPr>
        <w:t>Коммуникативные УУД</w:t>
      </w:r>
      <w:r w:rsidRPr="008179A2">
        <w:rPr>
          <w:rFonts w:ascii="Times New Roman" w:eastAsia="Calibri" w:hAnsi="Times New Roman"/>
          <w:sz w:val="24"/>
          <w:szCs w:val="24"/>
        </w:rPr>
        <w:t>: умеет обмениваться мнениями, слушать другого ученика – партнера по коммуникации и учителя; обсуждать индивидуальные результаты конструирования печатных букв.</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b/>
          <w:sz w:val="24"/>
          <w:szCs w:val="24"/>
        </w:rPr>
        <w:t>Познавательные УУД:</w:t>
      </w:r>
      <w:r w:rsidRPr="008179A2">
        <w:rPr>
          <w:rFonts w:ascii="Times New Roman" w:eastAsia="Calibri" w:hAnsi="Times New Roman"/>
          <w:sz w:val="24"/>
          <w:szCs w:val="24"/>
        </w:rPr>
        <w:t> осуществлять поиск необходимой информации для выполнения учебных заданий, используя справочные материалы учебника; моделировать различные языковые единицы (слово, предложение).</w:t>
      </w:r>
    </w:p>
    <w:p w:rsidR="00F46B3F" w:rsidRPr="008179A2" w:rsidRDefault="00F46B3F"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Предметные УУД: использовать условное обозначение звонких твердого и мягкого звуков [л], [л’] с помощью строчной печатной буквы в квадратных скобках и апострофа; применять технологию перекодирования звуковой формы слова в буквенную на основе двухуровневых моделей слов; читать слова по слогам и орфоэпически.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Ход урока.</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Здравствуйте, ребята! Садитесь.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.Актуализация знаний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Прежде чем мы с вами начнем изучать новую букву и звуки, давайте вспомним, чему вы уже научились. У меня есть вот такой котик, которого зовут Лаврентий, я задаю вопрос, и кому я его даю, тот и отвечает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(Вопросы:</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Сколько гласных букв ты уже знаешь? Назови их. (А, О, У, Ы, И)</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Сколько согласных букв ты уже знаешь? Назови их. (Н, К, Т, С)</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Согласных звуков ты знаешь больше или меньше, чем согласных букв? (Звуков больше, потому что согласные звуки могут быть мягкими и твердыми)</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Чем отличаются буквы и звуки? (Буквы – пишем и видим, звуки – слышим произносим)</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На какие две большие группы делятся звуки? (Согласные и гласные)</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Чем отличаются гласные звуки от согласных? ( Как произносятся гласные звуки, а как согласные?) (При произношении гласных звуков  воздух в полости рта не встречает на своём пути преград и участвует только голос)</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Какими  бывают согласные звуки? (Глухими и звонкими, мягкими и твердыми)</w:t>
      </w:r>
    </w:p>
    <w:p w:rsidR="00F46B3F" w:rsidRPr="008179A2" w:rsidRDefault="00F46B3F" w:rsidP="008179A2">
      <w:pPr>
        <w:numPr>
          <w:ilvl w:val="0"/>
          <w:numId w:val="212"/>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А на какие подгруппы делятся гласные звуки? (На ударные и безударные)</w:t>
      </w:r>
    </w:p>
    <w:p w:rsidR="00F46B3F" w:rsidRPr="008179A2" w:rsidRDefault="00F46B3F" w:rsidP="008179A2">
      <w:pPr>
        <w:spacing w:after="0" w:line="240" w:lineRule="auto"/>
        <w:ind w:left="360"/>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Объявление темы и цели урока.</w:t>
      </w:r>
    </w:p>
    <w:p w:rsidR="00F46B3F" w:rsidRPr="008179A2" w:rsidRDefault="00F46B3F" w:rsidP="008179A2">
      <w:pPr>
        <w:numPr>
          <w:ilvl w:val="0"/>
          <w:numId w:val="213"/>
        </w:numPr>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Молодцы, ребята! Вы отлично справились с заданием! По</w:t>
      </w:r>
      <w:r w:rsidRPr="008179A2">
        <w:rPr>
          <w:rFonts w:ascii="Times New Roman" w:eastAsia="Calibri" w:hAnsi="Times New Roman"/>
          <w:sz w:val="24"/>
          <w:szCs w:val="24"/>
          <w:lang w:val="en-US" w:eastAsia="en-US"/>
        </w:rPr>
        <w:t>c</w:t>
      </w:r>
      <w:r w:rsidRPr="008179A2">
        <w:rPr>
          <w:rFonts w:ascii="Times New Roman" w:eastAsia="Calibri" w:hAnsi="Times New Roman"/>
          <w:sz w:val="24"/>
          <w:szCs w:val="24"/>
          <w:lang w:eastAsia="en-US"/>
        </w:rPr>
        <w:t>мотрите на доску, это зашифрованная запись, которую нам с вами придется разгадать.</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Посмотрите на первую картину, что вы видите? И т.д.</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У нас получилось предложение – «Лилии не пилили, не пололи, а полили». На что это похоже? На скороговорку. Давайте произнесем ее вместе. А теперь еще быстрее. И еще быстрее. А кто сможет один?</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Хорошо, молодцы. Какие  звуки  вы услышали в каждом слове этой скороговорки? Правильно звуки «л» и «ль». </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Тема нашего сегодняшнего урока – звук «л» и «ль» и буква, которая их обозначает.</w:t>
      </w: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b/>
          <w:sz w:val="24"/>
          <w:szCs w:val="24"/>
          <w:lang w:val="en-US" w:eastAsia="en-US"/>
        </w:rPr>
        <w:t>IV</w:t>
      </w:r>
      <w:r w:rsidRPr="008179A2">
        <w:rPr>
          <w:rFonts w:ascii="Times New Roman" w:eastAsia="Calibri" w:hAnsi="Times New Roman"/>
          <w:b/>
          <w:sz w:val="24"/>
          <w:szCs w:val="24"/>
          <w:lang w:eastAsia="en-US"/>
        </w:rPr>
        <w:t>. Работа с новыми звуками.</w:t>
      </w:r>
    </w:p>
    <w:p w:rsidR="00F46B3F" w:rsidRPr="008179A2" w:rsidRDefault="00F46B3F" w:rsidP="008179A2">
      <w:p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sz w:val="24"/>
          <w:szCs w:val="24"/>
          <w:lang w:eastAsia="en-US"/>
        </w:rPr>
        <w:t>1.А у нас на уроке сегодня гость. А кто, мы с вами узнаем, отгадав загадк</w:t>
      </w:r>
      <w:r w:rsidRPr="008179A2">
        <w:rPr>
          <w:rFonts w:ascii="Times New Roman" w:eastAsia="Calibri" w:hAnsi="Times New Roman"/>
          <w:b/>
          <w:sz w:val="24"/>
          <w:szCs w:val="24"/>
          <w:lang w:eastAsia="en-US"/>
        </w:rPr>
        <w:t xml:space="preserve">у. </w:t>
      </w:r>
    </w:p>
    <w:tbl>
      <w:tblPr>
        <w:tblW w:w="0" w:type="auto"/>
        <w:tblCellSpacing w:w="0" w:type="dxa"/>
        <w:shd w:val="clear" w:color="auto" w:fill="FFFFFF"/>
        <w:tblCellMar>
          <w:left w:w="0" w:type="dxa"/>
          <w:right w:w="0" w:type="dxa"/>
        </w:tblCellMar>
        <w:tblLook w:val="04A0"/>
      </w:tblPr>
      <w:tblGrid>
        <w:gridCol w:w="8662"/>
      </w:tblGrid>
      <w:tr w:rsidR="00F46B3F" w:rsidRPr="008179A2" w:rsidTr="00F46B3F">
        <w:trPr>
          <w:tblCellSpacing w:w="0" w:type="dxa"/>
        </w:trPr>
        <w:tc>
          <w:tcPr>
            <w:tcW w:w="8662" w:type="dxa"/>
            <w:tcBorders>
              <w:top w:val="single" w:sz="6" w:space="0" w:color="EAEAEA"/>
              <w:left w:val="single" w:sz="6" w:space="0" w:color="EAEAEA"/>
              <w:bottom w:val="single" w:sz="6" w:space="0" w:color="EAEAEA"/>
              <w:right w:val="single" w:sz="6" w:space="0" w:color="EAEAEA"/>
            </w:tcBorders>
            <w:shd w:val="clear" w:color="auto" w:fill="FFFFFF"/>
            <w:hideMark/>
          </w:tcPr>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Стою на самом краю,</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Путь откроют – пойду.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Только прямо хожу,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Как зовут не скажу.</w:t>
            </w:r>
          </w:p>
        </w:tc>
      </w:tr>
    </w:tbl>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-Кто догадался, кто это? (Ладья)</w:t>
      </w:r>
    </w:p>
    <w:p w:rsidR="00F46B3F" w:rsidRPr="008179A2" w:rsidRDefault="00F46B3F" w:rsidP="008179A2">
      <w:pPr>
        <w:shd w:val="clear" w:color="auto" w:fill="FFFFFF"/>
        <w:spacing w:after="0" w:line="240" w:lineRule="auto"/>
        <w:rPr>
          <w:rFonts w:ascii="Times New Roman" w:hAnsi="Times New Roman"/>
          <w:color w:val="000000"/>
          <w:sz w:val="24"/>
          <w:szCs w:val="24"/>
        </w:rPr>
      </w:pPr>
    </w:p>
    <w:tbl>
      <w:tblPr>
        <w:tblW w:w="9513" w:type="dxa"/>
        <w:tblCellSpacing w:w="0" w:type="dxa"/>
        <w:shd w:val="clear" w:color="auto" w:fill="FFFFFF"/>
        <w:tblCellMar>
          <w:left w:w="0" w:type="dxa"/>
          <w:right w:w="0" w:type="dxa"/>
        </w:tblCellMar>
        <w:tblLook w:val="04A0"/>
      </w:tblPr>
      <w:tblGrid>
        <w:gridCol w:w="9513"/>
      </w:tblGrid>
      <w:tr w:rsidR="00F46B3F" w:rsidRPr="008179A2" w:rsidTr="00F46B3F">
        <w:trPr>
          <w:tblCellSpacing w:w="0" w:type="dxa"/>
        </w:trPr>
        <w:tc>
          <w:tcPr>
            <w:tcW w:w="9513" w:type="dxa"/>
            <w:tcBorders>
              <w:top w:val="single" w:sz="6" w:space="0" w:color="EAEAEA"/>
              <w:left w:val="single" w:sz="6" w:space="0" w:color="EAEAEA"/>
              <w:bottom w:val="single" w:sz="6" w:space="0" w:color="EAEAEA"/>
              <w:right w:val="single" w:sz="6" w:space="0" w:color="EAEAEA"/>
            </w:tcBorders>
            <w:shd w:val="clear" w:color="auto" w:fill="FFFFFF"/>
            <w:hideMark/>
          </w:tcPr>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Фигуру вам представлю я</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 красивым именем - ладья!</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Как танк могучий и стальной,</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Она несется по прямой.</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Так от края и до края</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Может двигаться она.</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Любые ей доступны дали…..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И она умеет делать ловко</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Ход необычный – рокировку!</w:t>
            </w:r>
          </w:p>
        </w:tc>
      </w:tr>
    </w:tbl>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Шахматная фигура – Ладья. На шахматной доске Ладья напоминает башню непреступной крепости. Во Франции и других странах мира она называется – Тура (башня, крепость)Во многих странах Востока Шахматную Ладью очень любили, так как считали ее самой сильной фигурой, даже намного сильнее Ферзя. Она не всегда стояла, как крепость, на месте. Была и боевой колесницей – Ратхи – самым грозным оружием того времени, носилась по полям и по доске.А в Иране шахматную ладью даже называли Судьбой – Рухом. Птица Рух – покровительница войска, появлялась на самых важных участках сражения и могла в любой момент решить Судьбу шахматной битвы.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Повоевав, войско всегда возвращалось в город и зиму проводило за высокими крепостными башнями. Иногда башни брали с собой, ставили на колеса и получался настоящий Гуляй-город. Ехала такая крепостная башня на колесах по полям и дорогам.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Под особо большие башни подкладывали толстые бревна и катили. Сотня солдат из пушек поливала огнем врага. Сзади за крепостными стенами пряталось остальной войско, готовое наскочить и атаковать врага в любой момент. Появление таких гуляющих крепостей в армии </w:t>
      </w:r>
      <w:hyperlink r:id="rId25" w:history="1">
        <w:r w:rsidRPr="008179A2">
          <w:rPr>
            <w:rFonts w:ascii="Times New Roman" w:hAnsi="Times New Roman"/>
            <w:color w:val="0000FF"/>
            <w:sz w:val="24"/>
            <w:szCs w:val="24"/>
            <w:u w:val="single"/>
          </w:rPr>
          <w:t>Шаха</w:t>
        </w:r>
      </w:hyperlink>
      <w:r w:rsidRPr="008179A2">
        <w:rPr>
          <w:rFonts w:ascii="Times New Roman" w:hAnsi="Times New Roman"/>
          <w:color w:val="000000"/>
          <w:sz w:val="24"/>
          <w:szCs w:val="24"/>
        </w:rPr>
        <w:t> было совершенно неожиданным для врага.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Во всех странах эта </w:t>
      </w:r>
      <w:hyperlink r:id="rId26" w:history="1">
        <w:r w:rsidRPr="008179A2">
          <w:rPr>
            <w:rFonts w:ascii="Times New Roman" w:hAnsi="Times New Roman"/>
            <w:color w:val="0000FF"/>
            <w:sz w:val="24"/>
            <w:szCs w:val="24"/>
            <w:u w:val="single"/>
          </w:rPr>
          <w:t>шахматная фигура</w:t>
        </w:r>
      </w:hyperlink>
      <w:r w:rsidRPr="008179A2">
        <w:rPr>
          <w:rFonts w:ascii="Times New Roman" w:hAnsi="Times New Roman"/>
          <w:color w:val="000000"/>
          <w:sz w:val="24"/>
          <w:szCs w:val="24"/>
        </w:rPr>
        <w:t> так и называется: Крепость, Башня, Тура (многие дедушки эту фигуру как раз так и называют), привыкли и отвыкнуть не могут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В Россию шахматы из Индии  так долго плыли на кораблях – лодках, которые в старину назывались лодьями, что эта фигура в итоге превратилась в ладью. Старинные шахматные ладьи в России были очень похожи на корабли. Но сегодня в шахматы играют во всем мире, и фигуры везде должны быть одинаковы. В конечном результате эта фигура стала похожа на башню, а название же осталось прежним. Ладей в каждом войске по две. Ладья ходит только прямо.</w: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4561827" cy="1733550"/>
            <wp:effectExtent l="0" t="0" r="0" b="0"/>
            <wp:docPr id="7312" name="Рисунок 7312" descr="https://ds05.infourok.ru/uploads/ex/0f57/000bf636-42aeab14/3/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f57/000bf636-42aeab14/3/img10.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8749" cy="1739981"/>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Где стоят ладьи до начала игры? (по краям)</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Произнесите слово Ладья. </w:t>
      </w:r>
      <w:r w:rsidRPr="008179A2">
        <w:rPr>
          <w:rFonts w:ascii="Times New Roman" w:eastAsia="Calibri" w:hAnsi="Times New Roman"/>
          <w:color w:val="141414"/>
          <w:sz w:val="24"/>
          <w:szCs w:val="24"/>
          <w:shd w:val="clear" w:color="auto" w:fill="FFFFFF"/>
          <w:lang w:eastAsia="en-US"/>
        </w:rPr>
        <w:t xml:space="preserve"> Сколько слогов в слове ладья? (2) Докажите (два гласных звука) Какой звук первый в этом слове? («л»)</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2.- Расскажите, как располагаются ваши язык и губы, когда вы произносите звук «л»? (между губами и между зубами образуется небольшая щель. Кончик языка слегка касается верхних зубов и краешка неба)</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А как  проходит воздух при произношении звука «л»? Встречает ли </w:t>
      </w:r>
      <w:r w:rsidRPr="008179A2">
        <w:rPr>
          <w:rFonts w:ascii="Times New Roman" w:hAnsi="Times New Roman"/>
          <w:sz w:val="24"/>
          <w:szCs w:val="24"/>
          <w:shd w:val="clear" w:color="auto" w:fill="FFFFFF"/>
        </w:rPr>
        <w:t>воздух</w:t>
      </w:r>
      <w:r w:rsidRPr="008179A2">
        <w:rPr>
          <w:rFonts w:ascii="Times New Roman" w:hAnsi="Times New Roman"/>
          <w:color w:val="000000"/>
          <w:sz w:val="24"/>
          <w:szCs w:val="24"/>
          <w:shd w:val="clear" w:color="auto" w:fill="FFFFFF"/>
        </w:rPr>
        <w:t xml:space="preserve">  преграду? (Да) Значит, он какой? (согласный)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Звук «л» звонкий или глухой? Закройте ушки ладошками и произнесите его.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Правильно, звонкий. И еще непарный. У него нет парного глухого звука.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твердый или мягкий? Произнесите слово «лук». Твердый.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Давайте дадим звуку «л» в слове «лук» короткую характеристику. Что мы о нем узнали? (согласный, звонкий, непарный, твердый)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Молодцы, ребята!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Ладья хочет узнать , знаете ли вы что – то про шахмат. Она задаст вам вопросы, а вы внимательно слушайте и отвечайте. Что это?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Располагается снизу вверх. Обозначается буквами. (Вертикаль.)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Располагается как лестница, по полям одного цвета. (Диагональ.)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Располагается слева направо. Обозначается цифрами. (Горизонталь.)</w:t>
      </w:r>
    </w:p>
    <w:p w:rsidR="00F46B3F" w:rsidRPr="008179A2" w:rsidRDefault="00F46B3F" w:rsidP="008179A2">
      <w:pPr>
        <w:spacing w:after="0" w:line="240" w:lineRule="auto"/>
        <w:rPr>
          <w:rFonts w:ascii="Times New Roman" w:hAnsi="Times New Roman"/>
          <w:sz w:val="24"/>
          <w:szCs w:val="24"/>
          <w:vertAlign w:val="superscript"/>
        </w:rPr>
      </w:pPr>
      <w:r w:rsidRPr="008179A2">
        <w:rPr>
          <w:rFonts w:ascii="Times New Roman" w:hAnsi="Times New Roman"/>
          <w:sz w:val="24"/>
          <w:szCs w:val="24"/>
        </w:rPr>
        <w:t>Правильно, молодцы! А скажите пожалуйста, на какой звук оканчиваются все ваши отгадки? (Звук «ль»)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Давайте дадим звуку «ль» краткую характеристику. Какой это звук? (согласный, звонкий, непарный, мягкий).</w:t>
      </w:r>
    </w:p>
    <w:p w:rsidR="00F46B3F" w:rsidRPr="008179A2" w:rsidRDefault="00F46B3F" w:rsidP="008179A2">
      <w:pPr>
        <w:spacing w:after="0" w:line="240" w:lineRule="auto"/>
        <w:ind w:left="360"/>
        <w:rPr>
          <w:rFonts w:ascii="Times New Roman" w:hAnsi="Times New Roman"/>
          <w:b/>
          <w:sz w:val="24"/>
          <w:szCs w:val="24"/>
        </w:rPr>
      </w:pPr>
      <w:r w:rsidRPr="008179A2">
        <w:rPr>
          <w:rFonts w:ascii="Times New Roman" w:hAnsi="Times New Roman"/>
          <w:b/>
          <w:sz w:val="24"/>
          <w:szCs w:val="24"/>
        </w:rPr>
        <w:t>3.Развитие фонематического слуха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давайте теперь поиграем в игру. Я называю продукты, если там есть звук «л» или «ль», то вы хлопаете в ладоши, если нет молчите. Будьте осторожны. Готовы?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Лук, фасоль, редиска, свекла, колбаса, брокколи, лимон, капуста, репа, конфета, кофе, масло, молоко, огурец, оливки, сарделька, сосиски, клубника, горох, помидор, хлеб, картофель, перец, соль.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Молодцы, ребята.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Я вам раздаю на парту, три корзинки и продукты. Вам с соседом или с соседкой по парте, нужно разложить продукты по корзинкам. В первую корзинку нужно положить продукты, где звук «л» и «ль» в начале слова, во вторую, где в середине, и в третью, где звуки «л» и «ль» в конце.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4. Физкультминутка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Отлично, молодцы! Теперь давайте немного отдохнем. Но сначала проводим нашу гостью,  скажем ей большое спасибо за то, что помог нам   изучить новые звуки.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Лебеди летят, крыльями машут,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Летают над водой, качают головой.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Прямо и гордо умеют держаться,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Очень бесшумно на воду садятся.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Сели, посидели, снова улетели.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В каких словах физкультминутки встретились новые звуки?</w:t>
      </w:r>
    </w:p>
    <w:p w:rsidR="00F46B3F" w:rsidRPr="008179A2" w:rsidRDefault="00F46B3F" w:rsidP="008179A2">
      <w:pPr>
        <w:spacing w:after="0" w:line="240" w:lineRule="auto"/>
        <w:ind w:left="720"/>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5.Изучение новой буквы</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Звуки мы с вами изучили, а как же они обозначаются на письме? Посмотрите внимательно на доску и найдите из данных букв букву, которая обозначает звуки «л» и «ль». Кто нашел? Выйди, покажи. Правильно. А кто знает, как правильно называется эта буква? Буква «эль».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На какие предметы похожа буква Л?</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Изобразите букву Л с помощью своих пальчиков.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Хорошо, послушайте, какое стихотворение про букву «эль» написал Сергей Викторович Иванов.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На стремянку Л похожа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И на крышу дома тоже.</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lang w:val="en-US"/>
        </w:rPr>
        <w:t>V</w:t>
      </w:r>
      <w:r w:rsidRPr="008179A2">
        <w:rPr>
          <w:rFonts w:ascii="Times New Roman" w:hAnsi="Times New Roman"/>
          <w:b/>
          <w:color w:val="000000"/>
          <w:sz w:val="24"/>
          <w:szCs w:val="24"/>
          <w:shd w:val="clear" w:color="auto" w:fill="FFFFFF"/>
        </w:rPr>
        <w:t>. Закрепление пройденного материала.</w:t>
      </w:r>
    </w:p>
    <w:p w:rsidR="00F46B3F" w:rsidRPr="008179A2" w:rsidRDefault="00F46B3F" w:rsidP="008179A2">
      <w:pPr>
        <w:spacing w:after="0" w:line="240" w:lineRule="auto"/>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Чтение слогов, слов и текстов с новой буквой.</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Звуки мы с вами изучили и букву, которая их обозначает тоже. Давайте прочитаем слоги с буквой «эль». У меня на доске слоги, я показываю, мы читаем вместе. Хорошо. Кто сможет сам прочитать слоги?  Откройте ваш учебник на странице 59.</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Слоги с новой буквой вы научились читать, давайте посмотрим, как вы справитесь со словами. Откройте ваш учебник на странице 59. Найдите слова. Поставьте пальчик или карандаш под первое слово. Читаем хором пары слов. Молодцы, а теперь кому даю игрушку, тот и читает. (Прочитай слова действия, обозначающие предмет, 1 предмет, много предметов)</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Молодцы, ребята! А с текстом справитесь? Все нашли текст под только что прочитанными словами? Читаем текст по предложениям. (2 раза)</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Про кого говорится в тексте?(про Олю)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Кого катала Оля? (кукол)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Девочки, а у вас есть дома куклы? Я уверена, что они у вас очень красивые. Как - то несправедливо получается. Давайте придумаем текст и про мальчиков, но только, чтобы в нем были слова с буквой Л. (Как мы назовем мальчика? (Леня, Коля, Леша, Кирилл) Что он у нас будет делать? (лежал, пошел, нашел и т.д.) Куда? Где?)</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Давайте с вами немного поиграем. Я показываю букву. На эту букву надо будет назвать как можно больше животных: зверей, рыб и птиц. Поднимаем руку, если вспомнили животное. Кто называет последним животное, тот и выиграл.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Хорошо, молодцы. Откройте теперь страничку 60. Найдите изображение лука. И давайте почитаем, что же там написано.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Какой лук у Нины? (репчатый, овощ, съедобный)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какой лук у Толи? (деревянный, оружие)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Ребята, слова одинаково пишутся? Посмотрите внимательно. А произносятся? А значение у них одинаковое?  Такие слова называются омонимы. Приведите еще примеры слов, которые пишутся и произносятся одинаково, но имеют разные значения. (ручка, кран, коса, ключ, лист.</w:t>
      </w:r>
    </w:p>
    <w:p w:rsidR="00F46B3F" w:rsidRPr="008179A2" w:rsidRDefault="00F46B3F" w:rsidP="008179A2">
      <w:pPr>
        <w:spacing w:after="0" w:line="240" w:lineRule="auto"/>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lang w:val="en-US"/>
        </w:rPr>
        <w:t>VI</w:t>
      </w:r>
      <w:r w:rsidRPr="008179A2">
        <w:rPr>
          <w:rFonts w:ascii="Times New Roman" w:hAnsi="Times New Roman"/>
          <w:b/>
          <w:color w:val="000000"/>
          <w:sz w:val="24"/>
          <w:szCs w:val="24"/>
          <w:shd w:val="clear" w:color="auto" w:fill="FFFFFF"/>
        </w:rPr>
        <w:t>. Итог урока. Рефлексия.</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Ребята, какую букву мы с вами сегодня изучили?</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Какие звуки она обозначает?</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Дайте краткую характеристику звуку «л»?</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А звуку «ль»?</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lastRenderedPageBreak/>
        <w:t>- С какой  шахматной фигурой познакомились? Как ходит ладья? Где распологается ладья в начале игры?</w:t>
      </w:r>
    </w:p>
    <w:p w:rsidR="00F46B3F" w:rsidRPr="008179A2" w:rsidRDefault="00F46B3F" w:rsidP="008179A2">
      <w:pPr>
        <w:spacing w:after="0" w:line="240" w:lineRule="auto"/>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Закончите фразы:</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Я сегодня узнал…</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Я сегодня научился…</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Молодцы, ребята! Вы отлично сегодня потрудились. И мне было очень приятно с вами работать! Спасибо за урок! Урок закончен. Закройте Азбуку. Уберите в портфель. Приготовьтесь к следующему уроку. </w:t>
      </w:r>
    </w:p>
    <w:p w:rsidR="00F46B3F" w:rsidRPr="008179A2" w:rsidRDefault="00F46B3F" w:rsidP="00E7020F">
      <w:pPr>
        <w:spacing w:after="0" w:line="240" w:lineRule="auto"/>
        <w:rPr>
          <w:rFonts w:ascii="Times New Roman" w:hAnsi="Times New Roman"/>
          <w:b/>
          <w:i/>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sz w:val="24"/>
          <w:szCs w:val="24"/>
          <w:u w:val="single"/>
        </w:rPr>
        <w:t>Тема урока</w:t>
      </w:r>
      <w:r w:rsidRPr="008179A2">
        <w:rPr>
          <w:rFonts w:ascii="Times New Roman" w:hAnsi="Times New Roman"/>
          <w:sz w:val="24"/>
          <w:szCs w:val="24"/>
          <w:u w:val="single"/>
        </w:rPr>
        <w:t>:</w:t>
      </w:r>
      <w:r w:rsidRPr="008179A2">
        <w:rPr>
          <w:rFonts w:ascii="Times New Roman" w:hAnsi="Times New Roman"/>
          <w:sz w:val="24"/>
          <w:szCs w:val="24"/>
        </w:rPr>
        <w:t> Мастер Украшения помогает сделать праздник. Подготовка к Новому году. Приемы работы с различными материалами. Гирлянда.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shd w:val="clear" w:color="auto" w:fill="FFFFFF"/>
        </w:rPr>
        <w:t>Тема по шахматам</w:t>
      </w:r>
      <w:r w:rsidRPr="008179A2">
        <w:rPr>
          <w:rFonts w:ascii="Times New Roman" w:hAnsi="Times New Roman"/>
          <w:sz w:val="24"/>
          <w:szCs w:val="24"/>
          <w:shd w:val="clear" w:color="auto" w:fill="FFFFFF"/>
        </w:rPr>
        <w:t>: Иллюстрация к стихотворениюИ.А.Бареева «Как-то раз коня спросили…»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u w:val="single"/>
        </w:rPr>
        <w:t>Цель урока:</w:t>
      </w:r>
      <w:r w:rsidRPr="008179A2">
        <w:rPr>
          <w:rFonts w:ascii="Times New Roman" w:hAnsi="Times New Roman"/>
          <w:b/>
          <w:sz w:val="24"/>
          <w:szCs w:val="24"/>
        </w:rPr>
        <w:t> -</w:t>
      </w:r>
      <w:r w:rsidRPr="008179A2">
        <w:rPr>
          <w:rFonts w:ascii="Times New Roman" w:hAnsi="Times New Roman"/>
          <w:sz w:val="24"/>
          <w:szCs w:val="24"/>
        </w:rPr>
        <w:t xml:space="preserve"> научить с помощью опорных точек рисовать флажки, квадратной формы.</w:t>
      </w:r>
      <w:r w:rsidRPr="008179A2">
        <w:rPr>
          <w:rFonts w:ascii="Times New Roman" w:hAnsi="Times New Roman"/>
          <w:color w:val="000000"/>
          <w:sz w:val="24"/>
          <w:szCs w:val="24"/>
          <w:shd w:val="clear" w:color="auto" w:fill="FFFFFF"/>
        </w:rPr>
        <w:t>Формирование у учащихся понимания игровой стоимости шахматных фигур.</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Предметные:</w:t>
      </w:r>
      <w:r w:rsidRPr="008179A2">
        <w:rPr>
          <w:rFonts w:ascii="Times New Roman" w:hAnsi="Times New Roman"/>
          <w:color w:val="000000"/>
          <w:sz w:val="24"/>
          <w:szCs w:val="24"/>
        </w:rPr>
        <w:t> дети научатся определять, сколько стоят шахматные фигуры и узнают, как определить ценность шахматных фигур.</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Метапредметные: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Познавательные:</w:t>
      </w:r>
      <w:r w:rsidRPr="008179A2">
        <w:rPr>
          <w:rFonts w:ascii="Times New Roman" w:hAnsi="Times New Roman"/>
          <w:color w:val="000000"/>
          <w:sz w:val="24"/>
          <w:szCs w:val="24"/>
        </w:rPr>
        <w:t> </w:t>
      </w:r>
      <w:r w:rsidRPr="008179A2">
        <w:rPr>
          <w:rFonts w:ascii="Times New Roman" w:hAnsi="Times New Roman"/>
          <w:sz w:val="24"/>
          <w:szCs w:val="24"/>
        </w:rPr>
        <w:t>формирование умений рисовать по опорным точкам предметы квадратной формы; совершенствовать навык раскрашивания цветными карандашами с соблюдением контура рисунка;</w:t>
      </w:r>
      <w:r w:rsidRPr="008179A2">
        <w:rPr>
          <w:rFonts w:ascii="Times New Roman" w:hAnsi="Times New Roman"/>
          <w:color w:val="000000"/>
          <w:sz w:val="24"/>
          <w:szCs w:val="24"/>
        </w:rPr>
        <w:t>развитие мышления учащихся (анализ и синтез, аналогия); работа с информацией в разных видах – текст, таблица, схема, рисунок.</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Регулятивные:</w:t>
      </w:r>
      <w:r w:rsidRPr="008179A2">
        <w:rPr>
          <w:rFonts w:ascii="Times New Roman" w:hAnsi="Times New Roman"/>
          <w:color w:val="000000"/>
          <w:sz w:val="24"/>
          <w:szCs w:val="24"/>
        </w:rPr>
        <w:t> развитие умения планировать работу, выдвигать гипотезу, проверять её, оценивать работу группы, проводить контроль и коррекцию своей работы.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Коммуникативные:</w:t>
      </w:r>
      <w:r w:rsidRPr="008179A2">
        <w:rPr>
          <w:rFonts w:ascii="Times New Roman" w:hAnsi="Times New Roman"/>
          <w:color w:val="000000"/>
          <w:sz w:val="24"/>
          <w:szCs w:val="24"/>
        </w:rPr>
        <w:t> развитие умения демонстрировать результаты работы, вести дискуссию, аргументировать свою точку зрения.</w:t>
      </w:r>
    </w:p>
    <w:p w:rsidR="00F46B3F" w:rsidRPr="008179A2" w:rsidRDefault="00F46B3F" w:rsidP="008179A2">
      <w:pPr>
        <w:shd w:val="clear" w:color="auto" w:fill="FFFFFF"/>
        <w:spacing w:after="150" w:line="240" w:lineRule="auto"/>
        <w:rPr>
          <w:rFonts w:ascii="Times New Roman" w:hAnsi="Times New Roman"/>
          <w:sz w:val="24"/>
          <w:szCs w:val="24"/>
        </w:rPr>
      </w:pPr>
      <w:r w:rsidRPr="008179A2">
        <w:rPr>
          <w:rFonts w:ascii="Times New Roman" w:hAnsi="Times New Roman"/>
          <w:b/>
          <w:bCs/>
          <w:color w:val="000000"/>
          <w:sz w:val="24"/>
          <w:szCs w:val="24"/>
        </w:rPr>
        <w:t>Личностные:</w:t>
      </w:r>
      <w:r w:rsidRPr="008179A2">
        <w:rPr>
          <w:rFonts w:ascii="Times New Roman" w:hAnsi="Times New Roman"/>
          <w:color w:val="000000"/>
          <w:sz w:val="24"/>
          <w:szCs w:val="24"/>
        </w:rPr>
        <w:t> </w:t>
      </w:r>
      <w:r w:rsidRPr="008179A2">
        <w:rPr>
          <w:rFonts w:ascii="Times New Roman" w:hAnsi="Times New Roman"/>
          <w:sz w:val="24"/>
          <w:szCs w:val="24"/>
        </w:rPr>
        <w:t xml:space="preserve">воспитание внимательности, аккуратности, дисциплинированности, самостоятельности, эстетические чувства и положительную мотивацию к изучаемому предмету; </w:t>
      </w:r>
      <w:r w:rsidRPr="008179A2">
        <w:rPr>
          <w:rFonts w:ascii="Times New Roman" w:hAnsi="Times New Roman"/>
          <w:color w:val="000000"/>
          <w:sz w:val="24"/>
          <w:szCs w:val="24"/>
        </w:rPr>
        <w:t>расширение представления о значимости шахматной игры и умения в неё играть; стремление к самообразованию, анализу своих действий.</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u w:val="single"/>
        </w:rPr>
        <w:t>Ход урока:</w:t>
      </w:r>
    </w:p>
    <w:p w:rsidR="00F46B3F" w:rsidRPr="008179A2" w:rsidRDefault="00F46B3F" w:rsidP="008179A2">
      <w:pPr>
        <w:shd w:val="clear" w:color="auto" w:fill="FFFFFF"/>
        <w:spacing w:after="0" w:line="240" w:lineRule="auto"/>
        <w:ind w:left="360"/>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.Организационный  момент.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девиз у нас сегодня на уроке такой «Все, что надо под рукой».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Какой у нас сейчас урок?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Давайте проверим все ли принадлежности для урока рисования у вас на партах. Сравните картинки с изображением принадлежностей и ваши принадлежности на партах.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 кого все принадлежности для урока рисования на партах, может занять свое место.</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.Сообщение темы и цели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Тему нашего сегодняшнего урока, мы узнаем, если вы мне назовете, какой праздник скоро будет с Дедом Морозом и Снегурочкой?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скоро Новый год.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как мы готовимся к этому празднику?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Наряжаем елочку – игрушками, гирляндами и ещё флажками.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Словарные слова: гирлянда, флажок.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Посмотрите на доску, сегодня мы на уроке научимся рисовать флажки на веревочке, с помощью опорных точек.</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Объяснение нового материала.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Посмотрите внимательно на доску. Что вы видите на картинках?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гирлянды из флажков.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А все ли флажки одинаковые?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Чем они отличаются?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по цвету. Здесь вы видите три цвета: синий, красный и желтый.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Покажите карандаш такого же цвета как это флажок.</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t>(обучающиеся показывают карандаш, соответствующий цвету флажка)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-Они различные еще и по форме. Этот красный флажок имеет форму </w:t>
      </w:r>
      <w:r w:rsidRPr="008179A2">
        <w:rPr>
          <w:rFonts w:ascii="Times New Roman" w:hAnsi="Times New Roman"/>
          <w:b/>
          <w:bCs/>
          <w:sz w:val="24"/>
          <w:szCs w:val="24"/>
        </w:rPr>
        <w:t>квадрата.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синий флажок имеет форму </w:t>
      </w:r>
      <w:r w:rsidRPr="008179A2">
        <w:rPr>
          <w:rFonts w:ascii="Times New Roman" w:hAnsi="Times New Roman"/>
          <w:b/>
          <w:bCs/>
          <w:sz w:val="24"/>
          <w:szCs w:val="24"/>
        </w:rPr>
        <w:t>прямоугольника.</w:t>
      </w:r>
      <w:r w:rsidRPr="008179A2">
        <w:rPr>
          <w:rFonts w:ascii="Times New Roman" w:hAnsi="Times New Roman"/>
          <w:sz w:val="24"/>
          <w:szCs w:val="24"/>
        </w:rPr>
        <w:t> У него верхняя и нижняя стороны длиннее, чем боковые.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Желтый флажок — </w:t>
      </w:r>
      <w:r w:rsidRPr="008179A2">
        <w:rPr>
          <w:rFonts w:ascii="Times New Roman" w:hAnsi="Times New Roman"/>
          <w:b/>
          <w:bCs/>
          <w:sz w:val="24"/>
          <w:szCs w:val="24"/>
        </w:rPr>
        <w:t>треугольной формы</w:t>
      </w:r>
      <w:r w:rsidRPr="008179A2">
        <w:rPr>
          <w:rFonts w:ascii="Times New Roman" w:hAnsi="Times New Roman"/>
          <w:sz w:val="24"/>
          <w:szCs w:val="24"/>
        </w:rPr>
        <w:t>. В треугольнике три стороны.</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t>(в процессе называния флажков, показывается соответствующая геометрическая фигура)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геометрические фигуры, которые на доске.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 вас на партах геометрические фигуры. Покажите геометрическую фигуру соответствующую флажкам.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-Любой предмет окружающей нас имеет форму геометрического тела.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Показываю и называю предмет, а вы мне показываете геометрическую фигуру, которую имеет этот предмет.</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t>(показ иллюстраций: часы, колпак, телевизор, коробка с карандашами, альбом, тетрадь)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Анализ объекта.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Посмотрите на нашу гирлянду из флажков. На чем висят флажки?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Какой они формы?</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sz w:val="24"/>
          <w:szCs w:val="24"/>
        </w:rPr>
        <w:t>- Какого цвета флажки?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Физминутка.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Ну что же, мы почти готовы к рисованию. Осталось размять кисти рук.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Повторяйте все движения за мной – пальчиковая гимнастика.</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Самостоятельная работа обучающихся.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Последовательное рисования флажков, используя опорные точки.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 вас в альбомах уже нарисована веревочка и поставлены опорные точки, чтобы по ним нарисовать флажки.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находим правую верхнюю точку и соединяем ее с правой нижней точкой прямой линией;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потом левую верхнюю точку и соединяем ее с левой нижней точкой прямой линией;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соединяем нижние точки прямой линией;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остальные флажки прорисовываем самостоятельно.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Флажки нарисовали. Красивая получилась гирлянда?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нужно сделать, чтобы она был красивый?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Выполнить в цвете. Внимательно посмотрите на образец. Какие карандаши сегодня будут работать?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раскрашиваем флажки?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Выбираем 2 цветных карандаша и через один флажок цвет повторяется.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При раскрашивании напоминаю вам, что мы соблюдаем контур, штрихи в одном направлении.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lang w:val="en-US"/>
        </w:rPr>
        <w:t>V</w:t>
      </w:r>
      <w:r w:rsidRPr="008179A2">
        <w:rPr>
          <w:rFonts w:ascii="Times New Roman" w:hAnsi="Times New Roman"/>
          <w:b/>
          <w:sz w:val="24"/>
          <w:szCs w:val="24"/>
        </w:rPr>
        <w:t>.Выставка работ учеников</w:t>
      </w:r>
      <w:r w:rsidRPr="008179A2">
        <w:rPr>
          <w:rFonts w:ascii="Times New Roman" w:hAnsi="Times New Roman"/>
          <w:sz w:val="24"/>
          <w:szCs w:val="24"/>
        </w:rPr>
        <w:t xml:space="preserve">. Вот как красиво у нас у всех получилось! </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color w:val="000000"/>
          <w:sz w:val="24"/>
          <w:szCs w:val="24"/>
        </w:rPr>
        <w:t>Физминутка. «Шахматная репка»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Ребята, что – то мы засиделись, нам срочно нужно подвигаться. Прошу вас выйти из-за парт, и слушать внимательно команды.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«Пешка раз, и раз, и раз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Конь получится как раз.</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Пешка раз, и два, и три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На слона теперь смотри.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Восемь пешек смелых ряд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Боевой у нас отряд!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Раз присели, два присели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Восемь пешек одолели.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Шаг вперед шагнули вместе,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Шаг назад – и мы на месте!»</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Интеграция с шахматами.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 нам сегодня пришел гость. А кто он вы угадаете, отгадав загадку.</w:t>
      </w:r>
    </w:p>
    <w:p w:rsidR="00F46B3F" w:rsidRPr="008179A2" w:rsidRDefault="00F46B3F" w:rsidP="008179A2">
      <w:pPr>
        <w:shd w:val="clear" w:color="auto" w:fill="FFFFFF"/>
        <w:spacing w:after="0" w:line="240" w:lineRule="auto"/>
        <w:ind w:hanging="360"/>
        <w:rPr>
          <w:rFonts w:ascii="Times New Roman" w:hAnsi="Times New Roman"/>
          <w:sz w:val="24"/>
          <w:szCs w:val="24"/>
        </w:rPr>
      </w:pPr>
      <w:r w:rsidRPr="008179A2">
        <w:rPr>
          <w:rFonts w:ascii="Times New Roman" w:hAnsi="Times New Roman"/>
          <w:sz w:val="24"/>
          <w:szCs w:val="24"/>
        </w:rPr>
        <w:t>Он очень опасен и очень силен,</w:t>
      </w:r>
    </w:p>
    <w:p w:rsidR="00F46B3F" w:rsidRPr="008179A2" w:rsidRDefault="00F46B3F" w:rsidP="008179A2">
      <w:pPr>
        <w:shd w:val="clear" w:color="auto" w:fill="FFFFFF"/>
        <w:spacing w:after="0" w:line="240" w:lineRule="auto"/>
        <w:ind w:hanging="360"/>
        <w:rPr>
          <w:rFonts w:ascii="Times New Roman" w:hAnsi="Times New Roman"/>
          <w:b/>
          <w:bCs/>
          <w:sz w:val="24"/>
          <w:szCs w:val="24"/>
        </w:rPr>
      </w:pPr>
      <w:r w:rsidRPr="008179A2">
        <w:rPr>
          <w:rFonts w:ascii="Times New Roman" w:hAnsi="Times New Roman"/>
          <w:sz w:val="24"/>
          <w:szCs w:val="24"/>
        </w:rPr>
        <w:t>     Стоит перед боем всегда с королем.  </w:t>
      </w:r>
      <w:r w:rsidRPr="008179A2">
        <w:rPr>
          <w:rFonts w:ascii="Times New Roman" w:hAnsi="Times New Roman"/>
          <w:b/>
          <w:bCs/>
          <w:sz w:val="24"/>
          <w:szCs w:val="24"/>
        </w:rPr>
        <w:t>(Ферзь)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Правильно, ферзь.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Он пришел попросить нас устроить им  новогодний праздник. А у них нет ёлки. Они тоже хотят ёлку. Поможем им нарядить ёлку? У них такая традиция оказывается : украшать ёлку из шахматных игрушек . Шахматные игрушки продаются в шахматном магазине. Но он не знает как купить их.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Мы с вами отправимся в  «Магазин Шахмат»  В этом  магазине можно купить шахматные фигуры, но чтобы их купить,  надо знать их ценность. А что обозначает выражение «ценность фигуры»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(ответы детей)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Проблема сравнительной силы и ценности  фигур постоянно возникает в шахматных партиях, когда стоит вопрос о размене. В игре «Шахматы» силу фигур принято измерять в пешках. А вот какая фигура сколько стоит мы узнаем прослушав стихотворение И.А.Бареева «Как-то раз коня спросили…» . А вы запоминайте ценность фигур.</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Как-то раз коня спросили:</w:t>
      </w:r>
      <w:r w:rsidRPr="008179A2">
        <w:rPr>
          <w:rFonts w:ascii="Times New Roman" w:hAnsi="Times New Roman"/>
          <w:sz w:val="24"/>
          <w:szCs w:val="24"/>
        </w:rPr>
        <w:br/>
      </w:r>
      <w:r w:rsidRPr="008179A2">
        <w:rPr>
          <w:rFonts w:ascii="Times New Roman" w:hAnsi="Times New Roman"/>
          <w:sz w:val="24"/>
          <w:szCs w:val="24"/>
          <w:shd w:val="clear" w:color="auto" w:fill="FFFFFF"/>
        </w:rPr>
        <w:t>- С кем сравнить тебя по силе?</w:t>
      </w:r>
      <w:r w:rsidRPr="008179A2">
        <w:rPr>
          <w:rFonts w:ascii="Times New Roman" w:hAnsi="Times New Roman"/>
          <w:sz w:val="24"/>
          <w:szCs w:val="24"/>
        </w:rPr>
        <w:br/>
      </w:r>
      <w:r w:rsidRPr="008179A2">
        <w:rPr>
          <w:rFonts w:ascii="Times New Roman" w:hAnsi="Times New Roman"/>
          <w:sz w:val="24"/>
          <w:szCs w:val="24"/>
          <w:shd w:val="clear" w:color="auto" w:fill="FFFFFF"/>
        </w:rPr>
        <w:t>Может быть, ты равен пешке?</w:t>
      </w:r>
      <w:r w:rsidRPr="008179A2">
        <w:rPr>
          <w:rFonts w:ascii="Times New Roman" w:hAnsi="Times New Roman"/>
          <w:sz w:val="24"/>
          <w:szCs w:val="24"/>
        </w:rPr>
        <w:br/>
      </w:r>
      <w:r w:rsidRPr="008179A2">
        <w:rPr>
          <w:rFonts w:ascii="Times New Roman" w:hAnsi="Times New Roman"/>
          <w:sz w:val="24"/>
          <w:szCs w:val="24"/>
          <w:shd w:val="clear" w:color="auto" w:fill="FFFFFF"/>
        </w:rPr>
        <w:t>- Не хочу терпеть насмешки!</w:t>
      </w:r>
      <w:r w:rsidRPr="008179A2">
        <w:rPr>
          <w:rFonts w:ascii="Times New Roman" w:hAnsi="Times New Roman"/>
          <w:sz w:val="24"/>
          <w:szCs w:val="24"/>
        </w:rPr>
        <w:br/>
      </w:r>
      <w:r w:rsidRPr="008179A2">
        <w:rPr>
          <w:rFonts w:ascii="Times New Roman" w:hAnsi="Times New Roman"/>
          <w:sz w:val="24"/>
          <w:szCs w:val="24"/>
          <w:shd w:val="clear" w:color="auto" w:fill="FFFFFF"/>
        </w:rPr>
        <w:t>При всей скромности своей</w:t>
      </w:r>
      <w:r w:rsidRPr="008179A2">
        <w:rPr>
          <w:rFonts w:ascii="Times New Roman" w:hAnsi="Times New Roman"/>
          <w:sz w:val="24"/>
          <w:szCs w:val="24"/>
        </w:rPr>
        <w:br/>
      </w:r>
      <w:r w:rsidRPr="008179A2">
        <w:rPr>
          <w:rFonts w:ascii="Times New Roman" w:hAnsi="Times New Roman"/>
          <w:sz w:val="24"/>
          <w:szCs w:val="24"/>
          <w:shd w:val="clear" w:color="auto" w:fill="FFFFFF"/>
        </w:rPr>
        <w:t>Пешек все же я сильней.</w:t>
      </w:r>
      <w:r w:rsidRPr="008179A2">
        <w:rPr>
          <w:rFonts w:ascii="Times New Roman" w:hAnsi="Times New Roman"/>
          <w:sz w:val="24"/>
          <w:szCs w:val="24"/>
        </w:rPr>
        <w:br/>
      </w:r>
      <w:r w:rsidRPr="008179A2">
        <w:rPr>
          <w:rFonts w:ascii="Times New Roman" w:hAnsi="Times New Roman"/>
          <w:sz w:val="24"/>
          <w:szCs w:val="24"/>
          <w:shd w:val="clear" w:color="auto" w:fill="FFFFFF"/>
        </w:rPr>
        <w:t>Чтоб со мною им тягаться,</w:t>
      </w:r>
      <w:r w:rsidRPr="008179A2">
        <w:rPr>
          <w:rFonts w:ascii="Times New Roman" w:hAnsi="Times New Roman"/>
          <w:sz w:val="24"/>
          <w:szCs w:val="24"/>
        </w:rPr>
        <w:br/>
      </w:r>
      <w:r w:rsidRPr="008179A2">
        <w:rPr>
          <w:rFonts w:ascii="Times New Roman" w:hAnsi="Times New Roman"/>
          <w:sz w:val="24"/>
          <w:szCs w:val="24"/>
          <w:shd w:val="clear" w:color="auto" w:fill="FFFFFF"/>
        </w:rPr>
        <w:t>Надо им втроём собраться.</w:t>
      </w:r>
      <w:r w:rsidRPr="008179A2">
        <w:rPr>
          <w:rFonts w:ascii="Times New Roman" w:hAnsi="Times New Roman"/>
          <w:sz w:val="24"/>
          <w:szCs w:val="24"/>
        </w:rPr>
        <w:br/>
      </w:r>
      <w:r w:rsidRPr="008179A2">
        <w:rPr>
          <w:rFonts w:ascii="Times New Roman" w:hAnsi="Times New Roman"/>
          <w:sz w:val="24"/>
          <w:szCs w:val="24"/>
          <w:shd w:val="clear" w:color="auto" w:fill="FFFFFF"/>
        </w:rPr>
        <w:t>У меня и у слона</w:t>
      </w:r>
      <w:r w:rsidRPr="008179A2">
        <w:rPr>
          <w:rFonts w:ascii="Times New Roman" w:hAnsi="Times New Roman"/>
          <w:sz w:val="24"/>
          <w:szCs w:val="24"/>
        </w:rPr>
        <w:br/>
      </w:r>
      <w:r w:rsidRPr="008179A2">
        <w:rPr>
          <w:rFonts w:ascii="Times New Roman" w:hAnsi="Times New Roman"/>
          <w:sz w:val="24"/>
          <w:szCs w:val="24"/>
          <w:shd w:val="clear" w:color="auto" w:fill="FFFFFF"/>
        </w:rPr>
        <w:t>По три пешечки цена.</w:t>
      </w:r>
      <w:r w:rsidRPr="008179A2">
        <w:rPr>
          <w:rFonts w:ascii="Times New Roman" w:hAnsi="Times New Roman"/>
          <w:sz w:val="24"/>
          <w:szCs w:val="24"/>
        </w:rPr>
        <w:br/>
      </w:r>
      <w:r w:rsidRPr="008179A2">
        <w:rPr>
          <w:rFonts w:ascii="Times New Roman" w:hAnsi="Times New Roman"/>
          <w:sz w:val="24"/>
          <w:szCs w:val="24"/>
          <w:shd w:val="clear" w:color="auto" w:fill="FFFFFF"/>
        </w:rPr>
        <w:t>Вот ладья меня сильней,</w:t>
      </w:r>
      <w:r w:rsidRPr="008179A2">
        <w:rPr>
          <w:rFonts w:ascii="Times New Roman" w:hAnsi="Times New Roman"/>
          <w:sz w:val="24"/>
          <w:szCs w:val="24"/>
        </w:rPr>
        <w:br/>
      </w:r>
      <w:r w:rsidRPr="008179A2">
        <w:rPr>
          <w:rFonts w:ascii="Times New Roman" w:hAnsi="Times New Roman"/>
          <w:sz w:val="24"/>
          <w:szCs w:val="24"/>
          <w:shd w:val="clear" w:color="auto" w:fill="FFFFFF"/>
        </w:rPr>
        <w:t>Трудно мне поспорить с ней.</w:t>
      </w:r>
      <w:r w:rsidRPr="008179A2">
        <w:rPr>
          <w:rFonts w:ascii="Times New Roman" w:hAnsi="Times New Roman"/>
          <w:sz w:val="24"/>
          <w:szCs w:val="24"/>
        </w:rPr>
        <w:br/>
      </w:r>
      <w:r w:rsidRPr="008179A2">
        <w:rPr>
          <w:rFonts w:ascii="Times New Roman" w:hAnsi="Times New Roman"/>
          <w:sz w:val="24"/>
          <w:szCs w:val="24"/>
          <w:shd w:val="clear" w:color="auto" w:fill="FFFFFF"/>
        </w:rPr>
        <w:t>Это крепенький орешек,</w:t>
      </w:r>
      <w:r w:rsidRPr="008179A2">
        <w:rPr>
          <w:rFonts w:ascii="Times New Roman" w:hAnsi="Times New Roman"/>
          <w:sz w:val="24"/>
          <w:szCs w:val="24"/>
        </w:rPr>
        <w:br/>
      </w:r>
      <w:r w:rsidRPr="008179A2">
        <w:rPr>
          <w:rFonts w:ascii="Times New Roman" w:hAnsi="Times New Roman"/>
          <w:sz w:val="24"/>
          <w:szCs w:val="24"/>
          <w:shd w:val="clear" w:color="auto" w:fill="FFFFFF"/>
        </w:rPr>
        <w:t>У неё цена - пять пешек.</w:t>
      </w:r>
      <w:r w:rsidRPr="008179A2">
        <w:rPr>
          <w:rFonts w:ascii="Times New Roman" w:hAnsi="Times New Roman"/>
          <w:sz w:val="24"/>
          <w:szCs w:val="24"/>
        </w:rPr>
        <w:br/>
      </w:r>
      <w:r w:rsidRPr="008179A2">
        <w:rPr>
          <w:rFonts w:ascii="Times New Roman" w:hAnsi="Times New Roman"/>
          <w:sz w:val="24"/>
          <w:szCs w:val="24"/>
          <w:shd w:val="clear" w:color="auto" w:fill="FFFFFF"/>
        </w:rPr>
        <w:t>Забывать нельзя, друзья,</w:t>
      </w:r>
      <w:r w:rsidRPr="008179A2">
        <w:rPr>
          <w:rFonts w:ascii="Times New Roman" w:hAnsi="Times New Roman"/>
          <w:sz w:val="24"/>
          <w:szCs w:val="24"/>
        </w:rPr>
        <w:br/>
      </w:r>
      <w:r w:rsidRPr="008179A2">
        <w:rPr>
          <w:rFonts w:ascii="Times New Roman" w:hAnsi="Times New Roman"/>
          <w:sz w:val="24"/>
          <w:szCs w:val="24"/>
          <w:shd w:val="clear" w:color="auto" w:fill="FFFFFF"/>
        </w:rPr>
        <w:t>Про могучего ферзя.</w:t>
      </w:r>
      <w:r w:rsidRPr="008179A2">
        <w:rPr>
          <w:rFonts w:ascii="Times New Roman" w:hAnsi="Times New Roman"/>
          <w:sz w:val="24"/>
          <w:szCs w:val="24"/>
        </w:rPr>
        <w:br/>
      </w:r>
      <w:r w:rsidRPr="008179A2">
        <w:rPr>
          <w:rFonts w:ascii="Times New Roman" w:hAnsi="Times New Roman"/>
          <w:sz w:val="24"/>
          <w:szCs w:val="24"/>
          <w:shd w:val="clear" w:color="auto" w:fill="FFFFFF"/>
        </w:rPr>
        <w:t>С ним, однако, не шути:</w:t>
      </w:r>
      <w:r w:rsidRPr="008179A2">
        <w:rPr>
          <w:rFonts w:ascii="Times New Roman" w:hAnsi="Times New Roman"/>
          <w:sz w:val="24"/>
          <w:szCs w:val="24"/>
        </w:rPr>
        <w:br/>
      </w:r>
      <w:r w:rsidRPr="008179A2">
        <w:rPr>
          <w:rFonts w:ascii="Times New Roman" w:hAnsi="Times New Roman"/>
          <w:sz w:val="24"/>
          <w:szCs w:val="24"/>
          <w:shd w:val="clear" w:color="auto" w:fill="FFFFFF"/>
        </w:rPr>
        <w:t>Пешкам равен девяти.</w:t>
      </w:r>
      <w:r w:rsidRPr="008179A2">
        <w:rPr>
          <w:rFonts w:ascii="Times New Roman" w:hAnsi="Times New Roman"/>
          <w:sz w:val="24"/>
          <w:szCs w:val="24"/>
        </w:rPr>
        <w:br/>
      </w:r>
      <w:r w:rsidRPr="008179A2">
        <w:rPr>
          <w:rFonts w:ascii="Times New Roman" w:hAnsi="Times New Roman"/>
          <w:sz w:val="24"/>
          <w:szCs w:val="24"/>
          <w:shd w:val="clear" w:color="auto" w:fill="FFFFFF"/>
        </w:rPr>
        <w:t>Чтобы в шахматы играть,</w:t>
      </w:r>
      <w:r w:rsidRPr="008179A2">
        <w:rPr>
          <w:rFonts w:ascii="Times New Roman" w:hAnsi="Times New Roman"/>
          <w:sz w:val="24"/>
          <w:szCs w:val="24"/>
        </w:rPr>
        <w:br/>
      </w:r>
      <w:r w:rsidRPr="008179A2">
        <w:rPr>
          <w:rFonts w:ascii="Times New Roman" w:hAnsi="Times New Roman"/>
          <w:sz w:val="24"/>
          <w:szCs w:val="24"/>
          <w:shd w:val="clear" w:color="auto" w:fill="FFFFFF"/>
        </w:rPr>
        <w:t>Эти силы надо знать.</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Так какая фигура сколько стоит?</w:t>
      </w:r>
    </w:p>
    <w:tbl>
      <w:tblPr>
        <w:tblW w:w="8206" w:type="dxa"/>
        <w:tblInd w:w="-96" w:type="dxa"/>
        <w:shd w:val="clear" w:color="auto" w:fill="FFFFFF"/>
        <w:tblCellMar>
          <w:top w:w="15" w:type="dxa"/>
          <w:left w:w="15" w:type="dxa"/>
          <w:bottom w:w="15" w:type="dxa"/>
          <w:right w:w="15" w:type="dxa"/>
        </w:tblCellMar>
        <w:tblLook w:val="04A0"/>
      </w:tblPr>
      <w:tblGrid>
        <w:gridCol w:w="3770"/>
        <w:gridCol w:w="4436"/>
      </w:tblGrid>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Фигуры</w:t>
            </w:r>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Ценность</w:t>
            </w:r>
          </w:p>
        </w:tc>
      </w:tr>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CF57AE" w:rsidP="008179A2">
            <w:pPr>
              <w:spacing w:after="0" w:line="240" w:lineRule="auto"/>
              <w:rPr>
                <w:rFonts w:ascii="Times New Roman" w:hAnsi="Times New Roman"/>
                <w:sz w:val="24"/>
                <w:szCs w:val="24"/>
              </w:rPr>
            </w:pPr>
            <w:hyperlink r:id="rId28" w:history="1">
              <w:r w:rsidR="00F46B3F" w:rsidRPr="008179A2">
                <w:rPr>
                  <w:rFonts w:ascii="Times New Roman" w:hAnsi="Times New Roman"/>
                  <w:sz w:val="24"/>
                  <w:szCs w:val="24"/>
                  <w:u w:val="single"/>
                </w:rPr>
                <w:t>Пешка</w:t>
              </w:r>
            </w:hyperlink>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w:t>
            </w:r>
          </w:p>
        </w:tc>
      </w:tr>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CF57AE" w:rsidP="008179A2">
            <w:pPr>
              <w:spacing w:after="0" w:line="240" w:lineRule="auto"/>
              <w:rPr>
                <w:rFonts w:ascii="Times New Roman" w:hAnsi="Times New Roman"/>
                <w:sz w:val="24"/>
                <w:szCs w:val="24"/>
              </w:rPr>
            </w:pPr>
            <w:hyperlink r:id="rId29" w:history="1">
              <w:r w:rsidR="00F46B3F" w:rsidRPr="008179A2">
                <w:rPr>
                  <w:rFonts w:ascii="Times New Roman" w:hAnsi="Times New Roman"/>
                  <w:sz w:val="24"/>
                  <w:szCs w:val="24"/>
                  <w:u w:val="single"/>
                </w:rPr>
                <w:t>Конь</w:t>
              </w:r>
            </w:hyperlink>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w:t>
            </w:r>
          </w:p>
        </w:tc>
      </w:tr>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CF57AE" w:rsidP="008179A2">
            <w:pPr>
              <w:spacing w:after="0" w:line="240" w:lineRule="auto"/>
              <w:rPr>
                <w:rFonts w:ascii="Times New Roman" w:hAnsi="Times New Roman"/>
                <w:sz w:val="24"/>
                <w:szCs w:val="24"/>
              </w:rPr>
            </w:pPr>
            <w:hyperlink r:id="rId30" w:history="1">
              <w:r w:rsidR="00F46B3F" w:rsidRPr="008179A2">
                <w:rPr>
                  <w:rFonts w:ascii="Times New Roman" w:hAnsi="Times New Roman"/>
                  <w:sz w:val="24"/>
                  <w:szCs w:val="24"/>
                  <w:u w:val="single"/>
                </w:rPr>
                <w:t>Слон</w:t>
              </w:r>
            </w:hyperlink>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w:t>
            </w:r>
          </w:p>
        </w:tc>
      </w:tr>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CF57AE" w:rsidP="008179A2">
            <w:pPr>
              <w:spacing w:after="0" w:line="240" w:lineRule="auto"/>
              <w:rPr>
                <w:rFonts w:ascii="Times New Roman" w:hAnsi="Times New Roman"/>
                <w:sz w:val="24"/>
                <w:szCs w:val="24"/>
              </w:rPr>
            </w:pPr>
            <w:hyperlink r:id="rId31" w:history="1">
              <w:r w:rsidR="00F46B3F" w:rsidRPr="008179A2">
                <w:rPr>
                  <w:rFonts w:ascii="Times New Roman" w:hAnsi="Times New Roman"/>
                  <w:sz w:val="24"/>
                  <w:szCs w:val="24"/>
                  <w:u w:val="single"/>
                </w:rPr>
                <w:t>Ладья</w:t>
              </w:r>
            </w:hyperlink>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w:t>
            </w:r>
          </w:p>
        </w:tc>
      </w:tr>
      <w:tr w:rsidR="00F46B3F" w:rsidRPr="008179A2" w:rsidTr="00F46B3F">
        <w:tc>
          <w:tcPr>
            <w:tcW w:w="3770"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CF57AE" w:rsidP="008179A2">
            <w:pPr>
              <w:spacing w:after="0" w:line="240" w:lineRule="auto"/>
              <w:rPr>
                <w:rFonts w:ascii="Times New Roman" w:hAnsi="Times New Roman"/>
                <w:sz w:val="24"/>
                <w:szCs w:val="24"/>
              </w:rPr>
            </w:pPr>
            <w:hyperlink r:id="rId32" w:history="1">
              <w:r w:rsidR="00F46B3F" w:rsidRPr="008179A2">
                <w:rPr>
                  <w:rFonts w:ascii="Times New Roman" w:hAnsi="Times New Roman"/>
                  <w:sz w:val="24"/>
                  <w:szCs w:val="24"/>
                  <w:u w:val="single"/>
                </w:rPr>
                <w:t>Ферзь</w:t>
              </w:r>
            </w:hyperlink>
          </w:p>
        </w:tc>
        <w:tc>
          <w:tcPr>
            <w:tcW w:w="4436" w:type="dxa"/>
            <w:tcBorders>
              <w:top w:val="single" w:sz="8" w:space="0" w:color="A2A9B1"/>
              <w:left w:val="single" w:sz="8" w:space="0" w:color="A2A9B1"/>
              <w:bottom w:val="single" w:sz="8" w:space="0" w:color="A2A9B1"/>
              <w:right w:val="single" w:sz="8" w:space="0" w:color="A2A9B1"/>
            </w:tcBorders>
            <w:shd w:val="clear" w:color="auto" w:fill="auto"/>
            <w:tcMar>
              <w:top w:w="48" w:type="dxa"/>
              <w:left w:w="96" w:type="dxa"/>
              <w:bottom w:w="48" w:type="dxa"/>
              <w:right w:w="96" w:type="dxa"/>
            </w:tcMar>
            <w:vAlign w:val="cente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10</w:t>
            </w:r>
          </w:p>
        </w:tc>
      </w:tr>
    </w:tbl>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Так давайте будем покупать игрушки – фигуры. Работаем в группах. У вас  у всех  на столах по 8 пешек. Вы договариваетесь в группах какую фигуру купить, подходите ко мне (я – продавец) и покупаете фигуры. А фигуры будем вешать на елочку, которую мы делали раньше. И так начали.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Ученики украшают ёлку шахматными фигурами. </w:t>
      </w:r>
    </w:p>
    <w:p w:rsidR="00F46B3F" w:rsidRPr="008179A2" w:rsidRDefault="00F46B3F" w:rsidP="008179A2">
      <w:pPr>
        <w:shd w:val="clear" w:color="auto" w:fill="FFFFFF"/>
        <w:spacing w:after="150" w:line="240" w:lineRule="auto"/>
        <w:rPr>
          <w:rFonts w:ascii="Times New Roman" w:hAnsi="Times New Roman"/>
          <w:sz w:val="24"/>
          <w:szCs w:val="24"/>
        </w:rPr>
      </w:pPr>
      <w:r w:rsidRPr="008179A2">
        <w:rPr>
          <w:rFonts w:ascii="Times New Roman" w:hAnsi="Times New Roman"/>
          <w:sz w:val="24"/>
          <w:szCs w:val="24"/>
        </w:rPr>
        <w:lastRenderedPageBreak/>
        <w:t>– Молодцы, ребята! Вы помогали ферзю.</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Ферзю очень понравилась ёлка и он благодарит всех ребят за помощь, желает успеха в учёбе и победы в игре в шахматы.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чудесной шахматной стране</w:t>
      </w:r>
      <w:r w:rsidRPr="008179A2">
        <w:rPr>
          <w:rFonts w:ascii="Times New Roman" w:hAnsi="Times New Roman"/>
          <w:sz w:val="24"/>
          <w:szCs w:val="24"/>
        </w:rPr>
        <w:br/>
        <w:t>Всё это приключилось,</w:t>
      </w:r>
      <w:r w:rsidRPr="008179A2">
        <w:rPr>
          <w:rFonts w:ascii="Times New Roman" w:hAnsi="Times New Roman"/>
          <w:sz w:val="24"/>
          <w:szCs w:val="24"/>
        </w:rPr>
        <w:br/>
        <w:t>Ребята помогали мне</w:t>
      </w:r>
      <w:r w:rsidRPr="008179A2">
        <w:rPr>
          <w:rFonts w:ascii="Times New Roman" w:hAnsi="Times New Roman"/>
          <w:sz w:val="24"/>
          <w:szCs w:val="24"/>
        </w:rPr>
        <w:br/>
        <w:t>У нас всё получилось!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xml:space="preserve">. Подведение итогов и рефлексия урока.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же мы сегодня рисовали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Закончите фразы: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Сегодня я узнал….</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Сегодня я смог….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rPr>
        <w:t> </w:t>
      </w:r>
      <w:r w:rsidRPr="008179A2">
        <w:rPr>
          <w:rFonts w:ascii="Times New Roman" w:hAnsi="Times New Roman"/>
          <w:sz w:val="24"/>
          <w:szCs w:val="24"/>
          <w:shd w:val="clear" w:color="auto" w:fill="FFFFFF"/>
        </w:rPr>
        <w:t>Вы все молодцы, справились со всеми заданиями. Теперь вы будите знать ценность каждой фигуры. Спасибо за внимание.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дома я предлагаю вам сделать иллюстрацию к стихотворению </w:t>
      </w:r>
      <w:r w:rsidRPr="008179A2">
        <w:rPr>
          <w:rFonts w:ascii="Times New Roman" w:hAnsi="Times New Roman"/>
          <w:sz w:val="24"/>
          <w:szCs w:val="24"/>
          <w:shd w:val="clear" w:color="auto" w:fill="FFFFFF"/>
        </w:rPr>
        <w:t>И.А.Бареева «Как-то раз коня спросили…» .</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«Знаки «&gt;»  и «&lt;». Сравнение чисел».</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Диагональ.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rPr>
        <w:t>Цели:</w:t>
      </w:r>
      <w:r w:rsidRPr="008179A2">
        <w:rPr>
          <w:rFonts w:ascii="Times New Roman" w:hAnsi="Times New Roman"/>
          <w:sz w:val="24"/>
          <w:szCs w:val="24"/>
        </w:rPr>
        <w:t xml:space="preserve"> учить сравнивать совокупности предметов с помощью знаков «&gt;», «&lt;» и «=»;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закреплять знание состава чисел 2, 3, 4, 5,  навыки написания цифр, счета в пределах 5,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умение устанавливать взаимосвязь между частью и целым;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развивать математические способности, вычислительные навыки, мышление, речь, аналитические способности;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способствовать воспитанию интереса к предмету.</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Метапредметные УУД:</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b/>
          <w:bCs/>
          <w:spacing w:val="4"/>
          <w:sz w:val="24"/>
          <w:szCs w:val="24"/>
          <w:shd w:val="clear" w:color="auto" w:fill="FFFFFF"/>
          <w:lang w:eastAsia="en-US"/>
        </w:rPr>
        <w:t xml:space="preserve">Личностные: </w:t>
      </w:r>
      <w:r w:rsidRPr="008179A2">
        <w:rPr>
          <w:rFonts w:ascii="Times New Roman" w:eastAsia="Calibri" w:hAnsi="Times New Roman"/>
          <w:spacing w:val="5"/>
          <w:sz w:val="24"/>
          <w:szCs w:val="24"/>
          <w:shd w:val="clear" w:color="auto" w:fill="FFFFFF"/>
          <w:lang w:eastAsia="en-US"/>
        </w:rPr>
        <w:t>самостоятельное определение и высказывание самых простых, общих для всех лю</w:t>
      </w:r>
      <w:r w:rsidRPr="008179A2">
        <w:rPr>
          <w:rFonts w:ascii="Times New Roman" w:eastAsia="Calibri" w:hAnsi="Times New Roman"/>
          <w:spacing w:val="5"/>
          <w:sz w:val="24"/>
          <w:szCs w:val="24"/>
          <w:shd w:val="clear" w:color="auto" w:fill="FFFFFF"/>
          <w:lang w:eastAsia="en-US"/>
        </w:rPr>
        <w:softHyphen/>
        <w:t>дей правил поведения.</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b/>
          <w:bCs/>
          <w:spacing w:val="4"/>
          <w:sz w:val="24"/>
          <w:szCs w:val="24"/>
          <w:shd w:val="clear" w:color="auto" w:fill="FFFFFF"/>
          <w:lang w:eastAsia="en-US"/>
        </w:rPr>
        <w:t xml:space="preserve">Регулятивные: </w:t>
      </w:r>
      <w:r w:rsidRPr="008179A2">
        <w:rPr>
          <w:rFonts w:ascii="Times New Roman" w:eastAsia="Calibri" w:hAnsi="Times New Roman"/>
          <w:spacing w:val="5"/>
          <w:sz w:val="24"/>
          <w:szCs w:val="24"/>
          <w:shd w:val="clear" w:color="auto" w:fill="FFFFFF"/>
          <w:lang w:eastAsia="en-US"/>
        </w:rPr>
        <w:t>определение, формулирование учебной задачи на уроке в диалоге с учителем и одноклассниками; оценивание своей работы по заданным критериям, соотнесение своей оценки с оценкой учителя, отметка изменений в своих действиях, сравнивание своих достижений (во времени).</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b/>
          <w:bCs/>
          <w:spacing w:val="4"/>
          <w:sz w:val="24"/>
          <w:szCs w:val="24"/>
          <w:shd w:val="clear" w:color="auto" w:fill="FFFFFF"/>
          <w:lang w:eastAsia="en-US"/>
        </w:rPr>
        <w:t xml:space="preserve">Познавательные: </w:t>
      </w:r>
      <w:r w:rsidRPr="008179A2">
        <w:rPr>
          <w:rFonts w:ascii="Times New Roman" w:eastAsia="Calibri" w:hAnsi="Times New Roman"/>
          <w:spacing w:val="5"/>
          <w:sz w:val="24"/>
          <w:szCs w:val="24"/>
          <w:shd w:val="clear" w:color="auto" w:fill="FFFFFF"/>
          <w:lang w:eastAsia="en-US"/>
        </w:rPr>
        <w:t>обучение высказываниям своих предположений; ориентирование в учебнике; анализирование и сравнение предметов, геометрических фигур, выявление и выражение в речи при</w:t>
      </w:r>
      <w:r w:rsidRPr="008179A2">
        <w:rPr>
          <w:rFonts w:ascii="Times New Roman" w:eastAsia="Calibri" w:hAnsi="Times New Roman"/>
          <w:spacing w:val="5"/>
          <w:sz w:val="24"/>
          <w:szCs w:val="24"/>
          <w:shd w:val="clear" w:color="auto" w:fill="FFFFFF"/>
          <w:lang w:eastAsia="en-US"/>
        </w:rPr>
        <w:softHyphen/>
        <w:t>знаков их сходства и различия; выделение и формулирование проблемы, отличие неизвестного от уже известного в способе действия в диалоге с учителем и одноклассниками.</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b/>
          <w:bCs/>
          <w:spacing w:val="4"/>
          <w:sz w:val="24"/>
          <w:szCs w:val="24"/>
          <w:shd w:val="clear" w:color="auto" w:fill="FFFFFF"/>
          <w:lang w:eastAsia="en-US"/>
        </w:rPr>
        <w:t xml:space="preserve">Коммуникативные: </w:t>
      </w:r>
      <w:r w:rsidRPr="008179A2">
        <w:rPr>
          <w:rFonts w:ascii="Times New Roman" w:eastAsia="Calibri" w:hAnsi="Times New Roman"/>
          <w:spacing w:val="5"/>
          <w:sz w:val="24"/>
          <w:szCs w:val="24"/>
          <w:shd w:val="clear" w:color="auto" w:fill="FFFFFF"/>
          <w:lang w:eastAsia="en-US"/>
        </w:rPr>
        <w:t>построение простого речевого высказывания; использование специальных знаков при организации коммуникации между учащимися; умение в рамках совместной учебной деятельности слушать других; использование математической терминологии в устной и письменной речи.</w:t>
      </w:r>
    </w:p>
    <w:p w:rsidR="00F46B3F" w:rsidRPr="008179A2" w:rsidRDefault="00F46B3F" w:rsidP="008179A2">
      <w:pPr>
        <w:spacing w:after="0" w:line="240" w:lineRule="auto"/>
        <w:ind w:left="708"/>
        <w:jc w:val="both"/>
        <w:rPr>
          <w:rFonts w:ascii="Times New Roman" w:hAnsi="Times New Roman"/>
          <w:sz w:val="24"/>
          <w:szCs w:val="24"/>
        </w:rPr>
      </w:pPr>
    </w:p>
    <w:p w:rsidR="00F46B3F" w:rsidRPr="008179A2" w:rsidRDefault="00F46B3F" w:rsidP="008179A2">
      <w:pPr>
        <w:spacing w:after="0" w:line="240" w:lineRule="auto"/>
        <w:ind w:left="708"/>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ind w:left="708"/>
        <w:jc w:val="center"/>
        <w:rPr>
          <w:rFonts w:ascii="Times New Roman" w:hAnsi="Times New Roman"/>
          <w:b/>
          <w:sz w:val="24"/>
          <w:szCs w:val="24"/>
        </w:rPr>
      </w:pPr>
    </w:p>
    <w:p w:rsidR="00F46B3F" w:rsidRPr="008179A2" w:rsidRDefault="00F46B3F" w:rsidP="008179A2">
      <w:pPr>
        <w:numPr>
          <w:ilvl w:val="0"/>
          <w:numId w:val="214"/>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Организационный момент.</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Один, два, три, четыре, пять,</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Я хочу успешным стать.</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Буду я стараться,</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Будет получаться.</w:t>
      </w:r>
    </w:p>
    <w:p w:rsidR="00F46B3F" w:rsidRPr="008179A2" w:rsidRDefault="00F46B3F" w:rsidP="008179A2">
      <w:pPr>
        <w:numPr>
          <w:ilvl w:val="0"/>
          <w:numId w:val="214"/>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lastRenderedPageBreak/>
        <w:t>Устные упражнения.</w:t>
      </w:r>
    </w:p>
    <w:p w:rsidR="00F46B3F" w:rsidRPr="008179A2" w:rsidRDefault="00F46B3F" w:rsidP="008179A2">
      <w:pPr>
        <w:numPr>
          <w:ilvl w:val="0"/>
          <w:numId w:val="215"/>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Интеллектуальная разминка.</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Сколько крыльев у бабочки?</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Назовите первый день недели.</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Назовите три последние буквы алфавита.</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На кого надевают седло?</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Кто развалил теремок?</w:t>
      </w:r>
    </w:p>
    <w:p w:rsidR="00F46B3F" w:rsidRPr="008179A2" w:rsidRDefault="00F46B3F" w:rsidP="008179A2">
      <w:pPr>
        <w:numPr>
          <w:ilvl w:val="0"/>
          <w:numId w:val="216"/>
        </w:numPr>
        <w:tabs>
          <w:tab w:val="num" w:pos="284"/>
        </w:tabs>
        <w:spacing w:after="0" w:line="240" w:lineRule="auto"/>
        <w:ind w:left="0" w:firstLine="0"/>
        <w:jc w:val="both"/>
        <w:rPr>
          <w:rFonts w:ascii="Times New Roman" w:hAnsi="Times New Roman"/>
          <w:sz w:val="24"/>
          <w:szCs w:val="24"/>
        </w:rPr>
      </w:pPr>
      <w:r w:rsidRPr="008179A2">
        <w:rPr>
          <w:rFonts w:ascii="Times New Roman" w:hAnsi="Times New Roman"/>
          <w:sz w:val="24"/>
          <w:szCs w:val="24"/>
        </w:rPr>
        <w:t>Какую рыбу поймал Емеля?</w:t>
      </w:r>
    </w:p>
    <w:p w:rsidR="00F46B3F" w:rsidRPr="008179A2" w:rsidRDefault="00F46B3F" w:rsidP="008179A2">
      <w:pPr>
        <w:numPr>
          <w:ilvl w:val="0"/>
          <w:numId w:val="215"/>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Задача в стихах.</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Внуку Шуре добрый дед</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Дал вчера семь штук конфет.</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Съел одну конфету внук.</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Сколько же осталось штук?   (6 штук)</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Полезны ли конфеты?   (Нет,  от них болят зубы.)</w:t>
      </w:r>
    </w:p>
    <w:p w:rsidR="00F46B3F" w:rsidRPr="008179A2" w:rsidRDefault="00F46B3F" w:rsidP="008179A2">
      <w:pPr>
        <w:numPr>
          <w:ilvl w:val="0"/>
          <w:numId w:val="215"/>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Число 5, состав числа 5.</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Отгадайте, о какой цифре идет речь.</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Налитая, симпатичная,</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Цифра самая отличная! (Это 5.)</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xml:space="preserve">- Как можно получить число 5? </w:t>
      </w:r>
    </w:p>
    <w:p w:rsidR="00F46B3F" w:rsidRPr="008179A2" w:rsidRDefault="00F46B3F" w:rsidP="008179A2">
      <w:pPr>
        <w:numPr>
          <w:ilvl w:val="0"/>
          <w:numId w:val="215"/>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Задачи на логическое мышление.</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По небу летели воробей, ворона, стрекоза, ласточка и шмель. Сколько птиц летело?                    (3 птицы.)</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На тарелке лежало 6 пирожных, 2 из них разрезали пополам. Сколько пирожных осталось на тарелке? (6)</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- 3 девочки мастерили елочные игрушки. Втроем они работали 3 часа. Сколько часов работала каждая из них? (3 часа.)</w:t>
      </w:r>
    </w:p>
    <w:p w:rsidR="00F46B3F" w:rsidRPr="008179A2" w:rsidRDefault="00F46B3F" w:rsidP="008179A2">
      <w:pPr>
        <w:numPr>
          <w:ilvl w:val="0"/>
          <w:numId w:val="214"/>
        </w:numPr>
        <w:tabs>
          <w:tab w:val="num" w:pos="284"/>
        </w:tabs>
        <w:spacing w:after="0" w:line="240" w:lineRule="auto"/>
        <w:ind w:left="0" w:firstLine="0"/>
        <w:jc w:val="both"/>
        <w:rPr>
          <w:rFonts w:ascii="Times New Roman" w:hAnsi="Times New Roman"/>
          <w:b/>
          <w:sz w:val="24"/>
          <w:szCs w:val="24"/>
        </w:rPr>
      </w:pPr>
      <w:r w:rsidRPr="008179A2">
        <w:rPr>
          <w:rFonts w:ascii="Times New Roman" w:hAnsi="Times New Roman"/>
          <w:b/>
          <w:sz w:val="24"/>
          <w:szCs w:val="24"/>
        </w:rPr>
        <w:t>Работа по теме урока.</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(Сравнение совокупностей.)</w:t>
      </w:r>
    </w:p>
    <w:p w:rsidR="00F46B3F" w:rsidRPr="008179A2" w:rsidRDefault="00F46B3F" w:rsidP="008179A2">
      <w:pPr>
        <w:tabs>
          <w:tab w:val="num" w:pos="284"/>
        </w:tabs>
        <w:spacing w:after="0" w:line="240" w:lineRule="auto"/>
        <w:jc w:val="both"/>
        <w:rPr>
          <w:rFonts w:ascii="Times New Roman" w:hAnsi="Times New Roman"/>
          <w:sz w:val="24"/>
          <w:szCs w:val="24"/>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260"/>
        <w:gridCol w:w="1260"/>
      </w:tblGrid>
      <w:tr w:rsidR="00F46B3F" w:rsidRPr="008179A2" w:rsidTr="00F46B3F">
        <w:trPr>
          <w:trHeight w:val="1505"/>
        </w:trPr>
        <w:tc>
          <w:tcPr>
            <w:tcW w:w="1260" w:type="dxa"/>
            <w:tcBorders>
              <w:top w:val="single" w:sz="4" w:space="0" w:color="auto"/>
              <w:left w:val="single" w:sz="4" w:space="0" w:color="auto"/>
              <w:bottom w:val="single" w:sz="4" w:space="0" w:color="auto"/>
              <w:right w:val="single" w:sz="4" w:space="0" w:color="auto"/>
            </w:tcBorders>
            <w:shd w:val="clear" w:color="auto" w:fill="auto"/>
          </w:tcPr>
          <w:p w:rsidR="00F46B3F" w:rsidRPr="008179A2" w:rsidRDefault="00F46B3F" w:rsidP="008179A2">
            <w:pPr>
              <w:tabs>
                <w:tab w:val="num" w:pos="284"/>
              </w:tabs>
              <w:spacing w:after="0" w:line="240" w:lineRule="auto"/>
              <w:jc w:val="both"/>
              <w:rPr>
                <w:rFonts w:ascii="Times New Roman" w:hAnsi="Times New Roman"/>
                <w:sz w:val="24"/>
                <w:szCs w:val="24"/>
              </w:rPr>
            </w:pP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w:t>
            </w:r>
          </w:p>
        </w:tc>
        <w:tc>
          <w:tcPr>
            <w:tcW w:w="1260" w:type="dxa"/>
            <w:tcBorders>
              <w:top w:val="nil"/>
              <w:left w:val="single" w:sz="4" w:space="0" w:color="auto"/>
              <w:bottom w:val="nil"/>
              <w:right w:val="single" w:sz="4" w:space="0" w:color="auto"/>
            </w:tcBorders>
            <w:shd w:val="clear" w:color="auto" w:fill="auto"/>
          </w:tcPr>
          <w:p w:rsidR="00F46B3F" w:rsidRPr="008179A2" w:rsidRDefault="00F46B3F" w:rsidP="008179A2">
            <w:pPr>
              <w:tabs>
                <w:tab w:val="num" w:pos="284"/>
              </w:tabs>
              <w:spacing w:after="0" w:line="240" w:lineRule="auto"/>
              <w:jc w:val="both"/>
              <w:rPr>
                <w:rFonts w:ascii="Times New Roman" w:hAnsi="Times New Roman"/>
                <w:sz w:val="24"/>
                <w:szCs w:val="24"/>
              </w:rPr>
            </w:pPr>
          </w:p>
          <w:p w:rsidR="00F46B3F" w:rsidRPr="008179A2" w:rsidRDefault="00F46B3F" w:rsidP="008179A2">
            <w:pPr>
              <w:tabs>
                <w:tab w:val="num" w:pos="284"/>
              </w:tabs>
              <w:spacing w:after="0" w:line="240" w:lineRule="auto"/>
              <w:jc w:val="both"/>
              <w:rPr>
                <w:rFonts w:ascii="Times New Roman" w:hAnsi="Times New Roman"/>
                <w:sz w:val="24"/>
                <w:szCs w:val="24"/>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F46B3F" w:rsidRPr="008179A2" w:rsidRDefault="00F46B3F" w:rsidP="008179A2">
            <w:pPr>
              <w:tabs>
                <w:tab w:val="num" w:pos="284"/>
              </w:tabs>
              <w:spacing w:after="0" w:line="240" w:lineRule="auto"/>
              <w:jc w:val="both"/>
              <w:rPr>
                <w:rFonts w:ascii="Times New Roman" w:hAnsi="Times New Roman"/>
                <w:sz w:val="24"/>
                <w:szCs w:val="24"/>
              </w:rPr>
            </w:pP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xml:space="preserve">  ○</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xml:space="preserve">       ○</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xml:space="preserve">   ○</w:t>
            </w:r>
          </w:p>
        </w:tc>
      </w:tr>
    </w:tbl>
    <w:p w:rsidR="00F46B3F" w:rsidRPr="008179A2" w:rsidRDefault="00F46B3F" w:rsidP="008179A2">
      <w:pPr>
        <w:tabs>
          <w:tab w:val="num" w:pos="284"/>
        </w:tabs>
        <w:spacing w:after="0" w:line="240" w:lineRule="auto"/>
        <w:jc w:val="both"/>
        <w:rPr>
          <w:rFonts w:ascii="Times New Roman" w:hAnsi="Times New Roman"/>
          <w:sz w:val="24"/>
          <w:szCs w:val="24"/>
        </w:rPr>
      </w:pP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Сколько треугольников? Сколько кругов?</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xml:space="preserve">- Чего больше? Каких фигур меньше? На сколько?  Обоснуйте свой ответ. Запишите с помощью чисел. (5 # 3.)   </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Можно ли по этой записи сказать, какое число больше, какое меньше? Чем неудобен этот знак  «#»?  (Он показывает, что числа неравны.)</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Какая возникает проблема? (Нужно ввести новый знак.)</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В математике уже существуют такие знаки. Они называются «больше» и «меньше». Вот они: «&gt;», «&lt;» (показывает). Название знаку дает число, стоящее слева.</w:t>
      </w:r>
    </w:p>
    <w:p w:rsidR="00F46B3F" w:rsidRPr="008179A2" w:rsidRDefault="00F46B3F" w:rsidP="008179A2">
      <w:pPr>
        <w:tabs>
          <w:tab w:val="num" w:pos="284"/>
        </w:tabs>
        <w:spacing w:after="0" w:line="240" w:lineRule="auto"/>
        <w:jc w:val="both"/>
        <w:rPr>
          <w:rFonts w:ascii="Times New Roman" w:hAnsi="Times New Roman"/>
          <w:sz w:val="24"/>
          <w:szCs w:val="24"/>
        </w:rPr>
      </w:pPr>
      <w:r w:rsidRPr="008179A2">
        <w:rPr>
          <w:rFonts w:ascii="Times New Roman" w:hAnsi="Times New Roman"/>
          <w:sz w:val="24"/>
          <w:szCs w:val="24"/>
        </w:rPr>
        <w:t>- Заменим в нашем выражении знак «#» на новый1 знак (5 &gt; 3.)</w:t>
      </w:r>
    </w:p>
    <w:p w:rsidR="00F46B3F" w:rsidRPr="008179A2" w:rsidRDefault="00F46B3F" w:rsidP="008179A2">
      <w:pPr>
        <w:spacing w:after="0" w:line="240" w:lineRule="auto"/>
        <w:jc w:val="center"/>
        <w:rPr>
          <w:rFonts w:ascii="Times New Roman" w:eastAsia="Arial" w:hAnsi="Times New Roman"/>
          <w:i/>
          <w:sz w:val="24"/>
          <w:szCs w:val="24"/>
          <w:lang w:eastAsia="en-US"/>
        </w:rPr>
      </w:pPr>
    </w:p>
    <w:p w:rsidR="00F46B3F" w:rsidRPr="008179A2" w:rsidRDefault="00F46B3F" w:rsidP="008179A2">
      <w:pPr>
        <w:spacing w:after="0" w:line="240" w:lineRule="auto"/>
        <w:jc w:val="center"/>
        <w:rPr>
          <w:rFonts w:ascii="Times New Roman" w:eastAsia="Calibri" w:hAnsi="Times New Roman"/>
          <w:i/>
          <w:sz w:val="24"/>
          <w:szCs w:val="24"/>
          <w:lang w:eastAsia="en-US"/>
        </w:rPr>
      </w:pPr>
      <w:r w:rsidRPr="008179A2">
        <w:rPr>
          <w:rFonts w:ascii="Times New Roman" w:eastAsia="Arial" w:hAnsi="Times New Roman"/>
          <w:i/>
          <w:sz w:val="24"/>
          <w:szCs w:val="24"/>
          <w:lang w:eastAsia="en-US"/>
        </w:rPr>
        <w:t>Послушайте Сказку «Знаки “&gt;’’, “&lt;” и “=”»</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pacing w:val="1"/>
          <w:sz w:val="24"/>
          <w:szCs w:val="24"/>
          <w:shd w:val="clear" w:color="auto" w:fill="FFFFFF"/>
          <w:lang w:eastAsia="en-US"/>
        </w:rPr>
        <w:t>В городке чисел было раннее утро. Числа мирно спали в своих домиках. С первыми лучами солнца тишину нарушило петушиное пение. Большой красивый петух сидел на заборе и важно хлопал разноцветными крыльями. Со всех уголков городка стали соби</w:t>
      </w:r>
      <w:r w:rsidRPr="008179A2">
        <w:rPr>
          <w:rFonts w:ascii="Times New Roman" w:eastAsia="Calibri" w:hAnsi="Times New Roman"/>
          <w:spacing w:val="1"/>
          <w:sz w:val="24"/>
          <w:szCs w:val="24"/>
          <w:shd w:val="clear" w:color="auto" w:fill="FFFFFF"/>
          <w:lang w:eastAsia="en-US"/>
        </w:rPr>
        <w:softHyphen/>
        <w:t>раться числа, чтобы посмотреть на этого красавца. Петух увидел восхищенные взгляды и еще больше заважничал. Каждое число непременно хотело подружиться с ним.</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pacing w:val="1"/>
          <w:sz w:val="24"/>
          <w:szCs w:val="24"/>
          <w:shd w:val="clear" w:color="auto" w:fill="FFFFFF"/>
          <w:lang w:eastAsia="en-US"/>
        </w:rPr>
        <w:t xml:space="preserve">Никто в городке не знал, что внешняя красота не всегда говорит о красоте душевной. И петух этим пользовался - дружил только с тем, кто больше, кто сильнее. Например, идет он </w:t>
      </w:r>
      <w:r w:rsidRPr="008179A2">
        <w:rPr>
          <w:rFonts w:ascii="Times New Roman" w:eastAsia="Calibri" w:hAnsi="Times New Roman"/>
          <w:spacing w:val="1"/>
          <w:sz w:val="24"/>
          <w:szCs w:val="24"/>
          <w:shd w:val="clear" w:color="auto" w:fill="FFFFFF"/>
          <w:lang w:eastAsia="en-US"/>
        </w:rPr>
        <w:lastRenderedPageBreak/>
        <w:t>с числом 3, на пути ему встречается число 2 или 1, он обязательно их клюнет. Но стоит только ему встретить число, которое больше трех, он тут же перебегает к нему, а тройку клюет. И так постоянно.</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pacing w:val="1"/>
          <w:sz w:val="24"/>
          <w:szCs w:val="24"/>
          <w:shd w:val="clear" w:color="auto" w:fill="FFFFFF"/>
          <w:lang w:eastAsia="en-US"/>
        </w:rPr>
        <w:t xml:space="preserve"> Как вы думаете, ребята, с каким числом, уже изученным вами, он любит дружить? (Дети отвечают, что он любит дружить с числом 10, потому что тогда он может обижать все остальные числа до 10.)</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pacing w:val="1"/>
          <w:sz w:val="24"/>
          <w:szCs w:val="24"/>
          <w:shd w:val="clear" w:color="auto" w:fill="FFFFFF"/>
          <w:lang w:eastAsia="en-US"/>
        </w:rPr>
        <w:t>Обиделись числа на петуха и выгнали его из своего городка. Но с тех пор знаки сравнения стали очень похожи на петушиный клюв. Он направлен своим острым концом всегда на меньшее число, как будто хочет его клюнуть. (На доске записаны пары чисел, дети ста</w:t>
      </w:r>
      <w:r w:rsidRPr="008179A2">
        <w:rPr>
          <w:rFonts w:ascii="Times New Roman" w:eastAsia="Calibri" w:hAnsi="Times New Roman"/>
          <w:spacing w:val="1"/>
          <w:sz w:val="24"/>
          <w:szCs w:val="24"/>
          <w:shd w:val="clear" w:color="auto" w:fill="FFFFFF"/>
          <w:lang w:eastAsia="en-US"/>
        </w:rPr>
        <w:softHyphen/>
        <w:t>вят нужный знак: 3 &lt; 6, 7 &gt; 2, 9 &gt; 4.)</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pacing w:val="1"/>
          <w:sz w:val="24"/>
          <w:szCs w:val="24"/>
          <w:shd w:val="clear" w:color="auto" w:fill="FFFFFF"/>
          <w:lang w:eastAsia="en-US"/>
        </w:rPr>
        <w:t xml:space="preserve"> А как вы думаете, что сделал бы петух в этом случае? Поставь</w:t>
      </w:r>
      <w:r w:rsidRPr="008179A2">
        <w:rPr>
          <w:rFonts w:ascii="Times New Roman" w:eastAsia="Calibri" w:hAnsi="Times New Roman"/>
          <w:spacing w:val="1"/>
          <w:sz w:val="24"/>
          <w:szCs w:val="24"/>
          <w:shd w:val="clear" w:color="auto" w:fill="FFFFFF"/>
          <w:lang w:eastAsia="en-US"/>
        </w:rPr>
        <w:softHyphen/>
        <w:t>те нужный знак! 5*5?</w:t>
      </w:r>
    </w:p>
    <w:p w:rsidR="00F46B3F" w:rsidRPr="008179A2" w:rsidRDefault="00F46B3F" w:rsidP="008179A2">
      <w:pPr>
        <w:spacing w:after="0" w:line="240" w:lineRule="auto"/>
        <w:rPr>
          <w:rFonts w:ascii="Times New Roman" w:eastAsia="Calibri" w:hAnsi="Times New Roman"/>
          <w:spacing w:val="5"/>
          <w:sz w:val="24"/>
          <w:szCs w:val="24"/>
          <w:shd w:val="clear" w:color="auto" w:fill="FFFFFF"/>
          <w:lang w:eastAsia="en-US"/>
        </w:rPr>
      </w:pPr>
      <w:r w:rsidRPr="008179A2">
        <w:rPr>
          <w:rFonts w:ascii="Times New Roman" w:eastAsia="Calibri" w:hAnsi="Times New Roman"/>
          <w:spacing w:val="1"/>
          <w:sz w:val="24"/>
          <w:szCs w:val="24"/>
          <w:shd w:val="clear" w:color="auto" w:fill="FFFFFF"/>
          <w:lang w:eastAsia="en-US"/>
        </w:rPr>
        <w:t>Он бегал бы от одного числа к другому (учитель ставит знак ра</w:t>
      </w:r>
      <w:r w:rsidRPr="008179A2">
        <w:rPr>
          <w:rFonts w:ascii="Times New Roman" w:eastAsia="Calibri" w:hAnsi="Times New Roman"/>
          <w:spacing w:val="1"/>
          <w:sz w:val="24"/>
          <w:szCs w:val="24"/>
          <w:shd w:val="clear" w:color="auto" w:fill="FFFFFF"/>
          <w:lang w:eastAsia="en-US"/>
        </w:rPr>
        <w:softHyphen/>
        <w:t>венства) и никак не мог бы решить, какое из чисел больше. Теперь, ребята, вы никогда не ошибетесь в сравнении чисел.</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.Закрепление изученного.</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1.Знаки «&gt;», «&lt;»</w:t>
      </w:r>
    </w:p>
    <w:p w:rsidR="00F46B3F" w:rsidRPr="008179A2" w:rsidRDefault="00F46B3F" w:rsidP="008179A2">
      <w:pPr>
        <w:tabs>
          <w:tab w:val="num" w:pos="142"/>
        </w:tabs>
        <w:spacing w:after="0" w:line="240" w:lineRule="auto"/>
        <w:jc w:val="both"/>
        <w:rPr>
          <w:rFonts w:ascii="Times New Roman" w:hAnsi="Times New Roman"/>
          <w:b/>
          <w:sz w:val="24"/>
          <w:szCs w:val="24"/>
        </w:rPr>
      </w:pPr>
      <w:r w:rsidRPr="008179A2">
        <w:rPr>
          <w:rFonts w:ascii="Times New Roman" w:hAnsi="Times New Roman"/>
          <w:b/>
          <w:sz w:val="24"/>
          <w:szCs w:val="24"/>
        </w:rPr>
        <w:t>№ 1, с. 50.</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Где спрятался знак «больше», а где «меньше»?</w:t>
      </w:r>
    </w:p>
    <w:p w:rsidR="00F46B3F" w:rsidRPr="008179A2" w:rsidRDefault="00F46B3F" w:rsidP="008179A2">
      <w:pPr>
        <w:tabs>
          <w:tab w:val="num" w:pos="142"/>
        </w:tabs>
        <w:spacing w:after="0" w:line="240" w:lineRule="auto"/>
        <w:jc w:val="both"/>
        <w:rPr>
          <w:rFonts w:ascii="Times New Roman" w:hAnsi="Times New Roman"/>
          <w:b/>
          <w:sz w:val="24"/>
          <w:szCs w:val="24"/>
        </w:rPr>
      </w:pPr>
      <w:r w:rsidRPr="008179A2">
        <w:rPr>
          <w:rFonts w:ascii="Times New Roman" w:hAnsi="Times New Roman"/>
          <w:b/>
          <w:sz w:val="24"/>
          <w:szCs w:val="24"/>
        </w:rPr>
        <w:t>№ 2, с. 50.</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 Кого больше: воробьев или голубей? Какие знаки нужно поставить?</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2.Сравнение совокупностей предметов (№3, с. 50).</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 Поставьте нужные знаки. (Проверки с доски.)</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3.Физкультминутка.</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Встаньте. Представьте, что вы поднимаете тяжелую штангу. Наклонитесь, возьмите ее. Сожмите кулаки. Медленно поднимаем руки. Они напряжены!  Тяжело! Руки устали, бросаем штангу. (Руки резко опускаются вниз и свободно провисают вдоль туловища. Они расслаблены, не напряжены, отдыхают.) Легко дышится. Вдох – выдох!</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Мы готовимся к рекорду.</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Будем заниматься спортом.</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Штангу с пола поднимаем:</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 xml:space="preserve">Крепко держим – </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И бросаем!</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 xml:space="preserve">Наши мышцы не устали </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И еще послушней стали.</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Нам становится понятно:</w:t>
      </w:r>
    </w:p>
    <w:p w:rsidR="00F46B3F" w:rsidRPr="008179A2" w:rsidRDefault="00F46B3F" w:rsidP="008179A2">
      <w:pPr>
        <w:tabs>
          <w:tab w:val="num" w:pos="142"/>
        </w:tabs>
        <w:spacing w:after="0" w:line="240" w:lineRule="auto"/>
        <w:jc w:val="both"/>
        <w:rPr>
          <w:rFonts w:ascii="Times New Roman" w:hAnsi="Times New Roman"/>
          <w:sz w:val="24"/>
          <w:szCs w:val="24"/>
        </w:rPr>
      </w:pPr>
      <w:r w:rsidRPr="008179A2">
        <w:rPr>
          <w:rFonts w:ascii="Times New Roman" w:hAnsi="Times New Roman"/>
          <w:sz w:val="24"/>
          <w:szCs w:val="24"/>
        </w:rPr>
        <w:t>Расслабление приятно.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Работа с шахматами.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с вами стали  спортсменами. Сегодня мы с вами посетим ещё одну спортивную страну. Какую? ( шахматную)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Правильно.</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Вспомним, как называются клетки на шахматной доске </w:t>
      </w:r>
      <w:r w:rsidRPr="008179A2">
        <w:rPr>
          <w:rFonts w:ascii="Times New Roman" w:hAnsi="Times New Roman"/>
          <w:color w:val="000000"/>
          <w:sz w:val="24"/>
          <w:szCs w:val="24"/>
        </w:rPr>
        <w:t>(</w:t>
      </w:r>
      <w:r w:rsidRPr="008179A2">
        <w:rPr>
          <w:rFonts w:ascii="Times New Roman" w:hAnsi="Times New Roman"/>
          <w:bCs/>
          <w:color w:val="000000"/>
          <w:sz w:val="24"/>
          <w:szCs w:val="24"/>
        </w:rPr>
        <w:t>Поля)</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всего полей на шахматной доске? (64)</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Какого цвета шахматные поля (Белые и чёрные)</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белых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чёрных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Как называются линии на шахматной доске (Горизонтали ( с цифрами) и вертикали ( с буквами))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Какие линии называются горизонтальными? (прямые линии которые идут на право или справа на лево) </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-Как обозначается горизонталь? (обозначается цифрами).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Самая большая горизонталь имеет 8 полей (4 черных и 4 белых), самая маленькая горизонталь имеет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горизонталей?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Как расположены горизонтали?</w:t>
      </w:r>
      <w:r w:rsidRPr="008179A2">
        <w:rPr>
          <w:rFonts w:ascii="Times New Roman" w:hAnsi="Times New Roman"/>
          <w:color w:val="000000"/>
          <w:sz w:val="24"/>
          <w:szCs w:val="24"/>
        </w:rPr>
        <w:t xml:space="preserve"> (</w:t>
      </w:r>
      <w:r w:rsidRPr="008179A2">
        <w:rPr>
          <w:rFonts w:ascii="Times New Roman" w:hAnsi="Times New Roman"/>
          <w:bCs/>
          <w:color w:val="000000"/>
          <w:sz w:val="24"/>
          <w:szCs w:val="24"/>
        </w:rPr>
        <w:t>Слева направо и справа налево)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 xml:space="preserve">- Какие линии называются вертикальными? (прямые линии которые идут сверху вниз или снизу вверх) </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-Как обозначается вертикаль? (обозначается буквами).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Самая большая вертикаль имеет 8 полей (4 черных и 4 белых), самая маленькая вертикаль имеет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вертикалей?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Как расположены вертикали?</w:t>
      </w:r>
      <w:r w:rsidRPr="008179A2">
        <w:rPr>
          <w:rFonts w:ascii="Times New Roman" w:hAnsi="Times New Roman"/>
          <w:color w:val="000000"/>
          <w:sz w:val="24"/>
          <w:szCs w:val="24"/>
        </w:rPr>
        <w:t xml:space="preserve"> (</w:t>
      </w:r>
      <w:r w:rsidRPr="008179A2">
        <w:rPr>
          <w:rFonts w:ascii="Times New Roman" w:hAnsi="Times New Roman"/>
          <w:bCs/>
          <w:color w:val="000000"/>
          <w:sz w:val="24"/>
          <w:szCs w:val="24"/>
        </w:rPr>
        <w:t>Сверху вниз или снизу вверх).</w:t>
      </w:r>
    </w:p>
    <w:p w:rsidR="00F46B3F" w:rsidRPr="008179A2" w:rsidRDefault="00F46B3F" w:rsidP="008179A2">
      <w:pPr>
        <w:autoSpaceDE w:val="0"/>
        <w:autoSpaceDN w:val="0"/>
        <w:adjustRightInd w:val="0"/>
        <w:spacing w:after="0" w:line="240" w:lineRule="auto"/>
        <w:rPr>
          <w:rFonts w:ascii="Times New Roman" w:hAnsi="Times New Roman"/>
          <w:sz w:val="24"/>
          <w:szCs w:val="24"/>
        </w:rPr>
      </w:pP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704975" cy="1285875"/>
            <wp:effectExtent l="0" t="0" r="9525" b="9525"/>
            <wp:docPr id="7313" name="Рисунок 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04975" cy="1285875"/>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657350" cy="1285875"/>
            <wp:effectExtent l="0" t="0" r="0" b="9525"/>
            <wp:docPr id="7314" name="Рисунок 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7350" cy="1285875"/>
                    </a:xfrm>
                    <a:prstGeom prst="rect">
                      <a:avLst/>
                    </a:prstGeom>
                    <a:noFill/>
                    <a:ln>
                      <a:noFill/>
                    </a:ln>
                  </pic:spPr>
                </pic:pic>
              </a:graphicData>
            </a:graphic>
          </wp:inline>
        </w:drawing>
      </w:r>
    </w:p>
    <w:p w:rsidR="00F46B3F" w:rsidRPr="008179A2" w:rsidRDefault="00F46B3F" w:rsidP="008179A2">
      <w:pPr>
        <w:autoSpaceDE w:val="0"/>
        <w:autoSpaceDN w:val="0"/>
        <w:adjustRightInd w:val="0"/>
        <w:spacing w:after="0" w:line="240" w:lineRule="auto"/>
        <w:ind w:firstLine="709"/>
        <w:rPr>
          <w:rFonts w:ascii="Times New Roman" w:hAnsi="Times New Roman"/>
          <w:b/>
          <w:sz w:val="24"/>
          <w:szCs w:val="24"/>
        </w:rPr>
      </w:pP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b/>
          <w:sz w:val="24"/>
          <w:szCs w:val="24"/>
        </w:rPr>
        <w:t>2.Работа в  парах.</w:t>
      </w:r>
      <w:r w:rsidRPr="008179A2">
        <w:rPr>
          <w:rFonts w:ascii="Times New Roman" w:hAnsi="Times New Roman"/>
          <w:sz w:val="24"/>
          <w:szCs w:val="24"/>
        </w:rPr>
        <w:t xml:space="preserve">    Перед вами шахматная доска. Обсудите вместе кто что будет показывать. Кому – то надо показать  вертикальные линии, кому- то горизонтальные линии. (Дети у  себя  находят  и  показывают  у  себя  на  шахматном  поле дорожки горизонтальные и вертикальные.)   </w:t>
      </w:r>
    </w:p>
    <w:p w:rsidR="00F46B3F" w:rsidRPr="008179A2" w:rsidRDefault="00F46B3F" w:rsidP="008179A2">
      <w:pPr>
        <w:autoSpaceDE w:val="0"/>
        <w:autoSpaceDN w:val="0"/>
        <w:adjustRightInd w:val="0"/>
        <w:spacing w:after="0" w:line="240" w:lineRule="auto"/>
        <w:rPr>
          <w:rFonts w:ascii="Times New Roman" w:hAnsi="Times New Roman"/>
          <w:b/>
          <w:sz w:val="24"/>
          <w:szCs w:val="24"/>
        </w:rPr>
      </w:pPr>
      <w:r w:rsidRPr="008179A2">
        <w:rPr>
          <w:rFonts w:ascii="Times New Roman" w:hAnsi="Times New Roman"/>
          <w:b/>
          <w:sz w:val="24"/>
          <w:szCs w:val="24"/>
        </w:rPr>
        <w:t xml:space="preserve">3.Знакомство с диагоналями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Но некоторым жителям надоело ходить по горизонтальным и вертикальным линиям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и они пошли еще по другим линиям, которые назвали ДИАГОНАЛЯМИ..</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 Теперь  давайте поговорим о ДИАГОНАЛЯХ шахматной доски. ДИАГОНАЛЬ - это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любая  прямая цепочка клеток одинакового цвета, касающихся друг друга уголками.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бывают разной длины. В самых коротких - всего два поля. (показ на Диагонали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демонстрационной доске)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Есть на шахматной доске и самые длинные - БОЛЬШИЕ ДИАГОНАЛИ. В  каждой</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из них по восемь полей.  </w:t>
      </w:r>
    </w:p>
    <w:p w:rsidR="00F46B3F" w:rsidRPr="008179A2" w:rsidRDefault="00F46B3F" w:rsidP="008179A2">
      <w:pPr>
        <w:autoSpaceDE w:val="0"/>
        <w:autoSpaceDN w:val="0"/>
        <w:adjustRightInd w:val="0"/>
        <w:spacing w:after="0" w:line="240" w:lineRule="auto"/>
        <w:ind w:left="708"/>
        <w:rPr>
          <w:rFonts w:ascii="Times New Roman" w:hAnsi="Times New Roman"/>
          <w:noProof/>
          <w:sz w:val="24"/>
          <w:szCs w:val="24"/>
        </w:rPr>
      </w:pPr>
      <w:r w:rsidRPr="008179A2">
        <w:rPr>
          <w:rFonts w:ascii="Times New Roman" w:hAnsi="Times New Roman"/>
          <w:noProof/>
          <w:sz w:val="24"/>
          <w:szCs w:val="24"/>
        </w:rPr>
        <w:drawing>
          <wp:inline distT="0" distB="0" distL="0" distR="0">
            <wp:extent cx="1638300" cy="1571625"/>
            <wp:effectExtent l="0" t="0" r="0" b="9525"/>
            <wp:docPr id="7315" name="Рисунок 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8300" cy="1571625"/>
                    </a:xfrm>
                    <a:prstGeom prst="rect">
                      <a:avLst/>
                    </a:prstGeom>
                    <a:noFill/>
                    <a:ln>
                      <a:noFill/>
                    </a:ln>
                  </pic:spPr>
                </pic:pic>
              </a:graphicData>
            </a:graphic>
          </wp:inline>
        </w:drawing>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4.Работа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ind w:left="708"/>
        <w:rPr>
          <w:rFonts w:ascii="Times New Roman" w:hAnsi="Times New Roman"/>
          <w:noProof/>
          <w:sz w:val="24"/>
          <w:szCs w:val="24"/>
        </w:rPr>
      </w:pPr>
      <w:r w:rsidRPr="008179A2">
        <w:rPr>
          <w:rFonts w:ascii="Times New Roman" w:hAnsi="Times New Roman"/>
          <w:noProof/>
          <w:sz w:val="24"/>
          <w:szCs w:val="24"/>
        </w:rPr>
        <w:t>Стр 10,11 Задания 1,2,3</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 Вот мы и познакомились со всеми шахматными дорожками: горизонталями,  вертикалями и диагоналями.  </w:t>
      </w:r>
    </w:p>
    <w:p w:rsidR="00F46B3F" w:rsidRPr="008179A2" w:rsidRDefault="00F46B3F" w:rsidP="008179A2">
      <w:pPr>
        <w:autoSpaceDE w:val="0"/>
        <w:autoSpaceDN w:val="0"/>
        <w:adjustRightInd w:val="0"/>
        <w:spacing w:after="0" w:line="240" w:lineRule="auto"/>
        <w:ind w:left="708"/>
        <w:rPr>
          <w:rFonts w:ascii="Times New Roman" w:hAnsi="Times New Roman"/>
          <w:sz w:val="24"/>
          <w:szCs w:val="24"/>
        </w:rPr>
      </w:pPr>
      <w:r w:rsidRPr="008179A2">
        <w:rPr>
          <w:rFonts w:ascii="Times New Roman" w:hAnsi="Times New Roman"/>
          <w:noProof/>
          <w:sz w:val="24"/>
          <w:szCs w:val="24"/>
        </w:rPr>
        <w:drawing>
          <wp:inline distT="0" distB="0" distL="0" distR="0">
            <wp:extent cx="1638300" cy="1514475"/>
            <wp:effectExtent l="0" t="0" r="0" b="9525"/>
            <wp:docPr id="7316" name="Рисунок 7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8300" cy="1514475"/>
                    </a:xfrm>
                    <a:prstGeom prst="rect">
                      <a:avLst/>
                    </a:prstGeom>
                    <a:noFill/>
                    <a:ln>
                      <a:noFill/>
                    </a:ln>
                  </pic:spPr>
                </pic:pic>
              </a:graphicData>
            </a:graphic>
          </wp:inline>
        </w:drawing>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Покидаем шахматную страну и возвращаемся в класс.</w:t>
      </w:r>
    </w:p>
    <w:p w:rsidR="00F46B3F" w:rsidRPr="008179A2" w:rsidRDefault="00F46B3F" w:rsidP="008179A2">
      <w:pPr>
        <w:spacing w:after="0" w:line="240" w:lineRule="auto"/>
        <w:ind w:left="11"/>
        <w:jc w:val="both"/>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Повторение пройденного.</w:t>
      </w:r>
    </w:p>
    <w:p w:rsidR="00F46B3F" w:rsidRPr="008179A2" w:rsidRDefault="00F46B3F" w:rsidP="008179A2">
      <w:pPr>
        <w:spacing w:after="0" w:line="240" w:lineRule="auto"/>
        <w:ind w:left="11" w:hanging="11"/>
        <w:jc w:val="both"/>
        <w:rPr>
          <w:rFonts w:ascii="Times New Roman" w:hAnsi="Times New Roman"/>
          <w:b/>
          <w:sz w:val="24"/>
          <w:szCs w:val="24"/>
        </w:rPr>
      </w:pPr>
      <w:r w:rsidRPr="008179A2">
        <w:rPr>
          <w:rFonts w:ascii="Times New Roman" w:hAnsi="Times New Roman"/>
          <w:sz w:val="24"/>
          <w:szCs w:val="24"/>
        </w:rPr>
        <w:lastRenderedPageBreak/>
        <w:t xml:space="preserve">Сложение и вычитание с помощью числового отрезка </w:t>
      </w:r>
      <w:r w:rsidRPr="008179A2">
        <w:rPr>
          <w:rFonts w:ascii="Times New Roman" w:hAnsi="Times New Roman"/>
          <w:b/>
          <w:sz w:val="24"/>
          <w:szCs w:val="24"/>
        </w:rPr>
        <w:t>(№ 4 с. 50)</w:t>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2 + 2 + 1 =  5</w:t>
      </w:r>
      <w:r w:rsidRPr="008179A2">
        <w:rPr>
          <w:rFonts w:ascii="Times New Roman" w:hAnsi="Times New Roman"/>
          <w:sz w:val="24"/>
          <w:szCs w:val="24"/>
        </w:rPr>
        <w:tab/>
      </w:r>
      <w:r w:rsidRPr="008179A2">
        <w:rPr>
          <w:rFonts w:ascii="Times New Roman" w:hAnsi="Times New Roman"/>
          <w:sz w:val="24"/>
          <w:szCs w:val="24"/>
        </w:rPr>
        <w:tab/>
        <w:t>3 – 1 + 2 = 4</w:t>
      </w:r>
      <w:r w:rsidRPr="008179A2">
        <w:rPr>
          <w:rFonts w:ascii="Times New Roman" w:hAnsi="Times New Roman"/>
          <w:sz w:val="24"/>
          <w:szCs w:val="24"/>
        </w:rPr>
        <w:tab/>
      </w:r>
      <w:r w:rsidRPr="008179A2">
        <w:rPr>
          <w:rFonts w:ascii="Times New Roman" w:hAnsi="Times New Roman"/>
          <w:sz w:val="24"/>
          <w:szCs w:val="24"/>
        </w:rPr>
        <w:tab/>
        <w:t>5 – 3 + 1 = 3</w:t>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5 – 2 –  1 = 2</w:t>
      </w:r>
      <w:r w:rsidRPr="008179A2">
        <w:rPr>
          <w:rFonts w:ascii="Times New Roman" w:hAnsi="Times New Roman"/>
          <w:sz w:val="24"/>
          <w:szCs w:val="24"/>
        </w:rPr>
        <w:tab/>
      </w:r>
      <w:r w:rsidRPr="008179A2">
        <w:rPr>
          <w:rFonts w:ascii="Times New Roman" w:hAnsi="Times New Roman"/>
          <w:sz w:val="24"/>
          <w:szCs w:val="24"/>
        </w:rPr>
        <w:tab/>
        <w:t>4 + 1 – 3 = 2</w:t>
      </w:r>
      <w:r w:rsidRPr="008179A2">
        <w:rPr>
          <w:rFonts w:ascii="Times New Roman" w:hAnsi="Times New Roman"/>
          <w:sz w:val="24"/>
          <w:szCs w:val="24"/>
        </w:rPr>
        <w:tab/>
      </w:r>
      <w:r w:rsidRPr="008179A2">
        <w:rPr>
          <w:rFonts w:ascii="Times New Roman" w:hAnsi="Times New Roman"/>
          <w:sz w:val="24"/>
          <w:szCs w:val="24"/>
        </w:rPr>
        <w:tab/>
        <w:t>1 + 4 – 2 = 3</w:t>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3 + 2 – 4 = 1</w:t>
      </w:r>
      <w:r w:rsidRPr="008179A2">
        <w:rPr>
          <w:rFonts w:ascii="Times New Roman" w:hAnsi="Times New Roman"/>
          <w:sz w:val="24"/>
          <w:szCs w:val="24"/>
        </w:rPr>
        <w:tab/>
      </w:r>
      <w:r w:rsidRPr="008179A2">
        <w:rPr>
          <w:rFonts w:ascii="Times New Roman" w:hAnsi="Times New Roman"/>
          <w:sz w:val="24"/>
          <w:szCs w:val="24"/>
        </w:rPr>
        <w:tab/>
        <w:t>2 – 1 + 4 = 5</w:t>
      </w:r>
      <w:r w:rsidRPr="008179A2">
        <w:rPr>
          <w:rFonts w:ascii="Times New Roman" w:hAnsi="Times New Roman"/>
          <w:sz w:val="24"/>
          <w:szCs w:val="24"/>
        </w:rPr>
        <w:tab/>
      </w:r>
      <w:r w:rsidRPr="008179A2">
        <w:rPr>
          <w:rFonts w:ascii="Times New Roman" w:hAnsi="Times New Roman"/>
          <w:sz w:val="24"/>
          <w:szCs w:val="24"/>
        </w:rPr>
        <w:tab/>
        <w:t>1 + 3 + 1 = 5</w:t>
      </w:r>
    </w:p>
    <w:p w:rsidR="00F46B3F" w:rsidRPr="008179A2" w:rsidRDefault="00F46B3F" w:rsidP="008179A2">
      <w:pPr>
        <w:shd w:val="clear" w:color="auto" w:fill="FFFFFF"/>
        <w:spacing w:after="0" w:line="240" w:lineRule="auto"/>
        <w:textAlignment w:val="baseline"/>
        <w:rPr>
          <w:rFonts w:ascii="Times New Roman" w:hAnsi="Times New Roman"/>
          <w:b/>
          <w:color w:val="000000"/>
          <w:sz w:val="24"/>
          <w:szCs w:val="24"/>
          <w:bdr w:val="none" w:sz="0" w:space="0" w:color="auto" w:frame="1"/>
        </w:rPr>
      </w:pPr>
      <w:r w:rsidRPr="008179A2">
        <w:rPr>
          <w:rFonts w:ascii="Times New Roman" w:hAnsi="Times New Roman"/>
          <w:b/>
          <w:color w:val="000000"/>
          <w:sz w:val="24"/>
          <w:szCs w:val="24"/>
          <w:bdr w:val="none" w:sz="0" w:space="0" w:color="auto" w:frame="1"/>
          <w:lang w:val="en-US"/>
        </w:rPr>
        <w:t>VII</w:t>
      </w:r>
      <w:r w:rsidRPr="008179A2">
        <w:rPr>
          <w:rFonts w:ascii="Times New Roman" w:hAnsi="Times New Roman"/>
          <w:b/>
          <w:color w:val="000000"/>
          <w:sz w:val="24"/>
          <w:szCs w:val="24"/>
          <w:bdr w:val="none" w:sz="0" w:space="0" w:color="auto" w:frame="1"/>
        </w:rPr>
        <w:t>.Рефлексия урока.</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bdr w:val="none" w:sz="0" w:space="0" w:color="auto" w:frame="1"/>
        </w:rPr>
        <w:t>- Оцените, как вы поняли новую тему, с помощью «Светофора».</w:t>
      </w:r>
    </w:p>
    <w:p w:rsidR="00F46B3F" w:rsidRPr="008179A2" w:rsidRDefault="00F46B3F" w:rsidP="008179A2">
      <w:pPr>
        <w:numPr>
          <w:ilvl w:val="0"/>
          <w:numId w:val="217"/>
        </w:numPr>
        <w:spacing w:after="0" w:line="240" w:lineRule="auto"/>
        <w:jc w:val="both"/>
        <w:rPr>
          <w:rFonts w:ascii="Times New Roman" w:hAnsi="Times New Roman"/>
          <w:b/>
          <w:sz w:val="24"/>
          <w:szCs w:val="24"/>
        </w:rPr>
      </w:pPr>
      <w:r w:rsidRPr="008179A2">
        <w:rPr>
          <w:rFonts w:ascii="Times New Roman" w:hAnsi="Times New Roman"/>
          <w:b/>
          <w:sz w:val="24"/>
          <w:szCs w:val="24"/>
        </w:rPr>
        <w:t>Итог урока.</w:t>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 xml:space="preserve">- Что нового узнали на уроке?  </w:t>
      </w:r>
    </w:p>
    <w:p w:rsidR="00F46B3F" w:rsidRPr="008179A2" w:rsidRDefault="00F46B3F" w:rsidP="008179A2">
      <w:pPr>
        <w:spacing w:after="0" w:line="240" w:lineRule="auto"/>
        <w:ind w:left="11" w:hanging="11"/>
        <w:jc w:val="both"/>
        <w:rPr>
          <w:rFonts w:ascii="Times New Roman" w:hAnsi="Times New Roman"/>
          <w:sz w:val="24"/>
          <w:szCs w:val="24"/>
        </w:rPr>
      </w:pPr>
      <w:r w:rsidRPr="008179A2">
        <w:rPr>
          <w:rFonts w:ascii="Times New Roman" w:hAnsi="Times New Roman"/>
          <w:sz w:val="24"/>
          <w:szCs w:val="24"/>
        </w:rPr>
        <w:t>-  Какие открытия сделали?</w:t>
      </w:r>
    </w:p>
    <w:p w:rsidR="00F46B3F" w:rsidRPr="008179A2" w:rsidRDefault="00F46B3F" w:rsidP="008179A2">
      <w:pPr>
        <w:spacing w:after="0" w:line="240" w:lineRule="auto"/>
        <w:ind w:left="11" w:hanging="11"/>
        <w:rPr>
          <w:rFonts w:ascii="Times New Roman" w:hAnsi="Times New Roman"/>
          <w:sz w:val="24"/>
          <w:szCs w:val="24"/>
        </w:rPr>
      </w:pPr>
      <w:r w:rsidRPr="008179A2">
        <w:rPr>
          <w:rFonts w:ascii="Times New Roman" w:hAnsi="Times New Roman"/>
          <w:sz w:val="24"/>
          <w:szCs w:val="24"/>
        </w:rPr>
        <w:t>- Над чем ещё надо поработать?</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Кашипова Л.И., учитель начальных классов</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b/>
          <w:i/>
          <w:sz w:val="24"/>
          <w:szCs w:val="24"/>
        </w:rPr>
      </w:pPr>
      <w:r w:rsidRPr="008179A2">
        <w:rPr>
          <w:rFonts w:ascii="Times New Roman" w:hAnsi="Times New Roman"/>
          <w:b/>
          <w:i/>
          <w:sz w:val="24"/>
          <w:szCs w:val="24"/>
        </w:rPr>
        <w:t>МО «ЛМР» РТ</w:t>
      </w:r>
    </w:p>
    <w:p w:rsidR="00F46B3F" w:rsidRPr="008179A2" w:rsidRDefault="00F46B3F" w:rsidP="008179A2">
      <w:pPr>
        <w:shd w:val="clear" w:color="auto" w:fill="FFFFFF"/>
        <w:spacing w:after="0" w:line="240" w:lineRule="auto"/>
        <w:outlineLvl w:val="1"/>
        <w:rPr>
          <w:rFonts w:ascii="Times New Roman" w:hAnsi="Times New Roman"/>
          <w:bCs/>
          <w:sz w:val="24"/>
          <w:szCs w:val="24"/>
        </w:rPr>
      </w:pPr>
      <w:r w:rsidRPr="008179A2">
        <w:rPr>
          <w:rFonts w:ascii="Times New Roman" w:hAnsi="Times New Roman"/>
          <w:b/>
          <w:bCs/>
          <w:kern w:val="36"/>
          <w:sz w:val="24"/>
          <w:szCs w:val="24"/>
        </w:rPr>
        <w:t>Тема:</w:t>
      </w:r>
      <w:r w:rsidRPr="008179A2">
        <w:rPr>
          <w:rFonts w:ascii="Times New Roman" w:hAnsi="Times New Roman"/>
          <w:bCs/>
          <w:sz w:val="24"/>
          <w:szCs w:val="24"/>
        </w:rPr>
        <w:t>Насекомые как группа животных. Главный при</w:t>
      </w:r>
      <w:r w:rsidRPr="008179A2">
        <w:rPr>
          <w:rFonts w:ascii="Times New Roman" w:hAnsi="Times New Roman"/>
          <w:bCs/>
          <w:sz w:val="24"/>
          <w:szCs w:val="24"/>
        </w:rPr>
        <w:softHyphen/>
        <w:t>знак насекомых — шесть ног. Разнообразие на</w:t>
      </w:r>
      <w:r w:rsidRPr="008179A2">
        <w:rPr>
          <w:rFonts w:ascii="Times New Roman" w:hAnsi="Times New Roman"/>
          <w:bCs/>
          <w:sz w:val="24"/>
          <w:szCs w:val="24"/>
        </w:rPr>
        <w:softHyphen/>
        <w:t xml:space="preserve">секомых. </w:t>
      </w:r>
    </w:p>
    <w:p w:rsidR="00F46B3F" w:rsidRPr="008179A2" w:rsidRDefault="00F46B3F" w:rsidP="008179A2">
      <w:pPr>
        <w:shd w:val="clear" w:color="auto" w:fill="FFFFFF"/>
        <w:spacing w:after="0" w:line="240" w:lineRule="auto"/>
        <w:outlineLvl w:val="1"/>
        <w:rPr>
          <w:rFonts w:ascii="Times New Roman" w:hAnsi="Times New Roman"/>
          <w:bCs/>
          <w:kern w:val="36"/>
          <w:sz w:val="24"/>
          <w:szCs w:val="24"/>
        </w:rPr>
      </w:pPr>
      <w:r w:rsidRPr="008179A2">
        <w:rPr>
          <w:rFonts w:ascii="Times New Roman" w:hAnsi="Times New Roman"/>
          <w:b/>
          <w:bCs/>
          <w:sz w:val="24"/>
          <w:szCs w:val="24"/>
          <w:lang w:val="tt-RU"/>
        </w:rPr>
        <w:t>Тема по шахматам</w:t>
      </w:r>
      <w:r w:rsidRPr="008179A2">
        <w:rPr>
          <w:rFonts w:ascii="Times New Roman" w:hAnsi="Times New Roman"/>
          <w:bCs/>
          <w:sz w:val="24"/>
          <w:szCs w:val="24"/>
          <w:lang w:val="tt-RU"/>
        </w:rPr>
        <w:t xml:space="preserve">: </w:t>
      </w:r>
      <w:r w:rsidRPr="008179A2">
        <w:rPr>
          <w:rFonts w:ascii="Times New Roman" w:hAnsi="Times New Roman"/>
          <w:bCs/>
          <w:sz w:val="24"/>
          <w:szCs w:val="24"/>
        </w:rPr>
        <w:t>Волшебная шахматная доска.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Тип урока:</w:t>
      </w:r>
      <w:r w:rsidRPr="008179A2">
        <w:rPr>
          <w:rFonts w:ascii="Times New Roman" w:hAnsi="Times New Roman"/>
          <w:sz w:val="24"/>
          <w:szCs w:val="24"/>
        </w:rPr>
        <w:t xml:space="preserve"> урок формирования первоначальных предметных навыков и УУД.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bCs/>
          <w:sz w:val="24"/>
          <w:szCs w:val="24"/>
        </w:rPr>
        <w:t xml:space="preserve"> сформировать представление о насекомых; </w:t>
      </w:r>
      <w:r w:rsidRPr="008179A2">
        <w:rPr>
          <w:rFonts w:ascii="Times New Roman" w:hAnsi="Times New Roman"/>
          <w:sz w:val="24"/>
          <w:szCs w:val="24"/>
          <w:shd w:val="clear" w:color="auto" w:fill="FFFFFF"/>
        </w:rPr>
        <w:t>научить детей ориентироваться на шахматной доске, научить определять «адреса» шахматных полей, закрепить полученные знания с помощью выполнения дидактических заданий.</w:t>
      </w:r>
      <w:r w:rsidRPr="008179A2">
        <w:rPr>
          <w:rFonts w:ascii="Times New Roman" w:hAnsi="Times New Roman"/>
          <w:sz w:val="24"/>
          <w:szCs w:val="24"/>
        </w:rPr>
        <w:br/>
      </w:r>
      <w:r w:rsidRPr="008179A2">
        <w:rPr>
          <w:rFonts w:ascii="Times New Roman" w:hAnsi="Times New Roman"/>
          <w:b/>
          <w:bCs/>
          <w:sz w:val="24"/>
          <w:szCs w:val="24"/>
        </w:rPr>
        <w:t>Задачи:</w:t>
      </w:r>
      <w:r w:rsidRPr="008179A2">
        <w:rPr>
          <w:rFonts w:ascii="Times New Roman" w:hAnsi="Times New Roman"/>
          <w:sz w:val="24"/>
          <w:szCs w:val="24"/>
        </w:rPr>
        <w:br/>
      </w:r>
      <w:r w:rsidRPr="008179A2">
        <w:rPr>
          <w:rFonts w:ascii="Times New Roman" w:hAnsi="Times New Roman"/>
          <w:b/>
          <w:bCs/>
          <w:sz w:val="24"/>
          <w:szCs w:val="24"/>
        </w:rPr>
        <w:t>Образовательные:</w:t>
      </w:r>
      <w:r w:rsidRPr="008179A2">
        <w:rPr>
          <w:rFonts w:ascii="Times New Roman" w:hAnsi="Times New Roman"/>
          <w:sz w:val="24"/>
          <w:szCs w:val="24"/>
        </w:rPr>
        <w:br/>
        <w:t>— учить отличать насекомых от других животных;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находить их сходства и различия;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выделять их существенный признак.</w:t>
      </w:r>
      <w:r w:rsidRPr="008179A2">
        <w:rPr>
          <w:rFonts w:ascii="Times New Roman" w:hAnsi="Times New Roman"/>
          <w:sz w:val="24"/>
          <w:szCs w:val="24"/>
        </w:rPr>
        <w:br/>
      </w:r>
      <w:r w:rsidRPr="008179A2">
        <w:rPr>
          <w:rFonts w:ascii="Times New Roman" w:hAnsi="Times New Roman"/>
          <w:b/>
          <w:bCs/>
          <w:sz w:val="24"/>
          <w:szCs w:val="24"/>
        </w:rPr>
        <w:t>Развивающие:</w:t>
      </w:r>
      <w:r w:rsidRPr="008179A2">
        <w:rPr>
          <w:rFonts w:ascii="Times New Roman" w:hAnsi="Times New Roman"/>
          <w:sz w:val="24"/>
          <w:szCs w:val="24"/>
        </w:rPr>
        <w:br/>
        <w:t>— развивать умение добывать информацию из разных источников, умение наблюдать;</w:t>
      </w:r>
      <w:r w:rsidRPr="008179A2">
        <w:rPr>
          <w:rFonts w:ascii="Times New Roman" w:hAnsi="Times New Roman"/>
          <w:sz w:val="24"/>
          <w:szCs w:val="24"/>
        </w:rPr>
        <w:br/>
        <w:t xml:space="preserve">— развивать коммуникативные навыки и способности учащихся посредством групповой и коллективной форм работы на уроке; </w:t>
      </w:r>
      <w:r w:rsidRPr="008179A2">
        <w:rPr>
          <w:rFonts w:ascii="Times New Roman" w:hAnsi="Times New Roman"/>
          <w:sz w:val="24"/>
          <w:szCs w:val="24"/>
        </w:rPr>
        <w:br/>
        <w:t>— развивать мышление и творческие способности учащихся; умение применять изученный материал в повседневной жизни.</w:t>
      </w:r>
      <w:r w:rsidRPr="008179A2">
        <w:rPr>
          <w:rFonts w:ascii="Times New Roman" w:hAnsi="Times New Roman"/>
          <w:sz w:val="24"/>
          <w:szCs w:val="24"/>
        </w:rPr>
        <w:br/>
      </w:r>
      <w:r w:rsidRPr="008179A2">
        <w:rPr>
          <w:rFonts w:ascii="Times New Roman" w:hAnsi="Times New Roman"/>
          <w:b/>
          <w:bCs/>
          <w:sz w:val="24"/>
          <w:szCs w:val="24"/>
        </w:rPr>
        <w:t>Воспитывающие:</w:t>
      </w:r>
      <w:r w:rsidRPr="008179A2">
        <w:rPr>
          <w:rFonts w:ascii="Times New Roman" w:hAnsi="Times New Roman"/>
          <w:sz w:val="24"/>
          <w:szCs w:val="24"/>
        </w:rPr>
        <w:br/>
        <w:t>— воспитывать интерес к познанию окружающего мира;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—воспитывать бережное отношение к животным.</w:t>
      </w:r>
      <w:r w:rsidRPr="008179A2">
        <w:rPr>
          <w:rFonts w:ascii="Times New Roman" w:hAnsi="Times New Roman"/>
          <w:sz w:val="24"/>
          <w:szCs w:val="24"/>
        </w:rPr>
        <w:br/>
      </w:r>
      <w:r w:rsidRPr="008179A2">
        <w:rPr>
          <w:rFonts w:ascii="Times New Roman" w:hAnsi="Times New Roman"/>
          <w:b/>
          <w:bCs/>
          <w:sz w:val="24"/>
          <w:szCs w:val="24"/>
        </w:rPr>
        <w:t>Познавательные:</w:t>
      </w:r>
      <w:r w:rsidRPr="008179A2">
        <w:rPr>
          <w:rFonts w:ascii="Times New Roman" w:hAnsi="Times New Roman"/>
          <w:sz w:val="24"/>
          <w:szCs w:val="24"/>
        </w:rPr>
        <w:br/>
      </w:r>
      <w:r w:rsidRPr="008179A2">
        <w:rPr>
          <w:rFonts w:ascii="Times New Roman" w:hAnsi="Times New Roman"/>
          <w:bCs/>
          <w:sz w:val="24"/>
          <w:szCs w:val="24"/>
        </w:rPr>
        <w:t xml:space="preserve">— </w:t>
      </w:r>
      <w:r w:rsidRPr="008179A2">
        <w:rPr>
          <w:rFonts w:ascii="Times New Roman" w:hAnsi="Times New Roman"/>
          <w:sz w:val="24"/>
          <w:szCs w:val="24"/>
        </w:rPr>
        <w:t>узнать, каких животных называют насекомыми, какой признак у них главный;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—узнать среду обитания насекомых;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—узнать, как насекомые передвигаются;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—узнать, какие способы защиты от врагов они используют.</w:t>
      </w:r>
    </w:p>
    <w:p w:rsidR="00F46B3F" w:rsidRPr="008179A2" w:rsidRDefault="00F46B3F" w:rsidP="008179A2">
      <w:pPr>
        <w:shd w:val="clear" w:color="auto" w:fill="FFFFFF"/>
        <w:spacing w:after="0" w:line="240" w:lineRule="auto"/>
        <w:rPr>
          <w:rFonts w:ascii="Times New Roman" w:hAnsi="Times New Roman"/>
          <w:sz w:val="24"/>
          <w:szCs w:val="24"/>
          <w:u w:val="single"/>
        </w:rPr>
      </w:pPr>
      <w:r w:rsidRPr="008179A2">
        <w:rPr>
          <w:rFonts w:ascii="Times New Roman" w:hAnsi="Times New Roman"/>
          <w:sz w:val="24"/>
          <w:szCs w:val="24"/>
          <w:u w:val="single"/>
        </w:rPr>
        <w:t>Планируемые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sz w:val="24"/>
          <w:szCs w:val="24"/>
        </w:rPr>
        <w:br/>
      </w:r>
      <w:r w:rsidRPr="008179A2">
        <w:rPr>
          <w:rFonts w:ascii="Times New Roman" w:hAnsi="Times New Roman"/>
          <w:i/>
          <w:iCs/>
          <w:sz w:val="24"/>
          <w:szCs w:val="24"/>
        </w:rPr>
        <w:t xml:space="preserve">— </w:t>
      </w:r>
      <w:r w:rsidRPr="008179A2">
        <w:rPr>
          <w:rFonts w:ascii="Times New Roman" w:hAnsi="Times New Roman"/>
          <w:sz w:val="24"/>
          <w:szCs w:val="24"/>
        </w:rPr>
        <w:t>самоорганизация и организация рабочего места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целеполагание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уметь планировать своё действие в соответствии с поставленной задачей; </w:t>
      </w:r>
      <w:r w:rsidRPr="008179A2">
        <w:rPr>
          <w:rFonts w:ascii="Times New Roman" w:hAnsi="Times New Roman"/>
          <w:sz w:val="24"/>
          <w:szCs w:val="24"/>
        </w:rPr>
        <w:br/>
        <w:t>— уметь вносить необходимые коррективы в действие после его завершения на основе его оценки и учёта характера сделанных ошибок</w:t>
      </w:r>
      <w:r w:rsidRPr="008179A2">
        <w:rPr>
          <w:rFonts w:ascii="Times New Roman" w:hAnsi="Times New Roman"/>
          <w:sz w:val="24"/>
          <w:szCs w:val="24"/>
        </w:rPr>
        <w:br/>
        <w:t>— уметь работать по коллективно составленному плану;</w:t>
      </w:r>
      <w:r w:rsidRPr="008179A2">
        <w:rPr>
          <w:rFonts w:ascii="Times New Roman" w:hAnsi="Times New Roman"/>
          <w:sz w:val="24"/>
          <w:szCs w:val="24"/>
        </w:rPr>
        <w:br/>
        <w:t>— уметь проговаривать последовательность действий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умение структурировать знания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выделение и осознание того, что усвоено и что ещё подлежит усвоению;</w:t>
      </w:r>
      <w:r w:rsidRPr="008179A2">
        <w:rPr>
          <w:rFonts w:ascii="Times New Roman" w:hAnsi="Times New Roman"/>
          <w:sz w:val="24"/>
          <w:szCs w:val="24"/>
        </w:rPr>
        <w:br/>
      </w:r>
      <w:r w:rsidRPr="008179A2">
        <w:rPr>
          <w:rFonts w:ascii="Times New Roman" w:hAnsi="Times New Roman"/>
          <w:b/>
          <w:i/>
          <w:iCs/>
          <w:sz w:val="24"/>
          <w:szCs w:val="24"/>
        </w:rPr>
        <w:t>Личностные:</w:t>
      </w:r>
      <w:r w:rsidRPr="008179A2">
        <w:rPr>
          <w:rFonts w:ascii="Times New Roman" w:hAnsi="Times New Roman"/>
          <w:sz w:val="24"/>
          <w:szCs w:val="24"/>
        </w:rPr>
        <w:br/>
      </w:r>
      <w:r w:rsidRPr="008179A2">
        <w:rPr>
          <w:rFonts w:ascii="Times New Roman" w:hAnsi="Times New Roman"/>
          <w:i/>
          <w:iCs/>
          <w:sz w:val="24"/>
          <w:szCs w:val="24"/>
        </w:rPr>
        <w:t xml:space="preserve">— </w:t>
      </w:r>
      <w:r w:rsidRPr="008179A2">
        <w:rPr>
          <w:rFonts w:ascii="Times New Roman" w:hAnsi="Times New Roman"/>
          <w:sz w:val="24"/>
          <w:szCs w:val="24"/>
        </w:rPr>
        <w:t>самоопределение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готовность оценивать свой учебный труд, принимать оценки одноклассников, учителя;</w:t>
      </w:r>
      <w:r w:rsidRPr="008179A2">
        <w:rPr>
          <w:rFonts w:ascii="Times New Roman" w:hAnsi="Times New Roman"/>
          <w:sz w:val="24"/>
          <w:szCs w:val="24"/>
        </w:rPr>
        <w:br/>
        <w:t>— оказание необходимой взаимопомощи.</w:t>
      </w:r>
      <w:r w:rsidRPr="008179A2">
        <w:rPr>
          <w:rFonts w:ascii="Times New Roman" w:hAnsi="Times New Roman"/>
          <w:sz w:val="24"/>
          <w:szCs w:val="24"/>
        </w:rPr>
        <w:br/>
      </w:r>
      <w:r w:rsidRPr="008179A2">
        <w:rPr>
          <w:rFonts w:ascii="Times New Roman" w:hAnsi="Times New Roman"/>
          <w:i/>
          <w:iCs/>
          <w:sz w:val="24"/>
          <w:szCs w:val="24"/>
        </w:rPr>
        <w:t xml:space="preserve">— </w:t>
      </w:r>
      <w:r w:rsidRPr="008179A2">
        <w:rPr>
          <w:rFonts w:ascii="Times New Roman" w:hAnsi="Times New Roman"/>
          <w:sz w:val="24"/>
          <w:szCs w:val="24"/>
        </w:rPr>
        <w:t>самоанализ урока и определение «нужности» приобретённых знаний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Познавательные:</w:t>
      </w:r>
      <w:r w:rsidRPr="008179A2">
        <w:rPr>
          <w:rFonts w:ascii="Times New Roman" w:hAnsi="Times New Roman"/>
          <w:sz w:val="24"/>
          <w:szCs w:val="24"/>
        </w:rPr>
        <w:br/>
        <w:t>— уметь ориентироваться в своей системе знаний: отличать новое от уже известного с помощью учителя</w:t>
      </w:r>
      <w:r w:rsidRPr="008179A2">
        <w:rPr>
          <w:rFonts w:ascii="Times New Roman" w:hAnsi="Times New Roman"/>
          <w:sz w:val="24"/>
          <w:szCs w:val="24"/>
        </w:rPr>
        <w:br/>
        <w:t>— уметь добывать новые знания: находить ответы на вопросы, используя учебник, свой жизненный опыт и информацию, полученную на уроке</w:t>
      </w:r>
      <w:r w:rsidRPr="008179A2">
        <w:rPr>
          <w:rFonts w:ascii="Times New Roman" w:hAnsi="Times New Roman"/>
          <w:sz w:val="24"/>
          <w:szCs w:val="24"/>
        </w:rPr>
        <w:br/>
        <w:t>— применять для решения задач (под руководством учителя) логические действия анализа, сравнения, обобщения, классификации, установления причинно-следственных связей, построения рассуждений и выводов.</w:t>
      </w:r>
      <w:r w:rsidRPr="008179A2">
        <w:rPr>
          <w:rFonts w:ascii="Times New Roman" w:hAnsi="Times New Roman"/>
          <w:sz w:val="24"/>
          <w:szCs w:val="24"/>
        </w:rPr>
        <w:br/>
      </w:r>
      <w:r w:rsidRPr="008179A2">
        <w:rPr>
          <w:rFonts w:ascii="Times New Roman" w:hAnsi="Times New Roman"/>
          <w:b/>
          <w:i/>
          <w:iCs/>
          <w:sz w:val="24"/>
          <w:szCs w:val="24"/>
        </w:rPr>
        <w:t>Коммуникативные:</w:t>
      </w:r>
      <w:r w:rsidRPr="008179A2">
        <w:rPr>
          <w:rFonts w:ascii="Times New Roman" w:hAnsi="Times New Roman"/>
          <w:sz w:val="24"/>
          <w:szCs w:val="24"/>
        </w:rPr>
        <w:br/>
        <w:t>— планирование ученического сотрудничества с учителем и сверстниками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умение слушать и понимать речь других</w:t>
      </w:r>
      <w:r w:rsidRPr="008179A2">
        <w:rPr>
          <w:rFonts w:ascii="Times New Roman" w:hAnsi="Times New Roman"/>
          <w:sz w:val="24"/>
          <w:szCs w:val="24"/>
        </w:rPr>
        <w:br/>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hd w:val="clear" w:color="auto" w:fill="FFFFFF"/>
        <w:spacing w:after="0" w:line="240" w:lineRule="auto"/>
        <w:ind w:left="1080" w:hanging="1080"/>
        <w:rPr>
          <w:rFonts w:ascii="Times New Roman" w:hAnsi="Times New Roman"/>
          <w:b/>
          <w:bCs/>
          <w:sz w:val="24"/>
          <w:szCs w:val="24"/>
        </w:rPr>
      </w:pPr>
      <w:r w:rsidRPr="008179A2">
        <w:rPr>
          <w:rFonts w:ascii="Times New Roman" w:hAnsi="Times New Roman"/>
          <w:b/>
          <w:bCs/>
          <w:sz w:val="24"/>
          <w:szCs w:val="24"/>
          <w:lang w:val="en-US"/>
        </w:rPr>
        <w:t>I</w:t>
      </w:r>
      <w:r w:rsidRPr="008179A2">
        <w:rPr>
          <w:rFonts w:ascii="Times New Roman" w:hAnsi="Times New Roman"/>
          <w:b/>
          <w:bCs/>
          <w:sz w:val="24"/>
          <w:szCs w:val="24"/>
        </w:rPr>
        <w:t xml:space="preserve">.Организационный момент. Самоопределение к деятельности.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Прозвенел звонок для вас.</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Все зашли спокойно в класс.</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Встали все у парт красиво,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Поздоровались учтиво.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Тихо сели, спинки прямо.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Вижу, класс ваш хоть куда.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Мы начнём урок, друзья.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Будем отвечать активно,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Хорошо себя вести,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Чтобы гости дорогие.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iCs/>
          <w:sz w:val="24"/>
          <w:szCs w:val="24"/>
        </w:rPr>
        <w:t>Захотели вновь прийти!</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 Думаю, что урок окружающего мира принесёт нам всем радость общения друг с другом и никакие трудности не помешают нам узнать много нового. </w:t>
      </w:r>
      <w:r w:rsidRPr="008179A2">
        <w:rPr>
          <w:rFonts w:ascii="Times New Roman" w:hAnsi="Times New Roman"/>
          <w:sz w:val="24"/>
          <w:szCs w:val="24"/>
        </w:rPr>
        <w:t>Ведь встречаясь с трудностями, мы становимся сильными и мудрыми.</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color w:val="000000"/>
          <w:sz w:val="24"/>
          <w:szCs w:val="24"/>
          <w:lang w:val="en-US"/>
        </w:rPr>
        <w:t>II</w:t>
      </w:r>
      <w:r w:rsidRPr="008179A2">
        <w:rPr>
          <w:rFonts w:ascii="Times New Roman" w:hAnsi="Times New Roman"/>
          <w:b/>
          <w:color w:val="000000"/>
          <w:sz w:val="24"/>
          <w:szCs w:val="24"/>
        </w:rPr>
        <w:t>. Актуализация опорных знаний.</w:t>
      </w:r>
    </w:p>
    <w:p w:rsidR="00F46B3F" w:rsidRPr="008179A2" w:rsidRDefault="00F46B3F" w:rsidP="008179A2">
      <w:pPr>
        <w:spacing w:after="0" w:line="240" w:lineRule="auto"/>
        <w:contextualSpacing/>
        <w:rPr>
          <w:rFonts w:ascii="Times New Roman" w:eastAsia="Calibri" w:hAnsi="Times New Roman"/>
          <w:b/>
          <w:bCs/>
          <w:sz w:val="24"/>
          <w:szCs w:val="24"/>
        </w:rPr>
      </w:pPr>
      <w:r w:rsidRPr="008179A2">
        <w:rPr>
          <w:rFonts w:ascii="Times New Roman" w:eastAsia="Calibri" w:hAnsi="Times New Roman"/>
          <w:b/>
          <w:bCs/>
          <w:sz w:val="24"/>
          <w:szCs w:val="24"/>
        </w:rPr>
        <w:t>Обобщение знаний учащихся об изученных группах животных.</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color w:val="000000"/>
          <w:sz w:val="24"/>
          <w:szCs w:val="24"/>
          <w:shd w:val="clear" w:color="auto" w:fill="FFFFFF"/>
        </w:rPr>
        <w:t>- Сегодня на уроке мы узнаем много нового и интересного. Для того, чтобы ввести тему урока вспомним ранее изученные факты.</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Посмотрите на экран, внимательно рассмотрите изображения.</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 Скажите, как одним словом назвать объекты природы?  </w:t>
      </w:r>
      <w:r w:rsidRPr="008179A2">
        <w:rPr>
          <w:rFonts w:ascii="Times New Roman" w:eastAsia="Calibri" w:hAnsi="Times New Roman"/>
          <w:b/>
          <w:bCs/>
          <w:sz w:val="24"/>
          <w:szCs w:val="24"/>
        </w:rPr>
        <w:t>Животные.</w:t>
      </w:r>
    </w:p>
    <w:p w:rsidR="00F46B3F" w:rsidRPr="008179A2" w:rsidRDefault="00F46B3F" w:rsidP="008179A2">
      <w:pPr>
        <w:spacing w:after="0" w:line="240" w:lineRule="auto"/>
        <w:contextualSpacing/>
        <w:rPr>
          <w:rFonts w:ascii="Times New Roman" w:eastAsia="Calibri" w:hAnsi="Times New Roman"/>
          <w:bCs/>
          <w:sz w:val="24"/>
          <w:szCs w:val="24"/>
          <w:u w:val="single"/>
        </w:rPr>
      </w:pPr>
      <w:r w:rsidRPr="008179A2">
        <w:rPr>
          <w:rFonts w:ascii="Times New Roman" w:eastAsia="Calibri" w:hAnsi="Times New Roman"/>
          <w:bCs/>
          <w:sz w:val="24"/>
          <w:szCs w:val="24"/>
        </w:rPr>
        <w:t>(на слайде появляется  слово</w:t>
      </w:r>
      <w:r w:rsidRPr="008179A2">
        <w:rPr>
          <w:rFonts w:ascii="Times New Roman" w:eastAsia="Calibri" w:hAnsi="Times New Roman"/>
          <w:b/>
          <w:bCs/>
          <w:sz w:val="24"/>
          <w:szCs w:val="24"/>
        </w:rPr>
        <w:t>животные)</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Подумайте, на какие группы учёные разделили животных?</w:t>
      </w:r>
    </w:p>
    <w:p w:rsidR="00F46B3F" w:rsidRPr="008179A2" w:rsidRDefault="00F46B3F" w:rsidP="008179A2">
      <w:pPr>
        <w:spacing w:after="0" w:line="240" w:lineRule="auto"/>
        <w:contextualSpacing/>
        <w:rPr>
          <w:rFonts w:ascii="Times New Roman" w:hAnsi="Times New Roman"/>
          <w:b/>
          <w:i/>
          <w:sz w:val="24"/>
          <w:szCs w:val="24"/>
          <w:lang w:eastAsia="ar-SA"/>
        </w:rPr>
      </w:pPr>
      <w:r w:rsidRPr="008179A2">
        <w:rPr>
          <w:rFonts w:ascii="Times New Roman" w:eastAsia="Calibri" w:hAnsi="Times New Roman"/>
          <w:bCs/>
          <w:sz w:val="24"/>
          <w:szCs w:val="24"/>
        </w:rPr>
        <w:t xml:space="preserve">- Млекопитающие, птицы, рыбы. </w:t>
      </w:r>
      <w:r w:rsidRPr="008179A2">
        <w:rPr>
          <w:rFonts w:ascii="Times New Roman" w:eastAsia="Calibri" w:hAnsi="Times New Roman"/>
          <w:b/>
          <w:bCs/>
          <w:i/>
          <w:sz w:val="24"/>
          <w:szCs w:val="24"/>
        </w:rPr>
        <w:t>(Схема высвечивается на слайде)</w:t>
      </w:r>
      <w:r w:rsidRPr="008179A2">
        <w:rPr>
          <w:rFonts w:ascii="Times New Roman" w:hAnsi="Times New Roman"/>
          <w:b/>
          <w:i/>
          <w:sz w:val="24"/>
          <w:szCs w:val="24"/>
          <w:lang w:eastAsia="ar-SA"/>
        </w:rPr>
        <w:t>.</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hAnsi="Times New Roman"/>
          <w:b/>
          <w:i/>
          <w:sz w:val="24"/>
          <w:szCs w:val="24"/>
          <w:lang w:eastAsia="ar-SA"/>
        </w:rPr>
        <w:t xml:space="preserve">- </w:t>
      </w:r>
      <w:r w:rsidRPr="008179A2">
        <w:rPr>
          <w:rFonts w:ascii="Times New Roman" w:hAnsi="Times New Roman"/>
          <w:sz w:val="24"/>
          <w:szCs w:val="24"/>
          <w:lang w:eastAsia="ar-SA"/>
        </w:rPr>
        <w:t xml:space="preserve">Ребята, почему здесь стоит знак вопроса? (Это неизвестная нам группа животных, следовательно это проблема урока, которую нам предстоит решить).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III</w:t>
      </w:r>
      <w:r w:rsidRPr="008179A2">
        <w:rPr>
          <w:rFonts w:ascii="Times New Roman" w:hAnsi="Times New Roman"/>
          <w:b/>
          <w:bCs/>
          <w:sz w:val="24"/>
          <w:szCs w:val="24"/>
        </w:rPr>
        <w:t>. Подведение к проблеме урока</w:t>
      </w:r>
      <w:r w:rsidRPr="008179A2">
        <w:rPr>
          <w:rFonts w:ascii="Times New Roman" w:hAnsi="Times New Roman"/>
          <w:b/>
          <w:i/>
          <w:sz w:val="24"/>
          <w:szCs w:val="24"/>
          <w:lang w:eastAsia="ar-SA"/>
        </w:rPr>
        <w:t xml:space="preserve"> (от известного к неизвестному)</w:t>
      </w:r>
      <w:r w:rsidRPr="008179A2">
        <w:rPr>
          <w:rFonts w:ascii="Times New Roman" w:hAnsi="Times New Roman"/>
          <w:b/>
          <w:bCs/>
          <w:sz w:val="24"/>
          <w:szCs w:val="24"/>
        </w:rPr>
        <w:t xml:space="preserve">.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Сообщение темы урока. Постановка учебной задачи.</w:t>
      </w:r>
    </w:p>
    <w:p w:rsidR="00F46B3F" w:rsidRPr="008179A2" w:rsidRDefault="00F46B3F" w:rsidP="008179A2">
      <w:pPr>
        <w:spacing w:after="0" w:line="240" w:lineRule="auto"/>
        <w:contextualSpacing/>
        <w:jc w:val="both"/>
        <w:rPr>
          <w:rFonts w:ascii="Times New Roman" w:eastAsia="Calibri" w:hAnsi="Times New Roman"/>
          <w:bCs/>
          <w:sz w:val="24"/>
          <w:szCs w:val="24"/>
        </w:rPr>
      </w:pPr>
      <w:r w:rsidRPr="008179A2">
        <w:rPr>
          <w:rFonts w:ascii="Times New Roman" w:eastAsia="Calibri" w:hAnsi="Times New Roman"/>
          <w:bCs/>
          <w:sz w:val="24"/>
          <w:szCs w:val="24"/>
        </w:rPr>
        <w:t>– Сегодня мы продолжим открывать тайны животного мира</w:t>
      </w:r>
      <w:r w:rsidRPr="008179A2">
        <w:rPr>
          <w:rFonts w:ascii="Times New Roman" w:eastAsia="Calibri" w:hAnsi="Times New Roman"/>
          <w:sz w:val="24"/>
          <w:szCs w:val="24"/>
          <w:shd w:val="clear" w:color="auto" w:fill="FFFFFF"/>
          <w:lang w:eastAsia="en-US"/>
        </w:rPr>
        <w:t>и познакомимся с представителями нового класса животных , которых  на  нашей  планете  обитает  больше  всего.</w:t>
      </w:r>
      <w:r w:rsidRPr="008179A2">
        <w:rPr>
          <w:rFonts w:ascii="Times New Roman" w:eastAsia="Calibri" w:hAnsi="Times New Roman"/>
          <w:bCs/>
          <w:sz w:val="24"/>
          <w:szCs w:val="24"/>
        </w:rPr>
        <w:t xml:space="preserve"> А чтобы раскрыть эту тайну, послушайте внимательно стихотворения и постарайтесь запомнить, о каких животных в них говорится?</w:t>
      </w:r>
    </w:p>
    <w:p w:rsidR="00F46B3F" w:rsidRPr="008179A2" w:rsidRDefault="00F46B3F" w:rsidP="008179A2">
      <w:pPr>
        <w:spacing w:after="0" w:line="240" w:lineRule="auto"/>
        <w:contextualSpacing/>
        <w:jc w:val="center"/>
        <w:rPr>
          <w:rFonts w:ascii="Times New Roman" w:eastAsia="Calibri" w:hAnsi="Times New Roman"/>
          <w:bCs/>
          <w:sz w:val="24"/>
          <w:szCs w:val="24"/>
        </w:rPr>
      </w:pPr>
      <w:r w:rsidRPr="008179A2">
        <w:rPr>
          <w:rFonts w:ascii="Times New Roman" w:hAnsi="Times New Roman"/>
          <w:noProof/>
          <w:color w:val="333333"/>
          <w:sz w:val="24"/>
          <w:szCs w:val="24"/>
        </w:rPr>
        <w:lastRenderedPageBreak/>
        <w:drawing>
          <wp:inline distT="0" distB="0" distL="0" distR="0">
            <wp:extent cx="1935125" cy="1093629"/>
            <wp:effectExtent l="0" t="0" r="8255" b="0"/>
            <wp:docPr id="159" name="Рисунок 159" descr="art-leto-solnce-lug-cv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leto-solnce-lug-cvety"/>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49277" cy="1101627"/>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color w:val="333333"/>
          <w:sz w:val="24"/>
          <w:szCs w:val="24"/>
        </w:rPr>
        <w:t xml:space="preserve">1. </w:t>
      </w:r>
      <w:r w:rsidRPr="008179A2">
        <w:rPr>
          <w:rFonts w:ascii="Times New Roman" w:hAnsi="Times New Roman"/>
          <w:sz w:val="24"/>
          <w:szCs w:val="24"/>
        </w:rPr>
        <w:t>Эта страница зелёного цвета,</w:t>
      </w:r>
      <w:r w:rsidRPr="008179A2">
        <w:rPr>
          <w:rFonts w:ascii="Times New Roman" w:hAnsi="Times New Roman"/>
          <w:sz w:val="24"/>
          <w:szCs w:val="24"/>
        </w:rPr>
        <w:br/>
        <w:t xml:space="preserve">    Значит на ней постоянное лето.</w:t>
      </w:r>
      <w:r w:rsidRPr="008179A2">
        <w:rPr>
          <w:rFonts w:ascii="Times New Roman" w:hAnsi="Times New Roman"/>
          <w:sz w:val="24"/>
          <w:szCs w:val="24"/>
        </w:rPr>
        <w:br/>
        <w:t xml:space="preserve">    Если бы здесь уместиться я мог</w:t>
      </w:r>
      <w:r w:rsidRPr="008179A2">
        <w:rPr>
          <w:rFonts w:ascii="Times New Roman" w:hAnsi="Times New Roman"/>
          <w:sz w:val="24"/>
          <w:szCs w:val="24"/>
        </w:rPr>
        <w:br/>
        <w:t xml:space="preserve">    Я бы на этой странице прилёг  </w:t>
      </w:r>
      <w:r w:rsidRPr="008179A2">
        <w:rPr>
          <w:rFonts w:ascii="Times New Roman" w:hAnsi="Times New Roman"/>
          <w:b/>
          <w:i/>
          <w:sz w:val="24"/>
          <w:szCs w:val="24"/>
        </w:rPr>
        <w:t>(показывает рукой на полянку)</w:t>
      </w:r>
    </w:p>
    <w:p w:rsidR="00F46B3F" w:rsidRPr="008179A2" w:rsidRDefault="00F46B3F" w:rsidP="008179A2">
      <w:pPr>
        <w:shd w:val="clear" w:color="auto" w:fill="FFFFFF"/>
        <w:spacing w:after="0" w:line="240" w:lineRule="auto"/>
        <w:rPr>
          <w:rFonts w:ascii="Times New Roman" w:hAnsi="Times New Roman"/>
          <w:b/>
          <w:i/>
          <w:sz w:val="24"/>
          <w:szCs w:val="24"/>
        </w:rPr>
      </w:pPr>
    </w:p>
    <w:p w:rsidR="00F46B3F" w:rsidRPr="008179A2" w:rsidRDefault="00F46B3F" w:rsidP="008179A2">
      <w:pPr>
        <w:numPr>
          <w:ilvl w:val="0"/>
          <w:numId w:val="218"/>
        </w:numPr>
        <w:shd w:val="clear" w:color="auto" w:fill="FFFFFF"/>
        <w:tabs>
          <w:tab w:val="num" w:pos="0"/>
        </w:tabs>
        <w:spacing w:after="0" w:line="240" w:lineRule="auto"/>
        <w:ind w:left="0" w:hanging="284"/>
        <w:rPr>
          <w:rFonts w:ascii="Times New Roman" w:hAnsi="Times New Roman"/>
          <w:sz w:val="24"/>
          <w:szCs w:val="24"/>
        </w:rPr>
      </w:pPr>
      <w:r w:rsidRPr="008179A2">
        <w:rPr>
          <w:rFonts w:ascii="Times New Roman" w:hAnsi="Times New Roman"/>
          <w:sz w:val="24"/>
          <w:szCs w:val="24"/>
        </w:rPr>
        <w:t>Бродят в траве золотые букашки.</w:t>
      </w:r>
      <w:r w:rsidRPr="008179A2">
        <w:rPr>
          <w:rFonts w:ascii="Times New Roman" w:hAnsi="Times New Roman"/>
          <w:sz w:val="24"/>
          <w:szCs w:val="24"/>
        </w:rPr>
        <w:br/>
        <w:t>Вся голубая, как бирюза,</w:t>
      </w:r>
      <w:r w:rsidRPr="008179A2">
        <w:rPr>
          <w:rFonts w:ascii="Times New Roman" w:hAnsi="Times New Roman"/>
          <w:sz w:val="24"/>
          <w:szCs w:val="24"/>
        </w:rPr>
        <w:br/>
        <w:t>Села, качаясь, на венчик ромашки,</w:t>
      </w:r>
      <w:r w:rsidRPr="008179A2">
        <w:rPr>
          <w:rFonts w:ascii="Times New Roman" w:hAnsi="Times New Roman"/>
          <w:sz w:val="24"/>
          <w:szCs w:val="24"/>
        </w:rPr>
        <w:br/>
        <w:t>Словно большой самолёт, стрекоза.</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sz w:val="24"/>
          <w:szCs w:val="24"/>
        </w:rPr>
        <w:t xml:space="preserve">     (сажает на полянку стрекозу)</w:t>
      </w:r>
      <w:r w:rsidRPr="008179A2">
        <w:rPr>
          <w:rFonts w:ascii="Times New Roman" w:hAnsi="Times New Roman"/>
          <w:noProof/>
          <w:sz w:val="24"/>
          <w:szCs w:val="24"/>
        </w:rPr>
        <w:drawing>
          <wp:inline distT="0" distB="0" distL="0" distR="0">
            <wp:extent cx="616688" cy="501355"/>
            <wp:effectExtent l="0" t="0" r="0" b="0"/>
            <wp:docPr id="160" name="Рисунок 160" descr="http://www.playing-field.ru/img/2015/052222/593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laying-field.ru/img/2015/052222/593563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8657" cy="502956"/>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numPr>
          <w:ilvl w:val="0"/>
          <w:numId w:val="218"/>
        </w:numPr>
        <w:shd w:val="clear" w:color="auto" w:fill="FFFFFF"/>
        <w:tabs>
          <w:tab w:val="num" w:pos="284"/>
        </w:tabs>
        <w:spacing w:after="0" w:line="240" w:lineRule="auto"/>
        <w:ind w:left="0" w:hanging="284"/>
        <w:rPr>
          <w:rFonts w:ascii="Times New Roman" w:hAnsi="Times New Roman"/>
          <w:sz w:val="24"/>
          <w:szCs w:val="24"/>
        </w:rPr>
      </w:pPr>
      <w:r w:rsidRPr="008179A2">
        <w:rPr>
          <w:rFonts w:ascii="Times New Roman" w:hAnsi="Times New Roman"/>
          <w:sz w:val="24"/>
          <w:szCs w:val="24"/>
        </w:rPr>
        <w:t>Вот тёмно-красная божья коровка</w:t>
      </w:r>
      <w:r w:rsidRPr="008179A2">
        <w:rPr>
          <w:rFonts w:ascii="Times New Roman" w:hAnsi="Times New Roman"/>
          <w:sz w:val="24"/>
          <w:szCs w:val="24"/>
        </w:rPr>
        <w:br/>
        <w:t>Спинку свою, разделив пополам,</w:t>
      </w:r>
      <w:r w:rsidRPr="008179A2">
        <w:rPr>
          <w:rFonts w:ascii="Times New Roman" w:hAnsi="Times New Roman"/>
          <w:sz w:val="24"/>
          <w:szCs w:val="24"/>
        </w:rPr>
        <w:br/>
        <w:t>Вскинула крылья прозрачные ловко</w:t>
      </w:r>
      <w:r w:rsidRPr="008179A2">
        <w:rPr>
          <w:rFonts w:ascii="Times New Roman" w:hAnsi="Times New Roman"/>
          <w:sz w:val="24"/>
          <w:szCs w:val="24"/>
        </w:rPr>
        <w:br/>
        <w:t>И полетела по божьим делам.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sz w:val="24"/>
          <w:szCs w:val="24"/>
        </w:rPr>
        <w:t>(сажает на полянку божью коровку)</w:t>
      </w:r>
      <w:r w:rsidRPr="008179A2">
        <w:rPr>
          <w:rFonts w:ascii="Times New Roman" w:hAnsi="Times New Roman"/>
          <w:noProof/>
          <w:sz w:val="24"/>
          <w:szCs w:val="24"/>
        </w:rPr>
        <w:drawing>
          <wp:inline distT="0" distB="0" distL="0" distR="0">
            <wp:extent cx="563526" cy="563526"/>
            <wp:effectExtent l="0" t="0" r="0" b="8255"/>
            <wp:docPr id="161" name="Рисунок 161" descr="http://macmix.ru/uploads/posts/2012-11/1353471537_icon.175x17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acmix.ru/uploads/posts/2012-11/1353471537_icon.175x175-75.pn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561" cy="563561"/>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numPr>
          <w:ilvl w:val="0"/>
          <w:numId w:val="219"/>
        </w:numPr>
        <w:shd w:val="clear" w:color="auto" w:fill="FFFFFF"/>
        <w:tabs>
          <w:tab w:val="num" w:pos="284"/>
        </w:tabs>
        <w:spacing w:after="0" w:line="240" w:lineRule="auto"/>
        <w:ind w:left="0" w:hanging="284"/>
        <w:rPr>
          <w:rFonts w:ascii="Times New Roman" w:hAnsi="Times New Roman"/>
          <w:sz w:val="24"/>
          <w:szCs w:val="24"/>
        </w:rPr>
      </w:pPr>
      <w:r w:rsidRPr="008179A2">
        <w:rPr>
          <w:rFonts w:ascii="Times New Roman" w:hAnsi="Times New Roman"/>
          <w:sz w:val="24"/>
          <w:szCs w:val="24"/>
        </w:rPr>
        <w:t>Вот в одинаковых платьях, как сёстры,</w:t>
      </w:r>
      <w:r w:rsidRPr="008179A2">
        <w:rPr>
          <w:rFonts w:ascii="Times New Roman" w:hAnsi="Times New Roman"/>
          <w:sz w:val="24"/>
          <w:szCs w:val="24"/>
        </w:rPr>
        <w:br/>
        <w:t>Бабочки сели в траву отдыхать.</w:t>
      </w:r>
      <w:r w:rsidRPr="008179A2">
        <w:rPr>
          <w:rFonts w:ascii="Times New Roman" w:hAnsi="Times New Roman"/>
          <w:sz w:val="24"/>
          <w:szCs w:val="24"/>
        </w:rPr>
        <w:br/>
        <w:t>То закрываются книжечкой пёстрой,</w:t>
      </w:r>
      <w:r w:rsidRPr="008179A2">
        <w:rPr>
          <w:rFonts w:ascii="Times New Roman" w:hAnsi="Times New Roman"/>
          <w:sz w:val="24"/>
          <w:szCs w:val="24"/>
        </w:rPr>
        <w:br/>
        <w:t>То, раскрываясь, несутся опять.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sz w:val="24"/>
          <w:szCs w:val="24"/>
        </w:rPr>
        <w:t>(сажает на полянку бабочку)</w:t>
      </w:r>
      <w:r w:rsidRPr="008179A2">
        <w:rPr>
          <w:rFonts w:ascii="Times New Roman" w:hAnsi="Times New Roman"/>
          <w:noProof/>
          <w:sz w:val="24"/>
          <w:szCs w:val="24"/>
        </w:rPr>
        <w:drawing>
          <wp:inline distT="0" distB="0" distL="0" distR="0">
            <wp:extent cx="520995" cy="520995"/>
            <wp:effectExtent l="0" t="0" r="0" b="0"/>
            <wp:docPr id="162" name="Рисунок 162" descr="https://im1-tub-ru.yandex.net/i?id=d11c850c33d1192ba41929ab9ff0eac3&amp;n=33&amp;h=215&amp;w=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1-tub-ru.yandex.net/i?id=d11c850c33d1192ba41929ab9ff0eac3&amp;n=33&amp;h=215&amp;w=215"/>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8369" cy="518369"/>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О каких животных вы узнали, прослушав стихотворения? </w:t>
      </w:r>
      <w:r w:rsidRPr="008179A2">
        <w:rPr>
          <w:rFonts w:ascii="Times New Roman" w:eastAsia="Calibri" w:hAnsi="Times New Roman"/>
          <w:b/>
          <w:i/>
          <w:sz w:val="24"/>
          <w:szCs w:val="24"/>
          <w:lang w:eastAsia="en-US"/>
        </w:rPr>
        <w:t>(Стрекоза, бабочка, божья коровка)</w:t>
      </w:r>
    </w:p>
    <w:p w:rsidR="00F46B3F" w:rsidRPr="008179A2" w:rsidRDefault="00F46B3F"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Кто знает, к какой группе относят ученые этих животных? Как назвать их одним словом? </w:t>
      </w:r>
      <w:r w:rsidRPr="008179A2">
        <w:rPr>
          <w:rFonts w:ascii="Times New Roman" w:eastAsia="Calibri" w:hAnsi="Times New Roman"/>
          <w:b/>
          <w:i/>
          <w:sz w:val="24"/>
          <w:szCs w:val="24"/>
          <w:lang w:eastAsia="en-US"/>
        </w:rPr>
        <w:t>(Насекомые)</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Действительно – это насекомые.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Над этой проблемой мы будем работать на уроке и поближе познакомимся с этой группой животных.</w:t>
      </w:r>
    </w:p>
    <w:p w:rsidR="00F46B3F" w:rsidRPr="008179A2" w:rsidRDefault="00F46B3F" w:rsidP="008179A2">
      <w:pPr>
        <w:shd w:val="clear" w:color="auto" w:fill="FFFFFF"/>
        <w:spacing w:after="0" w:line="240" w:lineRule="auto"/>
        <w:rPr>
          <w:rFonts w:ascii="Times New Roman" w:hAnsi="Times New Roman"/>
          <w:b/>
          <w:i/>
          <w:sz w:val="24"/>
          <w:szCs w:val="24"/>
          <w:shd w:val="clear" w:color="auto" w:fill="FFFFFF"/>
        </w:rPr>
      </w:pPr>
      <w:r w:rsidRPr="008179A2">
        <w:rPr>
          <w:rFonts w:ascii="Times New Roman" w:hAnsi="Times New Roman"/>
          <w:i/>
          <w:sz w:val="24"/>
          <w:szCs w:val="24"/>
          <w:shd w:val="clear" w:color="auto" w:fill="FFFFFF"/>
        </w:rPr>
        <w:t>(учитель чётко проговаривает тему урока и вывешивает табличку с названием темы на доску (над поляной))</w:t>
      </w:r>
    </w:p>
    <w:p w:rsidR="00F46B3F" w:rsidRPr="008179A2" w:rsidRDefault="00F46B3F" w:rsidP="008179A2">
      <w:pPr>
        <w:shd w:val="clear" w:color="auto" w:fill="FFFFFF"/>
        <w:spacing w:after="0" w:line="240" w:lineRule="auto"/>
        <w:rPr>
          <w:rFonts w:ascii="Times New Roman" w:hAnsi="Times New Roman"/>
          <w:b/>
          <w:sz w:val="24"/>
          <w:szCs w:val="24"/>
          <w:shd w:val="clear" w:color="auto" w:fill="FFFFFF"/>
        </w:rPr>
      </w:pPr>
      <w:r w:rsidRPr="008179A2">
        <w:rPr>
          <w:rFonts w:ascii="Times New Roman" w:hAnsi="Times New Roman"/>
          <w:sz w:val="24"/>
          <w:szCs w:val="24"/>
          <w:shd w:val="clear" w:color="auto" w:fill="FFFFFF"/>
        </w:rPr>
        <w:t>- Тема нашего урока: «Насекомые»</w:t>
      </w:r>
    </w:p>
    <w:p w:rsidR="00F46B3F" w:rsidRPr="008179A2" w:rsidRDefault="00F46B3F" w:rsidP="008179A2">
      <w:pPr>
        <w:shd w:val="clear" w:color="auto" w:fill="FFFFFF"/>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Цель урока: с</w:t>
      </w:r>
      <w:r w:rsidRPr="008179A2">
        <w:rPr>
          <w:rFonts w:ascii="Times New Roman" w:hAnsi="Times New Roman"/>
          <w:bCs/>
          <w:sz w:val="24"/>
          <w:szCs w:val="24"/>
        </w:rPr>
        <w:t>формировать представление о насекомых.</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 Зная тему урока, поставьте перед собой задачи. </w:t>
      </w:r>
    </w:p>
    <w:p w:rsidR="00F46B3F" w:rsidRPr="008179A2" w:rsidRDefault="00F46B3F" w:rsidP="008179A2">
      <w:pPr>
        <w:spacing w:after="0" w:line="240" w:lineRule="auto"/>
        <w:contextualSpacing/>
        <w:rPr>
          <w:rFonts w:ascii="Times New Roman" w:eastAsia="Calibri" w:hAnsi="Times New Roman"/>
          <w:b/>
          <w:bCs/>
          <w:i/>
          <w:sz w:val="24"/>
          <w:szCs w:val="24"/>
        </w:rPr>
      </w:pPr>
      <w:r w:rsidRPr="008179A2">
        <w:rPr>
          <w:rFonts w:ascii="Times New Roman" w:eastAsia="Calibri" w:hAnsi="Times New Roman"/>
          <w:bCs/>
          <w:sz w:val="24"/>
          <w:szCs w:val="24"/>
        </w:rPr>
        <w:t xml:space="preserve">- Чего вы ждёте от сегодняшнего урока? </w:t>
      </w:r>
      <w:r w:rsidRPr="008179A2">
        <w:rPr>
          <w:rFonts w:ascii="Times New Roman" w:eastAsia="Calibri" w:hAnsi="Times New Roman"/>
          <w:b/>
          <w:bCs/>
          <w:i/>
          <w:sz w:val="24"/>
          <w:szCs w:val="24"/>
        </w:rPr>
        <w:t>Ответы учащихся.</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color w:val="000000"/>
          <w:sz w:val="24"/>
          <w:szCs w:val="24"/>
          <w:shd w:val="clear" w:color="auto" w:fill="FFFFFF"/>
          <w:lang w:eastAsia="en-US"/>
        </w:rPr>
        <w:t>- Что бы вы хотели о них узнать?</w:t>
      </w:r>
      <w:r w:rsidRPr="008179A2">
        <w:rPr>
          <w:rFonts w:ascii="Times New Roman" w:eastAsia="Calibri" w:hAnsi="Times New Roman"/>
          <w:b/>
          <w:i/>
          <w:color w:val="000000"/>
          <w:sz w:val="24"/>
          <w:szCs w:val="24"/>
          <w:shd w:val="clear" w:color="auto" w:fill="FFFFFF"/>
          <w:lang w:eastAsia="en-US"/>
        </w:rPr>
        <w:t>Ответы детей.</w:t>
      </w:r>
    </w:p>
    <w:p w:rsidR="00F46B3F" w:rsidRPr="008179A2" w:rsidRDefault="00F46B3F" w:rsidP="008179A2">
      <w:pPr>
        <w:shd w:val="clear" w:color="auto" w:fill="FFFFFF"/>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Вопросов у нас много, все они разные. Но давайте </w:t>
      </w:r>
      <w:r w:rsidRPr="008179A2">
        <w:rPr>
          <w:rFonts w:ascii="Times New Roman" w:hAnsi="Times New Roman"/>
          <w:sz w:val="24"/>
          <w:szCs w:val="24"/>
          <w:lang w:eastAsia="ar-SA"/>
        </w:rPr>
        <w:t>спланируем нашу работу</w:t>
      </w:r>
      <w:r w:rsidRPr="008179A2">
        <w:rPr>
          <w:rFonts w:ascii="Times New Roman" w:hAnsi="Times New Roman"/>
          <w:color w:val="000000"/>
          <w:sz w:val="24"/>
          <w:szCs w:val="24"/>
          <w:shd w:val="clear" w:color="auto" w:fill="FFFFFF"/>
        </w:rPr>
        <w:t xml:space="preserve"> и попробуем объединить вопросы в группы по каким-то общим признакам. </w:t>
      </w:r>
    </w:p>
    <w:p w:rsidR="00F46B3F" w:rsidRPr="008179A2" w:rsidRDefault="00F46B3F" w:rsidP="008179A2">
      <w:pPr>
        <w:shd w:val="clear" w:color="auto" w:fill="FFFFFF"/>
        <w:spacing w:after="0" w:line="240" w:lineRule="auto"/>
        <w:rPr>
          <w:rFonts w:ascii="Times New Roman" w:hAnsi="Times New Roman"/>
          <w:b/>
          <w:i/>
          <w:color w:val="000000"/>
          <w:sz w:val="24"/>
          <w:szCs w:val="24"/>
          <w:shd w:val="clear" w:color="auto" w:fill="FFFFFF"/>
        </w:rPr>
      </w:pPr>
      <w:r w:rsidRPr="008179A2">
        <w:rPr>
          <w:rFonts w:ascii="Times New Roman" w:hAnsi="Times New Roman"/>
          <w:b/>
          <w:i/>
          <w:color w:val="000000"/>
          <w:sz w:val="24"/>
          <w:szCs w:val="24"/>
          <w:shd w:val="clear" w:color="auto" w:fill="FFFFFF"/>
        </w:rPr>
        <w:lastRenderedPageBreak/>
        <w:t>(Дети формулируют вопросы, учитель выслушивает пожелания ребят и на доске открывает план работы)</w:t>
      </w:r>
    </w:p>
    <w:p w:rsidR="00F46B3F" w:rsidRPr="008179A2" w:rsidRDefault="00F46B3F" w:rsidP="008179A2">
      <w:pPr>
        <w:suppressAutoHyphens/>
        <w:spacing w:after="0" w:line="240" w:lineRule="auto"/>
        <w:rPr>
          <w:rFonts w:ascii="Times New Roman" w:hAnsi="Times New Roman"/>
          <w:sz w:val="24"/>
          <w:szCs w:val="24"/>
          <w:lang w:eastAsia="ar-SA"/>
        </w:rPr>
      </w:pPr>
      <w:r w:rsidRPr="008179A2">
        <w:rPr>
          <w:rFonts w:ascii="Times New Roman" w:hAnsi="Times New Roman"/>
          <w:sz w:val="24"/>
          <w:szCs w:val="24"/>
          <w:lang w:eastAsia="ar-SA"/>
        </w:rPr>
        <w:t>- Посмотрите, как и по какому плану будет проходить наша работа.</w:t>
      </w:r>
    </w:p>
    <w:p w:rsidR="00F46B3F" w:rsidRPr="008179A2" w:rsidRDefault="00F46B3F" w:rsidP="008179A2">
      <w:pPr>
        <w:spacing w:after="0" w:line="240" w:lineRule="auto"/>
        <w:rPr>
          <w:rFonts w:ascii="Times New Roman" w:hAnsi="Times New Roman"/>
          <w:sz w:val="24"/>
          <w:szCs w:val="24"/>
          <w:lang w:eastAsia="ar-SA"/>
        </w:rPr>
      </w:pPr>
      <w:r w:rsidRPr="008179A2">
        <w:rPr>
          <w:rFonts w:ascii="Times New Roman" w:hAnsi="Times New Roman"/>
          <w:bCs/>
          <w:sz w:val="24"/>
          <w:szCs w:val="24"/>
        </w:rPr>
        <w:t>- Следовательно задачи  нашего урока: узнать, откуда произошло название «Насекомые»; чем насекомые отличаются от других видов животных, а именно рассмотреть строение тела насекомого; чем питаются насекомые; способы их передвижения и конечно же нам нужно пополнить знания о среде обитания насекомых.</w:t>
      </w:r>
    </w:p>
    <w:p w:rsidR="00F46B3F" w:rsidRPr="008179A2" w:rsidRDefault="00F46B3F" w:rsidP="008179A2">
      <w:pPr>
        <w:spacing w:after="0" w:line="240" w:lineRule="auto"/>
        <w:contextualSpacing/>
        <w:rPr>
          <w:rFonts w:ascii="Times New Roman" w:eastAsia="Calibri" w:hAnsi="Times New Roman"/>
          <w:b/>
          <w:bCs/>
          <w:sz w:val="24"/>
          <w:szCs w:val="24"/>
        </w:rPr>
      </w:pPr>
      <w:r w:rsidRPr="008179A2">
        <w:rPr>
          <w:rFonts w:ascii="Times New Roman" w:eastAsia="Calibri" w:hAnsi="Times New Roman"/>
          <w:b/>
          <w:bCs/>
          <w:sz w:val="24"/>
          <w:szCs w:val="24"/>
        </w:rPr>
        <w:t>План исследования:</w:t>
      </w:r>
    </w:p>
    <w:p w:rsidR="00F46B3F" w:rsidRPr="008179A2" w:rsidRDefault="00F46B3F" w:rsidP="008179A2">
      <w:pPr>
        <w:numPr>
          <w:ilvl w:val="0"/>
          <w:numId w:val="220"/>
        </w:numPr>
        <w:spacing w:after="0" w:line="240" w:lineRule="auto"/>
        <w:ind w:left="0" w:firstLine="0"/>
        <w:contextualSpacing/>
        <w:rPr>
          <w:rFonts w:ascii="Times New Roman" w:eastAsia="Calibri" w:hAnsi="Times New Roman"/>
          <w:bCs/>
          <w:sz w:val="24"/>
          <w:szCs w:val="24"/>
        </w:rPr>
      </w:pPr>
      <w:r w:rsidRPr="008179A2">
        <w:rPr>
          <w:rFonts w:ascii="Times New Roman" w:eastAsia="Calibri" w:hAnsi="Times New Roman"/>
          <w:bCs/>
          <w:sz w:val="24"/>
          <w:szCs w:val="24"/>
        </w:rPr>
        <w:t>Насекомые.</w:t>
      </w:r>
    </w:p>
    <w:p w:rsidR="00F46B3F" w:rsidRPr="008179A2" w:rsidRDefault="00F46B3F" w:rsidP="008179A2">
      <w:pPr>
        <w:numPr>
          <w:ilvl w:val="0"/>
          <w:numId w:val="220"/>
        </w:numPr>
        <w:spacing w:after="0" w:line="240" w:lineRule="auto"/>
        <w:ind w:left="0" w:firstLine="0"/>
        <w:contextualSpacing/>
        <w:rPr>
          <w:rFonts w:ascii="Times New Roman" w:eastAsia="Calibri" w:hAnsi="Times New Roman"/>
          <w:bCs/>
          <w:sz w:val="24"/>
          <w:szCs w:val="24"/>
        </w:rPr>
      </w:pPr>
      <w:r w:rsidRPr="008179A2">
        <w:rPr>
          <w:rFonts w:ascii="Times New Roman" w:eastAsia="Calibri" w:hAnsi="Times New Roman"/>
          <w:bCs/>
          <w:sz w:val="24"/>
          <w:szCs w:val="24"/>
        </w:rPr>
        <w:t>Строение тела насекомых.</w:t>
      </w:r>
    </w:p>
    <w:p w:rsidR="00F46B3F" w:rsidRPr="008179A2" w:rsidRDefault="00F46B3F" w:rsidP="008179A2">
      <w:pPr>
        <w:numPr>
          <w:ilvl w:val="0"/>
          <w:numId w:val="220"/>
        </w:numPr>
        <w:spacing w:after="0" w:line="240" w:lineRule="auto"/>
        <w:ind w:left="0" w:firstLine="0"/>
        <w:contextualSpacing/>
        <w:rPr>
          <w:rFonts w:ascii="Times New Roman" w:eastAsia="Calibri" w:hAnsi="Times New Roman"/>
          <w:bCs/>
          <w:sz w:val="24"/>
          <w:szCs w:val="24"/>
        </w:rPr>
      </w:pPr>
      <w:r w:rsidRPr="008179A2">
        <w:rPr>
          <w:rFonts w:ascii="Times New Roman" w:eastAsia="Calibri" w:hAnsi="Times New Roman"/>
          <w:bCs/>
          <w:sz w:val="24"/>
          <w:szCs w:val="24"/>
        </w:rPr>
        <w:t>Питание насекомых.</w:t>
      </w:r>
    </w:p>
    <w:p w:rsidR="00F46B3F" w:rsidRPr="008179A2" w:rsidRDefault="00F46B3F" w:rsidP="008179A2">
      <w:pPr>
        <w:numPr>
          <w:ilvl w:val="0"/>
          <w:numId w:val="220"/>
        </w:numPr>
        <w:spacing w:after="0" w:line="240" w:lineRule="auto"/>
        <w:ind w:left="0" w:firstLine="0"/>
        <w:contextualSpacing/>
        <w:rPr>
          <w:rFonts w:ascii="Times New Roman" w:eastAsia="Calibri" w:hAnsi="Times New Roman"/>
          <w:bCs/>
          <w:sz w:val="24"/>
          <w:szCs w:val="24"/>
        </w:rPr>
      </w:pPr>
      <w:r w:rsidRPr="008179A2">
        <w:rPr>
          <w:rFonts w:ascii="Times New Roman" w:eastAsia="Calibri" w:hAnsi="Times New Roman"/>
          <w:bCs/>
          <w:sz w:val="24"/>
          <w:szCs w:val="24"/>
        </w:rPr>
        <w:t>Способы передвижения насекомых.</w:t>
      </w:r>
    </w:p>
    <w:p w:rsidR="00F46B3F" w:rsidRPr="008179A2" w:rsidRDefault="00F46B3F" w:rsidP="008179A2">
      <w:pPr>
        <w:numPr>
          <w:ilvl w:val="0"/>
          <w:numId w:val="220"/>
        </w:numPr>
        <w:spacing w:after="0" w:line="240" w:lineRule="auto"/>
        <w:ind w:left="0" w:firstLine="0"/>
        <w:contextualSpacing/>
        <w:rPr>
          <w:rFonts w:ascii="Times New Roman" w:eastAsia="Calibri" w:hAnsi="Times New Roman"/>
          <w:bCs/>
          <w:sz w:val="24"/>
          <w:szCs w:val="24"/>
        </w:rPr>
      </w:pPr>
      <w:r w:rsidRPr="008179A2">
        <w:rPr>
          <w:rFonts w:ascii="Times New Roman" w:eastAsia="Calibri" w:hAnsi="Times New Roman"/>
          <w:bCs/>
          <w:sz w:val="24"/>
          <w:szCs w:val="24"/>
        </w:rPr>
        <w:t>Среда обитания насекомых.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 xml:space="preserve">- </w:t>
      </w:r>
      <w:r w:rsidRPr="008179A2">
        <w:rPr>
          <w:rFonts w:ascii="Times New Roman" w:hAnsi="Times New Roman"/>
          <w:sz w:val="24"/>
          <w:szCs w:val="24"/>
        </w:rPr>
        <w:t>Давайте прикоснемся сегодня на уроке к миру этих удивительных, таких не похожих друг на друга насекомых.</w:t>
      </w:r>
    </w:p>
    <w:p w:rsidR="00F46B3F" w:rsidRPr="008179A2" w:rsidRDefault="00F46B3F" w:rsidP="008179A2">
      <w:pPr>
        <w:suppressAutoHyphens/>
        <w:spacing w:after="0" w:line="240" w:lineRule="auto"/>
        <w:jc w:val="both"/>
        <w:rPr>
          <w:rFonts w:ascii="Times New Roman" w:hAnsi="Times New Roman"/>
          <w:b/>
          <w:sz w:val="24"/>
          <w:szCs w:val="24"/>
          <w:lang w:eastAsia="ar-SA"/>
        </w:rPr>
      </w:pPr>
      <w:r w:rsidRPr="008179A2">
        <w:rPr>
          <w:rFonts w:ascii="Times New Roman" w:hAnsi="Times New Roman"/>
          <w:b/>
          <w:sz w:val="24"/>
          <w:szCs w:val="24"/>
          <w:lang w:val="en-US" w:eastAsia="ar-SA"/>
        </w:rPr>
        <w:t>IV</w:t>
      </w:r>
      <w:r w:rsidRPr="008179A2">
        <w:rPr>
          <w:rFonts w:ascii="Times New Roman" w:hAnsi="Times New Roman"/>
          <w:b/>
          <w:sz w:val="24"/>
          <w:szCs w:val="24"/>
          <w:lang w:eastAsia="ar-SA"/>
        </w:rPr>
        <w:t>. Открытие новых знаний и первичное усвоение. Введение материала с учетом закономерностей процесса познания (восприятие и первичное осознание нового материала), осмысление связей и отношений в объекте изучения.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xml:space="preserve"> найти признаки, по которым животных относят к группе насекомых.</w:t>
      </w:r>
    </w:p>
    <w:p w:rsidR="00F46B3F" w:rsidRPr="008179A2" w:rsidRDefault="00F46B3F" w:rsidP="008179A2">
      <w:p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4.1. Словарная работа.  </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Наука о насекомых называется энтомология. Учёных, изучающих насекомых, называют энтомологами. Может быть, кто-то из вас в будущем заинтересуется данной наукой и станет учёным – энтомологом.</w:t>
      </w:r>
    </w:p>
    <w:p w:rsidR="00F46B3F" w:rsidRPr="008179A2" w:rsidRDefault="00F46B3F" w:rsidP="008179A2">
      <w:pPr>
        <w:spacing w:after="0" w:line="240" w:lineRule="auto"/>
        <w:contextualSpacing/>
        <w:rPr>
          <w:rFonts w:ascii="Times New Roman" w:eastAsia="Calibri" w:hAnsi="Times New Roman"/>
          <w:b/>
          <w:bCs/>
          <w:i/>
          <w:sz w:val="24"/>
          <w:szCs w:val="24"/>
        </w:rPr>
      </w:pPr>
      <w:r w:rsidRPr="008179A2">
        <w:rPr>
          <w:rFonts w:ascii="Times New Roman" w:eastAsia="Calibri" w:hAnsi="Times New Roman"/>
          <w:b/>
          <w:bCs/>
          <w:i/>
          <w:sz w:val="24"/>
          <w:szCs w:val="24"/>
        </w:rPr>
        <w:t>на слайде: ЭНТОМОЛОГИЯ- наук изучающая всё о  насекомых.</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 - Основной метод изучения насекомых – это наблюдение. Поэтому сегодня на уроке мы понаблюдаем за жителями этого удивительного мира и попробуем ответить на ваши вопросы.</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 Ребята, вы готовы начать исследования? </w:t>
      </w:r>
    </w:p>
    <w:p w:rsidR="00F46B3F" w:rsidRPr="008179A2" w:rsidRDefault="00F46B3F" w:rsidP="008179A2">
      <w:pPr>
        <w:suppressAutoHyphens/>
        <w:spacing w:after="0" w:line="240" w:lineRule="auto"/>
        <w:rPr>
          <w:rFonts w:ascii="Times New Roman" w:hAnsi="Times New Roman"/>
          <w:b/>
          <w:i/>
          <w:sz w:val="24"/>
          <w:szCs w:val="24"/>
          <w:lang w:eastAsia="ar-SA"/>
        </w:rPr>
      </w:pPr>
      <w:r w:rsidRPr="008179A2">
        <w:rPr>
          <w:rFonts w:ascii="Times New Roman" w:hAnsi="Times New Roman"/>
          <w:b/>
          <w:bCs/>
          <w:sz w:val="24"/>
          <w:szCs w:val="24"/>
        </w:rPr>
        <w:t>4.2. Выявление объектов исследования (</w:t>
      </w:r>
      <w:r w:rsidRPr="008179A2">
        <w:rPr>
          <w:rFonts w:ascii="Times New Roman" w:hAnsi="Times New Roman"/>
          <w:b/>
          <w:i/>
          <w:sz w:val="24"/>
          <w:szCs w:val="24"/>
          <w:lang w:eastAsia="ar-SA"/>
        </w:rPr>
        <w:t>Сбор, обработка информации )</w:t>
      </w:r>
      <w:r w:rsidRPr="008179A2">
        <w:rPr>
          <w:rFonts w:ascii="Times New Roman" w:hAnsi="Times New Roman"/>
          <w:b/>
          <w:bCs/>
          <w:sz w:val="24"/>
          <w:szCs w:val="24"/>
        </w:rPr>
        <w:t>.</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Сейчас мы с вами  поработаем в роли ученых-исследователей и выясним откуда произошло название «Насекомые». Для этого откроем учебник на странице 44-45 и внимательно рассмотрим иллюстрации.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color w:val="333333"/>
          <w:sz w:val="24"/>
          <w:szCs w:val="24"/>
        </w:rPr>
        <w:t>Назовите друг, другу насекомых, которых вы узнали</w:t>
      </w:r>
      <w:r w:rsidRPr="008179A2">
        <w:rPr>
          <w:rFonts w:ascii="Times New Roman" w:hAnsi="Times New Roman"/>
          <w:color w:val="333333"/>
          <w:sz w:val="24"/>
          <w:szCs w:val="24"/>
          <w:shd w:val="clear" w:color="auto" w:fill="FFFFDE"/>
        </w:rPr>
        <w:t>.</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eastAsia="+mn-ea" w:hAnsi="Times New Roman"/>
          <w:bCs/>
          <w:kern w:val="24"/>
          <w:sz w:val="24"/>
          <w:szCs w:val="24"/>
        </w:rPr>
        <w:t xml:space="preserve">- Скажите, что у них общего? </w:t>
      </w:r>
      <w:r w:rsidRPr="008179A2">
        <w:rPr>
          <w:rFonts w:ascii="Times New Roman" w:hAnsi="Times New Roman"/>
          <w:sz w:val="24"/>
          <w:szCs w:val="24"/>
        </w:rPr>
        <w:t>(</w:t>
      </w:r>
      <w:r w:rsidRPr="008179A2">
        <w:rPr>
          <w:rFonts w:ascii="Times New Roman" w:hAnsi="Times New Roman"/>
          <w:b/>
          <w:i/>
          <w:sz w:val="24"/>
          <w:szCs w:val="24"/>
        </w:rPr>
        <w:t>У них шесть ног, есть усики)</w:t>
      </w:r>
    </w:p>
    <w:p w:rsidR="00F46B3F" w:rsidRPr="008179A2" w:rsidRDefault="00F46B3F" w:rsidP="008179A2">
      <w:pPr>
        <w:spacing w:after="0" w:line="240" w:lineRule="auto"/>
        <w:rPr>
          <w:rFonts w:ascii="Times New Roman" w:hAnsi="Times New Roman"/>
          <w:color w:val="333333"/>
          <w:sz w:val="24"/>
          <w:szCs w:val="24"/>
        </w:rPr>
      </w:pPr>
      <w:r w:rsidRPr="008179A2">
        <w:rPr>
          <w:rFonts w:ascii="Times New Roman" w:eastAsia="+mn-ea" w:hAnsi="Times New Roman"/>
          <w:bCs/>
          <w:kern w:val="24"/>
          <w:sz w:val="24"/>
          <w:szCs w:val="24"/>
        </w:rPr>
        <w:t xml:space="preserve">- </w:t>
      </w:r>
      <w:r w:rsidRPr="008179A2">
        <w:rPr>
          <w:rFonts w:ascii="Times New Roman" w:hAnsi="Times New Roman"/>
          <w:color w:val="333333"/>
          <w:sz w:val="24"/>
          <w:szCs w:val="24"/>
        </w:rPr>
        <w:t xml:space="preserve">Кто такие насекомые? </w:t>
      </w:r>
      <w:r w:rsidRPr="008179A2">
        <w:rPr>
          <w:rFonts w:ascii="Times New Roman" w:eastAsia="+mn-ea" w:hAnsi="Times New Roman"/>
          <w:bCs/>
          <w:kern w:val="24"/>
          <w:sz w:val="24"/>
          <w:szCs w:val="24"/>
        </w:rPr>
        <w:t xml:space="preserve">Почему их так называют? </w:t>
      </w:r>
    </w:p>
    <w:p w:rsidR="00F46B3F" w:rsidRPr="008179A2" w:rsidRDefault="00F46B3F" w:rsidP="008179A2">
      <w:pPr>
        <w:spacing w:after="0" w:line="240" w:lineRule="auto"/>
        <w:rPr>
          <w:rFonts w:ascii="Times New Roman" w:hAnsi="Times New Roman"/>
          <w:bCs/>
          <w:sz w:val="24"/>
          <w:szCs w:val="24"/>
        </w:rPr>
      </w:pPr>
      <w:r w:rsidRPr="008179A2">
        <w:rPr>
          <w:rFonts w:ascii="Times New Roman" w:eastAsia="+mn-ea" w:hAnsi="Times New Roman"/>
          <w:bCs/>
          <w:kern w:val="24"/>
          <w:sz w:val="24"/>
          <w:szCs w:val="24"/>
        </w:rPr>
        <w:t xml:space="preserve">- </w:t>
      </w:r>
      <w:r w:rsidRPr="008179A2">
        <w:rPr>
          <w:rFonts w:ascii="Times New Roman" w:hAnsi="Times New Roman"/>
          <w:sz w:val="24"/>
          <w:szCs w:val="24"/>
        </w:rPr>
        <w:t xml:space="preserve">Для того, чтобы ответить на этот вопрос,  внимательно рассмотрите тело насекомого. </w:t>
      </w:r>
    </w:p>
    <w:p w:rsidR="00F46B3F" w:rsidRPr="008179A2" w:rsidRDefault="00F46B3F" w:rsidP="008179A2">
      <w:pPr>
        <w:spacing w:after="0" w:line="240" w:lineRule="auto"/>
        <w:contextualSpacing/>
        <w:jc w:val="both"/>
        <w:rPr>
          <w:rFonts w:ascii="Times New Roman" w:hAnsi="Times New Roman"/>
          <w:b/>
          <w:i/>
          <w:sz w:val="24"/>
          <w:szCs w:val="24"/>
        </w:rPr>
      </w:pPr>
      <w:r w:rsidRPr="008179A2">
        <w:rPr>
          <w:rFonts w:ascii="Times New Roman" w:hAnsi="Times New Roman"/>
          <w:sz w:val="24"/>
          <w:szCs w:val="24"/>
        </w:rPr>
        <w:t xml:space="preserve">- Что вы заметили? </w:t>
      </w:r>
      <w:r w:rsidRPr="008179A2">
        <w:rPr>
          <w:rFonts w:ascii="Times New Roman" w:hAnsi="Times New Roman"/>
          <w:b/>
          <w:i/>
          <w:sz w:val="24"/>
          <w:szCs w:val="24"/>
        </w:rPr>
        <w:t>Полоски .</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Cs/>
          <w:sz w:val="24"/>
          <w:szCs w:val="24"/>
        </w:rPr>
        <w:t xml:space="preserve">- Эти полоски/ колечки есть у всех насекомых? </w:t>
      </w:r>
      <w:r w:rsidRPr="008179A2">
        <w:rPr>
          <w:rFonts w:ascii="Times New Roman" w:hAnsi="Times New Roman"/>
          <w:b/>
          <w:bCs/>
          <w:i/>
          <w:sz w:val="24"/>
          <w:szCs w:val="24"/>
        </w:rPr>
        <w:t>Да.</w:t>
      </w:r>
    </w:p>
    <w:p w:rsidR="00F46B3F" w:rsidRPr="008179A2" w:rsidRDefault="00F46B3F" w:rsidP="008179A2">
      <w:pPr>
        <w:spacing w:after="0" w:line="240" w:lineRule="auto"/>
        <w:contextualSpacing/>
        <w:jc w:val="both"/>
        <w:rPr>
          <w:rFonts w:ascii="Times New Roman" w:eastAsia="+mn-ea" w:hAnsi="Times New Roman"/>
          <w:b/>
          <w:bCs/>
          <w:i/>
          <w:kern w:val="24"/>
          <w:sz w:val="24"/>
          <w:szCs w:val="24"/>
        </w:rPr>
      </w:pPr>
      <w:r w:rsidRPr="008179A2">
        <w:rPr>
          <w:rFonts w:ascii="Times New Roman" w:eastAsia="+mn-ea" w:hAnsi="Times New Roman"/>
          <w:b/>
          <w:bCs/>
          <w:i/>
          <w:kern w:val="24"/>
          <w:sz w:val="24"/>
          <w:szCs w:val="24"/>
        </w:rPr>
        <w:t>Ответы детей.</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i/>
          <w:sz w:val="24"/>
          <w:szCs w:val="24"/>
        </w:rPr>
        <w:t>Вывод (проговаривает учитель): На теле есть полоски, похожие на насечки</w:t>
      </w:r>
      <w:r w:rsidRPr="008179A2">
        <w:rPr>
          <w:rFonts w:ascii="Times New Roman" w:hAnsi="Times New Roman"/>
          <w:sz w:val="24"/>
          <w:szCs w:val="24"/>
        </w:rPr>
        <w:t xml:space="preserve">, </w:t>
      </w:r>
      <w:r w:rsidRPr="008179A2">
        <w:rPr>
          <w:rFonts w:ascii="Times New Roman" w:hAnsi="Times New Roman"/>
          <w:b/>
          <w:i/>
          <w:sz w:val="24"/>
          <w:szCs w:val="24"/>
        </w:rPr>
        <w:t>поэтому их называют насекомыми.</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4.3. Выделение общих признаков насекомых. Самостоятельная работа. Работа в тетрадях на печатной основе с.19 №13</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-Мы рассмотрели  с вами  несколько разновидностей насекомых. </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bCs/>
          <w:sz w:val="24"/>
          <w:szCs w:val="24"/>
        </w:rPr>
        <w:t>- Откройте рабочие тетради с.19 №13</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Самостоятельно изучите тело муравья. Укажите цифрами части тела муравья и признаки насекомых.</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noProof/>
          <w:sz w:val="24"/>
          <w:szCs w:val="24"/>
        </w:rPr>
        <w:lastRenderedPageBreak/>
        <w:drawing>
          <wp:inline distT="0" distB="0" distL="0" distR="0">
            <wp:extent cx="1591774" cy="2076112"/>
            <wp:effectExtent l="0" t="0" r="8890" b="635"/>
            <wp:docPr id="163" name="Рисунок 163" descr="C:\Documents and Settings\User\Рабочий стол\откр урок на 16.03\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откр урок на 16.03\i.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94724" cy="2079960"/>
                    </a:xfrm>
                    <a:prstGeom prst="rect">
                      <a:avLst/>
                    </a:prstGeom>
                    <a:noFill/>
                    <a:ln>
                      <a:noFill/>
                    </a:ln>
                  </pic:spPr>
                </pic:pic>
              </a:graphicData>
            </a:graphic>
          </wp:inline>
        </w:drawing>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голова</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грудь</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брюшко</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число частей тела- 3</w:t>
      </w:r>
    </w:p>
    <w:p w:rsidR="00F46B3F" w:rsidRPr="008179A2" w:rsidRDefault="00F46B3F" w:rsidP="008179A2">
      <w:pPr>
        <w:spacing w:after="0" w:line="240" w:lineRule="auto"/>
        <w:contextualSpacing/>
        <w:rPr>
          <w:rFonts w:ascii="Times New Roman" w:eastAsia="Calibri" w:hAnsi="Times New Roman"/>
          <w:bCs/>
          <w:sz w:val="24"/>
          <w:szCs w:val="24"/>
        </w:rPr>
      </w:pPr>
      <w:r w:rsidRPr="008179A2">
        <w:rPr>
          <w:rFonts w:ascii="Times New Roman" w:eastAsia="Calibri" w:hAnsi="Times New Roman"/>
          <w:bCs/>
          <w:sz w:val="24"/>
          <w:szCs w:val="24"/>
        </w:rPr>
        <w:t>- число ног- 6</w:t>
      </w:r>
    </w:p>
    <w:p w:rsidR="00F46B3F" w:rsidRPr="008179A2" w:rsidRDefault="00F46B3F" w:rsidP="008179A2">
      <w:pPr>
        <w:suppressAutoHyphens/>
        <w:spacing w:after="0" w:line="240" w:lineRule="auto"/>
        <w:jc w:val="both"/>
        <w:rPr>
          <w:rFonts w:ascii="Times New Roman" w:hAnsi="Times New Roman"/>
          <w:b/>
          <w:bCs/>
          <w:i/>
          <w:sz w:val="24"/>
          <w:szCs w:val="24"/>
          <w:lang w:eastAsia="ar-SA"/>
        </w:rPr>
      </w:pPr>
      <w:r w:rsidRPr="008179A2">
        <w:rPr>
          <w:rFonts w:ascii="Times New Roman" w:hAnsi="Times New Roman"/>
          <w:b/>
          <w:bCs/>
          <w:sz w:val="24"/>
          <w:szCs w:val="24"/>
        </w:rPr>
        <w:t>Проверка знаний по эталону, самооценивание.</w:t>
      </w:r>
      <w:r w:rsidRPr="008179A2">
        <w:rPr>
          <w:rFonts w:ascii="Times New Roman" w:hAnsi="Times New Roman"/>
          <w:b/>
          <w:i/>
          <w:sz w:val="24"/>
          <w:szCs w:val="24"/>
          <w:lang w:eastAsia="ar-SA"/>
        </w:rPr>
        <w:t xml:space="preserve"> (На экране показаны правильные варианты ответов). </w:t>
      </w:r>
    </w:p>
    <w:p w:rsidR="00F46B3F" w:rsidRPr="008179A2" w:rsidRDefault="00F46B3F" w:rsidP="008179A2">
      <w:pPr>
        <w:suppressAutoHyphens/>
        <w:spacing w:after="0" w:line="240" w:lineRule="auto"/>
        <w:jc w:val="both"/>
        <w:rPr>
          <w:rFonts w:ascii="Times New Roman" w:hAnsi="Times New Roman"/>
          <w:color w:val="000000"/>
          <w:sz w:val="24"/>
          <w:szCs w:val="24"/>
          <w:shd w:val="clear" w:color="auto" w:fill="FFFFFF"/>
        </w:rPr>
      </w:pPr>
      <w:r w:rsidRPr="008179A2">
        <w:rPr>
          <w:rFonts w:ascii="Times New Roman" w:hAnsi="Times New Roman"/>
          <w:sz w:val="24"/>
          <w:szCs w:val="24"/>
          <w:lang w:eastAsia="ar-SA"/>
        </w:rPr>
        <w:t xml:space="preserve">- Давайте с нашим помощником - компьютером проверим выполненное задание, </w:t>
      </w:r>
      <w:r w:rsidRPr="008179A2">
        <w:rPr>
          <w:rFonts w:ascii="Times New Roman" w:hAnsi="Times New Roman"/>
          <w:color w:val="000000"/>
          <w:sz w:val="24"/>
          <w:szCs w:val="24"/>
          <w:shd w:val="clear" w:color="auto" w:fill="FFFFFF"/>
        </w:rPr>
        <w:t xml:space="preserve">сравните свои результаты с эталоном. </w:t>
      </w:r>
    </w:p>
    <w:p w:rsidR="00F46B3F" w:rsidRPr="008179A2" w:rsidRDefault="00F46B3F" w:rsidP="008179A2">
      <w:pPr>
        <w:suppressAutoHyphens/>
        <w:spacing w:after="0" w:line="240" w:lineRule="auto"/>
        <w:ind w:left="426" w:firstLine="426"/>
        <w:jc w:val="both"/>
        <w:rPr>
          <w:rFonts w:ascii="Times New Roman" w:hAnsi="Times New Roman"/>
          <w:b/>
          <w:i/>
          <w:sz w:val="24"/>
          <w:szCs w:val="24"/>
          <w:lang w:eastAsia="ar-SA"/>
        </w:rPr>
      </w:pPr>
      <w:r w:rsidRPr="008179A2">
        <w:rPr>
          <w:rFonts w:ascii="Times New Roman" w:hAnsi="Times New Roman"/>
          <w:color w:val="000000"/>
          <w:sz w:val="24"/>
          <w:szCs w:val="24"/>
          <w:shd w:val="clear" w:color="auto" w:fill="FFFFFF"/>
        </w:rPr>
        <w:t>- Оцените свою работу, покажите насколько верно вы справились с этим заданием.</w:t>
      </w:r>
    </w:p>
    <w:p w:rsidR="00F46B3F" w:rsidRPr="008179A2" w:rsidRDefault="00F46B3F" w:rsidP="008179A2">
      <w:pPr>
        <w:spacing w:after="0" w:line="240" w:lineRule="auto"/>
        <w:ind w:left="426" w:firstLine="426"/>
        <w:rPr>
          <w:rFonts w:ascii="Times New Roman" w:hAnsi="Times New Roman"/>
          <w:b/>
          <w:bCs/>
          <w:sz w:val="24"/>
          <w:szCs w:val="24"/>
        </w:rPr>
      </w:pPr>
      <w:r w:rsidRPr="008179A2">
        <w:rPr>
          <w:rFonts w:ascii="Times New Roman" w:hAnsi="Times New Roman"/>
          <w:b/>
          <w:bCs/>
          <w:sz w:val="24"/>
          <w:szCs w:val="24"/>
        </w:rPr>
        <w:t>Проверка усвоенных знаний (фронтальная работа).</w:t>
      </w:r>
    </w:p>
    <w:p w:rsidR="00F46B3F" w:rsidRPr="008179A2" w:rsidRDefault="00F46B3F" w:rsidP="008179A2">
      <w:pPr>
        <w:spacing w:after="0" w:line="240" w:lineRule="auto"/>
        <w:ind w:left="426" w:firstLine="426"/>
        <w:contextualSpacing/>
        <w:jc w:val="both"/>
        <w:rPr>
          <w:rFonts w:ascii="Times New Roman" w:hAnsi="Times New Roman"/>
          <w:sz w:val="24"/>
          <w:szCs w:val="24"/>
        </w:rPr>
      </w:pPr>
      <w:r w:rsidRPr="008179A2">
        <w:rPr>
          <w:rFonts w:ascii="Times New Roman" w:hAnsi="Times New Roman"/>
          <w:bCs/>
          <w:sz w:val="24"/>
          <w:szCs w:val="24"/>
        </w:rPr>
        <w:t>- Проведя исследование по второму пункту плана «Строение тела», давайте вместе</w:t>
      </w:r>
      <w:r w:rsidRPr="008179A2">
        <w:rPr>
          <w:rFonts w:ascii="Times New Roman" w:hAnsi="Times New Roman"/>
          <w:sz w:val="24"/>
          <w:szCs w:val="24"/>
        </w:rPr>
        <w:t xml:space="preserve"> проговорим общие признаки насекомых: </w:t>
      </w:r>
    </w:p>
    <w:p w:rsidR="00F46B3F" w:rsidRPr="008179A2" w:rsidRDefault="00F46B3F" w:rsidP="008179A2">
      <w:pPr>
        <w:spacing w:after="0" w:line="240" w:lineRule="auto"/>
        <w:ind w:left="426" w:firstLine="426"/>
        <w:rPr>
          <w:rFonts w:ascii="Times New Roman" w:hAnsi="Times New Roman"/>
          <w:b/>
          <w:bCs/>
          <w:sz w:val="24"/>
          <w:szCs w:val="24"/>
        </w:rPr>
      </w:pPr>
      <w:r w:rsidRPr="008179A2">
        <w:rPr>
          <w:rFonts w:ascii="Times New Roman" w:hAnsi="Times New Roman"/>
          <w:b/>
          <w:bCs/>
          <w:sz w:val="24"/>
          <w:szCs w:val="24"/>
        </w:rPr>
        <w:t xml:space="preserve">- </w:t>
      </w:r>
      <w:r w:rsidRPr="008179A2">
        <w:rPr>
          <w:rFonts w:ascii="Times New Roman" w:hAnsi="Times New Roman"/>
          <w:bCs/>
          <w:sz w:val="24"/>
          <w:szCs w:val="24"/>
        </w:rPr>
        <w:t>Сколько частей тела у насекомых?</w:t>
      </w:r>
      <w:r w:rsidRPr="008179A2">
        <w:rPr>
          <w:rFonts w:ascii="Times New Roman" w:hAnsi="Times New Roman"/>
          <w:b/>
          <w:bCs/>
          <w:sz w:val="24"/>
          <w:szCs w:val="24"/>
        </w:rPr>
        <w:t xml:space="preserve"> 3</w:t>
      </w:r>
    </w:p>
    <w:p w:rsidR="00F46B3F" w:rsidRPr="008179A2" w:rsidRDefault="00F46B3F" w:rsidP="008179A2">
      <w:pPr>
        <w:spacing w:after="0" w:line="240" w:lineRule="auto"/>
        <w:ind w:left="426" w:firstLine="426"/>
        <w:rPr>
          <w:rFonts w:ascii="Times New Roman" w:hAnsi="Times New Roman"/>
          <w:bCs/>
          <w:sz w:val="24"/>
          <w:szCs w:val="24"/>
        </w:rPr>
      </w:pPr>
      <w:r w:rsidRPr="008179A2">
        <w:rPr>
          <w:rFonts w:ascii="Times New Roman" w:hAnsi="Times New Roman"/>
          <w:bCs/>
          <w:sz w:val="24"/>
          <w:szCs w:val="24"/>
        </w:rPr>
        <w:t xml:space="preserve">- Что у насекомых есть на голове? Для чего у них усики и глаза? </w:t>
      </w:r>
      <w:r w:rsidRPr="008179A2">
        <w:rPr>
          <w:rFonts w:ascii="Times New Roman" w:hAnsi="Times New Roman"/>
          <w:b/>
          <w:bCs/>
          <w:i/>
          <w:sz w:val="24"/>
          <w:szCs w:val="24"/>
        </w:rPr>
        <w:t>Это органы чувств насекомых.</w:t>
      </w:r>
    </w:p>
    <w:p w:rsidR="00F46B3F" w:rsidRPr="008179A2" w:rsidRDefault="00F46B3F" w:rsidP="008179A2">
      <w:pPr>
        <w:spacing w:after="0" w:line="240" w:lineRule="auto"/>
        <w:ind w:left="426" w:firstLine="426"/>
        <w:rPr>
          <w:rFonts w:ascii="Times New Roman" w:hAnsi="Times New Roman"/>
          <w:b/>
          <w:bCs/>
          <w:i/>
          <w:sz w:val="24"/>
          <w:szCs w:val="24"/>
        </w:rPr>
      </w:pPr>
      <w:r w:rsidRPr="008179A2">
        <w:rPr>
          <w:rFonts w:ascii="Times New Roman" w:hAnsi="Times New Roman"/>
          <w:bCs/>
          <w:sz w:val="24"/>
          <w:szCs w:val="24"/>
        </w:rPr>
        <w:t xml:space="preserve">- Что крепится к груди? Для чего им ноги и крылья? </w:t>
      </w:r>
      <w:r w:rsidRPr="008179A2">
        <w:rPr>
          <w:rFonts w:ascii="Times New Roman" w:hAnsi="Times New Roman"/>
          <w:b/>
          <w:bCs/>
          <w:i/>
          <w:sz w:val="24"/>
          <w:szCs w:val="24"/>
        </w:rPr>
        <w:t>Это органы передвижения.</w:t>
      </w:r>
    </w:p>
    <w:p w:rsidR="00F46B3F" w:rsidRPr="008179A2" w:rsidRDefault="00F46B3F" w:rsidP="008179A2">
      <w:pPr>
        <w:spacing w:after="0" w:line="240" w:lineRule="auto"/>
        <w:ind w:left="426" w:firstLine="426"/>
        <w:rPr>
          <w:rFonts w:ascii="Times New Roman" w:hAnsi="Times New Roman"/>
          <w:bCs/>
          <w:sz w:val="24"/>
          <w:szCs w:val="24"/>
        </w:rPr>
      </w:pPr>
      <w:r w:rsidRPr="008179A2">
        <w:rPr>
          <w:rFonts w:ascii="Times New Roman" w:hAnsi="Times New Roman"/>
          <w:bCs/>
          <w:sz w:val="24"/>
          <w:szCs w:val="24"/>
        </w:rPr>
        <w:t xml:space="preserve">- У всех ли насекомых есть крылья? </w:t>
      </w:r>
      <w:r w:rsidRPr="008179A2">
        <w:rPr>
          <w:rFonts w:ascii="Times New Roman" w:hAnsi="Times New Roman"/>
          <w:b/>
          <w:bCs/>
          <w:i/>
          <w:sz w:val="24"/>
          <w:szCs w:val="24"/>
        </w:rPr>
        <w:t>Нет, например у муравья.</w:t>
      </w:r>
    </w:p>
    <w:p w:rsidR="00F46B3F" w:rsidRPr="008179A2" w:rsidRDefault="00F46B3F" w:rsidP="008179A2">
      <w:pPr>
        <w:spacing w:after="0" w:line="240" w:lineRule="auto"/>
        <w:ind w:left="426" w:firstLine="426"/>
        <w:rPr>
          <w:rFonts w:ascii="Times New Roman" w:hAnsi="Times New Roman"/>
          <w:bCs/>
          <w:sz w:val="24"/>
          <w:szCs w:val="24"/>
        </w:rPr>
      </w:pPr>
      <w:r w:rsidRPr="008179A2">
        <w:rPr>
          <w:rFonts w:ascii="Times New Roman" w:hAnsi="Times New Roman"/>
          <w:b/>
          <w:bCs/>
          <w:sz w:val="24"/>
          <w:szCs w:val="24"/>
        </w:rPr>
        <w:t xml:space="preserve">- </w:t>
      </w:r>
      <w:r w:rsidRPr="008179A2">
        <w:rPr>
          <w:rFonts w:ascii="Times New Roman" w:hAnsi="Times New Roman"/>
          <w:bCs/>
          <w:sz w:val="24"/>
          <w:szCs w:val="24"/>
        </w:rPr>
        <w:t xml:space="preserve">Какой вывод можем сделать? Будем ли мы наличие крыльев у насекомых считать общим признаком всех насекомых? </w:t>
      </w:r>
      <w:r w:rsidRPr="008179A2">
        <w:rPr>
          <w:rFonts w:ascii="Times New Roman" w:hAnsi="Times New Roman"/>
          <w:b/>
          <w:bCs/>
          <w:i/>
          <w:sz w:val="24"/>
          <w:szCs w:val="24"/>
        </w:rPr>
        <w:t>Нет</w:t>
      </w:r>
    </w:p>
    <w:p w:rsidR="00F46B3F" w:rsidRPr="008179A2" w:rsidRDefault="00F46B3F" w:rsidP="008179A2">
      <w:pPr>
        <w:spacing w:after="0" w:line="240" w:lineRule="auto"/>
        <w:ind w:left="426" w:firstLine="426"/>
        <w:rPr>
          <w:rFonts w:ascii="Times New Roman" w:hAnsi="Times New Roman"/>
          <w:bCs/>
          <w:sz w:val="24"/>
          <w:szCs w:val="24"/>
        </w:rPr>
      </w:pPr>
      <w:r w:rsidRPr="008179A2">
        <w:rPr>
          <w:rFonts w:ascii="Times New Roman" w:hAnsi="Times New Roman"/>
          <w:bCs/>
          <w:sz w:val="24"/>
          <w:szCs w:val="24"/>
        </w:rPr>
        <w:t>- Ещё одна часть тела насекомых – брюшко,</w:t>
      </w:r>
      <w:r w:rsidRPr="008179A2">
        <w:rPr>
          <w:rFonts w:ascii="Times New Roman" w:hAnsi="Times New Roman"/>
          <w:color w:val="333333"/>
          <w:sz w:val="24"/>
          <w:szCs w:val="24"/>
        </w:rPr>
        <w:t xml:space="preserve"> на брюшке есть насечки, которые способствуют подвижности насекомого.</w:t>
      </w:r>
    </w:p>
    <w:p w:rsidR="00F46B3F" w:rsidRPr="008179A2" w:rsidRDefault="00F46B3F" w:rsidP="008179A2">
      <w:pPr>
        <w:suppressAutoHyphens/>
        <w:spacing w:after="0" w:line="240" w:lineRule="auto"/>
        <w:ind w:left="426" w:firstLine="426"/>
        <w:rPr>
          <w:rFonts w:ascii="Times New Roman" w:hAnsi="Times New Roman"/>
          <w:sz w:val="24"/>
          <w:szCs w:val="24"/>
          <w:lang w:eastAsia="ar-SA"/>
        </w:rPr>
      </w:pPr>
      <w:r w:rsidRPr="008179A2">
        <w:rPr>
          <w:rFonts w:ascii="Times New Roman" w:hAnsi="Times New Roman"/>
          <w:color w:val="333333"/>
          <w:sz w:val="24"/>
          <w:szCs w:val="24"/>
        </w:rPr>
        <w:t xml:space="preserve">- </w:t>
      </w:r>
      <w:r w:rsidRPr="008179A2">
        <w:rPr>
          <w:rFonts w:ascii="Times New Roman" w:hAnsi="Times New Roman"/>
          <w:b/>
          <w:color w:val="333333"/>
          <w:sz w:val="24"/>
          <w:szCs w:val="24"/>
        </w:rPr>
        <w:t>Сделайте вывод</w:t>
      </w:r>
      <w:r w:rsidRPr="008179A2">
        <w:rPr>
          <w:rFonts w:ascii="Times New Roman" w:hAnsi="Times New Roman"/>
          <w:color w:val="333333"/>
          <w:sz w:val="24"/>
          <w:szCs w:val="24"/>
        </w:rPr>
        <w:t xml:space="preserve"> : каких животных можно назвать насекомыми?</w:t>
      </w:r>
      <w:r w:rsidRPr="008179A2">
        <w:rPr>
          <w:rFonts w:ascii="Times New Roman" w:hAnsi="Times New Roman"/>
          <w:b/>
          <w:i/>
          <w:color w:val="333333"/>
          <w:sz w:val="24"/>
          <w:szCs w:val="24"/>
        </w:rPr>
        <w:t xml:space="preserve"> Ответы учащихся.</w:t>
      </w:r>
    </w:p>
    <w:p w:rsidR="00F46B3F" w:rsidRPr="008179A2" w:rsidRDefault="00F46B3F" w:rsidP="008179A2">
      <w:pPr>
        <w:suppressAutoHyphens/>
        <w:spacing w:after="0" w:line="240" w:lineRule="auto"/>
        <w:ind w:left="426" w:firstLine="426"/>
        <w:rPr>
          <w:rFonts w:ascii="Times New Roman" w:hAnsi="Times New Roman"/>
          <w:sz w:val="24"/>
          <w:szCs w:val="24"/>
          <w:lang w:eastAsia="ar-SA"/>
        </w:rPr>
      </w:pPr>
      <w:r w:rsidRPr="008179A2">
        <w:rPr>
          <w:rFonts w:ascii="Times New Roman" w:hAnsi="Times New Roman"/>
          <w:b/>
          <w:i/>
          <w:color w:val="333333"/>
          <w:sz w:val="24"/>
          <w:szCs w:val="24"/>
          <w:shd w:val="clear" w:color="auto" w:fill="FFFFDE"/>
        </w:rPr>
        <w:t>Насекомые- это живые существа, у которых: голова, грудь, брюшко, чувствительные усики, 6 ног.</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Ребята, посмотрите на план исследования.</w:t>
      </w:r>
    </w:p>
    <w:p w:rsidR="00F46B3F" w:rsidRPr="008179A2" w:rsidRDefault="00F46B3F" w:rsidP="008179A2">
      <w:pPr>
        <w:spacing w:after="0" w:line="240" w:lineRule="auto"/>
        <w:ind w:left="426" w:firstLine="567"/>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Работа в парах.</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sz w:val="24"/>
          <w:szCs w:val="24"/>
        </w:rPr>
        <w:t xml:space="preserve">-  Какие вопросы остались не раскрытыми? </w:t>
      </w:r>
      <w:r w:rsidRPr="008179A2">
        <w:rPr>
          <w:rFonts w:ascii="Times New Roman" w:hAnsi="Times New Roman"/>
          <w:b/>
          <w:i/>
          <w:sz w:val="24"/>
          <w:szCs w:val="24"/>
        </w:rPr>
        <w:t>(3-питание, 4- способы передвижения, 5- среда обитания)</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sz w:val="24"/>
          <w:szCs w:val="24"/>
        </w:rPr>
        <w:t>- Исследования этих вопросов мы будем проводить работая в парах.</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sz w:val="24"/>
          <w:szCs w:val="24"/>
        </w:rPr>
        <w:t>- У  каждой пары на столах лежит текст и рабочий лист,  на слайде дана инструкция, согласно которой вы должны выстроить свою работу, если у вас возникнуть затруднения,  на  рабочем листе есть схема- помощница, которой вы можете воспользоваться.</w:t>
      </w:r>
    </w:p>
    <w:p w:rsidR="00F46B3F" w:rsidRPr="008179A2" w:rsidRDefault="00F46B3F" w:rsidP="008179A2">
      <w:pPr>
        <w:spacing w:after="0" w:line="240" w:lineRule="auto"/>
        <w:ind w:left="426" w:firstLine="426"/>
        <w:rPr>
          <w:rFonts w:ascii="Times New Roman" w:hAnsi="Times New Roman"/>
          <w:b/>
          <w:i/>
          <w:sz w:val="24"/>
          <w:szCs w:val="24"/>
        </w:rPr>
      </w:pPr>
      <w:r w:rsidRPr="008179A2">
        <w:rPr>
          <w:rFonts w:ascii="Times New Roman" w:hAnsi="Times New Roman"/>
          <w:b/>
          <w:sz w:val="24"/>
          <w:szCs w:val="24"/>
        </w:rPr>
        <w:t xml:space="preserve">- Задача каждой пары: </w:t>
      </w:r>
      <w:r w:rsidRPr="008179A2">
        <w:rPr>
          <w:rFonts w:ascii="Times New Roman" w:hAnsi="Times New Roman"/>
          <w:b/>
          <w:i/>
          <w:sz w:val="24"/>
          <w:szCs w:val="24"/>
        </w:rPr>
        <w:t>(учитель показывает конверт и зачитывает пункты плана по которому учащиеся должны выполнить задание)</w:t>
      </w:r>
    </w:p>
    <w:p w:rsidR="00F46B3F" w:rsidRPr="008179A2" w:rsidRDefault="00F46B3F" w:rsidP="008179A2">
      <w:pPr>
        <w:numPr>
          <w:ilvl w:val="0"/>
          <w:numId w:val="221"/>
        </w:numPr>
        <w:spacing w:after="0" w:line="240" w:lineRule="auto"/>
        <w:ind w:left="426" w:firstLine="426"/>
        <w:rPr>
          <w:rFonts w:ascii="Times New Roman" w:hAnsi="Times New Roman"/>
          <w:b/>
          <w:sz w:val="24"/>
          <w:szCs w:val="24"/>
        </w:rPr>
      </w:pPr>
      <w:r w:rsidRPr="008179A2">
        <w:rPr>
          <w:rFonts w:ascii="Times New Roman" w:hAnsi="Times New Roman"/>
          <w:b/>
          <w:sz w:val="24"/>
          <w:szCs w:val="24"/>
        </w:rPr>
        <w:t>Внимательно прочитать текст.</w:t>
      </w:r>
    </w:p>
    <w:p w:rsidR="00F46B3F" w:rsidRPr="008179A2" w:rsidRDefault="00F46B3F" w:rsidP="008179A2">
      <w:pPr>
        <w:numPr>
          <w:ilvl w:val="0"/>
          <w:numId w:val="221"/>
        </w:numPr>
        <w:spacing w:after="0" w:line="240" w:lineRule="auto"/>
        <w:ind w:left="426" w:firstLine="426"/>
        <w:rPr>
          <w:rFonts w:ascii="Times New Roman" w:hAnsi="Times New Roman"/>
          <w:b/>
          <w:sz w:val="24"/>
          <w:szCs w:val="24"/>
        </w:rPr>
      </w:pPr>
      <w:r w:rsidRPr="008179A2">
        <w:rPr>
          <w:rFonts w:ascii="Times New Roman" w:hAnsi="Times New Roman"/>
          <w:b/>
          <w:sz w:val="24"/>
          <w:szCs w:val="24"/>
        </w:rPr>
        <w:t>Выделить интересные факты о насекомых.</w:t>
      </w:r>
    </w:p>
    <w:p w:rsidR="00F46B3F" w:rsidRPr="008179A2" w:rsidRDefault="00F46B3F" w:rsidP="008179A2">
      <w:pPr>
        <w:numPr>
          <w:ilvl w:val="0"/>
          <w:numId w:val="221"/>
        </w:numPr>
        <w:spacing w:after="0" w:line="240" w:lineRule="auto"/>
        <w:ind w:left="426" w:firstLine="426"/>
        <w:rPr>
          <w:rFonts w:ascii="Times New Roman" w:hAnsi="Times New Roman"/>
          <w:b/>
          <w:sz w:val="24"/>
          <w:szCs w:val="24"/>
        </w:rPr>
      </w:pPr>
      <w:r w:rsidRPr="008179A2">
        <w:rPr>
          <w:rFonts w:ascii="Times New Roman" w:hAnsi="Times New Roman"/>
          <w:b/>
          <w:sz w:val="24"/>
          <w:szCs w:val="24"/>
        </w:rPr>
        <w:t>Постараться ответить на вопросы.</w:t>
      </w:r>
    </w:p>
    <w:p w:rsidR="00F46B3F" w:rsidRPr="008179A2" w:rsidRDefault="00F46B3F" w:rsidP="008179A2">
      <w:pPr>
        <w:numPr>
          <w:ilvl w:val="0"/>
          <w:numId w:val="221"/>
        </w:numPr>
        <w:spacing w:after="0" w:line="240" w:lineRule="auto"/>
        <w:ind w:left="426" w:firstLine="0"/>
        <w:rPr>
          <w:rFonts w:ascii="Times New Roman" w:hAnsi="Times New Roman"/>
          <w:b/>
          <w:sz w:val="24"/>
          <w:szCs w:val="24"/>
        </w:rPr>
      </w:pPr>
      <w:r w:rsidRPr="008179A2">
        <w:rPr>
          <w:rFonts w:ascii="Times New Roman" w:hAnsi="Times New Roman"/>
          <w:b/>
          <w:sz w:val="24"/>
          <w:szCs w:val="24"/>
        </w:rPr>
        <w:t>На рабочем листе выполнить  задание.</w:t>
      </w:r>
    </w:p>
    <w:p w:rsidR="00F46B3F" w:rsidRPr="008179A2" w:rsidRDefault="00F46B3F" w:rsidP="008179A2">
      <w:pPr>
        <w:numPr>
          <w:ilvl w:val="0"/>
          <w:numId w:val="221"/>
        </w:numPr>
        <w:spacing w:after="0" w:line="240" w:lineRule="auto"/>
        <w:ind w:left="426" w:firstLine="426"/>
        <w:rPr>
          <w:rFonts w:ascii="Times New Roman" w:hAnsi="Times New Roman"/>
          <w:b/>
          <w:sz w:val="24"/>
          <w:szCs w:val="24"/>
        </w:rPr>
      </w:pPr>
      <w:r w:rsidRPr="008179A2">
        <w:rPr>
          <w:rFonts w:ascii="Times New Roman" w:hAnsi="Times New Roman"/>
          <w:b/>
          <w:sz w:val="24"/>
          <w:szCs w:val="24"/>
        </w:rPr>
        <w:lastRenderedPageBreak/>
        <w:t>Подготовиться к выступлению.</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sz w:val="24"/>
          <w:szCs w:val="24"/>
        </w:rPr>
        <w:t>- Ребята, работая в паре, не забывайте быть добрыми и уважительными друг к другу.</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1 ряд –  ваша задача рассмотреть вопрос </w:t>
      </w:r>
      <w:r w:rsidRPr="008179A2">
        <w:rPr>
          <w:rFonts w:ascii="Times New Roman" w:hAnsi="Times New Roman"/>
          <w:b/>
          <w:sz w:val="24"/>
          <w:szCs w:val="24"/>
          <w:u w:val="single"/>
        </w:rPr>
        <w:t>питания насекомых</w:t>
      </w:r>
      <w:r w:rsidRPr="008179A2">
        <w:rPr>
          <w:rFonts w:ascii="Times New Roman" w:hAnsi="Times New Roman"/>
          <w:b/>
          <w:sz w:val="24"/>
          <w:szCs w:val="24"/>
        </w:rPr>
        <w:t>.</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2 ряд – ваша задача определить </w:t>
      </w:r>
      <w:r w:rsidRPr="008179A2">
        <w:rPr>
          <w:rFonts w:ascii="Times New Roman" w:hAnsi="Times New Roman"/>
          <w:b/>
          <w:sz w:val="24"/>
          <w:szCs w:val="24"/>
          <w:u w:val="single"/>
        </w:rPr>
        <w:t>способы передвижения насекомых</w:t>
      </w:r>
      <w:r w:rsidRPr="008179A2">
        <w:rPr>
          <w:rFonts w:ascii="Times New Roman" w:hAnsi="Times New Roman"/>
          <w:b/>
          <w:sz w:val="24"/>
          <w:szCs w:val="24"/>
        </w:rPr>
        <w:t>.</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3 ряд – вам необходимо рассмотреть </w:t>
      </w:r>
      <w:r w:rsidRPr="008179A2">
        <w:rPr>
          <w:rFonts w:ascii="Times New Roman" w:hAnsi="Times New Roman"/>
          <w:b/>
          <w:sz w:val="24"/>
          <w:szCs w:val="24"/>
          <w:u w:val="single"/>
        </w:rPr>
        <w:t>среду обитания насекомых.</w:t>
      </w:r>
    </w:p>
    <w:p w:rsidR="00F46B3F" w:rsidRPr="008179A2" w:rsidRDefault="00F46B3F" w:rsidP="008179A2">
      <w:pPr>
        <w:spacing w:after="0" w:line="240" w:lineRule="auto"/>
        <w:ind w:left="426" w:firstLine="426"/>
        <w:jc w:val="both"/>
        <w:rPr>
          <w:rFonts w:ascii="Times New Roman" w:hAnsi="Times New Roman"/>
          <w:b/>
          <w:sz w:val="24"/>
          <w:szCs w:val="24"/>
        </w:rPr>
      </w:pPr>
      <w:r w:rsidRPr="008179A2">
        <w:rPr>
          <w:rFonts w:ascii="Times New Roman" w:hAnsi="Times New Roman"/>
          <w:b/>
          <w:sz w:val="24"/>
          <w:szCs w:val="24"/>
        </w:rPr>
        <w:t>Текст для 1 группы.</w:t>
      </w:r>
    </w:p>
    <w:p w:rsidR="00F46B3F" w:rsidRPr="008179A2" w:rsidRDefault="00F46B3F" w:rsidP="008179A2">
      <w:pPr>
        <w:spacing w:after="0" w:line="240" w:lineRule="auto"/>
        <w:ind w:left="426" w:firstLine="426"/>
        <w:jc w:val="both"/>
        <w:rPr>
          <w:rFonts w:ascii="Times New Roman" w:hAnsi="Times New Roman"/>
          <w:b/>
          <w:sz w:val="24"/>
          <w:szCs w:val="24"/>
        </w:rPr>
      </w:pPr>
      <w:r w:rsidRPr="008179A2">
        <w:rPr>
          <w:rFonts w:ascii="Times New Roman" w:hAnsi="Times New Roman"/>
          <w:b/>
          <w:sz w:val="24"/>
          <w:szCs w:val="24"/>
        </w:rPr>
        <w:t>- Чем питаются насекомые?</w:t>
      </w:r>
    </w:p>
    <w:p w:rsidR="00F46B3F" w:rsidRPr="008179A2" w:rsidRDefault="00F46B3F" w:rsidP="008179A2">
      <w:pPr>
        <w:shd w:val="clear" w:color="auto" w:fill="FFFFFF"/>
        <w:spacing w:after="0" w:line="240" w:lineRule="auto"/>
        <w:ind w:left="426" w:firstLine="426"/>
        <w:jc w:val="both"/>
        <w:rPr>
          <w:rFonts w:ascii="Times New Roman" w:hAnsi="Times New Roman"/>
          <w:color w:val="000000"/>
          <w:sz w:val="24"/>
          <w:szCs w:val="24"/>
        </w:rPr>
      </w:pPr>
      <w:r w:rsidRPr="008179A2">
        <w:rPr>
          <w:rFonts w:ascii="Times New Roman" w:hAnsi="Times New Roman"/>
          <w:sz w:val="24"/>
          <w:szCs w:val="24"/>
        </w:rPr>
        <w:t xml:space="preserve">Насекомые питаются по-разному. Одни едят растения, другие мелкую живность, некоторые  едят и растения, и живность. А некоторые питаются кровью. Ротовые органы разные. У одних насекомых челюсти как кусачки, </w:t>
      </w:r>
      <w:r w:rsidRPr="008179A2">
        <w:rPr>
          <w:rFonts w:ascii="Times New Roman" w:hAnsi="Times New Roman"/>
          <w:color w:val="000000"/>
          <w:sz w:val="24"/>
          <w:szCs w:val="24"/>
        </w:rPr>
        <w:t>насекомые ими откусывают кусочки травы.</w:t>
      </w:r>
      <w:r w:rsidRPr="008179A2">
        <w:rPr>
          <w:rFonts w:ascii="Times New Roman" w:hAnsi="Times New Roman"/>
          <w:sz w:val="24"/>
          <w:szCs w:val="24"/>
        </w:rPr>
        <w:t xml:space="preserve">  У других как шприц, Н</w:t>
      </w:r>
      <w:r w:rsidRPr="008179A2">
        <w:rPr>
          <w:rFonts w:ascii="Times New Roman" w:hAnsi="Times New Roman"/>
          <w:color w:val="000000"/>
          <w:sz w:val="24"/>
          <w:szCs w:val="24"/>
        </w:rPr>
        <w:t xml:space="preserve">асекомое им протыкает кожу и высасывает кровь.А некоторые насекомые хоботками впитывают жидкость, как губка собирает воду. </w:t>
      </w:r>
    </w:p>
    <w:p w:rsidR="00F46B3F" w:rsidRPr="008179A2" w:rsidRDefault="00F46B3F" w:rsidP="008179A2">
      <w:pPr>
        <w:spacing w:after="0" w:line="240" w:lineRule="auto"/>
        <w:ind w:left="426" w:firstLine="426"/>
        <w:jc w:val="center"/>
        <w:rPr>
          <w:rFonts w:ascii="Times New Roman" w:hAnsi="Times New Roman"/>
          <w:b/>
          <w:sz w:val="24"/>
          <w:szCs w:val="24"/>
        </w:rPr>
      </w:pPr>
      <w:r w:rsidRPr="008179A2">
        <w:rPr>
          <w:rFonts w:ascii="Times New Roman" w:hAnsi="Times New Roman"/>
          <w:b/>
          <w:sz w:val="24"/>
          <w:szCs w:val="24"/>
        </w:rPr>
        <w:t xml:space="preserve">Рабочий лист для 1 группы </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Задание: соедини стрелочкой, кто из насекомых, чем питается. </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Схема:</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sz w:val="24"/>
          <w:szCs w:val="24"/>
        </w:rPr>
        <w:t>Кузнечик – травянистые растения</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sz w:val="24"/>
          <w:szCs w:val="24"/>
        </w:rPr>
        <w:t>Комар - кровью, соком растений</w:t>
      </w:r>
    </w:p>
    <w:p w:rsidR="00F46B3F" w:rsidRPr="008179A2" w:rsidRDefault="00F46B3F" w:rsidP="008179A2">
      <w:pPr>
        <w:spacing w:after="0" w:line="240" w:lineRule="auto"/>
        <w:ind w:left="426" w:firstLine="426"/>
        <w:rPr>
          <w:rFonts w:ascii="Times New Roman" w:hAnsi="Times New Roman"/>
          <w:sz w:val="24"/>
          <w:szCs w:val="24"/>
        </w:rPr>
      </w:pPr>
      <w:r w:rsidRPr="008179A2">
        <w:rPr>
          <w:rFonts w:ascii="Times New Roman" w:hAnsi="Times New Roman"/>
          <w:sz w:val="24"/>
          <w:szCs w:val="24"/>
        </w:rPr>
        <w:t>Божья коровка – всеядный, травянистыми растениями и насекомыми.</w:t>
      </w:r>
    </w:p>
    <w:p w:rsidR="00F46B3F" w:rsidRPr="008179A2" w:rsidRDefault="00F46B3F" w:rsidP="008179A2">
      <w:pPr>
        <w:spacing w:after="0" w:line="240" w:lineRule="auto"/>
        <w:ind w:left="426" w:firstLine="426"/>
        <w:rPr>
          <w:rFonts w:ascii="Times New Roman" w:hAnsi="Times New Roman"/>
          <w:b/>
          <w:sz w:val="24"/>
          <w:szCs w:val="24"/>
        </w:rPr>
      </w:pP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              Кузнечик                                                                  Кровь, сок растений</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noProof/>
          <w:sz w:val="24"/>
          <w:szCs w:val="24"/>
        </w:rPr>
        <w:drawing>
          <wp:inline distT="0" distB="0" distL="0" distR="0">
            <wp:extent cx="1807535" cy="1243412"/>
            <wp:effectExtent l="0" t="0" r="2540" b="0"/>
            <wp:docPr id="164" name="Рисунок 164" descr="C:\Documents and Settings\User\Рабочий стол\на 16.03.2016\grasshopp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на 16.03.2016\grasshopper2.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2621" cy="1246911"/>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722475" cy="1292361"/>
            <wp:effectExtent l="0" t="0" r="0" b="3175"/>
            <wp:docPr id="165" name="Рисунок 165" descr="http://dezklop.ru/wp-content/uploads/2012/07/mosquito-feeding-argentina-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ezklop.ru/wp-content/uploads/2012/07/mosquito-feeding-argentina-1024x768.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1208" cy="1291410"/>
                    </a:xfrm>
                    <a:prstGeom prst="rect">
                      <a:avLst/>
                    </a:prstGeom>
                    <a:noFill/>
                    <a:ln>
                      <a:noFill/>
                    </a:ln>
                  </pic:spPr>
                </pic:pic>
              </a:graphicData>
            </a:graphic>
          </wp:inline>
        </w:drawing>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b/>
          <w:sz w:val="24"/>
          <w:szCs w:val="24"/>
        </w:rPr>
        <w:t xml:space="preserve">                Комар                                                                       Всеядное насекомое</w:t>
      </w:r>
    </w:p>
    <w:p w:rsidR="00F46B3F" w:rsidRPr="008179A2" w:rsidRDefault="00F46B3F" w:rsidP="008179A2">
      <w:pPr>
        <w:spacing w:after="0" w:line="240" w:lineRule="auto"/>
        <w:ind w:left="426" w:firstLine="426"/>
        <w:rPr>
          <w:rFonts w:ascii="Times New Roman" w:hAnsi="Times New Roman"/>
          <w:b/>
          <w:sz w:val="24"/>
          <w:szCs w:val="24"/>
        </w:rPr>
      </w:pPr>
      <w:r w:rsidRPr="008179A2">
        <w:rPr>
          <w:rFonts w:ascii="Times New Roman" w:hAnsi="Times New Roman"/>
          <w:noProof/>
          <w:sz w:val="24"/>
          <w:szCs w:val="24"/>
        </w:rPr>
        <w:drawing>
          <wp:inline distT="0" distB="0" distL="0" distR="0">
            <wp:extent cx="1722475" cy="1293470"/>
            <wp:effectExtent l="0" t="0" r="0" b="2540"/>
            <wp:docPr id="166" name="Рисунок 166" descr="http://zverushca.ru/wp-content/uploads/2012/07/kom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zverushca.ru/wp-content/uploads/2012/07/komar.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2569" cy="129354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913860" cy="1236602"/>
            <wp:effectExtent l="0" t="0" r="0" b="1905"/>
            <wp:docPr id="167" name="Рисунок 167" descr="http://i48.tinypic.com/293f5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48.tinypic.com/293f5gn.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252" cy="1236855"/>
                    </a:xfrm>
                    <a:prstGeom prst="rect">
                      <a:avLst/>
                    </a:prstGeom>
                    <a:noFill/>
                    <a:ln>
                      <a:noFill/>
                    </a:ln>
                  </pic:spPr>
                </pic:pic>
              </a:graphicData>
            </a:graphic>
          </wp:inline>
        </w:drawing>
      </w:r>
    </w:p>
    <w:p w:rsidR="00F46B3F" w:rsidRPr="008179A2" w:rsidRDefault="00F46B3F" w:rsidP="008179A2">
      <w:pPr>
        <w:spacing w:after="0" w:line="240" w:lineRule="auto"/>
        <w:ind w:left="426" w:firstLine="426"/>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Божья коровка                                                                   Травянистые растения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noProof/>
          <w:sz w:val="24"/>
          <w:szCs w:val="24"/>
        </w:rPr>
        <w:drawing>
          <wp:inline distT="0" distB="0" distL="0" distR="0">
            <wp:extent cx="1180214" cy="1159613"/>
            <wp:effectExtent l="0" t="0" r="1270" b="2540"/>
            <wp:docPr id="168" name="Рисунок 168" descr="http://lit-yaz.ru/pars_docs/refs/46/45756/45756_html_m52ab8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t-yaz.ru/pars_docs/refs/46/45756/45756_html_m52ab8310.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2865" cy="1162217"/>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2062716" cy="1050536"/>
            <wp:effectExtent l="0" t="0" r="0" b="0"/>
            <wp:docPr id="169" name="Рисунок 169" descr="https://im2-tub-ru.yandex.net/i?id=96b43023cad02dc4366d7c0be87a7db1&amp;n=33&amp;h=215&amp;w=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2-tub-ru.yandex.net/i?id=96b43023cad02dc4366d7c0be87a7db1&amp;n=33&amp;h=215&amp;w=423"/>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6476" cy="1052451"/>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Текст для 2 группы.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Как передвигаются насекомые?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Многие из них летают. Для этого у насекомых есть крылья. Стрекоза может развить скорость до 40 км/час. Некоторые насекомые бегают, прыгают или ползают. Кузнечик может прыгнуть на расстояние, в 20 раз больше длины своего тела.</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 xml:space="preserve">Рабочий лист для 2 группы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 Задание: соедини стрелочкой  насекомых со способом их передвижения.</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jc w:val="center"/>
        <w:rPr>
          <w:rFonts w:ascii="Times New Roman" w:hAnsi="Times New Roman"/>
          <w:b/>
          <w:color w:val="FF0000"/>
          <w:sz w:val="24"/>
          <w:szCs w:val="24"/>
        </w:rPr>
      </w:pPr>
      <w:r w:rsidRPr="008179A2">
        <w:rPr>
          <w:rFonts w:ascii="Times New Roman" w:hAnsi="Times New Roman"/>
          <w:b/>
          <w:color w:val="FF0000"/>
          <w:sz w:val="24"/>
          <w:szCs w:val="24"/>
          <w:u w:val="single"/>
        </w:rPr>
        <w:t>ЛетаютПрыгаютПолзают</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Кузнечик                                      Муха                                          Жук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078060" cy="1052710"/>
            <wp:effectExtent l="0" t="0" r="0" b="0"/>
            <wp:docPr id="170" name="Рисунок 170" descr="https://im1-tub-ru.yandex.net/i?id=0437572915be1235c8dbb3a7713cd6ca&amp;n=33&amp;h=215&amp;w=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1-tub-ru.yandex.net/i?id=0437572915be1235c8dbb3a7713cd6ca&amp;n=33&amp;h=215&amp;w=425"/>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8211" cy="1052787"/>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408483" cy="1552354"/>
            <wp:effectExtent l="0" t="0" r="1270" b="0"/>
            <wp:docPr id="7317" name="Рисунок 7317" descr="http://pic17.nipic.com/20111122/8840640_08394594900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c17.nipic.com/20111122/8840640_083945949000_2.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8682" cy="1552573"/>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371600" cy="916100"/>
            <wp:effectExtent l="0" t="0" r="0" b="0"/>
            <wp:docPr id="7318" name="Рисунок 7318" descr="https://im3-tub-ru.yandex.net/i?id=5b9c638afa224e27d1d49485e48f1670&amp;n=33&amp;h=215&amp;w=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3-tub-ru.yandex.net/i?id=5b9c638afa224e27d1d49485e48f1670&amp;n=33&amp;h=215&amp;w=323"/>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916100"/>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Гусеница                                                   Оса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789559" cy="1159089"/>
            <wp:effectExtent l="0" t="0" r="1270" b="3175"/>
            <wp:docPr id="7319" name="Рисунок 7319" descr="https://im3-tub-ru.yandex.net/i?id=f4f1afa81e353fa0cd9bbada3a462a9a&amp;n=33&amp;h=215&amp;w=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3-tub-ru.yandex.net/i?id=f4f1afa81e353fa0cd9bbada3a462a9a&amp;n=33&amp;h=215&amp;w=333"/>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9643" cy="1159143"/>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826154" cy="1382232"/>
            <wp:effectExtent l="0" t="0" r="3175" b="8890"/>
            <wp:docPr id="7320" name="Рисунок 7320" descr="https://im1-tub-ru.yandex.net/i?id=4c87225634c5409ff553b1d42f512915&amp;n=33&amp;h=215&amp;w=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1-tub-ru.yandex.net/i?id=4c87225634c5409ff553b1d42f512915&amp;n=33&amp;h=215&amp;w=285"/>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6255" cy="1382308"/>
                    </a:xfrm>
                    <a:prstGeom prst="rect">
                      <a:avLst/>
                    </a:prstGeom>
                    <a:noFill/>
                    <a:ln>
                      <a:noFill/>
                    </a:ln>
                  </pic:spPr>
                </pic:pic>
              </a:graphicData>
            </a:graphic>
          </wp:inline>
        </w:drawing>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Текст для 3 группы.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Окраска насекомых</w:t>
      </w:r>
      <w:r w:rsidRPr="008179A2">
        <w:rPr>
          <w:rFonts w:ascii="Times New Roman" w:hAnsi="Times New Roman"/>
          <w:sz w:val="24"/>
          <w:szCs w:val="24"/>
        </w:rPr>
        <w:t xml:space="preserve"> зависит от того, где они обитают. Это помогает спрятаться от врагов. Одни насекомые благодаря окраске становятся невидимыми (кузнечик). У других окраска настолько яркая, что враги боятся к ним приближаться. Существуют насекомые, которые в момент опасности выпускают едкую жидкость с резким запахом (божья коровка).</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 xml:space="preserve">Рабочий лист для 3 группы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Задание: назовите  насекомых,  и соедините их с местом обитания на рабочем листе в соответствии со схемой.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Схема:</w:t>
      </w:r>
    </w:p>
    <w:p w:rsidR="00F46B3F" w:rsidRPr="008179A2" w:rsidRDefault="00CF57AE" w:rsidP="008179A2">
      <w:pPr>
        <w:spacing w:after="0" w:line="240" w:lineRule="auto"/>
        <w:rPr>
          <w:rFonts w:ascii="Times New Roman" w:hAnsi="Times New Roman"/>
          <w:sz w:val="24"/>
          <w:szCs w:val="24"/>
        </w:rPr>
      </w:pPr>
      <w:r>
        <w:rPr>
          <w:rFonts w:ascii="Times New Roman" w:hAnsi="Times New Roman"/>
          <w:noProof/>
          <w:sz w:val="24"/>
          <w:szCs w:val="24"/>
        </w:rPr>
        <w:pict>
          <v:line id="Прямая соединительная линия 7525" o:spid="_x0000_s1217" style="position:absolute;flip:y;z-index:251863040;visibility:visible;mso-wrap-distance-top:-3e-5mm;mso-wrap-distance-bottom:-3e-5mm" from="27pt,9.65pt" to="81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">
            <v:stroke endarrow="block"/>
          </v:line>
        </w:pict>
      </w:r>
      <w:r w:rsidR="00F46B3F" w:rsidRPr="008179A2">
        <w:rPr>
          <w:rFonts w:ascii="Times New Roman" w:hAnsi="Times New Roman"/>
          <w:sz w:val="24"/>
          <w:szCs w:val="24"/>
        </w:rPr>
        <w:t xml:space="preserve"> Луг                бабочка, стрекоза.</w:t>
      </w:r>
    </w:p>
    <w:p w:rsidR="00F46B3F" w:rsidRPr="008179A2" w:rsidRDefault="00CF57AE" w:rsidP="008179A2">
      <w:pPr>
        <w:spacing w:after="0" w:line="240" w:lineRule="auto"/>
        <w:rPr>
          <w:rFonts w:ascii="Times New Roman" w:hAnsi="Times New Roman"/>
          <w:sz w:val="24"/>
          <w:szCs w:val="24"/>
        </w:rPr>
      </w:pPr>
      <w:r>
        <w:rPr>
          <w:rFonts w:ascii="Times New Roman" w:hAnsi="Times New Roman"/>
          <w:noProof/>
          <w:sz w:val="24"/>
          <w:szCs w:val="24"/>
        </w:rPr>
        <w:pict>
          <v:line id="Прямая соединительная линия 7524" o:spid="_x0000_s1216" style="position:absolute;flip:y;z-index:251864064;visibility:visible;mso-wrap-distance-top:-3e-5mm;mso-wrap-distance-bottom:-3e-5mm" from="36pt,11.55pt" to="81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">
            <v:stroke endarrow="block"/>
          </v:line>
        </w:pict>
      </w:r>
      <w:r w:rsidR="00F46B3F" w:rsidRPr="008179A2">
        <w:rPr>
          <w:rFonts w:ascii="Times New Roman" w:hAnsi="Times New Roman"/>
          <w:sz w:val="24"/>
          <w:szCs w:val="24"/>
        </w:rPr>
        <w:t>Сад                 пчела.</w:t>
      </w:r>
    </w:p>
    <w:p w:rsidR="00F46B3F" w:rsidRPr="008179A2" w:rsidRDefault="00CF57AE" w:rsidP="008179A2">
      <w:pPr>
        <w:spacing w:after="0" w:line="240" w:lineRule="auto"/>
        <w:rPr>
          <w:rFonts w:ascii="Times New Roman" w:hAnsi="Times New Roman"/>
          <w:sz w:val="24"/>
          <w:szCs w:val="24"/>
        </w:rPr>
      </w:pPr>
      <w:r>
        <w:rPr>
          <w:rFonts w:ascii="Times New Roman" w:hAnsi="Times New Roman"/>
          <w:noProof/>
          <w:sz w:val="24"/>
          <w:szCs w:val="24"/>
        </w:rPr>
        <w:pict>
          <v:line id="Прямая соединительная линия 7523" o:spid="_x0000_s1215" style="position:absolute;flip:y;z-index:251865088;visibility:visible;mso-wrap-distance-top:-3e-5mm;mso-wrap-distance-bottom:-3e-5mm" from="27pt,13.45pt" to="81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">
            <v:stroke endarrow="block"/>
          </v:line>
        </w:pict>
      </w:r>
      <w:r w:rsidR="00F46B3F" w:rsidRPr="008179A2">
        <w:rPr>
          <w:rFonts w:ascii="Times New Roman" w:hAnsi="Times New Roman"/>
          <w:sz w:val="24"/>
          <w:szCs w:val="24"/>
        </w:rPr>
        <w:t>Лес                  муравей.</w:t>
      </w:r>
    </w:p>
    <w:p w:rsidR="00F46B3F" w:rsidRPr="008179A2" w:rsidRDefault="00CF57AE" w:rsidP="008179A2">
      <w:pPr>
        <w:spacing w:after="0" w:line="240" w:lineRule="auto"/>
        <w:rPr>
          <w:rFonts w:ascii="Times New Roman" w:hAnsi="Times New Roman"/>
          <w:sz w:val="24"/>
          <w:szCs w:val="24"/>
        </w:rPr>
      </w:pPr>
      <w:r>
        <w:rPr>
          <w:rFonts w:ascii="Times New Roman" w:hAnsi="Times New Roman"/>
          <w:noProof/>
          <w:sz w:val="24"/>
          <w:szCs w:val="24"/>
        </w:rPr>
        <w:pict>
          <v:line id="Прямая соединительная линия 7522" o:spid="_x0000_s1214" style="position:absolute;flip:y;z-index:251866112;visibility:visible;mso-wrap-distance-top:-3e-5mm;mso-wrap-distance-bottom:-3e-5mm" from="54pt,12.95pt" to="90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">
            <v:stroke endarrow="block"/>
          </v:line>
        </w:pict>
      </w:r>
      <w:r w:rsidR="00F46B3F" w:rsidRPr="008179A2">
        <w:rPr>
          <w:rFonts w:ascii="Times New Roman" w:hAnsi="Times New Roman"/>
          <w:sz w:val="24"/>
          <w:szCs w:val="24"/>
        </w:rPr>
        <w:t>Огород              колорадский жук.</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Луг                                                                                    Муравей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594884" cy="897263"/>
            <wp:effectExtent l="0" t="0" r="5715" b="0"/>
            <wp:docPr id="7321" name="Рисунок 7321" descr="http://i.ytimg.com/vi/evzNZFpO9_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ytimg.com/vi/evzNZFpO9_Y/maxresdefault.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98577" cy="899341"/>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839972" cy="914064"/>
            <wp:effectExtent l="0" t="0" r="0" b="0"/>
            <wp:docPr id="7322" name="Рисунок 7322" descr="http://nachalo4ka.ru/wp-content/uploads/2014/08/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nachalo4ka.ru/wp-content/uploads/2014/08/09.pn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44178" cy="918641"/>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Сад                                                                               Колорадский жук</w:t>
      </w:r>
    </w:p>
    <w:p w:rsidR="00F46B3F" w:rsidRPr="008179A2" w:rsidRDefault="00F46B3F" w:rsidP="008179A2">
      <w:pPr>
        <w:spacing w:after="0" w:line="240" w:lineRule="auto"/>
        <w:ind w:firstLine="567"/>
        <w:rPr>
          <w:rFonts w:ascii="Times New Roman" w:hAnsi="Times New Roman"/>
          <w:sz w:val="24"/>
          <w:szCs w:val="24"/>
        </w:rPr>
      </w:pPr>
      <w:r w:rsidRPr="008179A2">
        <w:rPr>
          <w:rFonts w:ascii="Times New Roman" w:hAnsi="Times New Roman"/>
          <w:noProof/>
          <w:sz w:val="24"/>
          <w:szCs w:val="24"/>
        </w:rPr>
        <w:drawing>
          <wp:inline distT="0" distB="0" distL="0" distR="0">
            <wp:extent cx="1545314" cy="803986"/>
            <wp:effectExtent l="0" t="0" r="0" b="0"/>
            <wp:docPr id="7323" name="Рисунок 7323" descr="http://illustrators.ru/uploads/illustration/image/486858/486858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llustrators.ru/uploads/illustration/image/486858/486858_original.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49318" cy="806069"/>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823568" cy="659219"/>
            <wp:effectExtent l="0" t="0" r="0" b="7620"/>
            <wp:docPr id="7324" name="Рисунок 7324" descr="http://static.gazeta.ua/img/cache/preview/623/623619_w_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tatic.gazeta.ua/img/cache/preview/623/623619_w_800.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28070" cy="662823"/>
                    </a:xfrm>
                    <a:prstGeom prst="rect">
                      <a:avLst/>
                    </a:prstGeom>
                    <a:noFill/>
                    <a:ln>
                      <a:noFill/>
                    </a:ln>
                  </pic:spPr>
                </pic:pic>
              </a:graphicData>
            </a:graphic>
          </wp:inline>
        </w:drawing>
      </w:r>
    </w:p>
    <w:p w:rsidR="00F46B3F" w:rsidRPr="008179A2" w:rsidRDefault="00F46B3F" w:rsidP="008179A2">
      <w:pPr>
        <w:spacing w:after="0" w:line="240" w:lineRule="auto"/>
        <w:ind w:firstLine="567"/>
        <w:rPr>
          <w:rFonts w:ascii="Times New Roman" w:hAnsi="Times New Roman"/>
          <w:b/>
          <w:sz w:val="24"/>
          <w:szCs w:val="24"/>
        </w:rPr>
      </w:pPr>
      <w:r w:rsidRPr="008179A2">
        <w:rPr>
          <w:rFonts w:ascii="Times New Roman" w:hAnsi="Times New Roman"/>
          <w:b/>
          <w:sz w:val="24"/>
          <w:szCs w:val="24"/>
        </w:rPr>
        <w:t xml:space="preserve">             Лес                                                                                        Бабочка</w:t>
      </w:r>
    </w:p>
    <w:p w:rsidR="00F46B3F" w:rsidRPr="008179A2" w:rsidRDefault="00F46B3F" w:rsidP="008179A2">
      <w:pPr>
        <w:spacing w:after="0" w:line="240" w:lineRule="auto"/>
        <w:ind w:left="567" w:firstLine="567"/>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1541721" cy="1156292"/>
            <wp:effectExtent l="0" t="0" r="1905" b="6350"/>
            <wp:docPr id="7325" name="Рисунок 7325" descr="http://skachatkartinki.ru/img/picture/Sep/30/7b1c18ce4e26cc9ec42a7dbd1ec89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achatkartinki.ru/img/picture/Sep/30/7b1c18ce4e26cc9ec42a7dbd1ec89261/1.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flipH="1">
                      <a:off x="0" y="0"/>
                      <a:ext cx="1557511" cy="1168134"/>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326777" cy="992775"/>
            <wp:effectExtent l="0" t="0" r="6985" b="0"/>
            <wp:docPr id="7326" name="Рисунок 7326" descr="https://im0-tub-ru.yandex.net/i?id=7b6b47b9c333213701c2676d2c98ff29&amp;n=33&amp;h=215&amp;w=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0-tub-ru.yandex.net/i?id=7b6b47b9c333213701c2676d2c98ff29&amp;n=33&amp;h=215&amp;w=28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9994" cy="995182"/>
                    </a:xfrm>
                    <a:prstGeom prst="rect">
                      <a:avLst/>
                    </a:prstGeom>
                    <a:noFill/>
                    <a:ln>
                      <a:noFill/>
                    </a:ln>
                  </pic:spPr>
                </pic:pic>
              </a:graphicData>
            </a:graphic>
          </wp:inline>
        </w:drawing>
      </w:r>
    </w:p>
    <w:p w:rsidR="00F46B3F" w:rsidRPr="008179A2" w:rsidRDefault="00F46B3F" w:rsidP="008179A2">
      <w:pPr>
        <w:spacing w:after="0" w:line="240" w:lineRule="auto"/>
        <w:ind w:left="567" w:firstLine="567"/>
        <w:rPr>
          <w:rFonts w:ascii="Times New Roman" w:hAnsi="Times New Roman"/>
          <w:b/>
          <w:sz w:val="24"/>
          <w:szCs w:val="24"/>
        </w:rPr>
      </w:pPr>
    </w:p>
    <w:p w:rsidR="00F46B3F" w:rsidRPr="008179A2" w:rsidRDefault="00F46B3F" w:rsidP="008179A2">
      <w:pPr>
        <w:spacing w:after="0" w:line="240" w:lineRule="auto"/>
        <w:ind w:left="567" w:firstLine="567"/>
        <w:rPr>
          <w:rFonts w:ascii="Times New Roman" w:hAnsi="Times New Roman"/>
          <w:b/>
          <w:sz w:val="24"/>
          <w:szCs w:val="24"/>
        </w:rPr>
      </w:pPr>
      <w:r w:rsidRPr="008179A2">
        <w:rPr>
          <w:rFonts w:ascii="Times New Roman" w:hAnsi="Times New Roman"/>
          <w:b/>
          <w:sz w:val="24"/>
          <w:szCs w:val="24"/>
        </w:rPr>
        <w:t xml:space="preserve">     Огород                                                                                            Пчела</w:t>
      </w:r>
    </w:p>
    <w:p w:rsidR="00F46B3F" w:rsidRPr="008179A2" w:rsidRDefault="00F46B3F" w:rsidP="008179A2">
      <w:pPr>
        <w:spacing w:after="0" w:line="240" w:lineRule="auto"/>
        <w:ind w:left="567" w:firstLine="567"/>
        <w:rPr>
          <w:rFonts w:ascii="Times New Roman" w:hAnsi="Times New Roman"/>
          <w:sz w:val="24"/>
          <w:szCs w:val="24"/>
        </w:rPr>
      </w:pPr>
      <w:r w:rsidRPr="008179A2">
        <w:rPr>
          <w:rFonts w:ascii="Times New Roman" w:hAnsi="Times New Roman"/>
          <w:noProof/>
          <w:sz w:val="24"/>
          <w:szCs w:val="24"/>
        </w:rPr>
        <w:drawing>
          <wp:inline distT="0" distB="0" distL="0" distR="0">
            <wp:extent cx="1059928" cy="717831"/>
            <wp:effectExtent l="0" t="0" r="6985" b="6350"/>
            <wp:docPr id="7327" name="Рисунок 7327" descr="http://spielperle.de/wp-content/thumbs/mochi/A/a_v150177_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ielperle.de/wp-content/thumbs/mochi/A/a_v150177_img3.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8302" cy="716729"/>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552893" cy="782231"/>
            <wp:effectExtent l="0" t="0" r="0" b="0"/>
            <wp:docPr id="7328" name="Рисунок 7328" descr="http://illustrators.ru/uploads/illustration/image/729026/main_729026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llustrators.ru/uploads/illustration/image/729026/main_729026_original.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3053" cy="782458"/>
                    </a:xfrm>
                    <a:prstGeom prst="rect">
                      <a:avLst/>
                    </a:prstGeom>
                    <a:noFill/>
                    <a:ln>
                      <a:noFill/>
                    </a:ln>
                  </pic:spPr>
                </pic:pic>
              </a:graphicData>
            </a:graphic>
          </wp:inline>
        </w:drawing>
      </w:r>
    </w:p>
    <w:p w:rsidR="00F46B3F" w:rsidRPr="008179A2" w:rsidRDefault="00F46B3F" w:rsidP="008179A2">
      <w:pPr>
        <w:spacing w:after="0" w:line="240" w:lineRule="auto"/>
        <w:ind w:left="567" w:firstLine="567"/>
        <w:rPr>
          <w:rFonts w:ascii="Times New Roman" w:hAnsi="Times New Roman"/>
          <w:sz w:val="24"/>
          <w:szCs w:val="24"/>
        </w:rPr>
      </w:pPr>
    </w:p>
    <w:p w:rsidR="00F46B3F" w:rsidRPr="008179A2" w:rsidRDefault="00F46B3F" w:rsidP="008179A2">
      <w:pPr>
        <w:suppressAutoHyphens/>
        <w:spacing w:after="0" w:line="240" w:lineRule="auto"/>
        <w:ind w:left="567" w:firstLine="567"/>
        <w:rPr>
          <w:rFonts w:ascii="Times New Roman" w:hAnsi="Times New Roman"/>
          <w:b/>
          <w:sz w:val="24"/>
          <w:szCs w:val="24"/>
          <w:lang w:eastAsia="ar-SA"/>
        </w:rPr>
      </w:pPr>
      <w:r w:rsidRPr="008179A2">
        <w:rPr>
          <w:rFonts w:ascii="Times New Roman" w:hAnsi="Times New Roman"/>
          <w:b/>
          <w:sz w:val="24"/>
          <w:szCs w:val="24"/>
          <w:lang w:eastAsia="ar-SA"/>
        </w:rPr>
        <w:t>Анализ и обобщение полученных знаний.</w:t>
      </w:r>
    </w:p>
    <w:p w:rsidR="00F46B3F" w:rsidRPr="008179A2" w:rsidRDefault="00F46B3F" w:rsidP="008179A2">
      <w:pPr>
        <w:spacing w:after="0" w:line="240" w:lineRule="auto"/>
        <w:ind w:left="567" w:firstLine="567"/>
        <w:rPr>
          <w:rFonts w:ascii="Times New Roman" w:hAnsi="Times New Roman"/>
          <w:b/>
          <w:sz w:val="24"/>
          <w:szCs w:val="24"/>
        </w:rPr>
      </w:pPr>
      <w:r w:rsidRPr="008179A2">
        <w:rPr>
          <w:rFonts w:ascii="Times New Roman" w:hAnsi="Times New Roman"/>
          <w:b/>
          <w:sz w:val="24"/>
          <w:szCs w:val="24"/>
        </w:rPr>
        <w:t>Проверка выполненных заданий  по эталону. Самооценивание учащихся.</w:t>
      </w:r>
    </w:p>
    <w:p w:rsidR="00F46B3F" w:rsidRPr="008179A2" w:rsidRDefault="00F46B3F" w:rsidP="008179A2">
      <w:pPr>
        <w:suppressAutoHyphens/>
        <w:spacing w:after="0" w:line="240" w:lineRule="auto"/>
        <w:ind w:left="567" w:firstLine="567"/>
        <w:rPr>
          <w:rFonts w:ascii="Times New Roman" w:hAnsi="Times New Roman"/>
          <w:sz w:val="24"/>
          <w:szCs w:val="24"/>
          <w:lang w:eastAsia="ar-SA"/>
        </w:rPr>
      </w:pPr>
      <w:r w:rsidRPr="008179A2">
        <w:rPr>
          <w:rFonts w:ascii="Times New Roman" w:hAnsi="Times New Roman"/>
          <w:sz w:val="24"/>
          <w:szCs w:val="24"/>
          <w:lang w:eastAsia="ar-SA"/>
        </w:rPr>
        <w:t>- Помните, что сообщение должно быть кратким, но запоминающимся. При ответе вы можете  пользоваться своими  схемами.</w:t>
      </w:r>
    </w:p>
    <w:p w:rsidR="00F46B3F" w:rsidRPr="008179A2" w:rsidRDefault="00F46B3F" w:rsidP="008179A2">
      <w:pPr>
        <w:spacing w:after="0" w:line="240" w:lineRule="auto"/>
        <w:ind w:left="567" w:firstLine="567"/>
        <w:rPr>
          <w:rFonts w:ascii="Times New Roman" w:hAnsi="Times New Roman"/>
          <w:bCs/>
          <w:sz w:val="24"/>
          <w:szCs w:val="24"/>
        </w:rPr>
      </w:pPr>
      <w:r w:rsidRPr="008179A2">
        <w:rPr>
          <w:rFonts w:ascii="Times New Roman" w:hAnsi="Times New Roman"/>
          <w:bCs/>
          <w:sz w:val="24"/>
          <w:szCs w:val="24"/>
        </w:rPr>
        <w:t xml:space="preserve">- Ребята, вопрос ко всем, задумывались ли вы когда- нибудь, почему кузнечик зелёный </w:t>
      </w:r>
      <w:r w:rsidRPr="008179A2">
        <w:rPr>
          <w:rFonts w:ascii="Times New Roman" w:hAnsi="Times New Roman"/>
          <w:b/>
          <w:bCs/>
          <w:i/>
          <w:sz w:val="24"/>
          <w:szCs w:val="24"/>
        </w:rPr>
        <w:t>(потому что зелёная окраска его тела помогает ему быть «невидимкой» среди растений)</w:t>
      </w:r>
      <w:r w:rsidRPr="008179A2">
        <w:rPr>
          <w:rFonts w:ascii="Times New Roman" w:hAnsi="Times New Roman"/>
          <w:bCs/>
          <w:sz w:val="24"/>
          <w:szCs w:val="24"/>
        </w:rPr>
        <w:t>, а шмель полосатый (</w:t>
      </w:r>
      <w:r w:rsidRPr="008179A2">
        <w:rPr>
          <w:rFonts w:ascii="Times New Roman" w:hAnsi="Times New Roman"/>
          <w:b/>
          <w:bCs/>
          <w:i/>
          <w:sz w:val="24"/>
          <w:szCs w:val="24"/>
        </w:rPr>
        <w:t>маскируется под растения/ есть жало)</w:t>
      </w:r>
      <w:r w:rsidRPr="008179A2">
        <w:rPr>
          <w:rFonts w:ascii="Times New Roman" w:hAnsi="Times New Roman"/>
          <w:bCs/>
          <w:sz w:val="24"/>
          <w:szCs w:val="24"/>
        </w:rPr>
        <w:t xml:space="preserve">, божья коровка </w:t>
      </w:r>
      <w:r w:rsidRPr="008179A2">
        <w:rPr>
          <w:rFonts w:ascii="Times New Roman" w:hAnsi="Times New Roman"/>
          <w:b/>
          <w:bCs/>
          <w:i/>
          <w:sz w:val="24"/>
          <w:szCs w:val="24"/>
        </w:rPr>
        <w:t>(наоборот привлекает к себе внимание яркой окраской. Коровки с яркой окраской как бы предупреждают: «Мы не съедобны»)</w:t>
      </w:r>
      <w:r w:rsidRPr="008179A2">
        <w:rPr>
          <w:rFonts w:ascii="Times New Roman" w:hAnsi="Times New Roman"/>
          <w:bCs/>
          <w:sz w:val="24"/>
          <w:szCs w:val="24"/>
        </w:rPr>
        <w:t>, как защищается оса- жалит, а муравей- кусается.</w:t>
      </w:r>
    </w:p>
    <w:p w:rsidR="00F46B3F" w:rsidRPr="008179A2" w:rsidRDefault="00F46B3F" w:rsidP="008179A2">
      <w:pPr>
        <w:suppressAutoHyphens/>
        <w:spacing w:after="0" w:line="240" w:lineRule="auto"/>
        <w:ind w:left="567" w:firstLine="567"/>
        <w:contextualSpacing/>
        <w:jc w:val="center"/>
        <w:rPr>
          <w:rFonts w:ascii="Times New Roman" w:hAnsi="Times New Roman"/>
          <w:b/>
          <w:sz w:val="24"/>
          <w:szCs w:val="24"/>
          <w:lang w:eastAsia="ar-SA"/>
        </w:rPr>
      </w:pPr>
      <w:r w:rsidRPr="008179A2">
        <w:rPr>
          <w:rFonts w:ascii="Times New Roman" w:hAnsi="Times New Roman"/>
          <w:b/>
          <w:sz w:val="24"/>
          <w:szCs w:val="24"/>
          <w:lang w:eastAsia="ar-SA"/>
        </w:rPr>
        <w:t>Физкультминутка «Ученик».</w:t>
      </w:r>
    </w:p>
    <w:p w:rsidR="00F46B3F" w:rsidRPr="008179A2" w:rsidRDefault="00F46B3F" w:rsidP="008179A2">
      <w:pPr>
        <w:suppressAutoHyphens/>
        <w:spacing w:after="0" w:line="240" w:lineRule="auto"/>
        <w:ind w:left="567" w:firstLine="567"/>
        <w:rPr>
          <w:rFonts w:ascii="Times New Roman" w:hAnsi="Times New Roman"/>
          <w:b/>
          <w:i/>
          <w:sz w:val="24"/>
          <w:szCs w:val="24"/>
          <w:lang w:eastAsia="ar-SA"/>
        </w:rPr>
      </w:pPr>
      <w:r w:rsidRPr="008179A2">
        <w:rPr>
          <w:rFonts w:ascii="Times New Roman" w:hAnsi="Times New Roman"/>
          <w:b/>
          <w:i/>
          <w:sz w:val="24"/>
          <w:szCs w:val="24"/>
          <w:lang w:eastAsia="ar-SA"/>
        </w:rPr>
        <w:t>- Ребята выполняйте движения следуя указаниям мальчика.</w:t>
      </w:r>
    </w:p>
    <w:p w:rsidR="00F46B3F" w:rsidRPr="008179A2" w:rsidRDefault="00F46B3F" w:rsidP="008179A2">
      <w:pPr>
        <w:tabs>
          <w:tab w:val="num" w:pos="426"/>
        </w:tabs>
        <w:suppressAutoHyphens/>
        <w:spacing w:after="0" w:line="240" w:lineRule="auto"/>
        <w:ind w:left="567" w:firstLine="567"/>
        <w:rPr>
          <w:rFonts w:ascii="Times New Roman" w:hAnsi="Times New Roman"/>
          <w:b/>
          <w:sz w:val="24"/>
          <w:szCs w:val="24"/>
          <w:lang w:eastAsia="ar-SA"/>
        </w:rPr>
      </w:pPr>
      <w:r w:rsidRPr="008179A2">
        <w:rPr>
          <w:rFonts w:ascii="Times New Roman" w:hAnsi="Times New Roman"/>
          <w:b/>
          <w:sz w:val="24"/>
          <w:szCs w:val="24"/>
          <w:lang w:val="en-US" w:eastAsia="ar-SA"/>
        </w:rPr>
        <w:t>VI</w:t>
      </w:r>
      <w:r w:rsidRPr="008179A2">
        <w:rPr>
          <w:rFonts w:ascii="Times New Roman" w:hAnsi="Times New Roman"/>
          <w:b/>
          <w:sz w:val="24"/>
          <w:szCs w:val="24"/>
          <w:lang w:eastAsia="ar-SA"/>
        </w:rPr>
        <w:t>. Организация усвоения способов деятельности путём воспроизведения информации и упражнений для её применения по образцу (первичное закрепление)</w:t>
      </w:r>
    </w:p>
    <w:p w:rsidR="00F46B3F" w:rsidRPr="008179A2" w:rsidRDefault="00F46B3F" w:rsidP="008179A2">
      <w:pPr>
        <w:spacing w:after="0" w:line="240" w:lineRule="auto"/>
        <w:ind w:left="567" w:firstLine="567"/>
        <w:rPr>
          <w:rFonts w:ascii="Times New Roman" w:hAnsi="Times New Roman"/>
          <w:bCs/>
          <w:sz w:val="24"/>
          <w:szCs w:val="24"/>
        </w:rPr>
      </w:pPr>
      <w:r w:rsidRPr="008179A2">
        <w:rPr>
          <w:rFonts w:ascii="Times New Roman" w:hAnsi="Times New Roman"/>
          <w:bCs/>
          <w:sz w:val="24"/>
          <w:szCs w:val="24"/>
        </w:rPr>
        <w:t xml:space="preserve">- Ребята, теперь вы многое знаете о насекомых и сейчас  я предлагаю вашему вниманию загадки, ответы которых,  вы будете записывать в кроссворд </w:t>
      </w:r>
    </w:p>
    <w:p w:rsidR="00F46B3F" w:rsidRPr="008179A2" w:rsidRDefault="00F46B3F" w:rsidP="008179A2">
      <w:pPr>
        <w:spacing w:after="0" w:line="240" w:lineRule="auto"/>
        <w:ind w:left="567" w:firstLine="567"/>
        <w:rPr>
          <w:rFonts w:ascii="Times New Roman" w:hAnsi="Times New Roman"/>
          <w:b/>
          <w:bCs/>
          <w:sz w:val="24"/>
          <w:szCs w:val="24"/>
        </w:rPr>
      </w:pPr>
      <w:r w:rsidRPr="008179A2">
        <w:rPr>
          <w:rFonts w:ascii="Times New Roman" w:hAnsi="Times New Roman"/>
          <w:b/>
          <w:bCs/>
          <w:sz w:val="24"/>
          <w:szCs w:val="24"/>
          <w:lang w:val="en-US"/>
        </w:rPr>
        <w:t>1.</w:t>
      </w:r>
      <w:r w:rsidRPr="008179A2">
        <w:rPr>
          <w:rFonts w:ascii="Times New Roman" w:hAnsi="Times New Roman"/>
          <w:b/>
          <w:bCs/>
          <w:sz w:val="24"/>
          <w:szCs w:val="24"/>
        </w:rPr>
        <w:t>Рабочая тетрадь с.19.</w:t>
      </w:r>
    </w:p>
    <w:p w:rsidR="00F46B3F" w:rsidRPr="008179A2" w:rsidRDefault="00F46B3F" w:rsidP="008179A2">
      <w:pPr>
        <w:spacing w:after="0" w:line="240" w:lineRule="auto"/>
        <w:ind w:firstLine="567"/>
        <w:jc w:val="center"/>
        <w:rPr>
          <w:rFonts w:ascii="Times New Roman" w:hAnsi="Times New Roman"/>
          <w:bCs/>
          <w:sz w:val="24"/>
          <w:szCs w:val="24"/>
        </w:rPr>
      </w:pPr>
      <w:r w:rsidRPr="008179A2">
        <w:rPr>
          <w:rFonts w:ascii="Times New Roman" w:hAnsi="Times New Roman"/>
          <w:bCs/>
          <w:noProof/>
          <w:sz w:val="24"/>
          <w:szCs w:val="24"/>
        </w:rPr>
        <w:drawing>
          <wp:inline distT="0" distB="0" distL="0" distR="0">
            <wp:extent cx="2211572" cy="1351516"/>
            <wp:effectExtent l="0" t="0" r="0" b="1270"/>
            <wp:docPr id="7329" name="Рисунок 7329" descr="C:\Documents and Settings\User\Рабочий стол\hello_html_7802e8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hello_html_7802e8fb.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23524" cy="1358820"/>
                    </a:xfrm>
                    <a:prstGeom prst="rect">
                      <a:avLst/>
                    </a:prstGeom>
                    <a:noFill/>
                    <a:ln>
                      <a:noFill/>
                    </a:ln>
                  </pic:spPr>
                </pic:pic>
              </a:graphicData>
            </a:graphic>
          </wp:inline>
        </w:drawing>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1.Имя взял у кузнеца,</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 Ну, а цвет – у огурца… ( Кузнечик.)</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2.Те, с кем рядом я жужжала,</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Помнят – у меня есть жало</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И на брюшке полоса, </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 Потому что я … ( оса ).</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3.На ромашку у ворот</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Опустился вертолёт – </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Золотистые глаза.</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Кто же это?...( Стрекоза. )</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4.Не зверь, не птица –</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Нос, как спица.</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Летит – пищит,</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Сядет – молчит.</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lastRenderedPageBreak/>
        <w:t>Кто его убьёт,</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Тот кровь прольёт… ( Комар)</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5.Кто они? Откуда? Чьи?</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Льются чёрные ручьи.</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Дружно маленькие точки</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Строят дом себе на кочке… ( Муравьи)</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xml:space="preserve">- Какое ключевое слово у вас получилось? </w:t>
      </w:r>
      <w:r w:rsidRPr="008179A2">
        <w:rPr>
          <w:rFonts w:ascii="Times New Roman" w:hAnsi="Times New Roman"/>
          <w:b/>
          <w:bCs/>
          <w:i/>
          <w:sz w:val="24"/>
          <w:szCs w:val="24"/>
        </w:rPr>
        <w:t>НАСЕКОМЫЕ.</w:t>
      </w:r>
    </w:p>
    <w:p w:rsidR="00F46B3F" w:rsidRPr="008179A2" w:rsidRDefault="00F46B3F" w:rsidP="008179A2">
      <w:pPr>
        <w:spacing w:after="0" w:line="240" w:lineRule="auto"/>
        <w:ind w:firstLine="567"/>
        <w:rPr>
          <w:rFonts w:ascii="Times New Roman" w:hAnsi="Times New Roman"/>
          <w:b/>
          <w:bCs/>
          <w:sz w:val="24"/>
          <w:szCs w:val="24"/>
        </w:rPr>
      </w:pPr>
      <w:r w:rsidRPr="008179A2">
        <w:rPr>
          <w:rFonts w:ascii="Times New Roman" w:hAnsi="Times New Roman"/>
          <w:b/>
          <w:bCs/>
          <w:sz w:val="24"/>
          <w:szCs w:val="24"/>
        </w:rPr>
        <w:t>Проверка по эталону, самооценивание.</w:t>
      </w:r>
    </w:p>
    <w:p w:rsidR="00F46B3F" w:rsidRPr="008179A2" w:rsidRDefault="00F46B3F" w:rsidP="008179A2">
      <w:pPr>
        <w:spacing w:after="0" w:line="240" w:lineRule="auto"/>
        <w:ind w:firstLine="567"/>
        <w:jc w:val="both"/>
        <w:rPr>
          <w:rFonts w:ascii="Times New Roman" w:hAnsi="Times New Roman"/>
          <w:bCs/>
          <w:sz w:val="24"/>
          <w:szCs w:val="24"/>
        </w:rPr>
      </w:pPr>
      <w:r w:rsidRPr="008179A2">
        <w:rPr>
          <w:rFonts w:ascii="Times New Roman" w:hAnsi="Times New Roman"/>
          <w:bCs/>
          <w:sz w:val="24"/>
          <w:szCs w:val="24"/>
        </w:rPr>
        <w:t xml:space="preserve">- </w:t>
      </w:r>
      <w:r w:rsidRPr="008179A2">
        <w:rPr>
          <w:rFonts w:ascii="Times New Roman" w:hAnsi="Times New Roman"/>
          <w:color w:val="000000"/>
          <w:sz w:val="24"/>
          <w:szCs w:val="24"/>
        </w:rPr>
        <w:t>Мы многое узнали о насекомых: о том, как они выглядят, как передвигаются, чем питаются, где обитают,</w:t>
      </w:r>
      <w:r w:rsidRPr="008179A2">
        <w:rPr>
          <w:rFonts w:ascii="Times New Roman" w:hAnsi="Times New Roman"/>
          <w:bCs/>
          <w:sz w:val="24"/>
          <w:szCs w:val="24"/>
        </w:rPr>
        <w:t xml:space="preserve"> но это такая малая часть, что и представить себе невозможно. Чтобы узнать всё о мире насекомых, нужно всю жизнь заниматься их изучением. А пока вы можете пополнить багаж своих знаний о насекомых из энциклопедий и научно – познавательных передач.  </w:t>
      </w:r>
    </w:p>
    <w:p w:rsidR="00F46B3F" w:rsidRPr="008179A2" w:rsidRDefault="00F46B3F" w:rsidP="008179A2">
      <w:pPr>
        <w:spacing w:after="0" w:line="240" w:lineRule="auto"/>
        <w:ind w:firstLine="567"/>
        <w:rPr>
          <w:rFonts w:ascii="Times New Roman" w:hAnsi="Times New Roman"/>
          <w:b/>
          <w:bCs/>
          <w:sz w:val="24"/>
          <w:szCs w:val="24"/>
        </w:rPr>
      </w:pPr>
      <w:r w:rsidRPr="008179A2">
        <w:rPr>
          <w:rFonts w:ascii="Times New Roman" w:hAnsi="Times New Roman"/>
          <w:b/>
          <w:bCs/>
          <w:sz w:val="24"/>
          <w:szCs w:val="24"/>
        </w:rPr>
        <w:t>2.Просмотр видео ролика «Насекомые»</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Поэтому сейчас я предлагаю  вам посмотреть видеоролик о жизни «Насекомых».</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Что нового вы узнали просмотрев видео сюжет?</w:t>
      </w:r>
    </w:p>
    <w:p w:rsidR="00F46B3F" w:rsidRPr="008179A2" w:rsidRDefault="00F46B3F" w:rsidP="008179A2">
      <w:pPr>
        <w:spacing w:after="0" w:line="240" w:lineRule="auto"/>
        <w:ind w:firstLine="567"/>
        <w:contextualSpacing/>
        <w:rPr>
          <w:rFonts w:ascii="Times New Roman" w:eastAsia="Calibri" w:hAnsi="Times New Roman"/>
          <w:bCs/>
          <w:sz w:val="24"/>
          <w:szCs w:val="24"/>
        </w:rPr>
      </w:pPr>
      <w:r w:rsidRPr="008179A2">
        <w:rPr>
          <w:rFonts w:ascii="Times New Roman" w:eastAsia="Calibri" w:hAnsi="Times New Roman"/>
          <w:bCs/>
          <w:sz w:val="24"/>
          <w:szCs w:val="24"/>
        </w:rPr>
        <w:t>- Вернемся к плану исследования,  который мы составили в начале урока и ещё раз проговорим каждый пункт плана.</w:t>
      </w:r>
    </w:p>
    <w:p w:rsidR="00F46B3F" w:rsidRPr="008179A2" w:rsidRDefault="00F46B3F" w:rsidP="008179A2">
      <w:pPr>
        <w:spacing w:after="0" w:line="240" w:lineRule="auto"/>
        <w:ind w:firstLine="567"/>
        <w:contextualSpacing/>
        <w:rPr>
          <w:rFonts w:ascii="Times New Roman" w:eastAsia="Calibri" w:hAnsi="Times New Roman"/>
          <w:b/>
          <w:bCs/>
          <w:sz w:val="24"/>
          <w:szCs w:val="24"/>
        </w:rPr>
      </w:pPr>
      <w:r w:rsidRPr="008179A2">
        <w:rPr>
          <w:rFonts w:ascii="Times New Roman" w:eastAsia="Calibri" w:hAnsi="Times New Roman"/>
          <w:b/>
          <w:bCs/>
          <w:sz w:val="24"/>
          <w:szCs w:val="24"/>
          <w:lang w:val="en-US"/>
        </w:rPr>
        <w:t>3.</w:t>
      </w:r>
      <w:r w:rsidRPr="008179A2">
        <w:rPr>
          <w:rFonts w:ascii="Times New Roman" w:eastAsia="Calibri" w:hAnsi="Times New Roman"/>
          <w:b/>
          <w:bCs/>
          <w:sz w:val="24"/>
          <w:szCs w:val="24"/>
        </w:rPr>
        <w:t>План исследования:</w:t>
      </w:r>
    </w:p>
    <w:p w:rsidR="00F46B3F" w:rsidRPr="008179A2" w:rsidRDefault="00F46B3F" w:rsidP="008179A2">
      <w:pPr>
        <w:numPr>
          <w:ilvl w:val="0"/>
          <w:numId w:val="222"/>
        </w:numPr>
        <w:spacing w:after="0" w:line="240" w:lineRule="auto"/>
        <w:ind w:left="0" w:firstLine="567"/>
        <w:contextualSpacing/>
        <w:rPr>
          <w:rFonts w:ascii="Times New Roman" w:eastAsia="Calibri" w:hAnsi="Times New Roman"/>
          <w:bCs/>
          <w:sz w:val="24"/>
          <w:szCs w:val="24"/>
        </w:rPr>
      </w:pPr>
      <w:r w:rsidRPr="008179A2">
        <w:rPr>
          <w:rFonts w:ascii="Times New Roman" w:eastAsia="Calibri" w:hAnsi="Times New Roman"/>
          <w:bCs/>
          <w:sz w:val="24"/>
          <w:szCs w:val="24"/>
        </w:rPr>
        <w:t>Насекомые.</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xml:space="preserve">- Почему их так назвали?  </w:t>
      </w:r>
      <w:r w:rsidRPr="008179A2">
        <w:rPr>
          <w:rFonts w:ascii="Times New Roman" w:hAnsi="Times New Roman"/>
          <w:b/>
          <w:bCs/>
          <w:i/>
          <w:sz w:val="24"/>
          <w:szCs w:val="24"/>
        </w:rPr>
        <w:t>Потому что у них на брюшке есть насечки, с помощью которых насекомые передвигаются</w:t>
      </w:r>
      <w:r w:rsidRPr="008179A2">
        <w:rPr>
          <w:rFonts w:ascii="Times New Roman" w:hAnsi="Times New Roman"/>
          <w:bCs/>
          <w:sz w:val="24"/>
          <w:szCs w:val="24"/>
        </w:rPr>
        <w:t>.</w:t>
      </w:r>
    </w:p>
    <w:p w:rsidR="00F46B3F" w:rsidRPr="008179A2" w:rsidRDefault="00F46B3F" w:rsidP="008179A2">
      <w:pPr>
        <w:numPr>
          <w:ilvl w:val="0"/>
          <w:numId w:val="222"/>
        </w:numPr>
        <w:spacing w:after="0" w:line="240" w:lineRule="auto"/>
        <w:ind w:left="0" w:firstLine="567"/>
        <w:contextualSpacing/>
        <w:rPr>
          <w:rFonts w:ascii="Times New Roman" w:eastAsia="Calibri" w:hAnsi="Times New Roman"/>
          <w:bCs/>
          <w:sz w:val="24"/>
          <w:szCs w:val="24"/>
        </w:rPr>
      </w:pPr>
      <w:r w:rsidRPr="008179A2">
        <w:rPr>
          <w:rFonts w:ascii="Times New Roman" w:eastAsia="Calibri" w:hAnsi="Times New Roman"/>
          <w:bCs/>
          <w:sz w:val="24"/>
          <w:szCs w:val="24"/>
        </w:rPr>
        <w:t>Строение тела насекомых.</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xml:space="preserve">-  </w:t>
      </w:r>
      <w:r w:rsidRPr="008179A2">
        <w:rPr>
          <w:rFonts w:ascii="Times New Roman" w:hAnsi="Times New Roman"/>
          <w:b/>
          <w:bCs/>
          <w:i/>
          <w:sz w:val="24"/>
          <w:szCs w:val="24"/>
        </w:rPr>
        <w:t>Учёные выделяют 3 части тела голова, грудь брюшко</w:t>
      </w:r>
      <w:r w:rsidRPr="008179A2">
        <w:rPr>
          <w:rFonts w:ascii="Times New Roman" w:hAnsi="Times New Roman"/>
          <w:bCs/>
          <w:sz w:val="24"/>
          <w:szCs w:val="24"/>
        </w:rPr>
        <w:t>.</w:t>
      </w:r>
    </w:p>
    <w:p w:rsidR="00F46B3F" w:rsidRPr="008179A2" w:rsidRDefault="00F46B3F" w:rsidP="008179A2">
      <w:pPr>
        <w:spacing w:after="0" w:line="240" w:lineRule="auto"/>
        <w:ind w:firstLine="567"/>
        <w:rPr>
          <w:rFonts w:ascii="Times New Roman" w:hAnsi="Times New Roman"/>
          <w:bCs/>
          <w:sz w:val="24"/>
          <w:szCs w:val="24"/>
        </w:rPr>
      </w:pPr>
      <w:r w:rsidRPr="008179A2">
        <w:rPr>
          <w:rFonts w:ascii="Times New Roman" w:hAnsi="Times New Roman"/>
          <w:bCs/>
          <w:sz w:val="24"/>
          <w:szCs w:val="24"/>
        </w:rPr>
        <w:t xml:space="preserve">- </w:t>
      </w:r>
      <w:r w:rsidRPr="008179A2">
        <w:rPr>
          <w:rFonts w:ascii="Times New Roman" w:hAnsi="Times New Roman"/>
          <w:b/>
          <w:bCs/>
          <w:i/>
          <w:sz w:val="24"/>
          <w:szCs w:val="24"/>
        </w:rPr>
        <w:t>Признаки насекомых : 6 ног и чувствительные усики.</w:t>
      </w:r>
    </w:p>
    <w:p w:rsidR="00F46B3F" w:rsidRPr="008179A2" w:rsidRDefault="00F46B3F" w:rsidP="008179A2">
      <w:pPr>
        <w:numPr>
          <w:ilvl w:val="0"/>
          <w:numId w:val="222"/>
        </w:numPr>
        <w:spacing w:after="0" w:line="240" w:lineRule="auto"/>
        <w:ind w:left="0" w:firstLine="567"/>
        <w:contextualSpacing/>
        <w:rPr>
          <w:rFonts w:ascii="Times New Roman" w:eastAsia="Calibri" w:hAnsi="Times New Roman"/>
          <w:bCs/>
          <w:sz w:val="24"/>
          <w:szCs w:val="24"/>
        </w:rPr>
      </w:pPr>
      <w:r w:rsidRPr="008179A2">
        <w:rPr>
          <w:rFonts w:ascii="Times New Roman" w:eastAsia="Calibri" w:hAnsi="Times New Roman"/>
          <w:bCs/>
          <w:sz w:val="24"/>
          <w:szCs w:val="24"/>
        </w:rPr>
        <w:t>Питание насекомых.</w:t>
      </w:r>
    </w:p>
    <w:p w:rsidR="00F46B3F" w:rsidRPr="008179A2" w:rsidRDefault="00F46B3F" w:rsidP="008179A2">
      <w:pPr>
        <w:spacing w:after="0" w:line="240" w:lineRule="auto"/>
        <w:ind w:firstLine="567"/>
        <w:rPr>
          <w:rFonts w:ascii="Times New Roman" w:hAnsi="Times New Roman"/>
          <w:b/>
          <w:bCs/>
          <w:i/>
          <w:sz w:val="24"/>
          <w:szCs w:val="24"/>
        </w:rPr>
      </w:pPr>
      <w:r w:rsidRPr="008179A2">
        <w:rPr>
          <w:rFonts w:ascii="Times New Roman" w:hAnsi="Times New Roman"/>
          <w:bCs/>
          <w:sz w:val="24"/>
          <w:szCs w:val="24"/>
        </w:rPr>
        <w:t xml:space="preserve">- Чем питаются насекомые? </w:t>
      </w:r>
      <w:r w:rsidRPr="008179A2">
        <w:rPr>
          <w:rFonts w:ascii="Times New Roman" w:hAnsi="Times New Roman"/>
          <w:b/>
          <w:bCs/>
          <w:i/>
          <w:sz w:val="24"/>
          <w:szCs w:val="24"/>
        </w:rPr>
        <w:t>Нектар, пыльца, растения и вредные насекомые</w:t>
      </w:r>
    </w:p>
    <w:p w:rsidR="00F46B3F" w:rsidRPr="008179A2" w:rsidRDefault="00F46B3F" w:rsidP="008179A2">
      <w:pPr>
        <w:numPr>
          <w:ilvl w:val="0"/>
          <w:numId w:val="222"/>
        </w:numPr>
        <w:spacing w:after="0" w:line="240" w:lineRule="auto"/>
        <w:ind w:left="0" w:firstLine="567"/>
        <w:contextualSpacing/>
        <w:rPr>
          <w:rFonts w:ascii="Times New Roman" w:eastAsia="Calibri" w:hAnsi="Times New Roman"/>
          <w:bCs/>
          <w:sz w:val="24"/>
          <w:szCs w:val="24"/>
        </w:rPr>
      </w:pPr>
      <w:r w:rsidRPr="008179A2">
        <w:rPr>
          <w:rFonts w:ascii="Times New Roman" w:eastAsia="Calibri" w:hAnsi="Times New Roman"/>
          <w:bCs/>
          <w:sz w:val="24"/>
          <w:szCs w:val="24"/>
        </w:rPr>
        <w:t>Способы передвижения насекомых.</w:t>
      </w:r>
    </w:p>
    <w:p w:rsidR="00F46B3F" w:rsidRPr="008179A2" w:rsidRDefault="00F46B3F" w:rsidP="008179A2">
      <w:pPr>
        <w:spacing w:after="0" w:line="240" w:lineRule="auto"/>
        <w:ind w:firstLine="567"/>
        <w:rPr>
          <w:rFonts w:ascii="Times New Roman" w:hAnsi="Times New Roman"/>
          <w:b/>
          <w:bCs/>
          <w:i/>
          <w:sz w:val="24"/>
          <w:szCs w:val="24"/>
        </w:rPr>
      </w:pPr>
      <w:r w:rsidRPr="008179A2">
        <w:rPr>
          <w:rFonts w:ascii="Times New Roman" w:hAnsi="Times New Roman"/>
          <w:bCs/>
          <w:sz w:val="24"/>
          <w:szCs w:val="24"/>
        </w:rPr>
        <w:t xml:space="preserve">- </w:t>
      </w:r>
      <w:r w:rsidRPr="008179A2">
        <w:rPr>
          <w:rFonts w:ascii="Times New Roman" w:hAnsi="Times New Roman"/>
          <w:b/>
          <w:bCs/>
          <w:i/>
          <w:sz w:val="24"/>
          <w:szCs w:val="24"/>
        </w:rPr>
        <w:t>Насекомые могут:  ползать, прыгать, летать.</w:t>
      </w:r>
    </w:p>
    <w:p w:rsidR="00F46B3F" w:rsidRPr="008179A2" w:rsidRDefault="00F46B3F" w:rsidP="008179A2">
      <w:pPr>
        <w:numPr>
          <w:ilvl w:val="0"/>
          <w:numId w:val="222"/>
        </w:numPr>
        <w:spacing w:after="0" w:line="240" w:lineRule="auto"/>
        <w:ind w:left="0" w:firstLine="567"/>
        <w:contextualSpacing/>
        <w:rPr>
          <w:rFonts w:ascii="Times New Roman" w:eastAsia="Calibri" w:hAnsi="Times New Roman"/>
          <w:bCs/>
          <w:sz w:val="24"/>
          <w:szCs w:val="24"/>
        </w:rPr>
      </w:pPr>
      <w:r w:rsidRPr="008179A2">
        <w:rPr>
          <w:rFonts w:ascii="Times New Roman" w:eastAsia="Calibri" w:hAnsi="Times New Roman"/>
          <w:bCs/>
          <w:sz w:val="24"/>
          <w:szCs w:val="24"/>
        </w:rPr>
        <w:t xml:space="preserve">Среда обитания насекомых:  </w:t>
      </w:r>
      <w:r w:rsidRPr="008179A2">
        <w:rPr>
          <w:rFonts w:ascii="Times New Roman" w:eastAsia="Calibri" w:hAnsi="Times New Roman"/>
          <w:b/>
          <w:bCs/>
          <w:i/>
          <w:sz w:val="24"/>
          <w:szCs w:val="24"/>
        </w:rPr>
        <w:t>лес, луг, огород, водоём.</w:t>
      </w:r>
    </w:p>
    <w:p w:rsidR="00F46B3F" w:rsidRPr="008179A2" w:rsidRDefault="00F46B3F" w:rsidP="008179A2">
      <w:pPr>
        <w:spacing w:after="0" w:line="240" w:lineRule="auto"/>
        <w:ind w:firstLine="567"/>
        <w:rPr>
          <w:rFonts w:ascii="Times New Roman" w:hAnsi="Times New Roman"/>
          <w:b/>
          <w:bCs/>
          <w:sz w:val="24"/>
          <w:szCs w:val="24"/>
          <w:u w:val="single"/>
        </w:rPr>
      </w:pPr>
      <w:r w:rsidRPr="008179A2">
        <w:rPr>
          <w:rFonts w:ascii="Times New Roman" w:hAnsi="Times New Roman"/>
          <w:b/>
          <w:bCs/>
          <w:sz w:val="24"/>
          <w:szCs w:val="24"/>
          <w:u w:val="single"/>
          <w:lang w:val="en-US"/>
        </w:rPr>
        <w:t>VII</w:t>
      </w:r>
      <w:r w:rsidRPr="008179A2">
        <w:rPr>
          <w:rFonts w:ascii="Times New Roman" w:hAnsi="Times New Roman"/>
          <w:b/>
          <w:bCs/>
          <w:sz w:val="24"/>
          <w:szCs w:val="24"/>
          <w:u w:val="single"/>
        </w:rPr>
        <w:t>.Работа с шахматами.</w:t>
      </w:r>
    </w:p>
    <w:p w:rsidR="00F46B3F" w:rsidRPr="008179A2" w:rsidRDefault="00F46B3F" w:rsidP="008179A2">
      <w:pPr>
        <w:spacing w:after="0" w:line="240" w:lineRule="auto"/>
        <w:ind w:firstLine="567"/>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Ребята , как вы думаете, могут ли жить насекомые в разных местах? </w:t>
      </w:r>
    </w:p>
    <w:p w:rsidR="00F46B3F" w:rsidRPr="008179A2" w:rsidRDefault="00F46B3F" w:rsidP="008179A2">
      <w:pPr>
        <w:spacing w:after="0" w:line="240" w:lineRule="auto"/>
        <w:ind w:firstLine="567"/>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Правильно, не могут. У них у каждого есть свой дом. Свой адрес. А давайте мы с вами посетим нам уже знакомую страну, страну шахмат. Как вы думаете , у шахмат есть адреса?</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Сегодня будем учиться определять и записывать местоположение фигур на шахматной доске.</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Давайте ещё раз вспомним, как обозначаются горизонтали? </w:t>
      </w:r>
      <w:r w:rsidRPr="008179A2">
        <w:rPr>
          <w:rFonts w:ascii="Times New Roman" w:hAnsi="Times New Roman"/>
          <w:b/>
          <w:bCs/>
          <w:sz w:val="24"/>
          <w:szCs w:val="24"/>
        </w:rPr>
        <w:t>(Цифрами)</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А вертикали?</w:t>
      </w:r>
      <w:r w:rsidRPr="008179A2">
        <w:rPr>
          <w:rFonts w:ascii="Times New Roman" w:hAnsi="Times New Roman"/>
          <w:b/>
          <w:bCs/>
          <w:sz w:val="24"/>
          <w:szCs w:val="24"/>
        </w:rPr>
        <w:t> (латинскими буквами)</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Давайте вспомним считалку, которая помогла нам в запоминании этих букв</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b/>
          <w:bCs/>
          <w:sz w:val="24"/>
          <w:szCs w:val="24"/>
        </w:rPr>
        <w:t>(Артисту Биму Циркуль Дашь, Его Фамилия ЖэАш)</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Все шахматные линии: горизонтали, вертикали, диагонали пересекаются между собой на шахматной доске и образуют шахматные поля, каждое из которых имеет свой «адрес», своё местонахождение на шахматной доске. Как вы думаете, как можно определить «адрес» шахматного поля? </w:t>
      </w:r>
      <w:r w:rsidRPr="008179A2">
        <w:rPr>
          <w:rFonts w:ascii="Times New Roman" w:hAnsi="Times New Roman"/>
          <w:b/>
          <w:bCs/>
          <w:sz w:val="24"/>
          <w:szCs w:val="24"/>
        </w:rPr>
        <w:t>(Варианты ответов)</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Представьте себе </w:t>
      </w:r>
      <w:r w:rsidRPr="008179A2">
        <w:rPr>
          <w:rFonts w:ascii="Times New Roman" w:hAnsi="Times New Roman"/>
          <w:b/>
          <w:bCs/>
          <w:sz w:val="24"/>
          <w:szCs w:val="24"/>
        </w:rPr>
        <w:t>шахматный город</w:t>
      </w:r>
      <w:r w:rsidRPr="008179A2">
        <w:rPr>
          <w:rFonts w:ascii="Times New Roman" w:hAnsi="Times New Roman"/>
          <w:sz w:val="24"/>
          <w:szCs w:val="24"/>
        </w:rPr>
        <w:t>. </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Улицами будут вертикали, а домами — горизонтали. Чтобы проще запомнить названия улиц, давайте заселим в них животных. На улицу А поселим аистов, на улицу В – белок, С – цаплей, D –драконов, Е – енотов, F –филинов, G – жирафов, а на улице H – животных нет.</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Итак, улицы есть, а дома под номерами 1-8</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t>- Для того, чтобы определить «адрес» необходимого поля, нужно найти вертикаль – улицу и горизонталь-номер дома. Цифра, обозначающая горизонталь, и буква, обозначающая вертикаль, в совокупности дадут нам адрес, координаты поля.</w:t>
      </w:r>
    </w:p>
    <w:p w:rsidR="00F46B3F" w:rsidRPr="008179A2" w:rsidRDefault="00F46B3F" w:rsidP="008179A2">
      <w:pPr>
        <w:shd w:val="clear" w:color="auto" w:fill="FFFFFF"/>
        <w:spacing w:after="0" w:line="240" w:lineRule="auto"/>
        <w:ind w:firstLine="567"/>
        <w:rPr>
          <w:rFonts w:ascii="Times New Roman" w:hAnsi="Times New Roman"/>
          <w:sz w:val="24"/>
          <w:szCs w:val="24"/>
        </w:rPr>
      </w:pPr>
      <w:r w:rsidRPr="008179A2">
        <w:rPr>
          <w:rFonts w:ascii="Times New Roman" w:hAnsi="Times New Roman"/>
          <w:sz w:val="24"/>
          <w:szCs w:val="24"/>
        </w:rPr>
        <w:lastRenderedPageBreak/>
        <w:t>Сначала мы всегда называем улицу, а затем номер дома.</w:t>
      </w:r>
    </w:p>
    <w:p w:rsidR="00F46B3F" w:rsidRPr="008179A2" w:rsidRDefault="00F46B3F" w:rsidP="008179A2">
      <w:pPr>
        <w:shd w:val="clear" w:color="auto" w:fill="FFFFFF"/>
        <w:spacing w:after="0" w:line="240" w:lineRule="auto"/>
        <w:ind w:firstLine="567"/>
        <w:rPr>
          <w:rFonts w:ascii="Times New Roman" w:hAnsi="Times New Roman"/>
          <w:b/>
          <w:bCs/>
          <w:sz w:val="24"/>
          <w:szCs w:val="24"/>
        </w:rPr>
      </w:pPr>
      <w:r w:rsidRPr="008179A2">
        <w:rPr>
          <w:rFonts w:ascii="Times New Roman" w:hAnsi="Times New Roman"/>
          <w:sz w:val="24"/>
          <w:szCs w:val="24"/>
        </w:rPr>
        <w:t>- Давайте определим адрес магнитов-фишек </w:t>
      </w:r>
      <w:r w:rsidRPr="008179A2">
        <w:rPr>
          <w:rFonts w:ascii="Times New Roman" w:hAnsi="Times New Roman"/>
          <w:b/>
          <w:bCs/>
          <w:sz w:val="24"/>
          <w:szCs w:val="24"/>
        </w:rPr>
        <w:t>(на демонстрационной доске)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933700" cy="1828800"/>
            <wp:effectExtent l="0" t="0" r="0" b="0"/>
            <wp:docPr id="7330" name="Рисунок 7330" descr="https://st.depositphotos.com/1026531/3690/v/950/depositphotos_36903807-stock-illustration-chess-board-without-chess-pie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depositphotos.com/1026531/3690/v/950/depositphotos_36903807-stock-illustration-chess-board-without-chess-pieces.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3700" cy="1828800"/>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 xml:space="preserve">Физминутка для глаз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теперь вы помогите мне найти адреса для флажков </w:t>
      </w:r>
      <w:r w:rsidRPr="008179A2">
        <w:rPr>
          <w:rFonts w:ascii="Times New Roman" w:hAnsi="Times New Roman"/>
          <w:b/>
          <w:bCs/>
          <w:sz w:val="24"/>
          <w:szCs w:val="24"/>
        </w:rPr>
        <w:t>d4, d5, e4, e5</w:t>
      </w:r>
      <w:r w:rsidRPr="008179A2">
        <w:rPr>
          <w:rFonts w:ascii="Times New Roman" w:hAnsi="Times New Roman"/>
          <w:sz w:val="24"/>
          <w:szCs w:val="24"/>
        </w:rPr>
        <w:t> </w:t>
      </w:r>
      <w:r w:rsidRPr="008179A2">
        <w:rPr>
          <w:rFonts w:ascii="Times New Roman" w:hAnsi="Times New Roman"/>
          <w:b/>
          <w:bCs/>
          <w:sz w:val="24"/>
          <w:szCs w:val="24"/>
        </w:rPr>
        <w:t>( выходят к доске)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Как вы думаете, что обозначают эти поля на шахматной доске? </w:t>
      </w:r>
      <w:r w:rsidRPr="008179A2">
        <w:rPr>
          <w:rFonts w:ascii="Times New Roman" w:hAnsi="Times New Roman"/>
          <w:b/>
          <w:bCs/>
          <w:sz w:val="24"/>
          <w:szCs w:val="24"/>
        </w:rPr>
        <w:t>(Центр доски)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 Ребята, по-моему к нам кто-то стучится в дверь.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Входит почтальон с письмами.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это здесь находится шахматный город? Как хорошо, что я вас нашла! Мне надо разнести конверты с посланиями по шахматным адресам, а я их не знаю. Поможете мне? (Да).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Вот спасибо! (Вручает письма, прощается и уходит)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(Раскладываю по одному конверту на парту. В каждом конверте по 6 флажков с адресами).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Давайте посмотрим, что в нем находится. ( 6 флажков с «адресами»)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Прежде, чем начать работу, вспомним, как должна лежать шахматная доска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(Выходят 3 чел)</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Чтоб играть и побеждать</w:t>
      </w:r>
      <w:r w:rsidRPr="008179A2">
        <w:rPr>
          <w:rFonts w:ascii="Times New Roman" w:hAnsi="Times New Roman"/>
          <w:sz w:val="24"/>
          <w:szCs w:val="24"/>
        </w:rPr>
        <w:br/>
        <w:t>Надо доску знать на "пять"!</w:t>
      </w:r>
      <w:r w:rsidRPr="008179A2">
        <w:rPr>
          <w:rFonts w:ascii="Times New Roman" w:hAnsi="Times New Roman"/>
          <w:sz w:val="24"/>
          <w:szCs w:val="24"/>
        </w:rPr>
        <w:br/>
        <w:t>Доску, положив на столик, </w:t>
      </w:r>
      <w:r w:rsidRPr="008179A2">
        <w:rPr>
          <w:rFonts w:ascii="Times New Roman" w:hAnsi="Times New Roman"/>
          <w:sz w:val="24"/>
          <w:szCs w:val="24"/>
        </w:rPr>
        <w:br/>
        <w:t>Ты представь, что это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Только в поле том не грядки-</w:t>
      </w:r>
      <w:r w:rsidRPr="008179A2">
        <w:rPr>
          <w:rFonts w:ascii="Times New Roman" w:hAnsi="Times New Roman"/>
          <w:sz w:val="24"/>
          <w:szCs w:val="24"/>
        </w:rPr>
        <w:br/>
        <w:t>Клетки в шахматном порядке.</w:t>
      </w:r>
      <w:r w:rsidRPr="008179A2">
        <w:rPr>
          <w:rFonts w:ascii="Times New Roman" w:hAnsi="Times New Roman"/>
          <w:sz w:val="24"/>
          <w:szCs w:val="24"/>
        </w:rPr>
        <w:br/>
        <w:t>Этот шахматный порядок</w:t>
      </w:r>
      <w:r w:rsidRPr="008179A2">
        <w:rPr>
          <w:rFonts w:ascii="Times New Roman" w:hAnsi="Times New Roman"/>
          <w:sz w:val="24"/>
          <w:szCs w:val="24"/>
        </w:rPr>
        <w:br/>
        <w:t>Очень прост как ночь и день.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Видишь: с белой клеткой рядом</w:t>
      </w:r>
      <w:r w:rsidRPr="008179A2">
        <w:rPr>
          <w:rFonts w:ascii="Times New Roman" w:hAnsi="Times New Roman"/>
          <w:sz w:val="24"/>
          <w:szCs w:val="24"/>
        </w:rPr>
        <w:br/>
        <w:t>Клетка чёрная как тень!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Доску правильно клади, </w:t>
      </w:r>
      <w:r w:rsidRPr="008179A2">
        <w:rPr>
          <w:rFonts w:ascii="Times New Roman" w:hAnsi="Times New Roman"/>
          <w:sz w:val="24"/>
          <w:szCs w:val="24"/>
        </w:rPr>
        <w:br/>
        <w:t>На углы всегда гляди,</w:t>
      </w:r>
      <w:r w:rsidRPr="008179A2">
        <w:rPr>
          <w:rFonts w:ascii="Times New Roman" w:hAnsi="Times New Roman"/>
          <w:sz w:val="24"/>
          <w:szCs w:val="24"/>
        </w:rPr>
        <w:br/>
        <w:t>Чтоб у правого угла</w:t>
      </w:r>
      <w:r w:rsidRPr="008179A2">
        <w:rPr>
          <w:rFonts w:ascii="Times New Roman" w:hAnsi="Times New Roman"/>
          <w:sz w:val="24"/>
          <w:szCs w:val="24"/>
        </w:rPr>
        <w:br/>
        <w:t>Клетка белая была!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сейчас работа в паре, вы должны разнести флажки-послания по нужным «адресам»,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Итак, за работу!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Проверка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VIII</w:t>
      </w:r>
      <w:r w:rsidRPr="008179A2">
        <w:rPr>
          <w:rFonts w:ascii="Times New Roman" w:hAnsi="Times New Roman"/>
          <w:b/>
          <w:bCs/>
          <w:sz w:val="24"/>
          <w:szCs w:val="24"/>
        </w:rPr>
        <w:t>. Рефлексия (контроль и оценка знаний)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задачи вы ставили перед собой на урок? Смогли ли вы достичь своих ожиданий от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 вас особенно удивило на уроке?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 какими трудностями встретились и справились ли с ними?</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Ребята, перед вами полянка. Вам нравится?</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 А мне кажется она скучная и унылая. Давайте сделаем нашу полянку как в природе!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Оцените свою работу на уроке в соответствии с поставленными задачами.</w:t>
      </w:r>
    </w:p>
    <w:p w:rsidR="00F46B3F" w:rsidRPr="008179A2" w:rsidRDefault="00F46B3F" w:rsidP="008179A2">
      <w:pPr>
        <w:spacing w:after="0" w:line="240" w:lineRule="auto"/>
        <w:rPr>
          <w:rFonts w:ascii="Times New Roman" w:hAnsi="Times New Roman"/>
          <w:b/>
          <w:bCs/>
          <w:i/>
          <w:sz w:val="24"/>
          <w:szCs w:val="24"/>
        </w:rPr>
      </w:pPr>
      <w:r w:rsidRPr="008179A2">
        <w:rPr>
          <w:rFonts w:ascii="Times New Roman" w:hAnsi="Times New Roman"/>
          <w:b/>
          <w:bCs/>
          <w:i/>
          <w:sz w:val="24"/>
          <w:szCs w:val="24"/>
        </w:rPr>
        <w:t>(Дети выходят по рядам)</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Кто чувствовал себя комфортно на уроке, уверенно и вам удалось сделать открытие самому- возьмите бабочку зелёного цвета.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lastRenderedPageBreak/>
        <w:t>-  Кто чувствовал себя немножко неуверенно, возникали трудности на уроке, ошибался, но ошибки свои понял и исправил- возьмите пчёлку жёлтого цвета.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У кого была тревога на уроке- возьмите божью коровку красного цвета.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Вот какая замечательная полянка у нас с вами получилась!</w:t>
      </w:r>
    </w:p>
    <w:p w:rsidR="00F46B3F" w:rsidRPr="008179A2" w:rsidRDefault="00F46B3F" w:rsidP="008179A2">
      <w:pPr>
        <w:spacing w:after="0" w:line="240" w:lineRule="auto"/>
        <w:rPr>
          <w:rFonts w:ascii="Times New Roman" w:hAnsi="Times New Roman"/>
          <w:b/>
          <w:color w:val="333333"/>
          <w:sz w:val="24"/>
          <w:szCs w:val="24"/>
          <w:shd w:val="clear" w:color="auto" w:fill="FFFFFF"/>
        </w:rPr>
      </w:pPr>
      <w:r w:rsidRPr="008179A2">
        <w:rPr>
          <w:rFonts w:ascii="Times New Roman" w:hAnsi="Times New Roman"/>
          <w:b/>
          <w:bCs/>
          <w:sz w:val="24"/>
          <w:szCs w:val="24"/>
          <w:lang w:val="en-US"/>
        </w:rPr>
        <w:t>IX</w:t>
      </w:r>
      <w:r w:rsidRPr="008179A2">
        <w:rPr>
          <w:rFonts w:ascii="Times New Roman" w:hAnsi="Times New Roman"/>
          <w:b/>
          <w:bCs/>
          <w:sz w:val="24"/>
          <w:szCs w:val="24"/>
        </w:rPr>
        <w:t>. Итог урока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sz w:val="24"/>
          <w:szCs w:val="24"/>
          <w:shd w:val="clear" w:color="auto" w:fill="FFFFFF"/>
        </w:rPr>
        <w:t>Спасибо за старание.</w:t>
      </w:r>
      <w:r w:rsidRPr="008179A2">
        <w:rPr>
          <w:rFonts w:ascii="Times New Roman" w:hAnsi="Times New Roman"/>
          <w:sz w:val="24"/>
          <w:szCs w:val="24"/>
        </w:rPr>
        <w:br/>
      </w:r>
      <w:r w:rsidRPr="008179A2">
        <w:rPr>
          <w:rFonts w:ascii="Times New Roman" w:hAnsi="Times New Roman"/>
          <w:sz w:val="24"/>
          <w:szCs w:val="24"/>
          <w:shd w:val="clear" w:color="auto" w:fill="FFFFFF"/>
        </w:rPr>
        <w:t>Ведь главное - желание,</w:t>
      </w:r>
      <w:r w:rsidRPr="008179A2">
        <w:rPr>
          <w:rFonts w:ascii="Times New Roman" w:hAnsi="Times New Roman"/>
          <w:sz w:val="24"/>
          <w:szCs w:val="24"/>
        </w:rPr>
        <w:br/>
      </w:r>
      <w:r w:rsidRPr="008179A2">
        <w:rPr>
          <w:rFonts w:ascii="Times New Roman" w:hAnsi="Times New Roman"/>
          <w:sz w:val="24"/>
          <w:szCs w:val="24"/>
          <w:shd w:val="clear" w:color="auto" w:fill="FFFFFF"/>
        </w:rPr>
        <w:t>А навыки и знания</w:t>
      </w:r>
      <w:r w:rsidRPr="008179A2">
        <w:rPr>
          <w:rFonts w:ascii="Times New Roman" w:hAnsi="Times New Roman"/>
          <w:sz w:val="24"/>
          <w:szCs w:val="24"/>
        </w:rPr>
        <w:br/>
      </w:r>
      <w:r w:rsidRPr="008179A2">
        <w:rPr>
          <w:rFonts w:ascii="Times New Roman" w:hAnsi="Times New Roman"/>
          <w:sz w:val="24"/>
          <w:szCs w:val="24"/>
          <w:shd w:val="clear" w:color="auto" w:fill="FFFFFF"/>
        </w:rPr>
        <w:t>С годами к вам придут.</w:t>
      </w:r>
      <w:r w:rsidRPr="008179A2">
        <w:rPr>
          <w:rFonts w:ascii="Times New Roman" w:hAnsi="Times New Roman"/>
          <w:sz w:val="24"/>
          <w:szCs w:val="24"/>
        </w:rPr>
        <w:br/>
      </w:r>
      <w:r w:rsidRPr="008179A2">
        <w:rPr>
          <w:rFonts w:ascii="Times New Roman" w:hAnsi="Times New Roman"/>
          <w:sz w:val="24"/>
          <w:szCs w:val="24"/>
          <w:shd w:val="clear" w:color="auto" w:fill="FFFFFF"/>
        </w:rPr>
        <w:t>Прозвенел звонок с урока -</w:t>
      </w:r>
      <w:r w:rsidRPr="008179A2">
        <w:rPr>
          <w:rFonts w:ascii="Times New Roman" w:hAnsi="Times New Roman"/>
          <w:sz w:val="24"/>
          <w:szCs w:val="24"/>
        </w:rPr>
        <w:br/>
      </w:r>
      <w:r w:rsidRPr="008179A2">
        <w:rPr>
          <w:rFonts w:ascii="Times New Roman" w:hAnsi="Times New Roman"/>
          <w:sz w:val="24"/>
          <w:szCs w:val="24"/>
          <w:shd w:val="clear" w:color="auto" w:fill="FFFFFF"/>
        </w:rPr>
        <w:t>Отдохнуть пришла пора.</w:t>
      </w:r>
      <w:r w:rsidRPr="008179A2">
        <w:rPr>
          <w:rFonts w:ascii="Times New Roman" w:hAnsi="Times New Roman"/>
          <w:sz w:val="24"/>
          <w:szCs w:val="24"/>
        </w:rPr>
        <w:br/>
      </w:r>
      <w:r w:rsidRPr="008179A2">
        <w:rPr>
          <w:rFonts w:ascii="Times New Roman" w:hAnsi="Times New Roman"/>
          <w:sz w:val="24"/>
          <w:szCs w:val="24"/>
          <w:shd w:val="clear" w:color="auto" w:fill="FFFFFF"/>
        </w:rPr>
        <w:t>Что узнали на уроке,</w:t>
      </w:r>
      <w:r w:rsidRPr="008179A2">
        <w:rPr>
          <w:rFonts w:ascii="Times New Roman" w:hAnsi="Times New Roman"/>
          <w:sz w:val="24"/>
          <w:szCs w:val="24"/>
        </w:rPr>
        <w:br/>
      </w:r>
      <w:r w:rsidRPr="008179A2">
        <w:rPr>
          <w:rFonts w:ascii="Times New Roman" w:hAnsi="Times New Roman"/>
          <w:sz w:val="24"/>
          <w:szCs w:val="24"/>
          <w:shd w:val="clear" w:color="auto" w:fill="FFFFFF"/>
        </w:rPr>
        <w:t>Не забывайте никогда!</w:t>
      </w:r>
    </w:p>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 xml:space="preserve">- На прощание, я хочу вам подарить </w:t>
      </w:r>
      <w:r w:rsidRPr="008179A2">
        <w:rPr>
          <w:rFonts w:ascii="Times New Roman" w:hAnsi="Times New Roman"/>
          <w:b/>
          <w:bCs/>
          <w:sz w:val="24"/>
          <w:szCs w:val="24"/>
        </w:rPr>
        <w:t>памятки «Правила поведения в природе».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color w:val="FF0000"/>
          <w:sz w:val="24"/>
          <w:szCs w:val="24"/>
        </w:rPr>
        <w:t>Ведь для природы важен каждый живой организм, а для людей важна живая  природа!</w:t>
      </w:r>
    </w:p>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sz w:val="24"/>
          <w:szCs w:val="24"/>
        </w:rPr>
        <w:br/>
      </w:r>
      <w:r w:rsidRPr="008179A2">
        <w:rPr>
          <w:rFonts w:ascii="Times New Roman" w:hAnsi="Times New Roman"/>
          <w:noProof/>
          <w:color w:val="333333"/>
          <w:sz w:val="24"/>
          <w:szCs w:val="24"/>
        </w:rPr>
        <w:drawing>
          <wp:inline distT="0" distB="0" distL="0" distR="0">
            <wp:extent cx="2328531" cy="1637669"/>
            <wp:effectExtent l="0" t="0" r="0" b="635"/>
            <wp:docPr id="7331" name="Рисунок 7331" descr="C:\Documents and Settings\User\Рабочий стол\Открытый урок  на конкурс\6_ramka_k_tabl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Открытый урок  на конкурс\6_ramka_k_tablice.jp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46822" cy="1650533"/>
                    </a:xfrm>
                    <a:prstGeom prst="rect">
                      <a:avLst/>
                    </a:prstGeom>
                    <a:noFill/>
                    <a:ln>
                      <a:noFill/>
                    </a:ln>
                  </pic:spPr>
                </pic:pic>
              </a:graphicData>
            </a:graphic>
          </wp:inline>
        </w:drawing>
      </w:r>
    </w:p>
    <w:p w:rsidR="00F46B3F" w:rsidRPr="008179A2" w:rsidRDefault="00F46B3F" w:rsidP="008179A2">
      <w:pPr>
        <w:spacing w:after="0" w:line="240" w:lineRule="auto"/>
        <w:jc w:val="center"/>
        <w:rPr>
          <w:rFonts w:ascii="Times New Roman" w:hAnsi="Times New Roman"/>
          <w:b/>
          <w:bCs/>
          <w:sz w:val="24"/>
          <w:szCs w:val="24"/>
        </w:rPr>
      </w:pPr>
      <w:r w:rsidRPr="008179A2">
        <w:rPr>
          <w:rFonts w:ascii="Times New Roman" w:hAnsi="Times New Roman"/>
          <w:b/>
          <w:bCs/>
          <w:sz w:val="24"/>
          <w:szCs w:val="24"/>
        </w:rPr>
        <w:t>Спасибо всем за работу и внимание!</w:t>
      </w:r>
    </w:p>
    <w:p w:rsidR="00F46B3F" w:rsidRPr="008179A2" w:rsidRDefault="00F46B3F" w:rsidP="008179A2">
      <w:pPr>
        <w:spacing w:after="0" w:line="240" w:lineRule="auto"/>
        <w:jc w:val="center"/>
        <w:rPr>
          <w:rFonts w:ascii="Times New Roman" w:hAnsi="Times New Roman"/>
          <w:bCs/>
          <w:color w:val="000000"/>
          <w:sz w:val="24"/>
          <w:szCs w:val="24"/>
        </w:rPr>
      </w:pPr>
    </w:p>
    <w:p w:rsidR="00F46B3F" w:rsidRPr="008179A2" w:rsidRDefault="00F46B3F" w:rsidP="008179A2">
      <w:pPr>
        <w:spacing w:after="0" w:line="240" w:lineRule="auto"/>
        <w:jc w:val="center"/>
        <w:rPr>
          <w:rFonts w:ascii="Times New Roman" w:hAnsi="Times New Roman"/>
          <w:bCs/>
          <w:color w:val="000000"/>
          <w:sz w:val="24"/>
          <w:szCs w:val="24"/>
        </w:rPr>
      </w:pP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Кашипова Л.И., учитель начальных классов</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МБОУ «Шугуровская СОШ им.В.П.Чкалова»</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 xml:space="preserve">Тема: Правописание ЖИ – ШИ.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Тема по шахматам: Рокировка.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Цель: </w:t>
      </w:r>
      <w:r w:rsidRPr="008179A2">
        <w:rPr>
          <w:rFonts w:ascii="Times New Roman" w:hAnsi="Times New Roman"/>
          <w:sz w:val="24"/>
          <w:szCs w:val="24"/>
        </w:rPr>
        <w:t xml:space="preserve">создать условия для ознакомления с правилом написания слов с сочетаниями </w:t>
      </w:r>
      <w:r w:rsidRPr="008179A2">
        <w:rPr>
          <w:rFonts w:ascii="Times New Roman" w:hAnsi="Times New Roman"/>
          <w:b/>
          <w:bCs/>
          <w:i/>
          <w:iCs/>
          <w:sz w:val="24"/>
          <w:szCs w:val="24"/>
        </w:rPr>
        <w:t>жи – ши</w:t>
      </w:r>
      <w:r w:rsidRPr="008179A2">
        <w:rPr>
          <w:rFonts w:ascii="Times New Roman" w:hAnsi="Times New Roman"/>
          <w:sz w:val="24"/>
          <w:szCs w:val="24"/>
        </w:rPr>
        <w:t>; научить писать слова с сочетаниями жи – ши; вырабатывать навыки грамотного письма; продолжить формирование умений оформлять предложения на письме, анализировать их и составлять схему; в</w:t>
      </w:r>
      <w:r w:rsidRPr="008179A2">
        <w:rPr>
          <w:rFonts w:ascii="Times New Roman" w:hAnsi="Times New Roman"/>
          <w:color w:val="000000"/>
          <w:sz w:val="24"/>
          <w:szCs w:val="24"/>
          <w:shd w:val="clear" w:color="auto" w:fill="FFFFFF"/>
        </w:rPr>
        <w:t>вести понятие об особом ходе - рокировке. Отработать правила и условия рокировки. Закрепить правила передвижения фигуры король на шахматной доске.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Планируемые образовательные результаты</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Предметные: </w:t>
      </w:r>
      <w:r w:rsidRPr="008179A2">
        <w:rPr>
          <w:rFonts w:ascii="Times New Roman" w:hAnsi="Times New Roman"/>
          <w:i/>
          <w:iCs/>
          <w:sz w:val="24"/>
          <w:szCs w:val="24"/>
        </w:rPr>
        <w:t>научатся</w:t>
      </w:r>
      <w:r w:rsidRPr="008179A2">
        <w:rPr>
          <w:rFonts w:ascii="Times New Roman" w:hAnsi="Times New Roman"/>
          <w:sz w:val="24"/>
          <w:szCs w:val="24"/>
        </w:rPr>
        <w:t xml:space="preserve"> писать слова с сочетаниями жи – ши.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Метапредметные: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регулятивные – принимают и сохраняют учебную задачу, соответствующую этапу обучения; оценивают совместно с учителем или одноклассниками результат своих действий, вносят коррективы;</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познавательные – осуществляют поиск нужной для решения учебно-познавательной задачи информации в учебнике; овладевают речевыми умениями и умением логически мыслить, развивают внимание,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коммуникативные – принимают участие в работе парами, проявляя этические правила и нормы совместной деятельности и сотрудничества.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Личностные: </w:t>
      </w:r>
      <w:r w:rsidRPr="008179A2">
        <w:rPr>
          <w:rFonts w:ascii="Times New Roman" w:hAnsi="Times New Roman"/>
          <w:sz w:val="24"/>
          <w:szCs w:val="24"/>
        </w:rPr>
        <w:t>проявляют положительное отношение к школе и учебной деятельности.</w:t>
      </w:r>
    </w:p>
    <w:p w:rsidR="00F46B3F" w:rsidRPr="008179A2" w:rsidRDefault="00F46B3F" w:rsidP="008179A2">
      <w:pPr>
        <w:spacing w:after="0" w:line="240" w:lineRule="auto"/>
        <w:jc w:val="center"/>
        <w:rPr>
          <w:rFonts w:ascii="Times New Roman" w:hAnsi="Times New Roman"/>
          <w:b/>
          <w:bCs/>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F46B3F" w:rsidRPr="008179A2" w:rsidRDefault="00F46B3F" w:rsidP="008179A2">
      <w:pPr>
        <w:numPr>
          <w:ilvl w:val="0"/>
          <w:numId w:val="223"/>
        </w:numPr>
        <w:spacing w:after="0" w:line="240" w:lineRule="auto"/>
        <w:ind w:left="0" w:firstLine="0"/>
        <w:rPr>
          <w:rFonts w:ascii="Times New Roman" w:hAnsi="Times New Roman"/>
          <w:sz w:val="24"/>
          <w:szCs w:val="24"/>
        </w:rPr>
      </w:pPr>
      <w:r w:rsidRPr="008179A2">
        <w:rPr>
          <w:rFonts w:ascii="Times New Roman" w:hAnsi="Times New Roman"/>
          <w:b/>
          <w:bCs/>
          <w:sz w:val="24"/>
          <w:szCs w:val="24"/>
        </w:rPr>
        <w:lastRenderedPageBreak/>
        <w:t>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Громко прозвенел звонок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Начинается урок.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Наши ушки на макушке,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Глазки широко открыты.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Слушаем, запоминаем,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Ни минуты не теряем.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Записываем число, классная работа в рабочую тетрадь.</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II. Сообщение темы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Прочитайте слова на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Лыжи, шина</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орфограмма спрятана в этих словах? (жи-ши – показ на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сможет назвать тему сегодняшнего урока? (Правописание ЖИ-ШИ)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Чему будем учиться сегодня на уроке? (Узнать есть правило для написания слов с сочетаниями ЖИ-ШИ. Научиться писать слова с сочетаниями ЖИ-ШИ.) Цели урока появляются на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Дайте характеристику звукам [</w:t>
      </w:r>
      <w:r w:rsidRPr="008179A2">
        <w:rPr>
          <w:rFonts w:ascii="Times New Roman" w:hAnsi="Times New Roman"/>
          <w:i/>
          <w:iCs/>
          <w:sz w:val="24"/>
          <w:szCs w:val="24"/>
        </w:rPr>
        <w:t>ж</w:t>
      </w:r>
      <w:r w:rsidRPr="008179A2">
        <w:rPr>
          <w:rFonts w:ascii="Times New Roman" w:hAnsi="Times New Roman"/>
          <w:sz w:val="24"/>
          <w:szCs w:val="24"/>
        </w:rPr>
        <w:t>], [</w:t>
      </w:r>
      <w:r w:rsidRPr="008179A2">
        <w:rPr>
          <w:rFonts w:ascii="Times New Roman" w:hAnsi="Times New Roman"/>
          <w:i/>
          <w:iCs/>
          <w:sz w:val="24"/>
          <w:szCs w:val="24"/>
        </w:rPr>
        <w:t>ш</w:t>
      </w:r>
      <w:r w:rsidRPr="008179A2">
        <w:rPr>
          <w:rFonts w:ascii="Times New Roman" w:hAnsi="Times New Roman"/>
          <w:sz w:val="24"/>
          <w:szCs w:val="24"/>
        </w:rPr>
        <w:t>]. (согл, звон, тв, парн; согл, глух, тв, парн). Покажите звуковыми знаками. (Показ на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общего у данных звуков? (согл, всегда тв.)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почему? Ведь буква И дает мягкость предшествующему согласному звуку. (Эти звуки всегда твердые).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послушайте, пожалуйста, сказку про буквы Ж и Ш.</w:t>
      </w:r>
    </w:p>
    <w:p w:rsidR="00F46B3F" w:rsidRPr="008179A2" w:rsidRDefault="00F46B3F" w:rsidP="008179A2">
      <w:pPr>
        <w:spacing w:after="0" w:line="240" w:lineRule="auto"/>
        <w:jc w:val="center"/>
        <w:rPr>
          <w:rFonts w:ascii="Times New Roman" w:hAnsi="Times New Roman"/>
          <w:i/>
          <w:sz w:val="24"/>
          <w:szCs w:val="24"/>
          <w:u w:val="single"/>
        </w:rPr>
      </w:pPr>
      <w:r w:rsidRPr="008179A2">
        <w:rPr>
          <w:rFonts w:ascii="Times New Roman" w:hAnsi="Times New Roman"/>
          <w:bCs/>
          <w:i/>
          <w:iCs/>
          <w:sz w:val="24"/>
          <w:szCs w:val="24"/>
          <w:u w:val="single"/>
        </w:rPr>
        <w:t>Сказка «Почему ЖИ и ШИ пишутся с буквой И»</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bCs/>
          <w:i/>
          <w:sz w:val="24"/>
          <w:szCs w:val="24"/>
        </w:rPr>
        <w:t>Давным – давно, ещё сто лет назад, буквы только начинали знакомиться друг с другом. Жили они в посёлке, который назывался Алфавит. И жили в этом посёлке одни только буквы от А до Я. Все буквы дружили друг с другом.</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bCs/>
          <w:i/>
          <w:sz w:val="24"/>
          <w:szCs w:val="24"/>
        </w:rPr>
        <w:t>А буквы Ж и Ш сначала подружились с буквой Ы, но потом поссорились и больше их вместе никто никогда не видел. Потом Ж и Ш подружились с буквой И, и им вместе было так хорошо, что они решили больше никогда не расставаться. С тех пор буквы Ж и Ш, так и ходят с буквой И парой, крепко держась за руки.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III. Чистописание.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Прочитайте хором слоги ЖИ и ШИ. Какие виды соединений букв здесь используются? (Верхнее соединение)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Обратите внимание, при написании слога ШИ соединение немножечко длиннее.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Первый вариант повернитесь к окну, второй вариант прописывает слоги ЖИ и ШИ на спине соседа. Поменялись! Покажите, чья пара закончила работу.</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Физкультминутка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Подготовка руки к письму.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Мы писали, мы писали.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Наши пальчики устали.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Мы немножко отдохнем и опять писать начнем.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Выполните письмо по образцу в тетради: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Пишем по 5 сочетаний каждого вида.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Самопроверка.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 xml:space="preserve">- </w:t>
      </w:r>
      <w:r w:rsidRPr="008179A2">
        <w:rPr>
          <w:rFonts w:ascii="Times New Roman" w:hAnsi="Times New Roman"/>
          <w:sz w:val="24"/>
          <w:szCs w:val="24"/>
        </w:rPr>
        <w:t>Оцените, элемент соединения букв в сочетании 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-Придумайте и запишите по одному слову со слогами жи и 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IV. Работа по теме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Запись слов в 2 столбика.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Учитель читает загадку.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Запишите слова в два столбика: </w:t>
      </w:r>
      <w:r w:rsidRPr="008179A2">
        <w:rPr>
          <w:rFonts w:ascii="Times New Roman" w:hAnsi="Times New Roman"/>
          <w:i/>
          <w:iCs/>
          <w:sz w:val="24"/>
          <w:szCs w:val="24"/>
        </w:rPr>
        <w:t>жи</w:t>
      </w:r>
      <w:r w:rsidRPr="008179A2">
        <w:rPr>
          <w:rFonts w:ascii="Times New Roman" w:hAnsi="Times New Roman"/>
          <w:sz w:val="24"/>
          <w:szCs w:val="24"/>
        </w:rPr>
        <w:t xml:space="preserve"> и </w:t>
      </w:r>
      <w:r w:rsidRPr="008179A2">
        <w:rPr>
          <w:rFonts w:ascii="Times New Roman" w:hAnsi="Times New Roman"/>
          <w:i/>
          <w:iCs/>
          <w:sz w:val="24"/>
          <w:szCs w:val="24"/>
        </w:rPr>
        <w:t>ши</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sym w:font="Symbol" w:char="F0B7"/>
      </w:r>
      <w:r w:rsidRPr="008179A2">
        <w:rPr>
          <w:rFonts w:ascii="Times New Roman" w:hAnsi="Times New Roman"/>
          <w:sz w:val="24"/>
          <w:szCs w:val="24"/>
        </w:rPr>
        <w:t xml:space="preserve"> Покружилась в воздухе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Звездочка немножко,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Села и растаяла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 моей ладошке. </w:t>
      </w:r>
      <w:r w:rsidRPr="008179A2">
        <w:rPr>
          <w:rFonts w:ascii="Times New Roman" w:hAnsi="Times New Roman"/>
          <w:i/>
          <w:iCs/>
          <w:sz w:val="24"/>
          <w:szCs w:val="24"/>
        </w:rPr>
        <w:t xml:space="preserve">(Снежинка.) </w:t>
      </w:r>
      <w:r w:rsidRPr="008179A2">
        <w:rPr>
          <w:rFonts w:ascii="Times New Roman" w:hAnsi="Times New Roman"/>
          <w:sz w:val="24"/>
          <w:szCs w:val="24"/>
        </w:rPr>
        <w:sym w:font="Symbol" w:char="F020"/>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sym w:font="Symbol" w:char="F0B7"/>
      </w:r>
      <w:r w:rsidRPr="008179A2">
        <w:rPr>
          <w:rFonts w:ascii="Times New Roman" w:hAnsi="Times New Roman"/>
          <w:sz w:val="24"/>
          <w:szCs w:val="24"/>
        </w:rPr>
        <w:t xml:space="preserve"> Не поедет без бензина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Ни автобус, ни... </w:t>
      </w:r>
      <w:r w:rsidRPr="008179A2">
        <w:rPr>
          <w:rFonts w:ascii="Times New Roman" w:hAnsi="Times New Roman"/>
          <w:i/>
          <w:iCs/>
          <w:sz w:val="24"/>
          <w:szCs w:val="24"/>
        </w:rPr>
        <w:t>(машина).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Запись слова ШИШКА.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Подчеркните сочетания </w:t>
      </w:r>
      <w:r w:rsidRPr="008179A2">
        <w:rPr>
          <w:rFonts w:ascii="Times New Roman" w:hAnsi="Times New Roman"/>
          <w:i/>
          <w:iCs/>
          <w:sz w:val="24"/>
          <w:szCs w:val="24"/>
        </w:rPr>
        <w:t>жи–ши</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вы думаете? Какое правило есть в русском языке? (ЖИ – ШИ пиши с буквой 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Буквы Ж, Ш и И придумали для всех ребят такое правило: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ЖИ и ШИ такие слоги,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Что всегда к ребятам строги.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ЖИ и ШИ, ЖИ и 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Только с И всегда пиши!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(Хором проговаривают)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Взаимопроверка. </w:t>
      </w:r>
      <w:r w:rsidRPr="008179A2">
        <w:rPr>
          <w:rFonts w:ascii="Times New Roman" w:hAnsi="Times New Roman"/>
          <w:sz w:val="24"/>
          <w:szCs w:val="24"/>
        </w:rPr>
        <w:t>Верно записаны слова в каждый столбик?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Закрепление пройденного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Работа со словами. (Работа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«Соберите» слова из слогов и запишите их в тетрадь в 2 столбика. (Одна пара работает у доски, остальные на местах.)</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лу</w:t>
      </w:r>
    </w:p>
    <w:tbl>
      <w:tblPr>
        <w:tblW w:w="9285" w:type="dxa"/>
        <w:tblCellSpacing w:w="15" w:type="dxa"/>
        <w:tblCellMar>
          <w:top w:w="15" w:type="dxa"/>
          <w:left w:w="15" w:type="dxa"/>
          <w:bottom w:w="15" w:type="dxa"/>
          <w:right w:w="15" w:type="dxa"/>
        </w:tblCellMar>
        <w:tblLook w:val="04A0"/>
      </w:tblPr>
      <w:tblGrid>
        <w:gridCol w:w="1044"/>
        <w:gridCol w:w="1029"/>
        <w:gridCol w:w="1029"/>
        <w:gridCol w:w="1028"/>
        <w:gridCol w:w="1028"/>
        <w:gridCol w:w="1028"/>
        <w:gridCol w:w="1028"/>
        <w:gridCol w:w="1028"/>
        <w:gridCol w:w="1043"/>
      </w:tblGrid>
      <w:tr w:rsidR="00F46B3F" w:rsidRPr="008179A2" w:rsidTr="00F46B3F">
        <w:trPr>
          <w:tblCellSpacing w:w="15" w:type="dxa"/>
        </w:trPr>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жи</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чи</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жи</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лы</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жи</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ши</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ло</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мы</w:t>
            </w:r>
          </w:p>
        </w:tc>
        <w:tc>
          <w:tcPr>
            <w:tcW w:w="720" w:type="dxa"/>
            <w:vAlign w:val="cente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ши</w:t>
            </w:r>
          </w:p>
        </w:tc>
      </w:tr>
    </w:tbl>
    <w:p w:rsidR="00F46B3F" w:rsidRPr="008179A2" w:rsidRDefault="00F46B3F" w:rsidP="008179A2">
      <w:pPr>
        <w:spacing w:after="0" w:line="240" w:lineRule="auto"/>
        <w:jc w:val="center"/>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Запись: </w:t>
      </w:r>
      <w:r w:rsidRPr="008179A2">
        <w:rPr>
          <w:rFonts w:ascii="Times New Roman" w:hAnsi="Times New Roman"/>
          <w:i/>
          <w:iCs/>
          <w:sz w:val="24"/>
          <w:szCs w:val="24"/>
        </w:rPr>
        <w:t>лужи, чижи, лыжи, шило, мыши</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Подчеркните сочетания </w:t>
      </w:r>
      <w:r w:rsidRPr="008179A2">
        <w:rPr>
          <w:rFonts w:ascii="Times New Roman" w:hAnsi="Times New Roman"/>
          <w:i/>
          <w:iCs/>
          <w:sz w:val="24"/>
          <w:szCs w:val="24"/>
        </w:rPr>
        <w:t>жи–ши</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Работа с предложением.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Составьте предложение из слов. (Устно.) (Один ребенок у доски.)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Вставьте пропущенные буквы.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Запишите предложение в тетрадь. Вспомним правила записи предложения.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Подчеркните односложные слова.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У Маш..ж..лрыж..й кот.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Составьте схему предложения.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Задание на внимание.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Я прочитаю вам отрывок из стихотворения Ю.Мориц, а вы послушайте его внимательно и запомните слова с сочетаниями </w:t>
      </w:r>
      <w:r w:rsidRPr="008179A2">
        <w:rPr>
          <w:rFonts w:ascii="Times New Roman" w:hAnsi="Times New Roman"/>
          <w:i/>
          <w:iCs/>
          <w:sz w:val="24"/>
          <w:szCs w:val="24"/>
        </w:rPr>
        <w:t>жи–ши</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sym w:font="Symbol" w:char="F0B7"/>
      </w:r>
      <w:r w:rsidRPr="008179A2">
        <w:rPr>
          <w:rFonts w:ascii="Times New Roman" w:hAnsi="Times New Roman"/>
          <w:sz w:val="24"/>
          <w:szCs w:val="24"/>
        </w:rPr>
        <w:t xml:space="preserve"> Что такое вы</w:t>
      </w:r>
      <w:r w:rsidRPr="008179A2">
        <w:rPr>
          <w:rFonts w:ascii="Times New Roman" w:hAnsi="Times New Roman"/>
          <w:sz w:val="24"/>
          <w:szCs w:val="24"/>
          <w:u w:val="single"/>
        </w:rPr>
        <w:t>ши</w:t>
      </w:r>
      <w:r w:rsidRPr="008179A2">
        <w:rPr>
          <w:rFonts w:ascii="Times New Roman" w:hAnsi="Times New Roman"/>
          <w:sz w:val="24"/>
          <w:szCs w:val="24"/>
        </w:rPr>
        <w:t>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Тучи, ветер, ти</w:t>
      </w:r>
      <w:r w:rsidRPr="008179A2">
        <w:rPr>
          <w:rFonts w:ascii="Times New Roman" w:hAnsi="Times New Roman"/>
          <w:sz w:val="24"/>
          <w:szCs w:val="24"/>
          <w:u w:val="single"/>
        </w:rPr>
        <w:t>ши</w:t>
      </w:r>
      <w:r w:rsidRPr="008179A2">
        <w:rPr>
          <w:rFonts w:ascii="Times New Roman" w:hAnsi="Times New Roman"/>
          <w:sz w:val="24"/>
          <w:szCs w:val="24"/>
        </w:rPr>
        <w:t>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за тучами гуляют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color w:val="000000"/>
          <w:sz w:val="24"/>
          <w:szCs w:val="24"/>
          <w:shd w:val="clear" w:color="auto" w:fill="FFFFFF"/>
        </w:rPr>
        <w:t>Солнце, звезды и луна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rPr>
        <w:t>VI</w:t>
      </w:r>
      <w:r w:rsidRPr="008179A2">
        <w:rPr>
          <w:rFonts w:ascii="Times New Roman" w:hAnsi="Times New Roman"/>
          <w:b/>
          <w:sz w:val="24"/>
          <w:szCs w:val="24"/>
        </w:rPr>
        <w:t>. Работа с шахматами.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отгадайте ребус.</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object w:dxaOrig="7216" w:dyaOrig="5390">
          <v:shape id="_x0000_i1061" type="#_x0000_t75" style="width:168pt;height:74.25pt" o:ole="">
            <v:imagedata r:id="rId64" o:title=""/>
          </v:shape>
          <o:OLEObject Type="Embed" ProgID="PowerPoint.Slide.12" ShapeID="_x0000_i1061" DrawAspect="Content" ObjectID="_1674024258" r:id="rId65"/>
        </w:objec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Какой шахматный термин зашифрован в ребусе?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Правильно, это термин РОКИРОВКА.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Кто знает, что обозначает этот термин?</w:t>
      </w:r>
    </w:p>
    <w:p w:rsidR="00F46B3F" w:rsidRPr="008179A2" w:rsidRDefault="00F46B3F" w:rsidP="008179A2">
      <w:pPr>
        <w:keepLines/>
        <w:tabs>
          <w:tab w:val="left" w:pos="426"/>
        </w:tabs>
        <w:autoSpaceDE w:val="0"/>
        <w:autoSpaceDN w:val="0"/>
        <w:adjustRightInd w:val="0"/>
        <w:spacing w:after="0" w:line="240" w:lineRule="auto"/>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 Нам предстоит сегодня узнать, что обозначает термин «Шахматная рокировка».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Послушайте историю, которая произошла однажды в шахматном королевстве.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Итак, в одно прекрасное раннее утро Белый Король, проснувшись, сладко зевнул, потянулся и, нехотя поднявшись со своей мягкой пуховой постели, выглянул в окно. Неожиданно лицо его исказилось страхом, губы задрожали, а из глаз закапали слезы. </w:t>
      </w:r>
      <w:r w:rsidRPr="008179A2">
        <w:rPr>
          <w:rFonts w:ascii="Times New Roman" w:hAnsi="Times New Roman"/>
          <w:sz w:val="24"/>
          <w:szCs w:val="24"/>
        </w:rPr>
        <w:br/>
        <w:t>– Проспал! Все свое королевство проспал! - в отчаянии прошептал Король.</w:t>
      </w:r>
      <w:r w:rsidRPr="008179A2">
        <w:rPr>
          <w:rFonts w:ascii="Times New Roman" w:hAnsi="Times New Roman"/>
          <w:sz w:val="24"/>
          <w:szCs w:val="24"/>
        </w:rPr>
        <w:br/>
        <w:t>Даже если вы совсем недавно научились играть в шахматы, все равно вы легко поймете чувства бедного Короля. До мата остался один шаг. Под самыми окнами дворца уже ходит вооруженная до зубов вражеская Ладья, а в отдалении, готовые к штурму, ждут последнего сигнала Черный Ферзь и вторая Ладья. А в самом центре, нагло ухмыляясь и мысленно уже победивший, стоит Черный Король. Уж он-то не проспал свою удачу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Можно ли помочь Белому Королю? Как?</w:t>
      </w:r>
    </w:p>
    <w:p w:rsidR="00F46B3F" w:rsidRPr="008179A2" w:rsidRDefault="00F46B3F" w:rsidP="008179A2">
      <w:pPr>
        <w:numPr>
          <w:ilvl w:val="0"/>
          <w:numId w:val="28"/>
        </w:numPr>
        <w:spacing w:after="0" w:line="240" w:lineRule="auto"/>
        <w:ind w:left="0" w:firstLine="14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Позвать на помощь другую фигуру.</w:t>
      </w:r>
    </w:p>
    <w:p w:rsidR="00F46B3F" w:rsidRPr="008179A2" w:rsidRDefault="00F46B3F" w:rsidP="008179A2">
      <w:pPr>
        <w:numPr>
          <w:ilvl w:val="0"/>
          <w:numId w:val="28"/>
        </w:numPr>
        <w:spacing w:after="0" w:line="240" w:lineRule="auto"/>
        <w:ind w:left="0" w:firstLine="14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Отступить.</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еще, Белому Королю можно посоветовать сделать рокировку.</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object w:dxaOrig="7216" w:dyaOrig="5390">
          <v:shape id="_x0000_i1062" type="#_x0000_t75" style="width:171pt;height:127.5pt" o:ole="">
            <v:imagedata r:id="rId66" o:title=""/>
          </v:shape>
          <o:OLEObject Type="Embed" ProgID="PowerPoint.Slide.12" ShapeID="_x0000_i1062" DrawAspect="Content" ObjectID="_1674024259" r:id="rId67"/>
        </w:object>
      </w:r>
    </w:p>
    <w:p w:rsidR="00F46B3F" w:rsidRPr="008179A2" w:rsidRDefault="00F46B3F" w:rsidP="008179A2">
      <w:pPr>
        <w:spacing w:after="0" w:line="240" w:lineRule="auto"/>
        <w:contextualSpacing/>
        <w:rPr>
          <w:rFonts w:ascii="Times New Roman" w:hAnsi="Times New Roman"/>
          <w:b/>
          <w:bCs/>
          <w:sz w:val="24"/>
          <w:szCs w:val="24"/>
        </w:rPr>
      </w:pPr>
      <w:r w:rsidRPr="008179A2">
        <w:rPr>
          <w:rFonts w:ascii="Times New Roman" w:hAnsi="Times New Roman"/>
          <w:sz w:val="24"/>
          <w:szCs w:val="24"/>
        </w:rPr>
        <w:t xml:space="preserve">Представьте себе </w:t>
      </w:r>
      <w:r w:rsidRPr="008179A2">
        <w:rPr>
          <w:rFonts w:ascii="Times New Roman" w:hAnsi="Times New Roman"/>
          <w:b/>
          <w:bCs/>
          <w:sz w:val="24"/>
          <w:szCs w:val="24"/>
        </w:rPr>
        <w:t>шахматный город</w:t>
      </w:r>
      <w:r w:rsidRPr="008179A2">
        <w:rPr>
          <w:rFonts w:ascii="Times New Roman" w:hAnsi="Times New Roman"/>
          <w:sz w:val="24"/>
          <w:szCs w:val="24"/>
        </w:rPr>
        <w:t xml:space="preserve"> и бедного Белого Короля, которому угрожает опасность. </w:t>
      </w:r>
      <w:r w:rsidRPr="008179A2">
        <w:rPr>
          <w:rFonts w:ascii="Times New Roman" w:hAnsi="Times New Roman"/>
          <w:b/>
          <w:bCs/>
          <w:sz w:val="24"/>
          <w:szCs w:val="24"/>
        </w:rPr>
        <w:t>Его Величество надо беречь от неприятностей.</w:t>
      </w:r>
      <w:r w:rsidRPr="008179A2">
        <w:rPr>
          <w:rFonts w:ascii="Times New Roman" w:hAnsi="Times New Roman"/>
          <w:sz w:val="24"/>
          <w:szCs w:val="24"/>
        </w:rPr>
        <w:t xml:space="preserve"> Для этого придумали специальную королевскую защиту – </w:t>
      </w:r>
      <w:r w:rsidRPr="008179A2">
        <w:rPr>
          <w:rFonts w:ascii="Times New Roman" w:hAnsi="Times New Roman"/>
          <w:b/>
          <w:bCs/>
          <w:sz w:val="24"/>
          <w:szCs w:val="24"/>
        </w:rPr>
        <w:t>Шахматную Рокировку</w:t>
      </w:r>
      <w:r w:rsidRPr="008179A2">
        <w:rPr>
          <w:rFonts w:ascii="Times New Roman" w:hAnsi="Times New Roman"/>
          <w:sz w:val="24"/>
          <w:szCs w:val="24"/>
        </w:rPr>
        <w:t>!</w:t>
      </w:r>
      <w:r w:rsidRPr="008179A2">
        <w:rPr>
          <w:rFonts w:ascii="Times New Roman" w:hAnsi="Times New Roman"/>
          <w:b/>
          <w:bCs/>
          <w:sz w:val="24"/>
          <w:szCs w:val="24"/>
        </w:rPr>
        <w:t>Для чего делается рокировка?</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 xml:space="preserve">Рокировка делается для защиты своего короля </w:t>
      </w:r>
      <w:r w:rsidRPr="008179A2">
        <w:rPr>
          <w:rFonts w:ascii="Times New Roman" w:hAnsi="Times New Roman"/>
          <w:b/>
          <w:bCs/>
          <w:sz w:val="24"/>
          <w:szCs w:val="24"/>
        </w:rPr>
        <w:t>(для его безопасности)</w:t>
      </w:r>
      <w:r w:rsidRPr="008179A2">
        <w:rPr>
          <w:rFonts w:ascii="Times New Roman" w:hAnsi="Times New Roman"/>
          <w:sz w:val="24"/>
          <w:szCs w:val="24"/>
        </w:rPr>
        <w:t xml:space="preserve">. </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 xml:space="preserve">    В рокировке участвуют одна из ладей и король.</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object w:dxaOrig="7216" w:dyaOrig="5390">
          <v:shape id="_x0000_i1063" type="#_x0000_t75" style="width:165pt;height:123pt" o:ole="">
            <v:imagedata r:id="rId68" o:title=""/>
          </v:shape>
          <o:OLEObject Type="Embed" ProgID="PowerPoint.Slide.12" ShapeID="_x0000_i1063" DrawAspect="Content" ObjectID="_1674024260" r:id="rId69"/>
        </w:objec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Рокировка бывает двух видов: короткая и длинная.</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Короткая: король прыгает на два поля в короткую сторону и меняется с ладьей местами.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Длинная: король прыгает на три поля в длинную сторону и меняется с ладьёй местами.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Рокировку модно делать при соблюдении некоторых правил.</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object w:dxaOrig="7216" w:dyaOrig="5390">
          <v:shape id="_x0000_i1064" type="#_x0000_t75" style="width:168pt;height:126pt" o:ole="">
            <v:imagedata r:id="rId70" o:title=""/>
          </v:shape>
          <o:OLEObject Type="Embed" ProgID="PowerPoint.Slide.12" ShapeID="_x0000_i1064" DrawAspect="Content" ObjectID="_1674024261" r:id="rId71"/>
        </w:objec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теперь рокировку вы попробуете сделать сами.</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ind w:left="708"/>
        <w:rPr>
          <w:rFonts w:ascii="Times New Roman" w:hAnsi="Times New Roman"/>
          <w:noProof/>
          <w:sz w:val="24"/>
          <w:szCs w:val="24"/>
        </w:rPr>
      </w:pPr>
      <w:r w:rsidRPr="008179A2">
        <w:rPr>
          <w:rFonts w:ascii="Times New Roman" w:hAnsi="Times New Roman"/>
          <w:noProof/>
          <w:sz w:val="24"/>
          <w:szCs w:val="24"/>
        </w:rPr>
        <w:lastRenderedPageBreak/>
        <w:t>Стр 56,57. Задания 1,2</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Проверьте работу друг друга.</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Молодцы!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скажите, ребята, есть ли слова в шахматной стране с сочетаниями жи, ши ?</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Игра «Найди ошибки в предложениях»:</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1.Рокировка бывает </w:t>
      </w:r>
      <w:r w:rsidRPr="008179A2">
        <w:rPr>
          <w:rFonts w:ascii="Times New Roman" w:eastAsia="Calibri" w:hAnsi="Times New Roman"/>
          <w:b/>
          <w:sz w:val="24"/>
          <w:szCs w:val="24"/>
          <w:lang w:eastAsia="en-US"/>
        </w:rPr>
        <w:t>трёх</w:t>
      </w:r>
      <w:r w:rsidRPr="008179A2">
        <w:rPr>
          <w:rFonts w:ascii="Times New Roman" w:eastAsia="Calibri" w:hAnsi="Times New Roman"/>
          <w:sz w:val="24"/>
          <w:szCs w:val="24"/>
          <w:lang w:eastAsia="en-US"/>
        </w:rPr>
        <w:t xml:space="preserve"> (двух) видов: короткая, длинная </w:t>
      </w:r>
      <w:r w:rsidRPr="008179A2">
        <w:rPr>
          <w:rFonts w:ascii="Times New Roman" w:eastAsia="Calibri" w:hAnsi="Times New Roman"/>
          <w:b/>
          <w:sz w:val="24"/>
          <w:szCs w:val="24"/>
          <w:lang w:eastAsia="en-US"/>
        </w:rPr>
        <w:t>и средняя.</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hAnsi="Times New Roman"/>
          <w:sz w:val="24"/>
          <w:szCs w:val="24"/>
        </w:rPr>
        <w:t>2.</w:t>
      </w:r>
      <w:r w:rsidRPr="008179A2">
        <w:rPr>
          <w:rFonts w:ascii="Times New Roman" w:eastAsia="Calibri" w:hAnsi="Times New Roman"/>
          <w:sz w:val="24"/>
          <w:szCs w:val="24"/>
          <w:lang w:eastAsia="en-US"/>
        </w:rPr>
        <w:t xml:space="preserve">Король прыгает на два поля в короткую сторону и меняется с ладьей местами – это </w:t>
      </w:r>
      <w:r w:rsidRPr="008179A2">
        <w:rPr>
          <w:rFonts w:ascii="Times New Roman" w:eastAsia="Calibri" w:hAnsi="Times New Roman"/>
          <w:b/>
          <w:sz w:val="24"/>
          <w:szCs w:val="24"/>
          <w:lang w:eastAsia="en-US"/>
        </w:rPr>
        <w:t>длинная</w:t>
      </w:r>
      <w:r w:rsidRPr="008179A2">
        <w:rPr>
          <w:rFonts w:ascii="Times New Roman" w:eastAsia="Calibri" w:hAnsi="Times New Roman"/>
          <w:sz w:val="24"/>
          <w:szCs w:val="24"/>
          <w:lang w:eastAsia="en-US"/>
        </w:rPr>
        <w:t xml:space="preserve"> (короткая) рокировка.</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3.Король прыгает на три поля в длинную сторону и меняется с ладьёй местами – это </w:t>
      </w:r>
      <w:r w:rsidRPr="008179A2">
        <w:rPr>
          <w:rFonts w:ascii="Times New Roman" w:eastAsia="Calibri" w:hAnsi="Times New Roman"/>
          <w:b/>
          <w:sz w:val="24"/>
          <w:szCs w:val="24"/>
          <w:lang w:eastAsia="en-US"/>
        </w:rPr>
        <w:t>короткая</w:t>
      </w:r>
      <w:r w:rsidRPr="008179A2">
        <w:rPr>
          <w:rFonts w:ascii="Times New Roman" w:eastAsia="Calibri" w:hAnsi="Times New Roman"/>
          <w:sz w:val="24"/>
          <w:szCs w:val="24"/>
          <w:lang w:eastAsia="en-US"/>
        </w:rPr>
        <w:t xml:space="preserve"> (длинная) рокировка.</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 xml:space="preserve">4.Рокировка делается для защиты своего </w:t>
      </w:r>
      <w:r w:rsidRPr="008179A2">
        <w:rPr>
          <w:rFonts w:ascii="Times New Roman" w:hAnsi="Times New Roman"/>
          <w:b/>
          <w:sz w:val="24"/>
          <w:szCs w:val="24"/>
        </w:rPr>
        <w:t xml:space="preserve">коня </w:t>
      </w:r>
      <w:r w:rsidRPr="008179A2">
        <w:rPr>
          <w:rFonts w:ascii="Times New Roman" w:hAnsi="Times New Roman"/>
          <w:sz w:val="24"/>
          <w:szCs w:val="24"/>
        </w:rPr>
        <w:t>.(короля)</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Cs/>
          <w:sz w:val="24"/>
          <w:szCs w:val="24"/>
          <w:lang w:eastAsia="en-US"/>
        </w:rPr>
      </w:pPr>
      <w:r w:rsidRPr="008179A2">
        <w:rPr>
          <w:rFonts w:ascii="Times New Roman" w:eastAsia="Calibri" w:hAnsi="Times New Roman"/>
          <w:b/>
          <w:bCs/>
          <w:sz w:val="24"/>
          <w:szCs w:val="24"/>
          <w:lang w:eastAsia="en-US"/>
        </w:rPr>
        <w:t xml:space="preserve">5. </w:t>
      </w:r>
      <w:r w:rsidRPr="008179A2">
        <w:rPr>
          <w:rFonts w:ascii="Times New Roman" w:eastAsia="Calibri" w:hAnsi="Times New Roman"/>
          <w:bCs/>
          <w:sz w:val="24"/>
          <w:szCs w:val="24"/>
          <w:lang w:eastAsia="en-US"/>
        </w:rPr>
        <w:t xml:space="preserve">В рокировке участвуют одна из ладей и </w:t>
      </w:r>
      <w:r w:rsidRPr="008179A2">
        <w:rPr>
          <w:rFonts w:ascii="Times New Roman" w:eastAsia="Calibri" w:hAnsi="Times New Roman"/>
          <w:b/>
          <w:bCs/>
          <w:sz w:val="24"/>
          <w:szCs w:val="24"/>
          <w:u w:val="single"/>
          <w:lang w:eastAsia="en-US"/>
        </w:rPr>
        <w:t>ферзь</w:t>
      </w:r>
      <w:r w:rsidRPr="008179A2">
        <w:rPr>
          <w:rFonts w:ascii="Times New Roman" w:eastAsia="Calibri" w:hAnsi="Times New Roman"/>
          <w:bCs/>
          <w:sz w:val="24"/>
          <w:szCs w:val="24"/>
          <w:lang w:eastAsia="en-US"/>
        </w:rPr>
        <w:t>.(король)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VII. Итог урока.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Назовите тему нашего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Чему научились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нового узнали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такое рокировка?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Закончите фразы: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Я сегодня узнал…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Я сегодня научился….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w:t>
      </w:r>
      <w:r w:rsidR="00E7020F">
        <w:rPr>
          <w:rFonts w:ascii="Times New Roman" w:hAnsi="Times New Roman"/>
          <w:sz w:val="24"/>
          <w:szCs w:val="24"/>
        </w:rPr>
        <w:t>не ещё нужно потренироваться…..</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Кашипова Л.И., учитель начальных классов</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МБОУ «Шугуровская СОШ им.В.П.Чкалова»</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hd w:val="clear" w:color="auto" w:fill="FFFFFF"/>
        <w:spacing w:after="0" w:line="240" w:lineRule="auto"/>
        <w:rPr>
          <w:rFonts w:ascii="Times New Roman" w:hAnsi="Times New Roman"/>
          <w:b/>
          <w:bCs/>
          <w:iCs/>
          <w:sz w:val="24"/>
          <w:szCs w:val="24"/>
        </w:rPr>
      </w:pPr>
      <w:r w:rsidRPr="008179A2">
        <w:rPr>
          <w:rFonts w:ascii="Times New Roman" w:hAnsi="Times New Roman"/>
          <w:b/>
          <w:bCs/>
          <w:iCs/>
          <w:sz w:val="24"/>
          <w:szCs w:val="24"/>
        </w:rPr>
        <w:t>Тема урока: Насекомые. Изделие «Пчелы и соты»</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bCs/>
          <w:iCs/>
          <w:sz w:val="24"/>
          <w:szCs w:val="24"/>
        </w:rPr>
        <w:t>Тема по шахматам: Ферзь.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Цели:</w:t>
      </w:r>
      <w:r w:rsidRPr="008179A2">
        <w:rPr>
          <w:rFonts w:ascii="Times New Roman" w:hAnsi="Times New Roman"/>
          <w:sz w:val="24"/>
          <w:szCs w:val="24"/>
        </w:rPr>
        <w:t> закреплять умение работать с пластилином для соеди</w:t>
      </w:r>
      <w:r w:rsidRPr="008179A2">
        <w:rPr>
          <w:rFonts w:ascii="Times New Roman" w:hAnsi="Times New Roman"/>
          <w:sz w:val="24"/>
          <w:szCs w:val="24"/>
        </w:rPr>
        <w:softHyphen/>
        <w:t>нения деталей; воспитывать любовь к природе и бережное отно</w:t>
      </w:r>
      <w:r w:rsidRPr="008179A2">
        <w:rPr>
          <w:rFonts w:ascii="Times New Roman" w:hAnsi="Times New Roman"/>
          <w:sz w:val="24"/>
          <w:szCs w:val="24"/>
        </w:rPr>
        <w:softHyphen/>
        <w:t>шение к ней; осваивать первоначальные представления о разно</w:t>
      </w:r>
      <w:r w:rsidRPr="008179A2">
        <w:rPr>
          <w:rFonts w:ascii="Times New Roman" w:hAnsi="Times New Roman"/>
          <w:sz w:val="24"/>
          <w:szCs w:val="24"/>
        </w:rPr>
        <w:softHyphen/>
        <w:t>образии профессий.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Планируемые результаты:</w:t>
      </w:r>
      <w:r w:rsidRPr="008179A2">
        <w:rPr>
          <w:rFonts w:ascii="Times New Roman" w:hAnsi="Times New Roman"/>
          <w:sz w:val="24"/>
          <w:szCs w:val="24"/>
        </w:rPr>
        <w:t> познакомиться с шахматной фигурой Ферзь, учиться формулировать выво</w:t>
      </w:r>
      <w:r w:rsidRPr="008179A2">
        <w:rPr>
          <w:rFonts w:ascii="Times New Roman" w:hAnsi="Times New Roman"/>
          <w:sz w:val="24"/>
          <w:szCs w:val="24"/>
        </w:rPr>
        <w:softHyphen/>
        <w:t>ды; давать оценку своему изделию; работать в паре, соблюдая правила сотрудничества; наблюдать связи человека с природой и предметным миром; анализировать предлагаемые задания: понимать поставленную цель, извлекать нужную инфор</w:t>
      </w:r>
      <w:r w:rsidRPr="008179A2">
        <w:rPr>
          <w:rFonts w:ascii="Times New Roman" w:hAnsi="Times New Roman"/>
          <w:sz w:val="24"/>
          <w:szCs w:val="24"/>
        </w:rPr>
        <w:softHyphen/>
        <w:t>мацию из фотографий учебника.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Оборудование:</w:t>
      </w:r>
      <w:r w:rsidRPr="008179A2">
        <w:rPr>
          <w:rFonts w:ascii="Times New Roman" w:hAnsi="Times New Roman"/>
          <w:sz w:val="24"/>
          <w:szCs w:val="24"/>
        </w:rPr>
        <w:t> формоч</w:t>
      </w:r>
      <w:r w:rsidRPr="008179A2">
        <w:rPr>
          <w:rFonts w:ascii="Times New Roman" w:hAnsi="Times New Roman"/>
          <w:sz w:val="24"/>
          <w:szCs w:val="24"/>
        </w:rPr>
        <w:softHyphen/>
        <w:t>ки из-под конфет, пластилин, стека, клеенка, тряпочка, на доске записано название изделия.</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iCs/>
          <w:sz w:val="24"/>
          <w:szCs w:val="24"/>
        </w:rPr>
        <w:t>Ход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lang w:val="en-US"/>
        </w:rPr>
        <w:t>I</w:t>
      </w:r>
      <w:r w:rsidRPr="008179A2">
        <w:rPr>
          <w:rFonts w:ascii="Times New Roman" w:hAnsi="Times New Roman"/>
          <w:b/>
          <w:bCs/>
          <w:i/>
          <w:iCs/>
          <w:sz w:val="24"/>
          <w:szCs w:val="24"/>
        </w:rPr>
        <w:t>.Организационный момент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-Все ли готово к уроку?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-Где располагаются инструменты, материалы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lang w:val="en-US"/>
        </w:rPr>
        <w:t>II</w:t>
      </w:r>
      <w:r w:rsidRPr="008179A2">
        <w:rPr>
          <w:rFonts w:ascii="Times New Roman" w:hAnsi="Times New Roman"/>
          <w:b/>
          <w:bCs/>
          <w:i/>
          <w:iCs/>
          <w:sz w:val="24"/>
          <w:szCs w:val="24"/>
        </w:rPr>
        <w:t>.Самоопределение к деятельности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отгадайте загадки.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Посетить хотят все дети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Самый сладкий дом на свете.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Но хозяева жужжат,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Сладкий домик сторожат.</w:t>
      </w:r>
      <w:r w:rsidRPr="008179A2">
        <w:rPr>
          <w:rFonts w:ascii="Times New Roman" w:hAnsi="Times New Roman"/>
          <w:i/>
          <w:iCs/>
          <w:sz w:val="24"/>
          <w:szCs w:val="24"/>
        </w:rPr>
        <w:t> (Улей.)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Мед на зиму припасла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Работящая...</w:t>
      </w:r>
      <w:r w:rsidRPr="008179A2">
        <w:rPr>
          <w:rFonts w:ascii="Times New Roman" w:hAnsi="Times New Roman"/>
          <w:i/>
          <w:iCs/>
          <w:sz w:val="24"/>
          <w:szCs w:val="24"/>
        </w:rPr>
        <w:t> (пчела).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Домок маленький,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жителей — счету нет.</w:t>
      </w:r>
      <w:r w:rsidRPr="008179A2">
        <w:rPr>
          <w:rFonts w:ascii="Times New Roman" w:hAnsi="Times New Roman"/>
          <w:i/>
          <w:iCs/>
          <w:sz w:val="24"/>
          <w:szCs w:val="24"/>
        </w:rPr>
        <w:t> (В улье пчелы.)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Сделайте предположение, с кем и чем будет связан наш урок.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(Наверное, с пчелами, с ульями.)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Прочитайте название изделия, которое мы будем выпол</w:t>
      </w:r>
      <w:r w:rsidRPr="008179A2">
        <w:rPr>
          <w:rFonts w:ascii="Times New Roman" w:hAnsi="Times New Roman"/>
          <w:sz w:val="24"/>
          <w:szCs w:val="24"/>
        </w:rPr>
        <w:softHyphen/>
        <w:t>нять.</w:t>
      </w:r>
      <w:r w:rsidRPr="008179A2">
        <w:rPr>
          <w:rFonts w:ascii="Times New Roman" w:hAnsi="Times New Roman"/>
          <w:i/>
          <w:iCs/>
          <w:sz w:val="24"/>
          <w:szCs w:val="24"/>
        </w:rPr>
        <w:t> («Пчелы и соты».)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lang w:val="en-US"/>
        </w:rPr>
        <w:t>III</w:t>
      </w:r>
      <w:r w:rsidRPr="008179A2">
        <w:rPr>
          <w:rFonts w:ascii="Times New Roman" w:hAnsi="Times New Roman"/>
          <w:b/>
          <w:bCs/>
          <w:i/>
          <w:iCs/>
          <w:sz w:val="24"/>
          <w:szCs w:val="24"/>
        </w:rPr>
        <w:t>.Работа по теме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1.Беседа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Что вы знаете о пчелах?</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Первое солнышко, первые цветочки, и вот она - труженица полей - </w:t>
      </w:r>
      <w:r w:rsidRPr="008179A2">
        <w:rPr>
          <w:rFonts w:ascii="Times New Roman" w:hAnsi="Times New Roman"/>
          <w:b/>
          <w:bCs/>
          <w:color w:val="111111"/>
          <w:sz w:val="24"/>
          <w:szCs w:val="24"/>
          <w:bdr w:val="none" w:sz="0" w:space="0" w:color="auto" w:frame="1"/>
        </w:rPr>
        <w:t>пчела</w:t>
      </w:r>
      <w:r w:rsidRPr="008179A2">
        <w:rPr>
          <w:rFonts w:ascii="Times New Roman" w:hAnsi="Times New Roman"/>
          <w:color w:val="111111"/>
          <w:sz w:val="24"/>
          <w:szCs w:val="24"/>
        </w:rPr>
        <w:t>,</w:t>
      </w:r>
      <w:r w:rsidRPr="008179A2">
        <w:rPr>
          <w:rFonts w:ascii="Times New Roman" w:hAnsi="Times New Roman"/>
          <w:color w:val="111111"/>
          <w:sz w:val="24"/>
          <w:szCs w:val="24"/>
          <w:u w:val="single"/>
          <w:bdr w:val="none" w:sz="0" w:space="0" w:color="auto" w:frame="1"/>
        </w:rPr>
        <w:t>уже занята работой</w:t>
      </w:r>
      <w:r w:rsidRPr="008179A2">
        <w:rPr>
          <w:rFonts w:ascii="Times New Roman" w:hAnsi="Times New Roman"/>
          <w:color w:val="111111"/>
          <w:sz w:val="24"/>
          <w:szCs w:val="24"/>
        </w:rPr>
        <w:t>: собирает ароматный и сладкий нектар, строит улей, опыляет растения.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Пчёлы, самые полезные для нас насекомые из всех насекомых земного шара. Все продукты жизнедеятельности </w:t>
      </w:r>
      <w:r w:rsidRPr="008179A2">
        <w:rPr>
          <w:rFonts w:ascii="Times New Roman" w:hAnsi="Times New Roman"/>
          <w:b/>
          <w:bCs/>
          <w:color w:val="111111"/>
          <w:sz w:val="24"/>
          <w:szCs w:val="24"/>
          <w:bdr w:val="none" w:sz="0" w:space="0" w:color="auto" w:frame="1"/>
        </w:rPr>
        <w:t>пчел </w:t>
      </w:r>
      <w:r w:rsidRPr="008179A2">
        <w:rPr>
          <w:rFonts w:ascii="Times New Roman" w:hAnsi="Times New Roman"/>
          <w:color w:val="111111"/>
          <w:sz w:val="24"/>
          <w:szCs w:val="24"/>
        </w:rPr>
        <w:t>(</w:t>
      </w:r>
      <w:r w:rsidRPr="008179A2">
        <w:rPr>
          <w:rFonts w:ascii="Times New Roman" w:hAnsi="Times New Roman"/>
          <w:color w:val="111111"/>
          <w:sz w:val="24"/>
          <w:szCs w:val="24"/>
          <w:u w:val="single"/>
          <w:bdr w:val="none" w:sz="0" w:space="0" w:color="auto" w:frame="1"/>
        </w:rPr>
        <w:t>а их немало</w:t>
      </w:r>
      <w:r w:rsidRPr="008179A2">
        <w:rPr>
          <w:rFonts w:ascii="Times New Roman" w:hAnsi="Times New Roman"/>
          <w:color w:val="111111"/>
          <w:sz w:val="24"/>
          <w:szCs w:val="24"/>
        </w:rPr>
        <w:t>: мёд, прополис, </w:t>
      </w:r>
      <w:r w:rsidRPr="008179A2">
        <w:rPr>
          <w:rFonts w:ascii="Times New Roman" w:hAnsi="Times New Roman"/>
          <w:b/>
          <w:bCs/>
          <w:color w:val="111111"/>
          <w:sz w:val="24"/>
          <w:szCs w:val="24"/>
          <w:bdr w:val="none" w:sz="0" w:space="0" w:color="auto" w:frame="1"/>
        </w:rPr>
        <w:t>пчелиный воск</w:t>
      </w:r>
      <w:r w:rsidRPr="008179A2">
        <w:rPr>
          <w:rFonts w:ascii="Times New Roman" w:hAnsi="Times New Roman"/>
          <w:color w:val="111111"/>
          <w:sz w:val="24"/>
          <w:szCs w:val="24"/>
        </w:rPr>
        <w:t>, перга, маточное и трутневое молочко, обножка и </w:t>
      </w:r>
      <w:r w:rsidRPr="008179A2">
        <w:rPr>
          <w:rFonts w:ascii="Times New Roman" w:hAnsi="Times New Roman"/>
          <w:b/>
          <w:bCs/>
          <w:color w:val="111111"/>
          <w:sz w:val="24"/>
          <w:szCs w:val="24"/>
          <w:bdr w:val="none" w:sz="0" w:space="0" w:color="auto" w:frame="1"/>
        </w:rPr>
        <w:t>пчелиный яд</w:t>
      </w:r>
      <w:r w:rsidRPr="008179A2">
        <w:rPr>
          <w:rFonts w:ascii="Times New Roman" w:hAnsi="Times New Roman"/>
          <w:color w:val="111111"/>
          <w:sz w:val="24"/>
          <w:szCs w:val="24"/>
        </w:rPr>
        <w:t>) человек использует с большой пользой для себя. </w:t>
      </w:r>
      <w:r w:rsidRPr="008179A2">
        <w:rPr>
          <w:rFonts w:ascii="Times New Roman" w:hAnsi="Times New Roman"/>
          <w:b/>
          <w:bCs/>
          <w:color w:val="111111"/>
          <w:sz w:val="24"/>
          <w:szCs w:val="24"/>
          <w:bdr w:val="none" w:sz="0" w:space="0" w:color="auto" w:frame="1"/>
        </w:rPr>
        <w:t>Пчела</w:t>
      </w:r>
      <w:r w:rsidRPr="008179A2">
        <w:rPr>
          <w:rFonts w:ascii="Times New Roman" w:hAnsi="Times New Roman"/>
          <w:color w:val="111111"/>
          <w:sz w:val="24"/>
          <w:szCs w:val="24"/>
        </w:rPr>
        <w:t> - символ трудолюбия и коллективизма, польза в сельском хозяйстве от пчёл огромна, поскольку они являются одними из самых активных опылителей цветковых растений.</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Чтобы приготовить всего 100 граммов мёда, она должна пролететь 46 тысяч километров. Это тоже самое, что облететь земной шар по экватору. Мед добавляют в сладости, им лечат от простуды.</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В каждом улье живет отдельно большая </w:t>
      </w:r>
      <w:r w:rsidRPr="008179A2">
        <w:rPr>
          <w:rFonts w:ascii="Times New Roman" w:hAnsi="Times New Roman"/>
          <w:b/>
          <w:bCs/>
          <w:color w:val="111111"/>
          <w:sz w:val="24"/>
          <w:szCs w:val="24"/>
          <w:bdr w:val="none" w:sz="0" w:space="0" w:color="auto" w:frame="1"/>
        </w:rPr>
        <w:t>пчелиная семья</w:t>
      </w:r>
      <w:r w:rsidRPr="008179A2">
        <w:rPr>
          <w:rFonts w:ascii="Times New Roman" w:hAnsi="Times New Roman"/>
          <w:color w:val="111111"/>
          <w:sz w:val="24"/>
          <w:szCs w:val="24"/>
        </w:rPr>
        <w:t>, в которой есть самая главная </w:t>
      </w:r>
      <w:r w:rsidRPr="008179A2">
        <w:rPr>
          <w:rFonts w:ascii="Times New Roman" w:hAnsi="Times New Roman"/>
          <w:b/>
          <w:bCs/>
          <w:color w:val="111111"/>
          <w:sz w:val="24"/>
          <w:szCs w:val="24"/>
          <w:bdr w:val="none" w:sz="0" w:space="0" w:color="auto" w:frame="1"/>
        </w:rPr>
        <w:t>пчела-матка </w:t>
      </w:r>
      <w:r w:rsidRPr="008179A2">
        <w:rPr>
          <w:rFonts w:ascii="Times New Roman" w:hAnsi="Times New Roman"/>
          <w:i/>
          <w:iCs/>
          <w:color w:val="111111"/>
          <w:sz w:val="24"/>
          <w:szCs w:val="24"/>
          <w:bdr w:val="none" w:sz="0" w:space="0" w:color="auto" w:frame="1"/>
        </w:rPr>
        <w:t>(царица </w:t>
      </w:r>
      <w:r w:rsidRPr="008179A2">
        <w:rPr>
          <w:rFonts w:ascii="Times New Roman" w:hAnsi="Times New Roman"/>
          <w:b/>
          <w:bCs/>
          <w:i/>
          <w:iCs/>
          <w:color w:val="111111"/>
          <w:sz w:val="24"/>
          <w:szCs w:val="24"/>
          <w:bdr w:val="none" w:sz="0" w:space="0" w:color="auto" w:frame="1"/>
        </w:rPr>
        <w:t>пчел</w:t>
      </w:r>
      <w:r w:rsidRPr="008179A2">
        <w:rPr>
          <w:rFonts w:ascii="Times New Roman" w:hAnsi="Times New Roman"/>
          <w:i/>
          <w:iCs/>
          <w:color w:val="111111"/>
          <w:sz w:val="24"/>
          <w:szCs w:val="24"/>
          <w:bdr w:val="none" w:sz="0" w:space="0" w:color="auto" w:frame="1"/>
        </w:rPr>
        <w:t>)</w:t>
      </w:r>
      <w:r w:rsidRPr="008179A2">
        <w:rPr>
          <w:rFonts w:ascii="Times New Roman" w:hAnsi="Times New Roman"/>
          <w:color w:val="111111"/>
          <w:sz w:val="24"/>
          <w:szCs w:val="24"/>
        </w:rPr>
        <w:t> и рабочие </w:t>
      </w:r>
      <w:r w:rsidRPr="008179A2">
        <w:rPr>
          <w:rFonts w:ascii="Times New Roman" w:hAnsi="Times New Roman"/>
          <w:b/>
          <w:bCs/>
          <w:color w:val="111111"/>
          <w:sz w:val="24"/>
          <w:szCs w:val="24"/>
          <w:bdr w:val="none" w:sz="0" w:space="0" w:color="auto" w:frame="1"/>
        </w:rPr>
        <w:t>пчелы</w:t>
      </w:r>
      <w:r w:rsidRPr="008179A2">
        <w:rPr>
          <w:rFonts w:ascii="Times New Roman" w:hAnsi="Times New Roman"/>
          <w:color w:val="111111"/>
          <w:sz w:val="24"/>
          <w:szCs w:val="24"/>
        </w:rPr>
        <w:t>, которые добывают мед.</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А еще у </w:t>
      </w:r>
      <w:r w:rsidRPr="008179A2">
        <w:rPr>
          <w:rFonts w:ascii="Times New Roman" w:hAnsi="Times New Roman"/>
          <w:b/>
          <w:bCs/>
          <w:color w:val="111111"/>
          <w:sz w:val="24"/>
          <w:szCs w:val="24"/>
          <w:bdr w:val="none" w:sz="0" w:space="0" w:color="auto" w:frame="1"/>
        </w:rPr>
        <w:t>пчелок есть жало</w:t>
      </w:r>
      <w:r w:rsidRPr="008179A2">
        <w:rPr>
          <w:rFonts w:ascii="Times New Roman" w:hAnsi="Times New Roman"/>
          <w:color w:val="111111"/>
          <w:sz w:val="24"/>
          <w:szCs w:val="24"/>
        </w:rPr>
        <w:t>, через которое они выпускают яд. Таким образом они защищаются от врагов. Но еще укусами </w:t>
      </w:r>
      <w:r w:rsidRPr="008179A2">
        <w:rPr>
          <w:rFonts w:ascii="Times New Roman" w:hAnsi="Times New Roman"/>
          <w:b/>
          <w:bCs/>
          <w:color w:val="111111"/>
          <w:sz w:val="24"/>
          <w:szCs w:val="24"/>
          <w:bdr w:val="none" w:sz="0" w:space="0" w:color="auto" w:frame="1"/>
        </w:rPr>
        <w:t>пчел даже лечат людей</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b/>
          <w:bCs/>
          <w:color w:val="111111"/>
          <w:sz w:val="24"/>
          <w:szCs w:val="24"/>
          <w:bdr w:val="none" w:sz="0" w:space="0" w:color="auto" w:frame="1"/>
        </w:rPr>
        <w:t>Пчелки</w:t>
      </w:r>
      <w:r w:rsidRPr="008179A2">
        <w:rPr>
          <w:rFonts w:ascii="Times New Roman" w:hAnsi="Times New Roman"/>
          <w:color w:val="111111"/>
          <w:sz w:val="24"/>
          <w:szCs w:val="24"/>
        </w:rPr>
        <w:t> помогают не только людям, но и растениям. На своих лапках они переносят пыльцу с одного цветка на другой, опыляя их. Благодаря чему, растения и деревья дают плоды и семена.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2.Работа по учебнику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Прочитайте текст в учебнике . О чем вы узнали? (Ответы детей.)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 пчелах люди знали еще в доисторические времена. По-видимому, сначала они случайно находили в лесу гнезда диких пчел: скажем, повалил ветер дерево с дуплом и человек смог безнака</w:t>
      </w:r>
      <w:r w:rsidRPr="008179A2">
        <w:rPr>
          <w:rFonts w:ascii="Times New Roman" w:hAnsi="Times New Roman"/>
          <w:sz w:val="24"/>
          <w:szCs w:val="24"/>
        </w:rPr>
        <w:softHyphen/>
        <w:t>занно полакомиться медом. Возможно, что и медведь, разорив гнездо, оставлял часть сотов с медом. Так или иначе, вскоре люди и сами научились находить пчелиные гнезда.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называют человека, который занимается пчеловод</w:t>
      </w:r>
      <w:r w:rsidRPr="008179A2">
        <w:rPr>
          <w:rFonts w:ascii="Times New Roman" w:hAnsi="Times New Roman"/>
          <w:sz w:val="24"/>
          <w:szCs w:val="24"/>
        </w:rPr>
        <w:softHyphen/>
        <w:t>ством? (</w:t>
      </w:r>
      <w:r w:rsidRPr="008179A2">
        <w:rPr>
          <w:rFonts w:ascii="Times New Roman" w:hAnsi="Times New Roman"/>
          <w:i/>
          <w:iCs/>
          <w:sz w:val="24"/>
          <w:szCs w:val="24"/>
        </w:rPr>
        <w:t>Пчеловод, пасечник, бортник.)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Кто-то из ваших родных занимается пчеловодством?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продукты, кроме меда, производит пчела?</w:t>
      </w:r>
      <w:r w:rsidRPr="008179A2">
        <w:rPr>
          <w:rFonts w:ascii="Times New Roman" w:hAnsi="Times New Roman"/>
          <w:i/>
          <w:iCs/>
          <w:sz w:val="24"/>
          <w:szCs w:val="24"/>
        </w:rPr>
        <w:t> (Воск, про</w:t>
      </w:r>
      <w:r w:rsidRPr="008179A2">
        <w:rPr>
          <w:rFonts w:ascii="Times New Roman" w:hAnsi="Times New Roman"/>
          <w:i/>
          <w:iCs/>
          <w:sz w:val="24"/>
          <w:szCs w:val="24"/>
        </w:rPr>
        <w:softHyphen/>
        <w:t>полис, пыльцу.)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виды меда вы можете назвать? (</w:t>
      </w:r>
      <w:r w:rsidRPr="008179A2">
        <w:rPr>
          <w:rFonts w:ascii="Times New Roman" w:hAnsi="Times New Roman"/>
          <w:i/>
          <w:iCs/>
          <w:sz w:val="24"/>
          <w:szCs w:val="24"/>
        </w:rPr>
        <w:t>Цветочный, липовый, гречишный, подсолнечный и др.)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Чем полезен мед? (Ответы детей.)</w:t>
      </w:r>
    </w:p>
    <w:p w:rsidR="00F46B3F" w:rsidRPr="008179A2" w:rsidRDefault="00F46B3F" w:rsidP="008179A2">
      <w:pPr>
        <w:shd w:val="clear" w:color="auto" w:fill="FFFFFF"/>
        <w:spacing w:after="0" w:line="240" w:lineRule="auto"/>
        <w:jc w:val="center"/>
        <w:rPr>
          <w:rFonts w:ascii="Times New Roman" w:hAnsi="Times New Roman"/>
          <w:sz w:val="24"/>
          <w:szCs w:val="24"/>
        </w:rPr>
      </w:pP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Полезные свойства меда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Медом лечат раны, простуду и другие заболевания верхних дыха</w:t>
      </w:r>
      <w:r w:rsidRPr="008179A2">
        <w:rPr>
          <w:rFonts w:ascii="Times New Roman" w:hAnsi="Times New Roman"/>
          <w:sz w:val="24"/>
          <w:szCs w:val="24"/>
        </w:rPr>
        <w:softHyphen/>
        <w:t>тельных путей и легких, болезни сердца, печени, почек, нервной си</w:t>
      </w:r>
      <w:r w:rsidRPr="008179A2">
        <w:rPr>
          <w:rFonts w:ascii="Times New Roman" w:hAnsi="Times New Roman"/>
          <w:sz w:val="24"/>
          <w:szCs w:val="24"/>
        </w:rPr>
        <w:softHyphen/>
        <w:t>стемы и кишечника, глазные и кожные болезни. Применяют его даже в лечебной косметике и профилактике лучевой болезни. Мед — исклю</w:t>
      </w:r>
      <w:r w:rsidRPr="008179A2">
        <w:rPr>
          <w:rFonts w:ascii="Times New Roman" w:hAnsi="Times New Roman"/>
          <w:sz w:val="24"/>
          <w:szCs w:val="24"/>
        </w:rPr>
        <w:softHyphen/>
        <w:t>чительно ценный продукт питания. Кроме того, из него делают массу лекарственных препаратов. Он входит в состав косметических кремов и мыла. На меду делают восточные сладости. Интересно, что в отличие от многих пищевых продуктов мед никогда не плесневеет. Несмотря на то что в состав меда входят белки и углеводы, витамины, минеральные и другие вещества, необходимые для жизни и развития любой живой клетки, плесневые грибки, которыми специально заражали мед, поги</w:t>
      </w:r>
      <w:r w:rsidRPr="008179A2">
        <w:rPr>
          <w:rFonts w:ascii="Times New Roman" w:hAnsi="Times New Roman"/>
          <w:sz w:val="24"/>
          <w:szCs w:val="24"/>
        </w:rPr>
        <w:softHyphen/>
        <w:t>бали в нем.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3.Знакомство с планом работы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Рассмотрите готовое изделие. Определите порядок вы</w:t>
      </w:r>
      <w:r w:rsidRPr="008179A2">
        <w:rPr>
          <w:rFonts w:ascii="Times New Roman" w:hAnsi="Times New Roman"/>
          <w:sz w:val="24"/>
          <w:szCs w:val="24"/>
        </w:rPr>
        <w:softHyphen/>
        <w:t>полнения изделия.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(Дети работают в паре.)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lang w:val="en-US"/>
        </w:rPr>
        <w:t>IV</w:t>
      </w:r>
      <w:r w:rsidRPr="008179A2">
        <w:rPr>
          <w:rFonts w:ascii="Times New Roman" w:hAnsi="Times New Roman"/>
          <w:b/>
          <w:bCs/>
          <w:i/>
          <w:iCs/>
          <w:sz w:val="24"/>
          <w:szCs w:val="24"/>
        </w:rPr>
        <w:t>.Повторение правил техники безопасности</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u w:val="single"/>
        </w:rPr>
        <w:t>Правила безопасной работы с пластилином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w:t>
      </w:r>
      <w:r w:rsidRPr="008179A2">
        <w:rPr>
          <w:rFonts w:ascii="Times New Roman" w:hAnsi="Times New Roman"/>
          <w:sz w:val="24"/>
          <w:szCs w:val="24"/>
        </w:rPr>
        <w:t> Выбери для работы нужный цвет пластилина.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w:t>
      </w:r>
      <w:r w:rsidRPr="008179A2">
        <w:rPr>
          <w:rFonts w:ascii="Times New Roman" w:hAnsi="Times New Roman"/>
          <w:sz w:val="24"/>
          <w:szCs w:val="24"/>
        </w:rPr>
        <w:t> Отрежь стекой нужное количество пластилина.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lastRenderedPageBreak/>
        <w:t>3.</w:t>
      </w:r>
      <w:r w:rsidRPr="008179A2">
        <w:rPr>
          <w:rFonts w:ascii="Times New Roman" w:hAnsi="Times New Roman"/>
          <w:sz w:val="24"/>
          <w:szCs w:val="24"/>
        </w:rPr>
        <w:t> Согрей кусочек пластилина теплом своих рук, чтобы он стал мягким.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4.</w:t>
      </w:r>
      <w:r w:rsidRPr="008179A2">
        <w:rPr>
          <w:rFonts w:ascii="Times New Roman" w:hAnsi="Times New Roman"/>
          <w:sz w:val="24"/>
          <w:szCs w:val="24"/>
        </w:rPr>
        <w:t> По окончанию работы хорошо вытри руки сухой мягкой тряпочкой и только потом вымой их с мылом.</w:t>
      </w:r>
    </w:p>
    <w:p w:rsidR="00F46B3F" w:rsidRPr="008179A2" w:rsidRDefault="00F46B3F" w:rsidP="008179A2">
      <w:pPr>
        <w:shd w:val="clear" w:color="auto" w:fill="FFFFFF"/>
        <w:spacing w:after="0" w:line="240" w:lineRule="auto"/>
        <w:rPr>
          <w:rFonts w:ascii="Times New Roman" w:hAnsi="Times New Roman"/>
          <w:b/>
          <w:color w:val="111111"/>
          <w:sz w:val="24"/>
          <w:szCs w:val="24"/>
        </w:rPr>
      </w:pPr>
      <w:r w:rsidRPr="008179A2">
        <w:rPr>
          <w:rFonts w:ascii="Times New Roman" w:hAnsi="Times New Roman"/>
          <w:b/>
          <w:color w:val="111111"/>
          <w:sz w:val="24"/>
          <w:szCs w:val="24"/>
        </w:rPr>
        <w:t>4.Физминутка </w:t>
      </w:r>
      <w:r w:rsidRPr="008179A2">
        <w:rPr>
          <w:rFonts w:ascii="Times New Roman" w:hAnsi="Times New Roman"/>
          <w:b/>
          <w:iCs/>
          <w:color w:val="111111"/>
          <w:sz w:val="24"/>
          <w:szCs w:val="24"/>
          <w:bdr w:val="none" w:sz="0" w:space="0" w:color="auto" w:frame="1"/>
        </w:rPr>
        <w:t>«</w:t>
      </w:r>
      <w:r w:rsidRPr="008179A2">
        <w:rPr>
          <w:rFonts w:ascii="Times New Roman" w:hAnsi="Times New Roman"/>
          <w:b/>
          <w:bCs/>
          <w:iCs/>
          <w:color w:val="111111"/>
          <w:sz w:val="24"/>
          <w:szCs w:val="24"/>
          <w:bdr w:val="none" w:sz="0" w:space="0" w:color="auto" w:frame="1"/>
        </w:rPr>
        <w:t>Пчелы</w:t>
      </w:r>
      <w:r w:rsidRPr="008179A2">
        <w:rPr>
          <w:rFonts w:ascii="Times New Roman" w:hAnsi="Times New Roman"/>
          <w:b/>
          <w:iCs/>
          <w:color w:val="111111"/>
          <w:sz w:val="24"/>
          <w:szCs w:val="24"/>
          <w:bdr w:val="none" w:sz="0" w:space="0" w:color="auto" w:frame="1"/>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b/>
          <w:bCs/>
          <w:color w:val="111111"/>
          <w:sz w:val="24"/>
          <w:szCs w:val="24"/>
          <w:bdr w:val="none" w:sz="0" w:space="0" w:color="auto" w:frame="1"/>
        </w:rPr>
        <w:t>Пчелы в ульях сидят </w:t>
      </w:r>
      <w:r w:rsidRPr="008179A2">
        <w:rPr>
          <w:rFonts w:ascii="Times New Roman" w:hAnsi="Times New Roman"/>
          <w:i/>
          <w:iCs/>
          <w:color w:val="111111"/>
          <w:sz w:val="24"/>
          <w:szCs w:val="24"/>
          <w:bdr w:val="none" w:sz="0" w:space="0" w:color="auto" w:frame="1"/>
        </w:rPr>
        <w:t>(присесть на носочках, спина прямая)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 в окошко глядят (правым кулаком подпереть щеку, левой рукой поддерживать локоть правой руки)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Порезвиться захотели </w:t>
      </w:r>
      <w:r w:rsidRPr="008179A2">
        <w:rPr>
          <w:rFonts w:ascii="Times New Roman" w:hAnsi="Times New Roman"/>
          <w:i/>
          <w:iCs/>
          <w:color w:val="111111"/>
          <w:sz w:val="24"/>
          <w:szCs w:val="24"/>
          <w:bdr w:val="none" w:sz="0" w:space="0" w:color="auto" w:frame="1"/>
        </w:rPr>
        <w:t>(встали)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Друг за другом полетели </w:t>
      </w:r>
      <w:r w:rsidRPr="008179A2">
        <w:rPr>
          <w:rFonts w:ascii="Times New Roman" w:hAnsi="Times New Roman"/>
          <w:i/>
          <w:iCs/>
          <w:color w:val="111111"/>
          <w:sz w:val="24"/>
          <w:szCs w:val="24"/>
          <w:bdr w:val="none" w:sz="0" w:space="0" w:color="auto" w:frame="1"/>
        </w:rPr>
        <w:t>(произвольные взмахи руками)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lang w:val="en-US"/>
        </w:rPr>
        <w:t>V</w:t>
      </w:r>
      <w:r w:rsidRPr="008179A2">
        <w:rPr>
          <w:rFonts w:ascii="Times New Roman" w:hAnsi="Times New Roman"/>
          <w:b/>
          <w:bCs/>
          <w:iCs/>
          <w:sz w:val="24"/>
          <w:szCs w:val="24"/>
        </w:rPr>
        <w:t>.Продолжение работы по теме урока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1.Творческая работа в группах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(Дети самостоятельно выполняют свое изделие.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ока</w:t>
      </w:r>
      <w:r w:rsidRPr="008179A2">
        <w:rPr>
          <w:rFonts w:ascii="Times New Roman" w:hAnsi="Times New Roman"/>
          <w:sz w:val="24"/>
          <w:szCs w:val="24"/>
        </w:rPr>
        <w:softHyphen/>
        <w:t>зывает индивидуальную помощь.)</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2. Закрепление ранее пройденного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пчелиную матку ещё как называют? (королевой)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ещё про какие королевы вы знаете?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как называется королева в шахматах? (ферзь)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Давайте вспомним что мы знаем про него?</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Ферзь – сильнейшая фигура,</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Королю всегда под стать,</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Может в разных направленьях</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Защищать и нападать!</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Он основа для победы,</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Но, порою,  возгордясь,</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Попадает он в ловушку,</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Сам себя тогда стыдясь.</w:t>
      </w:r>
    </w:p>
    <w:p w:rsidR="00F46B3F" w:rsidRPr="008179A2" w:rsidRDefault="00F46B3F" w:rsidP="008179A2">
      <w:pPr>
        <w:framePr w:hSpace="180" w:wrap="around" w:vAnchor="text" w:hAnchor="text" w:y="1"/>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Ферзь чуть меньше короля. У него на голове небольшая шапочка-корона. На  демонстрационной доске у ферзя красивая корона с 5 зубцами. В Индии военачальника называли визирём или ферязью. А в европейских странах эта шахматная фигура стала королевой или дамой. Но у нас в России сохранилось первоначальное индийское название этой фигуры – ферзь. В стародавние времена к этой фигуре относились уважительно, как к женщине – ферязь всяческая. А прибавку «всяческая» ферзь получил из-за умения передвигаться по шахматной доске разными способами.</w:t>
      </w:r>
    </w:p>
    <w:p w:rsidR="00F46B3F" w:rsidRPr="008179A2" w:rsidRDefault="00F46B3F" w:rsidP="008179A2">
      <w:pPr>
        <w:spacing w:after="0" w:line="240" w:lineRule="auto"/>
        <w:rPr>
          <w:rFonts w:ascii="Times New Roman" w:hAnsi="Times New Roman"/>
          <w:b/>
          <w:color w:val="170E02"/>
          <w:sz w:val="24"/>
          <w:szCs w:val="24"/>
        </w:rPr>
      </w:pPr>
      <w:r w:rsidRPr="008179A2">
        <w:rPr>
          <w:rFonts w:ascii="Times New Roman" w:hAnsi="Times New Roman"/>
          <w:b/>
          <w:color w:val="170E02"/>
          <w:sz w:val="24"/>
          <w:szCs w:val="24"/>
        </w:rPr>
        <w:t>3. Практическая работа.</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color w:val="170E02"/>
          <w:sz w:val="24"/>
          <w:szCs w:val="24"/>
        </w:rPr>
        <w:t xml:space="preserve">- И вот ферзь просит вас слепит ему друзей. Поможем ему? </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теперь, ребята , посмотрите внимательно </w:t>
      </w:r>
      <w:r w:rsidRPr="008179A2">
        <w:rPr>
          <w:rFonts w:ascii="Times New Roman" w:hAnsi="Times New Roman"/>
          <w:b/>
          <w:color w:val="000000"/>
          <w:sz w:val="24"/>
          <w:szCs w:val="24"/>
        </w:rPr>
        <w:t>на фигуру</w:t>
      </w:r>
      <w:r w:rsidRPr="008179A2">
        <w:rPr>
          <w:rFonts w:ascii="Times New Roman" w:hAnsi="Times New Roman"/>
          <w:color w:val="000000"/>
          <w:sz w:val="24"/>
          <w:szCs w:val="24"/>
        </w:rPr>
        <w:t xml:space="preserve"> и скажите как вы будете  лепить ферзя. Смотрим очень внимательно и запоминаем все.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Показ алгоритма лепки фигуры ферзя.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170E02"/>
          <w:sz w:val="24"/>
          <w:szCs w:val="24"/>
        </w:rPr>
        <w:t>4.Физминутка.</w:t>
      </w:r>
      <w:r w:rsidRPr="008179A2">
        <w:rPr>
          <w:rFonts w:ascii="Times New Roman" w:hAnsi="Times New Roman"/>
          <w:sz w:val="24"/>
          <w:szCs w:val="24"/>
        </w:rPr>
        <w:t>Звучит музыка. Дети выходят к доске. Когда звучит музыка они танцуют.</w:t>
      </w:r>
      <w:r w:rsidRPr="008179A2">
        <w:rPr>
          <w:rFonts w:ascii="Times New Roman" w:hAnsi="Times New Roman"/>
          <w:color w:val="000000"/>
          <w:sz w:val="24"/>
          <w:szCs w:val="24"/>
        </w:rPr>
        <w:t xml:space="preserve"> А когда музыка стихает учительница говорит задачи: дети должны сгруппироваться по количеству ответа.</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белых полей в каждой горизонтали? (4.)</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всего ладьей  в шахматах? (4.)</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полей в каждой горизонтали? (8.)</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на шахматной доске горизонталей? (8.)</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белых полей в каждой вертикали? (4.)</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чёрных полей в каждой вертикали? (4.)</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белых коней в шахматах? (2.)</w:t>
      </w:r>
    </w:p>
    <w:p w:rsidR="00F46B3F" w:rsidRPr="008179A2" w:rsidRDefault="00F46B3F" w:rsidP="008179A2">
      <w:pPr>
        <w:numPr>
          <w:ilvl w:val="0"/>
          <w:numId w:val="224"/>
        </w:numPr>
        <w:shd w:val="clear" w:color="auto" w:fill="FFFFFF"/>
        <w:spacing w:after="0" w:line="240" w:lineRule="auto"/>
        <w:ind w:left="0" w:firstLine="0"/>
        <w:rPr>
          <w:rFonts w:ascii="Times New Roman" w:hAnsi="Times New Roman"/>
          <w:color w:val="000000"/>
          <w:sz w:val="24"/>
          <w:szCs w:val="24"/>
        </w:rPr>
      </w:pPr>
      <w:r w:rsidRPr="008179A2">
        <w:rPr>
          <w:rFonts w:ascii="Times New Roman" w:hAnsi="Times New Roman"/>
          <w:color w:val="000000"/>
          <w:sz w:val="24"/>
          <w:szCs w:val="24"/>
        </w:rPr>
        <w:t>Сколько на шахматной доске вертикалей? (8.)</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rPr>
        <w:t>5. Работа на индивидуальных досках с вылепленной фигурой.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ферзя в начальную позицию.</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Ферзь любит свой цвет</w:t>
      </w:r>
      <w:r w:rsidRPr="008179A2">
        <w:rPr>
          <w:rFonts w:ascii="Times New Roman" w:hAnsi="Times New Roman"/>
          <w:color w:val="000000"/>
          <w:sz w:val="24"/>
          <w:szCs w:val="24"/>
        </w:rPr>
        <w:t>. Если он белый, то стоит на белом поле, если чёрный – на чёрном поле.</w:t>
      </w:r>
      <w:r w:rsidRPr="008179A2">
        <w:rPr>
          <w:rFonts w:ascii="Times New Roman" w:hAnsi="Times New Roman"/>
          <w:sz w:val="24"/>
          <w:szCs w:val="24"/>
        </w:rPr>
        <w:t xml:space="preserve"> (сопровождается показом учителя на демонстрационной доске)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ферзь. (работа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color w:val="000000"/>
          <w:sz w:val="24"/>
          <w:szCs w:val="24"/>
        </w:rPr>
        <w:drawing>
          <wp:inline distT="0" distB="0" distL="0" distR="0">
            <wp:extent cx="1914525" cy="1276350"/>
            <wp:effectExtent l="0" t="0" r="9525" b="0"/>
            <wp:docPr id="7332" name="Рисунок 7332" descr="hello_html_m5e69b2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5e69b2db.jp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1276350"/>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.Итог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А теперь подведём итоги нашего урока.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 мы сегодня с вами делали на уроке?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-Какую пользу оказывают пчелы?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Где пчелы хранят мед? </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 Как называется матка пчелы? А как называется королева в шахматной стране? </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 Как она ходит?  </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VII</w:t>
      </w:r>
      <w:r w:rsidRPr="008179A2">
        <w:rPr>
          <w:rFonts w:ascii="Times New Roman" w:hAnsi="Times New Roman"/>
          <w:b/>
          <w:color w:val="170E02"/>
          <w:sz w:val="24"/>
          <w:szCs w:val="24"/>
        </w:rPr>
        <w:t>. Рефлексия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Сегодня на уроке: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Я открыл…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научился…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Я постарался…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вспомнил…</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 Молодцы, ребята. Вы сегодня все старались и у вас получились очень хорошие ферзи. </w:t>
      </w:r>
      <w:r w:rsidRPr="008179A2">
        <w:rPr>
          <w:rFonts w:ascii="Times New Roman" w:hAnsi="Times New Roman"/>
          <w:sz w:val="24"/>
          <w:szCs w:val="24"/>
        </w:rPr>
        <w:t>Я всеми вами очень довольна, вы хорошо потрудились на уроке.</w:t>
      </w:r>
    </w:p>
    <w:p w:rsidR="00F46B3F" w:rsidRPr="008179A2" w:rsidRDefault="00F46B3F" w:rsidP="00E7020F">
      <w:pPr>
        <w:spacing w:after="0" w:line="240" w:lineRule="auto"/>
        <w:rPr>
          <w:rFonts w:ascii="Times New Roman" w:hAnsi="Times New Roman"/>
          <w:i/>
          <w:sz w:val="24"/>
          <w:szCs w:val="24"/>
        </w:rPr>
      </w:pP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Кашипова Л.И., учитель начальных классов</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МБОУ «Шугуровская СОШ им.В.П.Чкалова»</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Тема: </w:t>
      </w:r>
      <w:r w:rsidRPr="008179A2">
        <w:rPr>
          <w:rFonts w:ascii="Times New Roman" w:hAnsi="Times New Roman"/>
          <w:sz w:val="24"/>
          <w:szCs w:val="24"/>
          <w:u w:val="single"/>
        </w:rPr>
        <w:t>Подвижные игры</w:t>
      </w:r>
      <w:r w:rsidRPr="008179A2">
        <w:rPr>
          <w:rFonts w:ascii="Times New Roman" w:hAnsi="Times New Roman"/>
          <w:i/>
          <w:sz w:val="24"/>
          <w:szCs w:val="24"/>
        </w:rPr>
        <w:t>На материале легкой атлетике:</w:t>
      </w:r>
      <w:r w:rsidRPr="008179A2">
        <w:rPr>
          <w:rFonts w:ascii="Times New Roman" w:hAnsi="Times New Roman"/>
          <w:sz w:val="24"/>
          <w:szCs w:val="24"/>
        </w:rPr>
        <w:t xml:space="preserve"> упражнения на быстроту.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Диагональ.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Задачи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xml:space="preserve"> 1.Познакомить с подвижными  играми на материале легкой атлетики.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2.Развивать ловкость, скоростные качества,  силы воли, скоростную выносливость</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sz w:val="24"/>
          <w:szCs w:val="24"/>
        </w:rPr>
        <w:t xml:space="preserve"> 3.Закрепить  технику  спринтерского бега по прямой.</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4.Закрепить движение по диагонали.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rPr>
        <w:t xml:space="preserve"> Планируемые результаты:</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научатся: </w:t>
      </w:r>
      <w:r w:rsidRPr="008179A2">
        <w:rPr>
          <w:rFonts w:ascii="Times New Roman" w:hAnsi="Times New Roman"/>
          <w:sz w:val="24"/>
          <w:szCs w:val="24"/>
        </w:rPr>
        <w:t>организовывать и проводить со сверстниками подвижные игры и элементы соревнований;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получат возможность научиться:</w:t>
      </w:r>
      <w:r w:rsidRPr="008179A2">
        <w:rPr>
          <w:rFonts w:ascii="Times New Roman" w:hAnsi="Times New Roman"/>
          <w:sz w:val="24"/>
          <w:szCs w:val="24"/>
        </w:rPr>
        <w:t> бережно обращаться с инвентарём и оборудованием, соблюдать требования техники безопасности.</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Метапредметные</w:t>
      </w:r>
      <w:r w:rsidRPr="008179A2">
        <w:rPr>
          <w:rFonts w:ascii="Times New Roman" w:hAnsi="Times New Roman"/>
          <w:b/>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познавательные</w:t>
      </w:r>
      <w:r w:rsidRPr="008179A2">
        <w:rPr>
          <w:rFonts w:ascii="Times New Roman" w:hAnsi="Times New Roman"/>
          <w:i/>
          <w:iCs/>
          <w:sz w:val="24"/>
          <w:szCs w:val="24"/>
        </w:rPr>
        <w:t xml:space="preserve"> – </w:t>
      </w:r>
      <w:r w:rsidRPr="008179A2">
        <w:rPr>
          <w:rFonts w:ascii="Times New Roman" w:hAnsi="Times New Roman"/>
          <w:sz w:val="24"/>
          <w:szCs w:val="24"/>
        </w:rPr>
        <w:t>овладеют способностью оценивать свои достижения.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коммуникативные</w:t>
      </w:r>
      <w:r w:rsidRPr="008179A2">
        <w:rPr>
          <w:rFonts w:ascii="Times New Roman" w:hAnsi="Times New Roman"/>
          <w:i/>
          <w:iCs/>
          <w:sz w:val="24"/>
          <w:szCs w:val="24"/>
        </w:rPr>
        <w:t xml:space="preserve"> – </w:t>
      </w:r>
      <w:r w:rsidRPr="008179A2">
        <w:rPr>
          <w:rFonts w:ascii="Times New Roman" w:hAnsi="Times New Roman"/>
          <w:sz w:val="24"/>
          <w:szCs w:val="24"/>
        </w:rPr>
        <w:t>выражают готовность слушать собеседника и вести диалог;</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i/>
          <w:iCs/>
          <w:sz w:val="24"/>
          <w:szCs w:val="24"/>
        </w:rPr>
        <w:t xml:space="preserve"> – </w:t>
      </w:r>
      <w:r w:rsidRPr="008179A2">
        <w:rPr>
          <w:rFonts w:ascii="Times New Roman" w:hAnsi="Times New Roman"/>
          <w:sz w:val="24"/>
          <w:szCs w:val="24"/>
        </w:rPr>
        <w:t>овладевают способностью понимать учебную задачу урока и стремятся ее выполнять.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Личностные:</w:t>
      </w:r>
      <w:r w:rsidRPr="008179A2">
        <w:rPr>
          <w:rFonts w:ascii="Times New Roman" w:hAnsi="Times New Roman"/>
          <w:sz w:val="24"/>
          <w:szCs w:val="24"/>
        </w:rPr>
        <w:t> развитие навыков сотрудничества со взрослыми и сверстниками в разных ситуациях</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Место  проведения:</w:t>
      </w:r>
      <w:r w:rsidRPr="008179A2">
        <w:rPr>
          <w:rFonts w:ascii="Times New Roman" w:hAnsi="Times New Roman"/>
          <w:sz w:val="24"/>
          <w:szCs w:val="24"/>
        </w:rPr>
        <w:t xml:space="preserve"> пришкольный  стадион.</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Инвентарь  и  оборудование:</w:t>
      </w:r>
      <w:r w:rsidRPr="008179A2">
        <w:rPr>
          <w:rFonts w:ascii="Times New Roman" w:hAnsi="Times New Roman"/>
          <w:sz w:val="24"/>
          <w:szCs w:val="24"/>
        </w:rPr>
        <w:t xml:space="preserve"> свисток, мел, секундомер, палочка  длиной 10 –  </w:t>
      </w:r>
      <w:smartTag w:uri="urn:schemas-microsoft-com:office:smarttags" w:element="metricconverter">
        <w:smartTagPr>
          <w:attr w:name="ProductID" w:val="12 см"/>
        </w:smartTagPr>
        <w:r w:rsidRPr="008179A2">
          <w:rPr>
            <w:rFonts w:ascii="Times New Roman" w:hAnsi="Times New Roman"/>
            <w:sz w:val="24"/>
            <w:szCs w:val="24"/>
          </w:rPr>
          <w:t>12 см</w:t>
        </w:r>
      </w:smartTag>
      <w:r w:rsidRPr="008179A2">
        <w:rPr>
          <w:rFonts w:ascii="Times New Roman" w:hAnsi="Times New Roman"/>
          <w:sz w:val="24"/>
          <w:szCs w:val="24"/>
        </w:rPr>
        <w:t xml:space="preserve">,  диаметром 1 </w:t>
      </w:r>
      <w:smartTag w:uri="urn:schemas-microsoft-com:office:smarttags" w:element="metricconverter">
        <w:smartTagPr>
          <w:attr w:name="ProductID" w:val="-2 см"/>
        </w:smartTagPr>
        <w:r w:rsidRPr="008179A2">
          <w:rPr>
            <w:rFonts w:ascii="Times New Roman" w:hAnsi="Times New Roman"/>
            <w:sz w:val="24"/>
            <w:szCs w:val="24"/>
          </w:rPr>
          <w:t>-2 см</w:t>
        </w:r>
      </w:smartTag>
      <w:r w:rsidRPr="008179A2">
        <w:rPr>
          <w:rFonts w:ascii="Times New Roman" w:hAnsi="Times New Roman"/>
          <w:sz w:val="24"/>
          <w:szCs w:val="24"/>
        </w:rPr>
        <w:t xml:space="preserve">.,  набивные  мячи </w:t>
      </w:r>
      <w:smartTag w:uri="urn:schemas-microsoft-com:office:smarttags" w:element="metricconverter">
        <w:smartTagPr>
          <w:attr w:name="ProductID" w:val="2 кг"/>
        </w:smartTagPr>
        <w:r w:rsidRPr="008179A2">
          <w:rPr>
            <w:rFonts w:ascii="Times New Roman" w:hAnsi="Times New Roman"/>
            <w:sz w:val="24"/>
            <w:szCs w:val="24"/>
          </w:rPr>
          <w:t>2 кг</w:t>
        </w:r>
      </w:smartTag>
      <w:r w:rsidRPr="008179A2">
        <w:rPr>
          <w:rFonts w:ascii="Times New Roman" w:hAnsi="Times New Roman"/>
          <w:sz w:val="24"/>
          <w:szCs w:val="24"/>
        </w:rPr>
        <w:t>, флажки  для разметки.</w:t>
      </w:r>
    </w:p>
    <w:tbl>
      <w:tblPr>
        <w:tblpPr w:leftFromText="180" w:rightFromText="180" w:vertAnchor="text" w:horzAnchor="margin" w:tblpY="1"/>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4743"/>
        <w:gridCol w:w="1418"/>
        <w:gridCol w:w="2506"/>
      </w:tblGrid>
      <w:tr w:rsidR="00F46B3F" w:rsidRPr="008179A2" w:rsidTr="00F46B3F">
        <w:tc>
          <w:tcPr>
            <w:tcW w:w="1080" w:type="dxa"/>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Часть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урока</w:t>
            </w:r>
          </w:p>
        </w:tc>
        <w:tc>
          <w:tcPr>
            <w:tcW w:w="4743" w:type="dxa"/>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Содержание</w:t>
            </w:r>
          </w:p>
        </w:tc>
        <w:tc>
          <w:tcPr>
            <w:tcW w:w="1418" w:type="dxa"/>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Дозировка</w:t>
            </w:r>
          </w:p>
        </w:tc>
        <w:tc>
          <w:tcPr>
            <w:tcW w:w="2506" w:type="dxa"/>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Организационно-методические указания</w:t>
            </w:r>
          </w:p>
        </w:tc>
      </w:tr>
      <w:tr w:rsidR="00F46B3F" w:rsidRPr="008179A2" w:rsidTr="00F46B3F">
        <w:tc>
          <w:tcPr>
            <w:tcW w:w="1080" w:type="dxa"/>
          </w:tcPr>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1.</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П.</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Ш.</w:t>
            </w:r>
          </w:p>
        </w:tc>
        <w:tc>
          <w:tcPr>
            <w:tcW w:w="4743" w:type="dxa"/>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lastRenderedPageBreak/>
              <w:t>Вводная:  1.</w:t>
            </w:r>
            <w:r w:rsidRPr="008179A2">
              <w:rPr>
                <w:rFonts w:ascii="Times New Roman" w:hAnsi="Times New Roman"/>
                <w:sz w:val="24"/>
                <w:szCs w:val="24"/>
              </w:rPr>
              <w:t>Построение, перекличка, сообщение задач урока.</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Зовется шахматной страной </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Двухцветная страна</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Ведется в ней упорный бой-</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Двухцветная война</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Там обе армии смелы-</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Борьбой увлечены,</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 одной из них бойцы белы</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 другой, как ночь черны</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Но разве цвет всего важнее?</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Выигрывает бой</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Тот, кто решительней, умней</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Вот там закон такой!</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Что это за спортивная игра? (Шахматы)</w:t>
            </w:r>
          </w:p>
          <w:p w:rsidR="00F46B3F" w:rsidRPr="008179A2" w:rsidRDefault="00F46B3F"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Правильно! Сегодня на уроке мы будем учится ходить, как шахматные фигуры. Что такое вертикаль?</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ВЕРТИКАЛЬНАЯ ЛИНИЯ или ВЕРТИКАЛЬ – это любая черно-белая дорожка из восьми полей, которая проходит снизу вверх.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color w:val="000000"/>
                <w:sz w:val="24"/>
                <w:szCs w:val="24"/>
                <w:shd w:val="clear" w:color="auto" w:fill="FFFFFF"/>
              </w:rPr>
              <w:t>Какая из фигур ходит по вертикали? Мы с вами тоже будем ходит по вертикали.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2.Ходьба на всей ступне, носках, пятках, перекатом с пятки на носок, с переходом на подскоки.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Бег в медленном  темпе</w:t>
            </w:r>
            <w:smartTag w:uri="urn:schemas-microsoft-com:office:smarttags" w:element="metricconverter">
              <w:smartTagPr>
                <w:attr w:name="ProductID" w:val="200 м"/>
              </w:smartTagPr>
              <w:r w:rsidRPr="008179A2">
                <w:rPr>
                  <w:rFonts w:ascii="Times New Roman" w:hAnsi="Times New Roman"/>
                  <w:sz w:val="24"/>
                  <w:szCs w:val="24"/>
                </w:rPr>
                <w:t>200 м</w:t>
              </w:r>
            </w:smartTag>
            <w:r w:rsidRPr="008179A2">
              <w:rPr>
                <w:rFonts w:ascii="Times New Roman" w:hAnsi="Times New Roman"/>
                <w:sz w:val="24"/>
                <w:szCs w:val="24"/>
              </w:rPr>
              <w:t>. по кругу.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ОРУ в движении.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Ходьба – с движением рук 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стороны, вверх,  вперед, по вертикали и зигзагообразно.  Круговые движения вперед, назад, разноименно. С  разгибанием рук - к плечам, перед грудью, за  головой, за спиной по вертикали.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А).Вполунаклоне, положив руки на плечи впереди идущему   с полным  наклоном к левой, правой ноге.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Б) Махом прамой ноги вперед, касаясь ладонями носка по вертикали.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Широким шагом с поворотом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туловища и размашистым  движением  рук по вертикали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 Выпадами вперед лицом, левым боком и правым по вертикали.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Основная  часть.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1.Игра «Бери и убегай»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 одной стороне площадки чертится линия старта, на другой стороне, параллельно ей, в 20 – 30 м- финишная линия. Для игры нужна длиной 10-</w:t>
            </w:r>
            <w:smartTag w:uri="urn:schemas-microsoft-com:office:smarttags" w:element="metricconverter">
              <w:smartTagPr>
                <w:attr w:name="ProductID" w:val="12 см"/>
              </w:smartTagPr>
              <w:r w:rsidRPr="008179A2">
                <w:rPr>
                  <w:rFonts w:ascii="Times New Roman" w:hAnsi="Times New Roman"/>
                  <w:sz w:val="24"/>
                  <w:szCs w:val="24"/>
                </w:rPr>
                <w:t>12 см</w:t>
              </w:r>
            </w:smartTag>
            <w:r w:rsidRPr="008179A2">
              <w:rPr>
                <w:rFonts w:ascii="Times New Roman" w:hAnsi="Times New Roman"/>
                <w:sz w:val="24"/>
                <w:szCs w:val="24"/>
              </w:rPr>
              <w:t>. палочка, диаметром 1-</w:t>
            </w:r>
            <w:smartTag w:uri="urn:schemas-microsoft-com:office:smarttags" w:element="metricconverter">
              <w:smartTagPr>
                <w:attr w:name="ProductID" w:val="2 см"/>
              </w:smartTagPr>
              <w:r w:rsidRPr="008179A2">
                <w:rPr>
                  <w:rFonts w:ascii="Times New Roman" w:hAnsi="Times New Roman"/>
                  <w:sz w:val="24"/>
                  <w:szCs w:val="24"/>
                </w:rPr>
                <w:t>2 см</w:t>
              </w:r>
            </w:smartTag>
            <w:r w:rsidRPr="008179A2">
              <w:rPr>
                <w:rFonts w:ascii="Times New Roman" w:hAnsi="Times New Roman"/>
                <w:sz w:val="24"/>
                <w:szCs w:val="24"/>
              </w:rPr>
              <w:t xml:space="preserve">. или мячик. Играющие выстраиваются вдоль стартовой линии, вплотную плечом к плечу, руки кладут за спины, ладони открыты.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Руководитель, прохаживаясь сзади выстроившихся игроков, незаметно кладет палочку одному из них. Затем он отходит на несколько шагов произносит громко: «Бери,беги!». По этому сигналу игрок с палочкой в руке бежит к финишной линии, а все остальные устремляются за ним, стараясь его догнать и «осалить». Игрок с палочкой, благополучно добежавший до финиша, возвращается обратно, сидя на спине любого игрока (по выбору). Если же его  кто – нибудь «осалит», когда он бежит с палочкой, то он несет  на своей спине «осалившего» к стартовой линии.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Выигрывают игроки, которых не догнали до финиша.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 «Гонка  с  выбыванием»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 помощью  флажков размечается круг диаметром  9 – </w:t>
            </w:r>
            <w:smartTag w:uri="urn:schemas-microsoft-com:office:smarttags" w:element="metricconverter">
              <w:smartTagPr>
                <w:attr w:name="ProductID" w:val="12 м"/>
              </w:smartTagPr>
              <w:r w:rsidRPr="008179A2">
                <w:rPr>
                  <w:rFonts w:ascii="Times New Roman" w:hAnsi="Times New Roman"/>
                  <w:sz w:val="24"/>
                  <w:szCs w:val="24"/>
                </w:rPr>
                <w:t>12 м</w:t>
              </w:r>
            </w:smartTag>
            <w:r w:rsidRPr="008179A2">
              <w:rPr>
                <w:rFonts w:ascii="Times New Roman" w:hAnsi="Times New Roman"/>
                <w:sz w:val="24"/>
                <w:szCs w:val="24"/>
              </w:rPr>
              <w:t>, на нем проводится линия старта – финиша.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 сигналу все  участники  игры одновременно начинают бег по внешней стороне круга  против часовой  стрелки. После каждого круга  (или 2-х кругов ) из игры выбывает участник, который последним  пересек контрольную линию  старта.  Постепенно менее выносливые  «отсеиваются».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Победителем объявляется тот, кто останется лидером, то есть  самый  выносливый  и  быстрый  игрок.  </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Гонку можно проводить по прямой лини – туда и обратно. Участник,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прибежавший   к линии старта  последним, выбывает из  игры.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3. «Сумей  догнать».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Участники  располагаются  на  беговой  дорожке  стадиона на  одинаковой  дистанции  друг  от  друга.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 сигналу  все  игроки  начинают  бег. Задача  каждого не дать догнать себя тому, кто бежит  сзади, и в то же  время  </w:t>
            </w:r>
            <w:r w:rsidRPr="008179A2">
              <w:rPr>
                <w:rFonts w:ascii="Times New Roman" w:hAnsi="Times New Roman"/>
                <w:sz w:val="24"/>
                <w:szCs w:val="24"/>
              </w:rPr>
              <w:lastRenderedPageBreak/>
              <w:t>коснуться рукой впереди бегущего.»Осаленные» выбывают из  борьбы и идут в середину  бегового  круга. Остальные  продолжают гонку. Игру  можно  закончить, когда на  беговой  дорожке останутся  три  самых  выносливых  спортсмена.</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Заключительная  часть.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Построение, обсуждение результатов, подведение  итогов.</w:t>
            </w:r>
          </w:p>
        </w:tc>
        <w:tc>
          <w:tcPr>
            <w:tcW w:w="1418" w:type="dxa"/>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9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30 мин.</w:t>
            </w: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1 мин.</w:t>
            </w:r>
          </w:p>
        </w:tc>
        <w:tc>
          <w:tcPr>
            <w:tcW w:w="2506" w:type="dxa"/>
          </w:tcPr>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 выполнении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упражнения – ладони  кверху</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Руки за спиной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ходим по вертикали.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ходим по вертикали.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ходим по вертикали.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ходим по вертикали.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ходим по вертикали.</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Правила</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игры: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1.Вложив палочку кому – либо в ладони, руководитель не должен сразу отходить в сторону и давать команду, так как играющим  легко будет установить кому он дал в руки палочку.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2.Игрок, получивший палочку, тоже может бежать не  сразу, а после небольшой паузы.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3.Игрок, уронивший на ходу палочку считается пойманным и везет на своей спине одного из игроков.</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Правила игры:</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Нельзя  заступать  за «бровку» линии круга.</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 усмотрению учителя, участники могут бежать с набивными мячами,  надеть пояса с отягощением, рюкзаки с грузом.</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Правила  игры:</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Нельзя  забегать на внутреннюю  сторону  круга.</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Выигрывают три оставшихся игрока  или один оставшийся игрок.</w:t>
            </w:r>
          </w:p>
        </w:tc>
      </w:tr>
    </w:tbl>
    <w:p w:rsidR="00F46B3F" w:rsidRPr="00E7020F" w:rsidRDefault="00F46B3F" w:rsidP="00E7020F">
      <w:pPr>
        <w:spacing w:after="0" w:line="240" w:lineRule="auto"/>
        <w:rPr>
          <w:rFonts w:ascii="Times New Roman" w:hAnsi="Times New Roman"/>
          <w:i/>
          <w:sz w:val="24"/>
          <w:szCs w:val="24"/>
        </w:rPr>
      </w:pP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Кашипова Л.И., учитель начальных классов</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МБОУ «Шугуровская СОШ им.В.П.Чкалова»</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МО «ЛМР» РТ</w:t>
      </w:r>
    </w:p>
    <w:p w:rsidR="00F46B3F" w:rsidRPr="008179A2" w:rsidRDefault="00F46B3F" w:rsidP="008179A2">
      <w:pPr>
        <w:tabs>
          <w:tab w:val="left" w:pos="1358"/>
        </w:tabs>
        <w:spacing w:after="0" w:line="240" w:lineRule="auto"/>
        <w:rPr>
          <w:rFonts w:ascii="Times New Roman" w:hAnsi="Times New Roman"/>
          <w:b/>
          <w:sz w:val="24"/>
          <w:szCs w:val="24"/>
        </w:rPr>
      </w:pPr>
      <w:r w:rsidRPr="008179A2">
        <w:rPr>
          <w:rFonts w:ascii="Times New Roman" w:hAnsi="Times New Roman"/>
          <w:b/>
          <w:sz w:val="24"/>
          <w:szCs w:val="24"/>
        </w:rPr>
        <w:t xml:space="preserve">Тема: Согласные звуки [с ] ,[с, ], буквы С, с . </w:t>
      </w:r>
    </w:p>
    <w:p w:rsidR="00F46B3F" w:rsidRPr="008179A2" w:rsidRDefault="00F46B3F" w:rsidP="008179A2">
      <w:pPr>
        <w:tabs>
          <w:tab w:val="left" w:pos="1358"/>
        </w:tabs>
        <w:spacing w:after="0" w:line="240" w:lineRule="auto"/>
        <w:rPr>
          <w:rFonts w:ascii="Times New Roman" w:hAnsi="Times New Roman"/>
          <w:b/>
          <w:sz w:val="24"/>
          <w:szCs w:val="24"/>
        </w:rPr>
      </w:pPr>
      <w:r w:rsidRPr="008179A2">
        <w:rPr>
          <w:rFonts w:ascii="Times New Roman" w:hAnsi="Times New Roman"/>
          <w:b/>
          <w:sz w:val="24"/>
          <w:szCs w:val="24"/>
        </w:rPr>
        <w:t>Тема по шахматам: Шахматная фигура «Слон».</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 xml:space="preserve">Тип урока: </w:t>
      </w:r>
      <w:r w:rsidRPr="008179A2">
        <w:rPr>
          <w:rFonts w:ascii="Times New Roman" w:hAnsi="Times New Roman"/>
          <w:sz w:val="24"/>
          <w:szCs w:val="24"/>
        </w:rPr>
        <w:t>Урок открытия новых знаний.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b/>
          <w:sz w:val="24"/>
          <w:szCs w:val="24"/>
        </w:rPr>
        <w:t xml:space="preserve"> Цели</w:t>
      </w:r>
      <w:r w:rsidRPr="008179A2">
        <w:rPr>
          <w:rFonts w:ascii="Times New Roman" w:hAnsi="Times New Roman"/>
          <w:sz w:val="24"/>
          <w:szCs w:val="24"/>
        </w:rPr>
        <w:t xml:space="preserve"> по содержанию:</w:t>
      </w:r>
    </w:p>
    <w:p w:rsidR="00F46B3F" w:rsidRPr="008179A2" w:rsidRDefault="00F46B3F" w:rsidP="008179A2">
      <w:pPr>
        <w:tabs>
          <w:tab w:val="left" w:pos="1358"/>
        </w:tabs>
        <w:spacing w:after="0" w:line="240" w:lineRule="auto"/>
        <w:ind w:right="1276"/>
        <w:jc w:val="both"/>
        <w:rPr>
          <w:rFonts w:ascii="Times New Roman" w:hAnsi="Times New Roman"/>
          <w:sz w:val="24"/>
          <w:szCs w:val="24"/>
        </w:rPr>
      </w:pPr>
      <w:r w:rsidRPr="008179A2">
        <w:rPr>
          <w:rFonts w:ascii="Times New Roman" w:hAnsi="Times New Roman"/>
          <w:sz w:val="24"/>
          <w:szCs w:val="24"/>
        </w:rPr>
        <w:t>-  познакомить учащихся с новыми звуками [с],[c] и буквой «с»; научить читать слоги, слова и предложения с этой буквой; научить выполнять звуковой анализ слов, обогащение словарного запаса учащихся;</w:t>
      </w:r>
    </w:p>
    <w:p w:rsidR="00F46B3F" w:rsidRPr="008179A2" w:rsidRDefault="00F46B3F" w:rsidP="008179A2">
      <w:pPr>
        <w:tabs>
          <w:tab w:val="left" w:pos="1358"/>
        </w:tabs>
        <w:spacing w:after="0" w:line="240" w:lineRule="auto"/>
        <w:ind w:right="1276"/>
        <w:jc w:val="both"/>
        <w:rPr>
          <w:rFonts w:ascii="Times New Roman" w:hAnsi="Times New Roman"/>
          <w:sz w:val="24"/>
          <w:szCs w:val="24"/>
        </w:rPr>
      </w:pPr>
      <w:r w:rsidRPr="008179A2">
        <w:rPr>
          <w:rFonts w:ascii="Times New Roman" w:hAnsi="Times New Roman"/>
          <w:sz w:val="24"/>
          <w:szCs w:val="24"/>
        </w:rPr>
        <w:t>-расширять представления об игре в шахматы. Закреплять названия шахматных фигур. Формировать представления о шахматной фигуре «Слон», месте слона в начальном положении, ходе слона, что такое белопольные и чернопольные слоны;</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-развивать фонематический слух детей, развивать речь детей, логическое мышление, внимание, память, воображение, способствовать формированию читательских умений;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-формировать культуру общения, воспитывать интерес и желание читать, узнавать новое, прививать навыки работы в коллективе.</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Планируемые результаты учебного занятия:</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Предметные</w:t>
      </w:r>
      <w:r w:rsidRPr="008179A2">
        <w:rPr>
          <w:rFonts w:ascii="Times New Roman" w:eastAsia="Calibri" w:hAnsi="Times New Roman"/>
          <w:sz w:val="24"/>
          <w:szCs w:val="24"/>
          <w:lang w:eastAsia="en-US"/>
        </w:rPr>
        <w:t>:-ученик будет знать: букву «С, с», звуки [c], [c],</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-ученик будет уметь: выполнять звуковой анализ слов, характеризовать согласные звуки по твердости-мягкости, звонкости-глухости, читать слоги и слова со звуками [c],[c].</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b/>
          <w:sz w:val="24"/>
          <w:szCs w:val="24"/>
        </w:rPr>
        <w:t>Метапредметные</w:t>
      </w:r>
      <w:r w:rsidRPr="008179A2">
        <w:rPr>
          <w:rFonts w:ascii="Times New Roman" w:hAnsi="Times New Roman"/>
          <w:sz w:val="24"/>
          <w:szCs w:val="24"/>
        </w:rPr>
        <w:t>:</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Познавательные УУД</w:t>
      </w:r>
      <w:r w:rsidRPr="008179A2">
        <w:rPr>
          <w:rFonts w:ascii="Times New Roman" w:eastAsia="Calibri" w:hAnsi="Times New Roman"/>
          <w:sz w:val="24"/>
          <w:szCs w:val="24"/>
          <w:lang w:eastAsia="en-US"/>
        </w:rPr>
        <w:t>:</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-осмысление прочитанного и услышанного;</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анализ объектов с целью выделения признаков (существенных, несущественных).</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-формирование  понятия  об  игровых возможностях шахматных фигур.</w:t>
      </w:r>
    </w:p>
    <w:p w:rsidR="00F46B3F" w:rsidRPr="008179A2" w:rsidRDefault="00F46B3F" w:rsidP="008179A2">
      <w:pPr>
        <w:tabs>
          <w:tab w:val="left" w:pos="1358"/>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Регулятивные УУД:</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-принимать и сохранять учебную задачу;</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адекватно воспринимать оценку учителя и товарищей;</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планировать свое действие;</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контроль в форме сличения способа действия и его результата с заданным эталоном с целью обнаружения отклонений и отличий от эталона. </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-рефлексия способов и условий действия, контроль и оценка процесса и результатов деятельности;</w:t>
      </w:r>
    </w:p>
    <w:p w:rsidR="00F46B3F" w:rsidRPr="008179A2" w:rsidRDefault="00F46B3F" w:rsidP="008179A2">
      <w:pPr>
        <w:tabs>
          <w:tab w:val="left" w:pos="1358"/>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Коммуникативные УУД:</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планирование учебного сотрудничества с учителем и сверстниками;</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постановка вопросов – инициативное сотрудничество в поиске и сборе информации;</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умение с достаточной полнотой и точностью выражать свои мысли в соответствии с задачами и условиями коммуникации;</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 управление поведением партнёра: контроль, коррекция, оценка действий партнёра;</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 владение монологической и диалогической формами речи. </w:t>
      </w:r>
    </w:p>
    <w:p w:rsidR="00F46B3F" w:rsidRPr="008179A2" w:rsidRDefault="00F46B3F" w:rsidP="008179A2">
      <w:pPr>
        <w:tabs>
          <w:tab w:val="left" w:pos="1358"/>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Личностные  УУД:</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-понимание  значения знаний для человека и принятие этих знаний;</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желание и стремление хорошо учиться;</w:t>
      </w:r>
    </w:p>
    <w:p w:rsidR="00F46B3F" w:rsidRPr="008179A2" w:rsidRDefault="00F46B3F" w:rsidP="008179A2">
      <w:pPr>
        <w:tabs>
          <w:tab w:val="left" w:pos="1358"/>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-самооценка.</w:t>
      </w:r>
    </w:p>
    <w:p w:rsidR="00F46B3F" w:rsidRPr="008179A2" w:rsidRDefault="00F46B3F" w:rsidP="008179A2">
      <w:pPr>
        <w:tabs>
          <w:tab w:val="left" w:pos="1358"/>
        </w:tabs>
        <w:spacing w:after="0" w:line="240" w:lineRule="auto"/>
        <w:jc w:val="center"/>
        <w:rPr>
          <w:rFonts w:ascii="Times New Roman" w:hAnsi="Times New Roman"/>
          <w:b/>
          <w:color w:val="170E02"/>
          <w:sz w:val="24"/>
          <w:szCs w:val="24"/>
        </w:rPr>
      </w:pPr>
      <w:r w:rsidRPr="008179A2">
        <w:rPr>
          <w:rFonts w:ascii="Times New Roman" w:hAnsi="Times New Roman"/>
          <w:b/>
          <w:color w:val="170E02"/>
          <w:sz w:val="24"/>
          <w:szCs w:val="24"/>
        </w:rPr>
        <w:t>Ход урока.</w:t>
      </w:r>
    </w:p>
    <w:p w:rsidR="00F46B3F" w:rsidRPr="008179A2" w:rsidRDefault="00F46B3F" w:rsidP="008179A2">
      <w:pPr>
        <w:tabs>
          <w:tab w:val="left" w:pos="1358"/>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b/>
          <w:sz w:val="24"/>
          <w:szCs w:val="24"/>
          <w:lang w:val="en-US"/>
        </w:rPr>
        <w:t>I</w:t>
      </w:r>
      <w:r w:rsidRPr="008179A2">
        <w:rPr>
          <w:rFonts w:ascii="Times New Roman" w:eastAsia="Arial Unicode MS" w:hAnsi="Times New Roman"/>
          <w:b/>
          <w:sz w:val="24"/>
          <w:szCs w:val="24"/>
        </w:rPr>
        <w:t>.Мотивация (самоопределения) к учебной деятельности</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-Ребята, посмотрите, выберите и  покажите, у кого из вас какое настроение? (На партах изображение солнышка и тучки)</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 xml:space="preserve">- Скажите, каким бы вы хотели видеть наш урок? </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-Повернитесь друг к другу. Положите свои ладошки на ладошки друга. Скажите: «Я желаю тебе сегодня добра. Ты желаешь мне сегодня добра. Если будет трудно, я тебе помогу».</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-Сегодня к нам на урок пришёл гость. Отгадайте, кто это?</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Очень много силы в нем</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Ростом он почти, что с дом</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У него огромный нос,</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Будто нос лет тыщу рос.     (Слон)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 xml:space="preserve">-Кто видел слона? Какой он? (картинка)                  </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 xml:space="preserve">-Мудрый слон пришел познакомить вас с новой буквой, научить читать слоги и слова с этой буквой. </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-Но прежде чем, дать новые знания, мудрый слон просит угадать загадку.</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Обитает не в саванне</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И не так огромен 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Но такое же названье</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У фигуры этой…..(Шахматный слон)</w:t>
      </w:r>
    </w:p>
    <w:p w:rsidR="00F46B3F" w:rsidRPr="008179A2" w:rsidRDefault="00F46B3F" w:rsidP="008179A2">
      <w:pPr>
        <w:tabs>
          <w:tab w:val="left" w:pos="1358"/>
        </w:tabs>
        <w:spacing w:after="0" w:line="240" w:lineRule="auto"/>
        <w:jc w:val="both"/>
        <w:rPr>
          <w:rFonts w:ascii="Times New Roman" w:eastAsia="Arial Unicode MS" w:hAnsi="Times New Roman"/>
          <w:sz w:val="24"/>
          <w:szCs w:val="24"/>
        </w:rPr>
      </w:pPr>
      <w:r w:rsidRPr="008179A2">
        <w:rPr>
          <w:rFonts w:ascii="Times New Roman" w:eastAsia="Arial Unicode MS" w:hAnsi="Times New Roman"/>
          <w:sz w:val="24"/>
          <w:szCs w:val="24"/>
        </w:rPr>
        <w:t>-Правильно ребята, это слон, но только он шахматный и выглядит он вот так.</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-Получается, что в гостях у нас сегодня два слона. Они очень разные, ведь у шахматного слона совсем нет носа, то есть – хобота. Его еще называют офицер. В начале игры  на шахматном поле находятся два слона-черный и белый. </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Шахматы возникли много столетий тому назад в древней стране — Индии. А там раньше воевали на слонах. Поэтому это название и сохранилось в шахматной игре, которая тоже является «войной», только понарошку, т. е. не настоящей.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Шахматы возникли много столетий тому назад в древней стране — Индии. А там раньше воевали на слонах. Поэтому это название и сохранилось в шахматной игре, которая тоже является «войной», только понарошку, т. е. не настоящей.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Когда-то эта фигура вырезалась из слоновой кости (из бивня) в виде миниатюрного, маленького слоника, но потом ее стали изображать по-иному. И хотя сейчас эта фигура по внешнему виду не похожа на слона, название за ней закрепилось прежнее — слон.</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Расставьте начальную позицию на доске Один из слонов расположен между конем и ферзем, второй — между конем и королем. Всего на шахматной доске 4 слона: два белых и два черных.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Слоны — единственные фигуры в шахматах, которые ходят по полям только одного цвета. Если слон «родился» на белом поле, он до конца партии будет ходить только по белым полям, если же на черном поле — слон навсегда останется «чернопольным». В начальной позиции и у белых, и у черных по одному «белопольному» слону и по одному «чернопольному». Если на доске и у белых и у черных остались разнопольные слоны, они не в состоянии никогда напасть друг на друга – каждому слону доступна лишь половина доски.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Ходит слон только по диагоналям. За один ход слон может переместиться на любое количество полей диагоналями свободных от других фигур (т.е. слон может сам «выбирать» длину хода: пойти ли на одну клетку, на две, на три)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Мы сегодня с вами покажем  нашим слонам, как мы можем сражаться  за новые знания.</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.Актуализация учебного действия.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Произнести звуки появляющиеся на экране.(А, О,Ы,И,У,Л,М,Н)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lastRenderedPageBreak/>
        <w:t>-Как образуются звуки?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получаются разные звуки?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 называются буквы показанные на экране?(гласные и согласные)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они так называются?</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.Выявления места и причины затруднения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-Сейчас мы поиграем в игру  «Угадай  словечко»</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Произнесите все отгаданные слова: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Сверчок, Светлячок, Слон.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объединяет все эти слова? Произнесите первый звук слов «сверчок», «слон», «светлячок».? (Звук [с])</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-Дайте характеристику звуку[с]. (Согласный (почему?), глухой(почему?).</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А какой  буквой обозначается звук [с]?   Буквой С.</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Определите тему нашего урока. Звук [c] и буква С. Вывешивает иллюстрацию с буквой С. </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Физминутка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 зоопарке ходит слон,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Уши, хобот, серый он. (Наклоны головы в стороны.)</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Головой своей кивает, (Наклоны головы вперед.)</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Будто в гости приглашает. (Голову прямо.)</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 два, три — вперёд наклон,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 два, три — теперь назад. (Наклоны вперёд, назад.)</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Головой качает слон —</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Он зарядку делать рад. (Подбородок к груди, затем голову запрокинуть назад.)</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Хоть зарядка коротка,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Отдохнули мы слегка. (Дети садятся.).</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.Построения проекта выхода из затруднения.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-Мудрые слоны предлагают вам первое испытание: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 этого урока в схеме слов везде мягкий согласный звук будет закрашиваться зеленым цветом, твердый- синим.</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Посмотрите вопросы в голубых рамках. Эти новые звуки гласные или согласные?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вы так решили, что согласные?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-Твердые или мягкие?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-Сделайте вывод. Каким может быть звук[c]?</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Первичное закрепление.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1.-Мудрые слоны предлагают вам второе испытание: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Игра «Кто больше составит слов из слогов»  </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2.Прочитайте стихотворение </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-Кто из вас знает в какой стране водятся слоны в природе?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-Кто из вас видел слонов в цирке? зоопарке?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-Могут слоны жить в лесах России? (Нет, они живут в более теплых странах. Слоны обитают в Индии и на африканском континенте.)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-Чем занят слон на иллюстрации? (Он сидит на скамейке и читает книгу)</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 каком городе он находится?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вам помогло определить, что это город Москва? (Высотные здания)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-Ребята, один наш Мудрый Слон сидит и читает книгу, а Шахматный Слон ходит по шахматной доске.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 ходит  шахматный слон? - Слон - ходит по диагонали и только по клеткам одного цвета (по белым или по чёрным). Слон ходит на любое количество клеток, при условии, что путь слона не прегражден. Слон не может «перепрыгивать» через фигуры, как чужие, так и свои.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3.Гимнастика для глаз.</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-Посмотрите ребята, как на шахматной доске ходит слон. А мы с вами представим, что наши глазки- это слон. Будем делать гимнастику для глаз. Сначала – по одной диагонали, вверх-вниз, а затем по –другой. (Гимнастика для для глаз проводится с открытыми глазами, а затем с закрытыми)</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lastRenderedPageBreak/>
        <w:t>С диагональю дружит слон,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цвету поле выбирает он.</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белому полю идет – белопольный,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черному – его брат – чернопольный.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Шлем острый у слона,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Узнаем мы его без труда.</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Самостоятельная работа с самопроверкой.</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-Мудрые слоны предлагают вам следующее  испытание: Расшифровка заколдованных слов.</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На экране появляется строчка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-Найдите шахматное слово в строчке:</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ВОСЛОНАЗБИМО</w:t>
      </w:r>
    </w:p>
    <w:p w:rsidR="00F46B3F" w:rsidRPr="008179A2" w:rsidRDefault="00F46B3F"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.Итог урока. Рефлексия.</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-Какая была цель урока?</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-Чему учились на уроке? Что мы сегодня узнали нового?</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понравилось? Что больше всего запомнилось? А что показалось вам трудным?</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-Попробуйте сформулировать вывод, который удалось сделать в результате работы по теме урока. </w:t>
      </w:r>
    </w:p>
    <w:p w:rsidR="00F46B3F" w:rsidRPr="008179A2" w:rsidRDefault="00F46B3F"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-Ребята, а какое сейчас у вас настроение? (На партах изображение солнышка и тучки) -Наши гости, Слон и Шахматный Слон, остались довольны вашим сражением за знания.</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right"/>
        <w:rPr>
          <w:rFonts w:ascii="Times New Roman" w:hAnsi="Times New Roman"/>
          <w:i/>
          <w:sz w:val="24"/>
          <w:szCs w:val="24"/>
        </w:rPr>
      </w:pP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Кашипова Л.И., учитель начальных классов</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МБОУ «Шугуровская СОШ им.В.П.Чкалова»</w:t>
      </w:r>
    </w:p>
    <w:p w:rsidR="00F46B3F" w:rsidRPr="00E7020F" w:rsidRDefault="00F46B3F" w:rsidP="008179A2">
      <w:pPr>
        <w:spacing w:after="0" w:line="240" w:lineRule="auto"/>
        <w:jc w:val="right"/>
        <w:rPr>
          <w:rFonts w:ascii="Times New Roman" w:hAnsi="Times New Roman"/>
          <w:b/>
          <w:i/>
          <w:sz w:val="24"/>
          <w:szCs w:val="24"/>
        </w:rPr>
      </w:pPr>
      <w:r w:rsidRPr="00E7020F">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Числа 8 и 9. Письмо цифры 8.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Волшебная шахматная доска.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в ходе практической работы и наблюдений познакомить с образованием чисел 8 и 9; научить писать цифру 8.</w:t>
      </w:r>
      <w:r w:rsidRPr="008179A2">
        <w:rPr>
          <w:rFonts w:ascii="Times New Roman" w:hAnsi="Times New Roman"/>
          <w:color w:val="000000"/>
          <w:sz w:val="24"/>
          <w:szCs w:val="24"/>
          <w:shd w:val="clear" w:color="auto" w:fill="FFFFFF"/>
        </w:rPr>
        <w:t xml:space="preserve"> Дать представление детям о центре шахматной доски.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Предметные умения: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1.Уметь называть числа от 1 до 20, знать их последовательность.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2.Уметь находить значения выражений, содержащих одно действие.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3.Уметь решать простые задачи.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4.Уметь распознавать геометрические фигуры.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5.Уметь писать цифру «8».</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 xml:space="preserve">Планируемые результаты: </w:t>
      </w:r>
      <w:r w:rsidRPr="008179A2">
        <w:rPr>
          <w:rFonts w:ascii="Times New Roman" w:hAnsi="Times New Roman"/>
          <w:b/>
          <w:i/>
          <w:iCs/>
          <w:sz w:val="24"/>
          <w:szCs w:val="24"/>
        </w:rPr>
        <w:t>Личностные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Формирование чувства доброжелательности, доверия, внимательности, логического мышления, готовности к сотрудничеству и дружбе, оказанию помощи.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2.Развитие самостоятельности и личной ответственности за свои поступки.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3.Формирование готовности к преодолению трудностей.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4.Формирование ответственного отношения к учению, готовности и способности обучающихся к саморазвитию и самообразованию на основе мотивации к обучению.</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Регулятивные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Умение адекватно оценивать результат своих действий.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Формирование умения учиться и способствовать к организации своей деятельности.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Умение анализировать и синтезировать информацию, делать вывод.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4.Осуществление действие по образцу и заданному правилу.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5.Формирование умения совместно с учителем определять тему и цель урока.</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Познавательные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Умение анализировать, выдвигать гипотезы, выстраивать алгоритм решению выделенной проблемы.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Развитие мышления, познавательных интересов.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w:t>
      </w:r>
      <w:r w:rsidRPr="008179A2">
        <w:rPr>
          <w:rFonts w:ascii="Times New Roman" w:hAnsi="Times New Roman"/>
          <w:i/>
          <w:iCs/>
          <w:sz w:val="24"/>
          <w:szCs w:val="24"/>
        </w:rPr>
        <w:t>.</w:t>
      </w:r>
      <w:r w:rsidRPr="008179A2">
        <w:rPr>
          <w:rFonts w:ascii="Times New Roman" w:hAnsi="Times New Roman"/>
          <w:sz w:val="24"/>
          <w:szCs w:val="24"/>
        </w:rPr>
        <w:t>Осуществление поиска необходимой информации на страницах учебника.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4.Умение ориентироваться в своей системе знаний: отличать новое от уже известного с помощью учителя.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w:t>
      </w:r>
      <w:r w:rsidRPr="008179A2">
        <w:rPr>
          <w:rFonts w:ascii="Times New Roman" w:hAnsi="Times New Roman"/>
          <w:color w:val="000000"/>
          <w:sz w:val="24"/>
          <w:szCs w:val="24"/>
          <w:shd w:val="clear" w:color="auto" w:fill="FFFFFF"/>
        </w:rPr>
        <w:t xml:space="preserve"> Повторение шахматных терминов: шахматная доска, белые и черные поля, горизонталь, вертикаль, диагональ, центр.</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Коммуникативные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Развитие умения точно и грамотно выражать свои мысли, отстаивать свою точку зрения в процессе дискуссии</w:t>
      </w:r>
      <w:r w:rsidRPr="008179A2">
        <w:rPr>
          <w:rFonts w:ascii="Times New Roman" w:hAnsi="Times New Roman"/>
          <w:i/>
          <w:iCs/>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2.Слушание и понимание речи своих одноклассников и учителя.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3.Сохранение дружеских отношений с окружающими.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4.Умение оформлять свои мысли в устной форме.</w:t>
      </w:r>
    </w:p>
    <w:p w:rsidR="00F46B3F" w:rsidRPr="008179A2" w:rsidRDefault="00F46B3F" w:rsidP="008179A2">
      <w:pPr>
        <w:spacing w:after="0" w:line="240" w:lineRule="auto"/>
        <w:jc w:val="center"/>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ind w:left="360"/>
        <w:rPr>
          <w:rFonts w:ascii="Times New Roman" w:hAnsi="Times New Roman"/>
          <w:b/>
          <w:sz w:val="24"/>
          <w:szCs w:val="24"/>
          <w:u w:val="single"/>
        </w:rPr>
      </w:pPr>
      <w:r w:rsidRPr="008179A2">
        <w:rPr>
          <w:rFonts w:ascii="Times New Roman" w:hAnsi="Times New Roman"/>
          <w:b/>
          <w:sz w:val="24"/>
          <w:szCs w:val="24"/>
          <w:u w:val="single"/>
          <w:lang w:val="en-US"/>
        </w:rPr>
        <w:t>I</w:t>
      </w:r>
      <w:r w:rsidRPr="008179A2">
        <w:rPr>
          <w:rFonts w:ascii="Times New Roman" w:hAnsi="Times New Roman"/>
          <w:b/>
          <w:sz w:val="24"/>
          <w:szCs w:val="24"/>
          <w:u w:val="single"/>
        </w:rPr>
        <w:t>. 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Встало солнышко давно,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Заглянуло к нам в окно,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урок торопит нас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Математика сейчас.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Пожелаем всем удачи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 работу в добрый час!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Садитесь ребята. Проверьте, всё ли у вас готово к уроку. Кто настроен на хорошую работу на уроке, хлопните в ладоши один раз.</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u w:val="single"/>
          <w:lang w:val="en-US"/>
        </w:rPr>
        <w:t>II</w:t>
      </w:r>
      <w:r w:rsidRPr="008179A2">
        <w:rPr>
          <w:rFonts w:ascii="Times New Roman" w:hAnsi="Times New Roman"/>
          <w:b/>
          <w:sz w:val="24"/>
          <w:szCs w:val="24"/>
          <w:u w:val="single"/>
        </w:rPr>
        <w:t>.Актуализация знаний</w:t>
      </w:r>
      <w:r w:rsidRPr="008179A2">
        <w:rPr>
          <w:rFonts w:ascii="Times New Roman" w:hAnsi="Times New Roman"/>
          <w:sz w:val="24"/>
          <w:szCs w:val="24"/>
        </w:rPr>
        <w:t>.</w:t>
      </w:r>
    </w:p>
    <w:p w:rsidR="00F46B3F" w:rsidRPr="008179A2" w:rsidRDefault="00F46B3F" w:rsidP="008179A2">
      <w:pPr>
        <w:numPr>
          <w:ilvl w:val="0"/>
          <w:numId w:val="225"/>
        </w:numPr>
        <w:spacing w:after="0" w:line="240" w:lineRule="auto"/>
        <w:ind w:left="0" w:firstLine="0"/>
        <w:contextualSpacing/>
        <w:rPr>
          <w:rFonts w:ascii="Times New Roman" w:eastAsia="Calibri" w:hAnsi="Times New Roman"/>
          <w:sz w:val="24"/>
          <w:szCs w:val="24"/>
          <w:lang w:eastAsia="en-US"/>
        </w:rPr>
      </w:pPr>
      <w:r w:rsidRPr="008179A2">
        <w:rPr>
          <w:rFonts w:ascii="Times New Roman" w:eastAsia="Calibri" w:hAnsi="Times New Roman"/>
          <w:b/>
          <w:sz w:val="24"/>
          <w:szCs w:val="24"/>
          <w:lang w:eastAsia="en-US"/>
        </w:rPr>
        <w:t>Логическая разминка</w:t>
      </w:r>
      <w:r w:rsidRPr="008179A2">
        <w:rPr>
          <w:rFonts w:ascii="Times New Roman" w:eastAsia="Calibri" w:hAnsi="Times New Roman"/>
          <w:sz w:val="24"/>
          <w:szCs w:val="24"/>
          <w:lang w:eastAsia="en-US"/>
        </w:rPr>
        <w:t xml:space="preserve"> (карточки на каждого). </w:t>
      </w:r>
    </w:p>
    <w:p w:rsidR="00F46B3F" w:rsidRPr="008179A2" w:rsidRDefault="00F46B3F" w:rsidP="008179A2">
      <w:pPr>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6191250" cy="2552700"/>
            <wp:effectExtent l="0" t="0" r="0" b="0"/>
            <wp:docPr id="7333" name="Рисунок 7333" descr="http://bib.convdocs.org/docs/15/14303/conv_1/file1_html_m15d8ab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b.convdocs.org/docs/15/14303/conv_1/file1_html_m15d8ab1b.jpg"/>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0" cy="2552700"/>
                    </a:xfrm>
                    <a:prstGeom prst="rect">
                      <a:avLst/>
                    </a:prstGeom>
                    <a:noFill/>
                    <a:ln>
                      <a:noFill/>
                    </a:ln>
                  </pic:spPr>
                </pic:pic>
              </a:graphicData>
            </a:graphic>
          </wp:inline>
        </w:drawing>
      </w:r>
    </w:p>
    <w:p w:rsidR="00F46B3F" w:rsidRPr="008179A2" w:rsidRDefault="00F46B3F" w:rsidP="008179A2">
      <w:pPr>
        <w:tabs>
          <w:tab w:val="left" w:pos="1035"/>
        </w:tabs>
        <w:spacing w:after="0" w:line="240" w:lineRule="auto"/>
        <w:rPr>
          <w:rFonts w:ascii="Times New Roman" w:hAnsi="Times New Roman"/>
          <w:sz w:val="24"/>
          <w:szCs w:val="24"/>
        </w:rPr>
      </w:pPr>
      <w:r w:rsidRPr="008179A2">
        <w:rPr>
          <w:rFonts w:ascii="Times New Roman" w:hAnsi="Times New Roman"/>
          <w:sz w:val="24"/>
          <w:szCs w:val="24"/>
        </w:rPr>
        <w:tab/>
        <w:t>- Что меняется? Котенка какой формы не хватает? Какая голова должна быть у котенка?  Хвостик куда должен быть повернут? Сколько усов должно быть у котенка?  Котенок под какой цифрой потерялся?  (4)</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b/>
          <w:sz w:val="24"/>
          <w:szCs w:val="24"/>
        </w:rPr>
        <w:t>2.Устный счет/индивидуальная работа</w:t>
      </w:r>
      <w:r w:rsidRPr="008179A2">
        <w:rPr>
          <w:rFonts w:ascii="Times New Roman" w:hAnsi="Times New Roman"/>
          <w:sz w:val="24"/>
          <w:szCs w:val="24"/>
        </w:rPr>
        <w:t>.</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Два ученика заселяют «домики с цифрами» (состав числа 5 и 6) на закрытой доске. Проверяем позже.</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Устный счет (использовать математический веер).</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Сколько цветов  в радуге? 7</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Сколько лап у жука? 6</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Сколько лап у курицы? 2</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Каким по счету днем недели является среда?  3</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 xml:space="preserve">Покажите, какое из чисел меньше 5 на 2?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 xml:space="preserve">Какое число надо прибавить к 3, чтобы получилось 5?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 xml:space="preserve">Без веера: назовите числа по порядку от1 до 10, обратно.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Назовите числа от 2 до 7; от 8 до 3; от 1 до 9 и обратно.</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i/>
          <w:sz w:val="24"/>
          <w:szCs w:val="24"/>
        </w:rPr>
        <w:lastRenderedPageBreak/>
        <w:t>Один ученик на доске выставляет цифры от 2 до 7 по порядку</w:t>
      </w:r>
      <w:r w:rsidRPr="008179A2">
        <w:rPr>
          <w:rFonts w:ascii="Times New Roman" w:hAnsi="Times New Roman"/>
          <w:sz w:val="24"/>
          <w:szCs w:val="24"/>
        </w:rPr>
        <w:t xml:space="preserve">. </w:t>
      </w:r>
    </w:p>
    <w:p w:rsidR="00F46B3F" w:rsidRPr="008179A2" w:rsidRDefault="00F46B3F" w:rsidP="008179A2">
      <w:pPr>
        <w:tabs>
          <w:tab w:val="left" w:pos="9435"/>
        </w:tabs>
        <w:spacing w:after="0" w:line="240" w:lineRule="auto"/>
        <w:rPr>
          <w:rFonts w:ascii="Times New Roman" w:hAnsi="Times New Roman"/>
          <w:b/>
          <w:sz w:val="24"/>
          <w:szCs w:val="24"/>
        </w:rPr>
      </w:pPr>
      <w:r w:rsidRPr="008179A2">
        <w:rPr>
          <w:rFonts w:ascii="Times New Roman" w:hAnsi="Times New Roman"/>
          <w:b/>
          <w:sz w:val="24"/>
          <w:szCs w:val="24"/>
        </w:rPr>
        <w:t xml:space="preserve">3. Какие знаки пропущены?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Какие математические знаки мы уже знаем?  =   &gt;&lt;  +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Вставьте пропущенные знаки (на карточках и на доске):</w:t>
      </w:r>
    </w:p>
    <w:p w:rsidR="00F46B3F" w:rsidRPr="008179A2" w:rsidRDefault="00CF57AE" w:rsidP="008179A2">
      <w:pPr>
        <w:tabs>
          <w:tab w:val="left" w:pos="9435"/>
        </w:tabs>
        <w:spacing w:after="0" w:line="240" w:lineRule="auto"/>
        <w:rPr>
          <w:rFonts w:ascii="Times New Roman" w:hAnsi="Times New Roman"/>
          <w:b/>
          <w:sz w:val="24"/>
          <w:szCs w:val="24"/>
        </w:rPr>
      </w:pPr>
      <w:r>
        <w:rPr>
          <w:rFonts w:ascii="Times New Roman" w:hAnsi="Times New Roman"/>
          <w:b/>
          <w:noProof/>
          <w:sz w:val="24"/>
          <w:szCs w:val="24"/>
        </w:rPr>
        <w:pict>
          <v:oval id="Овал 7521" o:spid="_x0000_s1209" style="position:absolute;margin-left:109.5pt;margin-top:2.2pt;width:10.5pt;height:9.75pt;z-index:251869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" strokecolor="#70ad47" strokeweight="1pt">
            <v:stroke joinstyle="miter"/>
          </v:oval>
        </w:pict>
      </w:r>
      <w:r>
        <w:rPr>
          <w:rFonts w:ascii="Times New Roman" w:hAnsi="Times New Roman"/>
          <w:b/>
          <w:noProof/>
          <w:sz w:val="24"/>
          <w:szCs w:val="24"/>
        </w:rPr>
        <w:pict>
          <v:oval id="Овал 7520" o:spid="_x0000_s1208" style="position:absolute;margin-left:12.9pt;margin-top:4pt;width:10.5pt;height:9.75pt;z-index:251867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" strokecolor="#70ad47" strokeweight="1pt">
            <v:stroke joinstyle="miter"/>
          </v:oval>
        </w:pict>
      </w:r>
      <w:r w:rsidR="00F46B3F" w:rsidRPr="008179A2">
        <w:rPr>
          <w:rFonts w:ascii="Times New Roman" w:hAnsi="Times New Roman"/>
          <w:b/>
          <w:sz w:val="24"/>
          <w:szCs w:val="24"/>
        </w:rPr>
        <w:t>5        3                2+1       4</w:t>
      </w:r>
    </w:p>
    <w:p w:rsidR="00F46B3F" w:rsidRPr="008179A2" w:rsidRDefault="00CF57AE" w:rsidP="008179A2">
      <w:pPr>
        <w:tabs>
          <w:tab w:val="left" w:pos="9435"/>
        </w:tabs>
        <w:spacing w:after="0" w:line="240" w:lineRule="auto"/>
        <w:rPr>
          <w:rFonts w:ascii="Times New Roman" w:hAnsi="Times New Roman"/>
          <w:b/>
          <w:sz w:val="24"/>
          <w:szCs w:val="24"/>
        </w:rPr>
      </w:pPr>
      <w:r>
        <w:rPr>
          <w:rFonts w:ascii="Times New Roman" w:hAnsi="Times New Roman"/>
          <w:b/>
          <w:noProof/>
          <w:sz w:val="24"/>
          <w:szCs w:val="24"/>
        </w:rPr>
        <w:pict>
          <v:oval id="Овал 7519" o:spid="_x0000_s1207" style="position:absolute;margin-left:108.75pt;margin-top:3pt;width:10.5pt;height:9.75pt;z-index:251870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" strokecolor="#70ad47" strokeweight="1pt">
            <v:stroke joinstyle="miter"/>
          </v:oval>
        </w:pict>
      </w:r>
      <w:r>
        <w:rPr>
          <w:rFonts w:ascii="Times New Roman" w:hAnsi="Times New Roman"/>
          <w:b/>
          <w:noProof/>
          <w:sz w:val="24"/>
          <w:szCs w:val="24"/>
        </w:rPr>
        <w:pict>
          <v:oval id="Овал 7518" o:spid="_x0000_s1206" style="position:absolute;margin-left:14.4pt;margin-top:1.15pt;width:10.5pt;height:9.75pt;z-index:251868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" strokecolor="#70ad47" strokeweight="1pt">
            <v:stroke joinstyle="miter"/>
          </v:oval>
        </w:pict>
      </w:r>
      <w:r w:rsidR="00F46B3F" w:rsidRPr="008179A2">
        <w:rPr>
          <w:rFonts w:ascii="Times New Roman" w:hAnsi="Times New Roman"/>
          <w:b/>
          <w:sz w:val="24"/>
          <w:szCs w:val="24"/>
        </w:rPr>
        <w:t xml:space="preserve">2        1                6-1        5 </w:t>
      </w:r>
    </w:p>
    <w:p w:rsidR="00F46B3F" w:rsidRPr="008179A2" w:rsidRDefault="00F46B3F" w:rsidP="008179A2">
      <w:pPr>
        <w:tabs>
          <w:tab w:val="left" w:pos="9435"/>
        </w:tabs>
        <w:spacing w:after="0" w:line="240" w:lineRule="auto"/>
        <w:rPr>
          <w:rFonts w:ascii="Times New Roman" w:hAnsi="Times New Roman"/>
          <w:b/>
          <w:sz w:val="24"/>
          <w:szCs w:val="24"/>
        </w:rPr>
      </w:pPr>
    </w:p>
    <w:p w:rsidR="00F46B3F" w:rsidRPr="008179A2" w:rsidRDefault="00F46B3F" w:rsidP="008179A2">
      <w:pPr>
        <w:tabs>
          <w:tab w:val="left" w:pos="9435"/>
        </w:tabs>
        <w:spacing w:after="0" w:line="240" w:lineRule="auto"/>
        <w:rPr>
          <w:rFonts w:ascii="Times New Roman" w:hAnsi="Times New Roman"/>
          <w:b/>
          <w:sz w:val="24"/>
          <w:szCs w:val="24"/>
        </w:rPr>
      </w:pPr>
      <w:r w:rsidRPr="008179A2">
        <w:rPr>
          <w:rFonts w:ascii="Times New Roman" w:hAnsi="Times New Roman"/>
          <w:b/>
          <w:sz w:val="24"/>
          <w:szCs w:val="24"/>
        </w:rPr>
        <w:t>Физкультминутка.</w:t>
      </w:r>
    </w:p>
    <w:p w:rsidR="00F46B3F" w:rsidRPr="008179A2" w:rsidRDefault="00F46B3F" w:rsidP="008179A2">
      <w:pPr>
        <w:tabs>
          <w:tab w:val="left" w:pos="9435"/>
        </w:tabs>
        <w:spacing w:after="0" w:line="240" w:lineRule="auto"/>
        <w:rPr>
          <w:rFonts w:ascii="Times New Roman" w:hAnsi="Times New Roman"/>
          <w:b/>
          <w:sz w:val="24"/>
          <w:szCs w:val="24"/>
        </w:rPr>
      </w:pPr>
      <w:r w:rsidRPr="008179A2">
        <w:rPr>
          <w:rFonts w:ascii="Times New Roman" w:hAnsi="Times New Roman"/>
          <w:sz w:val="24"/>
          <w:szCs w:val="24"/>
        </w:rPr>
        <w:t>Как живешь?</w:t>
      </w:r>
      <w:r w:rsidRPr="008179A2">
        <w:rPr>
          <w:rFonts w:ascii="Times New Roman" w:hAnsi="Times New Roman"/>
          <w:sz w:val="24"/>
          <w:szCs w:val="24"/>
        </w:rPr>
        <w:br/>
        <w:t>А идешь?</w:t>
      </w:r>
      <w:r w:rsidRPr="008179A2">
        <w:rPr>
          <w:rFonts w:ascii="Times New Roman" w:hAnsi="Times New Roman"/>
          <w:sz w:val="24"/>
          <w:szCs w:val="24"/>
        </w:rPr>
        <w:br/>
        <w:t>Как бежишь?</w:t>
      </w:r>
      <w:r w:rsidRPr="008179A2">
        <w:rPr>
          <w:rFonts w:ascii="Times New Roman" w:hAnsi="Times New Roman"/>
          <w:sz w:val="24"/>
          <w:szCs w:val="24"/>
        </w:rPr>
        <w:br/>
        <w:t>А плывешь?</w:t>
      </w:r>
      <w:r w:rsidRPr="008179A2">
        <w:rPr>
          <w:rFonts w:ascii="Times New Roman" w:hAnsi="Times New Roman"/>
          <w:sz w:val="24"/>
          <w:szCs w:val="24"/>
        </w:rPr>
        <w:br/>
        <w:t>Ждешь обед?</w:t>
      </w:r>
      <w:r w:rsidRPr="008179A2">
        <w:rPr>
          <w:rFonts w:ascii="Times New Roman" w:hAnsi="Times New Roman"/>
          <w:sz w:val="24"/>
          <w:szCs w:val="24"/>
        </w:rPr>
        <w:br/>
        <w:t>Машешь в след?</w:t>
      </w:r>
      <w:r w:rsidRPr="008179A2">
        <w:rPr>
          <w:rFonts w:ascii="Times New Roman" w:hAnsi="Times New Roman"/>
          <w:sz w:val="24"/>
          <w:szCs w:val="24"/>
        </w:rPr>
        <w:br/>
        <w:t>Утром спишь?</w:t>
      </w:r>
      <w:r w:rsidRPr="008179A2">
        <w:rPr>
          <w:rFonts w:ascii="Times New Roman" w:hAnsi="Times New Roman"/>
          <w:sz w:val="24"/>
          <w:szCs w:val="24"/>
        </w:rPr>
        <w:br/>
        <w:t>А шалишь?</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Тихо ты сидишь.</w:t>
      </w:r>
    </w:p>
    <w:p w:rsidR="00F46B3F" w:rsidRPr="008179A2" w:rsidRDefault="00F46B3F" w:rsidP="008179A2">
      <w:pPr>
        <w:tabs>
          <w:tab w:val="left" w:pos="1035"/>
        </w:tabs>
        <w:spacing w:after="0" w:line="240" w:lineRule="auto"/>
        <w:rPr>
          <w:rFonts w:ascii="Times New Roman" w:hAnsi="Times New Roman"/>
          <w:sz w:val="24"/>
          <w:szCs w:val="24"/>
        </w:rPr>
      </w:pPr>
      <w:r w:rsidRPr="008179A2">
        <w:rPr>
          <w:rFonts w:ascii="Times New Roman" w:hAnsi="Times New Roman"/>
          <w:sz w:val="24"/>
          <w:szCs w:val="24"/>
        </w:rPr>
        <w:t xml:space="preserve">4. </w:t>
      </w:r>
      <w:r w:rsidRPr="008179A2">
        <w:rPr>
          <w:rFonts w:ascii="Times New Roman" w:hAnsi="Times New Roman"/>
          <w:b/>
          <w:sz w:val="24"/>
          <w:szCs w:val="24"/>
        </w:rPr>
        <w:t>На доске 7 фигур.</w:t>
      </w:r>
    </w:p>
    <w:p w:rsidR="00F46B3F" w:rsidRPr="008179A2" w:rsidRDefault="00CF57AE" w:rsidP="008179A2">
      <w:pPr>
        <w:tabs>
          <w:tab w:val="left" w:pos="1035"/>
        </w:tabs>
        <w:spacing w:after="0" w:line="240" w:lineRule="auto"/>
        <w:rPr>
          <w:rFonts w:ascii="Times New Roman" w:hAnsi="Times New Roman"/>
          <w:sz w:val="24"/>
          <w:szCs w:val="24"/>
        </w:rPr>
      </w:pPr>
      <w:r>
        <w:rPr>
          <w:rFonts w:ascii="Times New Roman" w:hAnsi="Times New Roman"/>
          <w:noProof/>
          <w:sz w:val="24"/>
          <w:szCs w:val="24"/>
        </w:rPr>
        <w:pict>
          <v:shapetype id="_x0000_t4" coordsize="21600,21600" o:spt="4" path="m10800,l,10800,10800,21600,21600,10800xe">
            <v:stroke joinstyle="miter"/>
            <v:path gradientshapeok="t" o:connecttype="rect" textboxrect="5400,5400,16200,16200"/>
          </v:shapetype>
          <v:shape id="Ромб 7517" o:spid="_x0000_s1205" type="#_x0000_t4" style="position:absolute;margin-left:207.15pt;margin-top:2.15pt;width:51.75pt;height:47.25pt;z-index:2518773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" fillcolor="#4472c4" strokecolor="#1f3763" strokeweight="1pt">
            <v:textbox>
              <w:txbxContent>
                <w:p w:rsidR="00FB66BB" w:rsidRDefault="00FB66BB" w:rsidP="00F46B3F">
                  <w:pPr>
                    <w:jc w:val="center"/>
                  </w:pPr>
                </w:p>
              </w:txbxContent>
            </v:textbox>
          </v:shape>
        </w:pict>
      </w:r>
      <w:r>
        <w:rPr>
          <w:rFonts w:ascii="Times New Roman" w:hAnsi="Times New Roman"/>
          <w:noProof/>
          <w:sz w:val="24"/>
          <w:szCs w:val="24"/>
        </w:rPr>
        <w:pict>
          <v:oval id="Овал 7516" o:spid="_x0000_s1204" style="position:absolute;margin-left:90.9pt;margin-top:5.15pt;width:38.25pt;height:33.75pt;z-index:251872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" fillcolor="#4472c4" strokecolor="#1f3763" strokeweight="1pt">
            <v:stroke joinstyle="miter"/>
            <v:textbox>
              <w:txbxContent>
                <w:p w:rsidR="00FB66BB" w:rsidRDefault="00FB66BB" w:rsidP="00F46B3F">
                  <w:pPr>
                    <w:jc w:val="center"/>
                  </w:pPr>
                </w:p>
              </w:txbxContent>
            </v:textbox>
          </v:oval>
        </w:pict>
      </w:r>
      <w:r>
        <w:rPr>
          <w:rFonts w:ascii="Times New Roman" w:hAnsi="Times New Roman"/>
          <w:noProof/>
          <w:sz w:val="24"/>
          <w:szCs w:val="24"/>
        </w:rPr>
        <w:pict>
          <v:rect id="Прямоугольник 7515" o:spid="_x0000_s1203" style="position:absolute;margin-left:12.15pt;margin-top:6.65pt;width:54.75pt;height:30.75pt;z-index:251871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" fillcolor="#4472c4" strokecolor="#1f3763" strokeweight="1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shapetype id="_x0000_t119" coordsize="21600,21600" o:spt="119" path="m,l21600,,17240,21600r-12880,xe">
            <v:stroke joinstyle="miter"/>
            <v:path gradientshapeok="t" o:connecttype="custom" o:connectlocs="10800,0;2180,10800;10800,21600;19420,10800" textboxrect="4321,0,17204,21600"/>
          </v:shapetype>
          <v:shape id="Блок-схема: ручное управление 7514" o:spid="_x0000_s1202" type="#_x0000_t119" style="position:absolute;margin-left:402.15pt;margin-top:6.65pt;width:54pt;height:33.75pt;z-index:251876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" fillcolor="#4472c4" strokecolor="#1f3763" strokeweight="1pt">
            <v:textbox>
              <w:txbxContent>
                <w:p w:rsidR="00FB66BB" w:rsidRPr="00082D35" w:rsidRDefault="00FB66BB" w:rsidP="00F510B8">
                  <w:pPr>
                    <w:rPr>
                      <w:sz w:val="16"/>
                      <w:szCs w:val="16"/>
                    </w:rPr>
                  </w:pPr>
                </w:p>
              </w:txbxContent>
            </v:textbox>
          </v:shape>
        </w:pict>
      </w:r>
      <w:r>
        <w:rPr>
          <w:rFonts w:ascii="Times New Roman" w:hAnsi="Times New Roman"/>
          <w:noProof/>
          <w:sz w:val="24"/>
          <w:szCs w:val="24"/>
        </w:rPr>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Правильный пятиугольник 7513" o:spid="_x0000_s1201" type="#_x0000_t56" style="position:absolute;margin-left:340.65pt;margin-top:2.15pt;width:45.75pt;height:41.25pt;z-index:251875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" fillcolor="#4472c4" strokecolor="#1f3763" strokeweight="1pt">
            <v:textbox>
              <w:txbxContent>
                <w:p w:rsidR="00FB66BB" w:rsidRPr="00082D35" w:rsidRDefault="00FB66BB" w:rsidP="00F510B8">
                  <w:pPr>
                    <w:rPr>
                      <w:sz w:val="16"/>
                      <w:szCs w:val="16"/>
                    </w:rPr>
                  </w:pPr>
                </w:p>
              </w:txbxContent>
            </v:textbox>
          </v:shape>
        </w:pict>
      </w:r>
      <w:r>
        <w:rPr>
          <w:rFonts w:ascii="Times New Roman" w:hAnsi="Times New Roman"/>
          <w:noProof/>
          <w:sz w:val="24"/>
          <w:szCs w:val="24"/>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7512" o:spid="_x0000_s1200" type="#_x0000_t9" style="position:absolute;margin-left:278.4pt;margin-top:3.65pt;width:45pt;height:39.75pt;z-index:251874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" adj="4770" fillcolor="#4472c4" strokecolor="#1f3763" strokeweight="1pt">
            <v:textbox>
              <w:txbxContent>
                <w:p w:rsidR="00FB66BB" w:rsidRPr="00082D35" w:rsidRDefault="00FB66BB" w:rsidP="00F510B8">
                  <w:pPr>
                    <w:rPr>
                      <w:sz w:val="16"/>
                      <w:szCs w:val="16"/>
                    </w:rPr>
                  </w:pPr>
                </w:p>
              </w:txbxContent>
            </v:textbox>
          </v:shape>
        </w:pict>
      </w:r>
      <w:r>
        <w:rPr>
          <w:rFonts w:ascii="Times New Roman" w:hAnsi="Times New Roman"/>
          <w:noProof/>
          <w:sz w:val="24"/>
          <w:szCs w:val="24"/>
        </w:rPr>
        <w:pict>
          <v:shape id="Равнобедренный треугольник 7511" o:spid="_x0000_s1199" type="#_x0000_t5" style="position:absolute;margin-left:147.15pt;margin-top:2.15pt;width:39.75pt;height:36pt;z-index:251873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" fillcolor="#4472c4" strokecolor="#1f3763" strokeweight="1pt">
            <v:textbox>
              <w:txbxContent>
                <w:p w:rsidR="00FB66BB" w:rsidRPr="00082D35" w:rsidRDefault="00FB66BB" w:rsidP="00F510B8">
                  <w:pPr>
                    <w:rPr>
                      <w:sz w:val="16"/>
                      <w:szCs w:val="16"/>
                    </w:rPr>
                  </w:pPr>
                </w:p>
              </w:txbxContent>
            </v:textbox>
          </v:shape>
        </w:pic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ab/>
      </w:r>
    </w:p>
    <w:p w:rsidR="00F46B3F" w:rsidRPr="008179A2" w:rsidRDefault="00F46B3F" w:rsidP="008179A2">
      <w:pPr>
        <w:tabs>
          <w:tab w:val="left" w:pos="9435"/>
        </w:tabs>
        <w:spacing w:after="0" w:line="240" w:lineRule="auto"/>
        <w:rPr>
          <w:rFonts w:ascii="Times New Roman" w:hAnsi="Times New Roman"/>
          <w:sz w:val="24"/>
          <w:szCs w:val="24"/>
        </w:rPr>
      </w:pP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 xml:space="preserve">Назовите фигуры слева направо. Какая фигура находится между прямоугольником и треугольником?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Как называется фигура под номером 5?</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Сколько вершин у фигуры 6? Под какими номерами находятся фигуры,  которые можно назвать многоугольниками.</w:t>
      </w:r>
    </w:p>
    <w:p w:rsidR="00F46B3F" w:rsidRPr="008179A2" w:rsidRDefault="00F46B3F" w:rsidP="008179A2">
      <w:pPr>
        <w:tabs>
          <w:tab w:val="left" w:pos="9435"/>
        </w:tabs>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III</w:t>
      </w:r>
      <w:r w:rsidRPr="008179A2">
        <w:rPr>
          <w:rFonts w:ascii="Times New Roman" w:hAnsi="Times New Roman"/>
          <w:b/>
          <w:sz w:val="24"/>
          <w:szCs w:val="24"/>
          <w:u w:val="single"/>
        </w:rPr>
        <w:t>.Самоопределение к деятельности.</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Используем геометрический материал.</w:t>
      </w:r>
    </w:p>
    <w:p w:rsidR="00F46B3F" w:rsidRPr="008179A2" w:rsidRDefault="00F46B3F" w:rsidP="008179A2">
      <w:pPr>
        <w:numPr>
          <w:ilvl w:val="0"/>
          <w:numId w:val="226"/>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Положите на парту столько же кружков, сколько у меня фигур на доске. Сколько положили? 7 кружков слева. Положите справа 1. Сколько всего кружков стало? 8</w:t>
      </w:r>
    </w:p>
    <w:p w:rsidR="00F46B3F" w:rsidRPr="008179A2" w:rsidRDefault="00F46B3F" w:rsidP="008179A2">
      <w:pPr>
        <w:numPr>
          <w:ilvl w:val="0"/>
          <w:numId w:val="226"/>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Как получили число 8? </w:t>
      </w:r>
    </w:p>
    <w:p w:rsidR="00F46B3F" w:rsidRPr="008179A2" w:rsidRDefault="00F46B3F" w:rsidP="008179A2">
      <w:pPr>
        <w:numPr>
          <w:ilvl w:val="0"/>
          <w:numId w:val="226"/>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Какое больше 8 или 7? На сколько 8 больше 7?</w:t>
      </w:r>
    </w:p>
    <w:p w:rsidR="00F46B3F" w:rsidRPr="008179A2" w:rsidRDefault="00F46B3F" w:rsidP="008179A2">
      <w:pPr>
        <w:numPr>
          <w:ilvl w:val="0"/>
          <w:numId w:val="226"/>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Положите еще один кружок справа.  Сколько всего кружков стало? 9. </w:t>
      </w:r>
    </w:p>
    <w:p w:rsidR="00F46B3F" w:rsidRPr="008179A2" w:rsidRDefault="00F46B3F" w:rsidP="008179A2">
      <w:pPr>
        <w:numPr>
          <w:ilvl w:val="0"/>
          <w:numId w:val="226"/>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Какое число идет при счете после 8?  Как получили число 9? </w:t>
      </w:r>
    </w:p>
    <w:p w:rsidR="00F46B3F" w:rsidRPr="008179A2" w:rsidRDefault="00F46B3F" w:rsidP="008179A2">
      <w:pPr>
        <w:tabs>
          <w:tab w:val="left" w:pos="9435"/>
        </w:tabs>
        <w:spacing w:after="0" w:line="240" w:lineRule="auto"/>
        <w:rPr>
          <w:rFonts w:ascii="Times New Roman" w:hAnsi="Times New Roman"/>
          <w:sz w:val="24"/>
          <w:szCs w:val="24"/>
        </w:rPr>
      </w:pPr>
      <w:r w:rsidRPr="008179A2">
        <w:rPr>
          <w:rFonts w:ascii="Times New Roman" w:hAnsi="Times New Roman"/>
          <w:sz w:val="24"/>
          <w:szCs w:val="24"/>
        </w:rPr>
        <w:t xml:space="preserve">Предположите, что мы будем изучать на уроке. </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 что похожа цифра 8? Цифра 9? </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1543050" cy="1157287"/>
            <wp:effectExtent l="0" t="0" r="0" b="5080"/>
            <wp:docPr id="7334" name="Рисунок 7334" descr="http://steshka.ru/wp-content/uploads/2015/02/cifra_8_na_chto_pohozh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eshka.ru/wp-content/uploads/2015/02/cifra_8_na_chto_pohozha_4.jp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0571" cy="1170428"/>
                    </a:xfrm>
                    <a:prstGeom prst="rect">
                      <a:avLst/>
                    </a:prstGeom>
                    <a:noFill/>
                    <a:ln>
                      <a:noFill/>
                    </a:ln>
                  </pic:spPr>
                </pic:pic>
              </a:graphicData>
            </a:graphic>
          </wp:inline>
        </w:drawing>
      </w:r>
      <w:r w:rsidRPr="008179A2">
        <w:rPr>
          <w:rFonts w:ascii="Times New Roman" w:eastAsia="Calibri" w:hAnsi="Times New Roman"/>
          <w:sz w:val="24"/>
          <w:szCs w:val="24"/>
          <w:lang w:eastAsia="en-US"/>
        </w:rPr>
        <w:t>картинка для меня</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Где мы встречаем цифру 8? 9?</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можно показать цифру 8 и 9? Подготовленные дети читают  стих про цифру 8 и 9.</w:t>
      </w:r>
    </w:p>
    <w:p w:rsidR="00F46B3F" w:rsidRPr="008179A2" w:rsidRDefault="00F46B3F" w:rsidP="008179A2">
      <w:pPr>
        <w:tabs>
          <w:tab w:val="left" w:pos="9435"/>
        </w:tabs>
        <w:spacing w:after="0" w:line="240" w:lineRule="auto"/>
        <w:contextualSpacing/>
        <w:rPr>
          <w:rFonts w:ascii="Times New Roman" w:eastAsia="Calibri" w:hAnsi="Times New Roman"/>
          <w:b/>
          <w:sz w:val="24"/>
          <w:szCs w:val="24"/>
          <w:u w:val="single"/>
          <w:lang w:eastAsia="en-US"/>
        </w:rPr>
      </w:pPr>
      <w:r w:rsidRPr="008179A2">
        <w:rPr>
          <w:rFonts w:ascii="Times New Roman" w:eastAsia="Calibri" w:hAnsi="Times New Roman"/>
          <w:b/>
          <w:sz w:val="24"/>
          <w:szCs w:val="24"/>
          <w:u w:val="single"/>
          <w:lang w:val="en-US" w:eastAsia="en-US"/>
        </w:rPr>
        <w:t>IV</w:t>
      </w:r>
      <w:r w:rsidRPr="008179A2">
        <w:rPr>
          <w:rFonts w:ascii="Times New Roman" w:eastAsia="Calibri" w:hAnsi="Times New Roman"/>
          <w:b/>
          <w:sz w:val="24"/>
          <w:szCs w:val="24"/>
          <w:u w:val="single"/>
          <w:lang w:eastAsia="en-US"/>
        </w:rPr>
        <w:t>. Работа по теме урока.</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Учебник стр. 56.</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К какому произведению иллюстрация? (Том Сойер)</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Какое задание будем выполнять по иллюстрации? (объяснять записи по рисунку).</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Прочитайте и объясните первую запись.</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Сколько досок покрасил Том? 7. Какую по счету закрашивает? 8. Найдите выражение и прочитайте запись.</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Сколько еще досок надо закрасить? 1. Прочитайте и объясните вторую запись. </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Посмотрите на следующее задание. Сформулируйте его.  </w:t>
      </w:r>
      <w:r w:rsidRPr="008179A2">
        <w:rPr>
          <w:rFonts w:ascii="Times New Roman" w:eastAsia="Calibri" w:hAnsi="Times New Roman"/>
          <w:i/>
          <w:sz w:val="24"/>
          <w:szCs w:val="24"/>
          <w:lang w:eastAsia="en-US"/>
        </w:rPr>
        <w:t xml:space="preserve">Нужно поставить знаки  </w:t>
      </w:r>
      <w:r w:rsidRPr="008179A2">
        <w:rPr>
          <w:rFonts w:ascii="Times New Roman" w:eastAsia="Calibri" w:hAnsi="Times New Roman"/>
          <w:sz w:val="24"/>
          <w:szCs w:val="24"/>
          <w:lang w:eastAsia="en-US"/>
        </w:rPr>
        <w:t>=&gt;&lt;.</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знаки самостоятельно.</w:t>
      </w:r>
    </w:p>
    <w:p w:rsidR="00F46B3F" w:rsidRPr="008179A2" w:rsidRDefault="00F46B3F" w:rsidP="008179A2">
      <w:pPr>
        <w:numPr>
          <w:ilvl w:val="0"/>
          <w:numId w:val="227"/>
        </w:numPr>
        <w:tabs>
          <w:tab w:val="left" w:pos="9435"/>
        </w:tabs>
        <w:spacing w:after="0" w:line="240" w:lineRule="auto"/>
        <w:ind w:left="0"/>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 мы получили числа 8 и 9?</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sz w:val="24"/>
          <w:szCs w:val="24"/>
        </w:rPr>
        <w:t>Физкультминутка для пальчиков</w:t>
      </w:r>
      <w:r w:rsidRPr="008179A2">
        <w:rPr>
          <w:rFonts w:ascii="Times New Roman" w:hAnsi="Times New Roman"/>
          <w:sz w:val="24"/>
          <w:szCs w:val="24"/>
        </w:rPr>
        <w:t xml:space="preserve">.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Две весёлые лягушки ни минуты не сидят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Ловко прыгают подружки, только брызги вверх летят.</w:t>
      </w:r>
    </w:p>
    <w:p w:rsidR="00F46B3F" w:rsidRPr="008179A2" w:rsidRDefault="00F46B3F" w:rsidP="008179A2">
      <w:pPr>
        <w:tabs>
          <w:tab w:val="left" w:pos="9435"/>
        </w:tabs>
        <w:spacing w:after="0" w:line="240" w:lineRule="auto"/>
        <w:contextualSpacing/>
        <w:rPr>
          <w:rFonts w:ascii="Times New Roman" w:eastAsia="Calibri" w:hAnsi="Times New Roman"/>
          <w:b/>
          <w:sz w:val="24"/>
          <w:szCs w:val="24"/>
          <w:u w:val="single"/>
          <w:lang w:eastAsia="en-US"/>
        </w:rPr>
      </w:pPr>
      <w:r w:rsidRPr="008179A2">
        <w:rPr>
          <w:rFonts w:ascii="Times New Roman" w:eastAsia="Calibri" w:hAnsi="Times New Roman"/>
          <w:b/>
          <w:sz w:val="24"/>
          <w:szCs w:val="24"/>
          <w:u w:val="single"/>
          <w:lang w:val="en-US" w:eastAsia="en-US"/>
        </w:rPr>
        <w:t>V</w:t>
      </w:r>
      <w:r w:rsidRPr="008179A2">
        <w:rPr>
          <w:rFonts w:ascii="Times New Roman" w:eastAsia="Calibri" w:hAnsi="Times New Roman"/>
          <w:b/>
          <w:sz w:val="24"/>
          <w:szCs w:val="24"/>
          <w:u w:val="single"/>
          <w:lang w:eastAsia="en-US"/>
        </w:rPr>
        <w:t>. Закрепление пройденного материала.</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1.</w:t>
      </w:r>
      <w:r w:rsidRPr="008179A2">
        <w:rPr>
          <w:rFonts w:ascii="Times New Roman" w:eastAsia="Calibri" w:hAnsi="Times New Roman"/>
          <w:b/>
          <w:sz w:val="24"/>
          <w:szCs w:val="24"/>
          <w:lang w:eastAsia="en-US"/>
        </w:rPr>
        <w:t>Работа в тетради на печатной основе</w:t>
      </w:r>
      <w:r w:rsidRPr="008179A2">
        <w:rPr>
          <w:rFonts w:ascii="Times New Roman" w:eastAsia="Calibri" w:hAnsi="Times New Roman"/>
          <w:sz w:val="24"/>
          <w:szCs w:val="24"/>
          <w:lang w:eastAsia="en-US"/>
        </w:rPr>
        <w:t>. Стр. 22. Зад.1 (выбери для каждого рисунка свою запись).</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Прописываем цифру 8.</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У восьмерки два кружка</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Нарисуй снеговика.</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 одном кружке другой – </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Цифра 8 пред тобой.</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Два колечка нарисуй: </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То побольше, что внизу.</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Плавно их соедини.</w:t>
      </w:r>
    </w:p>
    <w:p w:rsidR="00F46B3F" w:rsidRPr="008179A2" w:rsidRDefault="00F46B3F" w:rsidP="008179A2">
      <w:pPr>
        <w:tabs>
          <w:tab w:val="left" w:pos="9435"/>
        </w:tabs>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Вот и все. Теперь взгляни.</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Начинаю писать цифру выше середины клетки. Веду линию вправо верх, закругляю, касаясь правой стороны клетки. Веду справа налево, закругляю и веду к середине нижней стороны клетки.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sz w:val="24"/>
          <w:szCs w:val="24"/>
        </w:rPr>
        <w:t>Далее линию закругляю, веду вверх к исходной точке</w:t>
      </w:r>
      <w:r w:rsidRPr="008179A2">
        <w:rPr>
          <w:rFonts w:ascii="Times New Roman" w:hAnsi="Times New Roman"/>
          <w:sz w:val="24"/>
          <w:szCs w:val="24"/>
        </w:rPr>
        <w:t xml:space="preserve">. Давайте попробуем написать цифру 8 в воздухе вместе со мной. Взяли ручки и пишем. Прописываем цифру 8 в тетради. Во второй строке вставляем пропущенные цифры. </w:t>
      </w:r>
    </w:p>
    <w:p w:rsidR="00F46B3F" w:rsidRPr="008179A2" w:rsidRDefault="00F46B3F" w:rsidP="008179A2">
      <w:pPr>
        <w:autoSpaceDE w:val="0"/>
        <w:autoSpaceDN w:val="0"/>
        <w:adjustRightInd w:val="0"/>
        <w:spacing w:after="0" w:line="240" w:lineRule="auto"/>
        <w:rPr>
          <w:rFonts w:ascii="Times New Roman" w:hAnsi="Times New Roman"/>
          <w:b/>
          <w:sz w:val="24"/>
          <w:szCs w:val="24"/>
        </w:rPr>
      </w:pPr>
      <w:r w:rsidRPr="008179A2">
        <w:rPr>
          <w:rFonts w:ascii="Times New Roman" w:hAnsi="Times New Roman"/>
          <w:b/>
          <w:sz w:val="24"/>
          <w:szCs w:val="24"/>
        </w:rPr>
        <w:t>2. Работа с шахматами.</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Ребята а где мы ещё слышали число 8 ? (в шахматах)</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Где там используется число 8? (пешек -8, вертикальных линий – 8, горизонтальных линий – 8)</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Мы с вами сейчас отправляемся в черно- белое королевство.</w:t>
      </w:r>
    </w:p>
    <w:p w:rsidR="00F46B3F" w:rsidRPr="008179A2" w:rsidRDefault="00F46B3F" w:rsidP="008179A2">
      <w:pPr>
        <w:autoSpaceDE w:val="0"/>
        <w:autoSpaceDN w:val="0"/>
        <w:adjustRightInd w:val="0"/>
        <w:spacing w:after="0" w:line="240" w:lineRule="auto"/>
        <w:rPr>
          <w:rFonts w:ascii="Times New Roman" w:hAnsi="Times New Roman"/>
          <w:b/>
          <w:sz w:val="24"/>
          <w:szCs w:val="24"/>
        </w:rPr>
      </w:pPr>
      <w:r w:rsidRPr="008179A2">
        <w:rPr>
          <w:rFonts w:ascii="Times New Roman" w:hAnsi="Times New Roman"/>
          <w:b/>
          <w:sz w:val="24"/>
          <w:szCs w:val="24"/>
        </w:rPr>
        <w:t xml:space="preserve">3. Физминутка.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Раз, два, три, четыре, пять!         (сжимаем – разжимаем кулаки)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Вышли пешки погулять!            (шагаем)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Король на месте, по привычке, (стойка смирно)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А куда ему спешить?                   (разводят руки, пожимают плечами)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Прыгнет конь! Подковы звяк!    (ладони вперёд и хлопок)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Необычен каждый шаг!               (шагаем)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А ладья упряма,                            (шаг вперед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xml:space="preserve">Ходит только прямо!                     и назад)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Почему же Королевство называется Черно-белым? </w:t>
      </w:r>
      <w:r w:rsidRPr="008179A2">
        <w:rPr>
          <w:rFonts w:ascii="Times New Roman" w:hAnsi="Times New Roman"/>
          <w:i/>
          <w:iCs/>
          <w:color w:val="000000"/>
          <w:sz w:val="24"/>
          <w:szCs w:val="24"/>
        </w:rPr>
        <w:t>( Потому что на доске черные и белые клетки.)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Правильно эти клетки в шахматах называются полями, на доске есть черные поля и белые поля, они располагаются определенным образом, кто скажет как именно. (По порядку, поочередно, белые и черные чередуются).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Причем клеточки могут быть разных цветов: белыми и коричневыми, белыми и серыми, желтыми и зелеными, синими и красными, но все равно светлые поля всегда называются белыми, а темные – черными.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Здесь есть один секрет. Угловая клеточка справа от игрока – всегда белая. А кто из вас сможет сосчитать, сколько на доске белых полей? (32).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А черных? (Тоже 32)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А каких полей больше черных или белых? (Одинаково, их равное количество, поровну, белых полей столько же, сколько и черных)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lastRenderedPageBreak/>
        <w:t>-</w:t>
      </w:r>
      <w:r w:rsidRPr="008179A2">
        <w:rPr>
          <w:rFonts w:ascii="Times New Roman" w:hAnsi="Times New Roman"/>
          <w:color w:val="000000"/>
          <w:sz w:val="24"/>
          <w:szCs w:val="24"/>
        </w:rPr>
        <w:t> Правильно. Белых – 32 и черных – 32, а всего 64 поля. Вот в такой маленькой стране и разыгрываются тысячи разных сражений.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В шахматном Королевстве есть улицы. Те улицы, которые идут слева направо, называются Горизонталями. Покажите руками горизонталь.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Они обозначаются цифрами. Назовите цифры. Сколько горизонталей? (8)</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А те улицы, которые расположены сверху вниз - Вертикалями. Покажите руками вертикаль.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Они обозначаются буквами. Назовите буквы, кто сможет.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Сосчитайте, сколько вертикальных улиц? (8)</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Кто сможет показать 1 вертикаль?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Какого цвета 1-я клетка во второй горизонтали? (белая)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А последняя? (чёрная)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Дети тренируются показывать сначала вертикали, потом горизонтали.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 </w:t>
      </w:r>
      <w:r w:rsidRPr="008179A2">
        <w:rPr>
          <w:rFonts w:ascii="Times New Roman" w:hAnsi="Times New Roman"/>
          <w:color w:val="000000"/>
          <w:sz w:val="24"/>
          <w:szCs w:val="24"/>
        </w:rPr>
        <w:t>Очень хорошо. Но есть в Королевстве еще и переулки, большие и маленькие, и они называются Диагоналями. Проходят они наискосок, и они всегда одного цвета или белые или черные. Покажите руками диагональ.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Покажите самую длинную черную диагональ, самую длинную белую диагональ, самые короткие белые диагонали. Сколько их? Самые короткие черные диагонали. Сколько их?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Дети тренируются показывать диагонали.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Черные и белые диагонали пересекаются в центре шахматной доски. Это Центральная площадь Королевства, из скольких полей она состоит? ( Из четырех)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Сколько в центре белых полей? ( 2).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 А черных? ( 2).</w:t>
      </w:r>
    </w:p>
    <w:p w:rsidR="00F46B3F" w:rsidRPr="008179A2" w:rsidRDefault="00F46B3F" w:rsidP="008179A2">
      <w:pPr>
        <w:autoSpaceDE w:val="0"/>
        <w:autoSpaceDN w:val="0"/>
        <w:adjustRightInd w:val="0"/>
        <w:spacing w:after="0" w:line="240" w:lineRule="auto"/>
        <w:rPr>
          <w:rFonts w:ascii="Times New Roman" w:hAnsi="Times New Roman"/>
          <w:sz w:val="24"/>
          <w:szCs w:val="24"/>
        </w:rPr>
      </w:pPr>
    </w:p>
    <w:p w:rsidR="00F46B3F" w:rsidRPr="008179A2" w:rsidRDefault="00F46B3F" w:rsidP="008179A2">
      <w:pPr>
        <w:autoSpaceDE w:val="0"/>
        <w:autoSpaceDN w:val="0"/>
        <w:adjustRightInd w:val="0"/>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1590675" cy="1524000"/>
            <wp:effectExtent l="0" t="0" r="9525" b="0"/>
            <wp:docPr id="7335" name="Рисунок 7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JP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90675" cy="1524000"/>
                    </a:xfrm>
                    <a:prstGeom prst="rect">
                      <a:avLst/>
                    </a:prstGeom>
                  </pic:spPr>
                </pic:pic>
              </a:graphicData>
            </a:graphic>
          </wp:inline>
        </w:drawing>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4. Самостоятельная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Перед вами листы с шахматной доской. Нарисуйте на листах центр шахматной доски.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Молодцы!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Итог урока .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нового вы узнали о числе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 Какие задания вам понравились больше?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задания были для вас самыми трудными?</w:t>
      </w:r>
    </w:p>
    <w:p w:rsidR="00F46B3F" w:rsidRPr="0030782C" w:rsidRDefault="00F46B3F" w:rsidP="0030782C">
      <w:pPr>
        <w:spacing w:after="0" w:line="240" w:lineRule="auto"/>
        <w:rPr>
          <w:rFonts w:ascii="Times New Roman" w:hAnsi="Times New Roman"/>
          <w:sz w:val="24"/>
          <w:szCs w:val="24"/>
        </w:rPr>
      </w:pPr>
      <w:r w:rsidRPr="008179A2">
        <w:rPr>
          <w:rFonts w:ascii="Times New Roman" w:hAnsi="Times New Roman"/>
          <w:sz w:val="24"/>
          <w:szCs w:val="24"/>
        </w:rPr>
        <w:t>- Кто доволен свое</w:t>
      </w:r>
      <w:r w:rsidR="0030782C">
        <w:rPr>
          <w:rFonts w:ascii="Times New Roman" w:hAnsi="Times New Roman"/>
          <w:sz w:val="24"/>
          <w:szCs w:val="24"/>
        </w:rPr>
        <w:t>й работой на уроке -  хлопните.</w:t>
      </w:r>
    </w:p>
    <w:p w:rsidR="00F46B3F" w:rsidRPr="008179A2" w:rsidRDefault="00F46B3F" w:rsidP="008179A2">
      <w:pPr>
        <w:spacing w:after="0" w:line="240" w:lineRule="auto"/>
        <w:jc w:val="right"/>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w:t>
      </w:r>
      <w:r w:rsidRPr="008179A2">
        <w:rPr>
          <w:rFonts w:ascii="Times New Roman" w:hAnsi="Times New Roman"/>
          <w:b/>
          <w:sz w:val="24"/>
          <w:szCs w:val="24"/>
          <w:lang w:val="tt-RU"/>
        </w:rPr>
        <w:t>е</w:t>
      </w:r>
      <w:r w:rsidRPr="008179A2">
        <w:rPr>
          <w:rFonts w:ascii="Times New Roman" w:hAnsi="Times New Roman"/>
          <w:b/>
          <w:sz w:val="24"/>
          <w:szCs w:val="24"/>
        </w:rPr>
        <w:t xml:space="preserve">ма: </w:t>
      </w:r>
      <w:r w:rsidRPr="008179A2">
        <w:rPr>
          <w:rFonts w:ascii="Times New Roman" w:hAnsi="Times New Roman"/>
          <w:sz w:val="24"/>
          <w:szCs w:val="24"/>
        </w:rPr>
        <w:t>Разнообразие почтовых отправлений и средств доставки корреспонденции. Значение почтовой связи для общества. Знакомство с работой почты. Современные средства коммуникации.</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 xml:space="preserve">Тема по шахматам: </w:t>
      </w:r>
      <w:r w:rsidRPr="008179A2">
        <w:rPr>
          <w:rFonts w:ascii="Times New Roman" w:hAnsi="Times New Roman"/>
          <w:sz w:val="24"/>
          <w:szCs w:val="24"/>
        </w:rPr>
        <w:t>Шахматная фигура «Пешка»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xml:space="preserve"> познакомить с работой почты, видами почтовых отправлений, познакомить с шахматной фигурой – пешка, с правилами перемещения пешки, с правилами взятия; учить ориентироваться на шахматной доске; способствовать формированию интереса к игре в шахматы, развивать внимание, память, усидчивость.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lastRenderedPageBreak/>
        <w:t>Предметные результаты</w:t>
      </w:r>
      <w:r w:rsidRPr="008179A2">
        <w:rPr>
          <w:rFonts w:ascii="Times New Roman" w:hAnsi="Times New Roman"/>
          <w:sz w:val="24"/>
          <w:szCs w:val="24"/>
        </w:rPr>
        <w:t>: познакомить с этапами путешествия письма, познакомить с работой почты, видами почтовых отправлений, научить оформлять почтовое отправление(письмо)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Формирование УУД:</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Познавательные УУД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Развитие способностей учащихся управлять своей познавательной деятельностью;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формирование умений анализировать, сравнивать, выделять необходимую информацию;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делать выводы и обобщения</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Регулятивные УУД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Формирование   умения  самостоятельно выделять и формулировать познавательную цель;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планировать свою деятельность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контролировать, оценивать процесс и результат своей деятельности</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Коммуникативные УУД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Формирование умения строить речевое высказывание в устной форме;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слушать и слышать учителя, другого ученика;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доносить до собеседника свою точку зрения;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формировать умение договариваться и приходить к общему решению в совместной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адекватно оценивать работу в группе</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Личностные УУД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Формирование положительной учебной мотивации, навыков адекватной самооценки, ответственности за конечный результат.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Формирование  учебно-познавательных мотивов; учебно-познавательного  интереса  к новому материалу и способам решения  новой  учебной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Ознакомление с миром профессий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Развитие доброжелательности, внимания к людям</w:t>
      </w:r>
    </w:p>
    <w:p w:rsidR="00F46B3F" w:rsidRPr="008179A2" w:rsidRDefault="00F46B3F" w:rsidP="008179A2">
      <w:pPr>
        <w:spacing w:after="0" w:line="240" w:lineRule="auto"/>
        <w:jc w:val="center"/>
        <w:rPr>
          <w:rFonts w:ascii="Times New Roman" w:hAnsi="Times New Roman"/>
          <w:b/>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I</w:t>
      </w:r>
      <w:r w:rsidRPr="008179A2">
        <w:rPr>
          <w:rFonts w:ascii="Times New Roman" w:hAnsi="Times New Roman"/>
          <w:b/>
          <w:sz w:val="24"/>
          <w:szCs w:val="24"/>
          <w:u w:val="single"/>
        </w:rPr>
        <w:t>.Организационный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Отвечайте на мои вопросы.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Ноги на месте?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Руки на месте?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Локти у края?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Спинка прямая?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друг друга понимаем?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Хорошо все отвечаем?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хороший, дружный класс?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Всё получится у нас?</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II</w:t>
      </w:r>
      <w:r w:rsidRPr="008179A2">
        <w:rPr>
          <w:rFonts w:ascii="Times New Roman" w:hAnsi="Times New Roman"/>
          <w:b/>
          <w:sz w:val="24"/>
          <w:szCs w:val="24"/>
          <w:u w:val="single"/>
        </w:rPr>
        <w:t>.Мотивация учебной деятельности.</w:t>
      </w:r>
    </w:p>
    <w:p w:rsidR="00F46B3F" w:rsidRPr="008179A2" w:rsidRDefault="00F46B3F" w:rsidP="008179A2">
      <w:pPr>
        <w:spacing w:after="0" w:line="240" w:lineRule="auto"/>
        <w:rPr>
          <w:rFonts w:ascii="Times New Roman" w:hAnsi="Times New Roman"/>
          <w:b/>
          <w:sz w:val="24"/>
          <w:szCs w:val="24"/>
          <w:u w:val="single"/>
        </w:rPr>
      </w:pPr>
    </w:p>
    <w:p w:rsidR="00F46B3F" w:rsidRPr="008179A2" w:rsidRDefault="00F46B3F" w:rsidP="008179A2">
      <w:pPr>
        <w:shd w:val="clear" w:color="auto" w:fill="FFFFFF"/>
        <w:spacing w:after="0" w:line="240" w:lineRule="auto"/>
        <w:jc w:val="both"/>
        <w:rPr>
          <w:rFonts w:ascii="Times New Roman" w:hAnsi="Times New Roman"/>
          <w:bCs/>
          <w:i/>
          <w:iCs/>
          <w:sz w:val="24"/>
          <w:szCs w:val="24"/>
          <w:bdr w:val="none" w:sz="0" w:space="0" w:color="auto" w:frame="1"/>
        </w:rPr>
      </w:pPr>
      <w:r w:rsidRPr="008179A2">
        <w:rPr>
          <w:rFonts w:ascii="Times New Roman" w:hAnsi="Times New Roman"/>
          <w:bCs/>
          <w:sz w:val="24"/>
          <w:szCs w:val="24"/>
          <w:bdr w:val="none" w:sz="0" w:space="0" w:color="auto" w:frame="1"/>
        </w:rPr>
        <w:t xml:space="preserve">Какой праздник скоро будет?                                </w:t>
      </w:r>
      <w:r w:rsidRPr="008179A2">
        <w:rPr>
          <w:rFonts w:ascii="Times New Roman" w:hAnsi="Times New Roman"/>
          <w:bCs/>
          <w:i/>
          <w:iCs/>
          <w:sz w:val="24"/>
          <w:szCs w:val="24"/>
          <w:bdr w:val="none" w:sz="0" w:space="0" w:color="auto" w:frame="1"/>
        </w:rPr>
        <w:t>Новый год!</w:t>
      </w:r>
    </w:p>
    <w:p w:rsidR="00F46B3F" w:rsidRPr="008179A2" w:rsidRDefault="00F46B3F" w:rsidP="008179A2">
      <w:pPr>
        <w:shd w:val="clear" w:color="auto" w:fill="FFFFFF"/>
        <w:spacing w:after="0" w:line="240" w:lineRule="auto"/>
        <w:jc w:val="both"/>
        <w:rPr>
          <w:rFonts w:ascii="Times New Roman" w:hAnsi="Times New Roman"/>
          <w:bCs/>
          <w:sz w:val="24"/>
          <w:szCs w:val="24"/>
          <w:bdr w:val="none" w:sz="0" w:space="0" w:color="auto" w:frame="1"/>
        </w:rPr>
      </w:pPr>
      <w:r w:rsidRPr="008179A2">
        <w:rPr>
          <w:rFonts w:ascii="Times New Roman" w:hAnsi="Times New Roman"/>
          <w:bCs/>
          <w:sz w:val="24"/>
          <w:szCs w:val="24"/>
          <w:bdr w:val="none" w:sz="0" w:space="0" w:color="auto" w:frame="1"/>
        </w:rPr>
        <w:t xml:space="preserve">Кто самый долгожданный гость на этом празднике?   </w:t>
      </w:r>
      <w:r w:rsidRPr="008179A2">
        <w:rPr>
          <w:rFonts w:ascii="Times New Roman" w:hAnsi="Times New Roman"/>
          <w:bCs/>
          <w:i/>
          <w:iCs/>
          <w:sz w:val="24"/>
          <w:szCs w:val="24"/>
          <w:bdr w:val="none" w:sz="0" w:space="0" w:color="auto" w:frame="1"/>
        </w:rPr>
        <w:t>Дед Мороз!</w:t>
      </w:r>
    </w:p>
    <w:p w:rsidR="00F46B3F" w:rsidRPr="008179A2" w:rsidRDefault="00F46B3F" w:rsidP="008179A2">
      <w:pPr>
        <w:shd w:val="clear" w:color="auto" w:fill="FFFFFF"/>
        <w:spacing w:after="0" w:line="240" w:lineRule="auto"/>
        <w:jc w:val="both"/>
        <w:rPr>
          <w:rFonts w:ascii="Times New Roman" w:hAnsi="Times New Roman"/>
          <w:bCs/>
          <w:i/>
          <w:iCs/>
          <w:sz w:val="24"/>
          <w:szCs w:val="24"/>
          <w:bdr w:val="none" w:sz="0" w:space="0" w:color="auto" w:frame="1"/>
        </w:rPr>
      </w:pPr>
      <w:r w:rsidRPr="008179A2">
        <w:rPr>
          <w:rFonts w:ascii="Times New Roman" w:hAnsi="Times New Roman"/>
          <w:bCs/>
          <w:sz w:val="24"/>
          <w:szCs w:val="24"/>
          <w:bdr w:val="none" w:sz="0" w:space="0" w:color="auto" w:frame="1"/>
        </w:rPr>
        <w:t xml:space="preserve">Зачем он к нам приходит?         </w:t>
      </w:r>
      <w:r w:rsidRPr="008179A2">
        <w:rPr>
          <w:rFonts w:ascii="Times New Roman" w:hAnsi="Times New Roman"/>
          <w:bCs/>
          <w:i/>
          <w:iCs/>
          <w:sz w:val="24"/>
          <w:szCs w:val="24"/>
          <w:bdr w:val="none" w:sz="0" w:space="0" w:color="auto" w:frame="1"/>
        </w:rPr>
        <w:t>Подарить подарки! Поздравить нас?</w:t>
      </w:r>
    </w:p>
    <w:p w:rsidR="00F46B3F" w:rsidRPr="008179A2" w:rsidRDefault="00F46B3F" w:rsidP="008179A2">
      <w:pPr>
        <w:shd w:val="clear" w:color="auto" w:fill="FFFFFF"/>
        <w:spacing w:after="0" w:line="240" w:lineRule="auto"/>
        <w:jc w:val="both"/>
        <w:rPr>
          <w:rFonts w:ascii="Times New Roman" w:hAnsi="Times New Roman"/>
          <w:bCs/>
          <w:sz w:val="24"/>
          <w:szCs w:val="24"/>
          <w:bdr w:val="none" w:sz="0" w:space="0" w:color="auto" w:frame="1"/>
        </w:rPr>
      </w:pPr>
      <w:r w:rsidRPr="008179A2">
        <w:rPr>
          <w:rFonts w:ascii="Times New Roman" w:hAnsi="Times New Roman"/>
          <w:bCs/>
          <w:sz w:val="24"/>
          <w:szCs w:val="24"/>
          <w:bdr w:val="none" w:sz="0" w:space="0" w:color="auto" w:frame="1"/>
        </w:rPr>
        <w:t xml:space="preserve">Но как же Дед Мороз узнает, какие подарки мы хотим получить? </w:t>
      </w:r>
      <w:r w:rsidRPr="008179A2">
        <w:rPr>
          <w:rFonts w:ascii="Times New Roman" w:hAnsi="Times New Roman"/>
          <w:bCs/>
          <w:i/>
          <w:iCs/>
          <w:sz w:val="24"/>
          <w:szCs w:val="24"/>
          <w:bdr w:val="none" w:sz="0" w:space="0" w:color="auto" w:frame="1"/>
        </w:rPr>
        <w:t>Предположения детей.</w:t>
      </w:r>
    </w:p>
    <w:p w:rsidR="00F46B3F" w:rsidRPr="008179A2" w:rsidRDefault="00F46B3F" w:rsidP="008179A2">
      <w:pPr>
        <w:shd w:val="clear" w:color="auto" w:fill="FFFFFF"/>
        <w:spacing w:after="0" w:line="240" w:lineRule="auto"/>
        <w:jc w:val="both"/>
        <w:rPr>
          <w:rFonts w:ascii="Times New Roman" w:hAnsi="Times New Roman"/>
          <w:bCs/>
          <w:sz w:val="24"/>
          <w:szCs w:val="24"/>
          <w:bdr w:val="none" w:sz="0" w:space="0" w:color="auto" w:frame="1"/>
        </w:rPr>
      </w:pPr>
      <w:r w:rsidRPr="008179A2">
        <w:rPr>
          <w:rFonts w:ascii="Times New Roman" w:hAnsi="Times New Roman"/>
          <w:bCs/>
          <w:sz w:val="24"/>
          <w:szCs w:val="24"/>
          <w:bdr w:val="none" w:sz="0" w:space="0" w:color="auto" w:frame="1"/>
        </w:rPr>
        <w:t>Вот и Муравьишка решил поздравить с Новым годом своего друга, который живет очень далеко, но как это сделать?</w:t>
      </w:r>
    </w:p>
    <w:p w:rsidR="00F46B3F" w:rsidRPr="008179A2" w:rsidRDefault="00F46B3F" w:rsidP="008179A2">
      <w:pPr>
        <w:shd w:val="clear" w:color="auto" w:fill="FFFFFF"/>
        <w:spacing w:after="0" w:line="240" w:lineRule="auto"/>
        <w:jc w:val="both"/>
        <w:rPr>
          <w:rFonts w:ascii="Times New Roman" w:hAnsi="Times New Roman"/>
          <w:bCs/>
          <w:i/>
          <w:iCs/>
          <w:sz w:val="24"/>
          <w:szCs w:val="24"/>
          <w:bdr w:val="none" w:sz="0" w:space="0" w:color="auto" w:frame="1"/>
        </w:rPr>
      </w:pPr>
      <w:r w:rsidRPr="008179A2">
        <w:rPr>
          <w:rFonts w:ascii="Times New Roman" w:hAnsi="Times New Roman"/>
          <w:bCs/>
          <w:i/>
          <w:iCs/>
          <w:sz w:val="24"/>
          <w:szCs w:val="24"/>
          <w:bdr w:val="none" w:sz="0" w:space="0" w:color="auto" w:frame="1"/>
        </w:rPr>
        <w:t>Сотовый телефон, интернет.</w:t>
      </w:r>
    </w:p>
    <w:p w:rsidR="00F46B3F" w:rsidRPr="008179A2" w:rsidRDefault="00F46B3F" w:rsidP="008179A2">
      <w:pPr>
        <w:shd w:val="clear" w:color="auto" w:fill="FFFFFF"/>
        <w:spacing w:after="0" w:line="240" w:lineRule="auto"/>
        <w:jc w:val="both"/>
        <w:rPr>
          <w:rFonts w:ascii="Times New Roman" w:hAnsi="Times New Roman"/>
          <w:bCs/>
          <w:sz w:val="24"/>
          <w:szCs w:val="24"/>
          <w:bdr w:val="none" w:sz="0" w:space="0" w:color="auto" w:frame="1"/>
        </w:rPr>
      </w:pPr>
      <w:r w:rsidRPr="008179A2">
        <w:rPr>
          <w:rFonts w:ascii="Times New Roman" w:hAnsi="Times New Roman"/>
          <w:bCs/>
          <w:sz w:val="24"/>
          <w:szCs w:val="24"/>
          <w:bdr w:val="none" w:sz="0" w:space="0" w:color="auto" w:frame="1"/>
        </w:rPr>
        <w:t>Сотового телефона у него нет, интернета тоже!</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поможет ему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что такое письмо?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Толковый словарь.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Письмо—это написанный текст, посылаемый для сообщения кому-то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-Кто занимается рассылкой писем?</w:t>
      </w:r>
    </w:p>
    <w:p w:rsidR="00F46B3F" w:rsidRPr="008179A2" w:rsidRDefault="00F46B3F" w:rsidP="008179A2">
      <w:pPr>
        <w:spacing w:after="0" w:line="240" w:lineRule="auto"/>
        <w:rPr>
          <w:rFonts w:ascii="Times New Roman" w:hAnsi="Times New Roman"/>
          <w:b/>
          <w:bCs/>
          <w:sz w:val="24"/>
          <w:szCs w:val="24"/>
          <w:u w:val="single"/>
          <w:bdr w:val="none" w:sz="0" w:space="0" w:color="auto" w:frame="1"/>
        </w:rPr>
      </w:pPr>
      <w:r w:rsidRPr="008179A2">
        <w:rPr>
          <w:rFonts w:ascii="Times New Roman" w:hAnsi="Times New Roman"/>
          <w:b/>
          <w:bCs/>
          <w:sz w:val="24"/>
          <w:szCs w:val="24"/>
          <w:u w:val="single"/>
          <w:bdr w:val="none" w:sz="0" w:space="0" w:color="auto" w:frame="1"/>
          <w:lang w:val="en-US"/>
        </w:rPr>
        <w:lastRenderedPageBreak/>
        <w:t>III</w:t>
      </w:r>
      <w:r w:rsidRPr="008179A2">
        <w:rPr>
          <w:rFonts w:ascii="Times New Roman" w:hAnsi="Times New Roman"/>
          <w:b/>
          <w:bCs/>
          <w:sz w:val="24"/>
          <w:szCs w:val="24"/>
          <w:u w:val="single"/>
          <w:bdr w:val="none" w:sz="0" w:space="0" w:color="auto" w:frame="1"/>
        </w:rPr>
        <w:t>. Постановка учебной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теперь , ребята, попробуйте сформулировать тему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Что мы узнаем  на уроке?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Чему можем научиться?</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Познакомимся с работой почты и разнообразием почтовых отправлений (письмо, открытка, бандероль, посылка) ; увидим разновидности почтовой марки; раскроем значение почтовой связи; узнаем как путешествует письмо.</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lang w:val="en-US"/>
        </w:rPr>
        <w:t>IV</w:t>
      </w:r>
      <w:r w:rsidRPr="008179A2">
        <w:rPr>
          <w:rFonts w:ascii="Times New Roman" w:hAnsi="Times New Roman"/>
          <w:b/>
          <w:sz w:val="24"/>
          <w:szCs w:val="24"/>
        </w:rPr>
        <w:t>.</w:t>
      </w:r>
      <w:r w:rsidRPr="008179A2">
        <w:rPr>
          <w:rFonts w:ascii="Times New Roman" w:hAnsi="Times New Roman"/>
          <w:b/>
          <w:sz w:val="24"/>
          <w:szCs w:val="24"/>
          <w:u w:val="single"/>
        </w:rPr>
        <w:t>Работа по теме урока</w:t>
      </w:r>
    </w:p>
    <w:p w:rsidR="00F46B3F" w:rsidRPr="008179A2" w:rsidRDefault="00F46B3F" w:rsidP="008179A2">
      <w:pPr>
        <w:shd w:val="clear" w:color="auto" w:fill="FFFFFF"/>
        <w:spacing w:after="0" w:line="240" w:lineRule="auto"/>
        <w:jc w:val="both"/>
        <w:rPr>
          <w:rFonts w:ascii="Times New Roman" w:hAnsi="Times New Roman"/>
          <w:i/>
          <w:iCs/>
          <w:sz w:val="24"/>
          <w:szCs w:val="24"/>
        </w:rPr>
      </w:pPr>
      <w:r w:rsidRPr="008179A2">
        <w:rPr>
          <w:rFonts w:ascii="Times New Roman" w:hAnsi="Times New Roman"/>
          <w:sz w:val="24"/>
          <w:szCs w:val="24"/>
        </w:rPr>
        <w:t>Значит Муравьишка что должен сделать, чтобы поздравить своего друга с Новым годом ?</w:t>
      </w:r>
      <w:r w:rsidRPr="008179A2">
        <w:rPr>
          <w:rFonts w:ascii="Times New Roman" w:hAnsi="Times New Roman"/>
          <w:i/>
          <w:iCs/>
          <w:sz w:val="24"/>
          <w:szCs w:val="24"/>
        </w:rPr>
        <w:t>Написать письмо.</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мудрая Черепаха  дала Вопросику лист бумаги. Если Муравьишка напишет письмо на этом листе, как вы думаете, друг его получит?</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-Почему? </w:t>
      </w:r>
      <w:r w:rsidRPr="008179A2">
        <w:rPr>
          <w:rFonts w:ascii="Times New Roman" w:hAnsi="Times New Roman"/>
          <w:i/>
          <w:iCs/>
          <w:sz w:val="24"/>
          <w:szCs w:val="24"/>
        </w:rPr>
        <w:t>(нужен конверт)</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Сбоку марка и картинка.</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круглых штампах</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Грудь и спинка.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-Верно. Только в конверте  письмо может путешествовать.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Конверт-это пакет для вкладывания , хранения и пересылки бумаг.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Черепаха принесла два конверта. Взгляните на них. Что вы увидели? Чем отличаются конверты?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письме должна быть марка. А зачем?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-Марка - это проездной билет письма, оно оплачивает  его путешествие. </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Марки бывают самые разные: большие и маленькие, цветные и простые. Многие взрослые даже коллекционируют марки. Таких людей называют филателистами.</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Марки собирают по темам, например: спорт, птицы, транспорт. </w:t>
      </w:r>
    </w:p>
    <w:p w:rsidR="00F46B3F" w:rsidRPr="008179A2" w:rsidRDefault="00F46B3F"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Показ марок.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-Итак, конверт с маркой мы выбрали. Давайте его рассмотрим. Что видите? (слова «от кого», «кому»)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-Отправитель-это тот, кто отправляет письмо. В нашем случае, это будет Муравьишка.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-Адресат-это тот, кто получает письмо .Тот, кому оно адресовано. На конверте указывается адрес: имя, фамилия, адрес и почтовый индекс.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-Индекс-это последовательность цифр, которые облегчают сортировку писем. В нашей стране принята шестизначная система цифр в индексе: первые три цифры –это код города, еще три номер почтового отделения. Пишут индекс особыми цифрами, смотрите на образец, дело в том, что индекс расшифровывает машина.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Практическая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Давайте и мы с вами попробуем правильно написать индекс нашего посёлка.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685925" cy="581025"/>
            <wp:effectExtent l="0" t="0" r="9525" b="9525"/>
            <wp:docPr id="7336" name="Рисунок 7336" descr="C:\Users\tornado42\Desktop\cover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56" descr="C:\Users\tornado42\Desktop\cover_russia.jp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5925" cy="581025"/>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написали адреса, имена. Куда идти дальше?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Он висит на видном месте.</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      Круглый год глотает вести.   </w:t>
      </w:r>
      <w:r w:rsidRPr="008179A2">
        <w:rPr>
          <w:rFonts w:ascii="Times New Roman" w:hAnsi="Times New Roman"/>
          <w:i/>
          <w:iCs/>
          <w:sz w:val="24"/>
          <w:szCs w:val="24"/>
        </w:rPr>
        <w:t>(почтовый ящик)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Опускаем письмо в почтовый ящик.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Каков путь письма дальше?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Несколько раз в день работники почты высыпают письма из ящиков в специальные мешки и привозят на почту и сортируют, то есть распределяют по адресам. Вот здесь есть стеллажи, куда кладут письма. На каждое письмо ставиться штамп с датой и временем его отправления.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Далее, те письма, которые нужно доставить в определённое место страны собирают в большие мешки. Из города в город они едут на поезде, плывут на пароходе или даже летят на самолете.  Прибыв в нужный город, письмо попадает на почту и почтальоны – работники почты разносят их адресатам.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Вот мы увидели маршрут движения письма.</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V</w:t>
      </w:r>
      <w:r w:rsidRPr="008179A2">
        <w:rPr>
          <w:rFonts w:ascii="Times New Roman" w:hAnsi="Times New Roman"/>
          <w:b/>
          <w:sz w:val="24"/>
          <w:szCs w:val="24"/>
          <w:u w:val="single"/>
        </w:rPr>
        <w:t>.Построение  ситуации затруднения.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1.Самостоятельная работа в парах</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 xml:space="preserve">Карточки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проведем мозговую атаку. Подумайте , между Муравьишкой отправителем и получателем много пустых квадратов. Вы должны подумать, какой путь проделывает письмо от отправителя до адресата. Возьмите  картинки и расположите их в той последовательности, как письмо добирается от отправителя до адресата. (работа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-Расскажите, что у вас получилось, как вы расположили картинки.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-Проверим.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мы и проследили путь письма.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Кто верно проследил путь письма от отправителя до адресата?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(дети показывают сигнальными карточками)</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2.Физминутка «Краб»</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что еще кроме писем можно отправлять по почте? Давайте вспомним мультфильм. Почтальон Печкин нам подскажет.</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(фрагмент мультфильма)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-Так что можно еще отправить? (телеграммы, бандероли, посылки)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-Посылка-это упакованная вещь, пересланная по почте.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-Бандероль- небольшое почтовое отправление  в бумажной обертке. Но сейчас часто стали использовать уже пластиковые пакеты.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-Открытки, газеты, журналы…все это называется корреспонденцией</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3.Историческая справка</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вы думаете, ребята, каким образом много лет назад люди Могли передавать сообщения друг другу, когда не было почты, не было поездов и самолётов, радио и телеграфа.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гонцы, почтовые голуби, бутылочная почта..)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Срочную почту доставляли гонцы.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Для перевозки больших корреспонденций использовали почтовые кареты.</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-Подумайте, а какое отношение имеет бутылка к нашей теме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Издавна «почтой Нептуна»-«бутылочной почтой» пользовались люди, потерпевшие кораблекрушение, чтобы послать сигнал помощи. Они писали письмо, помещали его в плотно закрытую бутылку и бросали в воду. Такие письма могли плавать по морям и океанам не один год, пока не приставали к какому – нибудь берегу. Там их находили люди и прочитывали письма.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65 странице  учебника, Мудрая Черепаха с голубем, в клюве которого письмо. Подумайте, что Черепаха нам хотела рассказать?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Была распространена и голубиная почта. Почтовых голубей приучали разносить письма из города в город. Голубь стал почтальоном поневоле. Несколько тысячелетий назад люди заметили способность голубей ориентироваться на местности и возвращаться домой с относительно большой скоростью – 60 – </w:t>
      </w:r>
      <w:smartTag w:uri="urn:schemas-microsoft-com:office:smarttags" w:element="metricconverter">
        <w:smartTagPr>
          <w:attr w:name="ProductID" w:val="80 км/ч"/>
        </w:smartTagPr>
        <w:r w:rsidRPr="008179A2">
          <w:rPr>
            <w:rFonts w:ascii="Times New Roman" w:hAnsi="Times New Roman"/>
            <w:sz w:val="24"/>
            <w:szCs w:val="24"/>
          </w:rPr>
          <w:t>80 км/ч</w:t>
        </w:r>
      </w:smartTag>
      <w:r w:rsidRPr="008179A2">
        <w:rPr>
          <w:rFonts w:ascii="Times New Roman" w:hAnsi="Times New Roman"/>
          <w:sz w:val="24"/>
          <w:szCs w:val="24"/>
        </w:rPr>
        <w:t xml:space="preserve"> (с такой скоростью едет машина).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-А знаете ли вы, современные средства связи?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(сотовый телефон, интернет)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-Ребята, именно из интернета я узнала, что есть памятник почтальону , и памятник литературному герою-почтальону Печкину.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-Современные средства связи (СМС, электронная почта) в мгновение ока донесут ваше сообщение на другой конец света. Но как приятно получить праздничное поздравление , написанное своей рукой. Муравьишкатеперь сможет друга поздравить.</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VI</w:t>
      </w:r>
      <w:r w:rsidRPr="008179A2">
        <w:rPr>
          <w:rFonts w:ascii="Times New Roman" w:hAnsi="Times New Roman"/>
          <w:b/>
          <w:sz w:val="24"/>
          <w:szCs w:val="24"/>
          <w:u w:val="single"/>
        </w:rPr>
        <w:t>.Работа с шахматами.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Стук в дверь. Заходит почтальон.</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Здравствуйте, ребята. Вам пришло письмо. Я пришел отдать ваше письмо.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Спасибо почтальон. (почтальон уходит).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давайте посмотрим письмо. Интересно от кого? Где я смотрю?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Отправитель: Откуда: Шахматная страна.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 кого: От пешки.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 знаете пешку? (да).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Давайте откроем письмо, прочитаем.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«Дорогие ученики 1 а класса Шугуровской школы, вам пишет письмо пешка. Мне все жители нашей шахматной  страны рассказали о том, что вы уже знаете про них. А вот про меня ещё не говорили. Я  хочу, чтобы вы знали и про меня.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кто может рассказать о пешке?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Пешка, как и наша село – это самая маленькая фигура, но очень значимая. Именно благодаря пешке, необычным правилам ее движений и взятий, ее способности превращаться в другие фигуры, шахматы оказались такой интересной игрой. Пешка ни на кого не похожа. Она отличается от всех фигур.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Ходы пешки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Пешка ходит </w:t>
      </w:r>
      <w:r w:rsidRPr="008179A2">
        <w:rPr>
          <w:rFonts w:ascii="Times New Roman" w:hAnsi="Times New Roman"/>
          <w:b/>
          <w:bCs/>
          <w:sz w:val="24"/>
          <w:szCs w:val="24"/>
        </w:rPr>
        <w:t>только вперёд и только на одну клетку</w:t>
      </w:r>
      <w:r w:rsidRPr="008179A2">
        <w:rPr>
          <w:rFonts w:ascii="Times New Roman" w:hAnsi="Times New Roman"/>
          <w:sz w:val="24"/>
          <w:szCs w:val="24"/>
        </w:rPr>
        <w:t>. </w:t>
      </w:r>
      <w:r w:rsidRPr="008179A2">
        <w:rPr>
          <w:rFonts w:ascii="Times New Roman" w:hAnsi="Times New Roman"/>
          <w:b/>
          <w:bCs/>
          <w:sz w:val="24"/>
          <w:szCs w:val="24"/>
        </w:rPr>
        <w:t>Но с одним исключением: со своего исходного положения </w:t>
      </w:r>
      <w:r w:rsidRPr="008179A2">
        <w:rPr>
          <w:rFonts w:ascii="Times New Roman" w:hAnsi="Times New Roman"/>
          <w:sz w:val="24"/>
          <w:szCs w:val="24"/>
        </w:rPr>
        <w:t>для белых со 2-ой горизонтали, для чёрных с 7-ой горизонтали каждая пешка, если свободен путь, по желанию играющего </w:t>
      </w:r>
      <w:r w:rsidRPr="008179A2">
        <w:rPr>
          <w:rFonts w:ascii="Times New Roman" w:hAnsi="Times New Roman"/>
          <w:b/>
          <w:bCs/>
          <w:sz w:val="24"/>
          <w:szCs w:val="24"/>
        </w:rPr>
        <w:t>может быть передвинута либо на ближайшее поле, либо через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Сделав первый ход, в дальнейшем пешка теряет право на двойной прыжок, т.е. в дальнейшем она может передвигаться только на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Ходить таким образом пешка может в том случае, если перед ней не стоит какая-либо фигура.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w:t>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"https://ds02.infourok.ru/uploads/ex/084c/0006bf0b-dd3710ed/hello_html_6d8f78ec.jpg" \* MERGEFORMATINET </w:instrText>
      </w:r>
      <w:r w:rsidR="00CF57AE" w:rsidRPr="008179A2">
        <w:rPr>
          <w:rFonts w:ascii="Times New Roman" w:hAnsi="Times New Roman"/>
          <w:sz w:val="24"/>
          <w:szCs w:val="24"/>
        </w:rPr>
        <w:fldChar w:fldCharType="separate"/>
      </w:r>
      <w:r w:rsidR="00CF57AE">
        <w:rPr>
          <w:rFonts w:ascii="Times New Roman" w:hAnsi="Times New Roman"/>
          <w:sz w:val="24"/>
          <w:szCs w:val="24"/>
        </w:rPr>
        <w:fldChar w:fldCharType="begin"/>
      </w:r>
      <w:r w:rsidR="005A7D74">
        <w:rPr>
          <w:rFonts w:ascii="Times New Roman" w:hAnsi="Times New Roman"/>
          <w:sz w:val="24"/>
          <w:szCs w:val="24"/>
        </w:rPr>
        <w:instrText xml:space="preserve"> INCLUDEPICTURE  "https://ds02.infourok.ru/uploads/ex/084c/0006bf0b-dd3710ed/hello_html_6d8f78ec.jpg"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A07E6">
        <w:rPr>
          <w:rFonts w:ascii="Times New Roman" w:hAnsi="Times New Roman"/>
          <w:sz w:val="24"/>
          <w:szCs w:val="24"/>
        </w:rPr>
        <w:instrText xml:space="preserve"> INCLUDEPICTURE  "https://ds02.infourok.ru/uploads/ex/084c/0006bf0b-dd3710ed/hello_html_6d8f78ec.jpg"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23577">
        <w:rPr>
          <w:rFonts w:ascii="Times New Roman" w:hAnsi="Times New Roman"/>
          <w:sz w:val="24"/>
          <w:szCs w:val="24"/>
        </w:rPr>
        <w:instrText>INCLUDEPICTURE  "https://ds02.infourok.ru/uploads/ex/084c/0006bf0b-dd3710ed/hello_html_6d8f78ec.jpg" \* MERGEFORMATINET</w:instrText>
      </w:r>
      <w:r w:rsidR="00CF57AE">
        <w:rPr>
          <w:rFonts w:ascii="Times New Roman" w:hAnsi="Times New Roman"/>
          <w:sz w:val="24"/>
          <w:szCs w:val="24"/>
        </w:rPr>
        <w:fldChar w:fldCharType="separate"/>
      </w:r>
      <w:r w:rsidR="00FB66BB" w:rsidRPr="00CF57AE">
        <w:rPr>
          <w:rFonts w:ascii="Times New Roman" w:hAnsi="Times New Roman"/>
          <w:sz w:val="24"/>
          <w:szCs w:val="24"/>
        </w:rPr>
        <w:pict>
          <v:shape id="_x0000_i1065" type="#_x0000_t75" alt="http://festival.1september.ru/articles/615666/Image9396.jpg" style="width:116.25pt;height:96pt">
            <v:imagedata r:id="rId77" r:href="rId78"/>
          </v:shape>
        </w:pict>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Правило превращения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пешка вступает на последнюю горизонталь: белые на 8-ую, а чёрные – на 1-ую, то она </w:t>
      </w:r>
      <w:r w:rsidRPr="008179A2">
        <w:rPr>
          <w:rFonts w:ascii="Times New Roman" w:hAnsi="Times New Roman"/>
          <w:b/>
          <w:bCs/>
          <w:sz w:val="24"/>
          <w:szCs w:val="24"/>
        </w:rPr>
        <w:t>немедленно, т.е. тем же ходом, превращается в любую фигуру своего цвета, кроме короля. </w:t>
      </w:r>
      <w:r w:rsidRPr="008179A2">
        <w:rPr>
          <w:rFonts w:ascii="Times New Roman" w:hAnsi="Times New Roman"/>
          <w:sz w:val="24"/>
          <w:szCs w:val="24"/>
        </w:rPr>
        <w:t>Выбор фигуры определяется желанием шахматиста.</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Взятие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отличие от других фигур </w:t>
      </w:r>
      <w:r w:rsidRPr="008179A2">
        <w:rPr>
          <w:rFonts w:ascii="Times New Roman" w:hAnsi="Times New Roman"/>
          <w:b/>
          <w:bCs/>
          <w:sz w:val="24"/>
          <w:szCs w:val="24"/>
        </w:rPr>
        <w:t>пешка бьёт</w:t>
      </w:r>
      <w:r w:rsidRPr="008179A2">
        <w:rPr>
          <w:rFonts w:ascii="Times New Roman" w:hAnsi="Times New Roman"/>
          <w:sz w:val="24"/>
          <w:szCs w:val="24"/>
        </w:rPr>
        <w:t> фигуру противника не так как ходит, </w:t>
      </w:r>
      <w:r w:rsidRPr="008179A2">
        <w:rPr>
          <w:rFonts w:ascii="Times New Roman" w:hAnsi="Times New Roman"/>
          <w:b/>
          <w:bCs/>
          <w:sz w:val="24"/>
          <w:szCs w:val="24"/>
        </w:rPr>
        <w:t>а на одну клетку вперёд по диагонали. </w:t>
      </w:r>
      <w:r w:rsidRPr="008179A2">
        <w:rPr>
          <w:rFonts w:ascii="Times New Roman" w:hAnsi="Times New Roman"/>
          <w:sz w:val="24"/>
          <w:szCs w:val="24"/>
        </w:rPr>
        <w:t>Перейдя на соседнюю диагональ, она продолжает путь по ней.</w:t>
      </w:r>
    </w:p>
    <w:p w:rsidR="00F46B3F" w:rsidRPr="008179A2" w:rsidRDefault="00CF57AE"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"https://ds02.infourok.ru/uploads/ex/084c/0006bf0b-dd3710ed/hello_html_7e670f21.jpg"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"https://ds02.infourok.ru/uploads/ex/084c/0006bf0b-dd3710ed/hello_html_7e670f21.jpg"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"https://ds02.infourok.ru/uploads/ex/084c/0006bf0b-dd3710ed/hello_html_7e670f21.jpg"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"https://ds02.infourok.ru/uploads/ex/084c/0006bf0b-dd3710ed/hello_html_7e670f21.jpg" \* MERGEFORMATINET</w:instrText>
      </w:r>
      <w:r>
        <w:rPr>
          <w:rFonts w:ascii="Times New Roman" w:hAnsi="Times New Roman"/>
          <w:sz w:val="24"/>
          <w:szCs w:val="24"/>
        </w:rPr>
        <w:fldChar w:fldCharType="separate"/>
      </w:r>
      <w:r w:rsidR="00FB66BB" w:rsidRPr="00CF57AE">
        <w:rPr>
          <w:rFonts w:ascii="Times New Roman" w:hAnsi="Times New Roman"/>
          <w:sz w:val="24"/>
          <w:szCs w:val="24"/>
        </w:rPr>
        <w:pict>
          <v:shape id="_x0000_i1066" type="#_x0000_t75" alt="http://festival.1september.ru/articles/615666/Image9397.jpg" style="width:119.25pt;height:119.25pt">
            <v:imagedata r:id="rId79" r:href="rId80"/>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Вывод: Таким образом, пешка ходит вперед, а бьет по диагонали на одну клетку. Это единственная фигура в шахматах, которая ходит по одному правилу, а наносит удар по-другому. </w:t>
      </w:r>
      <w:r w:rsidRPr="008179A2">
        <w:rPr>
          <w:rFonts w:ascii="Times New Roman" w:hAnsi="Times New Roman"/>
          <w:sz w:val="24"/>
          <w:szCs w:val="24"/>
        </w:rPr>
        <w:t>У остальных фигур направление движения и удара совпадает.  Ниже приведены две позиции: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позиции “A” белая пешка имеет целых четыре варианта хода: может пойти на одно или на два поля вперед, а также может ударить одну из черных фигур.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позиции “B” пешка не имеет ни одного возможного хода – впереди стоит пешка соперника, и нет фигур, которые можно ударить</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lastRenderedPageBreak/>
        <w:t>А.     </w:t>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"https://ds02.infourok.ru/uploads/ex/084c/0006bf0b-dd3710ed/hello_html_m405a772a.jpg" \* MERGEFORMATINET </w:instrText>
      </w:r>
      <w:r w:rsidR="00CF57AE" w:rsidRPr="008179A2">
        <w:rPr>
          <w:rFonts w:ascii="Times New Roman" w:hAnsi="Times New Roman"/>
          <w:sz w:val="24"/>
          <w:szCs w:val="24"/>
        </w:rPr>
        <w:fldChar w:fldCharType="separate"/>
      </w:r>
      <w:r w:rsidR="00CF57AE">
        <w:rPr>
          <w:rFonts w:ascii="Times New Roman" w:hAnsi="Times New Roman"/>
          <w:sz w:val="24"/>
          <w:szCs w:val="24"/>
        </w:rPr>
        <w:fldChar w:fldCharType="begin"/>
      </w:r>
      <w:r w:rsidR="005A7D74">
        <w:rPr>
          <w:rFonts w:ascii="Times New Roman" w:hAnsi="Times New Roman"/>
          <w:sz w:val="24"/>
          <w:szCs w:val="24"/>
        </w:rPr>
        <w:instrText xml:space="preserve"> INCLUDEPICTURE  "https://ds02.infourok.ru/uploads/ex/084c/0006bf0b-dd3710ed/hello_html_m405a772a.jpg"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A07E6">
        <w:rPr>
          <w:rFonts w:ascii="Times New Roman" w:hAnsi="Times New Roman"/>
          <w:sz w:val="24"/>
          <w:szCs w:val="24"/>
        </w:rPr>
        <w:instrText xml:space="preserve"> INCLUDEPICTURE  "https://ds02.infourok.ru/uploads/ex/084c/0006bf0b-dd3710ed/hello_html_m405a772a.jpg"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23577">
        <w:rPr>
          <w:rFonts w:ascii="Times New Roman" w:hAnsi="Times New Roman"/>
          <w:sz w:val="24"/>
          <w:szCs w:val="24"/>
        </w:rPr>
        <w:instrText>INCLUDEPICTURE  "https://ds02.infourok.ru/uploads/ex/084c/0006bf0b-dd3710ed/hello_html_m405a772a.jpg" \* MERGEFORMATINET</w:instrText>
      </w:r>
      <w:r w:rsidR="00CF57AE">
        <w:rPr>
          <w:rFonts w:ascii="Times New Roman" w:hAnsi="Times New Roman"/>
          <w:sz w:val="24"/>
          <w:szCs w:val="24"/>
        </w:rPr>
        <w:fldChar w:fldCharType="separate"/>
      </w:r>
      <w:r w:rsidR="00FB66BB" w:rsidRPr="00CF57AE">
        <w:rPr>
          <w:rFonts w:ascii="Times New Roman" w:hAnsi="Times New Roman"/>
          <w:sz w:val="24"/>
          <w:szCs w:val="24"/>
        </w:rPr>
        <w:pict>
          <v:shape id="_x0000_i1067" type="#_x0000_t75" alt="http://festival.1september.ru/articles/615666/Image9398.jpg" style="width:111.75pt;height:111.75pt">
            <v:imagedata r:id="rId81" r:href="rId82"/>
          </v:shape>
        </w:pict>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Pr="008179A2">
        <w:rPr>
          <w:rFonts w:ascii="Times New Roman" w:hAnsi="Times New Roman"/>
          <w:sz w:val="24"/>
          <w:szCs w:val="24"/>
        </w:rPr>
        <w:t>     </w:t>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"https://ds02.infourok.ru/uploads/ex/084c/0006bf0b-dd3710ed/hello_html_m3da0a9ed.jpg" \* MERGEFORMATINET </w:instrText>
      </w:r>
      <w:r w:rsidR="00CF57AE" w:rsidRPr="008179A2">
        <w:rPr>
          <w:rFonts w:ascii="Times New Roman" w:hAnsi="Times New Roman"/>
          <w:sz w:val="24"/>
          <w:szCs w:val="24"/>
        </w:rPr>
        <w:fldChar w:fldCharType="separate"/>
      </w:r>
      <w:r w:rsidR="00CF57AE">
        <w:rPr>
          <w:rFonts w:ascii="Times New Roman" w:hAnsi="Times New Roman"/>
          <w:sz w:val="24"/>
          <w:szCs w:val="24"/>
        </w:rPr>
        <w:fldChar w:fldCharType="begin"/>
      </w:r>
      <w:r w:rsidR="005A7D74">
        <w:rPr>
          <w:rFonts w:ascii="Times New Roman" w:hAnsi="Times New Roman"/>
          <w:sz w:val="24"/>
          <w:szCs w:val="24"/>
        </w:rPr>
        <w:instrText xml:space="preserve"> INCLUDEPICTURE  "https://ds02.infourok.ru/uploads/ex/084c/0006bf0b-dd3710ed/hello_html_m3da0a9ed.jpg"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A07E6">
        <w:rPr>
          <w:rFonts w:ascii="Times New Roman" w:hAnsi="Times New Roman"/>
          <w:sz w:val="24"/>
          <w:szCs w:val="24"/>
        </w:rPr>
        <w:instrText xml:space="preserve"> INCLUDEPICTURE  "https://ds02.infourok.ru/uploads/ex/084c/0006bf0b-dd3710ed/hello_html_m3da0a9ed.jpg" \* MERGEFORMATINET </w:instrText>
      </w:r>
      <w:r w:rsidR="00CF57AE">
        <w:rPr>
          <w:rFonts w:ascii="Times New Roman" w:hAnsi="Times New Roman"/>
          <w:sz w:val="24"/>
          <w:szCs w:val="24"/>
        </w:rPr>
        <w:fldChar w:fldCharType="separate"/>
      </w:r>
      <w:r w:rsidR="00CF57AE">
        <w:rPr>
          <w:rFonts w:ascii="Times New Roman" w:hAnsi="Times New Roman"/>
          <w:sz w:val="24"/>
          <w:szCs w:val="24"/>
        </w:rPr>
        <w:fldChar w:fldCharType="begin"/>
      </w:r>
      <w:r w:rsidR="00723577">
        <w:rPr>
          <w:rFonts w:ascii="Times New Roman" w:hAnsi="Times New Roman"/>
          <w:sz w:val="24"/>
          <w:szCs w:val="24"/>
        </w:rPr>
        <w:instrText>INCLUDEPICTURE  "https://ds02.infourok.ru/uploads/ex/084c/0006bf0b-dd3710ed/hello_html_m3da0a9ed.jpg" \* MERGEFORMATINET</w:instrText>
      </w:r>
      <w:r w:rsidR="00CF57AE">
        <w:rPr>
          <w:rFonts w:ascii="Times New Roman" w:hAnsi="Times New Roman"/>
          <w:sz w:val="24"/>
          <w:szCs w:val="24"/>
        </w:rPr>
        <w:fldChar w:fldCharType="separate"/>
      </w:r>
      <w:r w:rsidR="00FB66BB" w:rsidRPr="00CF57AE">
        <w:rPr>
          <w:rFonts w:ascii="Times New Roman" w:hAnsi="Times New Roman"/>
          <w:sz w:val="24"/>
          <w:szCs w:val="24"/>
        </w:rPr>
        <w:pict>
          <v:shape id="_x0000_i1068" type="#_x0000_t75" alt="http://festival.1september.ru/articles/615666/Image9399.jpg" style="width:110.25pt;height:110.25pt">
            <v:imagedata r:id="rId83" r:href="rId84"/>
          </v:shape>
        </w:pict>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r w:rsidR="00CF57AE" w:rsidRPr="008179A2">
        <w:rPr>
          <w:rFonts w:ascii="Times New Roman" w:hAnsi="Times New Roman"/>
          <w:sz w:val="24"/>
          <w:szCs w:val="24"/>
        </w:rPr>
        <w:fldChar w:fldCharType="end"/>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4. Физминутка.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сейчас мы с вами превратимся в пешек: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Ну-ка, пешки, поиграем.</w:t>
      </w:r>
      <w:r w:rsidRPr="008179A2">
        <w:rPr>
          <w:rFonts w:ascii="Times New Roman" w:hAnsi="Times New Roman"/>
          <w:sz w:val="24"/>
          <w:szCs w:val="24"/>
        </w:rPr>
        <w:br/>
        <w:t>Головой мы повращаем</w:t>
      </w:r>
      <w:r w:rsidRPr="008179A2">
        <w:rPr>
          <w:rFonts w:ascii="Times New Roman" w:hAnsi="Times New Roman"/>
          <w:sz w:val="24"/>
          <w:szCs w:val="24"/>
        </w:rPr>
        <w:br/>
        <w:t>Вправо – влево, а потом               (вращение головой)</w:t>
      </w:r>
      <w:r w:rsidRPr="008179A2">
        <w:rPr>
          <w:rFonts w:ascii="Times New Roman" w:hAnsi="Times New Roman"/>
          <w:sz w:val="24"/>
          <w:szCs w:val="24"/>
        </w:rPr>
        <w:br/>
        <w:t>3 – 4 – приседаем,</w:t>
      </w:r>
      <w:r w:rsidRPr="008179A2">
        <w:rPr>
          <w:rFonts w:ascii="Times New Roman" w:hAnsi="Times New Roman"/>
          <w:sz w:val="24"/>
          <w:szCs w:val="24"/>
        </w:rPr>
        <w:br/>
        <w:t>Наши ножки разомнём.                (приседания)</w:t>
      </w:r>
      <w:r w:rsidRPr="008179A2">
        <w:rPr>
          <w:rFonts w:ascii="Times New Roman" w:hAnsi="Times New Roman"/>
          <w:sz w:val="24"/>
          <w:szCs w:val="24"/>
        </w:rPr>
        <w:br/>
        <w:t>1,2,3 – на месте шаг.</w:t>
      </w:r>
      <w:r w:rsidRPr="008179A2">
        <w:rPr>
          <w:rFonts w:ascii="Times New Roman" w:hAnsi="Times New Roman"/>
          <w:sz w:val="24"/>
          <w:szCs w:val="24"/>
        </w:rPr>
        <w:br/>
        <w:t>Встали пешки дружно в ряд.</w:t>
      </w:r>
      <w:r w:rsidRPr="008179A2">
        <w:rPr>
          <w:rFonts w:ascii="Times New Roman" w:hAnsi="Times New Roman"/>
          <w:sz w:val="24"/>
          <w:szCs w:val="24"/>
        </w:rPr>
        <w:br/>
        <w:t>Мы размялись от души,</w:t>
      </w:r>
      <w:r w:rsidRPr="008179A2">
        <w:rPr>
          <w:rFonts w:ascii="Times New Roman" w:hAnsi="Times New Roman"/>
          <w:sz w:val="24"/>
          <w:szCs w:val="24"/>
        </w:rPr>
        <w:br/>
        <w:t>За столы мы вновь спешим.         (садятся за столы)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вы узнали о пешке?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он ходит?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может взять других фигур.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Какая особенность есть у пешки?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Молодцы, ребята, надеюсь пешка будет рада.</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 xml:space="preserve">Практическая работа.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давайте и мы напишем письмо. Кому бы вы хотели написать письмо в преддверии Нового года?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-Чтобы вы написали Деду Морозу? Наверняка, вы мечтаете о каких то подарках.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(Так как мы с вами ещё не умеем достаточно хорошо и правильно писать, то письмо Деду Морозу  вы напишите с родителями, вот на этом бланке). Также, каждый из вас получит памятку о том как правильно написать письмо.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мы потом должны будем сделать?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(заклеить конверт и подписать его и приклеить марочку)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Нужно будет подписать адрес отправителя, адрес получателя и индекс.</w:t>
      </w:r>
    </w:p>
    <w:p w:rsidR="00F46B3F" w:rsidRPr="008179A2" w:rsidRDefault="00F46B3F" w:rsidP="008179A2">
      <w:pPr>
        <w:tabs>
          <w:tab w:val="center" w:pos="4264"/>
        </w:tabs>
        <w:spacing w:after="0" w:line="240" w:lineRule="auto"/>
        <w:rPr>
          <w:rFonts w:ascii="Times New Roman" w:hAnsi="Times New Roman"/>
          <w:b/>
          <w:sz w:val="24"/>
          <w:szCs w:val="24"/>
          <w:u w:val="single"/>
        </w:rPr>
      </w:pPr>
      <w:r w:rsidRPr="008179A2">
        <w:rPr>
          <w:rFonts w:ascii="Times New Roman" w:hAnsi="Times New Roman"/>
          <w:b/>
          <w:sz w:val="24"/>
          <w:szCs w:val="24"/>
          <w:u w:val="single"/>
          <w:lang w:val="en-US"/>
        </w:rPr>
        <w:t>VII</w:t>
      </w:r>
      <w:r w:rsidRPr="008179A2">
        <w:rPr>
          <w:rFonts w:ascii="Times New Roman" w:hAnsi="Times New Roman"/>
          <w:b/>
          <w:sz w:val="24"/>
          <w:szCs w:val="24"/>
          <w:u w:val="single"/>
        </w:rPr>
        <w:t xml:space="preserve">. Итог урока. Рефлексия.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Вернёмся к учебной задаче нашего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исследовали  на уроке?</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-В чем важность труда работников почты? </w:t>
      </w:r>
      <w:r w:rsidRPr="008179A2">
        <w:rPr>
          <w:rFonts w:ascii="Times New Roman" w:hAnsi="Times New Roman"/>
          <w:i/>
          <w:iCs/>
          <w:sz w:val="24"/>
          <w:szCs w:val="24"/>
        </w:rPr>
        <w:t>(доставить письмо по нужному адресу)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еще, кроме письма, можно отправить по почте?</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особенно запомнилось и понравилось? (высказывания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Как вы оцениваете свою работу на уроке? </w:t>
      </w:r>
      <w:r w:rsidRPr="008179A2">
        <w:rPr>
          <w:rFonts w:ascii="Times New Roman" w:hAnsi="Times New Roman"/>
          <w:i/>
          <w:iCs/>
          <w:sz w:val="24"/>
          <w:szCs w:val="24"/>
        </w:rPr>
        <w:t>(смайлики)</w:t>
      </w:r>
    </w:p>
    <w:p w:rsidR="00F46B3F" w:rsidRPr="008179A2" w:rsidRDefault="00F46B3F" w:rsidP="0030782C">
      <w:pPr>
        <w:spacing w:after="0" w:line="240" w:lineRule="auto"/>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i/>
          <w:sz w:val="24"/>
          <w:szCs w:val="24"/>
        </w:rPr>
        <w:t xml:space="preserve">Тема: </w:t>
      </w:r>
      <w:r w:rsidRPr="008179A2">
        <w:rPr>
          <w:rFonts w:ascii="Times New Roman" w:eastAsia="@Arial Unicode MS" w:hAnsi="Times New Roman"/>
          <w:sz w:val="24"/>
          <w:szCs w:val="24"/>
        </w:rPr>
        <w:t>Конструирование и моделирование изделий из различных материалов по образцу.</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Моделирование из пластилина по образцу. Изделие: «Котенок».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 xml:space="preserve">Тема по шахматам: </w:t>
      </w:r>
      <w:r w:rsidRPr="008179A2">
        <w:rPr>
          <w:rFonts w:ascii="Times New Roman" w:hAnsi="Times New Roman"/>
          <w:bCs/>
          <w:sz w:val="24"/>
          <w:szCs w:val="24"/>
        </w:rPr>
        <w:t>Лепка из пластилина фигуры «Коня».</w:t>
      </w:r>
    </w:p>
    <w:p w:rsidR="00F46B3F" w:rsidRPr="008179A2" w:rsidRDefault="00F46B3F" w:rsidP="008179A2">
      <w:pPr>
        <w:suppressAutoHyphens/>
        <w:spacing w:after="0" w:line="240" w:lineRule="auto"/>
        <w:rPr>
          <w:rFonts w:ascii="Times New Roman" w:hAnsi="Times New Roman"/>
          <w:b/>
          <w:i/>
          <w:sz w:val="24"/>
          <w:szCs w:val="24"/>
          <w:lang w:eastAsia="ar-SA"/>
        </w:rPr>
      </w:pPr>
      <w:r w:rsidRPr="008179A2">
        <w:rPr>
          <w:rFonts w:ascii="Times New Roman" w:hAnsi="Times New Roman"/>
          <w:b/>
          <w:sz w:val="24"/>
          <w:szCs w:val="24"/>
          <w:lang w:eastAsia="ar-SA"/>
        </w:rPr>
        <w:t>Цели:</w:t>
      </w:r>
      <w:r w:rsidRPr="008179A2">
        <w:rPr>
          <w:rFonts w:ascii="Times New Roman" w:hAnsi="Times New Roman"/>
          <w:b/>
          <w:i/>
          <w:sz w:val="24"/>
          <w:szCs w:val="24"/>
          <w:lang w:eastAsia="ar-SA"/>
        </w:rPr>
        <w:t xml:space="preserve"> Образовательные:</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sz w:val="24"/>
          <w:szCs w:val="24"/>
        </w:rPr>
        <w:t xml:space="preserve">Познакомить обучающихся со значением для человека домашних животных;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Способствовать развитию навыков в овладении приёмами лепки из пластилина;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Способствовать развитию навыков самостоятельного планирования и организации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Способствовать развитию творческих способностей;</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sz w:val="24"/>
          <w:szCs w:val="24"/>
        </w:rPr>
        <w:t>Способствовать вос</w:t>
      </w:r>
      <w:r w:rsidRPr="008179A2">
        <w:rPr>
          <w:rFonts w:ascii="Times New Roman" w:hAnsi="Times New Roman"/>
          <w:sz w:val="24"/>
          <w:szCs w:val="24"/>
        </w:rPr>
        <w:softHyphen/>
        <w:t>питанию чувства любви и заботы к домашним животным.</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color w:val="111111"/>
          <w:sz w:val="24"/>
          <w:szCs w:val="24"/>
        </w:rPr>
        <w:t>Закрепить у  детей знаний про  </w:t>
      </w:r>
      <w:r w:rsidRPr="008179A2">
        <w:rPr>
          <w:rFonts w:ascii="Times New Roman" w:hAnsi="Times New Roman"/>
          <w:bCs/>
          <w:color w:val="111111"/>
          <w:sz w:val="24"/>
          <w:szCs w:val="24"/>
          <w:bdr w:val="none" w:sz="0" w:space="0" w:color="auto" w:frame="1"/>
        </w:rPr>
        <w:t>шахматную фигуру – конь</w:t>
      </w:r>
      <w:r w:rsidRPr="008179A2">
        <w:rPr>
          <w:rFonts w:ascii="Times New Roman" w:hAnsi="Times New Roman"/>
          <w:b/>
          <w:color w:val="111111"/>
          <w:sz w:val="24"/>
          <w:szCs w:val="24"/>
        </w:rPr>
        <w:t>,</w:t>
      </w:r>
      <w:r w:rsidRPr="008179A2">
        <w:rPr>
          <w:rFonts w:ascii="Times New Roman" w:hAnsi="Times New Roman"/>
          <w:color w:val="111111"/>
          <w:sz w:val="24"/>
          <w:szCs w:val="24"/>
        </w:rPr>
        <w:t xml:space="preserve">  о правилах хода коня.</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Формировать УУД:</w:t>
      </w:r>
    </w:p>
    <w:p w:rsidR="00F46B3F" w:rsidRPr="008179A2" w:rsidRDefault="00F46B3F" w:rsidP="008179A2">
      <w:pPr>
        <w:spacing w:after="0" w:line="240" w:lineRule="auto"/>
        <w:rPr>
          <w:rFonts w:ascii="Times New Roman" w:hAnsi="Times New Roman"/>
          <w:b/>
          <w:i/>
          <w:sz w:val="24"/>
          <w:szCs w:val="24"/>
          <w:u w:val="single"/>
        </w:rPr>
      </w:pPr>
      <w:r w:rsidRPr="008179A2">
        <w:rPr>
          <w:rFonts w:ascii="Times New Roman" w:hAnsi="Times New Roman"/>
          <w:b/>
          <w:i/>
          <w:sz w:val="24"/>
          <w:szCs w:val="24"/>
          <w:u w:val="single"/>
        </w:rPr>
        <w:t xml:space="preserve">Личностные: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способность к самооценке учебной деятельности.</w:t>
      </w:r>
    </w:p>
    <w:p w:rsidR="00F46B3F" w:rsidRPr="008179A2" w:rsidRDefault="00F46B3F" w:rsidP="008179A2">
      <w:pPr>
        <w:spacing w:after="0" w:line="240" w:lineRule="auto"/>
        <w:rPr>
          <w:rFonts w:ascii="Times New Roman" w:hAnsi="Times New Roman"/>
          <w:b/>
          <w:bCs/>
          <w:sz w:val="24"/>
          <w:szCs w:val="24"/>
          <w:u w:val="single"/>
        </w:rPr>
      </w:pPr>
      <w:r w:rsidRPr="008179A2">
        <w:rPr>
          <w:rFonts w:ascii="Times New Roman" w:hAnsi="Times New Roman"/>
          <w:b/>
          <w:bCs/>
          <w:i/>
          <w:sz w:val="24"/>
          <w:szCs w:val="24"/>
          <w:u w:val="single"/>
        </w:rPr>
        <w:t>Регулятивные УУД:</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 определять и формулировать тему и цель на уроке с помощью учителя;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 использовать</w:t>
      </w:r>
      <w:r w:rsidRPr="008179A2">
        <w:rPr>
          <w:rFonts w:ascii="Times New Roman" w:hAnsi="Times New Roman"/>
          <w:sz w:val="24"/>
          <w:szCs w:val="24"/>
        </w:rPr>
        <w:t>приёмы работы с пластилином: скатывание, сплющива</w:t>
      </w:r>
      <w:r w:rsidRPr="008179A2">
        <w:rPr>
          <w:rFonts w:ascii="Times New Roman" w:hAnsi="Times New Roman"/>
          <w:sz w:val="24"/>
          <w:szCs w:val="24"/>
        </w:rPr>
        <w:softHyphen/>
        <w:t>ние, вытягивание;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w:t>
      </w:r>
      <w:r w:rsidRPr="008179A2">
        <w:rPr>
          <w:rFonts w:ascii="Times New Roman" w:hAnsi="Times New Roman"/>
          <w:bCs/>
          <w:sz w:val="24"/>
          <w:szCs w:val="24"/>
        </w:rPr>
        <w:t xml:space="preserve">ланировать </w:t>
      </w:r>
      <w:r w:rsidRPr="008179A2">
        <w:rPr>
          <w:rFonts w:ascii="Times New Roman" w:hAnsi="Times New Roman"/>
          <w:sz w:val="24"/>
          <w:szCs w:val="24"/>
        </w:rPr>
        <w:t xml:space="preserve">и </w:t>
      </w:r>
      <w:r w:rsidRPr="008179A2">
        <w:rPr>
          <w:rFonts w:ascii="Times New Roman" w:hAnsi="Times New Roman"/>
          <w:bCs/>
          <w:sz w:val="24"/>
          <w:szCs w:val="24"/>
        </w:rPr>
        <w:t xml:space="preserve">осуществлять </w:t>
      </w:r>
      <w:r w:rsidRPr="008179A2">
        <w:rPr>
          <w:rFonts w:ascii="Times New Roman" w:hAnsi="Times New Roman"/>
          <w:sz w:val="24"/>
          <w:szCs w:val="24"/>
        </w:rPr>
        <w:t>работу на основе плана, представленного в учеб</w:t>
      </w:r>
      <w:r w:rsidRPr="008179A2">
        <w:rPr>
          <w:rFonts w:ascii="Times New Roman" w:hAnsi="Times New Roman"/>
          <w:sz w:val="24"/>
          <w:szCs w:val="24"/>
        </w:rPr>
        <w:softHyphen/>
        <w:t>нике;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w:t>
      </w:r>
      <w:r w:rsidRPr="008179A2">
        <w:rPr>
          <w:rFonts w:ascii="Times New Roman" w:hAnsi="Times New Roman"/>
          <w:bCs/>
          <w:sz w:val="24"/>
          <w:szCs w:val="24"/>
        </w:rPr>
        <w:t xml:space="preserve">пределять </w:t>
      </w:r>
      <w:r w:rsidRPr="008179A2">
        <w:rPr>
          <w:rFonts w:ascii="Times New Roman" w:hAnsi="Times New Roman"/>
          <w:sz w:val="24"/>
          <w:szCs w:val="24"/>
        </w:rPr>
        <w:t>по слайдовому плану последовательность изготовления из</w:t>
      </w:r>
      <w:r w:rsidRPr="008179A2">
        <w:rPr>
          <w:rFonts w:ascii="Times New Roman" w:hAnsi="Times New Roman"/>
          <w:sz w:val="24"/>
          <w:szCs w:val="24"/>
        </w:rPr>
        <w:softHyphen/>
        <w:t>делия;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Cs/>
          <w:sz w:val="24"/>
          <w:szCs w:val="24"/>
        </w:rPr>
        <w:t xml:space="preserve">определять </w:t>
      </w:r>
      <w:r w:rsidRPr="008179A2">
        <w:rPr>
          <w:rFonts w:ascii="Times New Roman" w:hAnsi="Times New Roman"/>
          <w:sz w:val="24"/>
          <w:szCs w:val="24"/>
        </w:rPr>
        <w:t xml:space="preserve">и </w:t>
      </w:r>
      <w:r w:rsidRPr="008179A2">
        <w:rPr>
          <w:rFonts w:ascii="Times New Roman" w:hAnsi="Times New Roman"/>
          <w:bCs/>
          <w:sz w:val="24"/>
          <w:szCs w:val="24"/>
        </w:rPr>
        <w:t>использовать</w:t>
      </w:r>
      <w:r w:rsidRPr="008179A2">
        <w:rPr>
          <w:rFonts w:ascii="Times New Roman" w:hAnsi="Times New Roman"/>
          <w:sz w:val="24"/>
          <w:szCs w:val="24"/>
        </w:rPr>
        <w:t>приёмы работы с пластилином, не</w:t>
      </w:r>
      <w:r w:rsidRPr="008179A2">
        <w:rPr>
          <w:rFonts w:ascii="Times New Roman" w:hAnsi="Times New Roman"/>
          <w:sz w:val="24"/>
          <w:szCs w:val="24"/>
        </w:rPr>
        <w:softHyphen/>
        <w:t>обходимые для изготовления изделия.</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sz w:val="24"/>
          <w:szCs w:val="24"/>
        </w:rPr>
        <w:t>-</w:t>
      </w:r>
      <w:r w:rsidRPr="008179A2">
        <w:rPr>
          <w:rFonts w:ascii="Times New Roman" w:hAnsi="Times New Roman"/>
          <w:color w:val="111111"/>
          <w:sz w:val="24"/>
          <w:szCs w:val="24"/>
        </w:rPr>
        <w:t xml:space="preserve"> учить ориентироваться на </w:t>
      </w:r>
      <w:r w:rsidRPr="008179A2">
        <w:rPr>
          <w:rFonts w:ascii="Times New Roman" w:hAnsi="Times New Roman"/>
          <w:bCs/>
          <w:color w:val="111111"/>
          <w:sz w:val="24"/>
          <w:szCs w:val="24"/>
          <w:bdr w:val="none" w:sz="0" w:space="0" w:color="auto" w:frame="1"/>
        </w:rPr>
        <w:t>шахматной доске</w:t>
      </w:r>
      <w:r w:rsidRPr="008179A2">
        <w:rPr>
          <w:rFonts w:ascii="Times New Roman" w:hAnsi="Times New Roman"/>
          <w:b/>
          <w:color w:val="111111"/>
          <w:sz w:val="24"/>
          <w:szCs w:val="24"/>
        </w:rPr>
        <w:t>.</w:t>
      </w:r>
    </w:p>
    <w:p w:rsidR="00F46B3F" w:rsidRPr="008179A2" w:rsidRDefault="00F46B3F" w:rsidP="008179A2">
      <w:pPr>
        <w:spacing w:after="0" w:line="240" w:lineRule="auto"/>
        <w:rPr>
          <w:rFonts w:ascii="Times New Roman" w:hAnsi="Times New Roman"/>
          <w:b/>
          <w:bCs/>
          <w:i/>
          <w:sz w:val="24"/>
          <w:szCs w:val="24"/>
          <w:u w:val="single"/>
        </w:rPr>
      </w:pPr>
      <w:r w:rsidRPr="008179A2">
        <w:rPr>
          <w:rFonts w:ascii="Times New Roman" w:hAnsi="Times New Roman"/>
          <w:b/>
          <w:bCs/>
          <w:i/>
          <w:sz w:val="24"/>
          <w:szCs w:val="24"/>
          <w:u w:val="single"/>
        </w:rPr>
        <w:t xml:space="preserve">Коммуникативные УУД: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оформлять свои мысли в устной форме.</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i/>
          <w:sz w:val="24"/>
          <w:szCs w:val="24"/>
          <w:u w:val="single"/>
        </w:rPr>
        <w:t>Познавательные УУД: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Cs/>
          <w:sz w:val="24"/>
          <w:szCs w:val="24"/>
        </w:rPr>
        <w:t>анализировать</w:t>
      </w:r>
      <w:r w:rsidRPr="008179A2">
        <w:rPr>
          <w:rFonts w:ascii="Times New Roman" w:hAnsi="Times New Roman"/>
          <w:sz w:val="24"/>
          <w:szCs w:val="24"/>
        </w:rPr>
        <w:t>форму и цвет реальных объектов (до</w:t>
      </w:r>
      <w:r w:rsidRPr="008179A2">
        <w:rPr>
          <w:rFonts w:ascii="Times New Roman" w:hAnsi="Times New Roman"/>
          <w:sz w:val="24"/>
          <w:szCs w:val="24"/>
        </w:rPr>
        <w:softHyphen/>
        <w:t>машних животных), соблюдать их при изготовлении изделий.</w:t>
      </w:r>
    </w:p>
    <w:p w:rsidR="00F46B3F" w:rsidRPr="008179A2" w:rsidRDefault="00F46B3F" w:rsidP="008179A2">
      <w:pPr>
        <w:shd w:val="clear" w:color="auto" w:fill="FFFFFF"/>
        <w:autoSpaceDE w:val="0"/>
        <w:snapToGrid w:val="0"/>
        <w:spacing w:after="0" w:line="240" w:lineRule="auto"/>
        <w:rPr>
          <w:rFonts w:ascii="Times New Roman" w:hAnsi="Times New Roman"/>
          <w:b/>
          <w:bCs/>
          <w:sz w:val="24"/>
          <w:szCs w:val="24"/>
        </w:rPr>
      </w:pPr>
      <w:r w:rsidRPr="008179A2">
        <w:rPr>
          <w:rFonts w:ascii="Times New Roman" w:hAnsi="Times New Roman"/>
          <w:b/>
          <w:sz w:val="24"/>
          <w:szCs w:val="24"/>
        </w:rPr>
        <w:t xml:space="preserve">Планируемые результаты: </w:t>
      </w:r>
      <w:r w:rsidRPr="008179A2">
        <w:rPr>
          <w:rFonts w:ascii="Times New Roman" w:hAnsi="Times New Roman"/>
          <w:b/>
          <w:i/>
          <w:sz w:val="24"/>
          <w:szCs w:val="24"/>
        </w:rPr>
        <w:t>Предметные:</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bCs/>
          <w:i/>
          <w:sz w:val="24"/>
          <w:szCs w:val="24"/>
          <w:u w:val="single"/>
        </w:rPr>
        <w:t>Знания:</w:t>
      </w:r>
      <w:r w:rsidRPr="008179A2">
        <w:rPr>
          <w:rFonts w:ascii="Times New Roman" w:hAnsi="Times New Roman"/>
          <w:sz w:val="24"/>
          <w:szCs w:val="24"/>
        </w:rPr>
        <w:t>узнают о  значении для человека домашних животных.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i/>
          <w:sz w:val="24"/>
          <w:szCs w:val="24"/>
          <w:u w:val="single"/>
        </w:rPr>
        <w:t>Умения:</w:t>
      </w:r>
      <w:r w:rsidRPr="008179A2">
        <w:rPr>
          <w:rFonts w:ascii="Times New Roman" w:hAnsi="Times New Roman"/>
          <w:sz w:val="24"/>
          <w:szCs w:val="24"/>
        </w:rPr>
        <w:t>научатся самостоятельно планировать и организовывать свою деятельность.</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bCs/>
          <w:i/>
          <w:sz w:val="24"/>
          <w:szCs w:val="24"/>
          <w:u w:val="single"/>
        </w:rPr>
        <w:t>Навыки:</w:t>
      </w:r>
      <w:r w:rsidRPr="008179A2">
        <w:rPr>
          <w:rFonts w:ascii="Times New Roman" w:hAnsi="Times New Roman"/>
          <w:sz w:val="24"/>
          <w:szCs w:val="24"/>
        </w:rPr>
        <w:t>приёмы лепки из пластилина.</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Метапредметные:</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i/>
          <w:sz w:val="24"/>
          <w:szCs w:val="24"/>
          <w:u w:val="single"/>
        </w:rPr>
        <w:t>Регулятивные:</w:t>
      </w:r>
      <w:r w:rsidRPr="008179A2">
        <w:rPr>
          <w:rFonts w:ascii="Times New Roman" w:hAnsi="Times New Roman"/>
          <w:sz w:val="24"/>
          <w:szCs w:val="24"/>
        </w:rPr>
        <w:t xml:space="preserve"> использовать речь для регуляции своего действия. </w:t>
      </w:r>
    </w:p>
    <w:p w:rsidR="00F46B3F" w:rsidRPr="008179A2" w:rsidRDefault="00F46B3F" w:rsidP="008179A2">
      <w:pPr>
        <w:shd w:val="clear" w:color="auto" w:fill="FFFFFF"/>
        <w:autoSpaceDE w:val="0"/>
        <w:spacing w:after="0" w:line="240" w:lineRule="auto"/>
        <w:rPr>
          <w:rFonts w:ascii="Times New Roman" w:hAnsi="Times New Roman"/>
          <w:sz w:val="24"/>
          <w:szCs w:val="24"/>
        </w:rPr>
      </w:pPr>
      <w:r w:rsidRPr="008179A2">
        <w:rPr>
          <w:rFonts w:ascii="Times New Roman" w:hAnsi="Times New Roman"/>
          <w:bCs/>
          <w:i/>
          <w:sz w:val="24"/>
          <w:szCs w:val="24"/>
          <w:u w:val="single"/>
        </w:rPr>
        <w:t>Познавательные:</w:t>
      </w:r>
      <w:r w:rsidRPr="008179A2">
        <w:rPr>
          <w:rFonts w:ascii="Times New Roman" w:hAnsi="Times New Roman"/>
          <w:sz w:val="24"/>
          <w:szCs w:val="24"/>
        </w:rPr>
        <w:t>использовать знаково-символические средства.</w:t>
      </w:r>
    </w:p>
    <w:p w:rsidR="00F46B3F" w:rsidRPr="008179A2" w:rsidRDefault="00F46B3F" w:rsidP="008179A2">
      <w:pPr>
        <w:suppressAutoHyphens/>
        <w:spacing w:after="0" w:line="240" w:lineRule="auto"/>
        <w:rPr>
          <w:rFonts w:ascii="Times New Roman" w:hAnsi="Times New Roman"/>
          <w:sz w:val="24"/>
          <w:szCs w:val="24"/>
          <w:lang w:eastAsia="ar-SA"/>
        </w:rPr>
      </w:pPr>
      <w:r w:rsidRPr="008179A2">
        <w:rPr>
          <w:rFonts w:ascii="Times New Roman" w:hAnsi="Times New Roman"/>
          <w:bCs/>
          <w:i/>
          <w:sz w:val="24"/>
          <w:szCs w:val="24"/>
          <w:u w:val="single"/>
          <w:lang w:eastAsia="ar-SA"/>
        </w:rPr>
        <w:t>Коммуникативные:</w:t>
      </w:r>
      <w:r w:rsidRPr="008179A2">
        <w:rPr>
          <w:rFonts w:ascii="Times New Roman" w:hAnsi="Times New Roman"/>
          <w:sz w:val="24"/>
          <w:szCs w:val="24"/>
          <w:lang w:eastAsia="ar-SA"/>
        </w:rPr>
        <w:t>формулиро</w:t>
      </w:r>
      <w:r w:rsidRPr="008179A2">
        <w:rPr>
          <w:rFonts w:ascii="Times New Roman" w:hAnsi="Times New Roman"/>
          <w:sz w:val="24"/>
          <w:szCs w:val="24"/>
          <w:lang w:eastAsia="ar-SA"/>
        </w:rPr>
        <w:softHyphen/>
        <w:t xml:space="preserve">вать собственное мнение. </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sz w:val="24"/>
          <w:szCs w:val="24"/>
          <w:u w:val="single"/>
        </w:rPr>
        <w:t xml:space="preserve">Личностные: </w:t>
      </w:r>
      <w:r w:rsidRPr="008179A2">
        <w:rPr>
          <w:rFonts w:ascii="Times New Roman" w:hAnsi="Times New Roman"/>
          <w:color w:val="111111"/>
          <w:sz w:val="24"/>
          <w:szCs w:val="24"/>
        </w:rPr>
        <w:t>воспитывать интерес к </w:t>
      </w:r>
      <w:r w:rsidRPr="008179A2">
        <w:rPr>
          <w:rFonts w:ascii="Times New Roman" w:hAnsi="Times New Roman"/>
          <w:bCs/>
          <w:color w:val="111111"/>
          <w:sz w:val="24"/>
          <w:szCs w:val="24"/>
          <w:bdr w:val="none" w:sz="0" w:space="0" w:color="auto" w:frame="1"/>
        </w:rPr>
        <w:t>игре в шахматы</w:t>
      </w:r>
      <w:r w:rsidRPr="008179A2">
        <w:rPr>
          <w:rFonts w:ascii="Times New Roman" w:hAnsi="Times New Roman"/>
          <w:b/>
          <w:color w:val="111111"/>
          <w:sz w:val="24"/>
          <w:szCs w:val="24"/>
        </w:rPr>
        <w:t>,</w:t>
      </w:r>
      <w:r w:rsidRPr="008179A2">
        <w:rPr>
          <w:rFonts w:ascii="Times New Roman" w:hAnsi="Times New Roman"/>
          <w:color w:val="111111"/>
          <w:sz w:val="24"/>
          <w:szCs w:val="24"/>
        </w:rPr>
        <w:t xml:space="preserve"> внимание, усидчивость.</w:t>
      </w:r>
    </w:p>
    <w:p w:rsidR="00F46B3F" w:rsidRPr="008179A2" w:rsidRDefault="00F46B3F" w:rsidP="008179A2">
      <w:pPr>
        <w:spacing w:after="0" w:line="240" w:lineRule="auto"/>
        <w:rPr>
          <w:rFonts w:ascii="Times New Roman" w:hAnsi="Times New Roman"/>
          <w:b/>
          <w:sz w:val="24"/>
          <w:szCs w:val="24"/>
          <w:u w:val="single"/>
        </w:rPr>
      </w:pPr>
    </w:p>
    <w:p w:rsidR="00F46B3F" w:rsidRPr="008179A2" w:rsidRDefault="00F46B3F" w:rsidP="008179A2">
      <w:pPr>
        <w:spacing w:after="0" w:line="240" w:lineRule="auto"/>
        <w:jc w:val="center"/>
        <w:rPr>
          <w:rFonts w:ascii="Times New Roman" w:hAnsi="Times New Roman"/>
          <w:b/>
          <w:sz w:val="24"/>
          <w:szCs w:val="24"/>
          <w:u w:val="single"/>
        </w:rPr>
      </w:pPr>
      <w:r w:rsidRPr="008179A2">
        <w:rPr>
          <w:rFonts w:ascii="Times New Roman" w:hAnsi="Times New Roman"/>
          <w:b/>
          <w:sz w:val="24"/>
          <w:szCs w:val="24"/>
          <w:u w:val="single"/>
        </w:rPr>
        <w:t>Ход урока.</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lang w:val="en-US"/>
        </w:rPr>
        <w:t>I</w:t>
      </w:r>
      <w:r w:rsidRPr="008179A2">
        <w:rPr>
          <w:rFonts w:ascii="Times New Roman" w:hAnsi="Times New Roman"/>
          <w:b/>
          <w:sz w:val="24"/>
          <w:szCs w:val="24"/>
          <w:u w:val="single"/>
        </w:rPr>
        <w:t>.Организационный момент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Прозвенел уже звонок,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Сядьте тихо и неслышно,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скорей начнем урок.</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Будем мы  трудиться,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Ведь заданья нелегки.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Нам, друзья, нельзя лениться.</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Проверим готовность к уроку</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lang w:val="en-US"/>
        </w:rPr>
        <w:t>II</w:t>
      </w:r>
      <w:r w:rsidRPr="008179A2">
        <w:rPr>
          <w:rFonts w:ascii="Times New Roman" w:hAnsi="Times New Roman"/>
          <w:b/>
          <w:sz w:val="24"/>
          <w:szCs w:val="24"/>
          <w:u w:val="single"/>
        </w:rPr>
        <w:t>.Актуализация знаний.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Начинаем урок технологии. Посмотрите на рабочие места. Что мы приготовили к уроку? (ПЛАСТИЛИН, ДОСКУ ИЛИ АЛЬБОМНЫЙ ЛИСТ, СТЕКУ, ТРЯПОЧКУ)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Кто догадался,  и сможет рассказать, чем мы будем заниматься сегодня на уроке? (ЛЕПИТЬ ИЗ ПЛАСТИЛИНА)  Мы будем закреплять навыки работы с пластилином.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кто может вспомнить, что означает слово «пластилин»? (МАТЕРИАЛ ДЛЯ ЛЕПКИ, ЛЕПНОЙ).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На предыдущих уроках мы с вами научились работать с пластилином и познакомились с некоторыми приёмами обработки пластилина. Назовите мне их. (СКАТЫВАНИЕ, РАСКАТЫВАНИЕ, СПЛЮЩИВАНИЕ).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Молодцы, хорошо запомнили пройденный материал. На уроке он нам пригодится.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.Мотивация учебной деятельности.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Сегодня на уроке мы продолжаем разговор о живых существах и условиях, необходимых им для жизни. Речь пойдёт о любимцах, живущих рядом с человеком.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Кто догадался, о ком я говорила и сможет назвать тему нашего урока?  («Домашние животные»).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.Работа по теме урока.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Давайте назовём домашних животных, которых вы знаете?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Скажите, а зачем человеку нужны домашние животные?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Да действительно, очень  много лет назад люди стали приручать нужных им животных — лошадей, коров, коз, собак и т. д. Приручение животных облегчило жизнь человека. А что даёт домашним животным человек? (Заботу, любовь).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Домашние животные приносят огромную пользу. А выяснить, хорошо ли вы знаете, какую пользу приносят домашние животные человеку, нам поможет   ТЕСТ.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где живут домашние животные, о которых мы только что говорили? (В КУРЯТНИКЕ, В СВИНАРНИКЕ, В КОРОВНИКЕ, В САРАЕ).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Чтобы узнать, какое домашнее животное мы будем делать из пластилина, отгадайте загадку: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Острые ушки, мягкие лапки, Весь полосатый, на лапках – царапки.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Угадали? Это -  (КОТ)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какую пользу это животное приносит? (ЛОВИТ МЫШЕЙ) А если нет мышей? (РАДУЕТ ЧЕЛОВЕКА СВОИМ ПРИСУТСТВИЕМ, ЛАСТИТСЯ, МУРЛЫЧЕТ)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 русском народном творчестве тоже много упоминаний о роли кошек для человека.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Давайте вспомним стихотворение об этом домашнем питомце и проведём физминутку.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Котёнок возится с клубком:</w:t>
      </w:r>
      <w:r w:rsidRPr="008179A2">
        <w:rPr>
          <w:rFonts w:ascii="Times New Roman" w:hAnsi="Times New Roman"/>
          <w:sz w:val="24"/>
          <w:szCs w:val="24"/>
        </w:rPr>
        <w:br/>
        <w:t>То подползет к нему тайком,</w:t>
      </w:r>
      <w:r w:rsidRPr="008179A2">
        <w:rPr>
          <w:rFonts w:ascii="Times New Roman" w:hAnsi="Times New Roman"/>
          <w:sz w:val="24"/>
          <w:szCs w:val="24"/>
        </w:rPr>
        <w:br/>
        <w:t>То на клубок начнет кидаться,</w:t>
      </w:r>
      <w:r w:rsidRPr="008179A2">
        <w:rPr>
          <w:rFonts w:ascii="Times New Roman" w:hAnsi="Times New Roman"/>
          <w:sz w:val="24"/>
          <w:szCs w:val="24"/>
        </w:rPr>
        <w:br/>
        <w:t>Толкнет его, отпрыгнет вбок…</w:t>
      </w:r>
      <w:r w:rsidRPr="008179A2">
        <w:rPr>
          <w:rFonts w:ascii="Times New Roman" w:hAnsi="Times New Roman"/>
          <w:sz w:val="24"/>
          <w:szCs w:val="24"/>
        </w:rPr>
        <w:br/>
        <w:t>Hикак не может догадаться,</w:t>
      </w:r>
      <w:r w:rsidRPr="008179A2">
        <w:rPr>
          <w:rFonts w:ascii="Times New Roman" w:hAnsi="Times New Roman"/>
          <w:sz w:val="24"/>
          <w:szCs w:val="24"/>
        </w:rPr>
        <w:br/>
        <w:t>Что здесь не мышка, а клубок.</w:t>
      </w:r>
    </w:p>
    <w:p w:rsidR="00F46B3F" w:rsidRPr="008179A2" w:rsidRDefault="00F46B3F" w:rsidP="008179A2">
      <w:pPr>
        <w:spacing w:after="0" w:line="240" w:lineRule="auto"/>
        <w:jc w:val="center"/>
        <w:rPr>
          <w:rFonts w:ascii="Times New Roman" w:hAnsi="Times New Roman"/>
          <w:b/>
          <w:sz w:val="24"/>
          <w:szCs w:val="24"/>
          <w:u w:val="single"/>
        </w:rPr>
      </w:pPr>
      <w:r w:rsidRPr="008179A2">
        <w:rPr>
          <w:rFonts w:ascii="Times New Roman" w:hAnsi="Times New Roman"/>
          <w:b/>
          <w:sz w:val="24"/>
          <w:szCs w:val="24"/>
          <w:u w:val="single"/>
        </w:rPr>
        <w:t>Физминутка</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shd w:val="clear" w:color="auto" w:fill="FFFFFF"/>
        </w:rPr>
        <w:t>Кошка встала, потянулась, </w:t>
      </w:r>
      <w:r w:rsidRPr="008179A2">
        <w:rPr>
          <w:rFonts w:ascii="Times New Roman" w:hAnsi="Times New Roman"/>
          <w:sz w:val="24"/>
          <w:szCs w:val="24"/>
        </w:rPr>
        <w:br/>
      </w:r>
      <w:r w:rsidRPr="008179A2">
        <w:rPr>
          <w:rFonts w:ascii="Times New Roman" w:hAnsi="Times New Roman"/>
          <w:sz w:val="24"/>
          <w:szCs w:val="24"/>
          <w:shd w:val="clear" w:color="auto" w:fill="FFFFFF"/>
        </w:rPr>
        <w:t>Лапки вытянулв вверх и прогнулась! </w:t>
      </w:r>
      <w:r w:rsidRPr="008179A2">
        <w:rPr>
          <w:rFonts w:ascii="Times New Roman" w:hAnsi="Times New Roman"/>
          <w:sz w:val="24"/>
          <w:szCs w:val="24"/>
        </w:rPr>
        <w:br/>
      </w:r>
      <w:r w:rsidRPr="008179A2">
        <w:rPr>
          <w:rFonts w:ascii="Times New Roman" w:hAnsi="Times New Roman"/>
          <w:sz w:val="24"/>
          <w:szCs w:val="24"/>
          <w:shd w:val="clear" w:color="auto" w:fill="FFFFFF"/>
        </w:rPr>
        <w:t>Коготками интенсивно шевелит, </w:t>
      </w:r>
      <w:r w:rsidRPr="008179A2">
        <w:rPr>
          <w:rFonts w:ascii="Times New Roman" w:hAnsi="Times New Roman"/>
          <w:sz w:val="24"/>
          <w:szCs w:val="24"/>
        </w:rPr>
        <w:br/>
      </w:r>
      <w:r w:rsidRPr="008179A2">
        <w:rPr>
          <w:rFonts w:ascii="Times New Roman" w:hAnsi="Times New Roman"/>
          <w:sz w:val="24"/>
          <w:szCs w:val="24"/>
          <w:shd w:val="clear" w:color="auto" w:fill="FFFFFF"/>
        </w:rPr>
        <w:t>Ничего у киски не болит! </w:t>
      </w:r>
      <w:r w:rsidRPr="008179A2">
        <w:rPr>
          <w:rFonts w:ascii="Times New Roman" w:hAnsi="Times New Roman"/>
          <w:sz w:val="24"/>
          <w:szCs w:val="24"/>
        </w:rPr>
        <w:br/>
      </w:r>
      <w:r w:rsidRPr="008179A2">
        <w:rPr>
          <w:rFonts w:ascii="Times New Roman" w:hAnsi="Times New Roman"/>
          <w:sz w:val="24"/>
          <w:szCs w:val="24"/>
          <w:shd w:val="clear" w:color="auto" w:fill="FFFFFF"/>
        </w:rPr>
        <w:t>Ножки от сидения у норки затекли, </w:t>
      </w:r>
      <w:r w:rsidRPr="008179A2">
        <w:rPr>
          <w:rFonts w:ascii="Times New Roman" w:hAnsi="Times New Roman"/>
          <w:sz w:val="24"/>
          <w:szCs w:val="24"/>
        </w:rPr>
        <w:br/>
      </w:r>
      <w:r w:rsidRPr="008179A2">
        <w:rPr>
          <w:rFonts w:ascii="Times New Roman" w:hAnsi="Times New Roman"/>
          <w:sz w:val="24"/>
          <w:szCs w:val="24"/>
          <w:shd w:val="clear" w:color="auto" w:fill="FFFFFF"/>
        </w:rPr>
        <w:t>Ты подвигай ими, разомни! </w:t>
      </w:r>
      <w:r w:rsidRPr="008179A2">
        <w:rPr>
          <w:rFonts w:ascii="Times New Roman" w:hAnsi="Times New Roman"/>
          <w:sz w:val="24"/>
          <w:szCs w:val="24"/>
        </w:rPr>
        <w:br/>
      </w:r>
      <w:r w:rsidRPr="008179A2">
        <w:rPr>
          <w:rFonts w:ascii="Times New Roman" w:hAnsi="Times New Roman"/>
          <w:sz w:val="24"/>
          <w:szCs w:val="24"/>
          <w:shd w:val="clear" w:color="auto" w:fill="FFFFFF"/>
        </w:rPr>
        <w:t>Ножку- влево, ножку- вправо, </w:t>
      </w:r>
      <w:r w:rsidRPr="008179A2">
        <w:rPr>
          <w:rFonts w:ascii="Times New Roman" w:hAnsi="Times New Roman"/>
          <w:sz w:val="24"/>
          <w:szCs w:val="24"/>
        </w:rPr>
        <w:br/>
      </w:r>
      <w:r w:rsidRPr="008179A2">
        <w:rPr>
          <w:rFonts w:ascii="Times New Roman" w:hAnsi="Times New Roman"/>
          <w:sz w:val="24"/>
          <w:szCs w:val="24"/>
          <w:shd w:val="clear" w:color="auto" w:fill="FFFFFF"/>
        </w:rPr>
        <w:t>А теперь - вперед, назад- </w:t>
      </w:r>
      <w:r w:rsidRPr="008179A2">
        <w:rPr>
          <w:rFonts w:ascii="Times New Roman" w:hAnsi="Times New Roman"/>
          <w:sz w:val="24"/>
          <w:szCs w:val="24"/>
        </w:rPr>
        <w:br/>
      </w:r>
      <w:r w:rsidRPr="008179A2">
        <w:rPr>
          <w:rFonts w:ascii="Times New Roman" w:hAnsi="Times New Roman"/>
          <w:sz w:val="24"/>
          <w:szCs w:val="24"/>
          <w:shd w:val="clear" w:color="auto" w:fill="FFFFFF"/>
        </w:rPr>
        <w:t>На охоте будешь в форме </w:t>
      </w:r>
      <w:r w:rsidRPr="008179A2">
        <w:rPr>
          <w:rFonts w:ascii="Times New Roman" w:hAnsi="Times New Roman"/>
          <w:sz w:val="24"/>
          <w:szCs w:val="24"/>
        </w:rPr>
        <w:br/>
      </w:r>
      <w:r w:rsidRPr="008179A2">
        <w:rPr>
          <w:rFonts w:ascii="Times New Roman" w:hAnsi="Times New Roman"/>
          <w:sz w:val="24"/>
          <w:szCs w:val="24"/>
          <w:shd w:val="clear" w:color="auto" w:fill="FFFFFF"/>
        </w:rPr>
        <w:t>И добыче всегда рад!</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Предлагаю  просмотреть ролик, в котором описана  технология изготовления котёнка. Будьте внимательны, постарайтесь запомнить все этапы работы над изделием. (РОЛИК)</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Итак, сколько брусков пластилина вам потребуется для работы? (1)</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На сколько частей нужно разделить брусок? (3)</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На равные части разделим? (НЕТ)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Тогда как разделить и почему? ( ГОЛОВА ПОМЕНЬШЕ, ХВОСТ ЧУТЬ БОЛЬШЕ, САМАЯ БОЛЬШАЯ ЧАСТЬ – ТУЛОВИЩЕ С ЛАПАМИ)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Теперь откройте учебник по закладке, что изображено? (ПЛАН ИЛИ ТЕХНОЛОГИЯ ВЫПОЛНЕНИЯ) Это будет вашей помогайкой при выполнении изделия.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Но прежде чем вы приступите к работе, хочу задать вам несколько вопросов.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Только ли оранжевый цвет мы можем выбрать для изготовления котёнка? (НЕТ)  Какого цвета он может быть ещё? А как сделать разноцветного (пятнистого) котёнка?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чем котята отличаются кроме внешности? (ХАРАКТЕРОМ)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При выполнении изделия, учитывайте характер вашего котёнка, а кто захочет, может придумать ему кличку.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Пальчиковая гимнастика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Закатайте рукава и приступайте к работе, но помните о правилах при работе с пластилином.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.Выполнение практического задания.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1.Обучающиеся самостоятельно или по плану в учебнике лепят котёнка.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2 Выставка работ.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-Молодцы, ребята. У вас у всех получились очень красивые, удивительные, милые котята. Кто захочет, может назвать кличку своего котёнка.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3. Отгадывание загадки.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давайте вспомним какие ещё домашние животные есть, название которых начинаются на букву К?  (Коза, конь). А кто из них есть ещё и в шахматах? Угадаете отгадав загадку.</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Передвигается не косо и не прямо,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Лишь буквой Г шагает он упрямо.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Что это? </w:t>
      </w:r>
      <w:r w:rsidRPr="008179A2">
        <w:rPr>
          <w:rFonts w:ascii="Times New Roman" w:hAnsi="Times New Roman"/>
          <w:i/>
          <w:iCs/>
          <w:color w:val="111111"/>
          <w:sz w:val="24"/>
          <w:szCs w:val="24"/>
          <w:bdr w:val="none" w:sz="0" w:space="0" w:color="auto" w:frame="1"/>
        </w:rPr>
        <w:t>(</w:t>
      </w:r>
      <w:r w:rsidRPr="008179A2">
        <w:rPr>
          <w:rFonts w:ascii="Times New Roman" w:hAnsi="Times New Roman"/>
          <w:b/>
          <w:bCs/>
          <w:i/>
          <w:iCs/>
          <w:color w:val="111111"/>
          <w:sz w:val="24"/>
          <w:szCs w:val="24"/>
          <w:bdr w:val="none" w:sz="0" w:space="0" w:color="auto" w:frame="1"/>
        </w:rPr>
        <w:t>Конь</w:t>
      </w:r>
      <w:r w:rsidRPr="008179A2">
        <w:rPr>
          <w:rFonts w:ascii="Times New Roman" w:hAnsi="Times New Roman"/>
          <w:i/>
          <w:iCs/>
          <w:color w:val="111111"/>
          <w:sz w:val="24"/>
          <w:szCs w:val="24"/>
          <w:bdr w:val="none" w:sz="0" w:space="0" w:color="auto" w:frame="1"/>
        </w:rPr>
        <w:t>)</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Правильно, это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Он у нас в гостях. Вы знакомы с ним? (Да)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А вот конь хочет знать, что вы знаете об этой фигуре?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b/>
          <w:bCs/>
          <w:color w:val="111111"/>
          <w:sz w:val="24"/>
          <w:szCs w:val="24"/>
          <w:bdr w:val="none" w:sz="0" w:space="0" w:color="auto" w:frame="1"/>
        </w:rPr>
        <w:t>Конь – это единственная шахматная фигура</w:t>
      </w:r>
      <w:r w:rsidRPr="008179A2">
        <w:rPr>
          <w:rFonts w:ascii="Times New Roman" w:hAnsi="Times New Roman"/>
          <w:color w:val="111111"/>
          <w:sz w:val="24"/>
          <w:szCs w:val="24"/>
        </w:rPr>
        <w:t>, которая может перепрыгивать через другие </w:t>
      </w:r>
      <w:r w:rsidRPr="008179A2">
        <w:rPr>
          <w:rFonts w:ascii="Times New Roman" w:hAnsi="Times New Roman"/>
          <w:b/>
          <w:bCs/>
          <w:color w:val="111111"/>
          <w:sz w:val="24"/>
          <w:szCs w:val="24"/>
          <w:bdr w:val="none" w:sz="0" w:space="0" w:color="auto" w:frame="1"/>
        </w:rPr>
        <w:t>фигуры и пешки</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u w:val="single"/>
          <w:bdr w:val="none" w:sz="0" w:space="0" w:color="auto" w:frame="1"/>
        </w:rPr>
        <w:t>Запомнить ход коня не сложно</w:t>
      </w:r>
      <w:r w:rsidRPr="008179A2">
        <w:rPr>
          <w:rFonts w:ascii="Times New Roman" w:hAnsi="Times New Roman"/>
          <w:color w:val="111111"/>
          <w:sz w:val="24"/>
          <w:szCs w:val="24"/>
        </w:rPr>
        <w:t>: он </w:t>
      </w:r>
      <w:r w:rsidRPr="008179A2">
        <w:rPr>
          <w:rFonts w:ascii="Times New Roman" w:hAnsi="Times New Roman"/>
          <w:i/>
          <w:iCs/>
          <w:color w:val="111111"/>
          <w:sz w:val="24"/>
          <w:szCs w:val="24"/>
          <w:bdr w:val="none" w:sz="0" w:space="0" w:color="auto" w:frame="1"/>
        </w:rPr>
        <w:t>«прыгает»</w:t>
      </w:r>
      <w:r w:rsidRPr="008179A2">
        <w:rPr>
          <w:rFonts w:ascii="Times New Roman" w:hAnsi="Times New Roman"/>
          <w:color w:val="111111"/>
          <w:sz w:val="24"/>
          <w:szCs w:val="24"/>
        </w:rPr>
        <w:t> на два поля в любую сторону и поворачивает на одно поле влево или вправо. Можно сказать, что </w:t>
      </w:r>
      <w:r w:rsidRPr="008179A2">
        <w:rPr>
          <w:rFonts w:ascii="Times New Roman" w:hAnsi="Times New Roman"/>
          <w:b/>
          <w:bCs/>
          <w:color w:val="111111"/>
          <w:sz w:val="24"/>
          <w:szCs w:val="24"/>
          <w:bdr w:val="none" w:sz="0" w:space="0" w:color="auto" w:frame="1"/>
        </w:rPr>
        <w:t>конь ходит буквой </w:t>
      </w:r>
      <w:r w:rsidRPr="008179A2">
        <w:rPr>
          <w:rFonts w:ascii="Times New Roman" w:hAnsi="Times New Roman"/>
          <w:i/>
          <w:iCs/>
          <w:color w:val="111111"/>
          <w:sz w:val="24"/>
          <w:szCs w:val="24"/>
          <w:bdr w:val="none" w:sz="0" w:space="0" w:color="auto" w:frame="1"/>
        </w:rPr>
        <w:t>«Г»</w:t>
      </w:r>
      <w:r w:rsidRPr="008179A2">
        <w:rPr>
          <w:rFonts w:ascii="Times New Roman" w:hAnsi="Times New Roman"/>
          <w:color w:val="111111"/>
          <w:sz w:val="24"/>
          <w:szCs w:val="24"/>
        </w:rPr>
        <w:t>. При этом он всегда встаё</w:t>
      </w:r>
      <w:r w:rsidRPr="008179A2">
        <w:rPr>
          <w:rFonts w:ascii="Times New Roman" w:hAnsi="Times New Roman"/>
          <w:color w:val="111111"/>
          <w:sz w:val="24"/>
          <w:szCs w:val="24"/>
          <w:u w:val="single"/>
          <w:bdr w:val="none" w:sz="0" w:space="0" w:color="auto" w:frame="1"/>
        </w:rPr>
        <w:t>т на поле другого цвета</w:t>
      </w:r>
      <w:r w:rsidRPr="008179A2">
        <w:rPr>
          <w:rFonts w:ascii="Times New Roman" w:hAnsi="Times New Roman"/>
          <w:color w:val="111111"/>
          <w:sz w:val="24"/>
          <w:szCs w:val="24"/>
        </w:rPr>
        <w:t>: если стоял на белом поле, то окажется на чёрном, и наоборот.</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Если на пути коня стоит своя </w:t>
      </w:r>
      <w:r w:rsidRPr="008179A2">
        <w:rPr>
          <w:rFonts w:ascii="Times New Roman" w:hAnsi="Times New Roman"/>
          <w:b/>
          <w:bCs/>
          <w:color w:val="111111"/>
          <w:sz w:val="24"/>
          <w:szCs w:val="24"/>
          <w:bdr w:val="none" w:sz="0" w:space="0" w:color="auto" w:frame="1"/>
        </w:rPr>
        <w:t>фигура или фигура соперника</w:t>
      </w:r>
      <w:r w:rsidRPr="008179A2">
        <w:rPr>
          <w:rFonts w:ascii="Times New Roman" w:hAnsi="Times New Roman"/>
          <w:color w:val="111111"/>
          <w:sz w:val="24"/>
          <w:szCs w:val="24"/>
        </w:rPr>
        <w:t>, при совершении хода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может через нее перепрыгнуть.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Если поле, на которое хочет пойти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w:t>
      </w:r>
      <w:r w:rsidRPr="008179A2">
        <w:rPr>
          <w:rFonts w:ascii="Times New Roman" w:hAnsi="Times New Roman"/>
          <w:b/>
          <w:bCs/>
          <w:color w:val="111111"/>
          <w:sz w:val="24"/>
          <w:szCs w:val="24"/>
          <w:bdr w:val="none" w:sz="0" w:space="0" w:color="auto" w:frame="1"/>
        </w:rPr>
        <w:t>занято своей фигурой</w:t>
      </w:r>
      <w:r w:rsidRPr="008179A2">
        <w:rPr>
          <w:rFonts w:ascii="Times New Roman" w:hAnsi="Times New Roman"/>
          <w:color w:val="111111"/>
          <w:sz w:val="24"/>
          <w:szCs w:val="24"/>
        </w:rPr>
        <w:t>, ход невозможен. Если это поле </w:t>
      </w:r>
      <w:r w:rsidRPr="008179A2">
        <w:rPr>
          <w:rFonts w:ascii="Times New Roman" w:hAnsi="Times New Roman"/>
          <w:b/>
          <w:bCs/>
          <w:color w:val="111111"/>
          <w:sz w:val="24"/>
          <w:szCs w:val="24"/>
          <w:bdr w:val="none" w:sz="0" w:space="0" w:color="auto" w:frame="1"/>
        </w:rPr>
        <w:t>занято фигурой соперника</w:t>
      </w:r>
      <w:r w:rsidRPr="008179A2">
        <w:rPr>
          <w:rFonts w:ascii="Times New Roman" w:hAnsi="Times New Roman"/>
          <w:color w:val="111111"/>
          <w:sz w:val="24"/>
          <w:szCs w:val="24"/>
        </w:rPr>
        <w:t>, </w:t>
      </w:r>
      <w:r w:rsidRPr="008179A2">
        <w:rPr>
          <w:rFonts w:ascii="Times New Roman" w:hAnsi="Times New Roman"/>
          <w:b/>
          <w:bCs/>
          <w:color w:val="111111"/>
          <w:sz w:val="24"/>
          <w:szCs w:val="24"/>
          <w:bdr w:val="none" w:sz="0" w:space="0" w:color="auto" w:frame="1"/>
        </w:rPr>
        <w:t>фигуру можно съесть</w:t>
      </w:r>
      <w:r w:rsidRPr="008179A2">
        <w:rPr>
          <w:rFonts w:ascii="Times New Roman" w:hAnsi="Times New Roman"/>
          <w:color w:val="111111"/>
          <w:sz w:val="24"/>
          <w:szCs w:val="24"/>
        </w:rPr>
        <w:t>. Тогда съеденная </w:t>
      </w:r>
      <w:r w:rsidRPr="008179A2">
        <w:rPr>
          <w:rFonts w:ascii="Times New Roman" w:hAnsi="Times New Roman"/>
          <w:b/>
          <w:bCs/>
          <w:color w:val="111111"/>
          <w:sz w:val="24"/>
          <w:szCs w:val="24"/>
          <w:bdr w:val="none" w:sz="0" w:space="0" w:color="auto" w:frame="1"/>
        </w:rPr>
        <w:t>фигура снимается с доски</w:t>
      </w:r>
      <w:r w:rsidRPr="008179A2">
        <w:rPr>
          <w:rFonts w:ascii="Times New Roman" w:hAnsi="Times New Roman"/>
          <w:color w:val="111111"/>
          <w:sz w:val="24"/>
          <w:szCs w:val="24"/>
        </w:rPr>
        <w:t>, а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становится на её место.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Молодцы! Вы очень много знаете про шахматного коня!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Наша гостья просит нас сделать ей друзей и будет рада, если мы поможем ей приобрести друзей, а мы, тем самым, лучше запомним эту </w:t>
      </w:r>
      <w:r w:rsidRPr="008179A2">
        <w:rPr>
          <w:rFonts w:ascii="Times New Roman" w:hAnsi="Times New Roman"/>
          <w:b/>
          <w:bCs/>
          <w:color w:val="111111"/>
          <w:sz w:val="24"/>
          <w:szCs w:val="24"/>
          <w:bdr w:val="none" w:sz="0" w:space="0" w:color="auto" w:frame="1"/>
        </w:rPr>
        <w:t>фигуру</w:t>
      </w:r>
      <w:r w:rsidRPr="008179A2">
        <w:rPr>
          <w:rFonts w:ascii="Times New Roman" w:hAnsi="Times New Roman"/>
          <w:color w:val="111111"/>
          <w:sz w:val="24"/>
          <w:szCs w:val="24"/>
        </w:rPr>
        <w:t> и пополним копилку наших </w:t>
      </w:r>
      <w:r w:rsidRPr="008179A2">
        <w:rPr>
          <w:rFonts w:ascii="Times New Roman" w:hAnsi="Times New Roman"/>
          <w:b/>
          <w:bCs/>
          <w:color w:val="111111"/>
          <w:sz w:val="24"/>
          <w:szCs w:val="24"/>
          <w:bdr w:val="none" w:sz="0" w:space="0" w:color="auto" w:frame="1"/>
        </w:rPr>
        <w:t>фигур</w:t>
      </w:r>
      <w:r w:rsidRPr="008179A2">
        <w:rPr>
          <w:rFonts w:ascii="Times New Roman" w:hAnsi="Times New Roman"/>
          <w:color w:val="111111"/>
          <w:sz w:val="24"/>
          <w:szCs w:val="24"/>
        </w:rPr>
        <w:t>. Поможем гостье? (Да)</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4.Алгоритм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теперь, ребята, посмотрите внимательно </w:t>
      </w:r>
      <w:r w:rsidRPr="008179A2">
        <w:rPr>
          <w:rFonts w:ascii="Times New Roman" w:hAnsi="Times New Roman"/>
          <w:b/>
          <w:color w:val="000000"/>
          <w:sz w:val="24"/>
          <w:szCs w:val="24"/>
        </w:rPr>
        <w:t>видеоролик</w:t>
      </w:r>
      <w:r w:rsidRPr="008179A2">
        <w:rPr>
          <w:rFonts w:ascii="Times New Roman" w:hAnsi="Times New Roman"/>
          <w:color w:val="000000"/>
          <w:sz w:val="24"/>
          <w:szCs w:val="24"/>
        </w:rPr>
        <w:t xml:space="preserve"> о том, как надо лепить шахматного коня. Смотрим очень внимательно и запоминаем все.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 xml:space="preserve">Показ алгоритма лепки фигуры коня с помощью видеоролика.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color w:val="170E02"/>
          <w:sz w:val="24"/>
          <w:szCs w:val="24"/>
        </w:rPr>
        <w:t>5.Физминутка.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Конь меня в дорогу ждет,</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Бьет копытом у ворот. (постукивания одной ногой об пол)</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На ветру качает гривой:</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Пышной, сказочной, красивой. (покачивания головой)</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Быстро на коня вскачу (прыжки)</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И поеду, поскачу. (подскоки)</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Там за дальней за рекой</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Помашу тебе рукой. (помахать рукой).</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rPr>
        <w:t>6.Работа на индивидуальных досках с вылепленной фигурой.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коня в начальную позицию.</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конь. (работа в парах)</w:t>
      </w:r>
    </w:p>
    <w:p w:rsidR="00F46B3F" w:rsidRPr="008179A2" w:rsidRDefault="00CF57AE"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fldChar w:fldCharType="begin"/>
      </w:r>
      <w:r w:rsidR="00F46B3F"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"https://3.bp.blogspot.com/-4Sytc1Sd3oM/Wnx0ptF2FDI/AAAAAAAAJeo/18wew56h76wj3At34uZSOArsNW64obNuQCEwYBhgL/s1600/hody_konya.gif"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"https://3.bp.blogspot.com/-4Sytc1Sd3oM/Wnx0ptF2FDI/AAAAAAAAJeo/18wew56h76wj3At34uZSOArsNW64obNuQCEwYBhgL/s1600/hody_konya.gif"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"https://3.bp.blogspot.com/-4Sytc1Sd3oM/Wnx0ptF2FDI/AAAAAAAAJeo/18wew56h76wj3At34uZSOArsNW64obNuQCEwYBhgL/s1600/hody_konya.gif"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"https://3.bp.blogspot.com/-4Sytc1Sd3oM/Wnx0ptF2FDI/AAAAAAAAJeo/18wew56h76wj3At34uZSOArsNW64obNuQCEwYBhgL/s1600/hody_konya.gif" \* MERGEFORMATINET</w:instrText>
      </w:r>
      <w:r>
        <w:rPr>
          <w:rFonts w:ascii="Times New Roman" w:hAnsi="Times New Roman"/>
          <w:sz w:val="24"/>
          <w:szCs w:val="24"/>
        </w:rPr>
        <w:fldChar w:fldCharType="separate"/>
      </w:r>
      <w:r w:rsidR="00FB66BB" w:rsidRPr="00CF57AE">
        <w:rPr>
          <w:rFonts w:ascii="Times New Roman" w:hAnsi="Times New Roman"/>
          <w:sz w:val="24"/>
          <w:szCs w:val="24"/>
        </w:rPr>
        <w:pict>
          <v:shape id="_x0000_i1069" type="#_x0000_t75" style="width:152.25pt;height:118.5pt">
            <v:imagedata r:id="rId85" r:href="rId86"/>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.Рефлексия и самооценка обучающимися собственной учебной деятельности.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Молодцы, ребята, хорошо потрудились!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Наш урок подходит к концу.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Чем мы занимались на уроке? (Лепили котёнка и шахматного коня из пластилина)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какие приёмы лепки вам в этом помогли?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Поднимите руку, кто считает, что мы справились с целью, поставленной в начале урока.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КТО ДОВОЛЕН СВОЕЙ РАБОТОЙ НА УРОКЕ?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КОМУ БЫЛО ЛЕГКО?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У КОГО БЫЛИ ТРУДНОСТИ ПРИ ВЫПОЛНЕНИИ ИЗДЕЛИЯ?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Но вы ведь смогли с ними справиться?!</w:t>
      </w:r>
    </w:p>
    <w:p w:rsidR="00F46B3F" w:rsidRPr="008179A2" w:rsidRDefault="0030782C" w:rsidP="0030782C">
      <w:pPr>
        <w:spacing w:after="0" w:line="240" w:lineRule="auto"/>
        <w:jc w:val="both"/>
        <w:rPr>
          <w:rFonts w:ascii="Times New Roman" w:hAnsi="Times New Roman"/>
          <w:sz w:val="24"/>
          <w:szCs w:val="24"/>
        </w:rPr>
      </w:pPr>
      <w:r>
        <w:rPr>
          <w:rFonts w:ascii="Times New Roman" w:hAnsi="Times New Roman"/>
          <w:sz w:val="24"/>
          <w:szCs w:val="24"/>
        </w:rPr>
        <w:t>Урок окончен.</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30782C"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Тема урока</w:t>
      </w:r>
      <w:r w:rsidRPr="008179A2">
        <w:rPr>
          <w:rFonts w:ascii="Times New Roman" w:hAnsi="Times New Roman"/>
          <w:color w:val="000000"/>
          <w:sz w:val="24"/>
          <w:szCs w:val="24"/>
        </w:rPr>
        <w:t xml:space="preserve">:  Подвижные игры на основе баскетбола. </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color w:val="000000"/>
          <w:sz w:val="24"/>
          <w:szCs w:val="24"/>
        </w:rPr>
        <w:t>Тема по шахматам</w:t>
      </w:r>
      <w:r w:rsidRPr="008179A2">
        <w:rPr>
          <w:rFonts w:ascii="Times New Roman" w:hAnsi="Times New Roman"/>
          <w:color w:val="000000"/>
          <w:sz w:val="24"/>
          <w:szCs w:val="24"/>
        </w:rPr>
        <w:t>: Диагональ.</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Цель урока</w:t>
      </w:r>
      <w:r w:rsidRPr="008179A2">
        <w:rPr>
          <w:rFonts w:ascii="Times New Roman" w:hAnsi="Times New Roman"/>
          <w:color w:val="000000"/>
          <w:sz w:val="24"/>
          <w:szCs w:val="24"/>
        </w:rPr>
        <w:t>: Создать условия для совершенствования техники баскетбола посредством игры. Диагональ.</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Задачи урока:</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Образовательные:</w:t>
      </w:r>
    </w:p>
    <w:p w:rsidR="00F46B3F" w:rsidRPr="008179A2" w:rsidRDefault="00F46B3F" w:rsidP="008179A2">
      <w:pPr>
        <w:numPr>
          <w:ilvl w:val="0"/>
          <w:numId w:val="228"/>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совершенствовать технику ведения баскетбольного мяча правой и левой рукой;</w:t>
      </w:r>
    </w:p>
    <w:p w:rsidR="00F46B3F" w:rsidRPr="008179A2" w:rsidRDefault="00F46B3F" w:rsidP="008179A2">
      <w:pPr>
        <w:numPr>
          <w:ilvl w:val="0"/>
          <w:numId w:val="228"/>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совершенствовать технику передачи баскетбольного мяча двумя руками от груди с отскоком об пол, двумя руками из-за головы, одной рукой от плеча без удара об пол;</w:t>
      </w:r>
    </w:p>
    <w:p w:rsidR="00F46B3F" w:rsidRPr="008179A2" w:rsidRDefault="00F46B3F" w:rsidP="008179A2">
      <w:pPr>
        <w:numPr>
          <w:ilvl w:val="0"/>
          <w:numId w:val="228"/>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совершенствовать технику перемещения приставным шагом в стойке баскетболиста;</w:t>
      </w:r>
    </w:p>
    <w:p w:rsidR="00F46B3F" w:rsidRPr="008179A2" w:rsidRDefault="00F46B3F" w:rsidP="008179A2">
      <w:pPr>
        <w:numPr>
          <w:ilvl w:val="0"/>
          <w:numId w:val="228"/>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совершенствовать технику бросков мяча в баскетбольное кольцо;</w:t>
      </w:r>
    </w:p>
    <w:p w:rsidR="00F46B3F" w:rsidRPr="008179A2" w:rsidRDefault="00F46B3F" w:rsidP="008179A2">
      <w:pPr>
        <w:numPr>
          <w:ilvl w:val="0"/>
          <w:numId w:val="228"/>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обучать  детей подбору и организации подвижных игр с элементами баскетбола.</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     Воспитательные:</w:t>
      </w:r>
    </w:p>
    <w:p w:rsidR="00F46B3F" w:rsidRPr="008179A2" w:rsidRDefault="00F46B3F" w:rsidP="008179A2">
      <w:pPr>
        <w:numPr>
          <w:ilvl w:val="0"/>
          <w:numId w:val="229"/>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воспитывать потребность к развитию физических качеств;</w:t>
      </w:r>
    </w:p>
    <w:p w:rsidR="00F46B3F" w:rsidRPr="008179A2" w:rsidRDefault="00F46B3F" w:rsidP="008179A2">
      <w:pPr>
        <w:numPr>
          <w:ilvl w:val="0"/>
          <w:numId w:val="229"/>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содействовать развитию нравственно-волевых качеств;</w:t>
      </w:r>
    </w:p>
    <w:p w:rsidR="00F46B3F" w:rsidRPr="008179A2" w:rsidRDefault="00F46B3F" w:rsidP="008179A2">
      <w:pPr>
        <w:numPr>
          <w:ilvl w:val="0"/>
          <w:numId w:val="229"/>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формировать сознательное отношение при выполнении упражнений;</w:t>
      </w:r>
    </w:p>
    <w:p w:rsidR="00F46B3F" w:rsidRPr="008179A2" w:rsidRDefault="00F46B3F" w:rsidP="008179A2">
      <w:pPr>
        <w:numPr>
          <w:ilvl w:val="0"/>
          <w:numId w:val="229"/>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 воспитывать взаимопомощь, самостоятельность.</w:t>
      </w:r>
    </w:p>
    <w:p w:rsidR="00F46B3F" w:rsidRPr="008179A2" w:rsidRDefault="00F46B3F" w:rsidP="008179A2">
      <w:pPr>
        <w:numPr>
          <w:ilvl w:val="0"/>
          <w:numId w:val="229"/>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формирование навыков самостоятельной организации простейших соревнований по баскетболу.</w:t>
      </w:r>
      <w:r w:rsidRPr="008179A2">
        <w:rPr>
          <w:rFonts w:ascii="Times New Roman" w:hAnsi="Times New Roman"/>
          <w:color w:val="000000"/>
          <w:sz w:val="24"/>
          <w:szCs w:val="24"/>
        </w:rPr>
        <w:br/>
      </w:r>
      <w:r w:rsidRPr="008179A2">
        <w:rPr>
          <w:rFonts w:ascii="Times New Roman" w:hAnsi="Times New Roman"/>
          <w:b/>
          <w:bCs/>
          <w:color w:val="000000"/>
          <w:sz w:val="24"/>
          <w:szCs w:val="24"/>
        </w:rPr>
        <w:t>Предметные умения:</w:t>
      </w:r>
    </w:p>
    <w:p w:rsidR="00F46B3F" w:rsidRPr="008179A2" w:rsidRDefault="00F46B3F" w:rsidP="008179A2">
      <w:pPr>
        <w:numPr>
          <w:ilvl w:val="0"/>
          <w:numId w:val="230"/>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моделировать технику базовых способов передвижения с баскетбольным мячом;</w:t>
      </w:r>
    </w:p>
    <w:p w:rsidR="00F46B3F" w:rsidRPr="008179A2" w:rsidRDefault="00F46B3F" w:rsidP="008179A2">
      <w:pPr>
        <w:numPr>
          <w:ilvl w:val="0"/>
          <w:numId w:val="230"/>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осваивать универсальные умения контролировать скорость движения с мячом;</w:t>
      </w:r>
    </w:p>
    <w:p w:rsidR="00F46B3F" w:rsidRPr="008179A2" w:rsidRDefault="00F46B3F" w:rsidP="008179A2">
      <w:pPr>
        <w:numPr>
          <w:ilvl w:val="0"/>
          <w:numId w:val="230"/>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выявлять характерные ошибки в технике ведения, передачи и защиты мяча;</w:t>
      </w:r>
    </w:p>
    <w:p w:rsidR="00F46B3F" w:rsidRPr="008179A2" w:rsidRDefault="00F46B3F" w:rsidP="008179A2">
      <w:pPr>
        <w:numPr>
          <w:ilvl w:val="0"/>
          <w:numId w:val="230"/>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взаимодействовать в парах и группах при выполнении технических действий в  совершенствовании  техники баскетбола и играх с баскетбольным мячом;</w:t>
      </w:r>
    </w:p>
    <w:p w:rsidR="00F46B3F" w:rsidRPr="008179A2" w:rsidRDefault="00F46B3F" w:rsidP="008179A2">
      <w:pPr>
        <w:numPr>
          <w:ilvl w:val="0"/>
          <w:numId w:val="230"/>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принимать адекватные решения в условиях игровой деятельности.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Личностные универсальные учебные действия:</w:t>
      </w:r>
    </w:p>
    <w:p w:rsidR="00F46B3F" w:rsidRPr="008179A2" w:rsidRDefault="00F46B3F" w:rsidP="008179A2">
      <w:pPr>
        <w:numPr>
          <w:ilvl w:val="0"/>
          <w:numId w:val="231"/>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lastRenderedPageBreak/>
        <w:t>научить ценить и принимать следующие базовые ценности: «добро», «терпение», «настоящий друг»;</w:t>
      </w:r>
    </w:p>
    <w:p w:rsidR="00F46B3F" w:rsidRPr="008179A2" w:rsidRDefault="00F46B3F" w:rsidP="008179A2">
      <w:pPr>
        <w:numPr>
          <w:ilvl w:val="0"/>
          <w:numId w:val="231"/>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формирование положительного  отношения к занятиям двигательной деятельностью,  достижения личностно значимых результатов в физическом совершенстве;</w:t>
      </w:r>
    </w:p>
    <w:p w:rsidR="00F46B3F" w:rsidRPr="008179A2" w:rsidRDefault="00F46B3F" w:rsidP="008179A2">
      <w:pPr>
        <w:numPr>
          <w:ilvl w:val="0"/>
          <w:numId w:val="231"/>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оказывать бескорыстную помощь своим сверстникам, находить с ними общий язык и общие интересы.</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Познавательные учебные действия:</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уметь владеть мячом: держание, передачи на расстояние, ловля, ведение, броски в процессе  подвижных игр;</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 играть в подвижные игры на основе баскетбола;</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объяснять  свой  двигательный опыт и технику  выполнения  разучиваемых  упражнений и заданий;</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 осознавать  важность освоения универсальных умений , связанных с выполнением упражнений с баскетбольным мячом;</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понимать важность  выполнения строевых упражнений разученных ранее;</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учиться  игровым заданиям и играм на основе баскетбола;</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 наблюдать и делать самостоятельные простые выводы.</w:t>
      </w:r>
    </w:p>
    <w:p w:rsidR="00F46B3F" w:rsidRPr="008179A2" w:rsidRDefault="00F46B3F" w:rsidP="008179A2">
      <w:pPr>
        <w:numPr>
          <w:ilvl w:val="0"/>
          <w:numId w:val="232"/>
        </w:numPr>
        <w:spacing w:after="0" w:line="240" w:lineRule="auto"/>
        <w:ind w:left="1020"/>
        <w:jc w:val="both"/>
        <w:rPr>
          <w:rFonts w:ascii="Times New Roman" w:hAnsi="Times New Roman"/>
          <w:color w:val="000000"/>
          <w:sz w:val="24"/>
          <w:szCs w:val="24"/>
        </w:rPr>
      </w:pPr>
      <w:r w:rsidRPr="008179A2">
        <w:rPr>
          <w:rFonts w:ascii="Times New Roman" w:hAnsi="Times New Roman"/>
          <w:color w:val="000000"/>
          <w:sz w:val="24"/>
          <w:szCs w:val="24"/>
        </w:rPr>
        <w:t>закрепить слово диагональ, вспомнить кто из фигур  в шахматах ходит по диагонали.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Регулятивные учебные действия:</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1.    содействовать развитию быстроты реакции, координации движений, ловкости, силы;</w:t>
      </w:r>
    </w:p>
    <w:p w:rsidR="00F46B3F" w:rsidRPr="008179A2" w:rsidRDefault="00F46B3F" w:rsidP="008179A2">
      <w:pPr>
        <w:spacing w:after="0" w:line="240" w:lineRule="auto"/>
        <w:ind w:left="709"/>
        <w:jc w:val="both"/>
        <w:rPr>
          <w:rFonts w:ascii="Times New Roman" w:hAnsi="Times New Roman"/>
          <w:color w:val="000000"/>
          <w:sz w:val="24"/>
          <w:szCs w:val="24"/>
        </w:rPr>
      </w:pPr>
      <w:r w:rsidRPr="008179A2">
        <w:rPr>
          <w:rFonts w:ascii="Times New Roman" w:hAnsi="Times New Roman"/>
          <w:color w:val="000000"/>
          <w:sz w:val="24"/>
          <w:szCs w:val="24"/>
        </w:rPr>
        <w:t>2.    развивать творчество, инициативу в двигательных действиях;</w:t>
      </w:r>
    </w:p>
    <w:p w:rsidR="00F46B3F" w:rsidRPr="008179A2" w:rsidRDefault="00F46B3F" w:rsidP="008179A2">
      <w:pPr>
        <w:spacing w:after="0" w:line="240" w:lineRule="auto"/>
        <w:ind w:left="709"/>
        <w:jc w:val="both"/>
        <w:rPr>
          <w:rFonts w:ascii="Times New Roman" w:hAnsi="Times New Roman"/>
          <w:color w:val="000000"/>
          <w:sz w:val="24"/>
          <w:szCs w:val="24"/>
        </w:rPr>
      </w:pPr>
      <w:r w:rsidRPr="008179A2">
        <w:rPr>
          <w:rFonts w:ascii="Times New Roman" w:hAnsi="Times New Roman"/>
          <w:color w:val="000000"/>
          <w:sz w:val="24"/>
          <w:szCs w:val="24"/>
        </w:rPr>
        <w:t>3.    прививать интерес к здоровому образу жизни;</w:t>
      </w:r>
    </w:p>
    <w:p w:rsidR="00F46B3F" w:rsidRPr="008179A2" w:rsidRDefault="00F46B3F" w:rsidP="008179A2">
      <w:pPr>
        <w:spacing w:after="0" w:line="240" w:lineRule="auto"/>
        <w:ind w:left="709"/>
        <w:jc w:val="both"/>
        <w:rPr>
          <w:rFonts w:ascii="Times New Roman" w:hAnsi="Times New Roman"/>
          <w:color w:val="000000"/>
          <w:sz w:val="24"/>
          <w:szCs w:val="24"/>
        </w:rPr>
      </w:pPr>
      <w:r w:rsidRPr="008179A2">
        <w:rPr>
          <w:rFonts w:ascii="Times New Roman" w:hAnsi="Times New Roman"/>
          <w:color w:val="000000"/>
          <w:sz w:val="24"/>
          <w:szCs w:val="24"/>
        </w:rPr>
        <w:t>4.    способствовать повышению общего функционального состояния организма;</w:t>
      </w:r>
    </w:p>
    <w:p w:rsidR="00F46B3F" w:rsidRPr="008179A2" w:rsidRDefault="00F46B3F" w:rsidP="008179A2">
      <w:pPr>
        <w:spacing w:after="0" w:line="240" w:lineRule="auto"/>
        <w:ind w:left="709"/>
        <w:jc w:val="both"/>
        <w:rPr>
          <w:rFonts w:ascii="Times New Roman" w:hAnsi="Times New Roman"/>
          <w:color w:val="000000"/>
          <w:sz w:val="24"/>
          <w:szCs w:val="24"/>
        </w:rPr>
      </w:pPr>
      <w:r w:rsidRPr="008179A2">
        <w:rPr>
          <w:rFonts w:ascii="Times New Roman" w:hAnsi="Times New Roman"/>
          <w:color w:val="000000"/>
          <w:sz w:val="24"/>
          <w:szCs w:val="24"/>
        </w:rPr>
        <w:t>5.    способствовать формированию опорно-двигательного аппарата и правильно осанки.</w:t>
      </w:r>
    </w:p>
    <w:p w:rsidR="00F46B3F" w:rsidRPr="008179A2" w:rsidRDefault="00F46B3F" w:rsidP="008179A2">
      <w:pPr>
        <w:spacing w:after="0" w:line="240" w:lineRule="auto"/>
        <w:jc w:val="both"/>
        <w:rPr>
          <w:rFonts w:ascii="Times New Roman" w:hAnsi="Times New Roman"/>
          <w:color w:val="000000"/>
          <w:sz w:val="24"/>
          <w:szCs w:val="24"/>
        </w:rPr>
      </w:pPr>
      <w:bookmarkStart w:id="2" w:name="3"/>
      <w:bookmarkEnd w:id="2"/>
      <w:r w:rsidRPr="008179A2">
        <w:rPr>
          <w:rFonts w:ascii="Times New Roman" w:hAnsi="Times New Roman"/>
          <w:b/>
          <w:bCs/>
          <w:i/>
          <w:iCs/>
          <w:color w:val="000000"/>
          <w:sz w:val="24"/>
          <w:szCs w:val="24"/>
        </w:rPr>
        <w:t>Коммуникативные учебные действия:</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1.     воспитывать доброжелательные отношения между детьми в совместнойдвигательной деятельности;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     прививать детям стойкий интерес к подвижным играм, поддерживать в них жизненный оптимизм и здоровый соревновательный дух, поощрять творчество и разнообразную двигательную деятельность;</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     участвовать в диалоге; слушать и понимать других, высказывать свою точку зрения на события, поступки.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Место проведения: </w:t>
      </w:r>
      <w:r w:rsidRPr="008179A2">
        <w:rPr>
          <w:rFonts w:ascii="Times New Roman" w:hAnsi="Times New Roman"/>
          <w:color w:val="000000"/>
          <w:sz w:val="24"/>
          <w:szCs w:val="24"/>
        </w:rPr>
        <w:t>спортивный зал  школы.</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Инвентарь и оборудование:</w:t>
      </w:r>
      <w:r w:rsidRPr="008179A2">
        <w:rPr>
          <w:rFonts w:ascii="Times New Roman" w:hAnsi="Times New Roman"/>
          <w:color w:val="000000"/>
          <w:sz w:val="24"/>
          <w:szCs w:val="24"/>
        </w:rPr>
        <w:t> баскетбольные мячи.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Методическая карта урока</w:t>
      </w:r>
      <w:r w:rsidRPr="008179A2">
        <w:rPr>
          <w:rFonts w:ascii="Times New Roman" w:hAnsi="Times New Roman"/>
          <w:color w:val="000000"/>
          <w:sz w:val="24"/>
          <w:szCs w:val="24"/>
        </w:rPr>
        <w:t>:</w:t>
      </w:r>
    </w:p>
    <w:p w:rsidR="00F46B3F" w:rsidRPr="008179A2" w:rsidRDefault="00F46B3F" w:rsidP="008179A2">
      <w:pPr>
        <w:spacing w:after="0" w:line="240" w:lineRule="auto"/>
        <w:jc w:val="both"/>
        <w:rPr>
          <w:rFonts w:ascii="Times New Roman" w:hAnsi="Times New Roman"/>
          <w:color w:val="000000"/>
          <w:sz w:val="24"/>
          <w:szCs w:val="24"/>
        </w:rPr>
      </w:pPr>
    </w:p>
    <w:tbl>
      <w:tblPr>
        <w:tblStyle w:val="100"/>
        <w:tblW w:w="0" w:type="auto"/>
        <w:tblLook w:val="04A0"/>
      </w:tblPr>
      <w:tblGrid>
        <w:gridCol w:w="919"/>
        <w:gridCol w:w="2610"/>
        <w:gridCol w:w="1316"/>
        <w:gridCol w:w="5009"/>
      </w:tblGrid>
      <w:tr w:rsidR="00F46B3F" w:rsidRPr="008179A2" w:rsidTr="00F46B3F">
        <w:tc>
          <w:tcPr>
            <w:tcW w:w="0" w:type="auto"/>
          </w:tcPr>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b/>
                <w:bCs/>
                <w:i/>
                <w:iCs/>
                <w:color w:val="000000"/>
                <w:sz w:val="24"/>
                <w:szCs w:val="24"/>
              </w:rPr>
              <w:t xml:space="preserve">Часть </w:t>
            </w:r>
          </w:p>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b/>
                <w:bCs/>
                <w:i/>
                <w:iCs/>
                <w:color w:val="000000"/>
                <w:sz w:val="24"/>
                <w:szCs w:val="24"/>
              </w:rPr>
              <w:t>урока</w:t>
            </w:r>
          </w:p>
        </w:tc>
        <w:tc>
          <w:tcPr>
            <w:tcW w:w="0" w:type="auto"/>
          </w:tcPr>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b/>
                <w:bCs/>
                <w:i/>
                <w:iCs/>
                <w:color w:val="000000"/>
                <w:sz w:val="24"/>
                <w:szCs w:val="24"/>
              </w:rPr>
              <w:t xml:space="preserve">Содержание </w:t>
            </w:r>
          </w:p>
        </w:tc>
        <w:tc>
          <w:tcPr>
            <w:tcW w:w="0" w:type="auto"/>
          </w:tcPr>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b/>
                <w:bCs/>
                <w:i/>
                <w:iCs/>
                <w:color w:val="000000"/>
                <w:sz w:val="24"/>
                <w:szCs w:val="24"/>
              </w:rPr>
              <w:t xml:space="preserve">Дозировка </w:t>
            </w:r>
          </w:p>
        </w:tc>
        <w:tc>
          <w:tcPr>
            <w:tcW w:w="0" w:type="auto"/>
          </w:tcPr>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eastAsia="Calibri" w:hAnsi="Times New Roman"/>
                <w:b/>
                <w:sz w:val="24"/>
                <w:szCs w:val="24"/>
              </w:rPr>
              <w:t>Организационно-методические указания</w:t>
            </w:r>
          </w:p>
        </w:tc>
      </w:tr>
      <w:tr w:rsidR="00F46B3F" w:rsidRPr="008179A2" w:rsidTr="00F46B3F">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1</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Вводная</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3</w:t>
            </w:r>
          </w:p>
        </w:tc>
        <w:tc>
          <w:tcPr>
            <w:tcW w:w="0" w:type="auto"/>
          </w:tcPr>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Настроить учащихся на рабочий лад. Дать установку на решение задач урока. ТБ.</w:t>
            </w:r>
          </w:p>
          <w:p w:rsidR="00F46B3F" w:rsidRPr="008179A2" w:rsidRDefault="00F46B3F" w:rsidP="008179A2">
            <w:pPr>
              <w:spacing w:after="0" w:line="240" w:lineRule="auto"/>
              <w:rPr>
                <w:rFonts w:ascii="Times New Roman" w:hAnsi="Times New Roman"/>
                <w:b/>
                <w:bCs/>
                <w:i/>
                <w:iCs/>
                <w:color w:val="000000"/>
                <w:sz w:val="24"/>
                <w:szCs w:val="24"/>
              </w:rPr>
            </w:pPr>
          </w:p>
        </w:tc>
      </w:tr>
      <w:tr w:rsidR="00F46B3F" w:rsidRPr="008179A2" w:rsidTr="00F46B3F">
        <w:tc>
          <w:tcPr>
            <w:tcW w:w="0" w:type="auto"/>
          </w:tcPr>
          <w:p w:rsidR="00F46B3F" w:rsidRPr="008179A2" w:rsidRDefault="00F46B3F" w:rsidP="008179A2">
            <w:pPr>
              <w:spacing w:after="0" w:line="240" w:lineRule="auto"/>
              <w:rPr>
                <w:rFonts w:ascii="Times New Roman" w:hAnsi="Times New Roman"/>
                <w:b/>
                <w:bCs/>
                <w:iCs/>
                <w:color w:val="000000"/>
                <w:sz w:val="24"/>
                <w:szCs w:val="24"/>
              </w:rPr>
            </w:pPr>
          </w:p>
        </w:tc>
        <w:tc>
          <w:tcPr>
            <w:tcW w:w="0" w:type="auto"/>
          </w:tcPr>
          <w:p w:rsidR="00F46B3F" w:rsidRPr="008179A2" w:rsidRDefault="00F46B3F" w:rsidP="008179A2">
            <w:pPr>
              <w:spacing w:after="0" w:line="240" w:lineRule="auto"/>
              <w:rPr>
                <w:rFonts w:ascii="Times New Roman" w:hAnsi="Times New Roman"/>
                <w:b/>
                <w:bCs/>
                <w:iCs/>
                <w:color w:val="000000"/>
                <w:sz w:val="24"/>
                <w:szCs w:val="24"/>
              </w:rPr>
            </w:pPr>
            <w:r w:rsidRPr="008179A2">
              <w:rPr>
                <w:rFonts w:ascii="Times New Roman" w:hAnsi="Times New Roman"/>
                <w:bCs/>
                <w:sz w:val="24"/>
                <w:szCs w:val="24"/>
              </w:rPr>
              <w:t>1.Подготовительная часть</w:t>
            </w: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
                <w:bCs/>
                <w:iCs/>
                <w:color w:val="000000"/>
                <w:sz w:val="24"/>
                <w:szCs w:val="24"/>
              </w:rPr>
            </w:pPr>
          </w:p>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2.ОРУ с мячами</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lastRenderedPageBreak/>
              <w:t>10</w:t>
            </w:r>
          </w:p>
        </w:tc>
        <w:tc>
          <w:tcPr>
            <w:tcW w:w="0" w:type="auto"/>
          </w:tcPr>
          <w:p w:rsidR="00F46B3F" w:rsidRPr="008179A2" w:rsidRDefault="00F46B3F" w:rsidP="008179A2">
            <w:pPr>
              <w:spacing w:after="0" w:line="240" w:lineRule="auto"/>
              <w:contextualSpacing/>
              <w:rPr>
                <w:rFonts w:ascii="Times New Roman" w:hAnsi="Times New Roman"/>
                <w:sz w:val="24"/>
                <w:szCs w:val="24"/>
                <w:shd w:val="clear" w:color="auto" w:fill="FFFFFF"/>
              </w:rPr>
            </w:pPr>
            <w:r w:rsidRPr="008179A2">
              <w:rPr>
                <w:rFonts w:ascii="Times New Roman" w:hAnsi="Times New Roman"/>
                <w:sz w:val="24"/>
                <w:szCs w:val="24"/>
                <w:shd w:val="clear" w:color="auto" w:fill="FFFFFF"/>
              </w:rPr>
              <w:t>1.Построение в одну шеренгу. Приветствие, рапорт. Сообщение задач урока. Строевые упражнения.</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sz w:val="24"/>
                <w:szCs w:val="24"/>
              </w:rPr>
              <w:t>2)  Отгадывание загадки</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t>В этом спорте игроки</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t>Все ловки и высоки</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t xml:space="preserve">Любят в мяч  они играть  </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t xml:space="preserve">И в кольцо его кидать. </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lastRenderedPageBreak/>
              <w:t xml:space="preserve">Мячик  звонко бьет об пол </w:t>
            </w:r>
          </w:p>
          <w:p w:rsidR="00F46B3F" w:rsidRPr="008179A2" w:rsidRDefault="00F46B3F" w:rsidP="008179A2">
            <w:pPr>
              <w:shd w:val="clear" w:color="auto" w:fill="FFFFFF"/>
              <w:spacing w:after="0" w:line="240" w:lineRule="auto"/>
              <w:rPr>
                <w:rFonts w:ascii="Times New Roman" w:hAnsi="Times New Roman"/>
                <w:b/>
                <w:i/>
                <w:sz w:val="24"/>
                <w:szCs w:val="24"/>
              </w:rPr>
            </w:pPr>
            <w:r w:rsidRPr="008179A2">
              <w:rPr>
                <w:rFonts w:ascii="Times New Roman" w:hAnsi="Times New Roman"/>
                <w:b/>
                <w:i/>
                <w:sz w:val="24"/>
                <w:szCs w:val="24"/>
              </w:rPr>
              <w:t>Значит это …(баскетбол).</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Разновидности ходьбы по залу.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Команда «Направо! В обход по залу шагом марш!». Соблюдение дистанции в 2 шага.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Вспомнить, кто из шахматных фигур ходит по диагонали.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Ходить как слон.</w:t>
            </w:r>
          </w:p>
          <w:p w:rsidR="00F46B3F" w:rsidRPr="008179A2" w:rsidRDefault="00F46B3F" w:rsidP="008179A2">
            <w:pPr>
              <w:numPr>
                <w:ilvl w:val="0"/>
                <w:numId w:val="233"/>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Руки на пояс, на носках (следить за осанкой, спина прямая, смотреть прямо – голову не наклонять вперед). Идем сначала по кругу, потом по диагонали зала.</w:t>
            </w:r>
          </w:p>
          <w:p w:rsidR="00F46B3F" w:rsidRPr="008179A2" w:rsidRDefault="00F46B3F" w:rsidP="008179A2">
            <w:pPr>
              <w:numPr>
                <w:ilvl w:val="0"/>
                <w:numId w:val="233"/>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Руки за голову, на пятках (спина прямая, локти развести в стороны). Идем сначала по кругу, потом по диагонали зала.</w:t>
            </w:r>
          </w:p>
          <w:p w:rsidR="00F46B3F" w:rsidRPr="008179A2" w:rsidRDefault="00F46B3F" w:rsidP="008179A2">
            <w:pPr>
              <w:numPr>
                <w:ilvl w:val="0"/>
                <w:numId w:val="233"/>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Руки за спину, на внешней (внутренней) стороне стопы (спина прямая, свести вместе лопатки). Идем сначала по кругу, потом по диагонали зала.</w:t>
            </w:r>
          </w:p>
          <w:p w:rsidR="00F46B3F" w:rsidRPr="008179A2" w:rsidRDefault="00F46B3F" w:rsidP="008179A2">
            <w:pPr>
              <w:numPr>
                <w:ilvl w:val="0"/>
                <w:numId w:val="233"/>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Руки на пояс, с подскоком (спина прямая, подскок выполнять на каждый шаг). Идем сначала по кругу, потом по диагонали зала.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из шахматных фигур ходит по диагонали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 Бег равномерный (согревающий).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Для постепенного разогревания организма, подготовке организма к основной работе.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ОРУ с баскетбольными мячами.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Перестроение из колонны по одному в колонну по два для выполнения комплекса общеразвивающих упражнений (перед перестроением дети берут баскетбольные мячи для комплекса ОРУ).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упражнения выполняются плавно без резких движений, по 6-8 раз.</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И.п. – ноги врозь, мяч в руках внизу (движение выполнять прямыми руками, смотреть на мяч):</w:t>
            </w:r>
            <w:r w:rsidRPr="008179A2">
              <w:rPr>
                <w:rFonts w:ascii="Times New Roman" w:hAnsi="Times New Roman"/>
                <w:sz w:val="24"/>
                <w:szCs w:val="24"/>
              </w:rPr>
              <w:br/>
              <w:t>1-2 – мяч вверх, подняться на носки, потянуться – вдох;</w:t>
            </w:r>
            <w:r w:rsidRPr="008179A2">
              <w:rPr>
                <w:rFonts w:ascii="Times New Roman" w:hAnsi="Times New Roman"/>
                <w:sz w:val="24"/>
                <w:szCs w:val="24"/>
              </w:rPr>
              <w:br/>
              <w:t>3-4 – и.п. – выдох.</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И.п. – ноги врозь (пошире), руки в стороны, мяч в правой руке:</w:t>
            </w:r>
            <w:r w:rsidRPr="008179A2">
              <w:rPr>
                <w:rFonts w:ascii="Times New Roman" w:hAnsi="Times New Roman"/>
                <w:sz w:val="24"/>
                <w:szCs w:val="24"/>
              </w:rPr>
              <w:br/>
              <w:t>1 – поворот туловища вправо, взять мяч в левую;</w:t>
            </w:r>
            <w:r w:rsidRPr="008179A2">
              <w:rPr>
                <w:rFonts w:ascii="Times New Roman" w:hAnsi="Times New Roman"/>
                <w:sz w:val="24"/>
                <w:szCs w:val="24"/>
              </w:rPr>
              <w:br/>
              <w:t>2 – поворот влево, взять мяч в правую руку;</w:t>
            </w:r>
            <w:r w:rsidRPr="008179A2">
              <w:rPr>
                <w:rFonts w:ascii="Times New Roman" w:hAnsi="Times New Roman"/>
                <w:sz w:val="24"/>
                <w:szCs w:val="24"/>
              </w:rPr>
              <w:br/>
              <w:t>3-4 – то же.</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И.п. – ноги вместе, мяч в руках внизу (ноги в коленях не сгибать):</w:t>
            </w:r>
            <w:r w:rsidRPr="008179A2">
              <w:rPr>
                <w:rFonts w:ascii="Times New Roman" w:hAnsi="Times New Roman"/>
                <w:sz w:val="24"/>
                <w:szCs w:val="24"/>
              </w:rPr>
              <w:br/>
              <w:t>1 – мяч вверх;</w:t>
            </w:r>
            <w:r w:rsidRPr="008179A2">
              <w:rPr>
                <w:rFonts w:ascii="Times New Roman" w:hAnsi="Times New Roman"/>
                <w:sz w:val="24"/>
                <w:szCs w:val="24"/>
              </w:rPr>
              <w:br/>
              <w:t xml:space="preserve">2 – шаг левой ногой назад на носок, </w:t>
            </w:r>
            <w:r w:rsidRPr="008179A2">
              <w:rPr>
                <w:rFonts w:ascii="Times New Roman" w:hAnsi="Times New Roman"/>
                <w:sz w:val="24"/>
                <w:szCs w:val="24"/>
              </w:rPr>
              <w:lastRenderedPageBreak/>
              <w:t>прогнуться;</w:t>
            </w:r>
            <w:r w:rsidRPr="008179A2">
              <w:rPr>
                <w:rFonts w:ascii="Times New Roman" w:hAnsi="Times New Roman"/>
                <w:sz w:val="24"/>
                <w:szCs w:val="24"/>
              </w:rPr>
              <w:br/>
              <w:t>3 – и.п.;</w:t>
            </w:r>
            <w:r w:rsidRPr="008179A2">
              <w:rPr>
                <w:rFonts w:ascii="Times New Roman" w:hAnsi="Times New Roman"/>
                <w:sz w:val="24"/>
                <w:szCs w:val="24"/>
              </w:rPr>
              <w:br/>
              <w:t>4 – то же правой ногой.</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 п. –ноги в месте, мяч у груди на согнутых руках:</w:t>
            </w:r>
            <w:r w:rsidRPr="008179A2">
              <w:rPr>
                <w:rFonts w:ascii="Times New Roman" w:hAnsi="Times New Roman"/>
                <w:sz w:val="24"/>
                <w:szCs w:val="24"/>
              </w:rPr>
              <w:br/>
              <w:t xml:space="preserve">1- выпад в перед левой ногой, перекатываем мяч под ногами. </w:t>
            </w:r>
          </w:p>
          <w:p w:rsidR="00F46B3F" w:rsidRPr="008179A2" w:rsidRDefault="00F46B3F" w:rsidP="008179A2">
            <w:pPr>
              <w:numPr>
                <w:ilvl w:val="1"/>
                <w:numId w:val="231"/>
              </w:numPr>
              <w:shd w:val="clear" w:color="auto" w:fill="FFFFFF"/>
              <w:spacing w:after="0" w:line="240" w:lineRule="auto"/>
              <w:ind w:left="471" w:firstLine="0"/>
              <w:contextualSpacing/>
              <w:rPr>
                <w:rFonts w:ascii="Times New Roman" w:hAnsi="Times New Roman"/>
                <w:sz w:val="24"/>
                <w:szCs w:val="24"/>
              </w:rPr>
            </w:pPr>
            <w:r w:rsidRPr="008179A2">
              <w:rPr>
                <w:rFonts w:ascii="Times New Roman" w:hAnsi="Times New Roman"/>
                <w:sz w:val="24"/>
                <w:szCs w:val="24"/>
              </w:rPr>
              <w:t>и.п.</w:t>
            </w:r>
          </w:p>
          <w:p w:rsidR="00F46B3F" w:rsidRPr="008179A2" w:rsidRDefault="00F46B3F" w:rsidP="008179A2">
            <w:pPr>
              <w:numPr>
                <w:ilvl w:val="1"/>
                <w:numId w:val="231"/>
              </w:numPr>
              <w:shd w:val="clear" w:color="auto" w:fill="FFFFFF"/>
              <w:spacing w:after="0" w:line="240" w:lineRule="auto"/>
              <w:ind w:left="471" w:hanging="1111"/>
              <w:contextualSpacing/>
              <w:rPr>
                <w:rFonts w:ascii="Times New Roman" w:hAnsi="Times New Roman"/>
                <w:sz w:val="24"/>
                <w:szCs w:val="24"/>
              </w:rPr>
            </w:pPr>
            <w:r w:rsidRPr="008179A2">
              <w:rPr>
                <w:rFonts w:ascii="Times New Roman" w:hAnsi="Times New Roman"/>
                <w:sz w:val="24"/>
                <w:szCs w:val="24"/>
              </w:rPr>
              <w:t>3-4 тоже самое с другой ноги.</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 п. – лежа на спине, мяч за головой: перекат на живот и обратно с мячом в руках (чередовать перекат в правую и левую сторону).</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 п. – лежа на животе, руки прямые на мяче на полу, голова опущена: приподняв голову и плечи, поочередно поднимать ноги.</w:t>
            </w:r>
          </w:p>
          <w:p w:rsidR="00F46B3F" w:rsidRPr="008179A2" w:rsidRDefault="00F46B3F" w:rsidP="008179A2">
            <w:pPr>
              <w:numPr>
                <w:ilvl w:val="0"/>
                <w:numId w:val="234"/>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 п. – стоя на коленях, мяч в руках;</w:t>
            </w:r>
            <w:r w:rsidRPr="008179A2">
              <w:rPr>
                <w:rFonts w:ascii="Times New Roman" w:hAnsi="Times New Roman"/>
                <w:sz w:val="24"/>
                <w:szCs w:val="24"/>
              </w:rPr>
              <w:br/>
              <w:t>сесть вправо с мячом в руках, выпрямиться;</w:t>
            </w:r>
            <w:r w:rsidRPr="008179A2">
              <w:rPr>
                <w:rFonts w:ascii="Times New Roman" w:hAnsi="Times New Roman"/>
                <w:sz w:val="24"/>
                <w:szCs w:val="24"/>
              </w:rPr>
              <w:br/>
              <w:t>сесть влево, выпрямиться.</w:t>
            </w:r>
          </w:p>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sz w:val="24"/>
                <w:szCs w:val="24"/>
              </w:rPr>
              <w:t>И.п. – лежа на спине, ноги согнуты в коленях, мяч между ног, руки в стороны; выполнить наклон влево – вправо, коснуться коленями пола.</w:t>
            </w:r>
          </w:p>
        </w:tc>
      </w:tr>
      <w:tr w:rsidR="00F46B3F" w:rsidRPr="008179A2" w:rsidTr="00F46B3F">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lastRenderedPageBreak/>
              <w:t>2</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 xml:space="preserve">Основная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Упражнения с мячом.</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Эстафеты с баскетбольными мячами.</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Подвижная игра «Догони мяч»</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lastRenderedPageBreak/>
              <w:t>22</w:t>
            </w:r>
          </w:p>
        </w:tc>
        <w:tc>
          <w:tcPr>
            <w:tcW w:w="0" w:type="auto"/>
          </w:tcPr>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Для выполнения упражнений с мячом, учащиеся перестраиваются в две шеренги лицом друг к другу, лишние мячи убираются, оставляется один мяч на пару.</w:t>
            </w:r>
          </w:p>
          <w:p w:rsidR="00F46B3F" w:rsidRPr="008179A2" w:rsidRDefault="00F46B3F" w:rsidP="008179A2">
            <w:pPr>
              <w:numPr>
                <w:ilvl w:val="0"/>
                <w:numId w:val="235"/>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И.п. – стойка баскетболиста, держать мяч двумя руками на уровне груди (повторить стойку баскетболиста.)</w:t>
            </w:r>
          </w:p>
          <w:p w:rsidR="00F46B3F" w:rsidRPr="008179A2" w:rsidRDefault="00F46B3F" w:rsidP="008179A2">
            <w:pPr>
              <w:numPr>
                <w:ilvl w:val="0"/>
                <w:numId w:val="235"/>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Передача двумя руками от груди (мяч у груди, пальцы широко расставлены; потянуться за мячом):</w:t>
            </w:r>
            <w:r w:rsidRPr="008179A2">
              <w:rPr>
                <w:rFonts w:ascii="Times New Roman" w:hAnsi="Times New Roman"/>
                <w:sz w:val="24"/>
                <w:szCs w:val="24"/>
              </w:rPr>
              <w:br/>
              <w:t>- по воздуху;</w:t>
            </w:r>
            <w:r w:rsidRPr="008179A2">
              <w:rPr>
                <w:rFonts w:ascii="Times New Roman" w:hAnsi="Times New Roman"/>
                <w:sz w:val="24"/>
                <w:szCs w:val="24"/>
              </w:rPr>
              <w:br/>
              <w:t>- с ударом о пол.</w:t>
            </w:r>
          </w:p>
          <w:p w:rsidR="00F46B3F" w:rsidRPr="008179A2" w:rsidRDefault="00F46B3F" w:rsidP="008179A2">
            <w:pPr>
              <w:numPr>
                <w:ilvl w:val="0"/>
                <w:numId w:val="235"/>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Передача мяча сверху из-за головы (сначала ведут мяч вокруг партнера, возвращаются на место и выполняют передачу мяча из-за головы; руки при ведении чередовать):</w:t>
            </w:r>
            <w:r w:rsidRPr="008179A2">
              <w:rPr>
                <w:rFonts w:ascii="Times New Roman" w:hAnsi="Times New Roman"/>
                <w:sz w:val="24"/>
                <w:szCs w:val="24"/>
              </w:rPr>
              <w:br/>
              <w:t>- введение мяча на месте и передача из-за головы с места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Закрепление навыков ловли и передачи мяча, развитие координации, ловкости.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Перестроиться 2 колоны (дистанция -2 м друг от друга). Заранее отметить  на полу  крестиками где должны стоять дети.</w:t>
            </w:r>
          </w:p>
          <w:p w:rsidR="00F46B3F" w:rsidRPr="008179A2" w:rsidRDefault="00F46B3F" w:rsidP="008179A2">
            <w:pPr>
              <w:numPr>
                <w:ilvl w:val="0"/>
                <w:numId w:val="236"/>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 xml:space="preserve">Передай мяч,  накатом в колоннах. Последний делает поворот на 360 градусов и возвращает мяч  обратно  также. Побеждает тот кто быстрее </w:t>
            </w:r>
            <w:r w:rsidRPr="008179A2">
              <w:rPr>
                <w:rFonts w:ascii="Times New Roman" w:hAnsi="Times New Roman"/>
                <w:sz w:val="24"/>
                <w:szCs w:val="24"/>
              </w:rPr>
              <w:lastRenderedPageBreak/>
              <w:t>поднимет мяч над головой.</w:t>
            </w:r>
          </w:p>
          <w:p w:rsidR="00F46B3F" w:rsidRPr="008179A2" w:rsidRDefault="00F46B3F" w:rsidP="008179A2">
            <w:pPr>
              <w:numPr>
                <w:ilvl w:val="0"/>
                <w:numId w:val="236"/>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 xml:space="preserve">Передача мяча от груди в колонах. </w:t>
            </w:r>
          </w:p>
          <w:p w:rsidR="00F46B3F" w:rsidRPr="008179A2" w:rsidRDefault="00F46B3F" w:rsidP="008179A2">
            <w:pPr>
              <w:numPr>
                <w:ilvl w:val="0"/>
                <w:numId w:val="236"/>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Передача мяча от груди отскоком от пола.</w:t>
            </w:r>
          </w:p>
          <w:p w:rsidR="00F46B3F" w:rsidRPr="008179A2" w:rsidRDefault="00F46B3F" w:rsidP="008179A2">
            <w:pPr>
              <w:numPr>
                <w:ilvl w:val="0"/>
                <w:numId w:val="236"/>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Передача мяч из рук в руки, с правой  стороны- назад, обратно с левой. (колоны смыкаются).</w:t>
            </w:r>
          </w:p>
          <w:p w:rsidR="00F46B3F" w:rsidRPr="008179A2" w:rsidRDefault="00F46B3F" w:rsidP="008179A2">
            <w:pPr>
              <w:numPr>
                <w:ilvl w:val="0"/>
                <w:numId w:val="236"/>
              </w:numPr>
              <w:shd w:val="clear" w:color="auto" w:fill="FFFFFF"/>
              <w:spacing w:after="0" w:line="240" w:lineRule="auto"/>
              <w:ind w:left="375"/>
              <w:rPr>
                <w:rFonts w:ascii="Times New Roman" w:hAnsi="Times New Roman"/>
                <w:sz w:val="24"/>
                <w:szCs w:val="24"/>
              </w:rPr>
            </w:pPr>
            <w:r w:rsidRPr="008179A2">
              <w:rPr>
                <w:rFonts w:ascii="Times New Roman" w:hAnsi="Times New Roman"/>
                <w:sz w:val="24"/>
                <w:szCs w:val="24"/>
              </w:rPr>
              <w:t>Передача мяча с верху из рук в руки- назад, обратно между ног.</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Перестроение в круг (передача мяча в кругу сверху и снизу " над головой.</w:t>
            </w:r>
          </w:p>
        </w:tc>
      </w:tr>
      <w:tr w:rsidR="00F46B3F" w:rsidRPr="008179A2" w:rsidTr="00F46B3F">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lastRenderedPageBreak/>
              <w:t>3</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 xml:space="preserve">Заключительная </w:t>
            </w:r>
          </w:p>
        </w:tc>
        <w:tc>
          <w:tcPr>
            <w:tcW w:w="0" w:type="auto"/>
          </w:tcPr>
          <w:p w:rsidR="00F46B3F" w:rsidRPr="008179A2" w:rsidRDefault="00F46B3F" w:rsidP="008179A2">
            <w:pPr>
              <w:spacing w:after="0" w:line="240" w:lineRule="auto"/>
              <w:rPr>
                <w:rFonts w:ascii="Times New Roman" w:hAnsi="Times New Roman"/>
                <w:bCs/>
                <w:iCs/>
                <w:color w:val="000000"/>
                <w:sz w:val="24"/>
                <w:szCs w:val="24"/>
              </w:rPr>
            </w:pPr>
            <w:r w:rsidRPr="008179A2">
              <w:rPr>
                <w:rFonts w:ascii="Times New Roman" w:hAnsi="Times New Roman"/>
                <w:bCs/>
                <w:iCs/>
                <w:color w:val="000000"/>
                <w:sz w:val="24"/>
                <w:szCs w:val="24"/>
              </w:rPr>
              <w:t>3</w:t>
            </w:r>
          </w:p>
        </w:tc>
        <w:tc>
          <w:tcPr>
            <w:tcW w:w="0" w:type="auto"/>
          </w:tcPr>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Игра на внимание «Светофор»</w:t>
            </w:r>
          </w:p>
          <w:p w:rsidR="00F46B3F" w:rsidRPr="008179A2" w:rsidRDefault="00F46B3F" w:rsidP="008179A2">
            <w:pPr>
              <w:framePr w:hSpace="180" w:wrap="around" w:vAnchor="text" w:hAnchor="text" w:xAlign="center" w:y="1"/>
              <w:shd w:val="clear" w:color="auto" w:fill="FFFFFF"/>
              <w:spacing w:after="0" w:line="240" w:lineRule="auto"/>
              <w:suppressOverlap/>
              <w:rPr>
                <w:rFonts w:ascii="Times New Roman" w:hAnsi="Times New Roman"/>
                <w:sz w:val="24"/>
                <w:szCs w:val="24"/>
              </w:rPr>
            </w:pPr>
            <w:r w:rsidRPr="008179A2">
              <w:rPr>
                <w:rFonts w:ascii="Times New Roman" w:hAnsi="Times New Roman"/>
                <w:sz w:val="24"/>
                <w:szCs w:val="24"/>
              </w:rPr>
              <w:t>Построение. Подведение итогов</w:t>
            </w:r>
          </w:p>
          <w:p w:rsidR="00F46B3F" w:rsidRPr="008179A2" w:rsidRDefault="00F46B3F" w:rsidP="008179A2">
            <w:pPr>
              <w:spacing w:after="0" w:line="240" w:lineRule="auto"/>
              <w:ind w:left="160" w:right="160"/>
              <w:jc w:val="both"/>
              <w:rPr>
                <w:rFonts w:ascii="Times New Roman" w:hAnsi="Times New Roman"/>
                <w:sz w:val="24"/>
                <w:szCs w:val="24"/>
              </w:rPr>
            </w:pPr>
            <w:r w:rsidRPr="008179A2">
              <w:rPr>
                <w:rFonts w:ascii="Times New Roman" w:hAnsi="Times New Roman"/>
                <w:sz w:val="24"/>
                <w:szCs w:val="24"/>
              </w:rPr>
              <w:t>- Оцените свою работу.</w:t>
            </w:r>
          </w:p>
          <w:p w:rsidR="00F46B3F" w:rsidRPr="008179A2" w:rsidRDefault="00F46B3F" w:rsidP="008179A2">
            <w:pPr>
              <w:spacing w:after="0" w:line="240" w:lineRule="auto"/>
              <w:ind w:right="160"/>
              <w:jc w:val="both"/>
              <w:rPr>
                <w:rFonts w:ascii="Times New Roman" w:hAnsi="Times New Roman"/>
                <w:sz w:val="24"/>
                <w:szCs w:val="24"/>
              </w:rPr>
            </w:pPr>
            <w:r w:rsidRPr="008179A2">
              <w:rPr>
                <w:rFonts w:ascii="Times New Roman" w:hAnsi="Times New Roman"/>
                <w:sz w:val="24"/>
                <w:szCs w:val="24"/>
              </w:rPr>
              <w:t>Шаг в перед – Все получилось, все понравилось.</w:t>
            </w:r>
          </w:p>
          <w:p w:rsidR="00F46B3F" w:rsidRPr="008179A2" w:rsidRDefault="00F46B3F" w:rsidP="008179A2">
            <w:pPr>
              <w:spacing w:after="0" w:line="240" w:lineRule="auto"/>
              <w:ind w:right="160"/>
              <w:jc w:val="both"/>
              <w:rPr>
                <w:rFonts w:ascii="Times New Roman" w:hAnsi="Times New Roman"/>
                <w:sz w:val="24"/>
                <w:szCs w:val="24"/>
              </w:rPr>
            </w:pPr>
            <w:r w:rsidRPr="008179A2">
              <w:rPr>
                <w:rFonts w:ascii="Times New Roman" w:hAnsi="Times New Roman"/>
                <w:sz w:val="24"/>
                <w:szCs w:val="24"/>
              </w:rPr>
              <w:t>Шаг назад – ничего не получилось, было очень тяжело.</w:t>
            </w:r>
          </w:p>
          <w:p w:rsidR="00F46B3F" w:rsidRPr="008179A2" w:rsidRDefault="00F46B3F" w:rsidP="008179A2">
            <w:pPr>
              <w:spacing w:after="0" w:line="240" w:lineRule="auto"/>
              <w:rPr>
                <w:rFonts w:ascii="Times New Roman" w:hAnsi="Times New Roman"/>
                <w:b/>
                <w:bCs/>
                <w:i/>
                <w:iCs/>
                <w:color w:val="000000"/>
                <w:sz w:val="24"/>
                <w:szCs w:val="24"/>
              </w:rPr>
            </w:pPr>
            <w:r w:rsidRPr="008179A2">
              <w:rPr>
                <w:rFonts w:ascii="Times New Roman" w:hAnsi="Times New Roman"/>
                <w:sz w:val="24"/>
                <w:szCs w:val="24"/>
              </w:rPr>
              <w:t>Хлопаем в ладоши – не все получилось, были некоторые затруднения.</w:t>
            </w:r>
          </w:p>
        </w:tc>
      </w:tr>
    </w:tbl>
    <w:p w:rsidR="00F46B3F" w:rsidRPr="008179A2" w:rsidRDefault="00F46B3F" w:rsidP="0030782C">
      <w:pPr>
        <w:spacing w:after="0" w:line="240" w:lineRule="auto"/>
        <w:rPr>
          <w:rFonts w:ascii="Times New Roman" w:hAnsi="Times New Roman"/>
          <w:b/>
          <w:bCs/>
          <w:i/>
          <w:iCs/>
          <w:color w:val="000000"/>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keepNext/>
        <w:autoSpaceDE w:val="0"/>
        <w:autoSpaceDN w:val="0"/>
        <w:adjustRightInd w:val="0"/>
        <w:spacing w:after="0" w:line="240" w:lineRule="auto"/>
        <w:rPr>
          <w:rFonts w:ascii="Times New Roman" w:hAnsi="Times New Roman"/>
          <w:sz w:val="24"/>
          <w:szCs w:val="24"/>
        </w:rPr>
      </w:pPr>
      <w:r w:rsidRPr="008179A2">
        <w:rPr>
          <w:rFonts w:ascii="Times New Roman" w:hAnsi="Times New Roman"/>
          <w:b/>
          <w:sz w:val="24"/>
          <w:szCs w:val="24"/>
        </w:rPr>
        <w:t>Тема:</w:t>
      </w:r>
      <w:r w:rsidRPr="008179A2">
        <w:rPr>
          <w:rFonts w:ascii="Times New Roman" w:hAnsi="Times New Roman"/>
          <w:sz w:val="24"/>
          <w:szCs w:val="24"/>
        </w:rPr>
        <w:t xml:space="preserve"> Буква ь – показатель мягкости согласных звуков.</w:t>
      </w:r>
    </w:p>
    <w:p w:rsidR="00F46B3F" w:rsidRPr="008179A2" w:rsidRDefault="00F46B3F" w:rsidP="008179A2">
      <w:pPr>
        <w:keepNext/>
        <w:autoSpaceDE w:val="0"/>
        <w:autoSpaceDN w:val="0"/>
        <w:adjustRightInd w:val="0"/>
        <w:spacing w:after="0" w:line="240" w:lineRule="auto"/>
        <w:rPr>
          <w:rFonts w:ascii="Times New Roman" w:hAnsi="Times New Roman"/>
          <w:sz w:val="24"/>
          <w:szCs w:val="24"/>
        </w:rPr>
      </w:pPr>
      <w:r w:rsidRPr="008179A2">
        <w:rPr>
          <w:rFonts w:ascii="Times New Roman" w:hAnsi="Times New Roman"/>
          <w:b/>
          <w:sz w:val="24"/>
          <w:szCs w:val="24"/>
        </w:rPr>
        <w:t xml:space="preserve">Тема по шахматам: </w:t>
      </w:r>
      <w:r w:rsidRPr="008179A2">
        <w:rPr>
          <w:rFonts w:ascii="Times New Roman" w:hAnsi="Times New Roman"/>
          <w:sz w:val="24"/>
          <w:szCs w:val="24"/>
        </w:rPr>
        <w:t>Шахматные фигуры и начальная позиция.</w:t>
      </w:r>
    </w:p>
    <w:p w:rsidR="00F46B3F" w:rsidRPr="008179A2" w:rsidRDefault="00F46B3F" w:rsidP="008179A2">
      <w:pPr>
        <w:keepNext/>
        <w:autoSpaceDE w:val="0"/>
        <w:autoSpaceDN w:val="0"/>
        <w:adjustRightInd w:val="0"/>
        <w:spacing w:after="0" w:line="240" w:lineRule="auto"/>
        <w:rPr>
          <w:rFonts w:ascii="Times New Roman" w:hAnsi="Times New Roman"/>
          <w:sz w:val="24"/>
          <w:szCs w:val="24"/>
        </w:rPr>
      </w:pPr>
      <w:r w:rsidRPr="008179A2">
        <w:rPr>
          <w:rFonts w:ascii="Times New Roman" w:hAnsi="Times New Roman"/>
          <w:b/>
          <w:bCs/>
          <w:sz w:val="24"/>
          <w:szCs w:val="24"/>
        </w:rPr>
        <w:t>Цели</w:t>
      </w:r>
      <w:r w:rsidRPr="008179A2">
        <w:rPr>
          <w:rFonts w:ascii="Times New Roman" w:hAnsi="Times New Roman"/>
          <w:sz w:val="24"/>
          <w:szCs w:val="24"/>
        </w:rPr>
        <w:t xml:space="preserve">: - познакомить учащихся с буквой </w:t>
      </w:r>
      <w:r w:rsidRPr="008179A2">
        <w:rPr>
          <w:rFonts w:ascii="Times New Roman" w:hAnsi="Times New Roman"/>
          <w:i/>
          <w:iCs/>
          <w:sz w:val="24"/>
          <w:szCs w:val="24"/>
        </w:rPr>
        <w:t>ь</w:t>
      </w:r>
      <w:r w:rsidRPr="008179A2">
        <w:rPr>
          <w:rFonts w:ascii="Times New Roman" w:hAnsi="Times New Roman"/>
          <w:sz w:val="24"/>
          <w:szCs w:val="24"/>
        </w:rPr>
        <w:t>, обозначающей мягкость согласных; развивать речь, память, логическое мышление.</w:t>
      </w:r>
    </w:p>
    <w:p w:rsidR="00F46B3F" w:rsidRPr="008179A2" w:rsidRDefault="00F46B3F" w:rsidP="008179A2">
      <w:pPr>
        <w:tabs>
          <w:tab w:val="left" w:pos="1358"/>
        </w:tabs>
        <w:spacing w:after="0" w:line="240" w:lineRule="auto"/>
        <w:ind w:right="1276"/>
        <w:jc w:val="both"/>
        <w:rPr>
          <w:rFonts w:ascii="Times New Roman" w:hAnsi="Times New Roman"/>
          <w:sz w:val="24"/>
          <w:szCs w:val="24"/>
        </w:rPr>
      </w:pPr>
      <w:r w:rsidRPr="008179A2">
        <w:rPr>
          <w:rFonts w:ascii="Times New Roman" w:hAnsi="Times New Roman"/>
          <w:sz w:val="24"/>
          <w:szCs w:val="24"/>
        </w:rPr>
        <w:t>- расширять представления об игре в шахматы. Закреплять названия шахматных фигур. Формировать представления о начальной позиции в шахматах.</w:t>
      </w:r>
    </w:p>
    <w:p w:rsidR="00F46B3F" w:rsidRPr="008179A2" w:rsidRDefault="00F46B3F" w:rsidP="008179A2">
      <w:pPr>
        <w:autoSpaceDE w:val="0"/>
        <w:autoSpaceDN w:val="0"/>
        <w:adjustRightInd w:val="0"/>
        <w:spacing w:after="0" w:line="240" w:lineRule="auto"/>
        <w:jc w:val="both"/>
        <w:rPr>
          <w:rFonts w:ascii="Times New Roman" w:hAnsi="Times New Roman"/>
          <w:b/>
          <w:bCs/>
          <w:sz w:val="24"/>
          <w:szCs w:val="24"/>
        </w:rPr>
      </w:pPr>
      <w:r w:rsidRPr="008179A2">
        <w:rPr>
          <w:rFonts w:ascii="Times New Roman" w:hAnsi="Times New Roman"/>
          <w:b/>
          <w:bCs/>
          <w:sz w:val="24"/>
          <w:szCs w:val="24"/>
        </w:rPr>
        <w:t xml:space="preserve">Тип урока: </w:t>
      </w:r>
      <w:r w:rsidRPr="008179A2">
        <w:rPr>
          <w:rFonts w:ascii="Times New Roman" w:hAnsi="Times New Roman"/>
          <w:bCs/>
          <w:sz w:val="24"/>
          <w:szCs w:val="24"/>
        </w:rPr>
        <w:t>урок открытия нового знания</w:t>
      </w:r>
    </w:p>
    <w:p w:rsidR="00F46B3F" w:rsidRPr="008179A2" w:rsidRDefault="00F46B3F" w:rsidP="008179A2">
      <w:pPr>
        <w:autoSpaceDE w:val="0"/>
        <w:autoSpaceDN w:val="0"/>
        <w:adjustRightInd w:val="0"/>
        <w:spacing w:after="0" w:line="240" w:lineRule="auto"/>
        <w:jc w:val="both"/>
        <w:rPr>
          <w:rFonts w:ascii="Times New Roman" w:hAnsi="Times New Roman"/>
          <w:sz w:val="24"/>
          <w:szCs w:val="24"/>
        </w:rPr>
      </w:pPr>
      <w:r w:rsidRPr="008179A2">
        <w:rPr>
          <w:rFonts w:ascii="Times New Roman" w:hAnsi="Times New Roman"/>
          <w:b/>
          <w:sz w:val="24"/>
          <w:szCs w:val="24"/>
        </w:rPr>
        <w:t>Технология построения урока:</w:t>
      </w:r>
      <w:r w:rsidRPr="008179A2">
        <w:rPr>
          <w:rFonts w:ascii="Times New Roman" w:hAnsi="Times New Roman"/>
          <w:sz w:val="24"/>
          <w:szCs w:val="24"/>
        </w:rPr>
        <w:t xml:space="preserve"> проблемно-диалогическая</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Планируемые результаты:</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Предметные</w:t>
      </w:r>
    </w:p>
    <w:p w:rsidR="00F46B3F" w:rsidRPr="008179A2" w:rsidRDefault="00F46B3F" w:rsidP="008179A2">
      <w:pPr>
        <w:autoSpaceDE w:val="0"/>
        <w:snapToGrid w:val="0"/>
        <w:spacing w:after="0" w:line="240" w:lineRule="auto"/>
        <w:jc w:val="both"/>
        <w:rPr>
          <w:rFonts w:ascii="Times New Roman" w:eastAsia="Calibri" w:hAnsi="Times New Roman"/>
          <w:bCs/>
          <w:sz w:val="24"/>
          <w:szCs w:val="24"/>
          <w:u w:val="single"/>
        </w:rPr>
      </w:pPr>
      <w:r w:rsidRPr="008179A2">
        <w:rPr>
          <w:rFonts w:ascii="Times New Roman" w:eastAsia="Calibri" w:hAnsi="Times New Roman"/>
          <w:bCs/>
          <w:sz w:val="24"/>
          <w:szCs w:val="24"/>
          <w:u w:val="single"/>
        </w:rPr>
        <w:t>Знать:</w:t>
      </w:r>
    </w:p>
    <w:p w:rsidR="00F46B3F" w:rsidRPr="008179A2" w:rsidRDefault="00F46B3F" w:rsidP="008179A2">
      <w:pPr>
        <w:autoSpaceDE w:val="0"/>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особенности мягкого знака (звука не обозначает, но обозначает мягкость предшествующего согласного)</w:t>
      </w:r>
    </w:p>
    <w:p w:rsidR="00F46B3F" w:rsidRPr="008179A2" w:rsidRDefault="00F46B3F" w:rsidP="008179A2">
      <w:pPr>
        <w:autoSpaceDE w:val="0"/>
        <w:spacing w:after="0" w:line="240" w:lineRule="auto"/>
        <w:jc w:val="both"/>
        <w:rPr>
          <w:rFonts w:ascii="Times New Roman" w:eastAsia="Calibri" w:hAnsi="Times New Roman"/>
          <w:bCs/>
          <w:sz w:val="24"/>
          <w:szCs w:val="24"/>
          <w:u w:val="single"/>
        </w:rPr>
      </w:pPr>
      <w:r w:rsidRPr="008179A2">
        <w:rPr>
          <w:rFonts w:ascii="Times New Roman" w:eastAsia="Calibri" w:hAnsi="Times New Roman"/>
          <w:bCs/>
          <w:sz w:val="24"/>
          <w:szCs w:val="24"/>
          <w:u w:val="single"/>
        </w:rPr>
        <w:t>Уметь:</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eastAsia="Calibri" w:hAnsi="Times New Roman"/>
          <w:sz w:val="24"/>
          <w:szCs w:val="24"/>
        </w:rPr>
        <w:t>– отличать букву «мягкий знак» от других букв, читать слова с новой буквой.</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Метапредметные</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rPr>
        <w:t>Личностные УУД:</w:t>
      </w:r>
    </w:p>
    <w:p w:rsidR="00F46B3F" w:rsidRPr="008179A2" w:rsidRDefault="00F46B3F" w:rsidP="008179A2">
      <w:pPr>
        <w:numPr>
          <w:ilvl w:val="0"/>
          <w:numId w:val="238"/>
        </w:numPr>
        <w:spacing w:after="0" w:line="240" w:lineRule="auto"/>
        <w:contextualSpacing/>
        <w:jc w:val="both"/>
        <w:rPr>
          <w:rFonts w:ascii="Times New Roman" w:hAnsi="Times New Roman"/>
          <w:sz w:val="24"/>
          <w:szCs w:val="24"/>
        </w:rPr>
      </w:pPr>
      <w:r w:rsidRPr="008179A2">
        <w:rPr>
          <w:rFonts w:ascii="Times New Roman" w:hAnsi="Times New Roman"/>
          <w:sz w:val="24"/>
          <w:szCs w:val="24"/>
        </w:rPr>
        <w:t>внутренняя позиция школьника на уровне положительного отношения к школе;</w:t>
      </w:r>
    </w:p>
    <w:p w:rsidR="00F46B3F" w:rsidRPr="008179A2" w:rsidRDefault="00F46B3F" w:rsidP="008179A2">
      <w:pPr>
        <w:numPr>
          <w:ilvl w:val="0"/>
          <w:numId w:val="238"/>
        </w:numPr>
        <w:spacing w:after="0" w:line="240" w:lineRule="auto"/>
        <w:contextualSpacing/>
        <w:jc w:val="both"/>
        <w:rPr>
          <w:rFonts w:ascii="Times New Roman" w:hAnsi="Times New Roman"/>
          <w:sz w:val="24"/>
          <w:szCs w:val="24"/>
        </w:rPr>
      </w:pPr>
      <w:r w:rsidRPr="008179A2">
        <w:rPr>
          <w:rFonts w:ascii="Times New Roman" w:hAnsi="Times New Roman"/>
          <w:sz w:val="24"/>
          <w:szCs w:val="24"/>
        </w:rPr>
        <w:t>учебно-познавательный интерес к новому учебному материалу.</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rPr>
        <w:t>Регулятивные УУД:</w:t>
      </w:r>
    </w:p>
    <w:p w:rsidR="00F46B3F" w:rsidRPr="008179A2" w:rsidRDefault="00F46B3F" w:rsidP="008179A2">
      <w:pPr>
        <w:tabs>
          <w:tab w:val="center" w:pos="4677"/>
          <w:tab w:val="left" w:pos="6480"/>
          <w:tab w:val="right" w:pos="9355"/>
        </w:tabs>
        <w:spacing w:after="0" w:line="240" w:lineRule="auto"/>
        <w:contextualSpacing/>
        <w:jc w:val="both"/>
        <w:rPr>
          <w:rFonts w:ascii="Times New Roman" w:hAnsi="Times New Roman"/>
          <w:bCs/>
          <w:sz w:val="24"/>
          <w:szCs w:val="24"/>
        </w:rPr>
      </w:pPr>
      <w:r w:rsidRPr="008179A2">
        <w:rPr>
          <w:rFonts w:ascii="Times New Roman" w:hAnsi="Times New Roman"/>
          <w:bCs/>
          <w:sz w:val="24"/>
          <w:szCs w:val="24"/>
        </w:rPr>
        <w:t xml:space="preserve">- ставить и сохранять учебную задачу, выполнять учебные действия в  громкоречевой и умственной форме, </w:t>
      </w:r>
    </w:p>
    <w:p w:rsidR="00F46B3F" w:rsidRPr="008179A2" w:rsidRDefault="00F46B3F" w:rsidP="008179A2">
      <w:pPr>
        <w:tabs>
          <w:tab w:val="center" w:pos="4677"/>
          <w:tab w:val="left" w:pos="6480"/>
          <w:tab w:val="right" w:pos="9355"/>
        </w:tabs>
        <w:spacing w:after="0" w:line="240" w:lineRule="auto"/>
        <w:contextualSpacing/>
        <w:jc w:val="both"/>
        <w:rPr>
          <w:rFonts w:ascii="Times New Roman" w:hAnsi="Times New Roman"/>
          <w:bCs/>
          <w:sz w:val="24"/>
          <w:szCs w:val="24"/>
        </w:rPr>
      </w:pPr>
      <w:r w:rsidRPr="008179A2">
        <w:rPr>
          <w:rFonts w:ascii="Times New Roman" w:hAnsi="Times New Roman"/>
          <w:bCs/>
          <w:sz w:val="24"/>
          <w:szCs w:val="24"/>
        </w:rPr>
        <w:t xml:space="preserve">- осуществлять самоконтроль, адекватно воспринимать оценку учителя, вносить необходимые коррективы в действие после его завершения на основе его оценки и учёта характера сделанных ошибок. </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rPr>
        <w:t>Познавательные УУД:</w:t>
      </w:r>
    </w:p>
    <w:p w:rsidR="00F46B3F" w:rsidRPr="008179A2" w:rsidRDefault="00F46B3F" w:rsidP="008179A2">
      <w:pPr>
        <w:tabs>
          <w:tab w:val="left" w:pos="6480"/>
        </w:tabs>
        <w:suppressAutoHyphens/>
        <w:spacing w:after="0" w:line="240" w:lineRule="auto"/>
        <w:jc w:val="both"/>
        <w:rPr>
          <w:rFonts w:ascii="Times New Roman" w:eastAsia="MS Mincho" w:hAnsi="Times New Roman"/>
          <w:bCs/>
          <w:sz w:val="24"/>
          <w:szCs w:val="24"/>
        </w:rPr>
      </w:pPr>
      <w:r w:rsidRPr="008179A2">
        <w:rPr>
          <w:rFonts w:ascii="Times New Roman" w:eastAsia="MS Mincho" w:hAnsi="Times New Roman"/>
          <w:bCs/>
          <w:sz w:val="24"/>
          <w:szCs w:val="24"/>
        </w:rPr>
        <w:t>- Осуществлять поиск необходимой информации, в том числе в  учебнике, использовать знаково-символические средства, в том числе модели и схемы для решения поставленной задачи.</w:t>
      </w:r>
    </w:p>
    <w:p w:rsidR="00F46B3F" w:rsidRPr="008179A2" w:rsidRDefault="00F46B3F" w:rsidP="008179A2">
      <w:pPr>
        <w:tabs>
          <w:tab w:val="left" w:pos="6480"/>
        </w:tabs>
        <w:suppressAutoHyphens/>
        <w:spacing w:after="0" w:line="240" w:lineRule="auto"/>
        <w:jc w:val="both"/>
        <w:rPr>
          <w:rFonts w:ascii="Times New Roman" w:eastAsia="MS Mincho" w:hAnsi="Times New Roman"/>
          <w:bCs/>
          <w:sz w:val="24"/>
          <w:szCs w:val="24"/>
        </w:rPr>
      </w:pPr>
      <w:r w:rsidRPr="008179A2">
        <w:rPr>
          <w:rFonts w:ascii="Times New Roman" w:eastAsia="MS Mincho" w:hAnsi="Times New Roman"/>
          <w:bCs/>
          <w:sz w:val="24"/>
          <w:szCs w:val="24"/>
        </w:rPr>
        <w:lastRenderedPageBreak/>
        <w:t>- Осуществлять анализ с выделением существенных признаков, делать умозаключение, моделировать выводы, подводить факты языка под понятие, проводить сравнение, классификацию по заданным критериям.</w:t>
      </w:r>
    </w:p>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u w:val="single"/>
        </w:rPr>
        <w:t>Коммуникативные:</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уметь слушать и слышать учителя;</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bCs/>
          <w:sz w:val="24"/>
          <w:szCs w:val="24"/>
        </w:rPr>
        <w:t>- строить речевые высказывания в устной форме;</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задавать вопросы;</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использовать речь для регуляции своих действий;</w:t>
      </w:r>
    </w:p>
    <w:p w:rsidR="00F46B3F" w:rsidRPr="008179A2" w:rsidRDefault="00F46B3F" w:rsidP="008179A2">
      <w:pPr>
        <w:spacing w:after="0" w:line="240" w:lineRule="auto"/>
        <w:contextualSpacing/>
        <w:jc w:val="both"/>
        <w:rPr>
          <w:rFonts w:ascii="Times New Roman" w:hAnsi="Times New Roman"/>
          <w:sz w:val="24"/>
          <w:szCs w:val="24"/>
        </w:rPr>
      </w:pPr>
      <w:r w:rsidRPr="008179A2">
        <w:rPr>
          <w:rFonts w:ascii="Times New Roman" w:hAnsi="Times New Roman"/>
          <w:bCs/>
          <w:sz w:val="24"/>
          <w:szCs w:val="24"/>
        </w:rPr>
        <w:t>- у</w:t>
      </w:r>
      <w:r w:rsidRPr="008179A2">
        <w:rPr>
          <w:rFonts w:ascii="Times New Roman" w:hAnsi="Times New Roman"/>
          <w:sz w:val="24"/>
          <w:szCs w:val="24"/>
        </w:rPr>
        <w:t>мение формулировать собственное мнение и позицию.</w:t>
      </w:r>
    </w:p>
    <w:p w:rsidR="00F46B3F" w:rsidRPr="008179A2" w:rsidRDefault="00F46B3F" w:rsidP="008179A2">
      <w:pPr>
        <w:spacing w:after="0" w:line="240" w:lineRule="auto"/>
        <w:contextualSpacing/>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autoSpaceDE w:val="0"/>
        <w:autoSpaceDN w:val="0"/>
        <w:adjustRightInd w:val="0"/>
        <w:spacing w:after="0" w:line="240" w:lineRule="auto"/>
        <w:jc w:val="both"/>
        <w:rPr>
          <w:rFonts w:ascii="Times New Roman" w:hAnsi="Times New Roman"/>
          <w:sz w:val="24"/>
          <w:szCs w:val="24"/>
        </w:rPr>
      </w:pPr>
    </w:p>
    <w:p w:rsidR="00F46B3F" w:rsidRPr="008179A2" w:rsidRDefault="00F46B3F" w:rsidP="008179A2">
      <w:pPr>
        <w:numPr>
          <w:ilvl w:val="0"/>
          <w:numId w:val="240"/>
        </w:numPr>
        <w:autoSpaceDE w:val="0"/>
        <w:autoSpaceDN w:val="0"/>
        <w:adjustRightInd w:val="0"/>
        <w:spacing w:after="0" w:line="240" w:lineRule="auto"/>
        <w:ind w:left="284" w:hanging="284"/>
        <w:contextualSpacing/>
        <w:rPr>
          <w:rFonts w:ascii="Times New Roman" w:hAnsi="Times New Roman"/>
          <w:b/>
          <w:sz w:val="24"/>
          <w:szCs w:val="24"/>
        </w:rPr>
      </w:pPr>
      <w:r w:rsidRPr="008179A2">
        <w:rPr>
          <w:rFonts w:ascii="Times New Roman" w:hAnsi="Times New Roman"/>
          <w:b/>
          <w:sz w:val="24"/>
          <w:szCs w:val="24"/>
        </w:rPr>
        <w:t>Организационный момент.</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Ровно встали,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Тихо сели,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Головами повертели,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Сладко – сладко потянулись,</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И друг другу улыбнулись.</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Рот закрыли на замок,</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Начинается урок.</w:t>
      </w:r>
    </w:p>
    <w:p w:rsidR="00F46B3F" w:rsidRPr="008179A2" w:rsidRDefault="00F46B3F" w:rsidP="008179A2">
      <w:pPr>
        <w:numPr>
          <w:ilvl w:val="0"/>
          <w:numId w:val="239"/>
        </w:numPr>
        <w:autoSpaceDE w:val="0"/>
        <w:autoSpaceDN w:val="0"/>
        <w:adjustRightInd w:val="0"/>
        <w:spacing w:after="0" w:line="240" w:lineRule="auto"/>
        <w:ind w:left="284" w:hanging="284"/>
        <w:contextualSpacing/>
        <w:rPr>
          <w:rFonts w:ascii="Times New Roman" w:hAnsi="Times New Roman"/>
          <w:sz w:val="24"/>
          <w:szCs w:val="24"/>
        </w:rPr>
      </w:pPr>
      <w:r w:rsidRPr="008179A2">
        <w:rPr>
          <w:rFonts w:ascii="Times New Roman" w:hAnsi="Times New Roman"/>
          <w:b/>
          <w:sz w:val="24"/>
          <w:szCs w:val="24"/>
        </w:rPr>
        <w:t>Актуализации знаний и фиксирование затруднения в деятельности</w:t>
      </w:r>
    </w:p>
    <w:p w:rsidR="00F46B3F" w:rsidRPr="008179A2" w:rsidRDefault="00F46B3F" w:rsidP="008179A2">
      <w:pPr>
        <w:numPr>
          <w:ilvl w:val="0"/>
          <w:numId w:val="237"/>
        </w:numPr>
        <w:autoSpaceDE w:val="0"/>
        <w:autoSpaceDN w:val="0"/>
        <w:adjustRightInd w:val="0"/>
        <w:spacing w:after="0" w:line="240" w:lineRule="auto"/>
        <w:ind w:left="0" w:firstLine="0"/>
        <w:contextualSpacing/>
        <w:rPr>
          <w:rFonts w:ascii="Times New Roman" w:hAnsi="Times New Roman"/>
          <w:b/>
          <w:sz w:val="24"/>
          <w:szCs w:val="24"/>
        </w:rPr>
      </w:pPr>
      <w:r w:rsidRPr="008179A2">
        <w:rPr>
          <w:rFonts w:ascii="Times New Roman" w:hAnsi="Times New Roman"/>
          <w:b/>
          <w:sz w:val="24"/>
          <w:szCs w:val="24"/>
        </w:rPr>
        <w:t>Беседа.</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Чтобы книги нам читать, Надо буквы повторять.</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Буквы сделала рука, а увидят глазки,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Чтоб потом мы без труда прочитали сказки.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Назовите изученные гласные буквы.</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Какие гласные буквы  показывают мягкость согласного звука? Твердость согласного звука?</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Какие гласные буквы мы называем «хитрыми»? Почему?</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Когда буквы Е и Я обозначают два звука?</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А теперь давайте поиграем в игру и заодно понаблюдаем за работой гласных звуков. Я буду называть вам слоги, если вы услышите мягкий согласный – поднимаете зелёную карточку, а если твердый – синюю.</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Ма, мя, ра, ни, се, пя, ло,  ро, чи, ве, гу, ди.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xml:space="preserve">- Как вы думаете, есть ли в русском языке буквы, которые не обозначают звуков?  </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Об этом мы  узнаем, изучив сегодня новую тему.</w:t>
      </w:r>
    </w:p>
    <w:p w:rsidR="00F46B3F" w:rsidRPr="008179A2" w:rsidRDefault="00F46B3F" w:rsidP="008179A2">
      <w:pPr>
        <w:numPr>
          <w:ilvl w:val="0"/>
          <w:numId w:val="237"/>
        </w:numPr>
        <w:autoSpaceDE w:val="0"/>
        <w:autoSpaceDN w:val="0"/>
        <w:adjustRightInd w:val="0"/>
        <w:spacing w:after="0" w:line="240" w:lineRule="auto"/>
        <w:ind w:left="0" w:firstLine="0"/>
        <w:contextualSpacing/>
        <w:rPr>
          <w:rFonts w:ascii="Times New Roman" w:hAnsi="Times New Roman"/>
          <w:b/>
          <w:sz w:val="24"/>
          <w:szCs w:val="24"/>
        </w:rPr>
      </w:pPr>
      <w:r w:rsidRPr="008179A2">
        <w:rPr>
          <w:rFonts w:ascii="Times New Roman" w:hAnsi="Times New Roman"/>
          <w:b/>
          <w:sz w:val="24"/>
          <w:szCs w:val="24"/>
        </w:rPr>
        <w:t xml:space="preserve">Постановка </w:t>
      </w:r>
      <w:r w:rsidRPr="008179A2">
        <w:rPr>
          <w:rFonts w:ascii="Times New Roman" w:hAnsi="Times New Roman"/>
          <w:b/>
          <w:spacing w:val="45"/>
          <w:sz w:val="24"/>
          <w:szCs w:val="24"/>
        </w:rPr>
        <w:t>целей</w:t>
      </w:r>
      <w:r w:rsidRPr="008179A2">
        <w:rPr>
          <w:rFonts w:ascii="Times New Roman" w:hAnsi="Times New Roman"/>
          <w:b/>
          <w:sz w:val="24"/>
          <w:szCs w:val="24"/>
        </w:rPr>
        <w:t xml:space="preserve"> и определение темы урока.</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Учитель показывает детям предметную картинку с изображением одного гуся и просит составить звуковую схему этого слова.</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Сколько слогов в этом слове? (Слог-слияние и мягкий согласный, образующий один слог).</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Как обозначим слог слияния? А последний согласный звук?</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Сколько звуков получилось в этом слове?</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А теперь ниже под схемой напечатаем слово ГУСЬ в тетради. (Ученик работает у доски и может напечатать слово без мягкого знака)</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Прочитайте записанное слово. (ГУС)</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А нам нужно слово ГУСЬ.</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Какой звук мы слышим на конце слова ГУСЬ? (Мягкий согласный)</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А какие буквы показывают мягкость согласного? Давайте попробуем их поставить и прочитать, что получится? (ГУСИ, ГУСЯ)</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Тогда почему мы произносим звук [с'] мягко? Что-то указывает на мягкость согласного?</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Послушайте сказку и скажите, что ещё  может указывать на мягкость согласного?</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Жили-были в азбуке буквы, разные — гласные, согласные. Ходили друг к другу в гости.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Буквы жили — не тужили, потому что все дружили. И жила среди них одна буква, похожая на половинку буквы Ы, только без палочки, с которой никто не дружил. Буквам не нравилось, что она не обозначает звука.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lastRenderedPageBreak/>
        <w:t xml:space="preserve">— Что ты за буква? — возмущались они.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Она не обозначала никакого звука, не умела говорить, молчала, И никто с ней не дружил, не разговаривал. Как-то раз взялись буквы составлять слова. Это было их любимое занятие. Решили они составить слово гвоздь.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Стали буквы составлять слово гвоздь. ГВОЗД — получается.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Что-то у нас не получается! — говорили буквы. — Звук [д] в слове «гвоздь» мягкий, а у нас твердый.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Буква И вдруг говорит: — Встану я и обозначу мягкость Д, — и быстро пристроилась в конце.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Но получилось «гвозди», на нужно было составить слово гвоздь.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Лучше я встану, — сказала буква Я. Получилось гвоздя, опять не то. Все буквы попробовали встать в слово, но никому не удалось составить нужное слово.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Что же делать? И тут все вспомнили, что есть еще одна буква – она тихо стоит в сторонке.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Иди к нам, мягкий знак, — позвали буквы.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Мягкий знак с радостью согласился помочь буквам и быстро стал в конец слова. Получилось гвоздь.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Развеселились буквы, всем захотелось пригласить в гости Ь. </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Так мягкий знак стал дружить с остальными буквами.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Какую же букву нужно поставить, чтобы получилось слово ГУСЬ?</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Давайте напечатаем ее в конце слова. Теперь получилось слово ГУСЬ.</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Сегодня на уроке мы познакомимся с буквой мягкий знак , которая обозначает мягкость согласного звука, но сама по себе звука не обозначает</w:t>
      </w:r>
    </w:p>
    <w:p w:rsidR="00F46B3F" w:rsidRPr="008179A2" w:rsidRDefault="00F46B3F" w:rsidP="008179A2">
      <w:pPr>
        <w:numPr>
          <w:ilvl w:val="0"/>
          <w:numId w:val="237"/>
        </w:numPr>
        <w:autoSpaceDE w:val="0"/>
        <w:autoSpaceDN w:val="0"/>
        <w:adjustRightInd w:val="0"/>
        <w:spacing w:after="0" w:line="240" w:lineRule="auto"/>
        <w:ind w:left="0" w:firstLine="0"/>
        <w:contextualSpacing/>
        <w:rPr>
          <w:rFonts w:ascii="Times New Roman" w:hAnsi="Times New Roman"/>
          <w:b/>
          <w:sz w:val="24"/>
          <w:szCs w:val="24"/>
        </w:rPr>
      </w:pPr>
      <w:r w:rsidRPr="008179A2">
        <w:rPr>
          <w:rFonts w:ascii="Times New Roman" w:hAnsi="Times New Roman"/>
          <w:b/>
          <w:sz w:val="24"/>
          <w:szCs w:val="24"/>
        </w:rPr>
        <w:t>Физминутка</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Вновь у нас физкультминутка,</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Наклонились, ну-ка, ну-ка!</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Распрямились, потянулись,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А теперь назад прогнулись. </w:t>
      </w:r>
      <w:r w:rsidRPr="008179A2">
        <w:rPr>
          <w:rFonts w:ascii="Times New Roman" w:hAnsi="Times New Roman"/>
          <w:i/>
          <w:iCs/>
          <w:color w:val="000000"/>
          <w:sz w:val="24"/>
          <w:szCs w:val="24"/>
        </w:rPr>
        <w:t>(Наклоны вперёд и назад.)</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Разминаем руки, плечи,</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Чтоб сидеть нам было легче,</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Чтоб писать, читать, считать</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И совсем не уставать. </w:t>
      </w:r>
      <w:r w:rsidRPr="008179A2">
        <w:rPr>
          <w:rFonts w:ascii="Times New Roman" w:hAnsi="Times New Roman"/>
          <w:i/>
          <w:iCs/>
          <w:color w:val="000000"/>
          <w:sz w:val="24"/>
          <w:szCs w:val="24"/>
        </w:rPr>
        <w:t>(Рывки руками перед грудью.)</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Голова устала тоже.</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Так давайте ей поможем!</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Вправо-влево, раз и два.</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Думай, думай, голова. </w:t>
      </w:r>
      <w:r w:rsidRPr="008179A2">
        <w:rPr>
          <w:rFonts w:ascii="Times New Roman" w:hAnsi="Times New Roman"/>
          <w:i/>
          <w:iCs/>
          <w:color w:val="000000"/>
          <w:sz w:val="24"/>
          <w:szCs w:val="24"/>
        </w:rPr>
        <w:t>(Вращение головой.)</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Хоть зарядка коротка,</w:t>
      </w:r>
    </w:p>
    <w:p w:rsidR="00F46B3F" w:rsidRPr="008179A2" w:rsidRDefault="00F46B3F" w:rsidP="008179A2">
      <w:pPr>
        <w:shd w:val="clear" w:color="auto" w:fill="FFFFFF"/>
        <w:spacing w:after="0" w:line="240" w:lineRule="auto"/>
        <w:ind w:left="2880"/>
        <w:rPr>
          <w:rFonts w:ascii="Times New Roman" w:hAnsi="Times New Roman"/>
          <w:color w:val="000000"/>
          <w:sz w:val="24"/>
          <w:szCs w:val="24"/>
        </w:rPr>
      </w:pPr>
      <w:r w:rsidRPr="008179A2">
        <w:rPr>
          <w:rFonts w:ascii="Times New Roman" w:hAnsi="Times New Roman"/>
          <w:color w:val="000000"/>
          <w:sz w:val="24"/>
          <w:szCs w:val="24"/>
        </w:rPr>
        <w:t>Отдохнули мы слегка. </w:t>
      </w:r>
      <w:r w:rsidRPr="008179A2">
        <w:rPr>
          <w:rFonts w:ascii="Times New Roman" w:hAnsi="Times New Roman"/>
          <w:i/>
          <w:iCs/>
          <w:color w:val="000000"/>
          <w:sz w:val="24"/>
          <w:szCs w:val="24"/>
        </w:rPr>
        <w:t>(Дети садятся за парты.)</w:t>
      </w:r>
    </w:p>
    <w:p w:rsidR="00F46B3F" w:rsidRPr="008179A2" w:rsidRDefault="00F46B3F" w:rsidP="008179A2">
      <w:pPr>
        <w:numPr>
          <w:ilvl w:val="0"/>
          <w:numId w:val="239"/>
        </w:numPr>
        <w:autoSpaceDE w:val="0"/>
        <w:autoSpaceDN w:val="0"/>
        <w:adjustRightInd w:val="0"/>
        <w:spacing w:after="0" w:line="240" w:lineRule="auto"/>
        <w:ind w:left="0" w:firstLine="0"/>
        <w:contextualSpacing/>
        <w:rPr>
          <w:rFonts w:ascii="Times New Roman" w:hAnsi="Times New Roman"/>
          <w:b/>
          <w:sz w:val="24"/>
          <w:szCs w:val="24"/>
        </w:rPr>
      </w:pPr>
      <w:r w:rsidRPr="008179A2">
        <w:rPr>
          <w:rFonts w:ascii="Times New Roman" w:hAnsi="Times New Roman"/>
          <w:b/>
          <w:sz w:val="24"/>
          <w:szCs w:val="24"/>
        </w:rPr>
        <w:t>Построение проекта выхода из затруднений</w:t>
      </w:r>
    </w:p>
    <w:p w:rsidR="00F46B3F" w:rsidRPr="008179A2" w:rsidRDefault="00F46B3F" w:rsidP="008179A2">
      <w:pPr>
        <w:autoSpaceDE w:val="0"/>
        <w:autoSpaceDN w:val="0"/>
        <w:adjustRightInd w:val="0"/>
        <w:spacing w:after="0" w:line="240" w:lineRule="auto"/>
        <w:contextualSpacing/>
        <w:rPr>
          <w:rFonts w:ascii="Times New Roman" w:hAnsi="Times New Roman"/>
          <w:b/>
          <w:sz w:val="24"/>
          <w:szCs w:val="24"/>
        </w:rPr>
      </w:pPr>
      <w:r w:rsidRPr="008179A2">
        <w:rPr>
          <w:rFonts w:ascii="Times New Roman" w:hAnsi="Times New Roman"/>
          <w:b/>
          <w:sz w:val="24"/>
          <w:szCs w:val="24"/>
        </w:rPr>
        <w:t>1.Знакомство с новой буквой.</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Букву Р перевернули</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И уселись как на стуле,</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И назвали букву так —</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Мягкий знак — «Ь».</w:t>
      </w:r>
    </w:p>
    <w:p w:rsidR="00F46B3F" w:rsidRPr="008179A2" w:rsidRDefault="00F46B3F" w:rsidP="008179A2">
      <w:pPr>
        <w:autoSpaceDE w:val="0"/>
        <w:autoSpaceDN w:val="0"/>
        <w:adjustRightInd w:val="0"/>
        <w:spacing w:after="0" w:line="240" w:lineRule="auto"/>
        <w:contextualSpacing/>
        <w:rPr>
          <w:rFonts w:ascii="Times New Roman" w:hAnsi="Times New Roman"/>
          <w:b/>
          <w:sz w:val="24"/>
          <w:szCs w:val="24"/>
        </w:rPr>
      </w:pPr>
      <w:r w:rsidRPr="008179A2">
        <w:rPr>
          <w:rFonts w:ascii="Times New Roman" w:hAnsi="Times New Roman"/>
          <w:b/>
          <w:sz w:val="24"/>
          <w:szCs w:val="24"/>
        </w:rPr>
        <w:t>2.Чтение буквосочетаний с мягким знаком</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Попробуем прочитать эти сочетания. Какая буква стоит после согласных? (Мягкий знак)</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Значит как мы должны прочитать эти согласные звуки? (Мягко)</w:t>
      </w:r>
    </w:p>
    <w:p w:rsidR="00F46B3F" w:rsidRPr="008179A2" w:rsidRDefault="00F46B3F" w:rsidP="008179A2">
      <w:pPr>
        <w:autoSpaceDE w:val="0"/>
        <w:autoSpaceDN w:val="0"/>
        <w:adjustRightInd w:val="0"/>
        <w:spacing w:after="0" w:line="240" w:lineRule="auto"/>
        <w:contextualSpacing/>
        <w:rPr>
          <w:rFonts w:ascii="Times New Roman" w:hAnsi="Times New Roman"/>
          <w:b/>
          <w:sz w:val="24"/>
          <w:szCs w:val="24"/>
        </w:rPr>
      </w:pPr>
      <w:r w:rsidRPr="008179A2">
        <w:rPr>
          <w:rFonts w:ascii="Times New Roman" w:hAnsi="Times New Roman"/>
          <w:b/>
          <w:sz w:val="24"/>
          <w:szCs w:val="24"/>
        </w:rPr>
        <w:t>ль  вьпьрьсьмьньбьть</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xml:space="preserve">- Сколько букв в каждом сочетании? (две) </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А звуков? (один)</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Звуков меньше чем букв?</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В чем же секрет мягкого знака? (Он не обозначает звука, но показывает, что согласный перед ним нужно читать мягко)</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Мягкий знак — хитрый знак. </w:t>
      </w:r>
      <w:r w:rsidRPr="008179A2">
        <w:rPr>
          <w:rFonts w:ascii="Times New Roman" w:eastAsia="Calibri" w:hAnsi="Times New Roman"/>
          <w:sz w:val="24"/>
          <w:szCs w:val="24"/>
          <w:lang w:eastAsia="en-US"/>
        </w:rPr>
        <w:br/>
        <w:t xml:space="preserve">Не сказать его никак. </w:t>
      </w:r>
      <w:r w:rsidRPr="008179A2">
        <w:rPr>
          <w:rFonts w:ascii="Times New Roman" w:eastAsia="Calibri" w:hAnsi="Times New Roman"/>
          <w:sz w:val="24"/>
          <w:szCs w:val="24"/>
          <w:lang w:eastAsia="en-US"/>
        </w:rPr>
        <w:br/>
        <w:t xml:space="preserve">Он не произносится, </w:t>
      </w:r>
      <w:r w:rsidRPr="008179A2">
        <w:rPr>
          <w:rFonts w:ascii="Times New Roman" w:eastAsia="Calibri" w:hAnsi="Times New Roman"/>
          <w:sz w:val="24"/>
          <w:szCs w:val="24"/>
          <w:lang w:eastAsia="en-US"/>
        </w:rPr>
        <w:br/>
        <w:t xml:space="preserve">Но в слово часто просится. </w:t>
      </w:r>
      <w:r w:rsidRPr="008179A2">
        <w:rPr>
          <w:rFonts w:ascii="Times New Roman" w:eastAsia="Calibri" w:hAnsi="Times New Roman"/>
          <w:sz w:val="24"/>
          <w:szCs w:val="24"/>
          <w:lang w:eastAsia="en-US"/>
        </w:rPr>
        <w:br/>
        <w:t xml:space="preserve">Почему у дома УГОЛ </w:t>
      </w:r>
      <w:r w:rsidRPr="008179A2">
        <w:rPr>
          <w:rFonts w:ascii="Times New Roman" w:eastAsia="Calibri" w:hAnsi="Times New Roman"/>
          <w:sz w:val="24"/>
          <w:szCs w:val="24"/>
          <w:lang w:eastAsia="en-US"/>
        </w:rPr>
        <w:br/>
        <w:t xml:space="preserve">Превратился сразу в УГОЛЬ, </w:t>
      </w:r>
      <w:r w:rsidRPr="008179A2">
        <w:rPr>
          <w:rFonts w:ascii="Times New Roman" w:eastAsia="Calibri" w:hAnsi="Times New Roman"/>
          <w:sz w:val="24"/>
          <w:szCs w:val="24"/>
          <w:lang w:eastAsia="en-US"/>
        </w:rPr>
        <w:br/>
        <w:t xml:space="preserve">Без пожара, просто так? </w:t>
      </w:r>
      <w:r w:rsidRPr="008179A2">
        <w:rPr>
          <w:rFonts w:ascii="Times New Roman" w:eastAsia="Calibri" w:hAnsi="Times New Roman"/>
          <w:sz w:val="24"/>
          <w:szCs w:val="24"/>
          <w:lang w:eastAsia="en-US"/>
        </w:rPr>
        <w:br/>
        <w:t>Это сделал мягкий знак.</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3.Звуко-буквенный анализ слов.</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Отгадайте загадки и напечатайте слова отгадки.</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Тяжелы рога по весу, </w:t>
      </w:r>
      <w:r w:rsidRPr="008179A2">
        <w:rPr>
          <w:rFonts w:ascii="Times New Roman" w:eastAsia="Calibri" w:hAnsi="Times New Roman"/>
          <w:sz w:val="24"/>
          <w:szCs w:val="24"/>
          <w:lang w:eastAsia="en-US"/>
        </w:rPr>
        <w:br/>
        <w:t>Ходит важно он по лесу:</w:t>
      </w:r>
      <w:r w:rsidRPr="008179A2">
        <w:rPr>
          <w:rFonts w:ascii="Times New Roman" w:eastAsia="Calibri" w:hAnsi="Times New Roman"/>
          <w:sz w:val="24"/>
          <w:szCs w:val="24"/>
          <w:lang w:eastAsia="en-US"/>
        </w:rPr>
        <w:br/>
        <w:t>Он  хозяин, а не гость –</w:t>
      </w:r>
      <w:r w:rsidRPr="008179A2">
        <w:rPr>
          <w:rFonts w:ascii="Times New Roman" w:eastAsia="Calibri" w:hAnsi="Times New Roman"/>
          <w:sz w:val="24"/>
          <w:szCs w:val="24"/>
          <w:lang w:eastAsia="en-US"/>
        </w:rPr>
        <w:br/>
        <w:t>Хмурый и сердитый …</w:t>
      </w:r>
      <w:r w:rsidRPr="008179A2">
        <w:rPr>
          <w:rFonts w:ascii="Times New Roman" w:eastAsia="Calibri" w:hAnsi="Times New Roman"/>
          <w:sz w:val="24"/>
          <w:szCs w:val="24"/>
          <w:lang w:eastAsia="en-US"/>
        </w:rPr>
        <w:br/>
        <w:t>(Лось)</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Теперь составим звуковую схему этого слова. Сколько в нем слогов? (слог-слияние и согласный звук вне слога слияния)</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Из малых кошек, из пятнистых,</w:t>
      </w:r>
      <w:r w:rsidRPr="008179A2">
        <w:rPr>
          <w:rFonts w:ascii="Times New Roman" w:eastAsia="Calibri" w:hAnsi="Times New Roman"/>
          <w:sz w:val="24"/>
          <w:szCs w:val="24"/>
          <w:lang w:eastAsia="en-US"/>
        </w:rPr>
        <w:br/>
        <w:t>А на ушах, представьте, кисти!</w:t>
      </w:r>
      <w:r w:rsidRPr="008179A2">
        <w:rPr>
          <w:rFonts w:ascii="Times New Roman" w:eastAsia="Calibri" w:hAnsi="Times New Roman"/>
          <w:sz w:val="24"/>
          <w:szCs w:val="24"/>
          <w:lang w:eastAsia="en-US"/>
        </w:rPr>
        <w:br/>
        <w:t>Короткий хвост. Не скажешь «брысь»,</w:t>
      </w:r>
      <w:r w:rsidRPr="008179A2">
        <w:rPr>
          <w:rFonts w:ascii="Times New Roman" w:eastAsia="Calibri" w:hAnsi="Times New Roman"/>
          <w:sz w:val="24"/>
          <w:szCs w:val="24"/>
          <w:lang w:eastAsia="en-US"/>
        </w:rPr>
        <w:br/>
        <w:t>Она ведь хищник грозный …</w:t>
      </w:r>
      <w:r w:rsidRPr="008179A2">
        <w:rPr>
          <w:rFonts w:ascii="Times New Roman" w:eastAsia="Calibri" w:hAnsi="Times New Roman"/>
          <w:b/>
          <w:bCs/>
          <w:sz w:val="24"/>
          <w:szCs w:val="24"/>
          <w:lang w:eastAsia="en-US"/>
        </w:rPr>
        <w:br/>
      </w:r>
      <w:r w:rsidRPr="008179A2">
        <w:rPr>
          <w:rFonts w:ascii="Times New Roman" w:eastAsia="Calibri" w:hAnsi="Times New Roman"/>
          <w:sz w:val="24"/>
          <w:szCs w:val="24"/>
          <w:lang w:eastAsia="en-US"/>
        </w:rPr>
        <w:t>(Рысь)</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Теперь составим звуковую схему этого слова. Сколько в нем слогов? (слог-слияние и согласный звук вне слога слияния)</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Сравним количество букв и звуков в этих словах? Почему звуков меньше, чем букв?</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4.Развитие речи .</w:t>
      </w:r>
    </w:p>
    <w:p w:rsidR="00F46B3F" w:rsidRPr="008179A2" w:rsidRDefault="00F46B3F" w:rsidP="008179A2">
      <w:pPr>
        <w:autoSpaceDE w:val="0"/>
        <w:autoSpaceDN w:val="0"/>
        <w:adjustRightInd w:val="0"/>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sz w:val="24"/>
          <w:szCs w:val="24"/>
          <w:lang w:eastAsia="en-US"/>
        </w:rPr>
        <w:t xml:space="preserve">Сегодня я хочу  познакомить вас  со стихотворением </w:t>
      </w:r>
      <w:r w:rsidRPr="008179A2">
        <w:rPr>
          <w:rFonts w:ascii="Times New Roman" w:eastAsia="Calibri" w:hAnsi="Times New Roman"/>
          <w:bCs/>
          <w:color w:val="000000"/>
          <w:sz w:val="24"/>
          <w:szCs w:val="24"/>
          <w:lang w:eastAsia="en-US"/>
        </w:rPr>
        <w:t>И.Г.Сухина</w:t>
      </w:r>
      <w:r w:rsidRPr="008179A2">
        <w:rPr>
          <w:rFonts w:ascii="Times New Roman" w:eastAsia="Calibri" w:hAnsi="Times New Roman"/>
          <w:b/>
          <w:bCs/>
          <w:color w:val="000000"/>
          <w:sz w:val="24"/>
          <w:szCs w:val="24"/>
          <w:lang w:val="tt-RU" w:eastAsia="en-US"/>
        </w:rPr>
        <w:t>“</w:t>
      </w:r>
      <w:r w:rsidRPr="008179A2">
        <w:rPr>
          <w:rFonts w:ascii="Times New Roman" w:eastAsia="Calibri" w:hAnsi="Times New Roman"/>
          <w:color w:val="000000"/>
          <w:sz w:val="24"/>
          <w:szCs w:val="24"/>
          <w:lang w:eastAsia="en-US"/>
        </w:rPr>
        <w:t>Я смотрю на первый ряд…»</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Я смотрю на первый ряд,</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По краям ладьи стоят.</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Рядом вижу я коней,</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Нет фигуры их хитрей.</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Меж коней заключены</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Наши храбрые слоны.</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И еще два поля есть,</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А на них король и ферзь.</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А теперь без спешки</w:t>
      </w:r>
    </w:p>
    <w:p w:rsidR="00F46B3F" w:rsidRPr="008179A2" w:rsidRDefault="00F46B3F" w:rsidP="008179A2">
      <w:pPr>
        <w:spacing w:after="0" w:line="240" w:lineRule="auto"/>
        <w:ind w:left="720"/>
        <w:rPr>
          <w:rFonts w:ascii="Times New Roman" w:hAnsi="Times New Roman"/>
          <w:color w:val="000000"/>
          <w:sz w:val="24"/>
          <w:szCs w:val="24"/>
        </w:rPr>
      </w:pPr>
      <w:r w:rsidRPr="008179A2">
        <w:rPr>
          <w:rFonts w:ascii="Times New Roman" w:hAnsi="Times New Roman"/>
          <w:color w:val="000000"/>
          <w:sz w:val="24"/>
          <w:szCs w:val="24"/>
        </w:rPr>
        <w:t>Идут на место пешки.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Про что стихотворение? (про шахмат)</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Когда у нас так располагаются шахматные фигурки?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Прочитайте внимательно стихотворение. (когда они находятся в начальной форме)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Правильно, ребята. Давайте посмотрим начальную расстановку фигур в шахматах.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 классических шахматах фигуры перед началом партии располагаются на доске строго определенным образом: все фигуры расположены на четырех горизонталях. Белые на 1 и 2, черные на 7 и 8. Ладьи по краям, затем кони и слоны.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color w:val="000000"/>
          <w:sz w:val="24"/>
          <w:szCs w:val="24"/>
        </w:rPr>
        <w:drawing>
          <wp:inline distT="0" distB="0" distL="0" distR="0">
            <wp:extent cx="2733675" cy="1323975"/>
            <wp:effectExtent l="0" t="0" r="9525" b="9525"/>
            <wp:docPr id="7337" name="Рисунок 7337" descr="https://chessmatenok.ru/wp-content/uploads/2017/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ssmatenok.ru/wp-content/uploads/2017/01/4-2.jpg"/>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3675" cy="1323975"/>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В центре, на вертикалях d и е расположены король и ферзь. Именно во взаимном расположении короля и ферзя чаще всего возникает путаница. Для простоты запоминания правило такое: Ферзь располагается на поле своего цвета. Соответственно король – на поле противоположного цвета. Пешки расположены в ряд по второй и седьмой горизонталях. Их по 8 у каждой стороны.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Найдите в стихотворении слова в которых есть буква ь. Какие эти слова?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Ладьи, король, ферзь, теперь, есть.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Для чего стоит буква ь? (Чтобы произносить мягко предшествующий согласный звук.)</w: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autoSpaceDE w:val="0"/>
        <w:autoSpaceDN w:val="0"/>
        <w:adjustRightInd w:val="0"/>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5.Физминутка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Быстро встала вся пехота – (шагают на месте)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Защищают короля – (похлопывание у себя на груди руками крест на крест)</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Только в бой им всем охота – (бег на месте)</w:t>
      </w:r>
    </w:p>
    <w:p w:rsidR="00F46B3F" w:rsidRPr="008179A2" w:rsidRDefault="00F46B3F" w:rsidP="008179A2">
      <w:pPr>
        <w:shd w:val="clear" w:color="auto" w:fill="FFFFFF"/>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Начинается игра – (прыжки на месте).</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p>
    <w:p w:rsidR="00F46B3F" w:rsidRPr="008179A2" w:rsidRDefault="00F46B3F" w:rsidP="008179A2">
      <w:pPr>
        <w:autoSpaceDE w:val="0"/>
        <w:autoSpaceDN w:val="0"/>
        <w:adjustRightInd w:val="0"/>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w:t>
      </w:r>
      <w:r w:rsidRPr="008179A2">
        <w:rPr>
          <w:rFonts w:ascii="Times New Roman" w:hAnsi="Times New Roman"/>
          <w:b/>
          <w:sz w:val="24"/>
          <w:szCs w:val="24"/>
          <w:lang w:val="tt-RU"/>
        </w:rPr>
        <w:t>Р</w:t>
      </w:r>
      <w:r w:rsidRPr="008179A2">
        <w:rPr>
          <w:rFonts w:ascii="Times New Roman" w:hAnsi="Times New Roman"/>
          <w:b/>
          <w:sz w:val="24"/>
          <w:szCs w:val="24"/>
        </w:rPr>
        <w:t>еализации построенного проекта и самостоятельная работа</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b/>
          <w:sz w:val="24"/>
          <w:szCs w:val="24"/>
        </w:rPr>
        <w:t>1.Чтение слов в столбиках (с. 11)Образование слов единственного и множественного числа.</w:t>
      </w: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В каких словах встретился мягкий знак? (они обозначают один предмет или стоят в единственном числе)</w:t>
      </w:r>
    </w:p>
    <w:p w:rsidR="00F46B3F" w:rsidRPr="008179A2" w:rsidRDefault="00F46B3F" w:rsidP="008179A2">
      <w:pPr>
        <w:tabs>
          <w:tab w:val="num" w:pos="720"/>
        </w:tabs>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xml:space="preserve">- А давайте придумаем свои пары слов и образуем единственное число (окуни – окунь, лоси – лось, гуси – гусь, кони – конь). </w:t>
      </w:r>
    </w:p>
    <w:p w:rsidR="00F46B3F" w:rsidRPr="008179A2" w:rsidRDefault="00F46B3F" w:rsidP="008179A2">
      <w:pPr>
        <w:tabs>
          <w:tab w:val="num" w:pos="720"/>
        </w:tabs>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lang w:val="tt-RU"/>
        </w:rPr>
        <w:t xml:space="preserve">- </w:t>
      </w:r>
      <w:r w:rsidRPr="008179A2">
        <w:rPr>
          <w:rFonts w:ascii="Times New Roman" w:hAnsi="Times New Roman"/>
          <w:sz w:val="24"/>
          <w:szCs w:val="24"/>
        </w:rPr>
        <w:t>А теперь образуем пары слов с шахматными фигурами</w:t>
      </w:r>
      <w:r w:rsidRPr="008179A2">
        <w:rPr>
          <w:rFonts w:ascii="Times New Roman" w:hAnsi="Times New Roman"/>
          <w:sz w:val="24"/>
          <w:szCs w:val="24"/>
          <w:lang w:val="tt-RU"/>
        </w:rPr>
        <w:t>, у которых в названиях ес</w:t>
      </w:r>
      <w:r w:rsidRPr="008179A2">
        <w:rPr>
          <w:rFonts w:ascii="Times New Roman" w:hAnsi="Times New Roman"/>
          <w:sz w:val="24"/>
          <w:szCs w:val="24"/>
        </w:rPr>
        <w:t>ть мягкий знак. (конь- кони, король- короли, ладья- ладьи, ферзь – ферзи)</w:t>
      </w:r>
    </w:p>
    <w:p w:rsidR="00F46B3F" w:rsidRPr="008179A2" w:rsidRDefault="00F46B3F" w:rsidP="008179A2">
      <w:pPr>
        <w:tabs>
          <w:tab w:val="num" w:pos="720"/>
        </w:tabs>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sz w:val="24"/>
          <w:szCs w:val="24"/>
        </w:rPr>
        <w:t>- А в каких словах встретился мягкий знак? Что они обозначают? (один предмет)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2.Чтение текста на (с. 11)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pacing w:val="45"/>
          <w:sz w:val="24"/>
          <w:szCs w:val="24"/>
        </w:rPr>
        <w:t>Вопрос</w:t>
      </w:r>
      <w:r w:rsidRPr="008179A2">
        <w:rPr>
          <w:rFonts w:ascii="Times New Roman" w:hAnsi="Times New Roman"/>
          <w:sz w:val="24"/>
          <w:szCs w:val="24"/>
        </w:rPr>
        <w:t>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 ком говорится в рассказе?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Чем питается лось?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насыпали мальчики лосю?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Как можно назвать рассказ? </w:t>
      </w:r>
      <w:r w:rsidRPr="008179A2">
        <w:rPr>
          <w:rFonts w:ascii="Times New Roman" w:hAnsi="Times New Roman"/>
          <w:i/>
          <w:iCs/>
          <w:sz w:val="24"/>
          <w:szCs w:val="24"/>
        </w:rPr>
        <w:t>(«Лось», «Что едят лоси?», «Помогли лесным великанам».)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Дети повторно читают рассказ, подчеркивая слова, в которых встречается </w:t>
      </w:r>
      <w:r w:rsidRPr="008179A2">
        <w:rPr>
          <w:rFonts w:ascii="Times New Roman" w:hAnsi="Times New Roman"/>
          <w:i/>
          <w:iCs/>
          <w:sz w:val="24"/>
          <w:szCs w:val="24"/>
        </w:rPr>
        <w:t>ь</w:t>
      </w:r>
      <w:r w:rsidRPr="008179A2">
        <w:rPr>
          <w:rFonts w:ascii="Times New Roman" w:hAnsi="Times New Roman"/>
          <w:sz w:val="24"/>
          <w:szCs w:val="24"/>
        </w:rPr>
        <w:t xml:space="preserve">. Определяют, мягкость каких звуков обозначена с помощью </w:t>
      </w:r>
      <w:r w:rsidRPr="008179A2">
        <w:rPr>
          <w:rFonts w:ascii="Times New Roman" w:hAnsi="Times New Roman"/>
          <w:i/>
          <w:iCs/>
          <w:sz w:val="24"/>
          <w:szCs w:val="24"/>
        </w:rPr>
        <w:t>ь</w:t>
      </w:r>
      <w:r w:rsidRPr="008179A2">
        <w:rPr>
          <w:rFonts w:ascii="Times New Roman" w:hAnsi="Times New Roman"/>
          <w:sz w:val="24"/>
          <w:szCs w:val="24"/>
        </w:rPr>
        <w:t>?</w:t>
      </w:r>
    </w:p>
    <w:p w:rsidR="00F46B3F" w:rsidRPr="008179A2" w:rsidRDefault="00F46B3F" w:rsidP="008179A2">
      <w:pPr>
        <w:autoSpaceDE w:val="0"/>
        <w:autoSpaceDN w:val="0"/>
        <w:adjustRightInd w:val="0"/>
        <w:spacing w:after="0" w:line="240" w:lineRule="auto"/>
        <w:contextualSpacing/>
        <w:rPr>
          <w:rFonts w:ascii="Times New Roman" w:hAnsi="Times New Roman"/>
          <w:b/>
          <w:sz w:val="24"/>
          <w:szCs w:val="24"/>
        </w:rPr>
      </w:pPr>
      <w:r w:rsidRPr="008179A2">
        <w:rPr>
          <w:rFonts w:ascii="Times New Roman" w:hAnsi="Times New Roman"/>
          <w:b/>
          <w:sz w:val="24"/>
          <w:szCs w:val="24"/>
          <w:lang w:val="en-US"/>
        </w:rPr>
        <w:t>3.</w:t>
      </w:r>
      <w:r w:rsidRPr="008179A2">
        <w:rPr>
          <w:rFonts w:ascii="Times New Roman" w:hAnsi="Times New Roman"/>
          <w:b/>
          <w:sz w:val="24"/>
          <w:szCs w:val="24"/>
        </w:rPr>
        <w:t>Самостоятельная работа (карточка)</w:t>
      </w:r>
    </w:p>
    <w:p w:rsidR="00F46B3F" w:rsidRPr="008179A2" w:rsidRDefault="00F46B3F" w:rsidP="008179A2">
      <w:pPr>
        <w:autoSpaceDE w:val="0"/>
        <w:autoSpaceDN w:val="0"/>
        <w:adjustRightInd w:val="0"/>
        <w:spacing w:after="0" w:line="240" w:lineRule="auto"/>
        <w:rPr>
          <w:rFonts w:ascii="Times New Roman" w:hAnsi="Times New Roman"/>
          <w:b/>
          <w:sz w:val="24"/>
          <w:szCs w:val="24"/>
        </w:rPr>
      </w:pPr>
    </w:p>
    <w:p w:rsidR="00F46B3F" w:rsidRPr="008179A2" w:rsidRDefault="00F46B3F" w:rsidP="008179A2">
      <w:pPr>
        <w:autoSpaceDE w:val="0"/>
        <w:autoSpaceDN w:val="0"/>
        <w:adjustRightInd w:val="0"/>
        <w:spacing w:after="0" w:line="240" w:lineRule="auto"/>
        <w:contextualSpacing/>
        <w:rPr>
          <w:rFonts w:ascii="Times New Roman" w:hAnsi="Times New Roman"/>
          <w:sz w:val="24"/>
          <w:szCs w:val="24"/>
        </w:rPr>
      </w:pPr>
      <w:r w:rsidRPr="008179A2">
        <w:rPr>
          <w:rFonts w:ascii="Times New Roman" w:hAnsi="Times New Roman"/>
          <w:noProof/>
          <w:sz w:val="24"/>
          <w:szCs w:val="24"/>
        </w:rPr>
        <w:drawing>
          <wp:inline distT="0" distB="0" distL="0" distR="0">
            <wp:extent cx="3371215" cy="1866900"/>
            <wp:effectExtent l="0" t="0" r="635" b="0"/>
            <wp:docPr id="7338" name="Рисунок 7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lum bright="-20000"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73996" cy="1868440"/>
                    </a:xfrm>
                    <a:prstGeom prst="rect">
                      <a:avLst/>
                    </a:prstGeom>
                    <a:noFill/>
                    <a:ln>
                      <a:noFill/>
                    </a:ln>
                  </pic:spPr>
                </pic:pic>
              </a:graphicData>
            </a:graphic>
          </wp:inline>
        </w:drawing>
      </w:r>
    </w:p>
    <w:p w:rsidR="00F46B3F" w:rsidRPr="008179A2" w:rsidRDefault="00F46B3F" w:rsidP="008179A2">
      <w:pPr>
        <w:autoSpaceDE w:val="0"/>
        <w:autoSpaceDN w:val="0"/>
        <w:adjustRightInd w:val="0"/>
        <w:spacing w:after="0" w:line="240" w:lineRule="auto"/>
        <w:rPr>
          <w:rFonts w:ascii="Times New Roman" w:hAnsi="Times New Roman"/>
          <w:i/>
          <w:iCs/>
          <w:sz w:val="24"/>
          <w:szCs w:val="24"/>
        </w:rPr>
      </w:pPr>
    </w:p>
    <w:p w:rsidR="00F46B3F" w:rsidRPr="008179A2" w:rsidRDefault="00F46B3F" w:rsidP="008179A2">
      <w:pPr>
        <w:numPr>
          <w:ilvl w:val="0"/>
          <w:numId w:val="239"/>
        </w:numPr>
        <w:autoSpaceDE w:val="0"/>
        <w:autoSpaceDN w:val="0"/>
        <w:adjustRightInd w:val="0"/>
        <w:spacing w:after="0" w:line="240" w:lineRule="auto"/>
        <w:ind w:left="0" w:firstLine="0"/>
        <w:contextualSpacing/>
        <w:rPr>
          <w:rFonts w:ascii="Times New Roman" w:hAnsi="Times New Roman"/>
          <w:b/>
          <w:sz w:val="24"/>
          <w:szCs w:val="24"/>
        </w:rPr>
      </w:pPr>
      <w:r w:rsidRPr="008179A2">
        <w:rPr>
          <w:rFonts w:ascii="Times New Roman" w:hAnsi="Times New Roman"/>
          <w:b/>
          <w:sz w:val="24"/>
          <w:szCs w:val="24"/>
        </w:rPr>
        <w:t xml:space="preserve">Рефлексия учебной деятельности </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С какой буквой мы познакомились сегодня на уроке?</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В чем секрет этой буквы?</w:t>
      </w:r>
    </w:p>
    <w:p w:rsidR="00F46B3F" w:rsidRPr="008179A2" w:rsidRDefault="00F46B3F" w:rsidP="008179A2">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Что она обозначает?</w:t>
      </w:r>
    </w:p>
    <w:p w:rsidR="00F46B3F" w:rsidRPr="0030782C" w:rsidRDefault="00F46B3F" w:rsidP="0030782C">
      <w:pPr>
        <w:autoSpaceDE w:val="0"/>
        <w:autoSpaceDN w:val="0"/>
        <w:adjustRightInd w:val="0"/>
        <w:spacing w:after="0" w:line="240" w:lineRule="auto"/>
        <w:rPr>
          <w:rFonts w:ascii="Times New Roman" w:hAnsi="Times New Roman"/>
          <w:sz w:val="24"/>
          <w:szCs w:val="24"/>
        </w:rPr>
      </w:pPr>
      <w:r w:rsidRPr="008179A2">
        <w:rPr>
          <w:rFonts w:ascii="Times New Roman" w:hAnsi="Times New Roman"/>
          <w:sz w:val="24"/>
          <w:szCs w:val="24"/>
        </w:rPr>
        <w:t>- Оцените свою работу на уроке. Если было все понятно – поднимите весёлый смайлик, если нужно ещё поработать с этой темой – поднимите смайлик, ну а если ничего не понятно</w:t>
      </w:r>
      <w:r w:rsidR="0030782C">
        <w:rPr>
          <w:rFonts w:ascii="Times New Roman" w:hAnsi="Times New Roman"/>
          <w:sz w:val="24"/>
          <w:szCs w:val="24"/>
        </w:rPr>
        <w:t xml:space="preserve"> – поднимите грустный смайлик. </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lastRenderedPageBreak/>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8179A2" w:rsidRDefault="0030782C" w:rsidP="0030782C">
      <w:pPr>
        <w:spacing w:after="0" w:line="240" w:lineRule="auto"/>
        <w:jc w:val="right"/>
        <w:rPr>
          <w:rFonts w:ascii="Times New Roman" w:hAnsi="Times New Roman"/>
          <w:b/>
          <w:i/>
          <w:sz w:val="24"/>
          <w:szCs w:val="24"/>
        </w:rPr>
      </w:pPr>
      <w:r>
        <w:rPr>
          <w:rFonts w:ascii="Times New Roman" w:hAnsi="Times New Roman"/>
          <w:b/>
          <w:i/>
          <w:sz w:val="24"/>
          <w:szCs w:val="24"/>
        </w:rPr>
        <w:t>МО «ЛМР» РТ</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Тема. Дом снаружи и внутри.</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Тема по шахматам : «Превращение пешки»</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b/>
          <w:spacing w:val="36"/>
          <w:sz w:val="24"/>
          <w:szCs w:val="24"/>
          <w:lang w:eastAsia="en-US"/>
        </w:rPr>
        <w:t>Цели:</w:t>
      </w:r>
      <w:r w:rsidRPr="008179A2">
        <w:rPr>
          <w:rFonts w:ascii="Times New Roman" w:eastAsia="Calibri" w:hAnsi="Times New Roman"/>
          <w:sz w:val="24"/>
          <w:szCs w:val="24"/>
          <w:lang w:eastAsia="en-US"/>
        </w:rPr>
        <w:t> дать представление о соотношении внешнего вида и внутренней конструкции дома; уточнить понятия «внутри» и «снаружи»; развивать творческое воображение;</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Дать понятие о превращении пешки.</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Тип урока: урок изучения и закрепления  новых знаний.</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Задачи: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Образовательная: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продолжать знакомить учеников со значением слова «дом»;</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познакомить учащихся с частями дома, материалами, из которых он может быть построен;</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продолжать обучать приёму рисования по акварельному фону (карандаши, фломастеры, восковые мелки).</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Развивающая: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развитие логического мышления, внимания, фантазии и воображения;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развитие речи обучающихся;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развитие мелкой моторики;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развитие умения давать самооценку своей деятельности.</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Воспитательная: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воспитывать дисциплинированность, ответственность, способность сопереживать, самоуважение; активность, усидчивость, прилежание, любознательность, заинтересованность и пытливость в процессе учения;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воспитывать взаимопомощь, взаимовыручку;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формирование у учащихся навыков работы в паре;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воспитание и укрепление интереса к предмету;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создание благоприятного психологического климата для возможности раскрытия потенциала каждого ребенка.</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Планируемые результаты:</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Предметные: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учащиеся будут учиться рисовать по акварельному фону; фантазировать на заданную тему; учиться изображать свои задумки в виде рисунка; учиться защищать свою работу.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УУД:</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Личностные: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учащиеся продолжат учиться давать самооценку и оценку одноклассникам  на основе критериев успешности учебной деятельности; будут стараться доброжелательно относиться к одноклассникам, оказывать взаимопомощь, проявлять терпение друг к другу, дружно работать в паре.</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Регулятивные:</w:t>
      </w:r>
      <w:r w:rsidRPr="008179A2">
        <w:rPr>
          <w:rFonts w:ascii="Times New Roman" w:eastAsia="Calibri" w:hAnsi="Times New Roman"/>
          <w:sz w:val="24"/>
          <w:szCs w:val="24"/>
        </w:rPr>
        <w:t xml:space="preserve">учащиеся закрепят умение действовать по плану и планировать свою деятельность; развивать умение принимать и сохранять творческую задачу, планируя свои действия в соответствии с ней; </w:t>
      </w:r>
      <w:r w:rsidRPr="008179A2">
        <w:rPr>
          <w:rFonts w:ascii="Times New Roman" w:hAnsi="Times New Roman"/>
          <w:sz w:val="24"/>
          <w:szCs w:val="24"/>
        </w:rPr>
        <w:t>способствовать формированию интереса к игре в шахматы, развивать внимание, память, усидчивость.</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Познавательные:</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 xml:space="preserve">- </w:t>
      </w:r>
      <w:r w:rsidRPr="008179A2">
        <w:rPr>
          <w:rFonts w:ascii="Times New Roman" w:eastAsia="Calibri" w:hAnsi="Times New Roman"/>
          <w:sz w:val="24"/>
          <w:szCs w:val="24"/>
        </w:rPr>
        <w:t xml:space="preserve">продолжать учиться контролировать процесс и результаты своей деятельности; </w:t>
      </w:r>
      <w:r w:rsidRPr="008179A2">
        <w:rPr>
          <w:rFonts w:ascii="Times New Roman" w:hAnsi="Times New Roman"/>
          <w:sz w:val="24"/>
          <w:szCs w:val="24"/>
        </w:rPr>
        <w:t>продолжить знакомство с шахматной фигурой – пешка, с правилами перемещения пешки, с правилами взятия и превращения.</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Коммуникативные: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учащиеся активно будут отвечать на вопросы учителя и участвовать в диалоге на уроке;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развивать умение слушать и понимать речь других.</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Оборудование: учебник Л.А. Неменская «Изобразительное искусство, 1класс» (у учителя), листы для рисования, фломастеры, цветные карандаши, восковые мелки, на доске ряд сказочных домиков, смайлики  для этапа рефлексии.</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lastRenderedPageBreak/>
        <w:t>Ход урока.</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I. Организационный момент.</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1.Проверка готовности учащихся к уроку.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2. Смачивание акварельных красок.</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II. Сообщение темы и цели урока.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Сегодня мы с вами поговорим о том, каким может быть дом внутри и снаружи, о внутреннем устройстве доме, а также вы нарисуете домик для маленьких человечков из первой буквы своего имени. Но об этом чуть позже.</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III. Введение в тему урока.</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1.Вступительная беседа.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Рассмотрите фотографии и иллюстрации с внешним изображением домов и их внутренним строением.</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i/>
          <w:iCs/>
          <w:sz w:val="24"/>
          <w:szCs w:val="24"/>
        </w:rPr>
        <w:t>На доске фотографии и иллюстрации домов снаружи и внутри</w:t>
      </w:r>
      <w:r w:rsidRPr="008179A2">
        <w:rPr>
          <w:rFonts w:ascii="Times New Roman" w:eastAsia="Calibri" w:hAnsi="Times New Roman"/>
          <w:sz w:val="24"/>
          <w:szCs w:val="24"/>
        </w:rPr>
        <w:t>.</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Что можете сказать о внешнем виде домов, какие они? (См. примеры на с. 85)</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Где живут люди? </w:t>
      </w:r>
      <w:r w:rsidRPr="008179A2">
        <w:rPr>
          <w:rFonts w:ascii="Times New Roman" w:eastAsia="Calibri" w:hAnsi="Times New Roman"/>
          <w:i/>
          <w:iCs/>
          <w:sz w:val="24"/>
          <w:szCs w:val="24"/>
        </w:rPr>
        <w:t>(Внутри дома.)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Опишите дом внутри.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Вспомните свою комнату, что есть в ней?</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Можно ли догадаться по внешним признакам, как устроен дом внутри?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Мастер Постройки помогает нам увидеть дом в любом предмете. Давайте рассмотрим эти дома.</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2. Работа по учебнику.</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Откройте учебник на с. 78. Вот такие необычные домики придумали дети. Они нарисовали букву, а из буквы получился домик.</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Опишите домики снаружи.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Из каких предметов придумали домики дети? Опишите домики.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Где решили сделать себе дом герои народной сказки «Теремок»? </w:t>
      </w:r>
      <w:r w:rsidRPr="008179A2">
        <w:rPr>
          <w:rFonts w:ascii="Times New Roman" w:eastAsia="Calibri" w:hAnsi="Times New Roman"/>
          <w:i/>
          <w:iCs/>
          <w:sz w:val="24"/>
          <w:szCs w:val="24"/>
        </w:rPr>
        <w:t>(В горшке.)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Посмотрите на иллюстрации из детских книг.</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i/>
          <w:iCs/>
          <w:sz w:val="24"/>
          <w:szCs w:val="24"/>
        </w:rPr>
        <w:t>Учитель показывает детскую книгу Т. Белозерова «Лесной плакунчик».</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Опишите избушку Плакунчика снаружи и внутри. Что находится внутри? </w:t>
      </w:r>
      <w:r w:rsidRPr="008179A2">
        <w:rPr>
          <w:rFonts w:ascii="Times New Roman" w:eastAsia="Calibri" w:hAnsi="Times New Roman"/>
          <w:i/>
          <w:iCs/>
          <w:sz w:val="24"/>
          <w:szCs w:val="24"/>
        </w:rPr>
        <w:t>(Печка, маленький столик, скамейка и др.)</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Послушайте описание дома из сказки Н. Носова «Незнайка в Солнечном городе».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«Пройдя несколько шагов, Незнайка увидел дом не совсем обычной архитектуры. Этажи этого дома были расположены уступами, то есть как бы ступеньками, так что жильцы второго этажа могли ходить по крыше первого. В этом доме вместо лифта был эскалатор, то есть движущаяся лестница, по которой можно было бы подниматься на самый верхний этаж.</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Спускались жители по специальному желобу на коврике».</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Вот такой интересный дом увидел Незнайка.</w:t>
      </w:r>
    </w:p>
    <w:p w:rsidR="00F46B3F" w:rsidRPr="008179A2" w:rsidRDefault="00F46B3F" w:rsidP="008179A2">
      <w:pPr>
        <w:spacing w:after="0" w:line="240" w:lineRule="auto"/>
        <w:rPr>
          <w:rFonts w:ascii="Times New Roman" w:eastAsia="Calibri" w:hAnsi="Times New Roman"/>
          <w:sz w:val="24"/>
          <w:szCs w:val="24"/>
        </w:rPr>
      </w:pP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На болоте две подружки,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Две зеленые лягушки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Утром рано умывались,</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Полотенцем растирались.</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Ножками топали,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Ручками хлопали,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Вправо, влево наклонялись</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И обратно возвращались.</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Вот здоровья в чем секрет:</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Всем друзьям физкульт-привет!</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IV. Творческая практическая деятельность учащихся.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Изобразите дом в виде буквы алфавита (из первой буквы своего имени). Нарисуйте на листе краской крупно, на весь лист, первую букву своего имени и, представив себе, что это дом, заселите его маленькими человечками.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lastRenderedPageBreak/>
        <w:t>– Как бы они смогли там жить? Что будет крышей для них, где будет вход? Нарисуйте двери, окна, лестницы, балконы.</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Для работы используйте акварельные краски, а потом фломастерами или цветными карандашами дорисуйте мелкие предметы. Но это можно будет сделать только тогда, когда акварель высохнет.</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Выставка работ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Как вы думаете, почему все дома разные? </w:t>
      </w:r>
      <w:r w:rsidRPr="008179A2">
        <w:rPr>
          <w:rFonts w:ascii="Times New Roman" w:eastAsia="Calibri" w:hAnsi="Times New Roman"/>
          <w:i/>
          <w:iCs/>
          <w:sz w:val="24"/>
          <w:szCs w:val="24"/>
        </w:rPr>
        <w:t>(Они нарисованы из разных букв алфавита.)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У каждого из вас получился красивый, уютный дом.</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val="en-US"/>
        </w:rPr>
        <w:t>V</w:t>
      </w:r>
      <w:r w:rsidRPr="008179A2">
        <w:rPr>
          <w:rFonts w:ascii="Times New Roman" w:eastAsia="Calibri" w:hAnsi="Times New Roman"/>
          <w:b/>
          <w:sz w:val="24"/>
          <w:szCs w:val="24"/>
        </w:rPr>
        <w:t>. Работа с шахматами.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 Ребята, давайте – ка мы с вами пойдем в гости к шахматам.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Скажите у шахматных фигур есть домики?</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 Правильно, есть. Это начальная форма в шахматах.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А вспомните среди них есть такая фигура, которая очень любит занимать дома других фигур и становится ими. Кто знает, какая это фигура?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 Правильно, это пешка.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Сколько их? (8 белых, 8 чёрных, всего 16)</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Пешка– это самая маленькая фигура, но очень значимая. Именно благодаря пешке, необычным правилам ее движений и взятий, ее способности превращаться в другие фигуры, шахматы оказались такой интересной игрой. Пешка ни на кого не похожа. Она отличается от всех фигур.</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Давайте вспомним как ходит пешка?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Пешка ходит </w:t>
      </w:r>
      <w:r w:rsidRPr="008179A2">
        <w:rPr>
          <w:rFonts w:ascii="Times New Roman" w:hAnsi="Times New Roman"/>
          <w:b/>
          <w:bCs/>
          <w:sz w:val="24"/>
          <w:szCs w:val="24"/>
        </w:rPr>
        <w:t>только вперёд и только на одну клетку</w:t>
      </w:r>
      <w:r w:rsidRPr="008179A2">
        <w:rPr>
          <w:rFonts w:ascii="Times New Roman" w:hAnsi="Times New Roman"/>
          <w:sz w:val="24"/>
          <w:szCs w:val="24"/>
        </w:rPr>
        <w:t>. </w:t>
      </w:r>
      <w:r w:rsidRPr="008179A2">
        <w:rPr>
          <w:rFonts w:ascii="Times New Roman" w:hAnsi="Times New Roman"/>
          <w:b/>
          <w:bCs/>
          <w:sz w:val="24"/>
          <w:szCs w:val="24"/>
        </w:rPr>
        <w:t>Но с одним исключением: со своего исходного положения </w:t>
      </w:r>
      <w:r w:rsidRPr="008179A2">
        <w:rPr>
          <w:rFonts w:ascii="Times New Roman" w:hAnsi="Times New Roman"/>
          <w:sz w:val="24"/>
          <w:szCs w:val="24"/>
        </w:rPr>
        <w:t>для белых со 2-ой горизонтали, для чёрных с 7-ой горизонтали каждая пешка, если свободен путь, по желанию играющего </w:t>
      </w:r>
      <w:r w:rsidRPr="008179A2">
        <w:rPr>
          <w:rFonts w:ascii="Times New Roman" w:hAnsi="Times New Roman"/>
          <w:b/>
          <w:bCs/>
          <w:sz w:val="24"/>
          <w:szCs w:val="24"/>
        </w:rPr>
        <w:t>может быть передвинута либо на ближайшее поле, либо через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Сделав первый ход, в дальнейшем пешка теряет право на двойной прыжок, т.е. в дальнейшем она может передвигаться только на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Ходить таким образом пешка может в том случае, если перед ней не стоит какая-либо фигура.</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sz w:val="24"/>
          <w:szCs w:val="24"/>
        </w:rPr>
        <w:t>  </w:t>
      </w:r>
      <w:r w:rsidRPr="008179A2">
        <w:rPr>
          <w:rFonts w:ascii="Times New Roman" w:hAnsi="Times New Roman"/>
          <w:noProof/>
          <w:sz w:val="24"/>
          <w:szCs w:val="24"/>
        </w:rPr>
        <w:drawing>
          <wp:inline distT="0" distB="0" distL="0" distR="0">
            <wp:extent cx="1476375" cy="1476375"/>
            <wp:effectExtent l="0" t="0" r="0" b="0"/>
            <wp:docPr id="7339" name="Рисунок 7339" descr="http://festival.1september.ru/articles/615666/Image9396.jp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estival.1september.ru/articles/615666/Image9396.jpg">
                      <a:hlinkClick r:id="rId89"/>
                    </pic:cNvPr>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6375" cy="1476375"/>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jc w:val="center"/>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А теперь правило превращения.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Кто знает? А как она это делает?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пешка вступает на последнюю горизонталь: белые на 8-ую, а чёрные – на 1-ую, то она </w:t>
      </w:r>
      <w:r w:rsidRPr="008179A2">
        <w:rPr>
          <w:rFonts w:ascii="Times New Roman" w:hAnsi="Times New Roman"/>
          <w:b/>
          <w:bCs/>
          <w:sz w:val="24"/>
          <w:szCs w:val="24"/>
        </w:rPr>
        <w:t>немедленно, т.е. тем же ходом, превращается в любую фигуру своего цвета, кроме короля. </w:t>
      </w:r>
      <w:r w:rsidRPr="008179A2">
        <w:rPr>
          <w:rFonts w:ascii="Times New Roman" w:hAnsi="Times New Roman"/>
          <w:sz w:val="24"/>
          <w:szCs w:val="24"/>
        </w:rPr>
        <w:t>Выбор фигуры определяется желанием шахматиста.</w:t>
      </w:r>
    </w:p>
    <w:p w:rsidR="00F46B3F" w:rsidRPr="008179A2" w:rsidRDefault="00F46B3F"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789555" cy="1428750"/>
            <wp:effectExtent l="0" t="0" r="0" b="0"/>
            <wp:docPr id="7340" name="Рисунок 7340" descr="https://fsd.multiurok.ru/html/2019/11/26/s_5ddcf6f65a7c4/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9/11/26/s_5ddcf6f65a7c4/img9.jpg"/>
                    <pic:cNvPicPr>
                      <a:picLocks noChangeAspect="1" noChangeArrowheads="1"/>
                    </pic:cNvPicPr>
                  </pic:nvPicPr>
                  <pic:blipFill rotWithShape="1">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0425" t="5987" r="9538" b="17474"/>
                    <a:stretch/>
                  </pic:blipFill>
                  <pic:spPr bwMode="auto">
                    <a:xfrm>
                      <a:off x="0" y="0"/>
                      <a:ext cx="2836973" cy="145303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jc w:val="center"/>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bCs/>
          <w:sz w:val="24"/>
          <w:szCs w:val="24"/>
        </w:rPr>
      </w:pPr>
      <w:r w:rsidRPr="008179A2">
        <w:rPr>
          <w:rFonts w:ascii="Times New Roman" w:hAnsi="Times New Roman"/>
          <w:b/>
          <w:bCs/>
          <w:sz w:val="24"/>
          <w:szCs w:val="24"/>
        </w:rPr>
        <w:t xml:space="preserve">- </w:t>
      </w:r>
      <w:r w:rsidRPr="008179A2">
        <w:rPr>
          <w:rFonts w:ascii="Times New Roman" w:hAnsi="Times New Roman"/>
          <w:bCs/>
          <w:sz w:val="24"/>
          <w:szCs w:val="24"/>
        </w:rPr>
        <w:t>Нарисуйте превращение пешки в ту фигуру, в которую вы сами хотите.</w:t>
      </w:r>
    </w:p>
    <w:p w:rsidR="00F46B3F" w:rsidRPr="008179A2" w:rsidRDefault="00F46B3F"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lastRenderedPageBreak/>
        <w:t>- А теперь давайте будем отгадывать в какие фигуры превращались пешки ваших одноклассников.</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Показ работ и отгадывание.</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 Молодцы ребята.</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Вывод: Таким образом, пешка ходит вперед, а бьет по диагонали на одну клетку. Это единственная фигура в шахматах, которая ходит по одному правилу, а наносит удар по-другому. </w:t>
      </w:r>
      <w:r w:rsidRPr="008179A2">
        <w:rPr>
          <w:rFonts w:ascii="Times New Roman" w:hAnsi="Times New Roman"/>
          <w:b/>
          <w:sz w:val="24"/>
          <w:szCs w:val="24"/>
        </w:rPr>
        <w:t>Когда пешка вступает на последнюю горизонталь: белые на 8-ую, а чёрные – на 1-ую, то она </w:t>
      </w:r>
      <w:r w:rsidRPr="008179A2">
        <w:rPr>
          <w:rFonts w:ascii="Times New Roman" w:hAnsi="Times New Roman"/>
          <w:b/>
          <w:bCs/>
          <w:sz w:val="24"/>
          <w:szCs w:val="24"/>
        </w:rPr>
        <w:t>немедленно, т.е. тем же ходом, превращается в любую фигуру своего цвета, кроме короля. </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val="en-US"/>
        </w:rPr>
        <w:t>VI</w:t>
      </w:r>
      <w:r w:rsidRPr="008179A2">
        <w:rPr>
          <w:rFonts w:ascii="Times New Roman" w:eastAsia="Calibri" w:hAnsi="Times New Roman"/>
          <w:b/>
          <w:sz w:val="24"/>
          <w:szCs w:val="24"/>
        </w:rPr>
        <w:t>. Рефлексия.</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Используя смайлики оцените работы одноклассников</w:t>
      </w:r>
    </w:p>
    <w:p w:rsidR="00F46B3F" w:rsidRPr="008179A2" w:rsidRDefault="00F46B3F"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val="en-US"/>
        </w:rPr>
        <w:t>VII</w:t>
      </w:r>
      <w:r w:rsidRPr="008179A2">
        <w:rPr>
          <w:rFonts w:ascii="Times New Roman" w:eastAsia="Calibri" w:hAnsi="Times New Roman"/>
          <w:b/>
          <w:sz w:val="24"/>
          <w:szCs w:val="24"/>
        </w:rPr>
        <w:t>. Итог урока.</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Что нового узнали на уроке?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 </w:t>
      </w:r>
      <w:r w:rsidRPr="008179A2">
        <w:rPr>
          <w:rFonts w:ascii="Times New Roman" w:eastAsia="Calibri" w:hAnsi="Times New Roman"/>
          <w:iCs/>
          <w:sz w:val="24"/>
          <w:szCs w:val="24"/>
        </w:rPr>
        <w:t>Как устроен дом внутри, какой он снаружи. Как пешка превращается в другие фигуры.</w:t>
      </w:r>
    </w:p>
    <w:p w:rsidR="00F46B3F" w:rsidRPr="008179A2" w:rsidRDefault="00F46B3F" w:rsidP="008179A2">
      <w:pPr>
        <w:spacing w:after="0" w:line="240" w:lineRule="auto"/>
        <w:rPr>
          <w:rFonts w:ascii="Times New Roman" w:eastAsia="Calibri" w:hAnsi="Times New Roman"/>
          <w:i/>
          <w:iCs/>
          <w:sz w:val="24"/>
          <w:szCs w:val="24"/>
        </w:rPr>
      </w:pPr>
      <w:r w:rsidRPr="008179A2">
        <w:rPr>
          <w:rFonts w:ascii="Times New Roman" w:eastAsia="Calibri" w:hAnsi="Times New Roman"/>
          <w:sz w:val="24"/>
          <w:szCs w:val="24"/>
        </w:rPr>
        <w:t>– Чему учились на уроке? </w:t>
      </w:r>
    </w:p>
    <w:p w:rsidR="00F46B3F" w:rsidRPr="008179A2" w:rsidRDefault="00F46B3F" w:rsidP="008179A2">
      <w:pPr>
        <w:spacing w:after="0" w:line="240" w:lineRule="auto"/>
        <w:rPr>
          <w:rFonts w:ascii="Times New Roman" w:eastAsia="Calibri" w:hAnsi="Times New Roman"/>
          <w:sz w:val="24"/>
          <w:szCs w:val="24"/>
        </w:rPr>
      </w:pPr>
      <w:r w:rsidRPr="008179A2">
        <w:rPr>
          <w:rFonts w:ascii="Times New Roman" w:eastAsia="Calibri" w:hAnsi="Times New Roman"/>
          <w:i/>
          <w:iCs/>
          <w:sz w:val="24"/>
          <w:szCs w:val="24"/>
        </w:rPr>
        <w:t xml:space="preserve">- </w:t>
      </w:r>
      <w:r w:rsidRPr="008179A2">
        <w:rPr>
          <w:rFonts w:ascii="Times New Roman" w:eastAsia="Calibri" w:hAnsi="Times New Roman"/>
          <w:iCs/>
          <w:sz w:val="24"/>
          <w:szCs w:val="24"/>
        </w:rPr>
        <w:t>Учились рисовать дом для маленьких человечков. Как правильно ходит пешкой.</w:t>
      </w:r>
    </w:p>
    <w:p w:rsidR="00F46B3F" w:rsidRPr="008179A2" w:rsidRDefault="00F46B3F" w:rsidP="0030782C">
      <w:pPr>
        <w:spacing w:after="0" w:line="240" w:lineRule="auto"/>
        <w:rPr>
          <w:rFonts w:ascii="Times New Roman" w:hAnsi="Times New Roman"/>
          <w:b/>
          <w:bCs/>
          <w:i/>
          <w:iCs/>
          <w:color w:val="000000"/>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30782C"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Тема: </w:t>
      </w:r>
      <w:r w:rsidRPr="008179A2">
        <w:rPr>
          <w:rFonts w:ascii="Times New Roman" w:eastAsia="Calibri" w:hAnsi="Times New Roman"/>
          <w:sz w:val="24"/>
          <w:szCs w:val="24"/>
          <w:lang w:eastAsia="en-US"/>
        </w:rPr>
        <w:t xml:space="preserve">Задача (условие, вопрос, решение, ответ).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Тема по шахматам:</w:t>
      </w:r>
      <w:r w:rsidRPr="008179A2">
        <w:rPr>
          <w:rFonts w:ascii="Times New Roman" w:eastAsia="Calibri" w:hAnsi="Times New Roman"/>
          <w:sz w:val="24"/>
          <w:szCs w:val="24"/>
          <w:lang w:eastAsia="en-US"/>
        </w:rPr>
        <w:t>Ферзь.</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Цели: </w:t>
      </w:r>
      <w:r w:rsidRPr="008179A2">
        <w:rPr>
          <w:rFonts w:ascii="Times New Roman" w:eastAsia="Calibri" w:hAnsi="Times New Roman"/>
          <w:sz w:val="24"/>
          <w:szCs w:val="24"/>
          <w:lang w:eastAsia="en-US"/>
        </w:rPr>
        <w:t>- ознакомить обучающихся с основными частями задачи: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совершенствовать вычислительные навыки;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развивать мышление;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прививать интерес к математике;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w:t>
      </w:r>
      <w:r w:rsidRPr="008179A2">
        <w:rPr>
          <w:rFonts w:ascii="Times New Roman" w:eastAsia="Calibri" w:hAnsi="Times New Roman"/>
          <w:color w:val="000000"/>
          <w:sz w:val="24"/>
          <w:szCs w:val="24"/>
          <w:lang w:eastAsia="en-US"/>
        </w:rPr>
        <w:t>познакомить детей с шахматной фигурой «ферзь».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i/>
          <w:iCs/>
          <w:color w:val="000000"/>
          <w:sz w:val="24"/>
          <w:szCs w:val="24"/>
        </w:rPr>
        <w:t>Регулятивные УУД:</w:t>
      </w:r>
    </w:p>
    <w:p w:rsidR="00F46B3F" w:rsidRPr="008179A2" w:rsidRDefault="00F46B3F" w:rsidP="008179A2">
      <w:pPr>
        <w:numPr>
          <w:ilvl w:val="0"/>
          <w:numId w:val="241"/>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​организовывать свое рабочее место под руководством учителя</w:t>
      </w:r>
    </w:p>
    <w:p w:rsidR="00F46B3F" w:rsidRPr="008179A2" w:rsidRDefault="00F46B3F" w:rsidP="008179A2">
      <w:pPr>
        <w:numPr>
          <w:ilvl w:val="0"/>
          <w:numId w:val="241"/>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формулировать тему урока при помощи учителя</w:t>
      </w:r>
    </w:p>
    <w:p w:rsidR="00F46B3F" w:rsidRPr="008179A2" w:rsidRDefault="00F46B3F" w:rsidP="008179A2">
      <w:pPr>
        <w:numPr>
          <w:ilvl w:val="0"/>
          <w:numId w:val="241"/>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научиться делать ходы и взятие ферзём;</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i/>
          <w:iCs/>
          <w:color w:val="000000"/>
          <w:sz w:val="24"/>
          <w:szCs w:val="24"/>
        </w:rPr>
        <w:t>Познавательные УУД:</w:t>
      </w:r>
    </w:p>
    <w:p w:rsidR="00F46B3F" w:rsidRPr="008179A2" w:rsidRDefault="00F46B3F" w:rsidP="008179A2">
      <w:pPr>
        <w:numPr>
          <w:ilvl w:val="0"/>
          <w:numId w:val="24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 отвечать на простые вопросы учителя, находить нужную информацию в учебнике</w:t>
      </w:r>
    </w:p>
    <w:p w:rsidR="00F46B3F" w:rsidRPr="008179A2" w:rsidRDefault="00F46B3F" w:rsidP="008179A2">
      <w:pPr>
        <w:numPr>
          <w:ilvl w:val="0"/>
          <w:numId w:val="24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сравнивать предметы, объекты: находить общее и различие</w:t>
      </w:r>
    </w:p>
    <w:p w:rsidR="00F46B3F" w:rsidRPr="008179A2" w:rsidRDefault="00F46B3F" w:rsidP="008179A2">
      <w:pPr>
        <w:numPr>
          <w:ilvl w:val="0"/>
          <w:numId w:val="24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уметь показать место ферзя в начальной позиции, ознакомить с ходом и взятием ферзя.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i/>
          <w:iCs/>
          <w:color w:val="000000"/>
          <w:sz w:val="24"/>
          <w:szCs w:val="24"/>
        </w:rPr>
        <w:t>Коммуникативные УУД:</w:t>
      </w:r>
    </w:p>
    <w:p w:rsidR="00F46B3F" w:rsidRPr="008179A2" w:rsidRDefault="00F46B3F" w:rsidP="008179A2">
      <w:pPr>
        <w:numPr>
          <w:ilvl w:val="0"/>
          <w:numId w:val="243"/>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участвовать в диалоге на уроке и в жизненных ситуациях</w:t>
      </w:r>
    </w:p>
    <w:p w:rsidR="00F46B3F" w:rsidRPr="008179A2" w:rsidRDefault="00F46B3F" w:rsidP="008179A2">
      <w:pPr>
        <w:numPr>
          <w:ilvl w:val="0"/>
          <w:numId w:val="243"/>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отвечать на вопросы учителя, товарищей по классу</w:t>
      </w:r>
    </w:p>
    <w:p w:rsidR="00F46B3F" w:rsidRPr="008179A2" w:rsidRDefault="00F46B3F" w:rsidP="008179A2">
      <w:pPr>
        <w:numPr>
          <w:ilvl w:val="0"/>
          <w:numId w:val="243"/>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соблюдать простейшие нормы речевого этикета: здороваться, прощаться, благодарить;</w:t>
      </w:r>
    </w:p>
    <w:p w:rsidR="00F46B3F" w:rsidRPr="008179A2" w:rsidRDefault="00F46B3F" w:rsidP="008179A2">
      <w:pPr>
        <w:numPr>
          <w:ilvl w:val="0"/>
          <w:numId w:val="243"/>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слушать и понимать речь других</w:t>
      </w:r>
    </w:p>
    <w:p w:rsidR="00F46B3F" w:rsidRPr="008179A2" w:rsidRDefault="00F46B3F" w:rsidP="008179A2">
      <w:pPr>
        <w:numPr>
          <w:ilvl w:val="0"/>
          <w:numId w:val="243"/>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умение работать в парах, учитывая позицию собеседника</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i/>
          <w:iCs/>
          <w:color w:val="000000"/>
          <w:sz w:val="24"/>
          <w:szCs w:val="24"/>
        </w:rPr>
        <w:t>Личностные УУД:</w:t>
      </w:r>
    </w:p>
    <w:p w:rsidR="00F46B3F" w:rsidRPr="008179A2" w:rsidRDefault="00F46B3F" w:rsidP="008179A2">
      <w:pPr>
        <w:numPr>
          <w:ilvl w:val="0"/>
          <w:numId w:val="244"/>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выполнять  роль  ученика</w:t>
      </w:r>
    </w:p>
    <w:p w:rsidR="00F46B3F" w:rsidRPr="008179A2" w:rsidRDefault="00F46B3F" w:rsidP="008179A2">
      <w:pPr>
        <w:numPr>
          <w:ilvl w:val="0"/>
          <w:numId w:val="244"/>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осуществлять рефлексию на основе критерия успешности учебной</w:t>
      </w:r>
    </w:p>
    <w:p w:rsidR="00F46B3F" w:rsidRPr="008179A2" w:rsidRDefault="00F46B3F" w:rsidP="008179A2">
      <w:pPr>
        <w:numPr>
          <w:ilvl w:val="0"/>
          <w:numId w:val="244"/>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учебно-познавательный интерес к новому учебному материалу</w:t>
      </w:r>
    </w:p>
    <w:p w:rsidR="00F46B3F" w:rsidRPr="008179A2" w:rsidRDefault="00F46B3F" w:rsidP="008179A2">
      <w:pPr>
        <w:numPr>
          <w:ilvl w:val="0"/>
          <w:numId w:val="244"/>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воспитывать усидчивость, настойчивость.</w:t>
      </w: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ind w:left="360"/>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w:t>
      </w:r>
      <w:r w:rsidRPr="008179A2">
        <w:rPr>
          <w:rFonts w:ascii="Times New Roman" w:eastAsia="Calibri" w:hAnsi="Times New Roman"/>
          <w:b/>
          <w:sz w:val="24"/>
          <w:szCs w:val="24"/>
          <w:lang w:eastAsia="en-US"/>
        </w:rPr>
        <w:t>Организационный момент.</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Долгожданный дан звонок, </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Начинается урок!</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Начинается урок,</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Он пойдет ребятам впрок.</w:t>
      </w:r>
    </w:p>
    <w:p w:rsidR="00F46B3F" w:rsidRPr="008179A2" w:rsidRDefault="00F46B3F" w:rsidP="008179A2">
      <w:pPr>
        <w:spacing w:after="0" w:line="240" w:lineRule="auto"/>
        <w:ind w:left="360"/>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w:t>
      </w:r>
      <w:r w:rsidRPr="008179A2">
        <w:rPr>
          <w:rFonts w:ascii="Times New Roman" w:eastAsia="Calibri" w:hAnsi="Times New Roman"/>
          <w:b/>
          <w:sz w:val="24"/>
          <w:szCs w:val="24"/>
          <w:lang w:eastAsia="en-US"/>
        </w:rPr>
        <w:t>Актуализация знаний.</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sz w:val="24"/>
          <w:szCs w:val="24"/>
          <w:lang w:eastAsia="en-US"/>
        </w:rPr>
        <w:t>1)</w:t>
      </w:r>
      <w:r w:rsidRPr="008179A2">
        <w:rPr>
          <w:rFonts w:ascii="Times New Roman" w:eastAsia="Calibri" w:hAnsi="Times New Roman"/>
          <w:i/>
          <w:sz w:val="24"/>
          <w:szCs w:val="24"/>
          <w:lang w:eastAsia="en-US"/>
        </w:rPr>
        <w:t>Разминка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Сколько хвостиков у 4 щенят?</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Назовите второй день недели.</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Сколько месяцев длится лето?</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лишнее: ручка, карандаш, отрезок?</w:t>
      </w:r>
    </w:p>
    <w:p w:rsidR="00F46B3F" w:rsidRPr="008179A2" w:rsidRDefault="00F46B3F" w:rsidP="008179A2">
      <w:pPr>
        <w:spacing w:after="0" w:line="240" w:lineRule="auto"/>
        <w:ind w:left="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общего между снегом и одеялом?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   </w:t>
      </w:r>
      <w:r w:rsidRPr="008179A2">
        <w:rPr>
          <w:rFonts w:ascii="Times New Roman" w:eastAsia="Calibri" w:hAnsi="Times New Roman"/>
          <w:i/>
          <w:sz w:val="24"/>
          <w:szCs w:val="24"/>
          <w:lang w:eastAsia="en-US"/>
        </w:rPr>
        <w:t>Арифметический диктант</w:t>
      </w:r>
      <w:r w:rsidRPr="008179A2">
        <w:rPr>
          <w:rFonts w:ascii="Times New Roman" w:eastAsia="Calibri" w:hAnsi="Times New Roman"/>
          <w:sz w:val="24"/>
          <w:szCs w:val="24"/>
          <w:lang w:eastAsia="en-US"/>
        </w:rPr>
        <w:t xml:space="preserve"> (дети показывают ответы).</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Разложите числа по порядку от 0 до 10. Назовите их в прямом и обратом порядке.</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Покажите число, следующее при счёте за числом 0,2,5,8.</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Какое число стоит перед числом 1,3,7,10?</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Какое число называют при счёте между числами 1 и 3, 5 и 7, 8 и 10?</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Покажите «соседей» числа 1, 6 , 9.</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Увеличьте 6 на 1, уменьшите 7 на 1.</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Увеличьте 3 на 1 и ещё на 1.</w:t>
      </w:r>
    </w:p>
    <w:p w:rsidR="00F46B3F" w:rsidRPr="008179A2" w:rsidRDefault="00F46B3F" w:rsidP="008179A2">
      <w:pPr>
        <w:spacing w:after="0" w:line="240" w:lineRule="auto"/>
        <w:ind w:left="7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Уменьшите 10 на 1 и ещё на 1.</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3) </w:t>
      </w:r>
      <w:r w:rsidRPr="008179A2">
        <w:rPr>
          <w:rFonts w:ascii="Times New Roman" w:eastAsia="Calibri" w:hAnsi="Times New Roman"/>
          <w:i/>
          <w:sz w:val="24"/>
          <w:szCs w:val="24"/>
          <w:lang w:eastAsia="en-US"/>
        </w:rPr>
        <w:t>Игра «Почтальон»</w:t>
      </w:r>
      <w:r w:rsidRPr="008179A2">
        <w:rPr>
          <w:rFonts w:ascii="Times New Roman" w:eastAsia="Calibri" w:hAnsi="Times New Roman"/>
          <w:sz w:val="24"/>
          <w:szCs w:val="24"/>
          <w:lang w:eastAsia="en-US"/>
        </w:rPr>
        <w:t xml:space="preserve"> (Приложение к учебнику – диск, задание 1)</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Надо разнести письма по домикам. Как это сделать?</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4) </w:t>
      </w:r>
      <w:r w:rsidRPr="008179A2">
        <w:rPr>
          <w:rFonts w:ascii="Times New Roman" w:eastAsia="Calibri" w:hAnsi="Times New Roman"/>
          <w:i/>
          <w:sz w:val="24"/>
          <w:szCs w:val="24"/>
          <w:lang w:eastAsia="en-US"/>
        </w:rPr>
        <w:t>Задача на смекалку.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 дереве сидели 6 птиц. Две птицы перелетели на соседнюю ветку этого же дерева. Сколько птиц осталось на дереве? (6 птиц) </w:t>
      </w:r>
    </w:p>
    <w:p w:rsidR="00F46B3F" w:rsidRPr="008179A2" w:rsidRDefault="00F46B3F" w:rsidP="008179A2">
      <w:pPr>
        <w:spacing w:after="0" w:line="240" w:lineRule="auto"/>
        <w:ind w:left="360"/>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III</w:t>
      </w:r>
      <w:r w:rsidRPr="008179A2">
        <w:rPr>
          <w:rFonts w:ascii="Times New Roman" w:eastAsia="Calibri" w:hAnsi="Times New Roman"/>
          <w:b/>
          <w:sz w:val="24"/>
          <w:szCs w:val="24"/>
          <w:lang w:eastAsia="en-US"/>
        </w:rPr>
        <w:t>.Постановка учебной проблемы. Формулирование темы и задач урока.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мы решали? (Задачу)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Тема нашего урока «Задача». У нас все предметы состоят из определенных частей. Как вы думаете: какие части есть у задачи?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Сегодня мы проведём небольшое исследование и узнаем, что такое задача и из каких частей она состоит. Ещё мы будем учиться решать задачи, записывать решение и ответ. </w:t>
      </w:r>
    </w:p>
    <w:p w:rsidR="00F46B3F" w:rsidRPr="008179A2" w:rsidRDefault="00F46B3F" w:rsidP="008179A2">
      <w:pPr>
        <w:spacing w:after="0" w:line="240" w:lineRule="auto"/>
        <w:ind w:left="360"/>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IV</w:t>
      </w:r>
      <w:r w:rsidRPr="008179A2">
        <w:rPr>
          <w:rFonts w:ascii="Times New Roman" w:eastAsia="Calibri" w:hAnsi="Times New Roman"/>
          <w:b/>
          <w:sz w:val="24"/>
          <w:szCs w:val="24"/>
          <w:lang w:eastAsia="en-US"/>
        </w:rPr>
        <w:t>.«Открытие» новых знаний.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 Работа в группах.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Что такое задача?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 вы думаете, на какой из этих карточек написана задача?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(Работа в группах.)  Почему? (Есть то, что известно и то, что неизвестно и нужно найти.)</w:t>
      </w:r>
    </w:p>
    <w:p w:rsidR="00F46B3F" w:rsidRPr="008179A2" w:rsidRDefault="00F46B3F"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1. На тарелке лежали пирожки. 2 пирожка съели. Сколько пирожков осталось?</w:t>
      </w:r>
    </w:p>
    <w:p w:rsidR="00F46B3F" w:rsidRPr="008179A2" w:rsidRDefault="00F46B3F"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2. На тарелке лежало 6 пирожков. 2 пирожка съели. Сколько пирожков осталось?</w:t>
      </w:r>
    </w:p>
    <w:p w:rsidR="00F46B3F" w:rsidRPr="008179A2" w:rsidRDefault="00F46B3F"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3. На тарелке лежало 6 пирожков. 2 пирожка съели. На тарелке осталось 4 пирожка.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Прочитайте, что известно. То, что известно, называется </w:t>
      </w:r>
      <w:r w:rsidRPr="008179A2">
        <w:rPr>
          <w:rFonts w:ascii="Times New Roman" w:eastAsia="Calibri" w:hAnsi="Times New Roman"/>
          <w:b/>
          <w:sz w:val="24"/>
          <w:szCs w:val="24"/>
          <w:lang w:eastAsia="en-US"/>
        </w:rPr>
        <w:t>условием</w:t>
      </w:r>
      <w:r w:rsidRPr="008179A2">
        <w:rPr>
          <w:rFonts w:ascii="Times New Roman" w:eastAsia="Calibri" w:hAnsi="Times New Roman"/>
          <w:sz w:val="24"/>
          <w:szCs w:val="24"/>
          <w:lang w:eastAsia="en-US"/>
        </w:rPr>
        <w:t xml:space="preserve"> (карточка).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Прочитайте, что неизвестно и надо найти? То, что неизвестно и нужно найти, называется </w:t>
      </w:r>
      <w:r w:rsidRPr="008179A2">
        <w:rPr>
          <w:rFonts w:ascii="Times New Roman" w:eastAsia="Calibri" w:hAnsi="Times New Roman"/>
          <w:b/>
          <w:sz w:val="24"/>
          <w:szCs w:val="24"/>
          <w:lang w:eastAsia="en-US"/>
        </w:rPr>
        <w:t>вопросом</w:t>
      </w:r>
      <w:r w:rsidRPr="008179A2">
        <w:rPr>
          <w:rFonts w:ascii="Times New Roman" w:eastAsia="Calibri" w:hAnsi="Times New Roman"/>
          <w:sz w:val="24"/>
          <w:szCs w:val="24"/>
          <w:lang w:eastAsia="en-US"/>
        </w:rPr>
        <w:t xml:space="preserve"> (карточка).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такое задача? (Задача – это математическое высказывание, состоящее из двух частей).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Решим задачу. Как узнать, сколько пирожков осталось? Запишите.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6 – 2 = 4 – это </w:t>
      </w:r>
      <w:r w:rsidRPr="008179A2">
        <w:rPr>
          <w:rFonts w:ascii="Times New Roman" w:eastAsia="Calibri" w:hAnsi="Times New Roman"/>
          <w:b/>
          <w:sz w:val="24"/>
          <w:szCs w:val="24"/>
          <w:lang w:eastAsia="en-US"/>
        </w:rPr>
        <w:t xml:space="preserve">решение </w:t>
      </w:r>
      <w:r w:rsidRPr="008179A2">
        <w:rPr>
          <w:rFonts w:ascii="Times New Roman" w:eastAsia="Calibri" w:hAnsi="Times New Roman"/>
          <w:sz w:val="24"/>
          <w:szCs w:val="24"/>
          <w:lang w:eastAsia="en-US"/>
        </w:rPr>
        <w:t>(карточка).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Сколько осталось пирожков на тарелке? 4 пирожка – это </w:t>
      </w:r>
      <w:r w:rsidRPr="008179A2">
        <w:rPr>
          <w:rFonts w:ascii="Times New Roman" w:eastAsia="Calibri" w:hAnsi="Times New Roman"/>
          <w:b/>
          <w:sz w:val="24"/>
          <w:szCs w:val="24"/>
          <w:lang w:eastAsia="en-US"/>
        </w:rPr>
        <w:t xml:space="preserve">ответ </w:t>
      </w:r>
      <w:r w:rsidRPr="008179A2">
        <w:rPr>
          <w:rFonts w:ascii="Times New Roman" w:eastAsia="Calibri" w:hAnsi="Times New Roman"/>
          <w:sz w:val="24"/>
          <w:szCs w:val="24"/>
          <w:lang w:eastAsia="en-US"/>
        </w:rPr>
        <w:t>(карточка).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Запишем: Ответ: 4 пирожка.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Давайте ещё раз послушаем, что такое задача и из каких частей она состоит.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Работа с использованием диска-приложения к учебнику («Составные части задачи»).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Из каких частей состоит задача? (Таблички с названиями частей задачи – получится ракета)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Без чего не бывает задачи?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Задание 1.(диск-приложение)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Задание 2. (диск-приложение)</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Гимнастика для глаз.</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 Работа по учебнику, с. 88.</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Повторим составные части задачи - № 1.</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такое условие задачи? (То, что известно) Прочитайте.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такое вопрос задачи? (То, что неизвестно и надо узнать) Прочитайте.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решение и ответ.</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w:t>
      </w:r>
      <w:r w:rsidRPr="008179A2">
        <w:rPr>
          <w:rFonts w:ascii="Times New Roman" w:eastAsia="Calibri" w:hAnsi="Times New Roman"/>
          <w:b/>
          <w:sz w:val="24"/>
          <w:szCs w:val="24"/>
          <w:lang w:eastAsia="en-US"/>
        </w:rPr>
        <w:t xml:space="preserve">. Первичное закрепление.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 № 2,3.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Работа в тетради (на печатной основе).</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VI</w:t>
      </w:r>
      <w:r w:rsidRPr="008179A2">
        <w:rPr>
          <w:rFonts w:ascii="Times New Roman" w:eastAsia="Calibri" w:hAnsi="Times New Roman"/>
          <w:b/>
          <w:sz w:val="24"/>
          <w:szCs w:val="24"/>
          <w:lang w:eastAsia="en-US"/>
        </w:rPr>
        <w:t>. Работа с шахматами.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давайте, ребята мы с вами отправимся в знакомую нашу страну. Как вы думаете в какую страну? (шахматную).</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Да, отправляемся в шахматную страну.</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Вспомним, как называются клетки на шахматной доске </w:t>
      </w:r>
      <w:r w:rsidRPr="008179A2">
        <w:rPr>
          <w:rFonts w:ascii="Times New Roman" w:hAnsi="Times New Roman"/>
          <w:color w:val="000000"/>
          <w:sz w:val="24"/>
          <w:szCs w:val="24"/>
        </w:rPr>
        <w:t>(</w:t>
      </w:r>
      <w:r w:rsidRPr="008179A2">
        <w:rPr>
          <w:rFonts w:ascii="Times New Roman" w:hAnsi="Times New Roman"/>
          <w:bCs/>
          <w:color w:val="000000"/>
          <w:sz w:val="24"/>
          <w:szCs w:val="24"/>
        </w:rPr>
        <w:t>Поля)</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Давайте посчитаем:</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всего полей на шахматной доске? (64)</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белых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Сколько чёрных полей? (32)</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Сколько полей имеет большая горизонталь ( 8 ) (4 черных и 4 белых),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Сколько полей имеет маленькая горизонталь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горизонталей?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xml:space="preserve">- Сколько полей имеет большая вертикаль  (8 полей :4 черных и 4 белых),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Сколько полей имеет маленькая вертикаль ( 2поля: 1 черное и 1 белое)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А сколько на доске вертикалей? (8</w:t>
      </w:r>
      <w:r w:rsidRPr="008179A2">
        <w:rPr>
          <w:rFonts w:ascii="Times New Roman" w:hAnsi="Times New Roman"/>
          <w:color w:val="000000"/>
          <w:sz w:val="24"/>
          <w:szCs w:val="24"/>
        </w:rPr>
        <w:t>)</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Сколько коротких белых диагоналей.? (2)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Сколько коротких черных диагоналей? (2).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 какими фигурами мы познакомились? (ладья, слон)</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Сколько их в шахмате? (2)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Сегодня мы познакомимся ещё с одним из фигур.</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Посмотрите на неё. Кто знает её?.(Ферзь)</w:t>
      </w:r>
    </w:p>
    <w:p w:rsidR="00F46B3F" w:rsidRPr="008179A2" w:rsidRDefault="00F46B3F" w:rsidP="008179A2">
      <w:pPr>
        <w:shd w:val="clear" w:color="auto" w:fill="FFFFFF"/>
        <w:spacing w:after="0" w:line="240" w:lineRule="auto"/>
        <w:ind w:firstLine="709"/>
        <w:rPr>
          <w:rFonts w:ascii="Times New Roman" w:hAnsi="Times New Roman"/>
          <w:color w:val="000000"/>
          <w:sz w:val="24"/>
          <w:szCs w:val="24"/>
        </w:rPr>
      </w:pPr>
      <w:r w:rsidRPr="008179A2">
        <w:rPr>
          <w:rFonts w:ascii="Times New Roman" w:hAnsi="Times New Roman"/>
          <w:color w:val="000000"/>
          <w:sz w:val="24"/>
          <w:szCs w:val="24"/>
        </w:rPr>
        <w:t>Ферзь чуть меньше короля. У него на голове небольшая шапочка-корона. На  демонстрационной доске у ферзя красивая корона с 5 зубцами. В Индии военачальника называли визирём или ферязью. А в европейских странах эта шахматная фигура стала королевой или дамой. Но у нас в России сохранилось первоначальное индийское название этой фигуры – ферзь. В стародавние времена к этой фигуре относились уважительно, как к женщине – ферязь всяческая. А прибавку «всяческая» ферзь получил из-за умения передвигаться по шахматной доске разными способами.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Считается, что материальная ценность ферзя равна 9 пешкам. Таким образом, он по силе превосходит ладью и лёгкую фигуру, уступает двум ладьям и примерно равен трём лёгким фигурам.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Находясь на одном из центральных полей, ферзь может атаковать до 27 полей одновременно, в углу доски — до 21 поля.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Ферзь может ходить, как ладья и как слон, и бить так же, как ладья и слон. Это самая сильная фигура.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color w:val="000000"/>
          <w:sz w:val="24"/>
          <w:szCs w:val="24"/>
        </w:rPr>
        <w:lastRenderedPageBreak/>
        <w:drawing>
          <wp:inline distT="0" distB="0" distL="0" distR="0">
            <wp:extent cx="1914525" cy="1781175"/>
            <wp:effectExtent l="0" t="0" r="9525" b="9525"/>
            <wp:docPr id="7341" name="Рисунок 7341" descr="hello_html_m5e69b2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5e69b2db.jp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14525" cy="1781175"/>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color w:val="000000"/>
          <w:sz w:val="24"/>
          <w:szCs w:val="24"/>
        </w:rPr>
        <w:t>- Покажите на своих шахматных досках, где стоит ферзь в начальной форме. (Дети показывают.) </w:t>
      </w:r>
      <w:r w:rsidRPr="008179A2">
        <w:rPr>
          <w:rFonts w:ascii="Times New Roman" w:hAnsi="Times New Roman"/>
          <w:color w:val="000000"/>
          <w:sz w:val="24"/>
          <w:szCs w:val="24"/>
        </w:rPr>
        <w:br/>
      </w:r>
      <w:r w:rsidRPr="008179A2">
        <w:rPr>
          <w:rFonts w:ascii="Times New Roman" w:hAnsi="Times New Roman"/>
          <w:b/>
          <w:bCs/>
          <w:i/>
          <w:iCs/>
          <w:sz w:val="24"/>
          <w:szCs w:val="24"/>
        </w:rPr>
        <w:t>Внимание! </w:t>
      </w:r>
      <w:r w:rsidRPr="008179A2">
        <w:rPr>
          <w:rFonts w:ascii="Times New Roman" w:hAnsi="Times New Roman"/>
          <w:b/>
          <w:bCs/>
          <w:sz w:val="24"/>
          <w:szCs w:val="24"/>
        </w:rPr>
        <w:t>Ферзь любит свой цвет</w:t>
      </w:r>
      <w:r w:rsidRPr="008179A2">
        <w:rPr>
          <w:rFonts w:ascii="Times New Roman" w:hAnsi="Times New Roman"/>
          <w:sz w:val="24"/>
          <w:szCs w:val="24"/>
        </w:rPr>
        <w:t>. Если он белый, то стоит на белом поле, если чёрный – на чёрном поле.</w:t>
      </w:r>
    </w:p>
    <w:p w:rsidR="00F46B3F" w:rsidRPr="008179A2" w:rsidRDefault="00F46B3F" w:rsidP="008179A2">
      <w:pPr>
        <w:shd w:val="clear" w:color="auto" w:fill="FFFFFF"/>
        <w:spacing w:after="0" w:line="240" w:lineRule="auto"/>
        <w:ind w:left="45" w:right="30"/>
        <w:jc w:val="both"/>
        <w:rPr>
          <w:rFonts w:ascii="Times New Roman" w:hAnsi="Times New Roman"/>
          <w:sz w:val="24"/>
          <w:szCs w:val="24"/>
        </w:rPr>
      </w:pPr>
      <w:r w:rsidRPr="008179A2">
        <w:rPr>
          <w:rFonts w:ascii="Times New Roman" w:hAnsi="Times New Roman"/>
          <w:sz w:val="24"/>
          <w:szCs w:val="24"/>
        </w:rPr>
        <w:t>- Давайте посчитаем, на сколько сторон может пойти ферзь со своего домика? (Всего на 5 сторон).</w:t>
      </w:r>
    </w:p>
    <w:p w:rsidR="00F46B3F" w:rsidRPr="008179A2" w:rsidRDefault="00F46B3F" w:rsidP="008179A2">
      <w:pPr>
        <w:shd w:val="clear" w:color="auto" w:fill="FFFFFF"/>
        <w:spacing w:after="0" w:line="240" w:lineRule="auto"/>
        <w:ind w:left="45" w:right="30"/>
        <w:jc w:val="both"/>
        <w:rPr>
          <w:rFonts w:ascii="Times New Roman" w:hAnsi="Times New Roman"/>
          <w:sz w:val="24"/>
          <w:szCs w:val="24"/>
        </w:rPr>
      </w:pPr>
      <w:r w:rsidRPr="008179A2">
        <w:rPr>
          <w:rFonts w:ascii="Times New Roman" w:hAnsi="Times New Roman"/>
          <w:sz w:val="24"/>
          <w:szCs w:val="24"/>
        </w:rPr>
        <w:t>- А если мы одного из ферзей поставим в центр шахматной доски, то на сколько сторон он теперь может пойти? (на 8 сторон).</w:t>
      </w:r>
    </w:p>
    <w:p w:rsidR="00F46B3F" w:rsidRPr="008179A2" w:rsidRDefault="00F46B3F" w:rsidP="008179A2">
      <w:pPr>
        <w:shd w:val="clear" w:color="auto" w:fill="FFFFFF"/>
        <w:tabs>
          <w:tab w:val="num" w:pos="0"/>
        </w:tabs>
        <w:spacing w:after="0" w:line="240" w:lineRule="auto"/>
        <w:jc w:val="both"/>
        <w:rPr>
          <w:rFonts w:ascii="Times New Roman" w:hAnsi="Times New Roman"/>
          <w:sz w:val="24"/>
          <w:szCs w:val="24"/>
        </w:rPr>
      </w:pPr>
      <w:r w:rsidRPr="008179A2">
        <w:rPr>
          <w:rFonts w:ascii="Times New Roman" w:hAnsi="Times New Roman"/>
          <w:sz w:val="24"/>
          <w:szCs w:val="24"/>
        </w:rPr>
        <w:t>( Дети по очереди выходят к доске и ставят фигуры противоположного цвета в том направлении , куда может двигаться ферзь. Считаем эти фигуры).</w:t>
      </w:r>
    </w:p>
    <w:p w:rsidR="00F46B3F" w:rsidRPr="008179A2" w:rsidRDefault="00F46B3F" w:rsidP="008179A2">
      <w:pPr>
        <w:shd w:val="clear" w:color="auto" w:fill="FFFFFF"/>
        <w:tabs>
          <w:tab w:val="num" w:pos="0"/>
        </w:tabs>
        <w:spacing w:after="0" w:line="240" w:lineRule="auto"/>
        <w:ind w:firstLine="45"/>
        <w:jc w:val="both"/>
        <w:rPr>
          <w:rFonts w:ascii="Times New Roman" w:hAnsi="Times New Roman"/>
          <w:sz w:val="24"/>
          <w:szCs w:val="24"/>
        </w:rPr>
      </w:pPr>
      <w:r w:rsidRPr="008179A2">
        <w:rPr>
          <w:rFonts w:ascii="Times New Roman" w:hAnsi="Times New Roman"/>
          <w:sz w:val="24"/>
          <w:szCs w:val="24"/>
        </w:rPr>
        <w:t> - Наши ферзи не только ходят, как слон и как ладья. Они и нападают точно так же. Как вы думаете на какое количество фигур может напасть ферзь? (на 8 фигур).</w:t>
      </w:r>
    </w:p>
    <w:p w:rsidR="00F46B3F" w:rsidRPr="008179A2" w:rsidRDefault="00F46B3F" w:rsidP="008179A2">
      <w:pPr>
        <w:shd w:val="clear" w:color="auto" w:fill="FFFFFF"/>
        <w:tabs>
          <w:tab w:val="num" w:pos="0"/>
        </w:tabs>
        <w:spacing w:after="0" w:line="240" w:lineRule="auto"/>
        <w:ind w:firstLine="45"/>
        <w:jc w:val="both"/>
        <w:rPr>
          <w:rFonts w:ascii="Times New Roman" w:hAnsi="Times New Roman"/>
          <w:sz w:val="24"/>
          <w:szCs w:val="24"/>
        </w:rPr>
      </w:pPr>
      <w:r w:rsidRPr="008179A2">
        <w:rPr>
          <w:rFonts w:ascii="Times New Roman" w:hAnsi="Times New Roman"/>
          <w:sz w:val="24"/>
          <w:szCs w:val="24"/>
        </w:rPr>
        <w:t>  </w:t>
      </w:r>
      <w:r w:rsidRPr="008179A2">
        <w:rPr>
          <w:rFonts w:ascii="Times New Roman" w:hAnsi="Times New Roman"/>
          <w:i/>
          <w:iCs/>
          <w:sz w:val="24"/>
          <w:szCs w:val="24"/>
        </w:rPr>
        <w:t>Фигура эта так сильна,</w:t>
      </w:r>
    </w:p>
    <w:p w:rsidR="00F46B3F" w:rsidRPr="008179A2" w:rsidRDefault="00F46B3F" w:rsidP="008179A2">
      <w:pPr>
        <w:shd w:val="clear" w:color="auto" w:fill="FFFFFF"/>
        <w:tabs>
          <w:tab w:val="num" w:pos="0"/>
        </w:tabs>
        <w:spacing w:after="0" w:line="240" w:lineRule="auto"/>
        <w:ind w:firstLine="45"/>
        <w:jc w:val="both"/>
        <w:rPr>
          <w:rFonts w:ascii="Times New Roman" w:hAnsi="Times New Roman"/>
          <w:sz w:val="24"/>
          <w:szCs w:val="24"/>
        </w:rPr>
      </w:pPr>
      <w:r w:rsidRPr="008179A2">
        <w:rPr>
          <w:rFonts w:ascii="Times New Roman" w:hAnsi="Times New Roman"/>
          <w:i/>
          <w:iCs/>
          <w:sz w:val="24"/>
          <w:szCs w:val="24"/>
        </w:rPr>
        <w:t> Что потерять ее беда.</w:t>
      </w:r>
    </w:p>
    <w:p w:rsidR="00F46B3F" w:rsidRPr="008179A2" w:rsidRDefault="00F46B3F" w:rsidP="008179A2">
      <w:pPr>
        <w:shd w:val="clear" w:color="auto" w:fill="FFFFFF"/>
        <w:tabs>
          <w:tab w:val="num" w:pos="0"/>
        </w:tabs>
        <w:spacing w:after="0" w:line="240" w:lineRule="auto"/>
        <w:ind w:firstLine="45"/>
        <w:jc w:val="both"/>
        <w:rPr>
          <w:rFonts w:ascii="Times New Roman" w:hAnsi="Times New Roman"/>
          <w:sz w:val="24"/>
          <w:szCs w:val="24"/>
        </w:rPr>
      </w:pPr>
      <w:r w:rsidRPr="008179A2">
        <w:rPr>
          <w:rFonts w:ascii="Times New Roman" w:hAnsi="Times New Roman"/>
          <w:i/>
          <w:iCs/>
          <w:sz w:val="24"/>
          <w:szCs w:val="24"/>
        </w:rPr>
        <w:t>Скорей всего потеря эта -</w:t>
      </w:r>
    </w:p>
    <w:p w:rsidR="00F46B3F" w:rsidRPr="008179A2" w:rsidRDefault="00F46B3F" w:rsidP="008179A2">
      <w:pPr>
        <w:shd w:val="clear" w:color="auto" w:fill="FFFFFF"/>
        <w:tabs>
          <w:tab w:val="num" w:pos="0"/>
        </w:tabs>
        <w:spacing w:after="0" w:line="240" w:lineRule="auto"/>
        <w:jc w:val="both"/>
        <w:rPr>
          <w:rFonts w:ascii="Times New Roman" w:hAnsi="Times New Roman"/>
          <w:sz w:val="24"/>
          <w:szCs w:val="24"/>
        </w:rPr>
      </w:pPr>
      <w:r w:rsidRPr="008179A2">
        <w:rPr>
          <w:rFonts w:ascii="Times New Roman" w:hAnsi="Times New Roman"/>
          <w:i/>
          <w:iCs/>
          <w:sz w:val="24"/>
          <w:szCs w:val="24"/>
        </w:rPr>
        <w:t xml:space="preserve"> Конец игре!</w:t>
      </w:r>
    </w:p>
    <w:p w:rsidR="00F46B3F" w:rsidRPr="008179A2" w:rsidRDefault="00F46B3F" w:rsidP="008179A2">
      <w:pPr>
        <w:shd w:val="clear" w:color="auto" w:fill="FFFFFF"/>
        <w:tabs>
          <w:tab w:val="num" w:pos="0"/>
        </w:tabs>
        <w:spacing w:after="0" w:line="240" w:lineRule="auto"/>
        <w:jc w:val="both"/>
        <w:rPr>
          <w:rFonts w:ascii="Times New Roman" w:hAnsi="Times New Roman"/>
          <w:sz w:val="24"/>
          <w:szCs w:val="24"/>
        </w:rPr>
      </w:pPr>
      <w:r w:rsidRPr="008179A2">
        <w:rPr>
          <w:rFonts w:ascii="Times New Roman" w:hAnsi="Times New Roman"/>
          <w:i/>
          <w:iCs/>
          <w:sz w:val="24"/>
          <w:szCs w:val="24"/>
        </w:rPr>
        <w:t>Тут песня спета.</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ind w:left="708"/>
        <w:rPr>
          <w:rFonts w:ascii="Times New Roman" w:hAnsi="Times New Roman"/>
          <w:noProof/>
          <w:sz w:val="24"/>
          <w:szCs w:val="24"/>
        </w:rPr>
      </w:pPr>
      <w:r w:rsidRPr="008179A2">
        <w:rPr>
          <w:rFonts w:ascii="Times New Roman" w:hAnsi="Times New Roman"/>
          <w:noProof/>
          <w:sz w:val="24"/>
          <w:szCs w:val="24"/>
        </w:rPr>
        <w:t>Стр 22,23.  Задания 1,2,3</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Итог урока.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нового узнали?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Из каких частей состоит задача?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Какое задание было самым интересным?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за фигура Ферзь? Как она ходит?</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Рефлексия.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sz w:val="24"/>
          <w:szCs w:val="24"/>
        </w:rPr>
        <w:t>Закончите фразы: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Я смог…</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Я попробую…</w:t>
      </w:r>
    </w:p>
    <w:p w:rsidR="00F46B3F" w:rsidRPr="0030782C" w:rsidRDefault="0030782C" w:rsidP="0030782C">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Меня удивило…</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30782C"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sz w:val="24"/>
          <w:szCs w:val="24"/>
        </w:rPr>
        <w:t xml:space="preserve">Тема: </w:t>
      </w:r>
      <w:r w:rsidRPr="008179A2">
        <w:rPr>
          <w:rFonts w:ascii="Times New Roman" w:hAnsi="Times New Roman"/>
          <w:sz w:val="24"/>
          <w:szCs w:val="24"/>
        </w:rPr>
        <w:t xml:space="preserve">Проверим себя </w:t>
      </w:r>
      <w:r w:rsidRPr="008179A2">
        <w:rPr>
          <w:rFonts w:ascii="Times New Roman" w:hAnsi="Times New Roman"/>
          <w:bCs/>
          <w:sz w:val="24"/>
          <w:szCs w:val="24"/>
        </w:rPr>
        <w:t xml:space="preserve">и оценим свои достижения по разделу «Что и кто?». Презентация проекта «Моя малая Родина».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rPr>
        <w:t>Тема по шахматам</w:t>
      </w:r>
      <w:r w:rsidRPr="008179A2">
        <w:rPr>
          <w:rFonts w:ascii="Times New Roman" w:hAnsi="Times New Roman"/>
          <w:bCs/>
          <w:sz w:val="24"/>
          <w:szCs w:val="24"/>
        </w:rPr>
        <w:t>: Шахматная фигура «Конь».</w:t>
      </w:r>
    </w:p>
    <w:p w:rsidR="00F46B3F" w:rsidRPr="008179A2" w:rsidRDefault="00F46B3F" w:rsidP="008179A2">
      <w:pPr>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Цели деятельности учителя:</w:t>
      </w:r>
      <w:r w:rsidRPr="008179A2">
        <w:rPr>
          <w:rFonts w:ascii="Times New Roman" w:eastAsia="Calibri" w:hAnsi="Times New Roman"/>
          <w:sz w:val="24"/>
          <w:szCs w:val="24"/>
          <w:lang w:eastAsia="en-US"/>
        </w:rPr>
        <w:t xml:space="preserve"> закрепить знания учащихся по истории своей Родины; развивать познавательную и творческую активность; формировать коммуникативные способности и умения вести диалог; воспитывать интерес к изучению истории страны, чувство патриотизма, гордость за свою Родину, любознательность и пытливость в процессе обучения; </w:t>
      </w:r>
      <w:r w:rsidRPr="008179A2">
        <w:rPr>
          <w:rFonts w:ascii="Times New Roman" w:eastAsia="Calibri" w:hAnsi="Times New Roman"/>
          <w:color w:val="111111"/>
          <w:sz w:val="24"/>
          <w:szCs w:val="24"/>
          <w:shd w:val="clear" w:color="auto" w:fill="FFFFFF"/>
          <w:lang w:eastAsia="en-US"/>
        </w:rPr>
        <w:t>познакомить детей с </w:t>
      </w:r>
      <w:r w:rsidRPr="008179A2">
        <w:rPr>
          <w:rFonts w:ascii="Times New Roman" w:eastAsia="Calibri" w:hAnsi="Times New Roman"/>
          <w:b/>
          <w:bCs/>
          <w:color w:val="111111"/>
          <w:sz w:val="24"/>
          <w:szCs w:val="24"/>
          <w:bdr w:val="none" w:sz="0" w:space="0" w:color="auto" w:frame="1"/>
          <w:shd w:val="clear" w:color="auto" w:fill="FFFFFF"/>
          <w:lang w:eastAsia="en-US"/>
        </w:rPr>
        <w:t>шахматной фигурой – конь</w:t>
      </w:r>
      <w:r w:rsidRPr="008179A2">
        <w:rPr>
          <w:rFonts w:ascii="Times New Roman" w:eastAsia="Calibri" w:hAnsi="Times New Roman"/>
          <w:color w:val="111111"/>
          <w:sz w:val="24"/>
          <w:szCs w:val="24"/>
          <w:shd w:val="clear" w:color="auto" w:fill="FFFFFF"/>
          <w:lang w:eastAsia="en-US"/>
        </w:rPr>
        <w:t xml:space="preserve">, с правилами хода коня. </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 xml:space="preserve">Тип урока: </w:t>
      </w:r>
      <w:r w:rsidRPr="008179A2">
        <w:rPr>
          <w:rFonts w:ascii="Times New Roman" w:eastAsia="Calibri" w:hAnsi="Times New Roman"/>
          <w:sz w:val="24"/>
          <w:szCs w:val="24"/>
          <w:lang w:eastAsia="en-US"/>
        </w:rPr>
        <w:t>контроль и коррекция знаний.</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lastRenderedPageBreak/>
        <w:t>Планируемые образовательные результаты.</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Предметные</w:t>
      </w:r>
      <w:r w:rsidRPr="008179A2">
        <w:rPr>
          <w:rFonts w:ascii="Times New Roman" w:eastAsia="Calibri" w:hAnsi="Times New Roman"/>
          <w:sz w:val="24"/>
          <w:szCs w:val="24"/>
          <w:lang w:eastAsia="en-US"/>
        </w:rPr>
        <w:t>(объем освоения и уровень владения компетенциями): научатся публично выражать свои мысли; обсуждать выступления учащихся; раскрывать соответствующую тематике информацию и фотоматериал; выполнять тестовые задания; получать возможность научитьсяиспользовать различные материалы и средства художественной выразительности для передачи замысла в собственной деятельности, оценивать достижения свои и других учащихся.</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Метапредметные</w:t>
      </w:r>
      <w:r w:rsidRPr="008179A2">
        <w:rPr>
          <w:rFonts w:ascii="Times New Roman" w:eastAsia="Calibri" w:hAnsi="Times New Roman"/>
          <w:b/>
          <w:bCs/>
          <w:sz w:val="24"/>
          <w:szCs w:val="24"/>
          <w:lang w:eastAsia="en-US"/>
        </w:rPr>
        <w:t xml:space="preserve"> овладеть</w:t>
      </w:r>
      <w:r w:rsidRPr="008179A2">
        <w:rPr>
          <w:rFonts w:ascii="Times New Roman" w:eastAsia="Calibri" w:hAnsi="Times New Roman"/>
          <w:sz w:val="24"/>
          <w:szCs w:val="24"/>
          <w:lang w:eastAsia="en-US"/>
        </w:rPr>
        <w:t xml:space="preserve"> начальными сведениями о сущности и особенностях объектов, процессов и явлений действительности; активно использовать речевые средства и средства информационных и коммуникационных технологий для решения коммуникативных и познавательных задач.</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Личностные:</w:t>
      </w:r>
      <w:r w:rsidRPr="008179A2">
        <w:rPr>
          <w:rFonts w:ascii="Times New Roman" w:eastAsia="Calibri" w:hAnsi="Times New Roman"/>
          <w:sz w:val="24"/>
          <w:szCs w:val="24"/>
          <w:lang w:eastAsia="en-US"/>
        </w:rPr>
        <w:t xml:space="preserve"> принятие и освоение социальной роли обучающегося; овладение логическими действиями сравнения, анализа, синтеза, обобщения, классификации по родовидовым признакам; 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Универсальные учебные действия (УУД; умение учиться):</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Познавательные:общеучебные</w:t>
      </w:r>
      <w:r w:rsidRPr="008179A2">
        <w:rPr>
          <w:rFonts w:ascii="Times New Roman" w:eastAsia="Calibri" w:hAnsi="Times New Roman"/>
          <w:sz w:val="24"/>
          <w:szCs w:val="24"/>
          <w:lang w:eastAsia="en-US"/>
        </w:rPr>
        <w:t xml:space="preserve">– осознанное и произвольное речевое высказывание в устной форме; </w:t>
      </w:r>
      <w:r w:rsidRPr="008179A2">
        <w:rPr>
          <w:rFonts w:ascii="Times New Roman" w:eastAsia="Calibri" w:hAnsi="Times New Roman"/>
          <w:i/>
          <w:iCs/>
          <w:sz w:val="24"/>
          <w:szCs w:val="24"/>
          <w:lang w:eastAsia="en-US"/>
        </w:rPr>
        <w:t xml:space="preserve">логические </w:t>
      </w:r>
      <w:r w:rsidRPr="008179A2">
        <w:rPr>
          <w:rFonts w:ascii="Times New Roman" w:eastAsia="Calibri" w:hAnsi="Times New Roman"/>
          <w:sz w:val="24"/>
          <w:szCs w:val="24"/>
          <w:lang w:eastAsia="en-US"/>
        </w:rPr>
        <w:t xml:space="preserve">– осуществление поиска необходимой информации (из рассказа учителя, родителей, из собственного жизненного опыта, рассказов, сказок и т. д.). </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 xml:space="preserve">Личностные: </w:t>
      </w:r>
      <w:r w:rsidRPr="008179A2">
        <w:rPr>
          <w:rFonts w:ascii="Times New Roman" w:eastAsia="Calibri" w:hAnsi="Times New Roman"/>
          <w:sz w:val="24"/>
          <w:szCs w:val="24"/>
          <w:lang w:eastAsia="en-US"/>
        </w:rPr>
        <w:t>понимают значение знаний для человека и принимают его.</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Регулятивные:</w:t>
      </w:r>
      <w:r w:rsidRPr="008179A2">
        <w:rPr>
          <w:rFonts w:ascii="Times New Roman" w:eastAsia="Calibri" w:hAnsi="Times New Roman"/>
          <w:sz w:val="24"/>
          <w:szCs w:val="24"/>
          <w:lang w:eastAsia="en-US"/>
        </w:rPr>
        <w:t xml:space="preserve"> прогнозируют результаты уровня усвоения изучаемого материала.</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Коммуникативные:</w:t>
      </w:r>
      <w:r w:rsidRPr="008179A2">
        <w:rPr>
          <w:rFonts w:ascii="Times New Roman" w:eastAsia="Calibri" w:hAnsi="Times New Roman"/>
          <w:sz w:val="24"/>
          <w:szCs w:val="24"/>
          <w:lang w:eastAsia="en-US"/>
        </w:rPr>
        <w:t xml:space="preserve"> умеют обмениваться мнениями, слушать другого ученика – партнера по коммуникации и учителя.</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Методы и формы обучения:</w:t>
      </w:r>
      <w:r w:rsidRPr="008179A2">
        <w:rPr>
          <w:rFonts w:ascii="Times New Roman" w:eastAsia="Calibri" w:hAnsi="Times New Roman"/>
          <w:sz w:val="24"/>
          <w:szCs w:val="24"/>
          <w:lang w:eastAsia="en-US"/>
        </w:rPr>
        <w:t xml:space="preserve"> объяснительно-иллюстративный; фронтальная и индивидуальная.</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 xml:space="preserve">Образовательные ресурсы: </w:t>
      </w:r>
      <w:r w:rsidRPr="008179A2">
        <w:rPr>
          <w:rFonts w:ascii="Times New Roman" w:eastAsia="Calibri" w:hAnsi="Times New Roman"/>
          <w:sz w:val="24"/>
          <w:szCs w:val="24"/>
          <w:lang w:eastAsia="en-US"/>
        </w:rPr>
        <w:t>детские презентации «Моя малая Родина».</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 xml:space="preserve">I. Организационный момент </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Учитель: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Прозвенел для нас звонок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Начинается урок!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Ученики: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 нам без опоздания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Приходи, СТАРАНИЕ!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Помоги нам потрудиться!</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hAnsi="Times New Roman"/>
          <w:sz w:val="24"/>
          <w:szCs w:val="24"/>
        </w:rPr>
        <w:t xml:space="preserve">   Мы пришли сюда УЧИТЬСЯ!</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II. Постановка цели и задач урока. Мотивация учебной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Для того чтобы проверить себя и оценить свои достижения по разделу «Что и кто?», мы сегодня отправимся в небольшое путешествие вот на этом красивом корабле.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-Давайте сядем поудобнее и закроем глазки.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(Под шум волны) Представьте себе, что вы находитесь на этом корабле и плывёте по волнам.</w:t>
      </w:r>
    </w:p>
    <w:p w:rsidR="00F46B3F" w:rsidRPr="008179A2" w:rsidRDefault="00F46B3F" w:rsidP="008179A2">
      <w:pPr>
        <w:tabs>
          <w:tab w:val="left" w:pos="851"/>
        </w:tabs>
        <w:spacing w:after="0" w:line="240" w:lineRule="auto"/>
        <w:jc w:val="both"/>
        <w:rPr>
          <w:rFonts w:ascii="Times New Roman" w:hAnsi="Times New Roman"/>
          <w:b/>
          <w:sz w:val="24"/>
          <w:szCs w:val="24"/>
        </w:rPr>
      </w:pPr>
      <w:r w:rsidRPr="008179A2">
        <w:rPr>
          <w:rFonts w:ascii="Times New Roman" w:hAnsi="Times New Roman"/>
          <w:b/>
          <w:sz w:val="24"/>
          <w:szCs w:val="24"/>
        </w:rPr>
        <w:t>III. Актуализация знаний.</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t xml:space="preserve">1.Станция «Узнавайка» </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-А кто же нас встречает тут? Давайте отгадаем.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Уверенный в себе, хоть неумейка,</w:t>
      </w:r>
      <w:r w:rsidRPr="008179A2">
        <w:rPr>
          <w:rFonts w:ascii="Times New Roman" w:hAnsi="Times New Roman"/>
          <w:sz w:val="24"/>
          <w:szCs w:val="24"/>
        </w:rPr>
        <w:br/>
        <w:t>И от природы он большой зазнайка,</w:t>
      </w:r>
      <w:r w:rsidRPr="008179A2">
        <w:rPr>
          <w:rFonts w:ascii="Times New Roman" w:hAnsi="Times New Roman"/>
          <w:sz w:val="24"/>
          <w:szCs w:val="24"/>
        </w:rPr>
        <w:br/>
        <w:t>А ну-ка угадать его сумей-ка,</w:t>
      </w:r>
      <w:r w:rsidRPr="008179A2">
        <w:rPr>
          <w:rFonts w:ascii="Times New Roman" w:hAnsi="Times New Roman"/>
          <w:sz w:val="24"/>
          <w:szCs w:val="24"/>
        </w:rPr>
        <w:br/>
        <w:t>Известен всем под именем …</w:t>
      </w:r>
      <w:r w:rsidRPr="008179A2">
        <w:rPr>
          <w:rFonts w:ascii="Times New Roman" w:hAnsi="Times New Roman"/>
          <w:sz w:val="24"/>
          <w:szCs w:val="24"/>
        </w:rPr>
        <w:br/>
        <w:t>(Незнайка)</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lastRenderedPageBreak/>
        <w:t>Незнайка недавно начал ходить в школу. Ему задали задание по окружающему миру.  Давайте поможем ему, заодно и вспомним всё, что мы знаем о нашей Родине.</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-Как называется наша страна?</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-Назовите главный город  нашей страны .</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Учитель: Мы говорили, что у каждой страны есть свои отличительные знаки.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-Что это за знаки?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-Что же относится к символам России?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Работа по перфокартам   (работа выполняется в паре)</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-Что же из себя представляет российский герб?- Что там нарисовано?</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t>2. Станция «Шахматы»</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В какой стране , которая нам известна, есть конь?</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xml:space="preserve">- Правильно, в шахматной стране. Давайте заглянем и туда. </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Что вы знаете об этой фигуре?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Одна из самых интересных </w:t>
      </w:r>
      <w:hyperlink r:id="rId92" w:tooltip="шахматные фигуры" w:history="1">
        <w:r w:rsidRPr="008179A2">
          <w:rPr>
            <w:rFonts w:ascii="Times New Roman" w:hAnsi="Times New Roman"/>
            <w:sz w:val="24"/>
            <w:szCs w:val="24"/>
          </w:rPr>
          <w:t>шахматных фигур</w:t>
        </w:r>
      </w:hyperlink>
      <w:r w:rsidRPr="008179A2">
        <w:rPr>
          <w:rFonts w:ascii="Times New Roman" w:hAnsi="Times New Roman"/>
          <w:sz w:val="24"/>
          <w:szCs w:val="24"/>
        </w:rPr>
        <w:t> в шахматной партии. Шахматный конь и на </w:t>
      </w:r>
      <w:hyperlink r:id="rId93" w:tooltip="шахматная доска" w:history="1">
        <w:r w:rsidRPr="008179A2">
          <w:rPr>
            <w:rFonts w:ascii="Times New Roman" w:hAnsi="Times New Roman"/>
            <w:sz w:val="24"/>
            <w:szCs w:val="24"/>
          </w:rPr>
          <w:t>шахматной доске</w:t>
        </w:r>
      </w:hyperlink>
      <w:r w:rsidRPr="008179A2">
        <w:rPr>
          <w:rFonts w:ascii="Times New Roman" w:hAnsi="Times New Roman"/>
          <w:sz w:val="24"/>
          <w:szCs w:val="24"/>
        </w:rPr>
        <w:t>, и в </w:t>
      </w:r>
      <w:hyperlink r:id="rId94" w:tooltip="шахматные книги" w:history="1">
        <w:r w:rsidRPr="008179A2">
          <w:rPr>
            <w:rFonts w:ascii="Times New Roman" w:hAnsi="Times New Roman"/>
            <w:sz w:val="24"/>
            <w:szCs w:val="24"/>
          </w:rPr>
          <w:t>книгах</w:t>
        </w:r>
      </w:hyperlink>
      <w:r w:rsidRPr="008179A2">
        <w:rPr>
          <w:rFonts w:ascii="Times New Roman" w:hAnsi="Times New Roman"/>
          <w:sz w:val="24"/>
          <w:szCs w:val="24"/>
        </w:rPr>
        <w:t> выглядит совершенно одинаково: это конская голова. Несмотря на то, что шахматный конь за долгие тысячелетия своей жизни потерял хвост и ног, все равно эту фигуру сразу узнает любой ребенок, совершенно правильно называя ее «ЛОШАДЬ».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333500" cy="1685925"/>
            <wp:effectExtent l="0" t="0" r="0" b="9525"/>
            <wp:docPr id="7342" name="Рисунок 7342" descr="Шахматный ко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ахматный конь"/>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3500" cy="1685925"/>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Вообще-то кони бывают разные. Это и огромные тяжеловозы, и маленькие пони, и красивые беговые скакуны, и мустанги, которых никто поймать не может.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Зато тот мустанг, которого приручили – лучшая лошадь.</w:t>
      </w:r>
      <w:r w:rsidRPr="008179A2">
        <w:rPr>
          <w:rFonts w:ascii="Times New Roman" w:hAnsi="Times New Roman"/>
          <w:sz w:val="24"/>
          <w:szCs w:val="24"/>
        </w:rPr>
        <w:br/>
        <w:t>По Африке гуляют полосатые черно-белые зебры, а совсем недавно в предгорьях Монголии нашли лошадь Пржевальского.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Чистокровная лошадь, выращенная где-нибудь на специальной ферме, стоит миллионы рублей и долларов. Россия славится своими Орловскими Рысаками.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Конь, вероятно, самый древний друг человека. Он был и всегда будет верным помощником: он и тяжелую работу выполнит, и в поход с человеком пойдет, и будет товарищем во всех интересных играх.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w:t>
      </w:r>
      <w:hyperlink r:id="rId96" w:tooltip="шахматная сказка" w:history="1">
        <w:r w:rsidRPr="008179A2">
          <w:rPr>
            <w:rFonts w:ascii="Times New Roman" w:hAnsi="Times New Roman"/>
            <w:sz w:val="24"/>
            <w:szCs w:val="24"/>
          </w:rPr>
          <w:t>шахматах</w:t>
        </w:r>
      </w:hyperlink>
      <w:r w:rsidRPr="008179A2">
        <w:rPr>
          <w:rFonts w:ascii="Times New Roman" w:hAnsi="Times New Roman"/>
          <w:sz w:val="24"/>
          <w:szCs w:val="24"/>
        </w:rPr>
        <w:t> с конем вроде бы никаких проблем не возникает. В связи с тем, что </w:t>
      </w:r>
      <w:hyperlink r:id="rId97" w:tooltip="обучение игре в шахматы" w:history="1">
        <w:r w:rsidRPr="008179A2">
          <w:rPr>
            <w:rFonts w:ascii="Times New Roman" w:hAnsi="Times New Roman"/>
            <w:sz w:val="24"/>
            <w:szCs w:val="24"/>
          </w:rPr>
          <w:t>игра в шахматы</w:t>
        </w:r>
      </w:hyperlink>
      <w:r w:rsidRPr="008179A2">
        <w:rPr>
          <w:rFonts w:ascii="Times New Roman" w:hAnsi="Times New Roman"/>
          <w:sz w:val="24"/>
          <w:szCs w:val="24"/>
        </w:rPr>
        <w:t> должна была попытаться изобразить военное сражение, то на любой войне в те времена главным действующим лицом была конница и, соответственно, шахматные кони.</w:t>
      </w:r>
    </w:p>
    <w:p w:rsidR="00F46B3F" w:rsidRPr="008179A2" w:rsidRDefault="00F46B3F" w:rsidP="008179A2">
      <w:pPr>
        <w:shd w:val="clear" w:color="auto" w:fill="FFFFFF"/>
        <w:spacing w:after="0" w:line="240" w:lineRule="auto"/>
        <w:outlineLvl w:val="1"/>
        <w:rPr>
          <w:rFonts w:ascii="Times New Roman" w:hAnsi="Times New Roman"/>
          <w:sz w:val="24"/>
          <w:szCs w:val="24"/>
        </w:rPr>
      </w:pPr>
      <w:r w:rsidRPr="008179A2">
        <w:rPr>
          <w:rFonts w:ascii="Times New Roman" w:hAnsi="Times New Roman"/>
          <w:sz w:val="24"/>
          <w:szCs w:val="24"/>
        </w:rPr>
        <w:t>История шахматного коня в разных шахматных странах мира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552575" cy="1619250"/>
            <wp:effectExtent l="0" t="0" r="9525" b="0"/>
            <wp:docPr id="7343" name="Рисунок 7343" descr="Шахматные конь и вса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Шахматные конь и всадник"/>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2575" cy="1619250"/>
                    </a:xfrm>
                    <a:prstGeom prst="rect">
                      <a:avLst/>
                    </a:prstGeom>
                    <a:noFill/>
                    <a:ln>
                      <a:noFill/>
                    </a:ln>
                  </pic:spPr>
                </pic:pic>
              </a:graphicData>
            </a:graphic>
          </wp:inline>
        </w:drawing>
      </w:r>
      <w:r w:rsidRPr="008179A2">
        <w:rPr>
          <w:rFonts w:ascii="Times New Roman" w:hAnsi="Times New Roman"/>
          <w:sz w:val="24"/>
          <w:szCs w:val="24"/>
        </w:rPr>
        <w:t>Во всех страна, где бы не </w:t>
      </w:r>
      <w:hyperlink r:id="rId99" w:tooltip="Знакомство с шахматами" w:history="1">
        <w:r w:rsidRPr="008179A2">
          <w:rPr>
            <w:rFonts w:ascii="Times New Roman" w:hAnsi="Times New Roman"/>
            <w:sz w:val="24"/>
            <w:szCs w:val="24"/>
          </w:rPr>
          <w:t>появлялись шахматы</w:t>
        </w:r>
      </w:hyperlink>
      <w:r w:rsidRPr="008179A2">
        <w:rPr>
          <w:rFonts w:ascii="Times New Roman" w:hAnsi="Times New Roman"/>
          <w:sz w:val="24"/>
          <w:szCs w:val="24"/>
        </w:rPr>
        <w:t>, обязательно в состав войска входили фигурки, изображавшие коня или всадника на коне.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В древнем шатранге – старинных персидских шахматах, фигурами были индийские всадники-войны, сидящие на могучих конях. Правда, когда переводчики перевели на русский язык название фигуры, то оказалось, что конь скинул всадника. Вот так и воюет гордо один конь на </w:t>
      </w:r>
      <w:hyperlink r:id="rId100" w:tooltip="шахматная доска" w:history="1">
        <w:r w:rsidRPr="008179A2">
          <w:rPr>
            <w:rFonts w:ascii="Times New Roman" w:hAnsi="Times New Roman"/>
            <w:sz w:val="24"/>
            <w:szCs w:val="24"/>
          </w:rPr>
          <w:t>шахматной доске</w:t>
        </w:r>
      </w:hyperlink>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Европе было принято, что рыцарь-кавалер без коня даже не имеет права называться кавалером. И они как бы слились в одно целое. И поэтому во многих странах в давние времена воевали </w:t>
      </w:r>
      <w:hyperlink r:id="rId101" w:tooltip="шахматные фигуры" w:history="1">
        <w:r w:rsidRPr="008179A2">
          <w:rPr>
            <w:rFonts w:ascii="Times New Roman" w:hAnsi="Times New Roman"/>
            <w:sz w:val="24"/>
            <w:szCs w:val="24"/>
          </w:rPr>
          <w:t>шахматные фигуры</w:t>
        </w:r>
      </w:hyperlink>
      <w:r w:rsidRPr="008179A2">
        <w:rPr>
          <w:rFonts w:ascii="Times New Roman" w:hAnsi="Times New Roman"/>
          <w:sz w:val="24"/>
          <w:szCs w:val="24"/>
        </w:rPr>
        <w:t>, изображавшие всадника на коне.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 временем гордому шахматному коню удалось избавиться от всадника во всех шахматных государствах мира, но название «всадник» так и осталось.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762250" cy="2209643"/>
            <wp:effectExtent l="0" t="0" r="0" b="635"/>
            <wp:docPr id="7344" name="Рисунок 7344" descr="https://ds04.infourok.ru/uploads/ex/0ff4/001447bb-fc69280c/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ff4/001447bb-fc69280c/img3.jp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76902" cy="2221364"/>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Испании, Франции, Англии. Чехии и других странах шахматного коня кличут кавалером, наездником, конным рыцарем, всадником. Правда, в Германии, Польше и Сербии шахматного коня полюбили за умение перепрыгивать через свои и чужие шахматные фигуры и назвали его прыгуном или скакуном.</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sz w:val="24"/>
          <w:szCs w:val="24"/>
        </w:rPr>
        <w:t xml:space="preserve"> - </w:t>
      </w:r>
      <w:r w:rsidRPr="008179A2">
        <w:rPr>
          <w:rFonts w:ascii="Times New Roman" w:hAnsi="Times New Roman"/>
          <w:color w:val="111111"/>
          <w:sz w:val="24"/>
          <w:szCs w:val="24"/>
        </w:rPr>
        <w:t>Где её место на </w:t>
      </w:r>
      <w:r w:rsidRPr="008179A2">
        <w:rPr>
          <w:rFonts w:ascii="Times New Roman" w:hAnsi="Times New Roman"/>
          <w:b/>
          <w:bCs/>
          <w:color w:val="111111"/>
          <w:sz w:val="24"/>
          <w:szCs w:val="24"/>
          <w:bdr w:val="none" w:sz="0" w:space="0" w:color="auto" w:frame="1"/>
        </w:rPr>
        <w:t>шахматной доске</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904620" cy="1771650"/>
            <wp:effectExtent l="0" t="0" r="0" b="0"/>
            <wp:docPr id="7345" name="Рисунок 7345" descr="https://fs.znanio.ru/methodology/images/2d/4e/2d4e5d40ded66e48234958cd5a773a731c6c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znanio.ru/methodology/images/2d/4e/2d4e5d40ded66e48234958cd5a773a731c6c1950.jp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4925" cy="1777936"/>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 А знаете, дети, </w:t>
      </w:r>
      <w:r w:rsidRPr="008179A2">
        <w:rPr>
          <w:rFonts w:ascii="Times New Roman" w:hAnsi="Times New Roman"/>
          <w:b/>
          <w:bCs/>
          <w:color w:val="111111"/>
          <w:sz w:val="24"/>
          <w:szCs w:val="24"/>
          <w:bdr w:val="none" w:sz="0" w:space="0" w:color="auto" w:frame="1"/>
        </w:rPr>
        <w:t>Конь – это единственная шахматная фигура</w:t>
      </w:r>
      <w:r w:rsidRPr="008179A2">
        <w:rPr>
          <w:rFonts w:ascii="Times New Roman" w:hAnsi="Times New Roman"/>
          <w:color w:val="111111"/>
          <w:sz w:val="24"/>
          <w:szCs w:val="24"/>
        </w:rPr>
        <w:t>, которая может перепрыгивать через другие </w:t>
      </w:r>
      <w:r w:rsidRPr="008179A2">
        <w:rPr>
          <w:rFonts w:ascii="Times New Roman" w:hAnsi="Times New Roman"/>
          <w:b/>
          <w:bCs/>
          <w:color w:val="111111"/>
          <w:sz w:val="24"/>
          <w:szCs w:val="24"/>
          <w:bdr w:val="none" w:sz="0" w:space="0" w:color="auto" w:frame="1"/>
        </w:rPr>
        <w:t>фигуры и пешки</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u w:val="single"/>
          <w:bdr w:val="none" w:sz="0" w:space="0" w:color="auto" w:frame="1"/>
        </w:rPr>
        <w:t>Запомнить ход коня не сложно</w:t>
      </w:r>
      <w:r w:rsidRPr="008179A2">
        <w:rPr>
          <w:rFonts w:ascii="Times New Roman" w:hAnsi="Times New Roman"/>
          <w:color w:val="111111"/>
          <w:sz w:val="24"/>
          <w:szCs w:val="24"/>
        </w:rPr>
        <w:t>: он </w:t>
      </w:r>
      <w:r w:rsidRPr="008179A2">
        <w:rPr>
          <w:rFonts w:ascii="Times New Roman" w:hAnsi="Times New Roman"/>
          <w:i/>
          <w:iCs/>
          <w:color w:val="111111"/>
          <w:sz w:val="24"/>
          <w:szCs w:val="24"/>
          <w:bdr w:val="none" w:sz="0" w:space="0" w:color="auto" w:frame="1"/>
        </w:rPr>
        <w:t>«прыгает»</w:t>
      </w:r>
      <w:r w:rsidRPr="008179A2">
        <w:rPr>
          <w:rFonts w:ascii="Times New Roman" w:hAnsi="Times New Roman"/>
          <w:color w:val="111111"/>
          <w:sz w:val="24"/>
          <w:szCs w:val="24"/>
        </w:rPr>
        <w:t> на два поля в любую сторону и поворачивает на одно поле влево или вправо. Можно сказать, что </w:t>
      </w:r>
      <w:r w:rsidRPr="008179A2">
        <w:rPr>
          <w:rFonts w:ascii="Times New Roman" w:hAnsi="Times New Roman"/>
          <w:b/>
          <w:bCs/>
          <w:color w:val="111111"/>
          <w:sz w:val="24"/>
          <w:szCs w:val="24"/>
          <w:bdr w:val="none" w:sz="0" w:space="0" w:color="auto" w:frame="1"/>
        </w:rPr>
        <w:t>конь ходит буквой </w:t>
      </w:r>
      <w:r w:rsidRPr="008179A2">
        <w:rPr>
          <w:rFonts w:ascii="Times New Roman" w:hAnsi="Times New Roman"/>
          <w:i/>
          <w:iCs/>
          <w:color w:val="111111"/>
          <w:sz w:val="24"/>
          <w:szCs w:val="24"/>
          <w:bdr w:val="none" w:sz="0" w:space="0" w:color="auto" w:frame="1"/>
        </w:rPr>
        <w:t>«Г»</w:t>
      </w:r>
      <w:r w:rsidRPr="008179A2">
        <w:rPr>
          <w:rFonts w:ascii="Times New Roman" w:hAnsi="Times New Roman"/>
          <w:color w:val="111111"/>
          <w:sz w:val="24"/>
          <w:szCs w:val="24"/>
        </w:rPr>
        <w:t>. При этом он всегда встаё</w:t>
      </w:r>
      <w:r w:rsidRPr="008179A2">
        <w:rPr>
          <w:rFonts w:ascii="Times New Roman" w:hAnsi="Times New Roman"/>
          <w:color w:val="111111"/>
          <w:sz w:val="24"/>
          <w:szCs w:val="24"/>
          <w:u w:val="single"/>
          <w:bdr w:val="none" w:sz="0" w:space="0" w:color="auto" w:frame="1"/>
        </w:rPr>
        <w:t>т на поле другого цвета</w:t>
      </w:r>
      <w:r w:rsidRPr="008179A2">
        <w:rPr>
          <w:rFonts w:ascii="Times New Roman" w:hAnsi="Times New Roman"/>
          <w:color w:val="111111"/>
          <w:sz w:val="24"/>
          <w:szCs w:val="24"/>
        </w:rPr>
        <w:t>: если стоял на белом поле, то окажется на чёрном, и наоборот.</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noProof/>
          <w:sz w:val="24"/>
          <w:szCs w:val="24"/>
        </w:rPr>
        <w:lastRenderedPageBreak/>
        <w:drawing>
          <wp:inline distT="0" distB="0" distL="0" distR="0">
            <wp:extent cx="3284855" cy="1962150"/>
            <wp:effectExtent l="0" t="0" r="0" b="0"/>
            <wp:docPr id="7346" name="Рисунок 7346" descr="https://ds05.infourok.ru/uploads/ex/06d9/0007cf08-b654946a/hello_html_m412747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s05.infourok.ru/uploads/ex/06d9/0007cf08-b654946a/hello_html_m412747c6.jpg"/>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07792" cy="1975851"/>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Если на пути коня стоит своя </w:t>
      </w:r>
      <w:r w:rsidRPr="008179A2">
        <w:rPr>
          <w:rFonts w:ascii="Times New Roman" w:hAnsi="Times New Roman"/>
          <w:b/>
          <w:bCs/>
          <w:color w:val="111111"/>
          <w:sz w:val="24"/>
          <w:szCs w:val="24"/>
          <w:bdr w:val="none" w:sz="0" w:space="0" w:color="auto" w:frame="1"/>
        </w:rPr>
        <w:t>фигура или фигура соперника</w:t>
      </w:r>
      <w:r w:rsidRPr="008179A2">
        <w:rPr>
          <w:rFonts w:ascii="Times New Roman" w:hAnsi="Times New Roman"/>
          <w:color w:val="111111"/>
          <w:sz w:val="24"/>
          <w:szCs w:val="24"/>
        </w:rPr>
        <w:t>, при совершении хода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может через нее перепрыгнуть.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Если поле, на которое хочет пойти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w:t>
      </w:r>
      <w:r w:rsidRPr="008179A2">
        <w:rPr>
          <w:rFonts w:ascii="Times New Roman" w:hAnsi="Times New Roman"/>
          <w:b/>
          <w:bCs/>
          <w:color w:val="111111"/>
          <w:sz w:val="24"/>
          <w:szCs w:val="24"/>
          <w:bdr w:val="none" w:sz="0" w:space="0" w:color="auto" w:frame="1"/>
        </w:rPr>
        <w:t>занято своей фигурой</w:t>
      </w:r>
      <w:r w:rsidRPr="008179A2">
        <w:rPr>
          <w:rFonts w:ascii="Times New Roman" w:hAnsi="Times New Roman"/>
          <w:color w:val="111111"/>
          <w:sz w:val="24"/>
          <w:szCs w:val="24"/>
        </w:rPr>
        <w:t>, ход невозможен. Если это поле </w:t>
      </w:r>
      <w:r w:rsidRPr="008179A2">
        <w:rPr>
          <w:rFonts w:ascii="Times New Roman" w:hAnsi="Times New Roman"/>
          <w:b/>
          <w:bCs/>
          <w:color w:val="111111"/>
          <w:sz w:val="24"/>
          <w:szCs w:val="24"/>
          <w:bdr w:val="none" w:sz="0" w:space="0" w:color="auto" w:frame="1"/>
        </w:rPr>
        <w:t>занято фигурой соперника</w:t>
      </w:r>
      <w:r w:rsidRPr="008179A2">
        <w:rPr>
          <w:rFonts w:ascii="Times New Roman" w:hAnsi="Times New Roman"/>
          <w:color w:val="111111"/>
          <w:sz w:val="24"/>
          <w:szCs w:val="24"/>
        </w:rPr>
        <w:t>, </w:t>
      </w:r>
      <w:r w:rsidRPr="008179A2">
        <w:rPr>
          <w:rFonts w:ascii="Times New Roman" w:hAnsi="Times New Roman"/>
          <w:b/>
          <w:bCs/>
          <w:color w:val="111111"/>
          <w:sz w:val="24"/>
          <w:szCs w:val="24"/>
          <w:bdr w:val="none" w:sz="0" w:space="0" w:color="auto" w:frame="1"/>
        </w:rPr>
        <w:t>фигуру можно съесть</w:t>
      </w:r>
      <w:r w:rsidRPr="008179A2">
        <w:rPr>
          <w:rFonts w:ascii="Times New Roman" w:hAnsi="Times New Roman"/>
          <w:color w:val="111111"/>
          <w:sz w:val="24"/>
          <w:szCs w:val="24"/>
        </w:rPr>
        <w:t>. Тогда съеденная </w:t>
      </w:r>
      <w:r w:rsidRPr="008179A2">
        <w:rPr>
          <w:rFonts w:ascii="Times New Roman" w:hAnsi="Times New Roman"/>
          <w:b/>
          <w:bCs/>
          <w:color w:val="111111"/>
          <w:sz w:val="24"/>
          <w:szCs w:val="24"/>
          <w:bdr w:val="none" w:sz="0" w:space="0" w:color="auto" w:frame="1"/>
        </w:rPr>
        <w:t>фигура снимается с доски</w:t>
      </w:r>
      <w:r w:rsidRPr="008179A2">
        <w:rPr>
          <w:rFonts w:ascii="Times New Roman" w:hAnsi="Times New Roman"/>
          <w:color w:val="111111"/>
          <w:sz w:val="24"/>
          <w:szCs w:val="24"/>
        </w:rPr>
        <w:t>, а </w:t>
      </w:r>
      <w:r w:rsidRPr="008179A2">
        <w:rPr>
          <w:rFonts w:ascii="Times New Roman" w:hAnsi="Times New Roman"/>
          <w:b/>
          <w:bCs/>
          <w:color w:val="111111"/>
          <w:sz w:val="24"/>
          <w:szCs w:val="24"/>
          <w:bdr w:val="none" w:sz="0" w:space="0" w:color="auto" w:frame="1"/>
        </w:rPr>
        <w:t>конь</w:t>
      </w:r>
      <w:r w:rsidRPr="008179A2">
        <w:rPr>
          <w:rFonts w:ascii="Times New Roman" w:hAnsi="Times New Roman"/>
          <w:color w:val="111111"/>
          <w:sz w:val="24"/>
          <w:szCs w:val="24"/>
        </w:rPr>
        <w:t> становится на её место.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О какой фигуре мы с вами узнали сегодня?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Как он ходит?</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Какой у них адрес в начальной позиции?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Молодцы!</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Незнайке тоже было приятно узнать об этой шахматной фигуре.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Продолжаем наш урок.</w:t>
      </w:r>
      <w:r w:rsidRPr="008179A2">
        <w:rPr>
          <w:rFonts w:ascii="Times New Roman" w:hAnsi="Times New Roman"/>
          <w:sz w:val="24"/>
          <w:szCs w:val="24"/>
        </w:rPr>
        <w:br/>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noProof/>
          <w:sz w:val="24"/>
          <w:szCs w:val="24"/>
        </w:rPr>
        <w:drawing>
          <wp:inline distT="0" distB="0" distL="0" distR="0">
            <wp:extent cx="5334000" cy="1600200"/>
            <wp:effectExtent l="0" t="0" r="0" b="0"/>
            <wp:docPr id="7347" name="Рисунок 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30092"/>
                    <a:stretch/>
                  </pic:blipFill>
                  <pic:spPr bwMode="auto">
                    <a:xfrm>
                      <a:off x="0" y="0"/>
                      <a:ext cx="5359427" cy="160782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jc w:val="both"/>
        <w:rPr>
          <w:rFonts w:ascii="Times New Roman" w:hAnsi="Times New Roman"/>
          <w:b/>
          <w:iCs/>
          <w:sz w:val="24"/>
          <w:szCs w:val="24"/>
        </w:rPr>
      </w:pPr>
    </w:p>
    <w:p w:rsidR="00F46B3F" w:rsidRPr="008179A2" w:rsidRDefault="00F46B3F" w:rsidP="008179A2">
      <w:pPr>
        <w:shd w:val="clear" w:color="auto" w:fill="FFFFFF"/>
        <w:spacing w:after="0" w:line="240" w:lineRule="auto"/>
        <w:jc w:val="both"/>
        <w:rPr>
          <w:rFonts w:ascii="Times New Roman" w:hAnsi="Times New Roman"/>
          <w:b/>
          <w:i/>
          <w:iCs/>
          <w:sz w:val="24"/>
          <w:szCs w:val="24"/>
        </w:rPr>
      </w:pP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Обведите правильный ответ. Закрасьте кружочек правильного ответа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Молодцы! Незнайка очень доволен вами.</w:t>
      </w:r>
    </w:p>
    <w:p w:rsidR="00F46B3F" w:rsidRPr="008179A2" w:rsidRDefault="00F46B3F"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 xml:space="preserve">3.Станция «Проверяйка»  </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Я дала задание некоторым нашим учащимся подготовить проект на тему «Моя малая Родина».Давайтепроверим,что же они расскажут нам о своей малой Родине.  </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i/>
          <w:iCs/>
          <w:sz w:val="24"/>
          <w:szCs w:val="24"/>
        </w:rPr>
        <w:t>-Защита проектов уч-ся (выступления 3-5 уч-ся)</w:t>
      </w:r>
    </w:p>
    <w:p w:rsidR="00F46B3F" w:rsidRPr="008179A2" w:rsidRDefault="00F46B3F" w:rsidP="008179A2">
      <w:pPr>
        <w:spacing w:after="0" w:line="240" w:lineRule="auto"/>
        <w:jc w:val="center"/>
        <w:rPr>
          <w:rFonts w:ascii="Times New Roman" w:hAnsi="Times New Roman"/>
          <w:i/>
          <w:iCs/>
          <w:sz w:val="24"/>
          <w:szCs w:val="24"/>
        </w:rPr>
      </w:pPr>
      <w:r w:rsidRPr="008179A2">
        <w:rPr>
          <w:rFonts w:ascii="Times New Roman" w:hAnsi="Times New Roman"/>
          <w:i/>
          <w:iCs/>
          <w:sz w:val="24"/>
          <w:szCs w:val="24"/>
        </w:rPr>
        <w:t>Молодцы ребята, вы очень хорошо подготовились.</w:t>
      </w:r>
    </w:p>
    <w:p w:rsidR="00F46B3F" w:rsidRPr="008179A2" w:rsidRDefault="00F46B3F" w:rsidP="008179A2">
      <w:pPr>
        <w:spacing w:after="0" w:line="240" w:lineRule="auto"/>
        <w:jc w:val="center"/>
        <w:rPr>
          <w:rFonts w:ascii="Times New Roman" w:hAnsi="Times New Roman"/>
          <w:i/>
          <w:iCs/>
          <w:sz w:val="24"/>
          <w:szCs w:val="24"/>
        </w:rPr>
      </w:pPr>
      <w:r w:rsidRPr="008179A2">
        <w:rPr>
          <w:rFonts w:ascii="Times New Roman" w:hAnsi="Times New Roman"/>
          <w:i/>
          <w:iCs/>
          <w:sz w:val="24"/>
          <w:szCs w:val="24"/>
        </w:rPr>
        <w:t>Конечно же ребята, нет ничего милее родной Земли и родного дома.</w:t>
      </w:r>
    </w:p>
    <w:p w:rsidR="00F46B3F" w:rsidRPr="008179A2" w:rsidRDefault="00F46B3F" w:rsidP="008179A2">
      <w:pPr>
        <w:spacing w:after="0" w:line="240" w:lineRule="auto"/>
        <w:jc w:val="center"/>
        <w:rPr>
          <w:rFonts w:ascii="Times New Roman" w:hAnsi="Times New Roman"/>
          <w:i/>
          <w:iCs/>
          <w:sz w:val="24"/>
          <w:szCs w:val="24"/>
        </w:rPr>
      </w:pPr>
      <w:r w:rsidRPr="008179A2">
        <w:rPr>
          <w:rFonts w:ascii="Times New Roman" w:hAnsi="Times New Roman"/>
          <w:i/>
          <w:iCs/>
          <w:sz w:val="24"/>
          <w:szCs w:val="24"/>
        </w:rPr>
        <w:t>Где бы вы не находились, вам всегда захочется вернуться к себе на Родину.</w:t>
      </w:r>
    </w:p>
    <w:p w:rsidR="00F46B3F" w:rsidRPr="008179A2" w:rsidRDefault="00F46B3F" w:rsidP="008179A2">
      <w:pPr>
        <w:spacing w:after="0" w:line="240" w:lineRule="auto"/>
        <w:jc w:val="center"/>
        <w:rPr>
          <w:rFonts w:ascii="Times New Roman" w:hAnsi="Times New Roman"/>
          <w:i/>
          <w:iCs/>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 станция «Угадайка».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и приплыли мы с вами к лесной полянке.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-Чья тут избушка стоит?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shd w:val="clear" w:color="auto" w:fill="FFFFFF"/>
        </w:rPr>
        <w:t>В лесу живёт одна старушка.</w:t>
      </w:r>
      <w:r w:rsidRPr="008179A2">
        <w:rPr>
          <w:rFonts w:ascii="Times New Roman" w:hAnsi="Times New Roman"/>
          <w:sz w:val="24"/>
          <w:szCs w:val="24"/>
        </w:rPr>
        <w:br/>
      </w:r>
      <w:r w:rsidRPr="008179A2">
        <w:rPr>
          <w:rFonts w:ascii="Times New Roman" w:hAnsi="Times New Roman"/>
          <w:sz w:val="24"/>
          <w:szCs w:val="24"/>
          <w:shd w:val="clear" w:color="auto" w:fill="FFFFFF"/>
        </w:rPr>
        <w:t>Есть у неё чудо избушка.</w:t>
      </w:r>
      <w:r w:rsidRPr="008179A2">
        <w:rPr>
          <w:rFonts w:ascii="Times New Roman" w:hAnsi="Times New Roman"/>
          <w:sz w:val="24"/>
          <w:szCs w:val="24"/>
        </w:rPr>
        <w:br/>
      </w:r>
      <w:r w:rsidRPr="008179A2">
        <w:rPr>
          <w:rFonts w:ascii="Times New Roman" w:hAnsi="Times New Roman"/>
          <w:sz w:val="24"/>
          <w:szCs w:val="24"/>
          <w:shd w:val="clear" w:color="auto" w:fill="FFFFFF"/>
        </w:rPr>
        <w:t>Она летает на метле.</w:t>
      </w:r>
      <w:r w:rsidRPr="008179A2">
        <w:rPr>
          <w:rFonts w:ascii="Times New Roman" w:hAnsi="Times New Roman"/>
          <w:sz w:val="24"/>
          <w:szCs w:val="24"/>
        </w:rPr>
        <w:br/>
      </w:r>
      <w:r w:rsidRPr="008179A2">
        <w:rPr>
          <w:rFonts w:ascii="Times New Roman" w:hAnsi="Times New Roman"/>
          <w:sz w:val="24"/>
          <w:szCs w:val="24"/>
          <w:shd w:val="clear" w:color="auto" w:fill="FFFFFF"/>
        </w:rPr>
        <w:t>Детей ворует на заре.</w:t>
      </w:r>
      <w:r w:rsidRPr="008179A2">
        <w:rPr>
          <w:rFonts w:ascii="Times New Roman" w:hAnsi="Times New Roman"/>
          <w:sz w:val="24"/>
          <w:szCs w:val="24"/>
        </w:rPr>
        <w:br/>
      </w:r>
      <w:r w:rsidRPr="008179A2">
        <w:rPr>
          <w:rFonts w:ascii="Times New Roman" w:hAnsi="Times New Roman"/>
          <w:sz w:val="24"/>
          <w:szCs w:val="24"/>
          <w:shd w:val="clear" w:color="auto" w:fill="FFFFFF"/>
        </w:rPr>
        <w:t>И костяная у неё нога,</w:t>
      </w:r>
      <w:r w:rsidRPr="008179A2">
        <w:rPr>
          <w:rFonts w:ascii="Times New Roman" w:hAnsi="Times New Roman"/>
          <w:sz w:val="24"/>
          <w:szCs w:val="24"/>
        </w:rPr>
        <w:br/>
      </w:r>
      <w:r w:rsidRPr="008179A2">
        <w:rPr>
          <w:rFonts w:ascii="Times New Roman" w:hAnsi="Times New Roman"/>
          <w:sz w:val="24"/>
          <w:szCs w:val="24"/>
          <w:shd w:val="clear" w:color="auto" w:fill="FFFFFF"/>
        </w:rPr>
        <w:t>Зовут её…(Баба Яга)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Баба Яга спрятала жителей лесной полянки.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Давайте освободим их.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-Отгадайте кого поймала и спрятала Баба Яга  в избушке.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1 задание:отгадайте загадки (фронтальная работа</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Вам нужно отгадать лесных жителей этой полянки.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-Комочек пуха,</w:t>
      </w:r>
      <w:r w:rsidRPr="008179A2">
        <w:rPr>
          <w:rFonts w:ascii="Times New Roman" w:hAnsi="Times New Roman"/>
          <w:sz w:val="24"/>
          <w:szCs w:val="24"/>
        </w:rPr>
        <w:br/>
        <w:t>Длинное ухо,</w:t>
      </w:r>
      <w:r w:rsidRPr="008179A2">
        <w:rPr>
          <w:rFonts w:ascii="Times New Roman" w:hAnsi="Times New Roman"/>
          <w:sz w:val="24"/>
          <w:szCs w:val="24"/>
        </w:rPr>
        <w:br/>
        <w:t>Прыгает ловко,</w:t>
      </w:r>
      <w:r w:rsidRPr="008179A2">
        <w:rPr>
          <w:rFonts w:ascii="Times New Roman" w:hAnsi="Times New Roman"/>
          <w:sz w:val="24"/>
          <w:szCs w:val="24"/>
        </w:rPr>
        <w:br/>
        <w:t>Любит морковку. (Заяц)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Хвост пушистый,</w:t>
      </w:r>
      <w:r w:rsidRPr="008179A2">
        <w:rPr>
          <w:rFonts w:ascii="Times New Roman" w:hAnsi="Times New Roman"/>
          <w:sz w:val="24"/>
          <w:szCs w:val="24"/>
        </w:rPr>
        <w:br/>
        <w:t>Мех золотистый,</w:t>
      </w:r>
      <w:r w:rsidRPr="008179A2">
        <w:rPr>
          <w:rFonts w:ascii="Times New Roman" w:hAnsi="Times New Roman"/>
          <w:sz w:val="24"/>
          <w:szCs w:val="24"/>
        </w:rPr>
        <w:br/>
        <w:t>В лесу живёт.</w:t>
      </w:r>
      <w:r w:rsidRPr="008179A2">
        <w:rPr>
          <w:rFonts w:ascii="Times New Roman" w:hAnsi="Times New Roman"/>
          <w:sz w:val="24"/>
          <w:szCs w:val="24"/>
        </w:rPr>
        <w:br/>
        <w:t>В деревне кур крадёт. (Лиса)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овчарку он похож,</w:t>
      </w:r>
      <w:r w:rsidRPr="008179A2">
        <w:rPr>
          <w:rFonts w:ascii="Times New Roman" w:hAnsi="Times New Roman"/>
          <w:sz w:val="24"/>
          <w:szCs w:val="24"/>
        </w:rPr>
        <w:br/>
        <w:t>Что ни зуб - то острый нож,</w:t>
      </w:r>
      <w:r w:rsidRPr="008179A2">
        <w:rPr>
          <w:rFonts w:ascii="Times New Roman" w:hAnsi="Times New Roman"/>
          <w:sz w:val="24"/>
          <w:szCs w:val="24"/>
        </w:rPr>
        <w:br/>
        <w:t>Он бежит, оскалив пасть,</w:t>
      </w:r>
      <w:r w:rsidRPr="008179A2">
        <w:rPr>
          <w:rFonts w:ascii="Times New Roman" w:hAnsi="Times New Roman"/>
          <w:sz w:val="24"/>
          <w:szCs w:val="24"/>
        </w:rPr>
        <w:br/>
        <w:t>На овцу готов напасть. (Волк)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Летом ходит без дороги,</w:t>
      </w:r>
      <w:r w:rsidRPr="008179A2">
        <w:rPr>
          <w:rFonts w:ascii="Times New Roman" w:hAnsi="Times New Roman"/>
          <w:sz w:val="24"/>
          <w:szCs w:val="24"/>
        </w:rPr>
        <w:br/>
        <w:t>Возле сосен и берез,</w:t>
      </w:r>
      <w:r w:rsidRPr="008179A2">
        <w:rPr>
          <w:rFonts w:ascii="Times New Roman" w:hAnsi="Times New Roman"/>
          <w:sz w:val="24"/>
          <w:szCs w:val="24"/>
        </w:rPr>
        <w:br/>
        <w:t>А зимой он спит в берлоге,</w:t>
      </w:r>
      <w:r w:rsidRPr="008179A2">
        <w:rPr>
          <w:rFonts w:ascii="Times New Roman" w:hAnsi="Times New Roman"/>
          <w:sz w:val="24"/>
          <w:szCs w:val="24"/>
        </w:rPr>
        <w:br/>
        <w:t>От мороза прячет нос. (Медведь)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вот и они (выставление иллюстраций животных)</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-Заяц,лиса,медведь и волк что за животные?</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Ребята, лесные зверушки хотят проверить, умеете ли вы различать зверей от других групп животных.</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2 Второе задание: угадайте, кто это?</w:t>
      </w:r>
    </w:p>
    <w:p w:rsidR="00F46B3F" w:rsidRPr="008179A2" w:rsidRDefault="00F46B3F" w:rsidP="008179A2">
      <w:pPr>
        <w:numPr>
          <w:ilvl w:val="0"/>
          <w:numId w:val="245"/>
        </w:numPr>
        <w:shd w:val="clear" w:color="auto" w:fill="FFFFFF"/>
        <w:spacing w:after="0" w:line="240" w:lineRule="auto"/>
        <w:ind w:left="0" w:firstLine="0"/>
        <w:jc w:val="both"/>
        <w:rPr>
          <w:rFonts w:ascii="Times New Roman" w:hAnsi="Times New Roman"/>
          <w:sz w:val="24"/>
          <w:szCs w:val="24"/>
        </w:rPr>
      </w:pPr>
      <w:r w:rsidRPr="008179A2">
        <w:rPr>
          <w:rFonts w:ascii="Times New Roman" w:hAnsi="Times New Roman"/>
          <w:sz w:val="24"/>
          <w:szCs w:val="24"/>
        </w:rPr>
        <w:t xml:space="preserve"> «У нас одна пара ног, есть клюв и крылья, наше тело покрыто перьями» </w:t>
      </w:r>
      <w:r w:rsidRPr="008179A2">
        <w:rPr>
          <w:rFonts w:ascii="Times New Roman" w:hAnsi="Times New Roman"/>
          <w:i/>
          <w:iCs/>
          <w:sz w:val="24"/>
          <w:szCs w:val="24"/>
        </w:rPr>
        <w:t>(птицы)</w:t>
      </w:r>
    </w:p>
    <w:p w:rsidR="00F46B3F" w:rsidRPr="008179A2" w:rsidRDefault="00F46B3F" w:rsidP="008179A2">
      <w:pPr>
        <w:numPr>
          <w:ilvl w:val="0"/>
          <w:numId w:val="245"/>
        </w:numPr>
        <w:shd w:val="clear" w:color="auto" w:fill="FFFFFF"/>
        <w:spacing w:after="0" w:line="240" w:lineRule="auto"/>
        <w:ind w:left="0" w:firstLine="0"/>
        <w:jc w:val="both"/>
        <w:rPr>
          <w:rFonts w:ascii="Times New Roman" w:hAnsi="Times New Roman"/>
          <w:sz w:val="24"/>
          <w:szCs w:val="24"/>
        </w:rPr>
      </w:pPr>
      <w:r w:rsidRPr="008179A2">
        <w:rPr>
          <w:rFonts w:ascii="Times New Roman" w:hAnsi="Times New Roman"/>
          <w:sz w:val="24"/>
          <w:szCs w:val="24"/>
        </w:rPr>
        <w:t>«Некоторые из нас высоко прыгают, некоторые из нас летают, но у нас всех -  шесть ног» </w:t>
      </w:r>
      <w:r w:rsidRPr="008179A2">
        <w:rPr>
          <w:rFonts w:ascii="Times New Roman" w:hAnsi="Times New Roman"/>
          <w:i/>
          <w:iCs/>
          <w:sz w:val="24"/>
          <w:szCs w:val="24"/>
        </w:rPr>
        <w:t>(насекомые)</w:t>
      </w:r>
    </w:p>
    <w:p w:rsidR="00F46B3F" w:rsidRPr="008179A2" w:rsidRDefault="00F46B3F" w:rsidP="008179A2">
      <w:pPr>
        <w:numPr>
          <w:ilvl w:val="0"/>
          <w:numId w:val="245"/>
        </w:numPr>
        <w:shd w:val="clear" w:color="auto" w:fill="FFFFFF"/>
        <w:spacing w:after="0" w:line="240" w:lineRule="auto"/>
        <w:ind w:left="0" w:firstLine="0"/>
        <w:jc w:val="both"/>
        <w:rPr>
          <w:rFonts w:ascii="Times New Roman" w:hAnsi="Times New Roman"/>
          <w:sz w:val="24"/>
          <w:szCs w:val="24"/>
        </w:rPr>
      </w:pPr>
      <w:r w:rsidRPr="008179A2">
        <w:rPr>
          <w:rFonts w:ascii="Times New Roman" w:hAnsi="Times New Roman"/>
          <w:sz w:val="24"/>
          <w:szCs w:val="24"/>
        </w:rPr>
        <w:t>«Весной мы мечем икру, из нее появляются наши детки, а тело покрыто чешуей» </w:t>
      </w:r>
      <w:r w:rsidRPr="008179A2">
        <w:rPr>
          <w:rFonts w:ascii="Times New Roman" w:hAnsi="Times New Roman"/>
          <w:i/>
          <w:iCs/>
          <w:sz w:val="24"/>
          <w:szCs w:val="24"/>
        </w:rPr>
        <w:t>(рыбы)</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
          <w:iCs/>
          <w:sz w:val="24"/>
          <w:szCs w:val="24"/>
        </w:rPr>
        <w:t>-Молодцы! А теперь отправимся дальше к следующей станции.</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bCs/>
          <w:iCs/>
          <w:sz w:val="24"/>
          <w:szCs w:val="24"/>
        </w:rPr>
        <w:t>5. Станция «Отдыхайкино» </w:t>
      </w:r>
      <w:r w:rsidRPr="008179A2">
        <w:rPr>
          <w:rFonts w:ascii="Times New Roman" w:hAnsi="Times New Roman"/>
          <w:b/>
          <w:iCs/>
          <w:sz w:val="24"/>
          <w:szCs w:val="24"/>
        </w:rPr>
        <w:t>(под музыку выполняют физминутку)</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t xml:space="preserve">6. Станция «Сказочная» </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t>-Сейчас к нам придёт гостья из сказки.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-Угадайте кто это?(звучит музыка и появляется Фея Осени)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(Она говорит, что хочет с детьми провести игру и проверить их знания.)</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-В руках у неё мешочек с предметами.</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-Дети из мешочка достают предмет и рассказывают о нём всё, что они знают об этом предмете.</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(плоды, листья, зверюшки и т.д.) Фея одаривает их смайликами за правильные ответы.</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t>7 станция «Всезнайка»</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А тут нас ждёт западня .Нас ребята хотят загнать в ловушку.</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-Кто же это?</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Он гроза морей,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Шхун и кораблей.</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рыбак и не солдат,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беспощаднейший… (Пират.)</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xml:space="preserve">Мы должны справиться с тестом,который подготовил нам этот пират. </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Проведение тестирования. (показ слайдов)</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Возьмите со стола полоску цветного листочка.</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-Я буду показывать картинки и соответствующие им буквы, а вы будете из них выбирать правильные ответы и записывать их в столбик.</w:t>
      </w:r>
    </w:p>
    <w:p w:rsidR="00F46B3F" w:rsidRPr="008179A2" w:rsidRDefault="00F46B3F" w:rsidP="008179A2">
      <w:pPr>
        <w:shd w:val="clear" w:color="auto" w:fill="FFFFFF"/>
        <w:spacing w:after="0" w:line="240" w:lineRule="auto"/>
        <w:jc w:val="both"/>
        <w:rPr>
          <w:rFonts w:ascii="Times New Roman" w:hAnsi="Times New Roman"/>
          <w:b/>
          <w:iCs/>
          <w:sz w:val="24"/>
          <w:szCs w:val="24"/>
        </w:rPr>
      </w:pPr>
      <w:r w:rsidRPr="008179A2">
        <w:rPr>
          <w:rFonts w:ascii="Times New Roman" w:hAnsi="Times New Roman"/>
          <w:b/>
          <w:iCs/>
          <w:sz w:val="24"/>
          <w:szCs w:val="24"/>
        </w:rPr>
        <w:lastRenderedPageBreak/>
        <w:t>В, Б, Б, Б, В, А, Б, Г, Б, Г, А, А, В</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А теперь проверим (Взаимопроверка с экрана)</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За каждый правильный ответ 1 балл.</w:t>
      </w:r>
    </w:p>
    <w:p w:rsidR="00F46B3F" w:rsidRPr="008179A2" w:rsidRDefault="00F46B3F"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8-10 баллов- хорошо.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10 и больше- отлично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теперь пора возвращаться в школу и подвести итоги.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V. Рефлексия.Станция «Итоговая»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w:t>
      </w:r>
      <w:r w:rsidRPr="008179A2">
        <w:rPr>
          <w:rFonts w:ascii="Times New Roman" w:hAnsi="Times New Roman"/>
          <w:sz w:val="24"/>
          <w:szCs w:val="24"/>
        </w:rPr>
        <w:t>Давайте вспомним ,о чём мы сегодня говорили?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повторяли?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-Кто за урок заработал смайлики и ответил по тесту на 10 и свыше баллов,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тот получает эмблему «Всезнайки» .Этиребята,молодцы!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Остальные уч-ся тоже принимали активное участие и получают смайлики за их старание и труд. Вы тоже умнички!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теперь вас всех ожидает сюрприз от нашей гостьи-от прекрасной Феи Осени.Она всё это время следила за вашей работой и хочет наградить вас.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(Звучит музыка и появляется Фея с конфетами в коробке и раздаёт детишкам.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-Ребята, вам понравился урок?   С каким настроением вы закончили    урок?                              Покажите своё настроение.       </w:t>
      </w:r>
    </w:p>
    <w:p w:rsidR="00F46B3F" w:rsidRPr="008179A2" w:rsidRDefault="00F46B3F" w:rsidP="008179A2">
      <w:pPr>
        <w:tabs>
          <w:tab w:val="left" w:pos="1237"/>
        </w:tabs>
        <w:spacing w:after="0" w:line="240" w:lineRule="auto"/>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noProof/>
          <w:sz w:val="24"/>
          <w:szCs w:val="24"/>
        </w:rPr>
        <w:drawing>
          <wp:inline distT="0" distB="0" distL="0" distR="0">
            <wp:extent cx="1649895" cy="1181611"/>
            <wp:effectExtent l="0" t="0" r="7620" b="0"/>
            <wp:docPr id="7348" name="Рисунок 7348" descr="https://zabavnik.club/wp-content/uploads/2018/02/kartinki_solnyshko_12_01061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bavnik.club/wp-content/uploads/2018/02/kartinki_solnyshko_12_01061348.png"/>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4376" cy="1277923"/>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937233" cy="1261441"/>
            <wp:effectExtent l="0" t="0" r="0" b="0"/>
            <wp:docPr id="7349" name="Рисунок 7349" descr="https://play-plan.ru/components/com_jshopping/files/demo_products/solnishko_i_dogdik_tucha_raspechat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lay-plan.ru/components/com_jshopping/files/demo_products/solnishko_i_dogdik_tucha_raspechatat.pn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5883" cy="1280097"/>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bCs/>
          <w:caps/>
          <w:sz w:val="24"/>
          <w:szCs w:val="24"/>
        </w:rPr>
        <w:br/>
      </w:r>
      <w:r w:rsidRPr="008179A2">
        <w:rPr>
          <w:rFonts w:ascii="Times New Roman" w:hAnsi="Times New Roman"/>
          <w:b/>
          <w:bCs/>
          <w:sz w:val="24"/>
          <w:szCs w:val="24"/>
        </w:rPr>
        <w:t>Тема</w:t>
      </w:r>
      <w:r w:rsidRPr="008179A2">
        <w:rPr>
          <w:rFonts w:ascii="Times New Roman" w:hAnsi="Times New Roman"/>
          <w:b/>
          <w:bCs/>
          <w:caps/>
          <w:sz w:val="24"/>
          <w:szCs w:val="24"/>
        </w:rPr>
        <w:t>:</w:t>
      </w:r>
      <w:r w:rsidRPr="008179A2">
        <w:rPr>
          <w:rFonts w:ascii="Times New Roman" w:eastAsia="@Arial Unicode MS" w:hAnsi="Times New Roman"/>
          <w:sz w:val="24"/>
          <w:szCs w:val="24"/>
        </w:rPr>
        <w:t>Выполнение приёмов рационального и безопасного использования материалов.</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Работа с бумагой.  «Украшение на елку». </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
          <w:bCs/>
          <w:sz w:val="24"/>
          <w:szCs w:val="24"/>
        </w:rPr>
        <w:t>Тема по шахматам</w:t>
      </w:r>
      <w:r w:rsidRPr="008179A2">
        <w:rPr>
          <w:rFonts w:ascii="Times New Roman" w:hAnsi="Times New Roman"/>
          <w:bCs/>
          <w:sz w:val="24"/>
          <w:szCs w:val="24"/>
        </w:rPr>
        <w:t>:Лепка из пластилина фигуры «Пешка».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Тип урока: </w:t>
      </w:r>
      <w:r w:rsidRPr="008179A2">
        <w:rPr>
          <w:rFonts w:ascii="Times New Roman" w:hAnsi="Times New Roman"/>
          <w:sz w:val="24"/>
          <w:szCs w:val="24"/>
        </w:rPr>
        <w:t>работа над проектом.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Цели: </w:t>
      </w:r>
      <w:r w:rsidRPr="008179A2">
        <w:rPr>
          <w:rFonts w:ascii="Times New Roman" w:hAnsi="Times New Roman"/>
          <w:sz w:val="24"/>
          <w:szCs w:val="24"/>
        </w:rPr>
        <w:t>формировать умение работать с бумагой, используя при этом необходимые инструменты и приспособления, совершенствовать навыки работы с ножницами, клеем и пластилином, развивать творческие способности, прививать интерес к предмету.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 образования: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i/>
          <w:iCs/>
          <w:sz w:val="24"/>
          <w:szCs w:val="24"/>
        </w:rPr>
        <w:t>Предметные:</w:t>
      </w:r>
      <w:r w:rsidRPr="008179A2">
        <w:rPr>
          <w:rFonts w:ascii="Times New Roman" w:hAnsi="Times New Roman"/>
          <w:sz w:val="24"/>
          <w:szCs w:val="24"/>
        </w:rPr>
        <w:t>умеют работать с различными видами бумаги, используя в качестве приспособления для соединения деталей клей, знают правила работы с шаблоном, ножницами, клеем и применяют их в практической деятельности; закрепить знания про шахматную фигуру – пешка.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i/>
          <w:iCs/>
          <w:sz w:val="24"/>
          <w:szCs w:val="24"/>
        </w:rPr>
        <w:t>Метапредметные  УУД):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i/>
          <w:iCs/>
          <w:sz w:val="24"/>
          <w:szCs w:val="24"/>
        </w:rPr>
        <w:t xml:space="preserve">: </w:t>
      </w:r>
      <w:r w:rsidRPr="008179A2">
        <w:rPr>
          <w:rFonts w:ascii="Times New Roman" w:hAnsi="Times New Roman"/>
          <w:sz w:val="24"/>
          <w:szCs w:val="24"/>
        </w:rPr>
        <w:t>при помощи учителя определяют и формулируют цель деятельности на уроке,составляют план собственной деятельности, определяют последовательность действий; корректируют и контролируют свои действия, способны к саморегуляции; учатся ориентироваться на шахматной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
          <w:iCs/>
          <w:sz w:val="24"/>
          <w:szCs w:val="24"/>
        </w:rPr>
        <w:t>Познавательные</w:t>
      </w:r>
      <w:r w:rsidRPr="008179A2">
        <w:rPr>
          <w:rFonts w:ascii="Times New Roman" w:hAnsi="Times New Roman"/>
          <w:i/>
          <w:iCs/>
          <w:sz w:val="24"/>
          <w:szCs w:val="24"/>
        </w:rPr>
        <w:t>:</w:t>
      </w:r>
      <w:r w:rsidRPr="008179A2">
        <w:rPr>
          <w:rFonts w:ascii="Times New Roman" w:hAnsi="Times New Roman"/>
          <w:sz w:val="24"/>
          <w:szCs w:val="24"/>
        </w:rPr>
        <w:t xml:space="preserve"> находят и выделяют необходимую информацию, опираясь на иллюстрации учебника, учебный фильм, собственный жизненный опыт, структурируют свои знания, объясняют значения терминов, самостоятельно составляют алгоритм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
          <w:iCs/>
          <w:sz w:val="24"/>
          <w:szCs w:val="24"/>
        </w:rPr>
        <w:t>Коммуникативные:</w:t>
      </w:r>
      <w:r w:rsidRPr="008179A2">
        <w:rPr>
          <w:rFonts w:ascii="Times New Roman" w:hAnsi="Times New Roman"/>
          <w:sz w:val="24"/>
          <w:szCs w:val="24"/>
        </w:rPr>
        <w:t xml:space="preserve"> обеспечивают возможности сотрудничества – умеют слышать, слушать и понимать партнёра, планировать и согласованно выполнять совместную деятельность, </w:t>
      </w:r>
      <w:r w:rsidRPr="008179A2">
        <w:rPr>
          <w:rFonts w:ascii="Times New Roman" w:hAnsi="Times New Roman"/>
          <w:sz w:val="24"/>
          <w:szCs w:val="24"/>
        </w:rPr>
        <w:lastRenderedPageBreak/>
        <w:t xml:space="preserve">распределять роли, взаимно контролировать действия друг друга, договариваться, вести дискуссию.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i/>
          <w:iCs/>
          <w:sz w:val="24"/>
          <w:szCs w:val="24"/>
        </w:rPr>
        <w:t>Личностные УУД:</w:t>
      </w:r>
      <w:r w:rsidRPr="008179A2">
        <w:rPr>
          <w:rFonts w:ascii="Times New Roman" w:hAnsi="Times New Roman"/>
          <w:sz w:val="24"/>
          <w:szCs w:val="24"/>
        </w:rPr>
        <w:t>имеют мотивацию к учебной деятельности, творческому труду, проявляют интерес к истории российских праздников, знают их атрибуты, осознают важность овладения знаниями; формируют интерес к игре в шахматы, развивают внимание, память, усидчивость.</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sz w:val="24"/>
          <w:szCs w:val="24"/>
        </w:rPr>
        <w:t>Ход урока</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w:t>
      </w:r>
      <w:r w:rsidRPr="008179A2">
        <w:rPr>
          <w:rFonts w:ascii="Times New Roman" w:hAnsi="Times New Roman"/>
          <w:b/>
          <w:bCs/>
          <w:caps/>
          <w:sz w:val="24"/>
          <w:szCs w:val="24"/>
        </w:rPr>
        <w:t xml:space="preserve"> .о</w:t>
      </w:r>
      <w:r w:rsidRPr="008179A2">
        <w:rPr>
          <w:rFonts w:ascii="Times New Roman" w:hAnsi="Times New Roman"/>
          <w:b/>
          <w:bCs/>
          <w:sz w:val="24"/>
          <w:szCs w:val="24"/>
        </w:rPr>
        <w:t>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II. Подготовка к восприятию нового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Сообщение темы и целей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Звучит музыка П. И. Чайковского «Времена года. Декабрь. Святки».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Если лес укрыт снегами, если пахнет пирогами,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Если ёлка в дом идёт, что за праздник?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(Новый год.)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 xml:space="preserve">Демонстрация мультимедийного фильма «Украшение на ёлку», ч. I со слов «Ребята, скоро Новый год…» до остановки паровозика 2.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знаете ли вы, как появилась эта традиция?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Рассказ учителя о том, как появилась традиция украшать новогоднюю ёлку.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Сейчас мы не можем представить себе Новый год без Дедушки Мороза, Снегурочки, новогодней ёлки, и даже самый маленький ребёнок знает, что Новый год приходит к нам… </w:t>
      </w:r>
      <w:r w:rsidRPr="008179A2">
        <w:rPr>
          <w:rFonts w:ascii="Times New Roman" w:hAnsi="Times New Roman"/>
          <w:i/>
          <w:iCs/>
          <w:sz w:val="24"/>
          <w:szCs w:val="24"/>
        </w:rPr>
        <w:t>(В ночь с 31 декабря на 1 января, под бой курантов.)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Но так было не всегда.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Наши предки – древние славяне – отмечали Новый год в марте. Приход весны означал приход Нового года. Позже (примерно 500 лет назад) Новый год стали отмечать 1 сентября.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только при царе Петре I (Великом) Новый год стали встречать 1 января.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Именно Пётр I своим указом повелел украшать дома еловыми и сосновыми ветками. Указ этот звучал так: «... в знак доброго начинания в веселии друг друга поздравлять с Новым годом... по знатным проездам и улицам у ворот и домов учинить некоторое украшение древ и ветвей сосновых, еловых и можжевеловых... чинить стрельбу из небольших пушечек и ружей, пускать ракеты… и зажигать огни».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уже более трёхсот лет мы празднуем Новый год, как и велел царь Пётр I, украшая свои дома и центральные улицы новогодними ёлками, устраивая салюты и фейерверки, веселясь. Главный символ Нового года, конечно, ёлочка.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 xml:space="preserve">Демонстрация мультимедийного фильма «Украшение на ёлку», ч. I со слов «Ребята, скоро Новый год…» (от остановки паровозика 2) до конца.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Работать вы будете в группах. Каждая группа сделает свои игрушки, которыми украсим класс.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III. Работа над проектом.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Откройте ваши учебники на странице 46. Какие новогодние игрушки вы видите? Чем они похожи? Что у них общего? </w:t>
      </w:r>
      <w:r w:rsidRPr="008179A2">
        <w:rPr>
          <w:rFonts w:ascii="Times New Roman" w:hAnsi="Times New Roman"/>
          <w:i/>
          <w:iCs/>
          <w:sz w:val="24"/>
          <w:szCs w:val="24"/>
        </w:rPr>
        <w:t>(Все они состоят из детали «кольцо».)</w:t>
      </w:r>
      <w:r w:rsidRPr="008179A2">
        <w:rPr>
          <w:rFonts w:ascii="Times New Roman" w:hAnsi="Times New Roman"/>
          <w:sz w:val="24"/>
          <w:szCs w:val="24"/>
        </w:rPr>
        <w:t xml:space="preserve"> Какие из изображённых игрушек вы умеете делать?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Сегодня мы научимся делать ещё одну новогоднюю игрушку. Но вы можете сделать не только её, но и те игрушки, которые уже умеете делать, чтобы украсить наш класс различными яркими и красочными украшениями.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Какие материалы, инструменты и приспособления нам понадобятся? Проверьте себя, всё ли перечислили. В этом нам поможет фильм.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Демонстрация мультимедийного фильма «Украшение на ёлку», ч. II.</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Подготовка рабочего места.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Какие материалы, инструменты и приспособления нам понадобятся? Проверьте, всё ли из перечисленного есть у вас на партах. Добавьте необходимые принадлежности, лишнее уберите.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Проверьте рабочее место друг друга.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Повторение правилработы с шаблоном, ножницами и клеем.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Наблюдение за выполнением изделия.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Теперь, когда вы подготовили рабочие места и повторили необходимые правила, посмотрим, как сделать ёлочную игрушку.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Демонстрируется мультимедийный фильм «Украшение на ёлку», ч. II.</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Составление плана работы.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Понравилась вам игрушка? Хотите научиться её делать? Для того чтобы ничего не забыть и не перепутать последовательность действий, нужно… </w:t>
      </w:r>
      <w:r w:rsidRPr="008179A2">
        <w:rPr>
          <w:rFonts w:ascii="Times New Roman" w:hAnsi="Times New Roman"/>
          <w:i/>
          <w:iCs/>
          <w:sz w:val="24"/>
          <w:szCs w:val="24"/>
        </w:rPr>
        <w:t>(составить план).</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План работы: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1. Вырежем шаблоны.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2. Переведём их на цветную бумагу.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3. Вырежем заготовки.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4. Склеим полоски кольцами.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5. Склеим кольца между собой.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6. Сделаем петельку из нитки.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7. Оценим изделие.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Сравните наш план и план, который предлагают авторы учебника.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iCs/>
          <w:sz w:val="24"/>
          <w:szCs w:val="24"/>
        </w:rPr>
        <w:t>Демонстрируется мультимедийный фильм «Украшение на ёлку», ч. III «Украшение на ёлку. План работы».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 видите, ребята, что наши планы очень похожи. Можете пользоваться тем из них, который вам понятнее. Обратите внимание на то, что пользуясь и тем и другим планом, можно создать разные ёлочные игрушки, в основе которых есть деталь «кольцо». А сейчас отдохнем.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noProof/>
          <w:sz w:val="24"/>
          <w:szCs w:val="24"/>
        </w:rPr>
        <w:t>Физминутка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caps/>
          <w:sz w:val="24"/>
          <w:szCs w:val="24"/>
        </w:rPr>
        <w:t>На морозе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Ручки вверх, ручки вниз.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 носочки подтянись.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Ручки ставим на бочок,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 носочках скок-скок-скок.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А затем поприседаем,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Никогда не замерзаем.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Самостоятельная работа в группах.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Обсудите в группах и решите, кто какую игрушку будет делать. Может быть, вы будете делать все игрушки вместе: подготавливая заготовки, а затем соединяя детали, можете придумать свою игрушку из колец. Вам помогут ваша фантазия, воображение и, конечно, взаимная помощь.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I</w:t>
      </w:r>
      <w:r w:rsidRPr="008179A2">
        <w:rPr>
          <w:rFonts w:ascii="Times New Roman" w:hAnsi="Times New Roman"/>
          <w:b/>
          <w:bCs/>
          <w:sz w:val="24"/>
          <w:szCs w:val="24"/>
          <w:lang w:val="en-US"/>
        </w:rPr>
        <w:t>V</w:t>
      </w:r>
      <w:r w:rsidRPr="008179A2">
        <w:rPr>
          <w:rFonts w:ascii="Times New Roman" w:hAnsi="Times New Roman"/>
          <w:b/>
          <w:bCs/>
          <w:sz w:val="24"/>
          <w:szCs w:val="24"/>
        </w:rPr>
        <w:t>. Выставка работ учащихся.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Посмотрите, ребята, какие красивые игрушки получились у нас. Они станут прекрасным украшением нашего класса. А вам они нравятся?</w:t>
      </w:r>
    </w:p>
    <w:p w:rsidR="00F46B3F" w:rsidRPr="008179A2" w:rsidRDefault="00F46B3F" w:rsidP="008179A2">
      <w:pPr>
        <w:spacing w:after="0" w:line="240" w:lineRule="auto"/>
        <w:rPr>
          <w:rFonts w:ascii="Times New Roman" w:hAnsi="Times New Roman"/>
          <w:b/>
          <w:iCs/>
          <w:sz w:val="24"/>
          <w:szCs w:val="24"/>
        </w:rPr>
      </w:pPr>
      <w:r w:rsidRPr="008179A2">
        <w:rPr>
          <w:rFonts w:ascii="Times New Roman" w:hAnsi="Times New Roman"/>
          <w:b/>
          <w:iCs/>
          <w:sz w:val="24"/>
          <w:szCs w:val="24"/>
          <w:lang w:val="en-US"/>
        </w:rPr>
        <w:t>V</w:t>
      </w:r>
      <w:r w:rsidRPr="008179A2">
        <w:rPr>
          <w:rFonts w:ascii="Times New Roman" w:hAnsi="Times New Roman"/>
          <w:b/>
          <w:iCs/>
          <w:sz w:val="24"/>
          <w:szCs w:val="24"/>
        </w:rPr>
        <w:t>.Закрепление ранее пройденного материала.</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iCs/>
          <w:sz w:val="24"/>
          <w:szCs w:val="24"/>
        </w:rPr>
        <w:t xml:space="preserve">Стук в дверь. </w:t>
      </w:r>
      <w:r w:rsidRPr="008179A2">
        <w:rPr>
          <w:rFonts w:ascii="Times New Roman" w:hAnsi="Times New Roman"/>
          <w:iCs/>
          <w:sz w:val="24"/>
          <w:szCs w:val="24"/>
        </w:rPr>
        <w:br/>
        <w:t xml:space="preserve">- Ребята, к нам кто-  то стучится? Кто же там? (открываю дверь, достаю фигуру «Пешка». </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iCs/>
          <w:sz w:val="24"/>
          <w:szCs w:val="24"/>
        </w:rPr>
        <w:t>- Кто знает, кто это? (</w:t>
      </w:r>
      <w:r w:rsidRPr="008179A2">
        <w:rPr>
          <w:rFonts w:ascii="Times New Roman" w:hAnsi="Times New Roman"/>
          <w:i/>
          <w:iCs/>
          <w:sz w:val="24"/>
          <w:szCs w:val="24"/>
        </w:rPr>
        <w:t>пешка</w:t>
      </w:r>
      <w:r w:rsidRPr="008179A2">
        <w:rPr>
          <w:rFonts w:ascii="Times New Roman" w:hAnsi="Times New Roman"/>
          <w:iCs/>
          <w:sz w:val="24"/>
          <w:szCs w:val="24"/>
        </w:rPr>
        <w:t>).</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iCs/>
          <w:sz w:val="24"/>
          <w:szCs w:val="24"/>
        </w:rPr>
        <w:t>- Правильно, ребята, это пешка. Откуда он к нам пришёл? (</w:t>
      </w:r>
      <w:r w:rsidRPr="008179A2">
        <w:rPr>
          <w:rFonts w:ascii="Times New Roman" w:hAnsi="Times New Roman"/>
          <w:i/>
          <w:iCs/>
          <w:sz w:val="24"/>
          <w:szCs w:val="24"/>
        </w:rPr>
        <w:t>из шахматного королевства</w:t>
      </w:r>
      <w:r w:rsidRPr="008179A2">
        <w:rPr>
          <w:rFonts w:ascii="Times New Roman" w:hAnsi="Times New Roman"/>
          <w:iCs/>
          <w:sz w:val="24"/>
          <w:szCs w:val="24"/>
        </w:rPr>
        <w:t>)</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iCs/>
          <w:sz w:val="24"/>
          <w:szCs w:val="24"/>
        </w:rPr>
        <w:t>- А он к нам пришел с просьбой. Мы с вами несколько уроков помогали приобрести друзей некоторым жителям этой страны. Так ведь? Вот он тоже хочет, чтобы мы сделали ему друзей. Приближается Новый год, он хочет встретить этот праздник в кругу друзей. Поможем ему? (</w:t>
      </w:r>
      <w:r w:rsidRPr="008179A2">
        <w:rPr>
          <w:rFonts w:ascii="Times New Roman" w:hAnsi="Times New Roman"/>
          <w:i/>
          <w:iCs/>
          <w:sz w:val="24"/>
          <w:szCs w:val="24"/>
        </w:rPr>
        <w:t>да</w:t>
      </w:r>
      <w:r w:rsidRPr="008179A2">
        <w:rPr>
          <w:rFonts w:ascii="Times New Roman" w:hAnsi="Times New Roman"/>
          <w:iCs/>
          <w:sz w:val="24"/>
          <w:szCs w:val="24"/>
        </w:rPr>
        <w:t>)</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iCs/>
          <w:sz w:val="24"/>
          <w:szCs w:val="24"/>
        </w:rPr>
        <w:t>- Давайте сначала вспомним что же мы знаем о пешке?</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Пешка, как и наша село – это самая маленькая фигура, но очень значимая. Именно благодаря пешке, необычным правилам ее движений и взятий, ее способности превращаться в другие фигуры, шахматы оказались такой интересной игрой. Пешка ни на кого не похожа. Она отличается от всех фигур.</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Пешка ходит </w:t>
      </w:r>
      <w:r w:rsidRPr="008179A2">
        <w:rPr>
          <w:rFonts w:ascii="Times New Roman" w:hAnsi="Times New Roman"/>
          <w:bCs/>
          <w:sz w:val="24"/>
          <w:szCs w:val="24"/>
        </w:rPr>
        <w:t>только вперёд и только на одну клетку</w:t>
      </w:r>
      <w:r w:rsidRPr="008179A2">
        <w:rPr>
          <w:rFonts w:ascii="Times New Roman" w:hAnsi="Times New Roman"/>
          <w:sz w:val="24"/>
          <w:szCs w:val="24"/>
        </w:rPr>
        <w:t>. </w:t>
      </w:r>
      <w:r w:rsidRPr="008179A2">
        <w:rPr>
          <w:rFonts w:ascii="Times New Roman" w:hAnsi="Times New Roman"/>
          <w:bCs/>
          <w:sz w:val="24"/>
          <w:szCs w:val="24"/>
        </w:rPr>
        <w:t>Но с одним исключением: со своего исходного положения </w:t>
      </w:r>
      <w:r w:rsidRPr="008179A2">
        <w:rPr>
          <w:rFonts w:ascii="Times New Roman" w:hAnsi="Times New Roman"/>
          <w:sz w:val="24"/>
          <w:szCs w:val="24"/>
        </w:rPr>
        <w:t>для белых со 2-ой горизонтали, для чёрных с 7-ой горизонтали каждая пешка, если свободен путь, по желанию играющего </w:t>
      </w:r>
      <w:r w:rsidRPr="008179A2">
        <w:rPr>
          <w:rFonts w:ascii="Times New Roman" w:hAnsi="Times New Roman"/>
          <w:bCs/>
          <w:sz w:val="24"/>
          <w:szCs w:val="24"/>
        </w:rPr>
        <w:t>может быть передвинута либо на ближайшее поле, либо через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Сделав первый ход, в дальнейшем пешка теряет право на двойной прыжок, т.е. в дальнейшем она может передвигаться только на одно поле.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Ходить таким образом пешка может в том случае, если перед ней не стоит какая-либо фигура.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пешка вступает на последнюю горизонталь: белые на 8-ую, а чёрные – на 1-ую, то она </w:t>
      </w:r>
      <w:r w:rsidRPr="008179A2">
        <w:rPr>
          <w:rFonts w:ascii="Times New Roman" w:hAnsi="Times New Roman"/>
          <w:bCs/>
          <w:sz w:val="24"/>
          <w:szCs w:val="24"/>
        </w:rPr>
        <w:t>немедленно, т.е. тем же ходом, превращается в любую фигуру своего цвета, кроме короля. </w:t>
      </w:r>
      <w:r w:rsidRPr="008179A2">
        <w:rPr>
          <w:rFonts w:ascii="Times New Roman" w:hAnsi="Times New Roman"/>
          <w:sz w:val="24"/>
          <w:szCs w:val="24"/>
        </w:rPr>
        <w:t>Выбор фигуры определяется желанием шахматиста.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отличие от других фигур </w:t>
      </w:r>
      <w:r w:rsidRPr="008179A2">
        <w:rPr>
          <w:rFonts w:ascii="Times New Roman" w:hAnsi="Times New Roman"/>
          <w:bCs/>
          <w:sz w:val="24"/>
          <w:szCs w:val="24"/>
        </w:rPr>
        <w:t>пешка бьёт</w:t>
      </w:r>
      <w:r w:rsidRPr="008179A2">
        <w:rPr>
          <w:rFonts w:ascii="Times New Roman" w:hAnsi="Times New Roman"/>
          <w:sz w:val="24"/>
          <w:szCs w:val="24"/>
        </w:rPr>
        <w:t> фигуру противника не так как ходит, </w:t>
      </w:r>
      <w:r w:rsidRPr="008179A2">
        <w:rPr>
          <w:rFonts w:ascii="Times New Roman" w:hAnsi="Times New Roman"/>
          <w:bCs/>
          <w:sz w:val="24"/>
          <w:szCs w:val="24"/>
        </w:rPr>
        <w:t>а на одну клетку вперёд по диагонали. </w:t>
      </w:r>
      <w:r w:rsidRPr="008179A2">
        <w:rPr>
          <w:rFonts w:ascii="Times New Roman" w:hAnsi="Times New Roman"/>
          <w:sz w:val="24"/>
          <w:szCs w:val="24"/>
        </w:rPr>
        <w:t>Перейдя на соседнюю диагональ, она продолжает путь по ней.</w:t>
      </w:r>
    </w:p>
    <w:p w:rsidR="00F46B3F" w:rsidRPr="008179A2" w:rsidRDefault="00F46B3F"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Таким образом, пешка ходит вперед, а бьет по диагонали на одну клетку. Это единственная фигура в шахматах, которая ходит по одному правилу, а наносит удар по-другому.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 xml:space="preserve">Молодцы, ребята. </w:t>
      </w:r>
    </w:p>
    <w:p w:rsidR="00F46B3F" w:rsidRPr="008179A2" w:rsidRDefault="00F46B3F" w:rsidP="008179A2">
      <w:pPr>
        <w:spacing w:after="0" w:line="240" w:lineRule="auto"/>
        <w:rPr>
          <w:rFonts w:ascii="Times New Roman" w:hAnsi="Times New Roman"/>
          <w:b/>
          <w:color w:val="170E02"/>
          <w:sz w:val="24"/>
          <w:szCs w:val="24"/>
        </w:rPr>
      </w:pPr>
      <w:r w:rsidRPr="008179A2">
        <w:rPr>
          <w:rFonts w:ascii="Times New Roman" w:hAnsi="Times New Roman"/>
          <w:b/>
          <w:color w:val="170E02"/>
          <w:sz w:val="24"/>
          <w:szCs w:val="24"/>
        </w:rPr>
        <w:t>2. Практическая работа.</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sz w:val="24"/>
          <w:szCs w:val="24"/>
        </w:rPr>
        <w:t>- Давайте вспомним правила работы с пластилином. Обсудите в паре.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1.Работать пластилином на дощечке.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2.Руки вытирать салфеткой. </w:t>
      </w:r>
    </w:p>
    <w:p w:rsidR="00F46B3F" w:rsidRPr="008179A2" w:rsidRDefault="00F46B3F" w:rsidP="008179A2">
      <w:pPr>
        <w:spacing w:after="0" w:line="240" w:lineRule="auto"/>
        <w:ind w:left="170"/>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3. Пластилин нельзя разбрасывать.</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теперь, ребята, посмотрите внимательно, как надо лепить пешку. Смотрим очень внимательно и запоминаем все.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Показ алгоритма лепки фигуры пешки.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color w:val="170E02"/>
          <w:sz w:val="24"/>
          <w:szCs w:val="24"/>
        </w:rPr>
        <w:t>3.Физминутка.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Пешки раз, и раз, и раз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Конь получится как раз.</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Пешка раз, и два, и три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На слона теперь смотри.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Восемь пешек смелых ряд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Боевой у нас отряд!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Раз присели, два присели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Восемь пешек одолели.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Шаг вперёд шагнули вместе,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Шаг назад – и мы на месте.</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F46B3F" w:rsidRPr="008179A2" w:rsidRDefault="00F46B3F" w:rsidP="008179A2">
      <w:pPr>
        <w:numPr>
          <w:ilvl w:val="0"/>
          <w:numId w:val="169"/>
        </w:numPr>
        <w:spacing w:after="0" w:line="240" w:lineRule="auto"/>
        <w:ind w:left="0" w:firstLine="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rPr>
        <w:t>4. Работа на индивидуальных досках с вылепленной фигурой.</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пешка в начальную позицию.</w:t>
      </w:r>
    </w:p>
    <w:p w:rsidR="00F46B3F" w:rsidRPr="008179A2" w:rsidRDefault="00F46B3F" w:rsidP="008179A2">
      <w:pPr>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пешка. (работа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lang w:val="en-US"/>
        </w:rPr>
        <w:t>V</w:t>
      </w:r>
      <w:r w:rsidRPr="008179A2">
        <w:rPr>
          <w:rFonts w:ascii="Times New Roman" w:hAnsi="Times New Roman"/>
          <w:b/>
          <w:bCs/>
          <w:sz w:val="24"/>
          <w:szCs w:val="24"/>
        </w:rPr>
        <w:t>I</w:t>
      </w:r>
      <w:r w:rsidRPr="008179A2">
        <w:rPr>
          <w:rFonts w:ascii="Times New Roman" w:hAnsi="Times New Roman"/>
          <w:b/>
          <w:color w:val="170E02"/>
          <w:sz w:val="24"/>
          <w:szCs w:val="24"/>
        </w:rPr>
        <w:t xml:space="preserve">. </w:t>
      </w:r>
      <w:r w:rsidRPr="008179A2">
        <w:rPr>
          <w:rFonts w:ascii="Times New Roman" w:hAnsi="Times New Roman"/>
          <w:b/>
          <w:bCs/>
          <w:sz w:val="24"/>
          <w:szCs w:val="24"/>
        </w:rPr>
        <w:t xml:space="preserve"> Итоги урока. Рефлексия.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Сегодня на уроке: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Я открыл…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Я научился…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 Я постарался…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Я вспомнил…</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Молодцы, ребята. Вы сегодня все старались и у вас получились очень хорошие пешки. Пешка осталась вами довольна и благодарит вас за хорошую работу. И ещё ему очень понравились ваши украшения на ёлку. Он вам желает приятно провести новогодние праздники.Спасибо.</w:t>
      </w:r>
    </w:p>
    <w:p w:rsidR="00F46B3F" w:rsidRPr="008179A2" w:rsidRDefault="00F46B3F" w:rsidP="008179A2">
      <w:pPr>
        <w:spacing w:after="0" w:line="240" w:lineRule="auto"/>
        <w:rPr>
          <w:rFonts w:ascii="Times New Roman" w:hAnsi="Times New Roman"/>
          <w:i/>
          <w:sz w:val="24"/>
          <w:szCs w:val="24"/>
          <w:u w:val="single"/>
        </w:rPr>
      </w:pPr>
      <w:r w:rsidRPr="008179A2">
        <w:rPr>
          <w:rFonts w:ascii="Times New Roman" w:hAnsi="Times New Roman"/>
          <w:i/>
          <w:iCs/>
          <w:sz w:val="24"/>
          <w:szCs w:val="24"/>
          <w:u w:val="single"/>
        </w:rPr>
        <w:lastRenderedPageBreak/>
        <w:t>Уборка рабочего места.</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30782C"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u w:val="single"/>
        </w:rPr>
        <w:t>Тема:</w:t>
      </w:r>
      <w:r w:rsidRPr="008179A2">
        <w:rPr>
          <w:rFonts w:ascii="Times New Roman" w:hAnsi="Times New Roman"/>
          <w:b/>
          <w:sz w:val="24"/>
          <w:szCs w:val="24"/>
        </w:rPr>
        <w:t xml:space="preserve"> Передвижение скользящим шагом. Повороты на месте "переступанием" вокруг пяток лыж. </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bCs/>
          <w:sz w:val="24"/>
          <w:szCs w:val="24"/>
          <w:u w:val="single"/>
        </w:rPr>
        <w:t>Тема по шахматам:</w:t>
      </w:r>
      <w:r w:rsidRPr="008179A2">
        <w:rPr>
          <w:rFonts w:ascii="Times New Roman" w:hAnsi="Times New Roman"/>
          <w:b/>
          <w:sz w:val="24"/>
          <w:szCs w:val="24"/>
        </w:rPr>
        <w:t>Шах и защита от шаха.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u w:val="single"/>
        </w:rPr>
        <w:t xml:space="preserve">Задачи: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Образовательные:</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Совершенствовать технику скользящего шага, повороты на месте "переступанием" вокруг пяток лыж.</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Выработать у обучающихся основные способы двигательной деятельности и безопасного поведения на уроках лыжной подготовки.</w:t>
      </w:r>
    </w:p>
    <w:p w:rsidR="00F46B3F" w:rsidRPr="008179A2" w:rsidRDefault="00F46B3F" w:rsidP="008179A2">
      <w:pPr>
        <w:shd w:val="clear" w:color="auto" w:fill="FFFFFF"/>
        <w:spacing w:after="0" w:line="240" w:lineRule="auto"/>
        <w:ind w:left="142"/>
        <w:rPr>
          <w:rFonts w:ascii="Times New Roman" w:hAnsi="Times New Roman"/>
          <w:color w:val="000000"/>
          <w:sz w:val="24"/>
          <w:szCs w:val="24"/>
        </w:rPr>
      </w:pPr>
      <w:r w:rsidRPr="008179A2">
        <w:rPr>
          <w:rFonts w:ascii="Times New Roman" w:hAnsi="Times New Roman"/>
          <w:color w:val="000000"/>
          <w:sz w:val="24"/>
          <w:szCs w:val="24"/>
        </w:rPr>
        <w:t>-    Закрепить способа шах,  способов защиты от шаха, решать дидактические                               задания, развивать умения находить правильные ходы;</w:t>
      </w:r>
    </w:p>
    <w:p w:rsidR="00F46B3F" w:rsidRPr="008179A2" w:rsidRDefault="00F46B3F" w:rsidP="008179A2">
      <w:pPr>
        <w:spacing w:after="0" w:line="240" w:lineRule="auto"/>
        <w:ind w:right="72"/>
        <w:rPr>
          <w:rFonts w:ascii="Times New Roman" w:hAnsi="Times New Roman"/>
          <w:sz w:val="24"/>
          <w:szCs w:val="24"/>
          <w:u w:val="single"/>
        </w:rPr>
      </w:pPr>
      <w:r w:rsidRPr="008179A2">
        <w:rPr>
          <w:rFonts w:ascii="Times New Roman" w:hAnsi="Times New Roman"/>
          <w:sz w:val="24"/>
          <w:szCs w:val="24"/>
          <w:u w:val="single"/>
        </w:rPr>
        <w:t>Воспитательные:</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Воспитывать трудолюбие, настойчивость в достижении цели.</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Воспитывать интерес к урокам физкультуры и ЗОЖ.</w:t>
      </w:r>
    </w:p>
    <w:p w:rsidR="00F46B3F" w:rsidRPr="008179A2" w:rsidRDefault="00F46B3F" w:rsidP="008179A2">
      <w:pPr>
        <w:spacing w:after="0" w:line="240" w:lineRule="auto"/>
        <w:rPr>
          <w:rFonts w:ascii="Times New Roman" w:hAnsi="Times New Roman"/>
          <w:sz w:val="24"/>
          <w:szCs w:val="24"/>
          <w:u w:val="single"/>
        </w:rPr>
      </w:pPr>
      <w:r w:rsidRPr="008179A2">
        <w:rPr>
          <w:rFonts w:ascii="Times New Roman" w:hAnsi="Times New Roman"/>
          <w:bCs/>
          <w:iCs/>
          <w:sz w:val="24"/>
          <w:szCs w:val="24"/>
          <w:u w:val="single"/>
        </w:rPr>
        <w:t>Развивающие</w:t>
      </w:r>
      <w:r w:rsidRPr="008179A2">
        <w:rPr>
          <w:rFonts w:ascii="Times New Roman" w:hAnsi="Times New Roman"/>
          <w:bCs/>
          <w:sz w:val="24"/>
          <w:szCs w:val="24"/>
          <w:u w:val="single"/>
        </w:rPr>
        <w:t>:</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Развивать двигательные качества: выносливость, координацию движений.</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Развивать вестибулярный аппарат.</w:t>
      </w:r>
    </w:p>
    <w:p w:rsidR="00F46B3F" w:rsidRPr="008179A2" w:rsidRDefault="00F46B3F" w:rsidP="008179A2">
      <w:pPr>
        <w:spacing w:after="0" w:line="240" w:lineRule="auto"/>
        <w:rPr>
          <w:rFonts w:ascii="Times New Roman" w:hAnsi="Times New Roman"/>
          <w:iCs/>
          <w:sz w:val="24"/>
          <w:szCs w:val="24"/>
        </w:rPr>
      </w:pPr>
      <w:r w:rsidRPr="008179A2">
        <w:rPr>
          <w:rFonts w:ascii="Times New Roman" w:hAnsi="Times New Roman"/>
          <w:bCs/>
          <w:iCs/>
          <w:sz w:val="24"/>
          <w:szCs w:val="24"/>
          <w:u w:val="single"/>
        </w:rPr>
        <w:t>Оздоровительные</w:t>
      </w:r>
      <w:r w:rsidRPr="008179A2">
        <w:rPr>
          <w:rFonts w:ascii="Times New Roman" w:hAnsi="Times New Roman"/>
          <w:iCs/>
          <w:sz w:val="24"/>
          <w:szCs w:val="24"/>
        </w:rPr>
        <w:t>:</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Закаливать воздухом. </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Планируемые результаты:</w:t>
      </w:r>
    </w:p>
    <w:p w:rsidR="00F46B3F" w:rsidRPr="008179A2" w:rsidRDefault="00F46B3F" w:rsidP="008179A2">
      <w:pPr>
        <w:spacing w:after="0" w:line="240" w:lineRule="auto"/>
        <w:rPr>
          <w:rFonts w:ascii="Times New Roman" w:hAnsi="Times New Roman"/>
          <w:b/>
          <w:bCs/>
          <w:iCs/>
          <w:sz w:val="24"/>
          <w:szCs w:val="24"/>
          <w:u w:val="single"/>
        </w:rPr>
      </w:pPr>
      <w:r w:rsidRPr="008179A2">
        <w:rPr>
          <w:rFonts w:ascii="Times New Roman" w:hAnsi="Times New Roman"/>
          <w:b/>
          <w:bCs/>
          <w:iCs/>
          <w:sz w:val="24"/>
          <w:szCs w:val="24"/>
          <w:u w:val="single"/>
        </w:rPr>
        <w:t xml:space="preserve">Предметные: </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Понимание занятий на лыжах как средства организации здорового образа жизни.</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Умение передвигаться скользящим шагом, выполнять поворот "переступанием".</w:t>
      </w:r>
    </w:p>
    <w:p w:rsidR="00F46B3F" w:rsidRPr="008179A2" w:rsidRDefault="00F46B3F" w:rsidP="008179A2">
      <w:pPr>
        <w:numPr>
          <w:ilvl w:val="0"/>
          <w:numId w:val="246"/>
        </w:numPr>
        <w:spacing w:after="0" w:line="240" w:lineRule="auto"/>
        <w:ind w:left="567" w:right="72"/>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Применение полученных знаний и умений в повседневной жизни.</w:t>
      </w:r>
    </w:p>
    <w:p w:rsidR="00F46B3F" w:rsidRPr="008179A2" w:rsidRDefault="00F46B3F" w:rsidP="008179A2">
      <w:pPr>
        <w:spacing w:after="0" w:line="240" w:lineRule="auto"/>
        <w:rPr>
          <w:rFonts w:ascii="Times New Roman" w:hAnsi="Times New Roman"/>
          <w:b/>
          <w:bCs/>
          <w:iCs/>
          <w:sz w:val="24"/>
          <w:szCs w:val="24"/>
          <w:u w:val="single"/>
        </w:rPr>
      </w:pPr>
      <w:r w:rsidRPr="008179A2">
        <w:rPr>
          <w:rFonts w:ascii="Times New Roman" w:hAnsi="Times New Roman"/>
          <w:b/>
          <w:bCs/>
          <w:iCs/>
          <w:sz w:val="24"/>
          <w:szCs w:val="24"/>
          <w:u w:val="single"/>
        </w:rPr>
        <w:t xml:space="preserve">Метапредметные: </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Развитие слухового и зрительного внимания, речевой деятельности, памяти, мышления.</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Проявление культуры взаимодействия, терпимости и толерантности в достижении общих целей при совместной деятельности.</w:t>
      </w:r>
    </w:p>
    <w:p w:rsidR="00F46B3F" w:rsidRPr="008179A2" w:rsidRDefault="00F46B3F" w:rsidP="008179A2">
      <w:pPr>
        <w:spacing w:after="0" w:line="240" w:lineRule="auto"/>
        <w:rPr>
          <w:rFonts w:ascii="Times New Roman" w:hAnsi="Times New Roman"/>
          <w:b/>
          <w:bCs/>
          <w:iCs/>
          <w:sz w:val="24"/>
          <w:szCs w:val="24"/>
          <w:u w:val="single"/>
        </w:rPr>
      </w:pPr>
      <w:r w:rsidRPr="008179A2">
        <w:rPr>
          <w:rFonts w:ascii="Times New Roman" w:hAnsi="Times New Roman"/>
          <w:b/>
          <w:bCs/>
          <w:iCs/>
          <w:sz w:val="24"/>
          <w:szCs w:val="24"/>
          <w:u w:val="single"/>
        </w:rPr>
        <w:t xml:space="preserve">Личностные: </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Развитие личностных качеств: выносливость, целеустремленность, любознательность.</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Формирование ценностного отношения к своему здоровью и личной ответственности за его сохранение.</w:t>
      </w:r>
    </w:p>
    <w:p w:rsidR="00F46B3F" w:rsidRPr="008179A2" w:rsidRDefault="00F46B3F" w:rsidP="008179A2">
      <w:pPr>
        <w:numPr>
          <w:ilvl w:val="0"/>
          <w:numId w:val="246"/>
        </w:numPr>
        <w:spacing w:after="0" w:line="240" w:lineRule="auto"/>
        <w:ind w:left="567" w:right="72"/>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Способность активно включаться в совместную деятельность, принимать участие в её реализации.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Межпредметные связи: </w:t>
      </w:r>
      <w:r w:rsidRPr="008179A2">
        <w:rPr>
          <w:rFonts w:ascii="Times New Roman" w:hAnsi="Times New Roman"/>
          <w:sz w:val="24"/>
          <w:szCs w:val="24"/>
        </w:rPr>
        <w:t>уроки чтения, ИЗО, музыки, ОБЖ</w:t>
      </w:r>
    </w:p>
    <w:p w:rsidR="00F46B3F" w:rsidRPr="008179A2" w:rsidRDefault="00F46B3F" w:rsidP="008179A2">
      <w:pPr>
        <w:spacing w:after="0" w:line="240" w:lineRule="auto"/>
        <w:jc w:val="center"/>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jc w:val="center"/>
        <w:rPr>
          <w:rFonts w:ascii="Times New Roman" w:hAnsi="Times New Roman"/>
          <w:sz w:val="24"/>
          <w:szCs w:val="24"/>
        </w:rPr>
      </w:pPr>
    </w:p>
    <w:p w:rsidR="00F46B3F" w:rsidRPr="008179A2" w:rsidRDefault="00F46B3F" w:rsidP="008179A2">
      <w:pPr>
        <w:numPr>
          <w:ilvl w:val="0"/>
          <w:numId w:val="247"/>
        </w:numPr>
        <w:spacing w:after="0" w:line="240" w:lineRule="auto"/>
        <w:contextualSpacing/>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Организационный момент.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Здравствуйте, ребята! Я рада видеть на своем уроке таких подтянутых, спортивных, красивых учеников!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Вы, конечно же, узнали, из какого мультфильма прозвучала музыка, под которую мы шли на лыжную трассу?</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sz w:val="24"/>
          <w:szCs w:val="24"/>
        </w:rPr>
        <w:t xml:space="preserve">– Да, это песенка мартышки из мультфильма </w:t>
      </w:r>
      <w:r w:rsidRPr="008179A2">
        <w:rPr>
          <w:rFonts w:ascii="Times New Roman" w:hAnsi="Times New Roman"/>
          <w:color w:val="000000"/>
          <w:sz w:val="24"/>
          <w:szCs w:val="24"/>
        </w:rPr>
        <w:t>"38 попугаев".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Кто помнит слова припева?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Девизом нашего урока и станут слова этой песни: "Ужасно интересно всё то, что неизвестно".</w:t>
      </w:r>
    </w:p>
    <w:p w:rsidR="00F46B3F" w:rsidRPr="008179A2" w:rsidRDefault="00F46B3F" w:rsidP="008179A2">
      <w:pPr>
        <w:numPr>
          <w:ilvl w:val="0"/>
          <w:numId w:val="247"/>
        </w:numPr>
        <w:spacing w:after="0" w:line="240" w:lineRule="auto"/>
        <w:contextualSpacing/>
        <w:rPr>
          <w:rFonts w:ascii="Times New Roman" w:eastAsia="Calibri" w:hAnsi="Times New Roman"/>
          <w:b/>
          <w:sz w:val="24"/>
          <w:szCs w:val="24"/>
          <w:lang w:eastAsia="en-US"/>
        </w:rPr>
      </w:pPr>
      <w:r w:rsidRPr="008179A2">
        <w:rPr>
          <w:rFonts w:ascii="Times New Roman" w:hAnsi="Times New Roman"/>
          <w:b/>
          <w:sz w:val="24"/>
          <w:szCs w:val="24"/>
          <w:lang w:eastAsia="en-US"/>
        </w:rPr>
        <w:t>Формулирование темы урока, правил ТБ.</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вы думаете, а какая тема нашего занятия сегодня?</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Подсказка: карточки.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Конечно, тема занятия – Передвижение скользящим шагом, повороты на месте "переступанием" вокруг пяток лыж. Сегодня мы узнаем много интересного.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А чем ещё полезны уроки физкультуры?</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Давайте повторим правила охраны жизни и здоровья на уроках лыжной подготовки.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anchor distT="0" distB="0" distL="114300" distR="114300" simplePos="0" relativeHeight="251882496" behindDoc="0" locked="0" layoutInCell="1" allowOverlap="1">
            <wp:simplePos x="0" y="0"/>
            <wp:positionH relativeFrom="column">
              <wp:posOffset>2567305</wp:posOffset>
            </wp:positionH>
            <wp:positionV relativeFrom="paragraph">
              <wp:posOffset>307975</wp:posOffset>
            </wp:positionV>
            <wp:extent cx="962025" cy="796290"/>
            <wp:effectExtent l="19050" t="0" r="9525" b="0"/>
            <wp:wrapNone/>
            <wp:docPr id="7350" name="Рисунок 16" descr="Семья Обернихиных &quot; Первый раз на лыж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емья Обернихиных &quot; Первый раз на лыжах"/>
                    <pic:cNvPicPr>
                      <a:picLocks noChangeAspect="1" noChangeArrowheads="1"/>
                    </pic:cNvPicPr>
                  </pic:nvPicPr>
                  <pic:blipFill>
                    <a:blip r:embed="rId108" cstate="print"/>
                    <a:srcRect r="19277"/>
                    <a:stretch>
                      <a:fillRect/>
                    </a:stretch>
                  </pic:blipFill>
                  <pic:spPr bwMode="auto">
                    <a:xfrm>
                      <a:off x="0" y="0"/>
                      <a:ext cx="962025" cy="796290"/>
                    </a:xfrm>
                    <a:prstGeom prst="rect">
                      <a:avLst/>
                    </a:prstGeom>
                    <a:noFill/>
                    <a:ln w="9525">
                      <a:noFill/>
                      <a:miter lim="800000"/>
                      <a:headEnd/>
                      <a:tailEnd/>
                    </a:ln>
                  </pic:spPr>
                </pic:pic>
              </a:graphicData>
            </a:graphic>
          </wp:anchor>
        </w:drawing>
      </w:r>
      <w:r w:rsidRPr="008179A2">
        <w:rPr>
          <w:rFonts w:ascii="Times New Roman" w:hAnsi="Times New Roman"/>
          <w:sz w:val="24"/>
          <w:szCs w:val="24"/>
        </w:rPr>
        <w:t>Выполните задание на внимание: Какое правило нарушил лыжник и почему?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anchor distT="0" distB="0" distL="114300" distR="114300" simplePos="0" relativeHeight="251879424" behindDoc="0" locked="0" layoutInCell="1" allowOverlap="1">
            <wp:simplePos x="0" y="0"/>
            <wp:positionH relativeFrom="column">
              <wp:posOffset>1414780</wp:posOffset>
            </wp:positionH>
            <wp:positionV relativeFrom="paragraph">
              <wp:posOffset>-10160</wp:posOffset>
            </wp:positionV>
            <wp:extent cx="1000760" cy="752475"/>
            <wp:effectExtent l="19050" t="0" r="8890" b="0"/>
            <wp:wrapNone/>
            <wp:docPr id="7351" name="Рисунок 7351" descr="Красивые картинки с мультика Метеор. Снежные дорожки скачать бесплатно на рабочий стол или скачать для заставки на мобильник - 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асивые картинки с мультика Метеор. Снежные дорожки скачать бесплатно на рабочий стол или скачать для заставки на мобильник - к"/>
                    <pic:cNvPicPr>
                      <a:picLocks noChangeAspect="1" noChangeArrowheads="1"/>
                    </pic:cNvPicPr>
                  </pic:nvPicPr>
                  <pic:blipFill>
                    <a:blip r:embed="rId109" cstate="print"/>
                    <a:srcRect/>
                    <a:stretch>
                      <a:fillRect/>
                    </a:stretch>
                  </pic:blipFill>
                  <pic:spPr bwMode="auto">
                    <a:xfrm>
                      <a:off x="0" y="0"/>
                      <a:ext cx="1000760" cy="752475"/>
                    </a:xfrm>
                    <a:prstGeom prst="rect">
                      <a:avLst/>
                    </a:prstGeom>
                    <a:noFill/>
                    <a:ln w="9525">
                      <a:noFill/>
                      <a:miter lim="800000"/>
                      <a:headEnd/>
                      <a:tailEnd/>
                    </a:ln>
                  </pic:spPr>
                </pic:pic>
              </a:graphicData>
            </a:graphic>
          </wp:anchor>
        </w:drawing>
      </w:r>
      <w:r w:rsidRPr="008179A2">
        <w:rPr>
          <w:rFonts w:ascii="Times New Roman" w:hAnsi="Times New Roman"/>
          <w:noProof/>
          <w:sz w:val="24"/>
          <w:szCs w:val="24"/>
        </w:rPr>
        <w:drawing>
          <wp:anchor distT="0" distB="0" distL="114300" distR="114300" simplePos="0" relativeHeight="251878400" behindDoc="0" locked="0" layoutInCell="1" allowOverlap="1">
            <wp:simplePos x="0" y="0"/>
            <wp:positionH relativeFrom="column">
              <wp:posOffset>33655</wp:posOffset>
            </wp:positionH>
            <wp:positionV relativeFrom="paragraph">
              <wp:posOffset>-10160</wp:posOffset>
            </wp:positionV>
            <wp:extent cx="981075" cy="981075"/>
            <wp:effectExtent l="19050" t="0" r="0" b="0"/>
            <wp:wrapNone/>
            <wp:docPr id="7352" name="Рисунок 1" descr="Лыжник спускается с горки. Анима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ыжник спускается с горки. Анимашка"/>
                    <pic:cNvPicPr>
                      <a:picLocks noChangeAspect="1" noChangeArrowheads="1"/>
                    </pic:cNvPicPr>
                  </pic:nvPicPr>
                  <pic:blipFill>
                    <a:blip r:embed="rId110" cstate="print"/>
                    <a:srcRect/>
                    <a:stretch>
                      <a:fillRect/>
                    </a:stretch>
                  </pic:blipFill>
                  <pic:spPr bwMode="auto">
                    <a:xfrm>
                      <a:off x="0" y="0"/>
                      <a:ext cx="981075" cy="981075"/>
                    </a:xfrm>
                    <a:prstGeom prst="rect">
                      <a:avLst/>
                    </a:prstGeom>
                    <a:noFill/>
                    <a:ln w="9525">
                      <a:noFill/>
                      <a:miter lim="800000"/>
                      <a:headEnd/>
                      <a:tailEnd/>
                    </a:ln>
                  </pic:spPr>
                </pic:pic>
              </a:graphicData>
            </a:graphic>
          </wp:anchor>
        </w:drawing>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anchor distT="0" distB="0" distL="114300" distR="114300" simplePos="0" relativeHeight="251880448" behindDoc="0" locked="0" layoutInCell="1" allowOverlap="1">
            <wp:simplePos x="0" y="0"/>
            <wp:positionH relativeFrom="column">
              <wp:posOffset>214630</wp:posOffset>
            </wp:positionH>
            <wp:positionV relativeFrom="paragraph">
              <wp:posOffset>88265</wp:posOffset>
            </wp:positionV>
            <wp:extent cx="1095375" cy="733425"/>
            <wp:effectExtent l="19050" t="0" r="9525" b="0"/>
            <wp:wrapNone/>
            <wp:docPr id="7353" name="Рисунок 7" descr="Гордо шел счастливый па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ордо шел счастливый папа"/>
                    <pic:cNvPicPr>
                      <a:picLocks noChangeAspect="1" noChangeArrowheads="1"/>
                    </pic:cNvPicPr>
                  </pic:nvPicPr>
                  <pic:blipFill>
                    <a:blip r:embed="rId111" cstate="print"/>
                    <a:srcRect/>
                    <a:stretch>
                      <a:fillRect/>
                    </a:stretch>
                  </pic:blipFill>
                  <pic:spPr bwMode="auto">
                    <a:xfrm>
                      <a:off x="0" y="0"/>
                      <a:ext cx="1095375" cy="733425"/>
                    </a:xfrm>
                    <a:prstGeom prst="rect">
                      <a:avLst/>
                    </a:prstGeom>
                    <a:noFill/>
                    <a:ln w="9525">
                      <a:noFill/>
                      <a:miter lim="800000"/>
                      <a:headEnd/>
                      <a:tailEnd/>
                    </a:ln>
                  </pic:spPr>
                </pic:pic>
              </a:graphicData>
            </a:graphic>
          </wp:anchor>
        </w:drawing>
      </w:r>
      <w:r w:rsidRPr="008179A2">
        <w:rPr>
          <w:rFonts w:ascii="Times New Roman" w:hAnsi="Times New Roman"/>
          <w:noProof/>
          <w:sz w:val="24"/>
          <w:szCs w:val="24"/>
        </w:rPr>
        <w:drawing>
          <wp:anchor distT="0" distB="0" distL="114300" distR="114300" simplePos="0" relativeHeight="251881472" behindDoc="0" locked="0" layoutInCell="1" allowOverlap="1">
            <wp:simplePos x="0" y="0"/>
            <wp:positionH relativeFrom="column">
              <wp:posOffset>1529080</wp:posOffset>
            </wp:positionH>
            <wp:positionV relativeFrom="paragraph">
              <wp:posOffset>16326</wp:posOffset>
            </wp:positionV>
            <wp:extent cx="790575" cy="857250"/>
            <wp:effectExtent l="19050" t="0" r="9525" b="0"/>
            <wp:wrapNone/>
            <wp:docPr id="7354" name="Рисунок 10" descr="CoolCLIPS - отдых ALL Медиа - 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olCLIPS - отдых ALL Медиа - Поиск"/>
                    <pic:cNvPicPr>
                      <a:picLocks noChangeAspect="1" noChangeArrowheads="1"/>
                    </pic:cNvPicPr>
                  </pic:nvPicPr>
                  <pic:blipFill>
                    <a:blip r:embed="rId112" cstate="print"/>
                    <a:srcRect/>
                    <a:stretch>
                      <a:fillRect/>
                    </a:stretch>
                  </pic:blipFill>
                  <pic:spPr bwMode="auto">
                    <a:xfrm>
                      <a:off x="0" y="0"/>
                      <a:ext cx="790575" cy="857250"/>
                    </a:xfrm>
                    <a:prstGeom prst="rect">
                      <a:avLst/>
                    </a:prstGeom>
                    <a:noFill/>
                    <a:ln w="9525">
                      <a:noFill/>
                      <a:miter lim="800000"/>
                      <a:headEnd/>
                      <a:tailEnd/>
                    </a:ln>
                  </pic:spPr>
                </pic:pic>
              </a:graphicData>
            </a:graphic>
          </wp:anchor>
        </w:drawing>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anchor distT="0" distB="0" distL="114300" distR="114300" simplePos="0" relativeHeight="251883520" behindDoc="0" locked="0" layoutInCell="1" allowOverlap="1">
            <wp:simplePos x="0" y="0"/>
            <wp:positionH relativeFrom="column">
              <wp:posOffset>2633980</wp:posOffset>
            </wp:positionH>
            <wp:positionV relativeFrom="paragraph">
              <wp:posOffset>-5715</wp:posOffset>
            </wp:positionV>
            <wp:extent cx="1019175" cy="762000"/>
            <wp:effectExtent l="19050" t="0" r="9525" b="0"/>
            <wp:wrapNone/>
            <wp:docPr id="7355" name="Рисунок 19" descr="1/365: как начну! / Написал(а) Roman / Poradovalo.com - радостное и мощное движение вперед. К высоким целям вмес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365: как начну! / Написал(а) Roman / Poradovalo.com - радостное и мощное движение вперед. К высоким целям вместе!"/>
                    <pic:cNvPicPr>
                      <a:picLocks noChangeAspect="1" noChangeArrowheads="1"/>
                    </pic:cNvPicPr>
                  </pic:nvPicPr>
                  <pic:blipFill>
                    <a:blip r:embed="rId113" cstate="print"/>
                    <a:srcRect/>
                    <a:stretch>
                      <a:fillRect/>
                    </a:stretch>
                  </pic:blipFill>
                  <pic:spPr bwMode="auto">
                    <a:xfrm>
                      <a:off x="0" y="0"/>
                      <a:ext cx="1019175" cy="762000"/>
                    </a:xfrm>
                    <a:prstGeom prst="rect">
                      <a:avLst/>
                    </a:prstGeom>
                    <a:noFill/>
                    <a:ln w="9525">
                      <a:noFill/>
                      <a:miter lim="800000"/>
                      <a:headEnd/>
                      <a:tailEnd/>
                    </a:ln>
                  </pic:spPr>
                </pic:pic>
              </a:graphicData>
            </a:graphic>
          </wp:anchor>
        </w:drawing>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Раз вы нашли все ошибки, следовательно вы сами эти правила нарушать не будете, а значит не навредите своему здоровью.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дома нарисуйте рисунок, исправив ошибку на картинке.</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3.Подготовка функционального состояния занимающихся к дальнейшей нагрузке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ОРУ на лыжах.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 Ходьба на месте.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И.п.: о.с. – на лыжах, руки на пояс.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поднять левую ногу;   2 – И.п.;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 поднять правую ногу;  4 – И.п.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2. Подъём на носках.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И.п.: о.с.– на лыжах, руки на пояс.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подняться на носках ног;  2 – И.п.;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 подняться на носках ног;  4 – И.п.</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3. Движения для суставов ног.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И.п.:  о.с.– на лыжах, полуприсед, руки вперёд.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левым коленом движение вперёд;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 левое колено в и.п., правое вперёд;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 правое колено в и.п., левое вперёд;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 левое колено в и.п., правое вперёд.</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 Скручивание позвоночника</w:t>
      </w:r>
      <w:r w:rsidRPr="008179A2">
        <w:rPr>
          <w:rFonts w:ascii="Times New Roman" w:hAnsi="Times New Roman"/>
          <w:b/>
          <w:i/>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И.п. – широкая стойка.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1-2 – поворот корпуса вправо;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3-4 – поворот корпуса влево.</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5. Наклоны вперёд.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И.п. – широкая стойка.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1-2-3 – наклон вперёд;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 выпрямиться, прогнуться в спине.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6. Наклоны в стороны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И.п. – широкая стойка.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наклон корпуса вправо;   2 – И.п.;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 Наклон корпуса влево;    4 – И.п.</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7. Приседания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И.п.: о.с.– на лыжах, руки вдоль корпуса.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глубокий сед;   2 – И.п.</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Мы с Вами готовы к новым открытиям своих способностей. Вперед к новым открытиям. А что это у нас на пути? </w:t>
      </w:r>
      <w:r w:rsidRPr="008179A2">
        <w:rPr>
          <w:rFonts w:ascii="Times New Roman" w:hAnsi="Times New Roman"/>
          <w:i/>
          <w:sz w:val="24"/>
          <w:szCs w:val="24"/>
        </w:rPr>
        <w:t>Волшебный камень.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Прочитайте, что на нем написано:</w:t>
      </w:r>
    </w:p>
    <w:p w:rsidR="00F46B3F" w:rsidRPr="008179A2" w:rsidRDefault="00F46B3F" w:rsidP="008179A2">
      <w:pPr>
        <w:spacing w:after="0" w:line="240" w:lineRule="auto"/>
        <w:ind w:left="1014"/>
        <w:jc w:val="both"/>
        <w:rPr>
          <w:rFonts w:ascii="Times New Roman" w:hAnsi="Times New Roman"/>
          <w:sz w:val="24"/>
          <w:szCs w:val="24"/>
        </w:rPr>
      </w:pPr>
      <w:r w:rsidRPr="008179A2">
        <w:rPr>
          <w:rFonts w:ascii="Times New Roman" w:hAnsi="Times New Roman"/>
          <w:sz w:val="24"/>
          <w:szCs w:val="24"/>
        </w:rPr>
        <w:t>Прямо пойдешь – знания найдешь.</w:t>
      </w:r>
    </w:p>
    <w:p w:rsidR="00F46B3F" w:rsidRPr="008179A2" w:rsidRDefault="00F46B3F" w:rsidP="008179A2">
      <w:pPr>
        <w:spacing w:after="0" w:line="240" w:lineRule="auto"/>
        <w:ind w:left="1014"/>
        <w:jc w:val="both"/>
        <w:rPr>
          <w:rFonts w:ascii="Times New Roman" w:hAnsi="Times New Roman"/>
          <w:sz w:val="24"/>
          <w:szCs w:val="24"/>
        </w:rPr>
      </w:pPr>
      <w:r w:rsidRPr="008179A2">
        <w:rPr>
          <w:rFonts w:ascii="Times New Roman" w:hAnsi="Times New Roman"/>
          <w:sz w:val="24"/>
          <w:szCs w:val="24"/>
        </w:rPr>
        <w:t>Налево пойдешь – успех обретешь.</w:t>
      </w:r>
    </w:p>
    <w:p w:rsidR="00F46B3F" w:rsidRPr="008179A2" w:rsidRDefault="00F46B3F" w:rsidP="008179A2">
      <w:pPr>
        <w:spacing w:after="0" w:line="240" w:lineRule="auto"/>
        <w:ind w:left="1014"/>
        <w:jc w:val="both"/>
        <w:rPr>
          <w:rFonts w:ascii="Times New Roman" w:hAnsi="Times New Roman"/>
          <w:sz w:val="24"/>
          <w:szCs w:val="24"/>
        </w:rPr>
      </w:pPr>
      <w:r w:rsidRPr="008179A2">
        <w:rPr>
          <w:rFonts w:ascii="Times New Roman" w:hAnsi="Times New Roman"/>
          <w:sz w:val="24"/>
          <w:szCs w:val="24"/>
        </w:rPr>
        <w:t>Направо пойдешь – счастье возьмешь.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с чего начнем наш путь.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Конечно, без знаний мы не добьемся успеха и счастья.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Приобретать знания мы будем на учебной лыжне, где будем…</w:t>
      </w:r>
    </w:p>
    <w:p w:rsidR="00F46B3F" w:rsidRPr="008179A2" w:rsidRDefault="00F46B3F" w:rsidP="008179A2">
      <w:pPr>
        <w:numPr>
          <w:ilvl w:val="0"/>
          <w:numId w:val="248"/>
        </w:numPr>
        <w:spacing w:after="0" w:line="240" w:lineRule="auto"/>
        <w:contextualSpacing/>
        <w:jc w:val="both"/>
        <w:rPr>
          <w:rFonts w:ascii="Times New Roman" w:hAnsi="Times New Roman"/>
          <w:b/>
          <w:sz w:val="24"/>
          <w:szCs w:val="24"/>
          <w:lang w:eastAsia="en-US"/>
        </w:rPr>
      </w:pPr>
      <w:r w:rsidRPr="008179A2">
        <w:rPr>
          <w:rFonts w:ascii="Times New Roman" w:hAnsi="Times New Roman"/>
          <w:b/>
          <w:sz w:val="24"/>
          <w:szCs w:val="24"/>
          <w:lang w:eastAsia="en-US"/>
        </w:rPr>
        <w:t>Объяснение нового знания.</w:t>
      </w:r>
    </w:p>
    <w:p w:rsidR="00F46B3F" w:rsidRPr="008179A2" w:rsidRDefault="00F46B3F" w:rsidP="008179A2">
      <w:pPr>
        <w:suppressLineNumbers/>
        <w:suppressAutoHyphens/>
        <w:snapToGrid w:val="0"/>
        <w:spacing w:after="0" w:line="240" w:lineRule="auto"/>
        <w:jc w:val="both"/>
        <w:rPr>
          <w:rFonts w:ascii="Times New Roman" w:hAnsi="Times New Roman"/>
          <w:sz w:val="24"/>
          <w:szCs w:val="24"/>
          <w:lang w:eastAsia="ar-SA"/>
        </w:rPr>
      </w:pPr>
      <w:r w:rsidRPr="008179A2">
        <w:rPr>
          <w:rFonts w:ascii="Times New Roman" w:hAnsi="Times New Roman"/>
          <w:sz w:val="24"/>
          <w:szCs w:val="24"/>
          <w:lang w:eastAsia="ar-SA"/>
        </w:rPr>
        <w:t>1. Совершенствование техники скользящего шага. Скользящий шаг является основой всех классических лыжных ходов и переходов с хода на ход, кроме одновременного бесшажного.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а)  имитация движения рук на месте.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б) ходьба скользящим шагом без палок в колонне по одному.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в) скользящий шаг по учебному кругу в полной координации.</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3048000" cy="1112000"/>
            <wp:effectExtent l="19050" t="0" r="0" b="0"/>
            <wp:docPr id="7356" name="Рисунок 7356" descr="G:\Открытый урок_11.02.2015\file1_html_3fd587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Открытый урок_11.02.2015\file1_html_3fd587e6.png"/>
                    <pic:cNvPicPr>
                      <a:picLocks noChangeAspect="1" noChangeArrowheads="1"/>
                    </pic:cNvPicPr>
                  </pic:nvPicPr>
                  <pic:blipFill>
                    <a:blip r:embed="rId114" cstate="print"/>
                    <a:srcRect/>
                    <a:stretch>
                      <a:fillRect/>
                    </a:stretch>
                  </pic:blipFill>
                  <pic:spPr bwMode="auto">
                    <a:xfrm>
                      <a:off x="0" y="0"/>
                      <a:ext cx="3048000" cy="1112000"/>
                    </a:xfrm>
                    <a:prstGeom prst="rect">
                      <a:avLst/>
                    </a:prstGeom>
                    <a:noFill/>
                    <a:ln w="9525">
                      <a:noFill/>
                      <a:miter lim="800000"/>
                      <a:headEnd/>
                      <a:tailEnd/>
                    </a:ln>
                  </pic:spPr>
                </pic:pic>
              </a:graphicData>
            </a:graphic>
          </wp:inline>
        </w:drawing>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i/>
          <w:sz w:val="24"/>
          <w:szCs w:val="24"/>
        </w:rPr>
        <w:t xml:space="preserve">Итог. </w:t>
      </w:r>
      <w:r w:rsidRPr="008179A2">
        <w:rPr>
          <w:rFonts w:ascii="Times New Roman" w:hAnsi="Times New Roman"/>
          <w:sz w:val="24"/>
          <w:szCs w:val="24"/>
        </w:rPr>
        <w:t>Поднимите руку, кто научился в совершенстве передвигаться скользящим шагом. Молодцы!</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Мы можем смело идти прямо к успеху. А успех достигается в состязании сильнейших.</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Вот уже первый успех. Вы добросовестно подготовили домашнее задание. Оценки.</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5. Реализация  знаний.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2. Эстафета "Кто быстрее".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Класс делится на две команды: "Лисички" и "Зайчики". Первый бежит, огибает стойку (переступанием), берет картинку, добегает и передает эстафету другому ученику. Последний финиширует. В конце эстафеты вы должны назвать сказку и сказать, почему я так назвала вашу команду?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i/>
          <w:sz w:val="24"/>
          <w:szCs w:val="24"/>
        </w:rPr>
        <w:t>Итог.</w:t>
      </w:r>
      <w:r w:rsidRPr="008179A2">
        <w:rPr>
          <w:rFonts w:ascii="Times New Roman" w:hAnsi="Times New Roman"/>
          <w:sz w:val="24"/>
          <w:szCs w:val="24"/>
        </w:rPr>
        <w:t xml:space="preserve"> Победу одержали обе команды, так как сказку отгадали все.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Чему учит сказка, которую вы назвали?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Сказка ложь, да в ней намек – добрым молодцам урок! И сейчас добрые молодцы идем направо за счастьем.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3. Повороты на месте "переступанием" вокруг пяток лыж.</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1162050" cy="914400"/>
            <wp:effectExtent l="19050" t="0" r="0" b="0"/>
            <wp:docPr id="7357" name="Рисунок 7357" descr="G:\Открытый урок_11.02.2015\1159211_html_4b5dd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Открытый урок_11.02.2015\1159211_html_4b5dd564.png"/>
                    <pic:cNvPicPr>
                      <a:picLocks noChangeAspect="1" noChangeArrowheads="1"/>
                    </pic:cNvPicPr>
                  </pic:nvPicPr>
                  <pic:blipFill>
                    <a:blip r:embed="rId115" cstate="print"/>
                    <a:srcRect l="11765" r="9020" b="20044"/>
                    <a:stretch>
                      <a:fillRect/>
                    </a:stretch>
                  </pic:blipFill>
                  <pic:spPr bwMode="auto">
                    <a:xfrm>
                      <a:off x="0" y="0"/>
                      <a:ext cx="1162050" cy="914400"/>
                    </a:xfrm>
                    <a:prstGeom prst="rect">
                      <a:avLst/>
                    </a:prstGeom>
                    <a:noFill/>
                    <a:ln w="9525">
                      <a:noFill/>
                      <a:miter lim="800000"/>
                      <a:headEnd/>
                      <a:tailEnd/>
                    </a:ln>
                  </pic:spPr>
                </pic:pic>
              </a:graphicData>
            </a:graphic>
          </wp:inline>
        </w:drawing>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мы с вами называем это упражнение?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Какое настроение вызывает солнышко? Поделимся своим счастьем, нарисовав солнышко на снегу.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i/>
          <w:sz w:val="24"/>
          <w:szCs w:val="24"/>
        </w:rPr>
        <w:t>Итог.</w:t>
      </w:r>
      <w:r w:rsidRPr="008179A2">
        <w:rPr>
          <w:rFonts w:ascii="Times New Roman" w:hAnsi="Times New Roman"/>
          <w:sz w:val="24"/>
          <w:szCs w:val="24"/>
        </w:rPr>
        <w:t xml:space="preserve"> Счастье обрели не только вы, но и я, так как у вас всё получилось.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Давайте пройдем на построение.</w:t>
      </w:r>
    </w:p>
    <w:p w:rsidR="00F46B3F" w:rsidRPr="008179A2" w:rsidRDefault="00F46B3F" w:rsidP="008179A2">
      <w:pPr>
        <w:spacing w:after="0" w:line="240" w:lineRule="auto"/>
        <w:ind w:left="60"/>
        <w:jc w:val="both"/>
        <w:rPr>
          <w:rFonts w:ascii="Times New Roman" w:hAnsi="Times New Roman"/>
          <w:b/>
          <w:sz w:val="24"/>
          <w:szCs w:val="24"/>
        </w:rPr>
      </w:pPr>
      <w:r w:rsidRPr="008179A2">
        <w:rPr>
          <w:rFonts w:ascii="Times New Roman" w:hAnsi="Times New Roman"/>
          <w:b/>
          <w:sz w:val="24"/>
          <w:szCs w:val="24"/>
        </w:rPr>
        <w:t>6.Работа с шахматами.</w:t>
      </w:r>
    </w:p>
    <w:p w:rsidR="00F46B3F" w:rsidRPr="008179A2" w:rsidRDefault="00F46B3F" w:rsidP="008179A2">
      <w:pPr>
        <w:spacing w:after="0" w:line="240" w:lineRule="auto"/>
        <w:ind w:left="60"/>
        <w:jc w:val="both"/>
        <w:rPr>
          <w:rFonts w:ascii="Times New Roman" w:hAnsi="Times New Roman"/>
          <w:sz w:val="24"/>
          <w:szCs w:val="24"/>
        </w:rPr>
      </w:pPr>
      <w:r w:rsidRPr="008179A2">
        <w:rPr>
          <w:rFonts w:ascii="Times New Roman" w:hAnsi="Times New Roman"/>
          <w:sz w:val="24"/>
          <w:szCs w:val="24"/>
        </w:rPr>
        <w:t xml:space="preserve">А теперь поиграем в игру </w:t>
      </w:r>
      <w:r w:rsidRPr="008179A2">
        <w:rPr>
          <w:rFonts w:ascii="Times New Roman" w:hAnsi="Times New Roman"/>
          <w:b/>
          <w:sz w:val="24"/>
          <w:szCs w:val="24"/>
        </w:rPr>
        <w:t>«Живые шахматы»</w:t>
      </w:r>
      <w:r w:rsidRPr="008179A2">
        <w:rPr>
          <w:rFonts w:ascii="Times New Roman" w:hAnsi="Times New Roman"/>
          <w:sz w:val="24"/>
          <w:szCs w:val="24"/>
        </w:rPr>
        <w:t xml:space="preserve"> - вспомним что мы узнали про шах и как защититься от шаха. Каждый ребенок надевает на себя шапочку шахматных фигур.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«Шах или не шах»</w:t>
      </w:r>
      <w:r w:rsidRPr="008179A2">
        <w:rPr>
          <w:rFonts w:ascii="Times New Roman" w:hAnsi="Times New Roman"/>
          <w:sz w:val="24"/>
          <w:szCs w:val="24"/>
        </w:rPr>
        <w:t>. Приводится ряд позиций, в которых ученики должны определить: стоит ли король под шахом или нет.</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lastRenderedPageBreak/>
        <w:t xml:space="preserve"> «Пять шахов»</w:t>
      </w:r>
      <w:r w:rsidRPr="008179A2">
        <w:rPr>
          <w:rFonts w:ascii="Times New Roman" w:hAnsi="Times New Roman"/>
          <w:sz w:val="24"/>
          <w:szCs w:val="24"/>
        </w:rPr>
        <w:t>. Каждой из пяти белых фигур нужно объявить шах черному королю.</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«Защита от шаха»</w:t>
      </w:r>
      <w:r w:rsidRPr="008179A2">
        <w:rPr>
          <w:rFonts w:ascii="Times New Roman" w:hAnsi="Times New Roman"/>
          <w:sz w:val="24"/>
          <w:szCs w:val="24"/>
        </w:rPr>
        <w:t>. Белый король должен защититься от шаха.</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7.Рефлексия и самооценка.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Ребята, как вы себя чувствуете сейчас?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Если вы полны сил и энергии – попрыгайте на месте 5 раз, если вы устали – присядьте.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Какое у вас настроение? Если весёлое – помашите руками, грустное – спрячьте руки за спину.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вы испытывали, когда работали на уроке? Если вы испытывали трудности – потопайте ногами, было легко – похлопайте в ладоши.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Оцените свою работу. Вы приложили максимум усилий, были активным – обнимите себя крепко-крепко. Если вы решили, что могли бы работать лучше – переплетите руки крестом на уровне груди.</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sz w:val="24"/>
          <w:szCs w:val="24"/>
        </w:rPr>
        <w:t xml:space="preserve">– Вот и сказочке конец, кто старался молодец. И как в любой сказке за старание получают награду. </w:t>
      </w:r>
      <w:r w:rsidRPr="008179A2">
        <w:rPr>
          <w:rFonts w:ascii="Times New Roman" w:hAnsi="Times New Roman"/>
          <w:i/>
          <w:sz w:val="24"/>
          <w:szCs w:val="24"/>
        </w:rPr>
        <w:t>Вручение медалей.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вы думаете, если вы будете каждый день ходить на лыжах, что случится?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Вам станет скучно?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Чтобы не пропало желание вести активный образ жизни, чередуйте катание на лыжах с катанием на коньках и ледянках, и конечно же читайте книжки, там узнаете много нового и неизвестного.</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Думайте, решайте и не забывайте:</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"Ужасно интересно всё то, что неизвестно".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До свидания</w:t>
      </w:r>
      <w:r w:rsidR="00F510B8" w:rsidRPr="008179A2">
        <w:rPr>
          <w:rFonts w:ascii="Times New Roman" w:hAnsi="Times New Roman"/>
          <w:sz w:val="24"/>
          <w:szCs w:val="24"/>
        </w:rPr>
        <w:t>!</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right"/>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8179A2" w:rsidRDefault="00F46B3F" w:rsidP="008179A2">
      <w:pPr>
        <w:spacing w:after="0" w:line="240" w:lineRule="auto"/>
        <w:jc w:val="right"/>
        <w:rPr>
          <w:rFonts w:ascii="Times New Roman" w:hAnsi="Times New Roman"/>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color w:val="000000"/>
          <w:sz w:val="24"/>
          <w:szCs w:val="24"/>
        </w:rPr>
        <w:t>Тема:</w:t>
      </w:r>
      <w:r w:rsidRPr="008179A2">
        <w:rPr>
          <w:rFonts w:ascii="Times New Roman" w:hAnsi="Times New Roman"/>
          <w:color w:val="000000"/>
          <w:sz w:val="24"/>
          <w:szCs w:val="24"/>
        </w:rPr>
        <w:t> «</w:t>
      </w:r>
      <w:r w:rsidRPr="008179A2">
        <w:rPr>
          <w:rFonts w:ascii="Times New Roman" w:hAnsi="Times New Roman"/>
          <w:sz w:val="24"/>
          <w:szCs w:val="24"/>
        </w:rPr>
        <w:t xml:space="preserve">Планирование хода решения задач: нахождение суммы».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Король.</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b/>
          <w:bCs/>
          <w:color w:val="000000"/>
          <w:sz w:val="24"/>
          <w:szCs w:val="24"/>
        </w:rPr>
        <w:t>Цель:  </w:t>
      </w:r>
      <w:r w:rsidRPr="008179A2">
        <w:rPr>
          <w:rFonts w:ascii="Times New Roman" w:hAnsi="Times New Roman"/>
          <w:color w:val="000000"/>
          <w:sz w:val="24"/>
          <w:szCs w:val="24"/>
        </w:rPr>
        <w:t>Научить решать задачи на нахождение суммы.</w:t>
      </w:r>
      <w:r w:rsidRPr="008179A2">
        <w:rPr>
          <w:rFonts w:ascii="Times New Roman" w:hAnsi="Times New Roman"/>
          <w:color w:val="000000"/>
          <w:sz w:val="24"/>
          <w:szCs w:val="24"/>
          <w:bdr w:val="none" w:sz="0" w:space="0" w:color="auto" w:frame="1"/>
        </w:rPr>
        <w:t xml:space="preserve"> Познакомить с шахматной фигурой «Король» и его ролью на </w:t>
      </w:r>
      <w:r w:rsidRPr="008179A2">
        <w:rPr>
          <w:rFonts w:ascii="Times New Roman" w:hAnsi="Times New Roman"/>
          <w:color w:val="000000"/>
          <w:sz w:val="24"/>
          <w:szCs w:val="24"/>
        </w:rPr>
        <w:t>шахматной доске.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Тип урока:</w:t>
      </w:r>
      <w:r w:rsidRPr="008179A2">
        <w:rPr>
          <w:rFonts w:ascii="Times New Roman" w:hAnsi="Times New Roman"/>
          <w:color w:val="000000"/>
          <w:sz w:val="24"/>
          <w:szCs w:val="24"/>
        </w:rPr>
        <w:t> изучение нового материала.</w: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Предметные:</w:t>
      </w:r>
      <w:r w:rsidRPr="008179A2">
        <w:rPr>
          <w:rFonts w:ascii="Times New Roman" w:hAnsi="Times New Roman"/>
          <w:color w:val="000000"/>
          <w:sz w:val="24"/>
          <w:szCs w:val="24"/>
        </w:rPr>
        <w:t> познакомится с задачами на нахождение суммы, научиться их решать. Получают общее представление о фигуре «Король».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Метапредметные:</w:t>
      </w:r>
    </w:p>
    <w:p w:rsidR="00F46B3F" w:rsidRPr="008179A2" w:rsidRDefault="00F46B3F" w:rsidP="008179A2">
      <w:pPr>
        <w:shd w:val="clear" w:color="auto" w:fill="FFFFFF"/>
        <w:spacing w:after="0" w:line="240" w:lineRule="auto"/>
        <w:textAlignment w:val="baseline"/>
        <w:rPr>
          <w:rFonts w:ascii="Times New Roman" w:hAnsi="Times New Roman"/>
          <w:color w:val="000000"/>
          <w:spacing w:val="4"/>
          <w:sz w:val="24"/>
          <w:szCs w:val="24"/>
        </w:rPr>
      </w:pPr>
      <w:r w:rsidRPr="008179A2">
        <w:rPr>
          <w:rFonts w:ascii="Times New Roman" w:hAnsi="Times New Roman"/>
          <w:b/>
          <w:bCs/>
          <w:color w:val="000000"/>
          <w:sz w:val="24"/>
          <w:szCs w:val="24"/>
        </w:rPr>
        <w:t>1. Регулятивные:</w:t>
      </w:r>
      <w:r w:rsidRPr="008179A2">
        <w:rPr>
          <w:rFonts w:ascii="Times New Roman" w:hAnsi="Times New Roman"/>
          <w:color w:val="000000"/>
          <w:sz w:val="24"/>
          <w:szCs w:val="24"/>
        </w:rPr>
        <w:t> Планирование действий в соответствии с поставленной задачей, формирование у детей самостоятельной формулировки темы и цели занятия.</w:t>
      </w:r>
      <w:r w:rsidRPr="008179A2">
        <w:rPr>
          <w:rFonts w:ascii="Times New Roman" w:hAnsi="Times New Roman"/>
          <w:color w:val="000000"/>
          <w:sz w:val="24"/>
          <w:szCs w:val="24"/>
          <w:bdr w:val="none" w:sz="0" w:space="0" w:color="auto" w:frame="1"/>
        </w:rPr>
        <w:t xml:space="preserve">Развивают  пространственную  ориентацию  на  шахматной </w:t>
      </w:r>
      <w:r w:rsidRPr="008179A2">
        <w:rPr>
          <w:rFonts w:ascii="Times New Roman" w:hAnsi="Times New Roman"/>
          <w:color w:val="000000"/>
          <w:sz w:val="24"/>
          <w:szCs w:val="24"/>
        </w:rPr>
        <w:t>доске.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2. Коммуникативные:</w:t>
      </w:r>
      <w:r w:rsidRPr="008179A2">
        <w:rPr>
          <w:rFonts w:ascii="Times New Roman" w:hAnsi="Times New Roman"/>
          <w:color w:val="000000"/>
          <w:sz w:val="24"/>
          <w:szCs w:val="24"/>
        </w:rPr>
        <w:t> Участие в диалоге, слушать и понимать других, сотрудничать в совместном решении проблемы.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Личностные:</w:t>
      </w:r>
      <w:r w:rsidRPr="008179A2">
        <w:rPr>
          <w:rFonts w:ascii="Times New Roman" w:hAnsi="Times New Roman"/>
          <w:color w:val="000000"/>
          <w:sz w:val="24"/>
          <w:szCs w:val="24"/>
        </w:rPr>
        <w:t> Развитие мотивов учебной деятельности, использование знаний и умений для исследования математической сущности предмета.</w:t>
      </w:r>
      <w:r w:rsidRPr="008179A2">
        <w:rPr>
          <w:rFonts w:ascii="Times New Roman" w:hAnsi="Times New Roman"/>
          <w:color w:val="000000"/>
          <w:sz w:val="24"/>
          <w:szCs w:val="24"/>
          <w:bdr w:val="none" w:sz="0" w:space="0" w:color="auto" w:frame="1"/>
        </w:rPr>
        <w:t xml:space="preserve"> Приви</w:t>
      </w:r>
      <w:r w:rsidRPr="008179A2">
        <w:rPr>
          <w:rFonts w:ascii="Times New Roman" w:hAnsi="Times New Roman"/>
          <w:color w:val="000000"/>
          <w:spacing w:val="-2"/>
          <w:sz w:val="24"/>
          <w:szCs w:val="24"/>
          <w:bdr w:val="none" w:sz="0" w:space="0" w:color="auto" w:frame="1"/>
        </w:rPr>
        <w:t>тие</w:t>
      </w:r>
      <w:r w:rsidRPr="008179A2">
        <w:rPr>
          <w:rFonts w:ascii="Times New Roman" w:hAnsi="Times New Roman"/>
          <w:color w:val="000000"/>
          <w:sz w:val="24"/>
          <w:szCs w:val="24"/>
          <w:bdr w:val="none" w:sz="0" w:space="0" w:color="auto" w:frame="1"/>
        </w:rPr>
        <w:t>интереас к игре в шахматы.</w:t>
      </w:r>
    </w:p>
    <w:p w:rsidR="00F46B3F" w:rsidRPr="008179A2" w:rsidRDefault="00F46B3F" w:rsidP="008179A2">
      <w:pPr>
        <w:shd w:val="clear" w:color="auto" w:fill="FFFFFF"/>
        <w:spacing w:after="0" w:line="240" w:lineRule="auto"/>
        <w:ind w:left="720"/>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r w:rsidRPr="008179A2">
        <w:rPr>
          <w:rFonts w:ascii="Times New Roman" w:hAnsi="Times New Roman"/>
          <w:b/>
          <w:bCs/>
          <w:color w:val="000000"/>
          <w:sz w:val="24"/>
          <w:szCs w:val="24"/>
        </w:rPr>
        <w:t>Ход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lang w:val="en-US"/>
        </w:rPr>
        <w:t>I</w:t>
      </w:r>
      <w:r w:rsidRPr="008179A2">
        <w:rPr>
          <w:rFonts w:ascii="Times New Roman" w:hAnsi="Times New Roman"/>
          <w:b/>
          <w:bCs/>
          <w:color w:val="000000"/>
          <w:sz w:val="24"/>
          <w:szCs w:val="24"/>
        </w:rPr>
        <w:t>. Организационный момент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 xml:space="preserve">- </w:t>
      </w:r>
      <w:r w:rsidRPr="008179A2">
        <w:rPr>
          <w:rFonts w:ascii="Times New Roman" w:hAnsi="Times New Roman"/>
          <w:color w:val="000000"/>
          <w:sz w:val="24"/>
          <w:szCs w:val="24"/>
        </w:rPr>
        <w:t>Здравствуйте, ребята! Садитесь, пожалуйста. К вам на урок я пришла не одна. Вместе со мной пришел Незнайка.  Для начала давайте проверим готовность к уроку.</w:t>
      </w:r>
      <w:r w:rsidRPr="008179A2">
        <w:rPr>
          <w:rFonts w:ascii="Times New Roman" w:hAnsi="Times New Roman"/>
          <w:color w:val="000000"/>
          <w:sz w:val="24"/>
          <w:szCs w:val="24"/>
        </w:rPr>
        <w:br/>
        <w:t>Долгожданный дан звонок-</w:t>
      </w:r>
      <w:r w:rsidRPr="008179A2">
        <w:rPr>
          <w:rFonts w:ascii="Times New Roman" w:hAnsi="Times New Roman"/>
          <w:color w:val="000000"/>
          <w:sz w:val="24"/>
          <w:szCs w:val="24"/>
        </w:rPr>
        <w:br/>
        <w:t>Начинается урок.</w:t>
      </w:r>
      <w:r w:rsidRPr="008179A2">
        <w:rPr>
          <w:rFonts w:ascii="Times New Roman" w:hAnsi="Times New Roman"/>
          <w:color w:val="000000"/>
          <w:sz w:val="24"/>
          <w:szCs w:val="24"/>
        </w:rPr>
        <w:br/>
        <w:t>Ты проверь себя дружок, </w:t>
      </w:r>
      <w:r w:rsidRPr="008179A2">
        <w:rPr>
          <w:rFonts w:ascii="Times New Roman" w:hAnsi="Times New Roman"/>
          <w:color w:val="000000"/>
          <w:sz w:val="24"/>
          <w:szCs w:val="24"/>
        </w:rPr>
        <w:br/>
      </w:r>
      <w:r w:rsidRPr="008179A2">
        <w:rPr>
          <w:rFonts w:ascii="Times New Roman" w:hAnsi="Times New Roman"/>
          <w:color w:val="000000"/>
          <w:sz w:val="24"/>
          <w:szCs w:val="24"/>
        </w:rPr>
        <w:lastRenderedPageBreak/>
        <w:t>Готов ли ты начать урок.</w:t>
      </w:r>
      <w:r w:rsidRPr="008179A2">
        <w:rPr>
          <w:rFonts w:ascii="Times New Roman" w:hAnsi="Times New Roman"/>
          <w:color w:val="000000"/>
          <w:sz w:val="24"/>
          <w:szCs w:val="24"/>
        </w:rPr>
        <w:br/>
        <w:t>Все ли на месте, все ли в порядке-</w:t>
      </w:r>
      <w:r w:rsidRPr="008179A2">
        <w:rPr>
          <w:rFonts w:ascii="Times New Roman" w:hAnsi="Times New Roman"/>
          <w:color w:val="000000"/>
          <w:sz w:val="24"/>
          <w:szCs w:val="24"/>
        </w:rPr>
        <w:br/>
        <w:t>Карандаш, учебник, ручка и тетрадка.</w:t>
      </w:r>
      <w:r w:rsidRPr="008179A2">
        <w:rPr>
          <w:rFonts w:ascii="Times New Roman" w:hAnsi="Times New Roman"/>
          <w:color w:val="000000"/>
          <w:sz w:val="24"/>
          <w:szCs w:val="24"/>
        </w:rPr>
        <w:br/>
        <w:t>В мир знаний ты откроешь путь,</w:t>
      </w:r>
    </w:p>
    <w:p w:rsidR="00F46B3F" w:rsidRPr="008179A2" w:rsidRDefault="00F46B3F" w:rsidP="008179A2">
      <w:pPr>
        <w:shd w:val="clear" w:color="auto" w:fill="FFFFFF"/>
        <w:spacing w:after="0" w:line="240" w:lineRule="auto"/>
        <w:rPr>
          <w:rFonts w:ascii="Times New Roman" w:hAnsi="Times New Roman"/>
          <w:i/>
          <w:iCs/>
          <w:color w:val="000000"/>
          <w:sz w:val="24"/>
          <w:szCs w:val="24"/>
        </w:rPr>
      </w:pPr>
      <w:r w:rsidRPr="008179A2">
        <w:rPr>
          <w:rFonts w:ascii="Times New Roman" w:hAnsi="Times New Roman"/>
          <w:color w:val="000000"/>
          <w:sz w:val="24"/>
          <w:szCs w:val="24"/>
        </w:rPr>
        <w:t>Настрой к победе не забудь!</w:t>
      </w:r>
    </w:p>
    <w:p w:rsidR="00F46B3F" w:rsidRPr="008179A2" w:rsidRDefault="00F46B3F" w:rsidP="008179A2">
      <w:pPr>
        <w:shd w:val="clear" w:color="auto" w:fill="FFFFFF"/>
        <w:spacing w:after="0" w:line="240" w:lineRule="auto"/>
        <w:rPr>
          <w:rFonts w:ascii="Times New Roman" w:hAnsi="Times New Roman"/>
          <w:i/>
          <w:iCs/>
          <w:color w:val="000000"/>
          <w:sz w:val="24"/>
          <w:szCs w:val="24"/>
        </w:rPr>
      </w:pPr>
      <w:r w:rsidRPr="008179A2">
        <w:rPr>
          <w:rFonts w:ascii="Times New Roman" w:hAnsi="Times New Roman"/>
          <w:i/>
          <w:iCs/>
          <w:color w:val="000000"/>
          <w:sz w:val="24"/>
          <w:szCs w:val="24"/>
        </w:rPr>
        <w:t>( Слушают и проверяют свою готовность.)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Пришел Незнайка на урок,</w:t>
      </w:r>
      <w:r w:rsidRPr="008179A2">
        <w:rPr>
          <w:rFonts w:ascii="Times New Roman" w:hAnsi="Times New Roman"/>
          <w:color w:val="000000"/>
          <w:sz w:val="24"/>
          <w:szCs w:val="24"/>
        </w:rPr>
        <w:br/>
        <w:t>Решить задачу он не смог.</w:t>
      </w:r>
      <w:r w:rsidRPr="008179A2">
        <w:rPr>
          <w:rFonts w:ascii="Times New Roman" w:hAnsi="Times New Roman"/>
          <w:color w:val="000000"/>
          <w:sz w:val="24"/>
          <w:szCs w:val="24"/>
        </w:rPr>
        <w:br/>
        <w:t>Он два часа ее решал,</w:t>
      </w:r>
      <w:r w:rsidRPr="008179A2">
        <w:rPr>
          <w:rFonts w:ascii="Times New Roman" w:hAnsi="Times New Roman"/>
          <w:color w:val="000000"/>
          <w:sz w:val="24"/>
          <w:szCs w:val="24"/>
        </w:rPr>
        <w:br/>
        <w:t>Потом на листик записал.</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Ребята, мы поможем Незнайке решить его задачу? (да)</w:t>
      </w:r>
    </w:p>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b/>
          <w:color w:val="000000"/>
          <w:sz w:val="24"/>
          <w:szCs w:val="24"/>
          <w:lang w:val="en-US"/>
        </w:rPr>
        <w:t>II</w:t>
      </w:r>
      <w:r w:rsidRPr="008179A2">
        <w:rPr>
          <w:rFonts w:ascii="Times New Roman" w:hAnsi="Times New Roman"/>
          <w:b/>
          <w:color w:val="000000"/>
          <w:sz w:val="24"/>
          <w:szCs w:val="24"/>
        </w:rPr>
        <w:t>. Актуализация знаний.</w:t>
      </w:r>
      <w:r w:rsidRPr="008179A2">
        <w:rPr>
          <w:rFonts w:ascii="Times New Roman" w:hAnsi="Times New Roman"/>
          <w:color w:val="000000"/>
          <w:sz w:val="24"/>
          <w:szCs w:val="24"/>
        </w:rPr>
        <w:br/>
        <w:t>- Но для начала давайте с вами узнаем, какая у нас с вами тема урока сегодня.</w:t>
      </w:r>
      <w:r w:rsidRPr="008179A2">
        <w:rPr>
          <w:rFonts w:ascii="Times New Roman" w:hAnsi="Times New Roman"/>
          <w:color w:val="000000"/>
          <w:sz w:val="24"/>
          <w:szCs w:val="24"/>
        </w:rPr>
        <w:br/>
        <w:t>Для того, чтобы узнать тему нашего урока, мы с Незнайкой подготовили для вас небольшое задание.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Итак, начнем.</w:t>
      </w:r>
      <w:r w:rsidRPr="008179A2">
        <w:rPr>
          <w:rFonts w:ascii="Times New Roman" w:hAnsi="Times New Roman"/>
          <w:color w:val="000000"/>
          <w:sz w:val="24"/>
          <w:szCs w:val="24"/>
        </w:rPr>
        <w:br/>
        <w:t>Мы предлагаем вам немного посчитать.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Посмотрите на доску. </w:t>
      </w:r>
      <w:r w:rsidRPr="008179A2">
        <w:rPr>
          <w:rFonts w:ascii="Times New Roman" w:hAnsi="Times New Roman"/>
          <w:i/>
          <w:iCs/>
          <w:color w:val="000000"/>
          <w:sz w:val="24"/>
          <w:szCs w:val="24"/>
        </w:rPr>
        <w:t>На доске прикреплена таблица с буквами и цифрами(ответами на устные вычисления), пронумерованная таблица с пустыми клетками, куда будут вносится ответы.) См. приложение.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Я вам сейчас буду говорить примеры, ваша задача устно посчитать и назвать ответ.</w:t>
      </w:r>
      <w:r w:rsidRPr="008179A2">
        <w:rPr>
          <w:rFonts w:ascii="Times New Roman" w:hAnsi="Times New Roman"/>
          <w:color w:val="000000"/>
          <w:sz w:val="24"/>
          <w:szCs w:val="24"/>
        </w:rPr>
        <w:br/>
        <w:t>Каждому ответу принадлежит своя  буква. Эти буквы мы с вами будем вносить в пустую таблицу по порядку и когда мы все буквы внесем в данную таблицу, мы получим тему нашего урока.</w:t>
      </w:r>
      <w:r w:rsidRPr="008179A2">
        <w:rPr>
          <w:rFonts w:ascii="Times New Roman" w:hAnsi="Times New Roman"/>
          <w:color w:val="000000"/>
          <w:sz w:val="24"/>
          <w:szCs w:val="24"/>
        </w:rPr>
        <w:br/>
        <w:t>Итак,  первый пример, слушайте внимательно! (Дети отвечают по поднятой руке или по вызову  учителя.)</w:t>
      </w:r>
      <w:r w:rsidRPr="008179A2">
        <w:rPr>
          <w:rFonts w:ascii="Times New Roman" w:hAnsi="Times New Roman"/>
          <w:color w:val="000000"/>
          <w:sz w:val="24"/>
          <w:szCs w:val="24"/>
        </w:rPr>
        <w:br/>
        <w:t>Р- от девяти отнять два ( 9-2=7)</w:t>
      </w:r>
      <w:r w:rsidRPr="008179A2">
        <w:rPr>
          <w:rFonts w:ascii="Times New Roman" w:hAnsi="Times New Roman"/>
          <w:color w:val="000000"/>
          <w:sz w:val="24"/>
          <w:szCs w:val="24"/>
        </w:rPr>
        <w:br/>
        <w:t>Е- из шести вычесть четыре ( 6-4=2)</w:t>
      </w:r>
      <w:r w:rsidRPr="008179A2">
        <w:rPr>
          <w:rFonts w:ascii="Times New Roman" w:hAnsi="Times New Roman"/>
          <w:color w:val="000000"/>
          <w:sz w:val="24"/>
          <w:szCs w:val="24"/>
        </w:rPr>
        <w:br/>
        <w:t>Ш- какое число я получу если 4 увеличу на один( 4+1=5)</w:t>
      </w:r>
      <w:r w:rsidRPr="008179A2">
        <w:rPr>
          <w:rFonts w:ascii="Times New Roman" w:hAnsi="Times New Roman"/>
          <w:color w:val="000000"/>
          <w:sz w:val="24"/>
          <w:szCs w:val="24"/>
        </w:rPr>
        <w:br/>
        <w:t>Е-первое слагаемое 7 второе 2,сумма равна (7+2=9)</w:t>
      </w:r>
      <w:r w:rsidRPr="008179A2">
        <w:rPr>
          <w:rFonts w:ascii="Times New Roman" w:hAnsi="Times New Roman"/>
          <w:color w:val="000000"/>
          <w:sz w:val="24"/>
          <w:szCs w:val="24"/>
        </w:rPr>
        <w:br/>
        <w:t>Н- пять минус четыре (5-4=1)</w:t>
      </w:r>
      <w:r w:rsidRPr="008179A2">
        <w:rPr>
          <w:rFonts w:ascii="Times New Roman" w:hAnsi="Times New Roman"/>
          <w:color w:val="000000"/>
          <w:sz w:val="24"/>
          <w:szCs w:val="24"/>
        </w:rPr>
        <w:br/>
        <w:t>И- два да один ( 2+1=3)</w:t>
      </w:r>
      <w:r w:rsidRPr="008179A2">
        <w:rPr>
          <w:rFonts w:ascii="Times New Roman" w:hAnsi="Times New Roman"/>
          <w:color w:val="000000"/>
          <w:sz w:val="24"/>
          <w:szCs w:val="24"/>
        </w:rPr>
        <w:br/>
        <w:t>Е- к трем прибавить три ( 3+3=6)</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З- от восьми отнять два (8-2=6)</w:t>
      </w:r>
      <w:r w:rsidRPr="008179A2">
        <w:rPr>
          <w:rFonts w:ascii="Times New Roman" w:hAnsi="Times New Roman"/>
          <w:color w:val="000000"/>
          <w:sz w:val="24"/>
          <w:szCs w:val="24"/>
        </w:rPr>
        <w:br/>
        <w:t>А- из 7 вычесть три ( 7-3=4) </w:t>
      </w:r>
      <w:r w:rsidRPr="008179A2">
        <w:rPr>
          <w:rFonts w:ascii="Times New Roman" w:hAnsi="Times New Roman"/>
          <w:color w:val="000000"/>
          <w:sz w:val="24"/>
          <w:szCs w:val="24"/>
        </w:rPr>
        <w:br/>
        <w:t>Д- какое число я получу, если 8 уменьшу на три (8-3=5)</w:t>
      </w:r>
      <w:r w:rsidRPr="008179A2">
        <w:rPr>
          <w:rFonts w:ascii="Times New Roman" w:hAnsi="Times New Roman"/>
          <w:color w:val="000000"/>
          <w:sz w:val="24"/>
          <w:szCs w:val="24"/>
        </w:rPr>
        <w:br/>
        <w:t>А- первое слагаемое 6 второе 2 сумма равна (6+2=8)</w:t>
      </w:r>
      <w:r w:rsidRPr="008179A2">
        <w:rPr>
          <w:rFonts w:ascii="Times New Roman" w:hAnsi="Times New Roman"/>
          <w:color w:val="000000"/>
          <w:sz w:val="24"/>
          <w:szCs w:val="24"/>
        </w:rPr>
        <w:br/>
        <w:t>Ч- три да четыре ( 4+3=7)</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Незнайкина задача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Сеня маме помогал:</w:t>
      </w:r>
      <w:r w:rsidRPr="008179A2">
        <w:rPr>
          <w:rFonts w:ascii="Times New Roman" w:hAnsi="Times New Roman"/>
          <w:color w:val="000000"/>
          <w:sz w:val="24"/>
          <w:szCs w:val="24"/>
        </w:rPr>
        <w:br/>
        <w:t>В шкаф тарелки убирал.</w:t>
      </w:r>
      <w:r w:rsidRPr="008179A2">
        <w:rPr>
          <w:rFonts w:ascii="Times New Roman" w:hAnsi="Times New Roman"/>
          <w:color w:val="000000"/>
          <w:sz w:val="24"/>
          <w:szCs w:val="24"/>
        </w:rPr>
        <w:br/>
        <w:t>Но тарелки-то, мой друг,</w:t>
      </w:r>
      <w:r w:rsidRPr="008179A2">
        <w:rPr>
          <w:rFonts w:ascii="Times New Roman" w:hAnsi="Times New Roman"/>
          <w:color w:val="000000"/>
          <w:sz w:val="24"/>
          <w:szCs w:val="24"/>
        </w:rPr>
        <w:br/>
        <w:t>Вырываются из рук.</w:t>
      </w:r>
      <w:r w:rsidRPr="008179A2">
        <w:rPr>
          <w:rFonts w:ascii="Times New Roman" w:hAnsi="Times New Roman"/>
          <w:color w:val="000000"/>
          <w:sz w:val="24"/>
          <w:szCs w:val="24"/>
        </w:rPr>
        <w:br/>
        <w:t>На столе их шесть стояло,</w:t>
      </w:r>
      <w:r w:rsidRPr="008179A2">
        <w:rPr>
          <w:rFonts w:ascii="Times New Roman" w:hAnsi="Times New Roman"/>
          <w:color w:val="000000"/>
          <w:sz w:val="24"/>
          <w:szCs w:val="24"/>
        </w:rPr>
        <w:br/>
        <w:t>После – на две меньше стало.</w:t>
      </w:r>
      <w:r w:rsidRPr="008179A2">
        <w:rPr>
          <w:rFonts w:ascii="Times New Roman" w:hAnsi="Times New Roman"/>
          <w:color w:val="000000"/>
          <w:sz w:val="24"/>
          <w:szCs w:val="24"/>
        </w:rPr>
        <w:br/>
        <w:t>Так тарелок стало сколько?</w:t>
      </w:r>
      <w:r w:rsidRPr="008179A2">
        <w:rPr>
          <w:rFonts w:ascii="Times New Roman" w:hAnsi="Times New Roman"/>
          <w:color w:val="000000"/>
          <w:sz w:val="24"/>
          <w:szCs w:val="24"/>
        </w:rPr>
        <w:br/>
        <w:t>Сосчитать, дружок, изволь-ка!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                             6-2=4</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lang w:val="en-US"/>
        </w:rPr>
        <w:t>III</w:t>
      </w:r>
      <w:r w:rsidRPr="008179A2">
        <w:rPr>
          <w:rFonts w:ascii="Times New Roman" w:hAnsi="Times New Roman"/>
          <w:b/>
          <w:bCs/>
          <w:color w:val="000000"/>
          <w:sz w:val="24"/>
          <w:szCs w:val="24"/>
        </w:rPr>
        <w:t>. Сообщение темы и целей  урока.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Молодцы! Какое предложение  у нас получилось? Кто может прочитать? (</w:t>
      </w:r>
      <w:r w:rsidRPr="008179A2">
        <w:rPr>
          <w:rFonts w:ascii="Times New Roman" w:hAnsi="Times New Roman"/>
          <w:b/>
          <w:bCs/>
          <w:color w:val="000000"/>
          <w:sz w:val="24"/>
          <w:szCs w:val="24"/>
        </w:rPr>
        <w:t>Решение задач)</w:t>
      </w:r>
      <w:r w:rsidRPr="008179A2">
        <w:rPr>
          <w:rFonts w:ascii="Times New Roman" w:hAnsi="Times New Roman"/>
          <w:b/>
          <w:bCs/>
          <w:color w:val="000000"/>
          <w:sz w:val="24"/>
          <w:szCs w:val="24"/>
        </w:rPr>
        <w:br/>
      </w:r>
      <w:r w:rsidRPr="008179A2">
        <w:rPr>
          <w:rFonts w:ascii="Times New Roman" w:hAnsi="Times New Roman"/>
          <w:color w:val="000000"/>
          <w:sz w:val="24"/>
          <w:szCs w:val="24"/>
        </w:rPr>
        <w:t>- Замечательно. Вот  мы и узнали тему нашего урока. Тогда мы точно сможем помочь Незнайке решить его задачу. А как вы думаете, чему мы с вами будем учиться?  (</w:t>
      </w:r>
      <w:r w:rsidRPr="008179A2">
        <w:rPr>
          <w:rFonts w:ascii="Times New Roman" w:hAnsi="Times New Roman"/>
          <w:i/>
          <w:iCs/>
          <w:color w:val="000000"/>
          <w:sz w:val="24"/>
          <w:szCs w:val="24"/>
        </w:rPr>
        <w:t>Совместное целеполагание) </w:t>
      </w:r>
      <w:r w:rsidRPr="008179A2">
        <w:rPr>
          <w:rFonts w:ascii="Times New Roman" w:hAnsi="Times New Roman"/>
          <w:i/>
          <w:iCs/>
          <w:color w:val="000000"/>
          <w:sz w:val="24"/>
          <w:szCs w:val="24"/>
        </w:rPr>
        <w:br/>
      </w:r>
      <w:r w:rsidRPr="008179A2">
        <w:rPr>
          <w:rFonts w:ascii="Times New Roman" w:hAnsi="Times New Roman"/>
          <w:color w:val="000000"/>
          <w:sz w:val="24"/>
          <w:szCs w:val="24"/>
        </w:rPr>
        <w:lastRenderedPageBreak/>
        <w:t>- Решать задачи. </w:t>
      </w:r>
      <w:r w:rsidRPr="008179A2">
        <w:rPr>
          <w:rFonts w:ascii="Times New Roman" w:hAnsi="Times New Roman"/>
          <w:color w:val="000000"/>
          <w:sz w:val="24"/>
          <w:szCs w:val="24"/>
        </w:rPr>
        <w:br/>
        <w:t>- Совершенно верно.   Откройте свои учебники на странице 28.</w:t>
      </w:r>
      <w:r w:rsidRPr="008179A2">
        <w:rPr>
          <w:rFonts w:ascii="Times New Roman" w:hAnsi="Times New Roman"/>
          <w:color w:val="000000"/>
          <w:sz w:val="24"/>
          <w:szCs w:val="24"/>
        </w:rPr>
        <w:br/>
        <w:t>Прочитайте </w:t>
      </w:r>
      <w:r w:rsidRPr="008179A2">
        <w:rPr>
          <w:rFonts w:ascii="Times New Roman" w:hAnsi="Times New Roman"/>
          <w:b/>
          <w:bCs/>
          <w:color w:val="000000"/>
          <w:sz w:val="24"/>
          <w:szCs w:val="24"/>
        </w:rPr>
        <w:t>задачу под№ 1</w:t>
      </w:r>
      <w:r w:rsidRPr="008179A2">
        <w:rPr>
          <w:rFonts w:ascii="Times New Roman" w:hAnsi="Times New Roman"/>
          <w:color w:val="000000"/>
          <w:sz w:val="24"/>
          <w:szCs w:val="24"/>
        </w:rPr>
        <w:t> про себя</w:t>
      </w:r>
      <w:r w:rsidRPr="008179A2">
        <w:rPr>
          <w:rFonts w:ascii="Times New Roman" w:hAnsi="Times New Roman"/>
          <w:i/>
          <w:iCs/>
          <w:color w:val="000000"/>
          <w:sz w:val="24"/>
          <w:szCs w:val="24"/>
        </w:rPr>
        <w:t>. ( Дети читают задачу)</w:t>
      </w:r>
      <w:r w:rsidRPr="008179A2">
        <w:rPr>
          <w:rFonts w:ascii="Times New Roman" w:hAnsi="Times New Roman"/>
          <w:i/>
          <w:iCs/>
          <w:color w:val="000000"/>
          <w:sz w:val="24"/>
          <w:szCs w:val="24"/>
        </w:rPr>
        <w:br/>
      </w:r>
      <w:r w:rsidRPr="008179A2">
        <w:rPr>
          <w:rFonts w:ascii="Times New Roman" w:hAnsi="Times New Roman"/>
          <w:color w:val="000000"/>
          <w:sz w:val="24"/>
          <w:szCs w:val="24"/>
        </w:rPr>
        <w:t>- Кто может прочитать задачу вслух? </w:t>
      </w:r>
      <w:r w:rsidRPr="008179A2">
        <w:rPr>
          <w:rFonts w:ascii="Times New Roman" w:hAnsi="Times New Roman"/>
          <w:i/>
          <w:iCs/>
          <w:color w:val="000000"/>
          <w:sz w:val="24"/>
          <w:szCs w:val="24"/>
        </w:rPr>
        <w:t>( учитель спрашивает по поднятой руке)</w:t>
      </w:r>
      <w:r w:rsidRPr="008179A2">
        <w:rPr>
          <w:rFonts w:ascii="Times New Roman" w:hAnsi="Times New Roman"/>
          <w:color w:val="000000"/>
          <w:sz w:val="24"/>
          <w:szCs w:val="24"/>
        </w:rPr>
        <w:br/>
        <w:t>- Итак, о чем говорится в задаче? (О конфетах).</w:t>
      </w:r>
      <w:r w:rsidRPr="008179A2">
        <w:rPr>
          <w:rFonts w:ascii="Times New Roman" w:hAnsi="Times New Roman"/>
          <w:color w:val="000000"/>
          <w:sz w:val="24"/>
          <w:szCs w:val="24"/>
        </w:rPr>
        <w:br/>
        <w:t>- В чем были конфеты? (в коробке и в вазочке).</w:t>
      </w:r>
      <w:r w:rsidRPr="008179A2">
        <w:rPr>
          <w:rFonts w:ascii="Times New Roman" w:hAnsi="Times New Roman"/>
          <w:color w:val="000000"/>
          <w:sz w:val="24"/>
          <w:szCs w:val="24"/>
        </w:rPr>
        <w:br/>
        <w:t>- Хорошо. Давайте составим краткую запись задачи. Что нам известно в задаче? (В коробке 7 конфет, а  вазочке 3 конфеты).</w:t>
      </w:r>
      <w:r w:rsidRPr="008179A2">
        <w:rPr>
          <w:rFonts w:ascii="Times New Roman" w:hAnsi="Times New Roman"/>
          <w:color w:val="000000"/>
          <w:sz w:val="24"/>
          <w:szCs w:val="24"/>
        </w:rPr>
        <w:br/>
        <w:t>- Что нужно узнать?  (Сколько всего конфет).</w:t>
      </w:r>
      <w:r w:rsidRPr="008179A2">
        <w:rPr>
          <w:rFonts w:ascii="Times New Roman" w:hAnsi="Times New Roman"/>
          <w:color w:val="000000"/>
          <w:sz w:val="24"/>
          <w:szCs w:val="24"/>
        </w:rPr>
        <w:br/>
        <w:t>- Всего это больше или меньше? (Больше).</w:t>
      </w:r>
      <w:r w:rsidRPr="008179A2">
        <w:rPr>
          <w:rFonts w:ascii="Times New Roman" w:hAnsi="Times New Roman"/>
          <w:color w:val="000000"/>
          <w:sz w:val="24"/>
          <w:szCs w:val="24"/>
        </w:rPr>
        <w:br/>
        <w:t>- Как будем решать задачу? (Сложением).</w:t>
      </w:r>
      <w:r w:rsidRPr="008179A2">
        <w:rPr>
          <w:rFonts w:ascii="Times New Roman" w:hAnsi="Times New Roman"/>
          <w:color w:val="000000"/>
          <w:sz w:val="24"/>
          <w:szCs w:val="24"/>
        </w:rPr>
        <w:br/>
        <w:t>- Хорошо. Откройте, пожалуйста, свои тетради, запишите слово ЗАДАЧА, а затем запишите решение задачи. Я пройду и посмотрю. </w:t>
      </w:r>
      <w:r w:rsidRPr="008179A2">
        <w:rPr>
          <w:rFonts w:ascii="Times New Roman" w:hAnsi="Times New Roman"/>
          <w:color w:val="000000"/>
          <w:sz w:val="24"/>
          <w:szCs w:val="24"/>
        </w:rPr>
        <w:br/>
      </w:r>
      <w:r w:rsidRPr="008179A2">
        <w:rPr>
          <w:rFonts w:ascii="Times New Roman" w:hAnsi="Times New Roman"/>
          <w:i/>
          <w:iCs/>
          <w:color w:val="000000"/>
          <w:sz w:val="24"/>
          <w:szCs w:val="24"/>
        </w:rPr>
        <w:t>(Дети записывают, учитель ходит и проверяет.)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Кто может пойти и записать решение на доске?</w:t>
      </w:r>
      <w:r w:rsidRPr="008179A2">
        <w:rPr>
          <w:rFonts w:ascii="Times New Roman" w:hAnsi="Times New Roman"/>
          <w:color w:val="000000"/>
          <w:sz w:val="24"/>
          <w:szCs w:val="24"/>
        </w:rPr>
        <w:br/>
        <w:t>(Ученик выходит и пишет, а в это время класс проверяет у себя, дети показывают сигнальными карточками,  верно или нет.)</w:t>
      </w:r>
      <w:r w:rsidRPr="008179A2">
        <w:rPr>
          <w:rFonts w:ascii="Times New Roman" w:hAnsi="Times New Roman"/>
          <w:color w:val="000000"/>
          <w:sz w:val="24"/>
          <w:szCs w:val="24"/>
        </w:rPr>
        <w:br/>
        <w:t>Записать ответ в тетради. </w:t>
      </w:r>
      <w:r w:rsidRPr="008179A2">
        <w:rPr>
          <w:rFonts w:ascii="Times New Roman" w:hAnsi="Times New Roman"/>
          <w:b/>
          <w:bCs/>
          <w:color w:val="000000"/>
          <w:sz w:val="24"/>
          <w:szCs w:val="24"/>
        </w:rPr>
        <w:t>Ответ</w:t>
      </w:r>
      <w:r w:rsidRPr="008179A2">
        <w:rPr>
          <w:rFonts w:ascii="Times New Roman" w:hAnsi="Times New Roman"/>
          <w:color w:val="000000"/>
          <w:sz w:val="24"/>
          <w:szCs w:val="24"/>
        </w:rPr>
        <w:t>:  всего 10 конфет.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br/>
        <w:t>- Хорошо, молодцы! </w:t>
      </w:r>
      <w:r w:rsidRPr="008179A2">
        <w:rPr>
          <w:rFonts w:ascii="Times New Roman" w:hAnsi="Times New Roman"/>
          <w:b/>
          <w:bCs/>
          <w:color w:val="000000"/>
          <w:sz w:val="24"/>
          <w:szCs w:val="24"/>
        </w:rPr>
        <w:t>Мы с вами переходим к следующей задаче</w:t>
      </w:r>
      <w:r w:rsidRPr="008179A2">
        <w:rPr>
          <w:rFonts w:ascii="Times New Roman" w:hAnsi="Times New Roman"/>
          <w:color w:val="000000"/>
          <w:sz w:val="24"/>
          <w:szCs w:val="24"/>
        </w:rPr>
        <w:t>. Прочитайте задачу </w:t>
      </w:r>
      <w:r w:rsidRPr="008179A2">
        <w:rPr>
          <w:rFonts w:ascii="Times New Roman" w:hAnsi="Times New Roman"/>
          <w:b/>
          <w:bCs/>
          <w:color w:val="000000"/>
          <w:sz w:val="24"/>
          <w:szCs w:val="24"/>
        </w:rPr>
        <w:t>под цифрой 2</w:t>
      </w:r>
      <w:r w:rsidRPr="008179A2">
        <w:rPr>
          <w:rFonts w:ascii="Times New Roman" w:hAnsi="Times New Roman"/>
          <w:color w:val="000000"/>
          <w:sz w:val="24"/>
          <w:szCs w:val="24"/>
        </w:rPr>
        <w:t>.</w:t>
      </w:r>
      <w:r w:rsidRPr="008179A2">
        <w:rPr>
          <w:rFonts w:ascii="Times New Roman" w:hAnsi="Times New Roman"/>
          <w:i/>
          <w:iCs/>
          <w:color w:val="000000"/>
          <w:sz w:val="24"/>
          <w:szCs w:val="24"/>
        </w:rPr>
        <w:t>(Ученики читают задачу.)</w:t>
      </w:r>
      <w:r w:rsidRPr="008179A2">
        <w:rPr>
          <w:rFonts w:ascii="Times New Roman" w:hAnsi="Times New Roman"/>
          <w:color w:val="000000"/>
          <w:sz w:val="24"/>
          <w:szCs w:val="24"/>
        </w:rPr>
        <w:br/>
        <w:t>- Кто может прочитать задачу вслух? </w:t>
      </w:r>
      <w:r w:rsidRPr="008179A2">
        <w:rPr>
          <w:rFonts w:ascii="Times New Roman" w:hAnsi="Times New Roman"/>
          <w:i/>
          <w:iCs/>
          <w:color w:val="000000"/>
          <w:sz w:val="24"/>
          <w:szCs w:val="24"/>
        </w:rPr>
        <w:t>( учитель спрашивает по поднятой руке)</w:t>
      </w:r>
      <w:r w:rsidRPr="008179A2">
        <w:rPr>
          <w:rFonts w:ascii="Times New Roman" w:hAnsi="Times New Roman"/>
          <w:i/>
          <w:iCs/>
          <w:color w:val="000000"/>
          <w:sz w:val="24"/>
          <w:szCs w:val="24"/>
        </w:rPr>
        <w:br/>
      </w:r>
      <w:r w:rsidRPr="008179A2">
        <w:rPr>
          <w:rFonts w:ascii="Times New Roman" w:hAnsi="Times New Roman"/>
          <w:color w:val="000000"/>
          <w:sz w:val="24"/>
          <w:szCs w:val="24"/>
        </w:rPr>
        <w:t>- Итак, о чем говорится в задаче? (о кубиках).</w:t>
      </w:r>
      <w:r w:rsidRPr="008179A2">
        <w:rPr>
          <w:rFonts w:ascii="Times New Roman" w:hAnsi="Times New Roman"/>
          <w:color w:val="000000"/>
          <w:sz w:val="24"/>
          <w:szCs w:val="24"/>
        </w:rPr>
        <w:br/>
        <w:t>- Где находятся кубики? (на столе и в коробке).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Хорошо. Давайте составим краткую запись задачи. Что нам известно в задаче? (Всего 8 кубиков, 5 из них лежат на столе).</w:t>
      </w:r>
      <w:r w:rsidRPr="008179A2">
        <w:rPr>
          <w:rFonts w:ascii="Times New Roman" w:hAnsi="Times New Roman"/>
          <w:color w:val="000000"/>
          <w:sz w:val="24"/>
          <w:szCs w:val="24"/>
        </w:rPr>
        <w:br/>
        <w:t>- Что нужно узнать? (Сколько кубиков в коробке?)</w:t>
      </w:r>
      <w:r w:rsidRPr="008179A2">
        <w:rPr>
          <w:rFonts w:ascii="Times New Roman" w:hAnsi="Times New Roman"/>
          <w:color w:val="000000"/>
          <w:sz w:val="24"/>
          <w:szCs w:val="24"/>
        </w:rPr>
        <w:br/>
        <w:t>- 8 это какие кубики?  (Это сколько их всего. ( и в коробке, и на столе)</w:t>
      </w:r>
      <w:r w:rsidRPr="008179A2">
        <w:rPr>
          <w:rFonts w:ascii="Times New Roman" w:hAnsi="Times New Roman"/>
          <w:color w:val="000000"/>
          <w:sz w:val="24"/>
          <w:szCs w:val="24"/>
        </w:rPr>
        <w:br/>
        <w:t>- Что будет если убрать 5 кубиков? Какие кубики останутся? (Останутся те, что в коробке).</w:t>
      </w:r>
      <w:r w:rsidRPr="008179A2">
        <w:rPr>
          <w:rFonts w:ascii="Times New Roman" w:hAnsi="Times New Roman"/>
          <w:color w:val="000000"/>
          <w:sz w:val="24"/>
          <w:szCs w:val="24"/>
        </w:rPr>
        <w:br/>
        <w:t>- Как будем решать задачу? (Вычитанием). </w:t>
      </w:r>
      <w:r w:rsidRPr="008179A2">
        <w:rPr>
          <w:rFonts w:ascii="Times New Roman" w:hAnsi="Times New Roman"/>
          <w:color w:val="000000"/>
          <w:sz w:val="24"/>
          <w:szCs w:val="24"/>
        </w:rPr>
        <w:br/>
        <w:t>- Верно. Запишите решение у себя в тетради, а я пройду и посмотрю. </w:t>
      </w:r>
      <w:r w:rsidRPr="008179A2">
        <w:rPr>
          <w:rFonts w:ascii="Times New Roman" w:hAnsi="Times New Roman"/>
          <w:color w:val="000000"/>
          <w:sz w:val="24"/>
          <w:szCs w:val="24"/>
        </w:rPr>
        <w:br/>
        <w:t>Кто может пойти и записать решение на доске?</w:t>
      </w:r>
      <w:r w:rsidRPr="008179A2">
        <w:rPr>
          <w:rFonts w:ascii="Times New Roman" w:hAnsi="Times New Roman"/>
          <w:color w:val="000000"/>
          <w:sz w:val="24"/>
          <w:szCs w:val="24"/>
        </w:rPr>
        <w:br/>
        <w:t>(Ученик выходит и пишет, а в это время класс проверяет у себя, дети показывают сигнальными карточками,  верно или нет.)</w:t>
      </w:r>
      <w:r w:rsidRPr="008179A2">
        <w:rPr>
          <w:rFonts w:ascii="Times New Roman" w:hAnsi="Times New Roman"/>
          <w:color w:val="000000"/>
          <w:sz w:val="24"/>
          <w:szCs w:val="24"/>
        </w:rPr>
        <w:br/>
        <w:t>Записать ответ в тетради. </w:t>
      </w:r>
      <w:r w:rsidRPr="008179A2">
        <w:rPr>
          <w:rFonts w:ascii="Times New Roman" w:hAnsi="Times New Roman"/>
          <w:b/>
          <w:bCs/>
          <w:color w:val="000000"/>
          <w:sz w:val="24"/>
          <w:szCs w:val="24"/>
        </w:rPr>
        <w:t>Ответ:</w:t>
      </w:r>
      <w:r w:rsidRPr="008179A2">
        <w:rPr>
          <w:rFonts w:ascii="Times New Roman" w:hAnsi="Times New Roman"/>
          <w:color w:val="000000"/>
          <w:sz w:val="24"/>
          <w:szCs w:val="24"/>
        </w:rPr>
        <w:t> в коробке 3 кубика.</w:t>
      </w:r>
      <w:r w:rsidRPr="008179A2">
        <w:rPr>
          <w:rFonts w:ascii="Times New Roman" w:hAnsi="Times New Roman"/>
          <w:color w:val="000000"/>
          <w:sz w:val="24"/>
          <w:szCs w:val="24"/>
        </w:rPr>
        <w:br/>
        <w:t>- Молодцы! ВЫ очень хорошо работаете. А сейчас, давайте немного отдохнем.</w:t>
      </w:r>
      <w:r w:rsidRPr="008179A2">
        <w:rPr>
          <w:rFonts w:ascii="Times New Roman" w:hAnsi="Times New Roman"/>
          <w:color w:val="000000"/>
          <w:sz w:val="24"/>
          <w:szCs w:val="24"/>
        </w:rPr>
        <w:br/>
      </w:r>
      <w:r w:rsidRPr="008179A2">
        <w:rPr>
          <w:rFonts w:ascii="Times New Roman" w:hAnsi="Times New Roman"/>
          <w:b/>
          <w:bCs/>
          <w:color w:val="000000"/>
          <w:sz w:val="24"/>
          <w:szCs w:val="24"/>
        </w:rPr>
        <w:t>Физминутка</w:t>
      </w:r>
    </w:p>
    <w:tbl>
      <w:tblPr>
        <w:tblW w:w="9572" w:type="dxa"/>
        <w:tblInd w:w="-108" w:type="dxa"/>
        <w:shd w:val="clear" w:color="auto" w:fill="FFFFFF"/>
        <w:tblCellMar>
          <w:top w:w="15" w:type="dxa"/>
          <w:left w:w="15" w:type="dxa"/>
          <w:bottom w:w="15" w:type="dxa"/>
          <w:right w:w="15" w:type="dxa"/>
        </w:tblCellMar>
        <w:tblLook w:val="04A0"/>
      </w:tblPr>
      <w:tblGrid>
        <w:gridCol w:w="4611"/>
        <w:gridCol w:w="4961"/>
      </w:tblGrid>
      <w:tr w:rsidR="00F46B3F" w:rsidRPr="008179A2" w:rsidTr="00F46B3F">
        <w:tc>
          <w:tcPr>
            <w:tcW w:w="461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8179A2" w:rsidRDefault="00F46B3F" w:rsidP="008179A2">
            <w:pPr>
              <w:spacing w:after="0" w:line="240" w:lineRule="auto"/>
              <w:ind w:left="24" w:right="24"/>
              <w:rPr>
                <w:rFonts w:ascii="Times New Roman" w:hAnsi="Times New Roman"/>
                <w:color w:val="000000"/>
                <w:sz w:val="24"/>
                <w:szCs w:val="24"/>
              </w:rPr>
            </w:pPr>
            <w:r w:rsidRPr="008179A2">
              <w:rPr>
                <w:rFonts w:ascii="Times New Roman" w:hAnsi="Times New Roman"/>
                <w:color w:val="000000"/>
                <w:sz w:val="24"/>
                <w:szCs w:val="24"/>
              </w:rPr>
              <w:t>Видишь, бабочка летает, </w:t>
            </w:r>
            <w:r w:rsidRPr="008179A2">
              <w:rPr>
                <w:rFonts w:ascii="Times New Roman" w:hAnsi="Times New Roman"/>
                <w:color w:val="000000"/>
                <w:sz w:val="24"/>
                <w:szCs w:val="24"/>
              </w:rPr>
              <w:br/>
              <w:t>На лугу цветы считает.</w:t>
            </w:r>
            <w:r w:rsidRPr="008179A2">
              <w:rPr>
                <w:rFonts w:ascii="Times New Roman" w:hAnsi="Times New Roman"/>
                <w:color w:val="000000"/>
                <w:sz w:val="24"/>
                <w:szCs w:val="24"/>
              </w:rPr>
              <w:br/>
              <w:t>- Раз, два, три, четыре, пять.</w:t>
            </w:r>
            <w:r w:rsidRPr="008179A2">
              <w:rPr>
                <w:rFonts w:ascii="Times New Roman" w:hAnsi="Times New Roman"/>
                <w:color w:val="000000"/>
                <w:sz w:val="24"/>
                <w:szCs w:val="24"/>
              </w:rPr>
              <w:br/>
              <w:t>Ох, считать не сосчитать! </w:t>
            </w:r>
            <w:r w:rsidRPr="008179A2">
              <w:rPr>
                <w:rFonts w:ascii="Times New Roman" w:hAnsi="Times New Roman"/>
                <w:color w:val="000000"/>
                <w:sz w:val="24"/>
                <w:szCs w:val="24"/>
              </w:rPr>
              <w:br/>
              <w:t>Задень, за два и за месяц... </w:t>
            </w:r>
            <w:r w:rsidRPr="008179A2">
              <w:rPr>
                <w:rFonts w:ascii="Times New Roman" w:hAnsi="Times New Roman"/>
                <w:color w:val="000000"/>
                <w:sz w:val="24"/>
                <w:szCs w:val="24"/>
              </w:rPr>
              <w:br/>
              <w:t>Шесть, семь, восемь, девять, десять.</w:t>
            </w:r>
            <w:r w:rsidRPr="008179A2">
              <w:rPr>
                <w:rFonts w:ascii="Times New Roman" w:hAnsi="Times New Roman"/>
                <w:color w:val="000000"/>
                <w:sz w:val="24"/>
                <w:szCs w:val="24"/>
              </w:rPr>
              <w:br/>
              <w:t>Даже мудрая пчела</w:t>
            </w:r>
            <w:r w:rsidRPr="008179A2">
              <w:rPr>
                <w:rFonts w:ascii="Times New Roman" w:hAnsi="Times New Roman"/>
                <w:color w:val="000000"/>
                <w:sz w:val="24"/>
                <w:szCs w:val="24"/>
              </w:rPr>
              <w:br/>
              <w:t>Сосчитать бы не смогла!</w:t>
            </w:r>
          </w:p>
        </w:tc>
        <w:tc>
          <w:tcPr>
            <w:tcW w:w="49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8179A2" w:rsidRDefault="00F46B3F" w:rsidP="008179A2">
            <w:pPr>
              <w:spacing w:after="0" w:line="240" w:lineRule="auto"/>
              <w:ind w:left="24" w:right="24"/>
              <w:rPr>
                <w:rFonts w:ascii="Times New Roman" w:hAnsi="Times New Roman"/>
                <w:color w:val="000000"/>
                <w:sz w:val="24"/>
                <w:szCs w:val="24"/>
              </w:rPr>
            </w:pPr>
            <w:r w:rsidRPr="008179A2">
              <w:rPr>
                <w:rFonts w:ascii="Times New Roman" w:hAnsi="Times New Roman"/>
                <w:i/>
                <w:iCs/>
                <w:color w:val="000000"/>
                <w:sz w:val="24"/>
                <w:szCs w:val="24"/>
              </w:rPr>
              <w:t>Дети машут руками-крылышками</w:t>
            </w:r>
            <w:r w:rsidRPr="008179A2">
              <w:rPr>
                <w:rFonts w:ascii="Times New Roman" w:hAnsi="Times New Roman"/>
                <w:i/>
                <w:iCs/>
                <w:color w:val="000000"/>
                <w:sz w:val="24"/>
                <w:szCs w:val="24"/>
              </w:rPr>
              <w:br/>
              <w:t>Считают пальчиком</w:t>
            </w:r>
            <w:r w:rsidRPr="008179A2">
              <w:rPr>
                <w:rFonts w:ascii="Times New Roman" w:hAnsi="Times New Roman"/>
                <w:i/>
                <w:iCs/>
                <w:color w:val="000000"/>
                <w:sz w:val="24"/>
                <w:szCs w:val="24"/>
              </w:rPr>
              <w:br/>
              <w:t>Хлопки в ладоши</w:t>
            </w:r>
            <w:r w:rsidRPr="008179A2">
              <w:rPr>
                <w:rFonts w:ascii="Times New Roman" w:hAnsi="Times New Roman"/>
                <w:i/>
                <w:iCs/>
                <w:color w:val="000000"/>
                <w:sz w:val="24"/>
                <w:szCs w:val="24"/>
              </w:rPr>
              <w:br/>
              <w:t>Прыжки на месте</w:t>
            </w:r>
            <w:r w:rsidRPr="008179A2">
              <w:rPr>
                <w:rFonts w:ascii="Times New Roman" w:hAnsi="Times New Roman"/>
                <w:i/>
                <w:iCs/>
                <w:color w:val="000000"/>
                <w:sz w:val="24"/>
                <w:szCs w:val="24"/>
              </w:rPr>
              <w:br/>
              <w:t>Шагают на месте</w:t>
            </w:r>
            <w:r w:rsidRPr="008179A2">
              <w:rPr>
                <w:rFonts w:ascii="Times New Roman" w:hAnsi="Times New Roman"/>
                <w:i/>
                <w:iCs/>
                <w:color w:val="000000"/>
                <w:sz w:val="24"/>
                <w:szCs w:val="24"/>
              </w:rPr>
              <w:br/>
              <w:t>Хлопки в ладоши</w:t>
            </w:r>
            <w:r w:rsidRPr="008179A2">
              <w:rPr>
                <w:rFonts w:ascii="Times New Roman" w:hAnsi="Times New Roman"/>
                <w:i/>
                <w:iCs/>
                <w:color w:val="000000"/>
                <w:sz w:val="24"/>
                <w:szCs w:val="24"/>
              </w:rPr>
              <w:br/>
              <w:t>Машут руками-крылышками</w:t>
            </w:r>
            <w:r w:rsidRPr="008179A2">
              <w:rPr>
                <w:rFonts w:ascii="Times New Roman" w:hAnsi="Times New Roman"/>
                <w:i/>
                <w:iCs/>
                <w:color w:val="000000"/>
                <w:sz w:val="24"/>
                <w:szCs w:val="24"/>
              </w:rPr>
              <w:br/>
              <w:t>Считают пальчиком</w:t>
            </w:r>
          </w:p>
        </w:tc>
      </w:tr>
    </w:tbl>
    <w:p w:rsidR="00F46B3F" w:rsidRPr="008179A2" w:rsidRDefault="00F46B3F" w:rsidP="008179A2">
      <w:pPr>
        <w:shd w:val="clear" w:color="auto" w:fill="FFFFFF"/>
        <w:spacing w:after="0" w:line="240" w:lineRule="auto"/>
        <w:rPr>
          <w:rFonts w:ascii="Times New Roman" w:hAnsi="Times New Roman"/>
          <w:b/>
          <w:color w:val="000000"/>
          <w:sz w:val="24"/>
          <w:szCs w:val="24"/>
        </w:rPr>
      </w:pPr>
      <w:r w:rsidRPr="008179A2">
        <w:rPr>
          <w:rFonts w:ascii="Times New Roman" w:hAnsi="Times New Roman"/>
          <w:color w:val="000000"/>
          <w:sz w:val="24"/>
          <w:szCs w:val="24"/>
        </w:rPr>
        <w:br/>
      </w:r>
      <w:r w:rsidRPr="008179A2">
        <w:rPr>
          <w:rFonts w:ascii="Times New Roman" w:hAnsi="Times New Roman"/>
          <w:b/>
          <w:color w:val="000000"/>
          <w:sz w:val="24"/>
          <w:szCs w:val="24"/>
          <w:lang w:val="en-US"/>
        </w:rPr>
        <w:t>IV</w:t>
      </w:r>
      <w:r w:rsidRPr="008179A2">
        <w:rPr>
          <w:rFonts w:ascii="Times New Roman" w:hAnsi="Times New Roman"/>
          <w:b/>
          <w:color w:val="000000"/>
          <w:sz w:val="24"/>
          <w:szCs w:val="24"/>
        </w:rPr>
        <w:t>. Первичное  закрепление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Двигаемся дальше. </w:t>
      </w:r>
      <w:r w:rsidRPr="008179A2">
        <w:rPr>
          <w:rFonts w:ascii="Times New Roman" w:hAnsi="Times New Roman"/>
          <w:b/>
          <w:bCs/>
          <w:color w:val="000000"/>
          <w:sz w:val="24"/>
          <w:szCs w:val="24"/>
        </w:rPr>
        <w:t>Посмотрите на задачу №3.</w:t>
      </w:r>
      <w:r w:rsidRPr="008179A2">
        <w:rPr>
          <w:rFonts w:ascii="Times New Roman" w:hAnsi="Times New Roman"/>
          <w:color w:val="000000"/>
          <w:sz w:val="24"/>
          <w:szCs w:val="24"/>
        </w:rPr>
        <w:t> Прочитайте ее про себя. </w:t>
      </w:r>
      <w:r w:rsidRPr="008179A2">
        <w:rPr>
          <w:rFonts w:ascii="Times New Roman" w:hAnsi="Times New Roman"/>
          <w:i/>
          <w:iCs/>
          <w:color w:val="000000"/>
          <w:sz w:val="24"/>
          <w:szCs w:val="24"/>
        </w:rPr>
        <w:t>(ребята читают задачу про себя)</w:t>
      </w:r>
      <w:r w:rsidRPr="008179A2">
        <w:rPr>
          <w:rFonts w:ascii="Times New Roman" w:hAnsi="Times New Roman"/>
          <w:i/>
          <w:iCs/>
          <w:color w:val="000000"/>
          <w:sz w:val="24"/>
          <w:szCs w:val="24"/>
        </w:rPr>
        <w:br/>
      </w:r>
      <w:r w:rsidRPr="008179A2">
        <w:rPr>
          <w:rFonts w:ascii="Times New Roman" w:hAnsi="Times New Roman"/>
          <w:color w:val="000000"/>
          <w:sz w:val="24"/>
          <w:szCs w:val="24"/>
        </w:rPr>
        <w:t>- Кто может прочитать задачу вслух? </w:t>
      </w:r>
      <w:r w:rsidRPr="008179A2">
        <w:rPr>
          <w:rFonts w:ascii="Times New Roman" w:hAnsi="Times New Roman"/>
          <w:i/>
          <w:iCs/>
          <w:color w:val="000000"/>
          <w:sz w:val="24"/>
          <w:szCs w:val="24"/>
        </w:rPr>
        <w:t>( учитель спрашивает по поднятой руке)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Итак, о ком говорится в задаче? (о Вале и ее брате). </w:t>
      </w:r>
      <w:r w:rsidRPr="008179A2">
        <w:rPr>
          <w:rFonts w:ascii="Times New Roman" w:hAnsi="Times New Roman"/>
          <w:color w:val="000000"/>
          <w:sz w:val="24"/>
          <w:szCs w:val="24"/>
        </w:rPr>
        <w:br/>
        <w:t>- Хорошо. Давайте составим краткую запись. Сколько лет Вале? (7лет).</w:t>
      </w:r>
      <w:r w:rsidRPr="008179A2">
        <w:rPr>
          <w:rFonts w:ascii="Times New Roman" w:hAnsi="Times New Roman"/>
          <w:color w:val="000000"/>
          <w:sz w:val="24"/>
          <w:szCs w:val="24"/>
        </w:rPr>
        <w:br/>
        <w:t>- А сколько лет ее брату? (Неизвестно, но сказано что он старше на 3 года).</w:t>
      </w:r>
      <w:r w:rsidRPr="008179A2">
        <w:rPr>
          <w:rFonts w:ascii="Times New Roman" w:hAnsi="Times New Roman"/>
          <w:color w:val="000000"/>
          <w:sz w:val="24"/>
          <w:szCs w:val="24"/>
        </w:rPr>
        <w:br/>
      </w:r>
      <w:r w:rsidRPr="008179A2">
        <w:rPr>
          <w:rFonts w:ascii="Times New Roman" w:hAnsi="Times New Roman"/>
          <w:color w:val="000000"/>
          <w:sz w:val="24"/>
          <w:szCs w:val="24"/>
        </w:rPr>
        <w:lastRenderedPageBreak/>
        <w:t>- Что значит старше? (Значит, что брату на 3 года больше, чем Вале).</w:t>
      </w:r>
      <w:r w:rsidRPr="008179A2">
        <w:rPr>
          <w:rFonts w:ascii="Times New Roman" w:hAnsi="Times New Roman"/>
          <w:color w:val="000000"/>
          <w:sz w:val="24"/>
          <w:szCs w:val="24"/>
        </w:rPr>
        <w:br/>
        <w:t>-  Что значит «на 3 года больше?» (Столько же, да еще 3).</w:t>
      </w:r>
      <w:r w:rsidRPr="008179A2">
        <w:rPr>
          <w:rFonts w:ascii="Times New Roman" w:hAnsi="Times New Roman"/>
          <w:color w:val="000000"/>
          <w:sz w:val="24"/>
          <w:szCs w:val="24"/>
        </w:rPr>
        <w:br/>
        <w:t>- Как будем решать задачу? (Сложением).</w:t>
      </w:r>
      <w:r w:rsidRPr="008179A2">
        <w:rPr>
          <w:rFonts w:ascii="Times New Roman" w:hAnsi="Times New Roman"/>
          <w:color w:val="000000"/>
          <w:sz w:val="24"/>
          <w:szCs w:val="24"/>
        </w:rPr>
        <w:br/>
        <w:t>- Хорошо, запишите решение себе в тетрадь, а я пройду и посмотрю.</w:t>
      </w:r>
      <w:r w:rsidRPr="008179A2">
        <w:rPr>
          <w:rFonts w:ascii="Times New Roman" w:hAnsi="Times New Roman"/>
          <w:i/>
          <w:iCs/>
          <w:color w:val="000000"/>
          <w:sz w:val="24"/>
          <w:szCs w:val="24"/>
        </w:rPr>
        <w:t>(Дети записывают, учитель ходит и проверяет.)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Кто может пойти и записать решение на доске?</w:t>
      </w:r>
      <w:r w:rsidRPr="008179A2">
        <w:rPr>
          <w:rFonts w:ascii="Times New Roman" w:hAnsi="Times New Roman"/>
          <w:color w:val="000000"/>
          <w:sz w:val="24"/>
          <w:szCs w:val="24"/>
        </w:rPr>
        <w:br/>
        <w:t>(Ученик выходит и пишет, а в это время класс проверяет у себя, дети показывают сигнальными карточками,  верно или нет.)</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Молодцы! Вы отлично справляетесь с заданиями. А мы с вами переходим к примерам. Вспомним, как их  решать. Посмотрите в учебнике №2.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Обратите внимание,  нам предлагают вспомнить  из чего состоит число.</w:t>
      </w:r>
      <w:r w:rsidRPr="008179A2">
        <w:rPr>
          <w:rFonts w:ascii="Times New Roman" w:hAnsi="Times New Roman"/>
          <w:color w:val="000000"/>
          <w:sz w:val="24"/>
          <w:szCs w:val="24"/>
        </w:rPr>
        <w:br/>
        <w:t>Посмотрите на первое число. Из чего состоит число 8?</w:t>
      </w:r>
      <w:r w:rsidRPr="008179A2">
        <w:rPr>
          <w:rFonts w:ascii="Times New Roman" w:hAnsi="Times New Roman"/>
          <w:color w:val="000000"/>
          <w:sz w:val="24"/>
          <w:szCs w:val="24"/>
        </w:rPr>
        <w:br/>
        <w:t>1</w:t>
      </w:r>
      <w:r w:rsidRPr="008179A2">
        <w:rPr>
          <w:rFonts w:ascii="Times New Roman" w:hAnsi="Times New Roman"/>
          <w:b/>
          <w:bCs/>
          <w:color w:val="000000"/>
          <w:sz w:val="24"/>
          <w:szCs w:val="24"/>
        </w:rPr>
        <w:t>.   8</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CF57AE">
        <w:rPr>
          <w:rFonts w:ascii="Times New Roman" w:hAnsi="Times New Roman"/>
          <w:noProof/>
          <w:color w:val="000000"/>
          <w:sz w:val="24"/>
          <w:szCs w:val="24"/>
          <w:bdr w:val="single" w:sz="2" w:space="0" w:color="000000" w:frame="1"/>
        </w:rPr>
      </w:r>
      <w:r w:rsidRPr="00CF57AE">
        <w:rPr>
          <w:rFonts w:ascii="Times New Roman" w:hAnsi="Times New Roman"/>
          <w:noProof/>
          <w:color w:val="000000"/>
          <w:sz w:val="24"/>
          <w:szCs w:val="24"/>
          <w:bdr w:val="single" w:sz="2" w:space="0" w:color="000000" w:frame="1"/>
        </w:rPr>
        <w:pict>
          <v:rect id="Прямоугольник 7510" o:spid="_x0000_s1193" alt="https://docs.google.com/drawings/image?id=spPBtN6SHVIRAJgIWP6wc6Q&amp;rev=1&amp;h=20&amp;w=22&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AVQwJZKgMAAD0GAAAO&#10;AAAAAAAAAAAAAAAAAC4CAABkcnMvZTJvRG9jLnhtbFBLAQItABQABgAIAAAAIQBMoOks2AAAAAMB&#10;AAAPAAAAAAAAAAAAAAAAAIQFAABkcnMvZG93bnJldi54bWxQSwUGAAAAAAQABADzAAAAiQYAAAAA&#10;" filled="f" stroked="f">
            <o:lock v:ext="edit" aspectratio="t"/>
            <w10:wrap type="none"/>
            <w10:anchorlock/>
          </v:rect>
        </w:pict>
      </w:r>
      <w:r w:rsidRPr="00CF57AE">
        <w:rPr>
          <w:rFonts w:ascii="Times New Roman" w:hAnsi="Times New Roman"/>
          <w:noProof/>
          <w:color w:val="000000"/>
          <w:sz w:val="24"/>
          <w:szCs w:val="24"/>
          <w:bdr w:val="single" w:sz="2" w:space="0" w:color="000000" w:frame="1"/>
        </w:rPr>
      </w:r>
      <w:r>
        <w:rPr>
          <w:rFonts w:ascii="Times New Roman" w:hAnsi="Times New Roman"/>
          <w:noProof/>
          <w:color w:val="000000"/>
          <w:sz w:val="24"/>
          <w:szCs w:val="24"/>
          <w:bdr w:val="single" w:sz="2" w:space="0" w:color="000000" w:frame="1"/>
        </w:rPr>
        <w:pict>
          <v:rect id="Прямоугольник 7509" o:spid="_x0000_s1192" alt="https://docs.google.com/drawings/image?id=sRlUeyIOYmAxVJ3AD4anPbQ&amp;rev=1&amp;h=17&amp;w=24&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dityvCsDAAA9BgAA&#10;DgAAAAAAAAAAAAAAAAAuAgAAZHJzL2Uyb0RvYy54bWxQSwECLQAUAAYACAAAACEATKDpLNgAAAAD&#10;AQAADwAAAAAAAAAAAAAAAACFBQAAZHJzL2Rvd25yZXYueG1sUEsFBgAAAAAEAAQA8wAAAIoGAAAA&#10;AA==&#10;" filled="f" stroked="f">
            <o:lock v:ext="edit" aspectratio="t"/>
            <w10:wrap type="none"/>
            <w10:anchorlock/>
          </v:rect>
        </w:pic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6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8-6=2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6 и 2. </w:t>
      </w:r>
      <w:r w:rsidRPr="008179A2">
        <w:rPr>
          <w:rFonts w:ascii="Times New Roman" w:hAnsi="Times New Roman"/>
          <w:color w:val="000000"/>
          <w:sz w:val="24"/>
          <w:szCs w:val="24"/>
        </w:rPr>
        <w:br/>
        <w:t>-  Хорошо. Пропустите две клетки вниз и запишите пример, который указан ниже. 8-6</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восьми вычесть шесть. (получится 2).</w:t>
      </w:r>
      <w:r w:rsidRPr="008179A2">
        <w:rPr>
          <w:rFonts w:ascii="Times New Roman" w:hAnsi="Times New Roman"/>
          <w:color w:val="000000"/>
          <w:sz w:val="24"/>
          <w:szCs w:val="24"/>
        </w:rPr>
        <w:br/>
        <w:t>- Молодцы! Следующее число.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2.</w:t>
      </w:r>
      <w:r w:rsidRPr="008179A2">
        <w:rPr>
          <w:rFonts w:ascii="Times New Roman" w:hAnsi="Times New Roman"/>
          <w:b/>
          <w:bCs/>
          <w:color w:val="000000"/>
          <w:sz w:val="24"/>
          <w:szCs w:val="24"/>
        </w:rPr>
        <w:t>     9</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CF57AE">
        <w:rPr>
          <w:rFonts w:ascii="Times New Roman" w:hAnsi="Times New Roman"/>
          <w:noProof/>
          <w:color w:val="000000"/>
          <w:sz w:val="24"/>
          <w:szCs w:val="24"/>
          <w:bdr w:val="single" w:sz="2" w:space="0" w:color="000000" w:frame="1"/>
        </w:rPr>
      </w:r>
      <w:r w:rsidRPr="00CF57AE">
        <w:rPr>
          <w:rFonts w:ascii="Times New Roman" w:hAnsi="Times New Roman"/>
          <w:noProof/>
          <w:color w:val="000000"/>
          <w:sz w:val="24"/>
          <w:szCs w:val="24"/>
          <w:bdr w:val="single" w:sz="2" w:space="0" w:color="000000" w:frame="1"/>
        </w:rPr>
        <w:pict>
          <v:rect id="Прямоугольник 7508" o:spid="_x0000_s1191" alt="https://docs.google.com/drawings/image?id=s_FOgXRm8H8OxIu4iCDGE9g&amp;rev=1&amp;h=17&amp;w=24&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DypxORKgMAAD0GAAAO&#10;AAAAAAAAAAAAAAAAAC4CAABkcnMvZTJvRG9jLnhtbFBLAQItABQABgAIAAAAIQBMoOks2AAAAAMB&#10;AAAPAAAAAAAAAAAAAAAAAIQFAABkcnMvZG93bnJldi54bWxQSwUGAAAAAAQABADzAAAAiQYAAAAA&#10;" filled="f" stroked="f">
            <o:lock v:ext="edit" aspectratio="t"/>
            <w10:wrap type="none"/>
            <w10:anchorlock/>
          </v:rect>
        </w:pict>
      </w:r>
      <w:r w:rsidRPr="00CF57AE">
        <w:rPr>
          <w:rFonts w:ascii="Times New Roman" w:hAnsi="Times New Roman"/>
          <w:noProof/>
          <w:color w:val="000000"/>
          <w:sz w:val="24"/>
          <w:szCs w:val="24"/>
          <w:bdr w:val="single" w:sz="2" w:space="0" w:color="000000" w:frame="1"/>
        </w:rPr>
      </w:r>
      <w:r>
        <w:rPr>
          <w:rFonts w:ascii="Times New Roman" w:hAnsi="Times New Roman"/>
          <w:noProof/>
          <w:color w:val="000000"/>
          <w:sz w:val="24"/>
          <w:szCs w:val="24"/>
          <w:bdr w:val="single" w:sz="2" w:space="0" w:color="000000" w:frame="1"/>
        </w:rPr>
        <w:pict>
          <v:rect id="Прямоугольник 7507" o:spid="_x0000_s1190" alt="https://docs.google.com/drawings/image?id=sJlvkl8HPUP71V0COQRWNsA&amp;rev=1&amp;h=20&amp;w=22&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RV9xYJwMAAD0GAAAOAAAA&#10;AAAAAAAAAAAAAC4CAABkcnMvZTJvRG9jLnhtbFBLAQItABQABgAIAAAAIQBMoOks2AAAAAMBAAAP&#10;AAAAAAAAAAAAAAAAAIEFAABkcnMvZG93bnJldi54bWxQSwUGAAAAAAQABADzAAAAhgYAAAAA&#10;" filled="f" stroked="f">
            <o:lock v:ext="edit" aspectratio="t"/>
            <w10:wrap type="none"/>
            <w10:anchorlock/>
          </v:rect>
        </w:pic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          2</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чего состоит число девять? (из 7 и 2).</w:t>
      </w:r>
      <w:r w:rsidRPr="008179A2">
        <w:rPr>
          <w:rFonts w:ascii="Times New Roman" w:hAnsi="Times New Roman"/>
          <w:color w:val="000000"/>
          <w:sz w:val="24"/>
          <w:szCs w:val="24"/>
        </w:rPr>
        <w:br/>
        <w:t>- Верно, запишите ниже  данный пример.9-7</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девяти вычесть семь…. ( получится 2).</w:t>
      </w:r>
      <w:r w:rsidRPr="008179A2">
        <w:rPr>
          <w:rFonts w:ascii="Times New Roman" w:hAnsi="Times New Roman"/>
          <w:color w:val="000000"/>
          <w:sz w:val="24"/>
          <w:szCs w:val="24"/>
        </w:rPr>
        <w:br/>
        <w:t>- Верно. Следующие два примера решите самостоятельно, а я пройду и проверю.</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3. </w:t>
      </w:r>
      <w:r w:rsidRPr="008179A2">
        <w:rPr>
          <w:rFonts w:ascii="Times New Roman" w:hAnsi="Times New Roman"/>
          <w:b/>
          <w:bCs/>
          <w:color w:val="000000"/>
          <w:sz w:val="24"/>
          <w:szCs w:val="24"/>
        </w:rPr>
        <w:t>   10</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r w:rsidR="00CF57AE" w:rsidRPr="00CF57AE">
        <w:rPr>
          <w:rFonts w:ascii="Times New Roman" w:hAnsi="Times New Roman"/>
          <w:noProof/>
          <w:color w:val="000000"/>
          <w:sz w:val="24"/>
          <w:szCs w:val="24"/>
          <w:bdr w:val="single" w:sz="2" w:space="0" w:color="000000" w:frame="1"/>
        </w:rPr>
      </w:r>
      <w:r w:rsidR="00CF57AE" w:rsidRPr="00CF57AE">
        <w:rPr>
          <w:rFonts w:ascii="Times New Roman" w:hAnsi="Times New Roman"/>
          <w:noProof/>
          <w:color w:val="000000"/>
          <w:sz w:val="24"/>
          <w:szCs w:val="24"/>
          <w:bdr w:val="single" w:sz="2" w:space="0" w:color="000000" w:frame="1"/>
        </w:rPr>
        <w:pict>
          <v:rect id="Прямоугольник 7506" o:spid="_x0000_s1189" alt="https://docs.google.com/drawings/image?id=s7ghppLTZRr52oXM9KANtSQ&amp;rev=1&amp;h=17&amp;w=24&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" filled="f" stroked="f">
            <o:lock v:ext="edit" aspectratio="t"/>
            <w10:wrap type="none"/>
            <w10:anchorlock/>
          </v:rect>
        </w:pict>
      </w:r>
      <w:r w:rsidR="00CF57AE" w:rsidRPr="00CF57AE">
        <w:rPr>
          <w:rFonts w:ascii="Times New Roman" w:hAnsi="Times New Roman"/>
          <w:noProof/>
          <w:color w:val="000000"/>
          <w:sz w:val="24"/>
          <w:szCs w:val="24"/>
          <w:bdr w:val="single" w:sz="2" w:space="0" w:color="000000" w:frame="1"/>
        </w:rPr>
      </w:r>
      <w:r w:rsidR="00CF57AE">
        <w:rPr>
          <w:rFonts w:ascii="Times New Roman" w:hAnsi="Times New Roman"/>
          <w:noProof/>
          <w:color w:val="000000"/>
          <w:sz w:val="24"/>
          <w:szCs w:val="24"/>
          <w:bdr w:val="single" w:sz="2" w:space="0" w:color="000000" w:frame="1"/>
        </w:rPr>
        <w:pict>
          <v:rect id="Прямоугольник 7505" o:spid="_x0000_s1188" alt="https://docs.google.com/drawings/image?id=sP809oPQu8fj5u2KJRJJp1A&amp;rev=1&amp;h=20&amp;w=22&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qNj9myUDAAA9BgAADgAAAAAA&#10;AAAAAAAAAAAuAgAAZHJzL2Uyb0RvYy54bWxQSwECLQAUAAYACAAAACEATKDpLNgAAAADAQAADwAA&#10;AAAAAAAAAAAAAAB/BQAAZHJzL2Rvd25yZXYueG1sUEsFBgAAAAAEAAQA8wAAAIQGAAAAAA==&#10;" filled="f" stroked="f">
            <o:lock v:ext="edit" aspectratio="t"/>
            <w10:wrap type="none"/>
            <w10:anchorlock/>
          </v:rect>
        </w:pic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            3</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чего состоит число десять? (из 7 и 3).</w:t>
      </w:r>
      <w:r w:rsidRPr="008179A2">
        <w:rPr>
          <w:rFonts w:ascii="Times New Roman" w:hAnsi="Times New Roman"/>
          <w:color w:val="000000"/>
          <w:sz w:val="24"/>
          <w:szCs w:val="24"/>
        </w:rPr>
        <w:br/>
        <w:t>- Верно, давайте решим пример, который указан ниже.10-7</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Из десяти вычесть семь…. (получится 3).</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Хорошо, давайте посмотрим на последнее число.</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4.       </w:t>
      </w:r>
      <w:r w:rsidRPr="008179A2">
        <w:rPr>
          <w:rFonts w:ascii="Times New Roman" w:hAnsi="Times New Roman"/>
          <w:b/>
          <w:bCs/>
          <w:color w:val="000000"/>
          <w:sz w:val="24"/>
          <w:szCs w:val="24"/>
        </w:rPr>
        <w:t>10</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r w:rsidR="00CF57AE" w:rsidRPr="00CF57AE">
        <w:rPr>
          <w:rFonts w:ascii="Times New Roman" w:hAnsi="Times New Roman"/>
          <w:noProof/>
          <w:color w:val="000000"/>
          <w:sz w:val="24"/>
          <w:szCs w:val="24"/>
          <w:bdr w:val="single" w:sz="2" w:space="0" w:color="000000" w:frame="1"/>
        </w:rPr>
      </w:r>
      <w:r w:rsidR="00CF57AE" w:rsidRPr="00CF57AE">
        <w:rPr>
          <w:rFonts w:ascii="Times New Roman" w:hAnsi="Times New Roman"/>
          <w:noProof/>
          <w:color w:val="000000"/>
          <w:sz w:val="24"/>
          <w:szCs w:val="24"/>
          <w:bdr w:val="single" w:sz="2" w:space="0" w:color="000000" w:frame="1"/>
        </w:rPr>
        <w:pict>
          <v:rect id="Прямоугольник 7504" o:spid="_x0000_s1187" alt="https://docs.google.com/drawings/image?id=seaFJ0FdvNYgke2YDvopRhQ&amp;rev=1&amp;h=17&amp;w=24&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GRjdcygDAAA9BgAADgAA&#10;AAAAAAAAAAAAAAAuAgAAZHJzL2Uyb0RvYy54bWxQSwECLQAUAAYACAAAACEATKDpLNgAAAADAQAA&#10;DwAAAAAAAAAAAAAAAACCBQAAZHJzL2Rvd25yZXYueG1sUEsFBgAAAAAEAAQA8wAAAIcGAAAAAA==&#10;" filled="f" stroked="f">
            <o:lock v:ext="edit" aspectratio="t"/>
            <w10:wrap type="none"/>
            <w10:anchorlock/>
          </v:rect>
        </w:pict>
      </w:r>
      <w:r w:rsidR="00CF57AE" w:rsidRPr="00CF57AE">
        <w:rPr>
          <w:rFonts w:ascii="Times New Roman" w:hAnsi="Times New Roman"/>
          <w:noProof/>
          <w:color w:val="000000"/>
          <w:sz w:val="24"/>
          <w:szCs w:val="24"/>
          <w:bdr w:val="single" w:sz="2" w:space="0" w:color="000000" w:frame="1"/>
        </w:rPr>
      </w:r>
      <w:r w:rsidR="00CF57AE">
        <w:rPr>
          <w:rFonts w:ascii="Times New Roman" w:hAnsi="Times New Roman"/>
          <w:noProof/>
          <w:color w:val="000000"/>
          <w:sz w:val="24"/>
          <w:szCs w:val="24"/>
          <w:bdr w:val="single" w:sz="2" w:space="0" w:color="000000" w:frame="1"/>
        </w:rPr>
        <w:pict>
          <v:rect id="Прямоугольник 7503" o:spid="_x0000_s1186" alt="https://docs.google.com/drawings/image?id=sh1FSaMIGcqh6dxzS9rNEjA&amp;rev=1&amp;h=20&amp;w=22&amp;ac=1"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ZpeVzCgDAAA9BgAADgAA&#10;AAAAAAAAAAAAAAAuAgAAZHJzL2Uyb0RvYy54bWxQSwECLQAUAAYACAAAACEATKDpLNgAAAADAQAA&#10;DwAAAAAAAAAAAAAAAACCBQAAZHJzL2Rvd25yZXYueG1sUEsFBgAAAAAEAAQA8wAAAIcGAAAAAA==&#10;" filled="f" stroked="f">
            <o:lock v:ext="edit" aspectratio="t"/>
            <w10:wrap type="none"/>
            <w10:anchorlock/>
          </v:rect>
        </w:pic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6           ?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Из чего состоит число десять? (из 6 и 4).</w:t>
      </w:r>
      <w:r w:rsidRPr="008179A2">
        <w:rPr>
          <w:rFonts w:ascii="Times New Roman" w:hAnsi="Times New Roman"/>
          <w:color w:val="000000"/>
          <w:sz w:val="24"/>
          <w:szCs w:val="24"/>
        </w:rPr>
        <w:br/>
        <w:t>- Верно, давайте решим пример, который указан ниже.10-6</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Из десяти вычесть шесть… (получится 4).</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Хорошо, молодцы!</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val="en-US" w:eastAsia="en-US"/>
        </w:rPr>
        <w:t>V</w:t>
      </w:r>
      <w:r w:rsidRPr="008179A2">
        <w:rPr>
          <w:rFonts w:ascii="Times New Roman" w:eastAsia="Calibri" w:hAnsi="Times New Roman"/>
          <w:b/>
          <w:bCs/>
          <w:sz w:val="24"/>
          <w:szCs w:val="24"/>
          <w:lang w:eastAsia="en-US"/>
        </w:rPr>
        <w:t>. Развитие навыков счёта.</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Cs/>
          <w:sz w:val="24"/>
          <w:szCs w:val="24"/>
          <w:lang w:eastAsia="en-US"/>
        </w:rPr>
      </w:pPr>
      <w:r w:rsidRPr="008179A2">
        <w:rPr>
          <w:rFonts w:ascii="Times New Roman" w:eastAsia="Calibri" w:hAnsi="Times New Roman"/>
          <w:bCs/>
          <w:sz w:val="24"/>
          <w:szCs w:val="24"/>
          <w:lang w:eastAsia="en-US"/>
        </w:rPr>
        <w:t>Самостоятельная работа учащихся с последующей взаимопроверкой.</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1. Вставь пропущенное число.</w:t>
      </w:r>
    </w:p>
    <w:tbl>
      <w:tblPr>
        <w:tblW w:w="8041" w:type="dxa"/>
        <w:jc w:val="center"/>
        <w:tblLayout w:type="fixed"/>
        <w:tblCellMar>
          <w:top w:w="60" w:type="dxa"/>
          <w:left w:w="60" w:type="dxa"/>
          <w:bottom w:w="60" w:type="dxa"/>
          <w:right w:w="60" w:type="dxa"/>
        </w:tblCellMar>
        <w:tblLook w:val="0000"/>
      </w:tblPr>
      <w:tblGrid>
        <w:gridCol w:w="2551"/>
        <w:gridCol w:w="2888"/>
        <w:gridCol w:w="2602"/>
      </w:tblGrid>
      <w:tr w:rsidR="00F46B3F" w:rsidRPr="008179A2" w:rsidTr="00F46B3F">
        <w:trPr>
          <w:jc w:val="center"/>
        </w:trPr>
        <w:tc>
          <w:tcPr>
            <w:tcW w:w="1586" w:type="pct"/>
            <w:tcBorders>
              <w:top w:val="nil"/>
              <w:left w:val="nil"/>
              <w:bottom w:val="nil"/>
              <w:right w:val="nil"/>
            </w:tcBorders>
          </w:tcPr>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 + 3 = 6</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 + 6 = 7</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 + 2 = 8</w:t>
            </w:r>
          </w:p>
        </w:tc>
        <w:tc>
          <w:tcPr>
            <w:tcW w:w="1796" w:type="pct"/>
            <w:tcBorders>
              <w:top w:val="nil"/>
              <w:left w:val="nil"/>
              <w:bottom w:val="nil"/>
              <w:right w:val="nil"/>
            </w:tcBorders>
          </w:tcPr>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6 – * = 3</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7 – * = 1</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8 - * = 5</w:t>
            </w:r>
          </w:p>
        </w:tc>
        <w:tc>
          <w:tcPr>
            <w:tcW w:w="1618" w:type="pct"/>
            <w:tcBorders>
              <w:top w:val="nil"/>
              <w:left w:val="nil"/>
              <w:bottom w:val="nil"/>
              <w:right w:val="nil"/>
            </w:tcBorders>
          </w:tcPr>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4 + * = 8</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3 + * = 3</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7 + * = 10</w:t>
            </w:r>
          </w:p>
        </w:tc>
      </w:tr>
    </w:tbl>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val="en-US" w:eastAsia="en-US"/>
        </w:rPr>
        <w:t>VI</w:t>
      </w:r>
      <w:r w:rsidRPr="008179A2">
        <w:rPr>
          <w:rFonts w:ascii="Times New Roman" w:eastAsia="Calibri" w:hAnsi="Times New Roman"/>
          <w:b/>
          <w:bCs/>
          <w:sz w:val="24"/>
          <w:szCs w:val="24"/>
          <w:lang w:eastAsia="en-US"/>
        </w:rPr>
        <w:t>. Работа с шахматами.</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Cs/>
          <w:sz w:val="24"/>
          <w:szCs w:val="24"/>
          <w:lang w:eastAsia="en-US"/>
        </w:rPr>
      </w:pPr>
      <w:r w:rsidRPr="008179A2">
        <w:rPr>
          <w:rFonts w:ascii="Times New Roman" w:eastAsia="Calibri" w:hAnsi="Times New Roman"/>
          <w:bCs/>
          <w:sz w:val="24"/>
          <w:szCs w:val="24"/>
          <w:lang w:eastAsia="en-US"/>
        </w:rPr>
        <w:lastRenderedPageBreak/>
        <w:t>- Я вас приглашаю в шахматную страну.</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Ну вот подошли мы к воротам в Шахматную страну и у ворот нас встречают.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Кто же нас встречает?</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Чтобы ответить на этот вопрос мы поиграем в игру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sz w:val="24"/>
          <w:szCs w:val="24"/>
        </w:rPr>
        <w:t xml:space="preserve">– </w:t>
      </w:r>
      <w:r w:rsidRPr="008179A2">
        <w:rPr>
          <w:rFonts w:ascii="Times New Roman" w:hAnsi="Times New Roman"/>
          <w:b/>
          <w:color w:val="000000"/>
          <w:sz w:val="24"/>
          <w:szCs w:val="24"/>
        </w:rPr>
        <w:t>ИГРА «ВОЛШЕБНЫЙ МЕШОЧЕК»</w:t>
      </w:r>
      <w:r w:rsidRPr="008179A2">
        <w:rPr>
          <w:rFonts w:ascii="Times New Roman" w:hAnsi="Times New Roman"/>
          <w:color w:val="000000"/>
          <w:sz w:val="24"/>
          <w:szCs w:val="24"/>
        </w:rPr>
        <w:t xml:space="preserve"> Описание игры: Опустить руку в мешочек,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достать фигуру и определить, что это за фигура, назвать её, поставить на своё место на </w:t>
      </w:r>
    </w:p>
    <w:p w:rsidR="00F46B3F" w:rsidRPr="008179A2" w:rsidRDefault="00F46B3F" w:rsidP="008179A2">
      <w:pPr>
        <w:shd w:val="clear" w:color="auto" w:fill="FFFFFF"/>
        <w:spacing w:after="0" w:line="240" w:lineRule="auto"/>
        <w:textAlignment w:val="baseline"/>
        <w:rPr>
          <w:rFonts w:ascii="Times New Roman" w:hAnsi="Times New Roman"/>
          <w:i/>
          <w:color w:val="000000"/>
          <w:sz w:val="24"/>
          <w:szCs w:val="24"/>
        </w:rPr>
      </w:pPr>
      <w:r w:rsidRPr="008179A2">
        <w:rPr>
          <w:rFonts w:ascii="Times New Roman" w:hAnsi="Times New Roman"/>
          <w:color w:val="000000"/>
          <w:sz w:val="24"/>
          <w:szCs w:val="24"/>
        </w:rPr>
        <w:t xml:space="preserve">шахматной доске  </w:t>
      </w:r>
      <w:r w:rsidRPr="008179A2">
        <w:rPr>
          <w:rFonts w:ascii="Times New Roman" w:hAnsi="Times New Roman"/>
          <w:i/>
          <w:color w:val="000000"/>
          <w:sz w:val="24"/>
          <w:szCs w:val="24"/>
        </w:rPr>
        <w:t>(Король)</w:t>
      </w:r>
    </w:p>
    <w:p w:rsidR="00F46B3F" w:rsidRPr="008179A2" w:rsidRDefault="00F46B3F" w:rsidP="008179A2">
      <w:pPr>
        <w:shd w:val="clear" w:color="auto" w:fill="FFFFFF"/>
        <w:spacing w:after="0" w:line="240" w:lineRule="auto"/>
        <w:textAlignment w:val="baseline"/>
        <w:rPr>
          <w:rFonts w:ascii="Times New Roman" w:hAnsi="Times New Roman"/>
          <w:b/>
          <w:color w:val="000000"/>
          <w:spacing w:val="4"/>
          <w:sz w:val="24"/>
          <w:szCs w:val="24"/>
        </w:rPr>
      </w:pPr>
      <w:r w:rsidRPr="008179A2">
        <w:rPr>
          <w:rFonts w:ascii="Times New Roman" w:hAnsi="Times New Roman"/>
          <w:b/>
          <w:color w:val="000000"/>
          <w:sz w:val="24"/>
          <w:szCs w:val="24"/>
          <w:bdr w:val="none" w:sz="0" w:space="0" w:color="auto" w:frame="1"/>
        </w:rPr>
        <w:t xml:space="preserve">Физкультминутка (под музыку)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Если нарисовать одновременно все возможные ходы короля, то рисунок будет похож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на солнышко. Я предлагаюс помощью движений рук изобразить это солнышко 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согреть весь ми</w:t>
      </w:r>
      <w:r w:rsidRPr="008179A2">
        <w:rPr>
          <w:rFonts w:ascii="Times New Roman" w:hAnsi="Times New Roman"/>
          <w:color w:val="000000"/>
          <w:spacing w:val="4"/>
          <w:sz w:val="24"/>
          <w:szCs w:val="24"/>
          <w:bdr w:val="none" w:sz="0" w:space="0" w:color="auto" w:frame="1"/>
        </w:rPr>
        <w:t>р.</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Руки вверх по вертикали,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Руки вверх по диагонали,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Руки в стороны по горизонтали,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Руки вниз по диагонали,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Руки вниз по вертикали</w:t>
      </w:r>
    </w:p>
    <w:p w:rsidR="00F46B3F" w:rsidRPr="008179A2" w:rsidRDefault="00F46B3F" w:rsidP="008179A2">
      <w:pPr>
        <w:shd w:val="clear" w:color="auto" w:fill="FFFFFF"/>
        <w:spacing w:after="0" w:line="240" w:lineRule="auto"/>
        <w:textAlignment w:val="baseline"/>
        <w:rPr>
          <w:rFonts w:ascii="Times New Roman" w:hAnsi="Times New Roman"/>
          <w:i/>
          <w:color w:val="000000"/>
          <w:sz w:val="24"/>
          <w:szCs w:val="24"/>
        </w:rPr>
      </w:pP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b/>
          <w:bCs/>
          <w:color w:val="000000"/>
          <w:sz w:val="24"/>
          <w:szCs w:val="24"/>
          <w:u w:val="single"/>
        </w:rPr>
        <w:t>Король</w:t>
      </w:r>
      <w:r w:rsidRPr="008179A2">
        <w:rPr>
          <w:rFonts w:ascii="Times New Roman" w:hAnsi="Times New Roman"/>
          <w:b/>
          <w:bCs/>
          <w:color w:val="000000"/>
          <w:sz w:val="24"/>
          <w:szCs w:val="24"/>
        </w:rPr>
        <w:t xml:space="preserve"> – ключевая фигура в шахматах. </w:t>
      </w:r>
      <w:r w:rsidRPr="008179A2">
        <w:rPr>
          <w:rFonts w:ascii="Times New Roman" w:hAnsi="Times New Roman"/>
          <w:color w:val="000000"/>
          <w:sz w:val="24"/>
          <w:szCs w:val="24"/>
        </w:rPr>
        <w:t>Хоть король и главная фигура в шахматах, она не является сильнейшей.</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rPr>
        <w:t xml:space="preserve">– Рассмотрим две картинки. </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noProof/>
          <w:sz w:val="24"/>
          <w:szCs w:val="24"/>
        </w:rPr>
        <w:drawing>
          <wp:inline distT="0" distB="0" distL="0" distR="0">
            <wp:extent cx="2785745" cy="1724025"/>
            <wp:effectExtent l="0" t="0" r="0" b="9525"/>
            <wp:docPr id="7358" name="Рисунок 7358" descr="http://www.megachess.net/content/School/Book/Korol%201.jpg"/>
            <wp:cNvGraphicFramePr/>
            <a:graphic xmlns:a="http://schemas.openxmlformats.org/drawingml/2006/main">
              <a:graphicData uri="http://schemas.openxmlformats.org/drawingml/2006/picture">
                <pic:pic xmlns:pic="http://schemas.openxmlformats.org/drawingml/2006/picture">
                  <pic:nvPicPr>
                    <pic:cNvPr id="8198" name="Picture 6" descr="http://www.megachess.net/content/School/Book/Korol%201.jpg"/>
                    <pic:cNvPicPr>
                      <a:picLocks noChangeAspect="1" noChangeArrowheads="1"/>
                    </pic:cNvPicPr>
                  </pic:nvPicPr>
                  <pic:blipFill>
                    <a:blip r:embed="rId116" cstate="print"/>
                    <a:srcRect/>
                    <a:stretch>
                      <a:fillRect/>
                    </a:stretch>
                  </pic:blipFill>
                  <pic:spPr bwMode="auto">
                    <a:xfrm>
                      <a:off x="0" y="0"/>
                      <a:ext cx="2786087" cy="1724237"/>
                    </a:xfrm>
                    <a:prstGeom prst="rect">
                      <a:avLst/>
                    </a:prstGeom>
                    <a:noFill/>
                  </pic:spPr>
                </pic:pic>
              </a:graphicData>
            </a:graphic>
          </wp:inline>
        </w:drawing>
      </w:r>
      <w:r w:rsidRPr="008179A2">
        <w:rPr>
          <w:rFonts w:ascii="Times New Roman" w:hAnsi="Times New Roman"/>
          <w:noProof/>
          <w:sz w:val="24"/>
          <w:szCs w:val="24"/>
        </w:rPr>
        <w:drawing>
          <wp:inline distT="0" distB="0" distL="0" distR="0">
            <wp:extent cx="2820670" cy="1733550"/>
            <wp:effectExtent l="0" t="0" r="0" b="0"/>
            <wp:docPr id="7359" name="Рисунок 1" descr="C:\Users\Гульнара\Desktop\qu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ьнара\Desktop\queen.jpg"/>
                    <pic:cNvPicPr>
                      <a:picLocks noChangeAspect="1" noChangeArrowheads="1"/>
                    </pic:cNvPicPr>
                  </pic:nvPicPr>
                  <pic:blipFill>
                    <a:blip r:embed="rId117" cstate="print"/>
                    <a:srcRect/>
                    <a:stretch>
                      <a:fillRect/>
                    </a:stretch>
                  </pic:blipFill>
                  <pic:spPr bwMode="auto">
                    <a:xfrm>
                      <a:off x="0" y="0"/>
                      <a:ext cx="2820835" cy="1733651"/>
                    </a:xfrm>
                    <a:prstGeom prst="rect">
                      <a:avLst/>
                    </a:prstGeom>
                    <a:noFill/>
                    <a:ln w="9525">
                      <a:noFill/>
                      <a:miter lim="800000"/>
                      <a:headEnd/>
                      <a:tailEnd/>
                    </a:ln>
                  </pic:spPr>
                </pic:pic>
              </a:graphicData>
            </a:graphic>
          </wp:inline>
        </w:drawing>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rPr>
        <w:t>– Какая фигура изображена на первой картинке? На второй?</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rPr>
        <w:t>– Рассмотрите внимательно картинки, чем они еще отличаются?</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sz w:val="24"/>
          <w:szCs w:val="24"/>
        </w:rPr>
        <w:t xml:space="preserve">– Правильно! Король ходит как ферзь, </w:t>
      </w:r>
      <w:r w:rsidRPr="008179A2">
        <w:rPr>
          <w:rFonts w:ascii="Times New Roman" w:hAnsi="Times New Roman"/>
          <w:color w:val="000000"/>
          <w:sz w:val="24"/>
          <w:szCs w:val="24"/>
        </w:rPr>
        <w:t xml:space="preserve">может передвигаться по шахматной доске в любом  направлении: вперед  и назад, вправо и влево, прямо и наискосок, но только на одну клетку. Перепрыгивать через клетки королю запрещается, а так же ходить. За ход пойти на одно из соседних полей — вот предел его возможностей. Поэтому Его Величество считается самой медленной  шахматной фигурой.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Предположим, что королю нужно попасть с 1-й горизонтали на 8-ю. Для этого он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должен будет совершить 7 ходов. Другие фигуры могут одолеть этот путь за меньшее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число  ходов. Словно король идет туда пешком, а другие фигуры передвигаются на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транспорте. По шахматным правилам королю нельзя ходить на атакованные чужими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фигурами поля. Это единственная фигура, которая не может пойти под   неприятельский удар.</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Рубит король так же, как и ходит. Ему разрешено бить любые чужие фигуры, кроме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короля. Но если фигура соперника защищена другой своей фигурой, то король ее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забрать не может. Под бой-то он не ходит! Самого короля нельзя срубить ни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при каких обстоятельствах. Короля не рубят — ему ставят мат!</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Весьма значительную роль</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Играет в шахматах король.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Но больно тихий он ходок: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Всего по клетке за разок!</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rPr>
        <w:lastRenderedPageBreak/>
        <w:t>–  Рассмотрите картинку.</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noProof/>
          <w:color w:val="000000"/>
          <w:sz w:val="24"/>
          <w:szCs w:val="24"/>
        </w:rPr>
        <w:drawing>
          <wp:inline distT="0" distB="0" distL="0" distR="0">
            <wp:extent cx="2139950" cy="1552575"/>
            <wp:effectExtent l="0" t="0" r="0" b="9525"/>
            <wp:docPr id="7360" name="Рисунок 3" descr="Ходы короля"/>
            <wp:cNvGraphicFramePr/>
            <a:graphic xmlns:a="http://schemas.openxmlformats.org/drawingml/2006/main">
              <a:graphicData uri="http://schemas.openxmlformats.org/drawingml/2006/picture">
                <pic:pic xmlns:pic="http://schemas.openxmlformats.org/drawingml/2006/picture">
                  <pic:nvPicPr>
                    <pic:cNvPr id="4098" name="Picture 2" descr="Ходы короля"/>
                    <pic:cNvPicPr>
                      <a:picLocks noChangeAspect="1" noChangeArrowheads="1"/>
                    </pic:cNvPicPr>
                  </pic:nvPicPr>
                  <pic:blipFill>
                    <a:blip r:embed="rId118" cstate="print"/>
                    <a:srcRect/>
                    <a:stretch>
                      <a:fillRect/>
                    </a:stretch>
                  </pic:blipFill>
                  <pic:spPr bwMode="auto">
                    <a:xfrm>
                      <a:off x="0" y="0"/>
                      <a:ext cx="2142056" cy="1554103"/>
                    </a:xfrm>
                    <a:prstGeom prst="rect">
                      <a:avLst/>
                    </a:prstGeom>
                    <a:noFill/>
                  </pic:spPr>
                </pic:pic>
              </a:graphicData>
            </a:graphic>
          </wp:inline>
        </w:drawing>
      </w:r>
    </w:p>
    <w:p w:rsidR="00F46B3F" w:rsidRPr="008179A2" w:rsidRDefault="00F46B3F" w:rsidP="008179A2">
      <w:pPr>
        <w:shd w:val="clear" w:color="auto" w:fill="FFFFFF"/>
        <w:spacing w:after="0" w:line="240" w:lineRule="auto"/>
        <w:textAlignment w:val="baseline"/>
        <w:rPr>
          <w:rFonts w:ascii="Times New Roman" w:hAnsi="Times New Roman"/>
          <w:i/>
          <w:sz w:val="24"/>
          <w:szCs w:val="24"/>
        </w:rPr>
      </w:pPr>
      <w:r w:rsidRPr="008179A2">
        <w:rPr>
          <w:rFonts w:ascii="Times New Roman" w:hAnsi="Times New Roman"/>
          <w:sz w:val="24"/>
          <w:szCs w:val="24"/>
        </w:rPr>
        <w:t xml:space="preserve">– Черному королю надо побить белую ладью. Как вы бы это сделали? </w:t>
      </w:r>
      <w:r w:rsidRPr="008179A2">
        <w:rPr>
          <w:rFonts w:ascii="Times New Roman" w:hAnsi="Times New Roman"/>
          <w:i/>
          <w:sz w:val="24"/>
          <w:szCs w:val="24"/>
        </w:rPr>
        <w:t xml:space="preserve">(ладья ходит </w:t>
      </w:r>
      <w:r w:rsidRPr="008179A2">
        <w:rPr>
          <w:rFonts w:ascii="Times New Roman" w:hAnsi="Times New Roman"/>
          <w:i/>
          <w:sz w:val="24"/>
          <w:szCs w:val="24"/>
          <w:lang w:val="en-US"/>
        </w:rPr>
        <w:t>f</w:t>
      </w:r>
      <w:r w:rsidRPr="008179A2">
        <w:rPr>
          <w:rFonts w:ascii="Times New Roman" w:hAnsi="Times New Roman"/>
          <w:i/>
          <w:sz w:val="24"/>
          <w:szCs w:val="24"/>
        </w:rPr>
        <w:t xml:space="preserve">1 – </w:t>
      </w:r>
      <w:r w:rsidRPr="008179A2">
        <w:rPr>
          <w:rFonts w:ascii="Times New Roman" w:hAnsi="Times New Roman"/>
          <w:i/>
          <w:sz w:val="24"/>
          <w:szCs w:val="24"/>
          <w:lang w:val="en-US"/>
        </w:rPr>
        <w:t>f</w:t>
      </w:r>
      <w:r w:rsidRPr="008179A2">
        <w:rPr>
          <w:rFonts w:ascii="Times New Roman" w:hAnsi="Times New Roman"/>
          <w:i/>
          <w:sz w:val="24"/>
          <w:szCs w:val="24"/>
        </w:rPr>
        <w:t xml:space="preserve"> 8, черный король </w:t>
      </w:r>
      <w:r w:rsidRPr="008179A2">
        <w:rPr>
          <w:rFonts w:ascii="Times New Roman" w:hAnsi="Times New Roman"/>
          <w:i/>
          <w:sz w:val="24"/>
          <w:szCs w:val="24"/>
          <w:lang w:val="en-US"/>
        </w:rPr>
        <w:t>g</w:t>
      </w:r>
      <w:r w:rsidRPr="008179A2">
        <w:rPr>
          <w:rFonts w:ascii="Times New Roman" w:hAnsi="Times New Roman"/>
          <w:i/>
          <w:sz w:val="24"/>
          <w:szCs w:val="24"/>
        </w:rPr>
        <w:t xml:space="preserve">7 – </w:t>
      </w:r>
      <w:r w:rsidRPr="008179A2">
        <w:rPr>
          <w:rFonts w:ascii="Times New Roman" w:hAnsi="Times New Roman"/>
          <w:i/>
          <w:sz w:val="24"/>
          <w:szCs w:val="24"/>
          <w:lang w:val="en-US"/>
        </w:rPr>
        <w:t>f</w:t>
      </w:r>
      <w:r w:rsidRPr="008179A2">
        <w:rPr>
          <w:rFonts w:ascii="Times New Roman" w:hAnsi="Times New Roman"/>
          <w:i/>
          <w:sz w:val="24"/>
          <w:szCs w:val="24"/>
        </w:rPr>
        <w:t>8)</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sz w:val="24"/>
          <w:szCs w:val="24"/>
        </w:rPr>
        <w:t>– Молодцы ребята!</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
          <w:bCs/>
          <w:color w:val="000000"/>
          <w:sz w:val="24"/>
          <w:szCs w:val="24"/>
          <w:lang w:val="en-US"/>
        </w:rPr>
        <w:t>VII</w:t>
      </w:r>
      <w:r w:rsidRPr="008179A2">
        <w:rPr>
          <w:rFonts w:ascii="Times New Roman" w:hAnsi="Times New Roman"/>
          <w:b/>
          <w:bCs/>
          <w:color w:val="000000"/>
          <w:sz w:val="24"/>
          <w:szCs w:val="24"/>
        </w:rPr>
        <w:t>. Подведение итогов: </w:t>
      </w:r>
      <w:r w:rsidRPr="008179A2">
        <w:rPr>
          <w:rFonts w:ascii="Times New Roman" w:hAnsi="Times New Roman"/>
          <w:b/>
          <w:bCs/>
          <w:color w:val="000000"/>
          <w:sz w:val="24"/>
          <w:szCs w:val="24"/>
        </w:rPr>
        <w:br/>
        <w:t xml:space="preserve">- </w:t>
      </w:r>
      <w:r w:rsidRPr="008179A2">
        <w:rPr>
          <w:rFonts w:ascii="Times New Roman" w:hAnsi="Times New Roman"/>
          <w:color w:val="000000"/>
          <w:sz w:val="24"/>
          <w:szCs w:val="24"/>
        </w:rPr>
        <w:t>Чему мы сегодня с вами учились?</w:t>
      </w:r>
      <w:r w:rsidRPr="008179A2">
        <w:rPr>
          <w:rFonts w:ascii="Times New Roman" w:hAnsi="Times New Roman"/>
          <w:color w:val="000000"/>
          <w:sz w:val="24"/>
          <w:szCs w:val="24"/>
        </w:rPr>
        <w:br/>
      </w:r>
      <w:r w:rsidRPr="008179A2">
        <w:rPr>
          <w:rFonts w:ascii="Times New Roman" w:hAnsi="Times New Roman"/>
          <w:bCs/>
          <w:color w:val="000000"/>
          <w:sz w:val="24"/>
          <w:szCs w:val="24"/>
        </w:rPr>
        <w:t>Закончите фразы:</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Я сегодня смог…</w:t>
      </w:r>
    </w:p>
    <w:p w:rsidR="00F46B3F" w:rsidRPr="008179A2" w:rsidRDefault="00F46B3F" w:rsidP="008179A2">
      <w:pPr>
        <w:shd w:val="clear" w:color="auto" w:fill="FFFFFF"/>
        <w:spacing w:after="0" w:line="240" w:lineRule="auto"/>
        <w:rPr>
          <w:rFonts w:ascii="Times New Roman" w:hAnsi="Times New Roman"/>
          <w:bCs/>
          <w:color w:val="000000"/>
          <w:sz w:val="24"/>
          <w:szCs w:val="24"/>
        </w:rPr>
      </w:pPr>
      <w:r w:rsidRPr="008179A2">
        <w:rPr>
          <w:rFonts w:ascii="Times New Roman" w:hAnsi="Times New Roman"/>
          <w:bCs/>
          <w:color w:val="000000"/>
          <w:sz w:val="24"/>
          <w:szCs w:val="24"/>
        </w:rPr>
        <w:t>- Я сегодня научился…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Cs/>
          <w:color w:val="000000"/>
          <w:sz w:val="24"/>
          <w:szCs w:val="24"/>
        </w:rPr>
        <w:t>- У меня не получилось…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lang w:val="en-US"/>
        </w:rPr>
        <w:t>VIII</w:t>
      </w:r>
      <w:r w:rsidRPr="008179A2">
        <w:rPr>
          <w:rFonts w:ascii="Times New Roman" w:hAnsi="Times New Roman"/>
          <w:b/>
          <w:bCs/>
          <w:color w:val="000000"/>
          <w:sz w:val="24"/>
          <w:szCs w:val="24"/>
        </w:rPr>
        <w:t>. Рефлексия.</w:t>
      </w:r>
      <w:r w:rsidRPr="008179A2">
        <w:rPr>
          <w:rFonts w:ascii="Times New Roman" w:hAnsi="Times New Roman"/>
          <w:b/>
          <w:bCs/>
          <w:color w:val="000000"/>
          <w:sz w:val="24"/>
          <w:szCs w:val="24"/>
        </w:rPr>
        <w:br/>
      </w:r>
      <w:r w:rsidRPr="008179A2">
        <w:rPr>
          <w:rFonts w:ascii="Times New Roman" w:hAnsi="Times New Roman"/>
          <w:color w:val="000000"/>
          <w:sz w:val="24"/>
          <w:szCs w:val="24"/>
        </w:rPr>
        <w:t>У вас на партах лежит маленькая карточка, на которой изображен Незнайка. Если на уроке вы всё поняли и вам было не трудно, то раскрасьте Незнайку зеленым цветом, а если вы что-то не поняли и вам было сложно, то раскрасьте красным цветом.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Ребята, спасибо вам большое за работу. Желаю вам дальнейших успехов.</w:t>
      </w:r>
    </w:p>
    <w:p w:rsidR="00F46B3F" w:rsidRPr="008179A2" w:rsidRDefault="00F46B3F" w:rsidP="008179A2">
      <w:pPr>
        <w:shd w:val="clear" w:color="auto" w:fill="FFFFFF"/>
        <w:spacing w:after="0" w:line="240" w:lineRule="auto"/>
        <w:jc w:val="center"/>
        <w:rPr>
          <w:rFonts w:ascii="Times New Roman" w:hAnsi="Times New Roman"/>
          <w:color w:val="000000"/>
          <w:sz w:val="24"/>
          <w:szCs w:val="24"/>
        </w:rPr>
      </w:pPr>
      <w:r w:rsidRPr="008179A2">
        <w:rPr>
          <w:rFonts w:ascii="Times New Roman" w:hAnsi="Times New Roman"/>
          <w:b/>
          <w:bCs/>
          <w:color w:val="000000"/>
          <w:sz w:val="24"/>
          <w:szCs w:val="24"/>
        </w:rPr>
        <w:t>Приложение</w:t>
      </w:r>
    </w:p>
    <w:tbl>
      <w:tblPr>
        <w:tblW w:w="11057" w:type="dxa"/>
        <w:tblInd w:w="-716" w:type="dxa"/>
        <w:shd w:val="clear" w:color="auto" w:fill="FFFFFF"/>
        <w:tblCellMar>
          <w:top w:w="15" w:type="dxa"/>
          <w:left w:w="15" w:type="dxa"/>
          <w:bottom w:w="15" w:type="dxa"/>
          <w:right w:w="15" w:type="dxa"/>
        </w:tblCellMar>
        <w:tblLook w:val="04A0"/>
      </w:tblPr>
      <w:tblGrid>
        <w:gridCol w:w="914"/>
        <w:gridCol w:w="914"/>
        <w:gridCol w:w="914"/>
        <w:gridCol w:w="915"/>
        <w:gridCol w:w="915"/>
        <w:gridCol w:w="915"/>
        <w:gridCol w:w="914"/>
        <w:gridCol w:w="404"/>
        <w:gridCol w:w="914"/>
        <w:gridCol w:w="914"/>
        <w:gridCol w:w="917"/>
        <w:gridCol w:w="917"/>
        <w:gridCol w:w="590"/>
      </w:tblGrid>
      <w:tr w:rsidR="00F46B3F" w:rsidRPr="0030782C" w:rsidTr="00F46B3F">
        <w:trPr>
          <w:trHeight w:val="66"/>
        </w:trPr>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7</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2</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3</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6</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1</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5</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9</w:t>
            </w:r>
          </w:p>
        </w:tc>
        <w:tc>
          <w:tcPr>
            <w:tcW w:w="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rPr>
                <w:rFonts w:ascii="Times New Roman" w:hAnsi="Times New Roman"/>
                <w:color w:val="666666"/>
                <w:sz w:val="20"/>
                <w:szCs w:val="20"/>
              </w:rPr>
            </w:pP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6</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4</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7</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tabs>
                <w:tab w:val="left" w:pos="229"/>
              </w:tabs>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5</w:t>
            </w:r>
          </w:p>
        </w:tc>
        <w:tc>
          <w:tcPr>
            <w:tcW w:w="59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8</w:t>
            </w:r>
          </w:p>
        </w:tc>
      </w:tr>
      <w:tr w:rsidR="00F46B3F" w:rsidRPr="0030782C" w:rsidTr="00F46B3F">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р</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и</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н</w:t>
            </w:r>
          </w:p>
        </w:tc>
        <w:tc>
          <w:tcPr>
            <w:tcW w:w="91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ш</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rPr>
                <w:rFonts w:ascii="Times New Roman" w:hAnsi="Times New Roman"/>
                <w:color w:val="666666"/>
                <w:sz w:val="20"/>
                <w:szCs w:val="20"/>
              </w:rPr>
            </w:pP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з</w:t>
            </w:r>
          </w:p>
        </w:tc>
        <w:tc>
          <w:tcPr>
            <w:tcW w:w="91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а</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ч</w:t>
            </w:r>
          </w:p>
        </w:tc>
        <w:tc>
          <w:tcPr>
            <w:tcW w:w="9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д</w:t>
            </w:r>
          </w:p>
        </w:tc>
        <w:tc>
          <w:tcPr>
            <w:tcW w:w="59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а</w:t>
            </w:r>
          </w:p>
        </w:tc>
      </w:tr>
    </w:tbl>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Ответы</w:t>
      </w:r>
    </w:p>
    <w:tbl>
      <w:tblPr>
        <w:tblW w:w="11139" w:type="dxa"/>
        <w:tblInd w:w="-754" w:type="dxa"/>
        <w:shd w:val="clear" w:color="auto" w:fill="FFFFFF"/>
        <w:tblCellMar>
          <w:top w:w="15" w:type="dxa"/>
          <w:left w:w="15" w:type="dxa"/>
          <w:bottom w:w="15" w:type="dxa"/>
          <w:right w:w="15" w:type="dxa"/>
        </w:tblCellMar>
        <w:tblLook w:val="04A0"/>
      </w:tblPr>
      <w:tblGrid>
        <w:gridCol w:w="923"/>
        <w:gridCol w:w="923"/>
        <w:gridCol w:w="923"/>
        <w:gridCol w:w="923"/>
        <w:gridCol w:w="923"/>
        <w:gridCol w:w="922"/>
        <w:gridCol w:w="922"/>
        <w:gridCol w:w="346"/>
        <w:gridCol w:w="558"/>
        <w:gridCol w:w="1001"/>
        <w:gridCol w:w="925"/>
        <w:gridCol w:w="925"/>
        <w:gridCol w:w="925"/>
      </w:tblGrid>
      <w:tr w:rsidR="00F46B3F" w:rsidRPr="0030782C" w:rsidTr="00F46B3F">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1</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2</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3</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4</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5</w:t>
            </w:r>
          </w:p>
        </w:tc>
        <w:tc>
          <w:tcPr>
            <w:tcW w:w="9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6</w:t>
            </w:r>
          </w:p>
        </w:tc>
        <w:tc>
          <w:tcPr>
            <w:tcW w:w="9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7</w:t>
            </w:r>
          </w:p>
        </w:tc>
        <w:tc>
          <w:tcPr>
            <w:tcW w:w="3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rPr>
                <w:rFonts w:ascii="Times New Roman" w:hAnsi="Times New Roman"/>
                <w:color w:val="666666"/>
                <w:sz w:val="20"/>
                <w:szCs w:val="20"/>
              </w:rPr>
            </w:pPr>
          </w:p>
        </w:tc>
        <w:tc>
          <w:tcPr>
            <w:tcW w:w="5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8</w:t>
            </w:r>
          </w:p>
        </w:tc>
        <w:tc>
          <w:tcPr>
            <w:tcW w:w="100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9</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10</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11</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12</w:t>
            </w:r>
          </w:p>
        </w:tc>
      </w:tr>
      <w:tr w:rsidR="00F46B3F" w:rsidRPr="0030782C" w:rsidTr="00F46B3F">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р</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ш</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92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н</w:t>
            </w:r>
          </w:p>
        </w:tc>
        <w:tc>
          <w:tcPr>
            <w:tcW w:w="9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и</w:t>
            </w:r>
          </w:p>
        </w:tc>
        <w:tc>
          <w:tcPr>
            <w:tcW w:w="9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е</w:t>
            </w:r>
          </w:p>
        </w:tc>
        <w:tc>
          <w:tcPr>
            <w:tcW w:w="3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rPr>
                <w:rFonts w:ascii="Times New Roman" w:hAnsi="Times New Roman"/>
                <w:color w:val="666666"/>
                <w:sz w:val="20"/>
                <w:szCs w:val="20"/>
              </w:rPr>
            </w:pPr>
          </w:p>
        </w:tc>
        <w:tc>
          <w:tcPr>
            <w:tcW w:w="5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з</w:t>
            </w:r>
          </w:p>
        </w:tc>
        <w:tc>
          <w:tcPr>
            <w:tcW w:w="100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а</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д</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а</w:t>
            </w:r>
          </w:p>
        </w:tc>
        <w:tc>
          <w:tcPr>
            <w:tcW w:w="9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46B3F" w:rsidRPr="0030782C" w:rsidRDefault="00F46B3F" w:rsidP="008179A2">
            <w:pPr>
              <w:spacing w:after="0" w:line="240" w:lineRule="auto"/>
              <w:jc w:val="center"/>
              <w:rPr>
                <w:rFonts w:ascii="Times New Roman" w:hAnsi="Times New Roman"/>
                <w:color w:val="000000"/>
                <w:sz w:val="20"/>
                <w:szCs w:val="20"/>
              </w:rPr>
            </w:pPr>
            <w:r w:rsidRPr="0030782C">
              <w:rPr>
                <w:rFonts w:ascii="Times New Roman" w:hAnsi="Times New Roman"/>
                <w:b/>
                <w:bCs/>
                <w:color w:val="000000"/>
                <w:sz w:val="20"/>
                <w:szCs w:val="20"/>
              </w:rPr>
              <w:t>ч</w:t>
            </w:r>
          </w:p>
        </w:tc>
      </w:tr>
    </w:tbl>
    <w:p w:rsidR="00F46B3F" w:rsidRPr="008179A2" w:rsidRDefault="00F46B3F" w:rsidP="008179A2">
      <w:pPr>
        <w:spacing w:after="0" w:line="240" w:lineRule="auto"/>
        <w:rPr>
          <w:rFonts w:ascii="Times New Roman" w:hAnsi="Times New Roman"/>
          <w:sz w:val="24"/>
          <w:szCs w:val="24"/>
        </w:rPr>
      </w:pPr>
    </w:p>
    <w:p w:rsidR="00F46B3F" w:rsidRPr="0030782C" w:rsidRDefault="00F46B3F" w:rsidP="008179A2">
      <w:pPr>
        <w:spacing w:after="0" w:line="240" w:lineRule="auto"/>
        <w:jc w:val="center"/>
        <w:rPr>
          <w:rFonts w:ascii="Times New Roman" w:hAnsi="Times New Roman"/>
          <w:b/>
          <w:bCs/>
          <w:i/>
          <w:iCs/>
          <w:color w:val="000000"/>
          <w:sz w:val="24"/>
          <w:szCs w:val="24"/>
        </w:rPr>
      </w:pPr>
    </w:p>
    <w:p w:rsidR="00F46B3F" w:rsidRPr="0030782C" w:rsidRDefault="00F46B3F" w:rsidP="008179A2">
      <w:pPr>
        <w:spacing w:after="0" w:line="240" w:lineRule="auto"/>
        <w:jc w:val="right"/>
        <w:rPr>
          <w:rFonts w:ascii="Times New Roman" w:hAnsi="Times New Roman"/>
          <w:b/>
          <w:i/>
          <w:sz w:val="24"/>
          <w:szCs w:val="24"/>
        </w:rPr>
      </w:pPr>
      <w:bookmarkStart w:id="3" w:name="bookmark1"/>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Тема. Когда учиться интересно?</w:t>
      </w:r>
    </w:p>
    <w:bookmarkEnd w:id="3"/>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sz w:val="24"/>
          <w:szCs w:val="24"/>
        </w:rPr>
        <w:t>Тема по шахматам. Правила поведения партнёров во время игры.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Cs/>
          <w:sz w:val="24"/>
          <w:szCs w:val="24"/>
        </w:rPr>
        <w:t>Цели:</w:t>
      </w:r>
      <w:r w:rsidRPr="008179A2">
        <w:rPr>
          <w:rFonts w:ascii="Times New Roman" w:hAnsi="Times New Roman"/>
          <w:sz w:val="24"/>
          <w:szCs w:val="24"/>
        </w:rPr>
        <w:t xml:space="preserve"> познакомить с целями и задачами раздела; обсудить условия интересной и успешной учебы;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Cs/>
          <w:sz w:val="24"/>
          <w:szCs w:val="24"/>
        </w:rPr>
        <w:t>Планируемые результаты:</w:t>
      </w:r>
      <w:r w:rsidRPr="008179A2">
        <w:rPr>
          <w:rFonts w:ascii="Times New Roman" w:hAnsi="Times New Roman"/>
          <w:sz w:val="24"/>
          <w:szCs w:val="24"/>
        </w:rPr>
        <w:t xml:space="preserve"> учащиеся научаться осознавать себя частью коллектива.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Цели деятельности учителя:</w:t>
      </w:r>
      <w:r w:rsidRPr="008179A2">
        <w:rPr>
          <w:rFonts w:ascii="Times New Roman" w:hAnsi="Times New Roman"/>
          <w:sz w:val="24"/>
          <w:szCs w:val="24"/>
        </w:rPr>
        <w:t> формирование понятий необходимых для организации успешной и интересной учебы; развитие познавательной и творческой активности; формирование  коммуникативных способностей и умений вести диалог; воспитание интереса к изучению отношений с одноклассниками.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Тип урока: </w:t>
      </w:r>
      <w:r w:rsidRPr="008179A2">
        <w:rPr>
          <w:rFonts w:ascii="Times New Roman" w:hAnsi="Times New Roman"/>
          <w:sz w:val="24"/>
          <w:szCs w:val="24"/>
        </w:rPr>
        <w:t>урок по изучению и первичному закреплению знаний и способов деятельности.</w:t>
      </w:r>
    </w:p>
    <w:p w:rsidR="00F46B3F" w:rsidRPr="008179A2" w:rsidRDefault="00F46B3F" w:rsidP="008179A2">
      <w:pPr>
        <w:spacing w:after="0" w:line="240" w:lineRule="auto"/>
        <w:ind w:firstLine="360"/>
        <w:jc w:val="both"/>
        <w:rPr>
          <w:rFonts w:ascii="Times New Roman" w:hAnsi="Times New Roman"/>
          <w:sz w:val="24"/>
          <w:szCs w:val="24"/>
        </w:rPr>
      </w:pPr>
      <w:r w:rsidRPr="008179A2">
        <w:rPr>
          <w:rFonts w:ascii="Times New Roman" w:hAnsi="Times New Roman"/>
          <w:b/>
          <w:bCs/>
          <w:sz w:val="24"/>
          <w:szCs w:val="24"/>
        </w:rPr>
        <w:t>Планируемые образовательные результаты: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i/>
          <w:iCs/>
          <w:sz w:val="24"/>
          <w:szCs w:val="24"/>
        </w:rPr>
        <w:t>Предметные</w:t>
      </w:r>
      <w:r w:rsidRPr="008179A2">
        <w:rPr>
          <w:rFonts w:ascii="Times New Roman" w:hAnsi="Times New Roman"/>
          <w:b/>
          <w:bCs/>
          <w:sz w:val="24"/>
          <w:szCs w:val="24"/>
        </w:rPr>
        <w:t>: Научатся:</w:t>
      </w:r>
      <w:r w:rsidRPr="008179A2">
        <w:rPr>
          <w:rFonts w:ascii="Times New Roman" w:hAnsi="Times New Roman"/>
          <w:sz w:val="24"/>
          <w:szCs w:val="24"/>
        </w:rPr>
        <w:t> обсуждать условия интересной иуспешной учебы; рассказывать о случаях взаимопомощи в классе; рассказывать о своем учителе.</w:t>
      </w:r>
    </w:p>
    <w:p w:rsidR="00F46B3F" w:rsidRPr="008179A2" w:rsidRDefault="00F46B3F" w:rsidP="008179A2">
      <w:pPr>
        <w:spacing w:after="0" w:line="240" w:lineRule="auto"/>
        <w:ind w:firstLine="360"/>
        <w:rPr>
          <w:rFonts w:ascii="Times New Roman" w:hAnsi="Times New Roman"/>
          <w:sz w:val="24"/>
          <w:szCs w:val="24"/>
        </w:rPr>
      </w:pPr>
      <w:r w:rsidRPr="008179A2">
        <w:rPr>
          <w:rFonts w:ascii="Times New Roman" w:hAnsi="Times New Roman"/>
          <w:b/>
          <w:bCs/>
          <w:sz w:val="24"/>
          <w:szCs w:val="24"/>
        </w:rPr>
        <w:t>Получат возможность научиться:</w:t>
      </w:r>
      <w:r w:rsidRPr="008179A2">
        <w:rPr>
          <w:rFonts w:ascii="Times New Roman" w:hAnsi="Times New Roman"/>
          <w:sz w:val="24"/>
          <w:szCs w:val="24"/>
        </w:rPr>
        <w:t> определять наиболее значимые события в классе, коллективно составлять рассказ о жизни в классе, школе; оформлять фотовыставку; использовать различные материалы и средства художественной выразительности для передачи замысла в собственной деятельности, обсуждать коллективные результаты.</w:t>
      </w:r>
    </w:p>
    <w:p w:rsidR="00F46B3F" w:rsidRPr="008179A2" w:rsidRDefault="00F46B3F" w:rsidP="008179A2">
      <w:pPr>
        <w:spacing w:after="0" w:line="240" w:lineRule="auto"/>
        <w:ind w:firstLine="360"/>
        <w:jc w:val="both"/>
        <w:rPr>
          <w:rFonts w:ascii="Times New Roman" w:hAnsi="Times New Roman"/>
          <w:sz w:val="24"/>
          <w:szCs w:val="24"/>
        </w:rPr>
      </w:pPr>
      <w:r w:rsidRPr="008179A2">
        <w:rPr>
          <w:rFonts w:ascii="Times New Roman" w:hAnsi="Times New Roman"/>
          <w:b/>
          <w:bCs/>
          <w:i/>
          <w:iCs/>
          <w:sz w:val="24"/>
          <w:szCs w:val="24"/>
        </w:rPr>
        <w:lastRenderedPageBreak/>
        <w:t>Личностные:</w:t>
      </w:r>
      <w:r w:rsidRPr="008179A2">
        <w:rPr>
          <w:rFonts w:ascii="Times New Roman" w:hAnsi="Times New Roman"/>
          <w:sz w:val="24"/>
          <w:szCs w:val="24"/>
        </w:rPr>
        <w:t> овладение начальными навыками адаптации в динамично изменяющемся и развивающемся мире; формирование целостного, социально ориентированного взгляда на мир в его органичном единстве и разнообразии природы, уважительного отношения к иному мнению; принятие и освоение социальной роли обучающегося; развитие мотивов учебной деятельности и личностного смысла учения; 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F46B3F" w:rsidRPr="008179A2" w:rsidRDefault="00F46B3F" w:rsidP="008179A2">
      <w:pPr>
        <w:spacing w:after="0" w:line="240" w:lineRule="auto"/>
        <w:ind w:firstLine="360"/>
        <w:jc w:val="both"/>
        <w:rPr>
          <w:rFonts w:ascii="Times New Roman" w:hAnsi="Times New Roman"/>
          <w:sz w:val="24"/>
          <w:szCs w:val="24"/>
        </w:rPr>
      </w:pPr>
      <w:r w:rsidRPr="008179A2">
        <w:rPr>
          <w:rFonts w:ascii="Times New Roman" w:hAnsi="Times New Roman"/>
          <w:b/>
          <w:bCs/>
          <w:sz w:val="24"/>
          <w:szCs w:val="24"/>
        </w:rPr>
        <w:t>Универсальные учебные действия (УУД; умение учиться):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Регулятивные: </w:t>
      </w:r>
      <w:r w:rsidRPr="008179A2">
        <w:rPr>
          <w:rFonts w:ascii="Times New Roman" w:hAnsi="Times New Roman"/>
          <w:sz w:val="24"/>
          <w:szCs w:val="24"/>
        </w:rPr>
        <w:t>различать способ и результат действия: формирование условий, необходимых для организации успешной и интересной учебы.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Познавательные:</w:t>
      </w:r>
      <w:r w:rsidRPr="008179A2">
        <w:rPr>
          <w:rFonts w:ascii="Times New Roman" w:hAnsi="Times New Roman"/>
          <w:sz w:val="24"/>
          <w:szCs w:val="24"/>
        </w:rPr>
        <w:t> </w:t>
      </w:r>
      <w:r w:rsidRPr="008179A2">
        <w:rPr>
          <w:rFonts w:ascii="Times New Roman" w:hAnsi="Times New Roman"/>
          <w:i/>
          <w:iCs/>
          <w:sz w:val="24"/>
          <w:szCs w:val="24"/>
        </w:rPr>
        <w:t>общеучебные</w:t>
      </w:r>
      <w:r w:rsidRPr="008179A2">
        <w:rPr>
          <w:rFonts w:ascii="Times New Roman" w:hAnsi="Times New Roman"/>
          <w:sz w:val="24"/>
          <w:szCs w:val="24"/>
        </w:rPr>
        <w:t> – осознанное и произвольное речевое высказывание в устной форме о своих одноклассниках, о значимых моментах в жизни класса, школы; </w:t>
      </w:r>
      <w:r w:rsidRPr="008179A2">
        <w:rPr>
          <w:rFonts w:ascii="Times New Roman" w:hAnsi="Times New Roman"/>
          <w:i/>
          <w:iCs/>
          <w:sz w:val="24"/>
          <w:szCs w:val="24"/>
        </w:rPr>
        <w:t>логические</w:t>
      </w:r>
      <w:r w:rsidRPr="008179A2">
        <w:rPr>
          <w:rFonts w:ascii="Times New Roman" w:hAnsi="Times New Roman"/>
          <w:sz w:val="24"/>
          <w:szCs w:val="24"/>
        </w:rPr>
        <w:t> – осуществление поиска существенной информации (из рассказа учителя, родителей, из собственного жизненного опыта, рассказов, сказок и т. д.).; научить правилам поведения партнёров во время игры в шахматы.</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Коммуникативные: </w:t>
      </w:r>
      <w:r w:rsidRPr="008179A2">
        <w:rPr>
          <w:rFonts w:ascii="Times New Roman" w:hAnsi="Times New Roman"/>
          <w:sz w:val="24"/>
          <w:szCs w:val="24"/>
        </w:rPr>
        <w:t>определять цели, функции участников, способы взаимодействия; строить монологическое высказывание.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Cs/>
          <w:sz w:val="24"/>
          <w:szCs w:val="24"/>
        </w:rPr>
        <w:t>Оборудование:</w:t>
      </w:r>
      <w:r w:rsidRPr="008179A2">
        <w:rPr>
          <w:rFonts w:ascii="Times New Roman" w:hAnsi="Times New Roman"/>
          <w:sz w:val="24"/>
          <w:szCs w:val="24"/>
        </w:rPr>
        <w:t xml:space="preserve"> листы с кроссвордом; </w:t>
      </w:r>
      <w:r w:rsidRPr="008179A2">
        <w:rPr>
          <w:rFonts w:ascii="Times New Roman" w:hAnsi="Times New Roman"/>
          <w:i/>
          <w:iCs/>
          <w:sz w:val="24"/>
          <w:szCs w:val="24"/>
        </w:rPr>
        <w:t xml:space="preserve">у учащихся </w:t>
      </w:r>
      <w:r w:rsidRPr="008179A2">
        <w:rPr>
          <w:rFonts w:ascii="Times New Roman" w:hAnsi="Times New Roman"/>
          <w:b/>
          <w:bCs/>
          <w:i/>
          <w:iCs/>
          <w:sz w:val="24"/>
          <w:szCs w:val="24"/>
        </w:rPr>
        <w:t>—</w:t>
      </w:r>
      <w:r w:rsidRPr="008179A2">
        <w:rPr>
          <w:rFonts w:ascii="Times New Roman" w:hAnsi="Times New Roman"/>
          <w:sz w:val="24"/>
          <w:szCs w:val="24"/>
        </w:rPr>
        <w:t xml:space="preserve">  цветные карандаши.</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bCs/>
          <w:sz w:val="24"/>
          <w:szCs w:val="24"/>
        </w:rPr>
      </w:pPr>
      <w:bookmarkStart w:id="4" w:name="bookmark2"/>
      <w:r w:rsidRPr="008179A2">
        <w:rPr>
          <w:rFonts w:ascii="Times New Roman" w:hAnsi="Times New Roman"/>
          <w:b/>
          <w:bCs/>
          <w:sz w:val="24"/>
          <w:szCs w:val="24"/>
        </w:rPr>
        <w:t>Ход урока</w:t>
      </w:r>
      <w:bookmarkEnd w:id="4"/>
    </w:p>
    <w:p w:rsidR="00F46B3F" w:rsidRPr="008179A2" w:rsidRDefault="00F46B3F" w:rsidP="008179A2">
      <w:pPr>
        <w:widowControl w:val="0"/>
        <w:numPr>
          <w:ilvl w:val="0"/>
          <w:numId w:val="251"/>
        </w:numPr>
        <w:spacing w:after="0" w:line="240" w:lineRule="auto"/>
        <w:contextualSpacing/>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Организационный момент</w:t>
      </w:r>
    </w:p>
    <w:p w:rsidR="00F46B3F" w:rsidRPr="008179A2" w:rsidRDefault="00F46B3F" w:rsidP="008179A2">
      <w:pPr>
        <w:spacing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На улице зимнее, холодное утро, а у нас в классе тепло и уютно. Посмотрите друг на друга, улыбнитесь, настройтесь на серьезную работу!</w:t>
      </w:r>
    </w:p>
    <w:p w:rsidR="00F46B3F" w:rsidRPr="008179A2" w:rsidRDefault="00F46B3F" w:rsidP="008179A2">
      <w:pPr>
        <w:spacing w:line="240" w:lineRule="auto"/>
        <w:contextualSpacing/>
        <w:rPr>
          <w:rFonts w:ascii="Times New Roman" w:eastAsia="Calibri" w:hAnsi="Times New Roman"/>
          <w:sz w:val="24"/>
          <w:szCs w:val="24"/>
          <w:lang w:eastAsia="en-US"/>
        </w:rPr>
      </w:pPr>
      <w:r w:rsidRPr="008179A2">
        <w:rPr>
          <w:rFonts w:ascii="Times New Roman" w:eastAsia="Calibri" w:hAnsi="Times New Roman"/>
          <w:sz w:val="24"/>
          <w:szCs w:val="24"/>
          <w:lang w:eastAsia="en-US"/>
        </w:rPr>
        <w:t>- Я думаю, что сегодняшний урок принесет нам радость общения друг с другом. Я желаю, чтобы во время работы вы поднялись на ступеньку выше. Успеха вам и удачи!</w:t>
      </w:r>
    </w:p>
    <w:p w:rsidR="00F46B3F" w:rsidRPr="008179A2" w:rsidRDefault="00F46B3F" w:rsidP="008179A2">
      <w:pPr>
        <w:widowControl w:val="0"/>
        <w:numPr>
          <w:ilvl w:val="0"/>
          <w:numId w:val="251"/>
        </w:numPr>
        <w:spacing w:after="0" w:line="240" w:lineRule="auto"/>
        <w:contextualSpacing/>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Актуализация знаний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Работа с кроссвордом в парах.</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i/>
          <w:iCs/>
          <w:sz w:val="24"/>
          <w:szCs w:val="24"/>
        </w:rPr>
        <w:t>По горизонтали: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3. Пять братьев, годами равные, ростом разные. </w:t>
      </w:r>
      <w:r w:rsidRPr="008179A2">
        <w:rPr>
          <w:rFonts w:ascii="Times New Roman" w:hAnsi="Times New Roman"/>
          <w:b/>
          <w:bCs/>
          <w:i/>
          <w:iCs/>
          <w:sz w:val="24"/>
          <w:szCs w:val="24"/>
        </w:rPr>
        <w:t>(Пальцы.)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Надпись на письме, открытке, указывающая место назна</w:t>
      </w:r>
      <w:r w:rsidRPr="008179A2">
        <w:rPr>
          <w:rFonts w:ascii="Times New Roman" w:hAnsi="Times New Roman"/>
          <w:sz w:val="24"/>
          <w:szCs w:val="24"/>
        </w:rPr>
        <w:softHyphen/>
        <w:t xml:space="preserve">чения. </w:t>
      </w:r>
      <w:r w:rsidRPr="008179A2">
        <w:rPr>
          <w:rFonts w:ascii="Times New Roman" w:hAnsi="Times New Roman"/>
          <w:b/>
          <w:bCs/>
          <w:i/>
          <w:iCs/>
          <w:sz w:val="24"/>
          <w:szCs w:val="24"/>
        </w:rPr>
        <w:t>(Адрес.)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6.Куда бежит — сама не знает.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степи ровна,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лесу плутает,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Споткнется у порога.</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 xml:space="preserve">Что это? </w:t>
      </w:r>
      <w:r w:rsidRPr="008179A2">
        <w:rPr>
          <w:rFonts w:ascii="Times New Roman" w:hAnsi="Times New Roman"/>
          <w:i/>
          <w:iCs/>
          <w:sz w:val="24"/>
          <w:szCs w:val="24"/>
        </w:rPr>
        <w:t>(Дорога.)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7.Кто в каждый встреченный цветок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Свой опускает хоботок,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после — в улей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Мчится пулей,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И что то прячет в уголок?(пчела)</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i/>
          <w:iCs/>
          <w:sz w:val="24"/>
          <w:szCs w:val="24"/>
        </w:rPr>
        <w:t>По вертикали: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1.Маленький бумажный знак с рисунком, который приклеи</w:t>
      </w:r>
      <w:r w:rsidRPr="008179A2">
        <w:rPr>
          <w:rFonts w:ascii="Times New Roman" w:hAnsi="Times New Roman"/>
          <w:sz w:val="24"/>
          <w:szCs w:val="24"/>
        </w:rPr>
        <w:softHyphen/>
        <w:t xml:space="preserve">вается на конверт. </w:t>
      </w:r>
      <w:r w:rsidRPr="008179A2">
        <w:rPr>
          <w:rFonts w:ascii="Times New Roman" w:hAnsi="Times New Roman"/>
          <w:i/>
          <w:iCs/>
          <w:sz w:val="24"/>
          <w:szCs w:val="24"/>
        </w:rPr>
        <w:t>{Марка.)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2.С ним путешествовала Злючка-Грязючка из труб заводов и фабрик. </w:t>
      </w:r>
      <w:r w:rsidRPr="008179A2">
        <w:rPr>
          <w:rFonts w:ascii="Times New Roman" w:hAnsi="Times New Roman"/>
          <w:i/>
          <w:iCs/>
          <w:sz w:val="24"/>
          <w:szCs w:val="24"/>
        </w:rPr>
        <w:t>(Дым.)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3.Написанный текст, посылаемый друзьям, знакомым, близ</w:t>
      </w:r>
      <w:r w:rsidRPr="008179A2">
        <w:rPr>
          <w:rFonts w:ascii="Times New Roman" w:hAnsi="Times New Roman"/>
          <w:sz w:val="24"/>
          <w:szCs w:val="24"/>
        </w:rPr>
        <w:softHyphen/>
        <w:t xml:space="preserve">ким. </w:t>
      </w:r>
      <w:r w:rsidRPr="008179A2">
        <w:rPr>
          <w:rFonts w:ascii="Times New Roman" w:hAnsi="Times New Roman"/>
          <w:i/>
          <w:iCs/>
          <w:sz w:val="24"/>
          <w:szCs w:val="24"/>
        </w:rPr>
        <w:t>(Письмо.)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5.Дом — стеклянный пузырек,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живет в нем огонек!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Днем он спит, а как проснется,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Ярким пламенем зажжется. </w:t>
      </w:r>
      <w:r w:rsidRPr="008179A2">
        <w:rPr>
          <w:rFonts w:ascii="Times New Roman" w:hAnsi="Times New Roman"/>
          <w:i/>
          <w:iCs/>
          <w:sz w:val="24"/>
          <w:szCs w:val="24"/>
        </w:rPr>
        <w:t>(Лампочка.)</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Какое слово у вас получилось? </w:t>
      </w:r>
      <w:r w:rsidRPr="008179A2">
        <w:rPr>
          <w:rFonts w:ascii="Times New Roman" w:hAnsi="Times New Roman"/>
          <w:i/>
          <w:iCs/>
          <w:sz w:val="24"/>
          <w:szCs w:val="24"/>
        </w:rPr>
        <w:t>(Молодцы.)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(Учитель подводит итоги работы, отмечает отличившиеся команды.)</w:t>
      </w:r>
    </w:p>
    <w:p w:rsidR="00F46B3F" w:rsidRPr="008179A2" w:rsidRDefault="00F46B3F" w:rsidP="008179A2">
      <w:pPr>
        <w:widowControl w:val="0"/>
        <w:numPr>
          <w:ilvl w:val="0"/>
          <w:numId w:val="251"/>
        </w:numPr>
        <w:spacing w:after="0" w:line="240" w:lineRule="auto"/>
        <w:contextualSpacing/>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Самоопределение к деятельности</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Мы начинаем новую часть учебника «Окружающий мир». Рассмотрите ее. Чем она отличается от первой части? </w:t>
      </w:r>
      <w:r w:rsidRPr="008179A2">
        <w:rPr>
          <w:rFonts w:ascii="Times New Roman" w:hAnsi="Times New Roman"/>
          <w:i/>
          <w:iCs/>
          <w:sz w:val="24"/>
          <w:szCs w:val="24"/>
        </w:rPr>
        <w:t>(На обложке другая картинка: была бабочка, а теперь</w:t>
      </w:r>
      <w:r w:rsidRPr="008179A2">
        <w:rPr>
          <w:rFonts w:ascii="Times New Roman" w:hAnsi="Times New Roman"/>
          <w:sz w:val="24"/>
          <w:szCs w:val="24"/>
        </w:rPr>
        <w:t xml:space="preserve"> — </w:t>
      </w:r>
      <w:r w:rsidRPr="008179A2">
        <w:rPr>
          <w:rFonts w:ascii="Times New Roman" w:hAnsi="Times New Roman"/>
          <w:i/>
          <w:iCs/>
          <w:sz w:val="24"/>
          <w:szCs w:val="24"/>
        </w:rPr>
        <w:t>ча</w:t>
      </w:r>
      <w:r w:rsidRPr="008179A2">
        <w:rPr>
          <w:rFonts w:ascii="Times New Roman" w:hAnsi="Times New Roman"/>
          <w:i/>
          <w:iCs/>
          <w:sz w:val="24"/>
          <w:szCs w:val="24"/>
        </w:rPr>
        <w:softHyphen/>
        <w:t>сы-</w:t>
      </w:r>
      <w:r w:rsidRPr="008179A2">
        <w:rPr>
          <w:rFonts w:ascii="Times New Roman" w:hAnsi="Times New Roman"/>
          <w:i/>
          <w:iCs/>
          <w:sz w:val="24"/>
          <w:szCs w:val="24"/>
        </w:rPr>
        <w:lastRenderedPageBreak/>
        <w:t>ходики.)</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Порассуждайте, о чем нам говорит эта картинка. </w:t>
      </w:r>
      <w:r w:rsidRPr="008179A2">
        <w:rPr>
          <w:rFonts w:ascii="Times New Roman" w:hAnsi="Times New Roman"/>
          <w:i/>
          <w:iCs/>
          <w:sz w:val="24"/>
          <w:szCs w:val="24"/>
        </w:rPr>
        <w:t>(При</w:t>
      </w:r>
      <w:r w:rsidRPr="008179A2">
        <w:rPr>
          <w:rFonts w:ascii="Times New Roman" w:hAnsi="Times New Roman"/>
          <w:i/>
          <w:iCs/>
          <w:sz w:val="24"/>
          <w:szCs w:val="24"/>
        </w:rPr>
        <w:softHyphen/>
        <w:t>мерный ответ.</w:t>
      </w:r>
      <w:r w:rsidRPr="008179A2">
        <w:rPr>
          <w:rFonts w:ascii="Times New Roman" w:hAnsi="Times New Roman"/>
          <w:sz w:val="24"/>
          <w:szCs w:val="24"/>
        </w:rPr>
        <w:t xml:space="preserve"> Наверное, авторы учебника хотели сказать о том, что время летит быстро, незаметно. А еще о том, что надо уметь видеть красоту окружающего мира, поэтому и часы у художника получились сказочные — они изобра</w:t>
      </w:r>
      <w:r w:rsidRPr="008179A2">
        <w:rPr>
          <w:rFonts w:ascii="Times New Roman" w:hAnsi="Times New Roman"/>
          <w:sz w:val="24"/>
          <w:szCs w:val="24"/>
        </w:rPr>
        <w:softHyphen/>
        <w:t>жены в виде домика. Может быть, этим авторы учебника хотели сказать, что весь окружающий нас мир — это наш родной дом, который нужно любить, беречь и охранять.)</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Что вы можете сказать об условных обозначениях? </w:t>
      </w:r>
      <w:r w:rsidRPr="008179A2">
        <w:rPr>
          <w:rFonts w:ascii="Times New Roman" w:hAnsi="Times New Roman"/>
          <w:i/>
          <w:iCs/>
          <w:sz w:val="24"/>
          <w:szCs w:val="24"/>
        </w:rPr>
        <w:t>(Они остались такими же.)</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Найдите на страницах учебника наших помощников - Му</w:t>
      </w:r>
      <w:r w:rsidRPr="008179A2">
        <w:rPr>
          <w:rFonts w:ascii="Times New Roman" w:hAnsi="Times New Roman"/>
          <w:sz w:val="24"/>
          <w:szCs w:val="24"/>
        </w:rPr>
        <w:softHyphen/>
        <w:t xml:space="preserve">равьишку и Мудрую Черепаху. Они остались с нами? </w:t>
      </w:r>
      <w:r w:rsidRPr="008179A2">
        <w:rPr>
          <w:rFonts w:ascii="Times New Roman" w:hAnsi="Times New Roman"/>
          <w:i/>
          <w:iCs/>
          <w:sz w:val="24"/>
          <w:szCs w:val="24"/>
        </w:rPr>
        <w:t>(Да.)</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Прочитайте на с. 3 название раздела. </w:t>
      </w:r>
      <w:r w:rsidRPr="008179A2">
        <w:rPr>
          <w:rFonts w:ascii="Times New Roman" w:hAnsi="Times New Roman"/>
          <w:i/>
          <w:iCs/>
          <w:sz w:val="24"/>
          <w:szCs w:val="24"/>
        </w:rPr>
        <w:t>(Что и когда?)</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Прочитайте, чему мы будем учиться.</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Муравьишка вновь готов загадать вам загадку. А вы готовы отгадать?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Стоит высокий светлый дом,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Ребят проворных много в нем.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Там пишут и считают,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Рисуют и читают. </w:t>
      </w:r>
      <w:r w:rsidRPr="008179A2">
        <w:rPr>
          <w:rFonts w:ascii="Times New Roman" w:hAnsi="Times New Roman"/>
          <w:i/>
          <w:iCs/>
          <w:sz w:val="24"/>
          <w:szCs w:val="24"/>
        </w:rPr>
        <w:t>(Школа.)</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В какой школе и в каком классе вы учитесь? (Ответы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Вы не просто девочки и мальчики. Как вас теперь называ</w:t>
      </w:r>
      <w:r w:rsidRPr="008179A2">
        <w:rPr>
          <w:rFonts w:ascii="Times New Roman" w:hAnsi="Times New Roman"/>
          <w:sz w:val="24"/>
          <w:szCs w:val="24"/>
        </w:rPr>
        <w:softHyphen/>
        <w:t xml:space="preserve">ют? </w:t>
      </w:r>
      <w:r w:rsidRPr="008179A2">
        <w:rPr>
          <w:rFonts w:ascii="Times New Roman" w:hAnsi="Times New Roman"/>
          <w:i/>
          <w:iCs/>
          <w:sz w:val="24"/>
          <w:szCs w:val="24"/>
        </w:rPr>
        <w:t>(Школьниками, учениками, первоклассниками.)</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Предположите, о чем сегодня пойдет речь на уроке. </w:t>
      </w:r>
      <w:r w:rsidRPr="008179A2">
        <w:rPr>
          <w:rFonts w:ascii="Times New Roman" w:hAnsi="Times New Roman"/>
          <w:b/>
          <w:bCs/>
          <w:i/>
          <w:iCs/>
          <w:sz w:val="24"/>
          <w:szCs w:val="24"/>
        </w:rPr>
        <w:t xml:space="preserve">(О </w:t>
      </w:r>
      <w:r w:rsidRPr="008179A2">
        <w:rPr>
          <w:rFonts w:ascii="Times New Roman" w:hAnsi="Times New Roman"/>
          <w:i/>
          <w:iCs/>
          <w:sz w:val="24"/>
          <w:szCs w:val="24"/>
        </w:rPr>
        <w:t>на</w:t>
      </w:r>
      <w:r w:rsidRPr="008179A2">
        <w:rPr>
          <w:rFonts w:ascii="Times New Roman" w:hAnsi="Times New Roman"/>
          <w:i/>
          <w:iCs/>
          <w:sz w:val="24"/>
          <w:szCs w:val="24"/>
        </w:rPr>
        <w:softHyphen/>
        <w:t>шей школьной жизни.)</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Прочитайте тему урока на с. 4 учебника*. (</w:t>
      </w:r>
      <w:r w:rsidRPr="008179A2">
        <w:rPr>
          <w:rFonts w:ascii="Times New Roman" w:hAnsi="Times New Roman"/>
          <w:i/>
          <w:iCs/>
          <w:sz w:val="24"/>
          <w:szCs w:val="24"/>
        </w:rPr>
        <w:t>Когда учиться интересно ?)</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Какие учебные задачи мы поставим перед собой на этом уроке?</w:t>
      </w:r>
    </w:p>
    <w:p w:rsidR="00F46B3F" w:rsidRPr="008179A2" w:rsidRDefault="00F46B3F" w:rsidP="008179A2">
      <w:pPr>
        <w:widowControl w:val="0"/>
        <w:numPr>
          <w:ilvl w:val="0"/>
          <w:numId w:val="251"/>
        </w:numPr>
        <w:spacing w:after="0" w:line="240" w:lineRule="auto"/>
        <w:contextualSpacing/>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Работа по теме урока</w:t>
      </w:r>
    </w:p>
    <w:p w:rsidR="00F46B3F" w:rsidRPr="008179A2" w:rsidRDefault="00F46B3F" w:rsidP="008179A2">
      <w:pPr>
        <w:spacing w:after="0" w:line="240" w:lineRule="auto"/>
        <w:rPr>
          <w:rFonts w:ascii="Times New Roman" w:hAnsi="Times New Roman"/>
          <w:b/>
          <w:bCs/>
          <w:sz w:val="24"/>
          <w:szCs w:val="24"/>
        </w:rPr>
      </w:pPr>
      <w:bookmarkStart w:id="5" w:name="bookmark3"/>
      <w:r w:rsidRPr="008179A2">
        <w:rPr>
          <w:rFonts w:ascii="Times New Roman" w:hAnsi="Times New Roman"/>
          <w:b/>
          <w:bCs/>
          <w:sz w:val="24"/>
          <w:szCs w:val="24"/>
        </w:rPr>
        <w:t>1.Беседа, работа по учебнику</w:t>
      </w:r>
      <w:bookmarkEnd w:id="5"/>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Вспомните, как вы пришли в первый класс. </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 xml:space="preserve">Что вы можете рассказать о своем первом дне в школе? Что вы чувствовали? Какое было настроение?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(Рассказы-воспоминания детей о первом ш</w:t>
      </w:r>
      <w:r w:rsidRPr="008179A2">
        <w:rPr>
          <w:rFonts w:ascii="Times New Roman" w:hAnsi="Times New Roman"/>
          <w:sz w:val="24"/>
          <w:szCs w:val="24"/>
          <w:u w:val="single"/>
        </w:rPr>
        <w:t>к</w:t>
      </w:r>
      <w:r w:rsidRPr="008179A2">
        <w:rPr>
          <w:rFonts w:ascii="Times New Roman" w:hAnsi="Times New Roman"/>
          <w:sz w:val="24"/>
          <w:szCs w:val="24"/>
        </w:rPr>
        <w:t>ольном дне.)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2.Показ видеофильма (3мин.40 сек.)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Изменились ли вы за это время?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Все ли знают правила поведения в школе? Какие? (Ответы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Свою первую школ</w:t>
      </w:r>
      <w:r w:rsidRPr="008179A2">
        <w:rPr>
          <w:rFonts w:ascii="Times New Roman" w:hAnsi="Times New Roman"/>
          <w:b/>
          <w:sz w:val="24"/>
          <w:szCs w:val="24"/>
        </w:rPr>
        <w:t>у</w:t>
      </w:r>
      <w:r w:rsidRPr="008179A2">
        <w:rPr>
          <w:rFonts w:ascii="Times New Roman" w:hAnsi="Times New Roman"/>
          <w:sz w:val="24"/>
          <w:szCs w:val="24"/>
        </w:rPr>
        <w:t>, первого учителя и первый класс человек помнит всю жизнь.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Я желаю, чтобы у вас сохранились самые добрые воспоминания о школьной жизни.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Давайте подумаем, какое значение имеет слово «класс». (Ответы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Класс — это помещение, в котором проходят уроки. Его еще можно назвать кабинетом. Вот наш классный кабинет.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(Учитель называет номер кабинета.)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еще класс — это группа учеников одного и того же года об</w:t>
      </w:r>
      <w:r w:rsidRPr="008179A2">
        <w:rPr>
          <w:rFonts w:ascii="Times New Roman" w:hAnsi="Times New Roman"/>
          <w:sz w:val="24"/>
          <w:szCs w:val="24"/>
        </w:rPr>
        <w:softHyphen/>
        <w:t>учения, коллектив одноклассников. Вы все — один классный кол</w:t>
      </w:r>
      <w:r w:rsidRPr="008179A2">
        <w:rPr>
          <w:rFonts w:ascii="Times New Roman" w:hAnsi="Times New Roman"/>
          <w:sz w:val="24"/>
          <w:szCs w:val="24"/>
        </w:rPr>
        <w:softHyphen/>
        <w:t>лектив, т. е. класс.</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Интересно ли вам учиться? Почему? (Ответы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Рассмотрите рисунок на с. 4. Как вы думаете, что должно быть в помещении класса, чтобы было интересно учиться? (Ответы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А каким должен быть ваш коллектив, чтобы было интересно учиться? (Ответы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Рассмотрите фотографии на с. 5. Расскажите, как вы помо</w:t>
      </w:r>
      <w:r w:rsidRPr="008179A2">
        <w:rPr>
          <w:rFonts w:ascii="Times New Roman" w:hAnsi="Times New Roman"/>
          <w:sz w:val="24"/>
          <w:szCs w:val="24"/>
        </w:rPr>
        <w:softHyphen/>
        <w:t>гаете друг другу учиться. (Ответы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Кто еще вам помогает учиться, открывать новые знания? Расскажите об этом. (Отве</w:t>
      </w:r>
      <w:r w:rsidRPr="008179A2">
        <w:rPr>
          <w:rFonts w:ascii="Times New Roman" w:hAnsi="Times New Roman"/>
          <w:sz w:val="24"/>
          <w:szCs w:val="24"/>
        </w:rPr>
        <w:softHyphen/>
        <w:t>ты детей.)</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Знаете ли вы правила поведения в классе?</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Давайте составим памятку и повесим ее в свой классный уголок.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3.Памятка  «Правила поведения в классе»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Не ябедничать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Не обижать друг друга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lastRenderedPageBreak/>
        <w:t>Не драться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Не дразниться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Не перебивать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Не критиковать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Давайте вернемся к вопросу, прозвучавшему в начале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Прочитайте.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Какие выводы вы можете сделать?</w:t>
      </w:r>
    </w:p>
    <w:p w:rsidR="00F46B3F" w:rsidRPr="008179A2" w:rsidRDefault="00F46B3F" w:rsidP="008179A2">
      <w:pPr>
        <w:spacing w:after="0" w:line="240" w:lineRule="auto"/>
        <w:rPr>
          <w:rFonts w:ascii="Times New Roman" w:hAnsi="Times New Roman"/>
          <w:i/>
          <w:iCs/>
          <w:sz w:val="24"/>
          <w:szCs w:val="24"/>
        </w:rPr>
      </w:pPr>
      <w:r w:rsidRPr="008179A2">
        <w:rPr>
          <w:rFonts w:ascii="Times New Roman" w:hAnsi="Times New Roman"/>
          <w:sz w:val="24"/>
          <w:szCs w:val="24"/>
        </w:rPr>
        <w:t>Сравним свой вывод с выводом мудрой черепахи на стр. 5 (</w:t>
      </w:r>
      <w:r w:rsidRPr="008179A2">
        <w:rPr>
          <w:rFonts w:ascii="Times New Roman" w:hAnsi="Times New Roman"/>
          <w:i/>
          <w:iCs/>
          <w:sz w:val="24"/>
          <w:szCs w:val="24"/>
        </w:rPr>
        <w:t>Когда помеще</w:t>
      </w:r>
      <w:r w:rsidRPr="008179A2">
        <w:rPr>
          <w:rFonts w:ascii="Times New Roman" w:hAnsi="Times New Roman"/>
          <w:i/>
          <w:iCs/>
          <w:sz w:val="24"/>
          <w:szCs w:val="24"/>
        </w:rPr>
        <w:softHyphen/>
        <w:t>ние класса хорошо оснащено, в нем чисто, комфортно. Когда классный коллектив дружный и сплоченный.)</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4.Физкультминутка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Вспомните, какой сказочный персонаж обменял Азбуку на билет в кукольный театр?</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Буратино потянулся,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 – нагнулся,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Два – нагнулся,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Руки в стороны развёл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Ключик, видно, не нашёл,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Чтобы ключик нам достать,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Нужно на носочки встать.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.Работа с шахматами.</w:t>
      </w:r>
    </w:p>
    <w:p w:rsidR="00F46B3F" w:rsidRPr="008179A2" w:rsidRDefault="00F46B3F" w:rsidP="008179A2">
      <w:pPr>
        <w:widowControl w:val="0"/>
        <w:numPr>
          <w:ilvl w:val="0"/>
          <w:numId w:val="252"/>
        </w:numPr>
        <w:spacing w:after="0" w:line="240" w:lineRule="auto"/>
        <w:contextualSpacing/>
        <w:rPr>
          <w:rFonts w:ascii="Times New Roman" w:eastAsia="Calibri" w:hAnsi="Times New Roman"/>
          <w:sz w:val="24"/>
          <w:szCs w:val="24"/>
          <w:lang w:val="tt-RU" w:eastAsia="en-US"/>
        </w:rPr>
      </w:pPr>
      <w:r w:rsidRPr="008179A2">
        <w:rPr>
          <w:rFonts w:ascii="Times New Roman" w:eastAsia="Calibri" w:hAnsi="Times New Roman"/>
          <w:sz w:val="24"/>
          <w:szCs w:val="24"/>
          <w:lang w:eastAsia="en-US"/>
        </w:rPr>
        <w:t>А теперь я вас приглашаю в другую школу. Прочитайте. Какая вывеска здесь изображена? (Шахматная школа)</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из вас умеет играть в шахматы?</w:t>
      </w:r>
    </w:p>
    <w:p w:rsidR="00F46B3F" w:rsidRPr="008179A2" w:rsidRDefault="00F46B3F" w:rsidP="008179A2">
      <w:pPr>
        <w:spacing w:after="0" w:line="240" w:lineRule="auto"/>
        <w:ind w:left="360"/>
        <w:jc w:val="both"/>
        <w:rPr>
          <w:rFonts w:ascii="Times New Roman" w:hAnsi="Times New Roman"/>
          <w:sz w:val="24"/>
          <w:szCs w:val="24"/>
          <w:shd w:val="clear" w:color="auto" w:fill="FFFFFF"/>
        </w:rPr>
      </w:pPr>
      <w:r w:rsidRPr="008179A2">
        <w:rPr>
          <w:rFonts w:ascii="Times New Roman" w:hAnsi="Times New Roman"/>
          <w:sz w:val="24"/>
          <w:szCs w:val="24"/>
          <w:shd w:val="clear" w:color="auto" w:fill="FFFFFF"/>
        </w:rPr>
        <w:t>- Ребята, а какие существуют правила во время игры в шахматы? (Ответы детей)</w:t>
      </w:r>
    </w:p>
    <w:p w:rsidR="00F46B3F" w:rsidRPr="008179A2" w:rsidRDefault="00F46B3F" w:rsidP="008179A2">
      <w:pPr>
        <w:spacing w:after="0" w:line="240" w:lineRule="auto"/>
        <w:ind w:left="360"/>
        <w:jc w:val="both"/>
        <w:rPr>
          <w:rFonts w:ascii="Times New Roman" w:hAnsi="Times New Roman"/>
          <w:sz w:val="24"/>
          <w:szCs w:val="24"/>
        </w:rPr>
      </w:pPr>
      <w:r w:rsidRPr="008179A2">
        <w:rPr>
          <w:rFonts w:ascii="Times New Roman" w:hAnsi="Times New Roman"/>
          <w:sz w:val="24"/>
          <w:szCs w:val="24"/>
          <w:shd w:val="clear" w:color="auto" w:fill="FFFFFF"/>
        </w:rPr>
        <w:t>2. Коллективное составление правил поведения партнеров во время</w:t>
      </w:r>
      <w:r w:rsidRPr="008179A2">
        <w:rPr>
          <w:rFonts w:ascii="Times New Roman" w:hAnsi="Times New Roman"/>
          <w:sz w:val="24"/>
          <w:szCs w:val="24"/>
        </w:rPr>
        <w:t xml:space="preserve">  игры, используя презентацию</w:t>
      </w:r>
    </w:p>
    <w:p w:rsidR="00F46B3F" w:rsidRPr="008179A2" w:rsidRDefault="00F46B3F" w:rsidP="008179A2">
      <w:pPr>
        <w:numPr>
          <w:ilvl w:val="0"/>
          <w:numId w:val="200"/>
        </w:num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Шахматисты перед началом и концом игры обмениваются рукопожатием.</w:t>
      </w:r>
    </w:p>
    <w:p w:rsidR="00F46B3F" w:rsidRPr="008179A2" w:rsidRDefault="00F46B3F" w:rsidP="008179A2">
      <w:pPr>
        <w:numPr>
          <w:ilvl w:val="0"/>
          <w:numId w:val="200"/>
        </w:num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Взялся за игру – ходи! Если взялся за фигуру, то должен сделать ход этой фигурой.</w:t>
      </w:r>
    </w:p>
    <w:p w:rsidR="00F46B3F" w:rsidRPr="008179A2" w:rsidRDefault="00F46B3F" w:rsidP="008179A2">
      <w:pPr>
        <w:numPr>
          <w:ilvl w:val="0"/>
          <w:numId w:val="200"/>
        </w:num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Отпусти руку – ход сделай! Если сделал ход фигурой и отпустил руку, то ход сделан.</w:t>
      </w:r>
    </w:p>
    <w:p w:rsidR="00F46B3F" w:rsidRPr="008179A2" w:rsidRDefault="00F46B3F" w:rsidP="008179A2">
      <w:pPr>
        <w:numPr>
          <w:ilvl w:val="0"/>
          <w:numId w:val="200"/>
        </w:num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Если у тебя неровно стоят фигуры, и ты хочешь поставить их аккуратно, то при своём ходе нужно сказать: «Поправляю».</w:t>
      </w:r>
    </w:p>
    <w:p w:rsidR="00F46B3F" w:rsidRPr="008179A2" w:rsidRDefault="00F46B3F" w:rsidP="008179A2">
      <w:pPr>
        <w:numPr>
          <w:ilvl w:val="0"/>
          <w:numId w:val="200"/>
        </w:num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Запрещается отвлекать или беспокоить партнера!</w:t>
      </w:r>
    </w:p>
    <w:p w:rsidR="00F46B3F" w:rsidRPr="008179A2" w:rsidRDefault="00F46B3F" w:rsidP="008179A2">
      <w:pPr>
        <w:spacing w:line="240" w:lineRule="auto"/>
        <w:ind w:left="72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Очень надеюсь на то,  что вы вы будете придерживаться этим правилам во время игры </w:t>
      </w:r>
    </w:p>
    <w:p w:rsidR="00F46B3F" w:rsidRPr="008179A2" w:rsidRDefault="00F46B3F" w:rsidP="008179A2">
      <w:pPr>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Наш урок подходит к концу, и давайте, как шахматисты в конце игры, обменяемся  рукопожатием с соседом по парте.</w:t>
      </w:r>
    </w:p>
    <w:p w:rsidR="00F46B3F" w:rsidRPr="008179A2" w:rsidRDefault="00F46B3F" w:rsidP="008179A2">
      <w:pPr>
        <w:spacing w:after="0" w:line="240" w:lineRule="auto"/>
        <w:rPr>
          <w:rFonts w:ascii="Times New Roman" w:hAnsi="Times New Roman"/>
          <w:b/>
          <w:bCs/>
          <w:sz w:val="24"/>
          <w:szCs w:val="24"/>
        </w:rPr>
      </w:pPr>
      <w:bookmarkStart w:id="6" w:name="bookmark5"/>
      <w:r w:rsidRPr="008179A2">
        <w:rPr>
          <w:rFonts w:ascii="Times New Roman" w:hAnsi="Times New Roman"/>
          <w:b/>
          <w:bCs/>
          <w:sz w:val="24"/>
          <w:szCs w:val="24"/>
          <w:lang w:val="en-US"/>
        </w:rPr>
        <w:t>VI</w:t>
      </w:r>
      <w:r w:rsidRPr="008179A2">
        <w:rPr>
          <w:rFonts w:ascii="Times New Roman" w:hAnsi="Times New Roman"/>
          <w:b/>
          <w:bCs/>
          <w:sz w:val="24"/>
          <w:szCs w:val="24"/>
        </w:rPr>
        <w:t>.Рефлексия</w:t>
      </w:r>
      <w:bookmarkEnd w:id="6"/>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Оцените свои достижения на уроке с помощью смайлика.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доволен своим результатом?</w:t>
      </w:r>
    </w:p>
    <w:p w:rsidR="00F46B3F" w:rsidRPr="008179A2" w:rsidRDefault="00F46B3F" w:rsidP="008179A2">
      <w:pPr>
        <w:spacing w:after="0" w:line="240" w:lineRule="auto"/>
        <w:rPr>
          <w:rFonts w:ascii="Times New Roman" w:hAnsi="Times New Roman"/>
          <w:b/>
          <w:bCs/>
          <w:sz w:val="24"/>
          <w:szCs w:val="24"/>
        </w:rPr>
      </w:pPr>
      <w:bookmarkStart w:id="7" w:name="bookmark6"/>
      <w:r w:rsidRPr="008179A2">
        <w:rPr>
          <w:rFonts w:ascii="Times New Roman" w:hAnsi="Times New Roman"/>
          <w:b/>
          <w:bCs/>
          <w:sz w:val="24"/>
          <w:szCs w:val="24"/>
          <w:lang w:val="en-US"/>
        </w:rPr>
        <w:t>VII</w:t>
      </w:r>
      <w:r w:rsidRPr="008179A2">
        <w:rPr>
          <w:rFonts w:ascii="Times New Roman" w:hAnsi="Times New Roman"/>
          <w:b/>
          <w:bCs/>
          <w:sz w:val="24"/>
          <w:szCs w:val="24"/>
        </w:rPr>
        <w:t>.Подведение итогов урока</w:t>
      </w:r>
      <w:bookmarkEnd w:id="7"/>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О чем мы говорили сегодня на уроке?</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Кто знает ответ на этот вопрос?</w:t>
      </w:r>
    </w:p>
    <w:p w:rsidR="00F46B3F" w:rsidRPr="008179A2" w:rsidRDefault="00F46B3F" w:rsidP="008179A2">
      <w:pPr>
        <w:widowControl w:val="0"/>
        <w:numPr>
          <w:ilvl w:val="0"/>
          <w:numId w:val="249"/>
        </w:numPr>
        <w:spacing w:after="0" w:line="240" w:lineRule="auto"/>
        <w:rPr>
          <w:rFonts w:ascii="Times New Roman" w:hAnsi="Times New Roman"/>
          <w:sz w:val="24"/>
          <w:szCs w:val="24"/>
        </w:rPr>
      </w:pPr>
      <w:r w:rsidRPr="008179A2">
        <w:rPr>
          <w:rFonts w:ascii="Times New Roman" w:hAnsi="Times New Roman"/>
          <w:sz w:val="24"/>
          <w:szCs w:val="24"/>
        </w:rPr>
        <w:t>Справились ли мы с поставленными задачами?</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Рекомендации для занятий дома</w:t>
      </w:r>
    </w:p>
    <w:p w:rsidR="00F46B3F" w:rsidRPr="008179A2" w:rsidRDefault="00F46B3F" w:rsidP="008179A2">
      <w:pPr>
        <w:widowControl w:val="0"/>
        <w:numPr>
          <w:ilvl w:val="0"/>
          <w:numId w:val="250"/>
        </w:numPr>
        <w:spacing w:after="0" w:line="240" w:lineRule="auto"/>
        <w:rPr>
          <w:rFonts w:ascii="Times New Roman" w:hAnsi="Times New Roman"/>
          <w:sz w:val="24"/>
          <w:szCs w:val="24"/>
        </w:rPr>
      </w:pPr>
      <w:r w:rsidRPr="008179A2">
        <w:rPr>
          <w:rFonts w:ascii="Times New Roman" w:hAnsi="Times New Roman"/>
          <w:sz w:val="24"/>
          <w:szCs w:val="24"/>
        </w:rPr>
        <w:t>Обсудить проект «Мой класс и моя школа».</w:t>
      </w:r>
    </w:p>
    <w:p w:rsidR="00F46B3F" w:rsidRPr="008179A2" w:rsidRDefault="00F46B3F" w:rsidP="008179A2">
      <w:pPr>
        <w:widowControl w:val="0"/>
        <w:numPr>
          <w:ilvl w:val="0"/>
          <w:numId w:val="250"/>
        </w:numPr>
        <w:spacing w:after="0" w:line="240" w:lineRule="auto"/>
        <w:rPr>
          <w:rFonts w:ascii="Times New Roman" w:hAnsi="Times New Roman"/>
          <w:sz w:val="24"/>
          <w:szCs w:val="24"/>
        </w:rPr>
      </w:pPr>
      <w:r w:rsidRPr="008179A2">
        <w:rPr>
          <w:rFonts w:ascii="Times New Roman" w:hAnsi="Times New Roman"/>
          <w:sz w:val="24"/>
          <w:szCs w:val="24"/>
        </w:rPr>
        <w:t>Найти (можно выучить) стихи, загадки о школе.</w:t>
      </w:r>
    </w:p>
    <w:p w:rsidR="00F46B3F" w:rsidRPr="008179A2" w:rsidRDefault="00F46B3F" w:rsidP="008179A2">
      <w:pPr>
        <w:spacing w:after="0" w:line="240" w:lineRule="auto"/>
        <w:jc w:val="right"/>
        <w:rPr>
          <w:rFonts w:ascii="Times New Roman" w:hAnsi="Times New Roman"/>
          <w:sz w:val="24"/>
          <w:szCs w:val="24"/>
        </w:rPr>
      </w:pPr>
    </w:p>
    <w:p w:rsidR="00F46B3F" w:rsidRPr="0030782C" w:rsidRDefault="00F46B3F" w:rsidP="0030782C">
      <w:pPr>
        <w:spacing w:after="0" w:line="240" w:lineRule="auto"/>
        <w:jc w:val="right"/>
        <w:rPr>
          <w:rFonts w:ascii="Times New Roman" w:hAnsi="Times New Roman"/>
          <w:b/>
          <w:i/>
          <w:sz w:val="24"/>
          <w:szCs w:val="24"/>
        </w:rPr>
      </w:pP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8179A2" w:rsidRDefault="0030782C" w:rsidP="0030782C">
      <w:pPr>
        <w:spacing w:after="0" w:line="240" w:lineRule="auto"/>
        <w:jc w:val="right"/>
        <w:rPr>
          <w:rFonts w:ascii="Times New Roman" w:hAnsi="Times New Roman"/>
          <w:b/>
          <w:i/>
          <w:sz w:val="24"/>
          <w:szCs w:val="24"/>
        </w:rPr>
      </w:pPr>
      <w:r>
        <w:rPr>
          <w:rFonts w:ascii="Times New Roman" w:hAnsi="Times New Roman"/>
          <w:b/>
          <w:i/>
          <w:sz w:val="24"/>
          <w:szCs w:val="24"/>
        </w:rPr>
        <w:t>МО «ЛМР» РТ</w:t>
      </w:r>
    </w:p>
    <w:p w:rsidR="00F46B3F" w:rsidRPr="008179A2" w:rsidRDefault="00F46B3F" w:rsidP="008179A2">
      <w:pPr>
        <w:spacing w:after="0" w:line="240" w:lineRule="auto"/>
        <w:outlineLvl w:val="0"/>
        <w:rPr>
          <w:rFonts w:ascii="Times New Roman" w:hAnsi="Times New Roman"/>
          <w:sz w:val="24"/>
          <w:szCs w:val="24"/>
        </w:rPr>
      </w:pPr>
      <w:r w:rsidRPr="008179A2">
        <w:rPr>
          <w:rFonts w:ascii="Times New Roman" w:hAnsi="Times New Roman"/>
          <w:b/>
          <w:sz w:val="24"/>
          <w:szCs w:val="24"/>
        </w:rPr>
        <w:t>Тема</w:t>
      </w:r>
      <w:r w:rsidRPr="008179A2">
        <w:rPr>
          <w:rFonts w:ascii="Times New Roman" w:hAnsi="Times New Roman"/>
          <w:sz w:val="24"/>
          <w:szCs w:val="24"/>
        </w:rPr>
        <w:t xml:space="preserve">: «Работа с бумагой. Коллаж «Дикие животные». </w:t>
      </w:r>
    </w:p>
    <w:p w:rsidR="00F46B3F" w:rsidRPr="008179A2" w:rsidRDefault="00F46B3F" w:rsidP="008179A2">
      <w:pPr>
        <w:spacing w:after="0" w:line="240" w:lineRule="auto"/>
        <w:outlineLvl w:val="0"/>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Лепка из пластилина фигуры «Короля».</w:t>
      </w:r>
    </w:p>
    <w:p w:rsidR="00F46B3F" w:rsidRPr="008179A2" w:rsidRDefault="00F46B3F" w:rsidP="008179A2">
      <w:pPr>
        <w:spacing w:after="0" w:line="240" w:lineRule="auto"/>
        <w:outlineLvl w:val="0"/>
        <w:rPr>
          <w:rFonts w:ascii="Times New Roman" w:hAnsi="Times New Roman"/>
          <w:sz w:val="24"/>
          <w:szCs w:val="24"/>
        </w:rPr>
      </w:pPr>
      <w:r w:rsidRPr="008179A2">
        <w:rPr>
          <w:rFonts w:ascii="Times New Roman" w:hAnsi="Times New Roman"/>
          <w:b/>
          <w:sz w:val="24"/>
          <w:szCs w:val="24"/>
        </w:rPr>
        <w:lastRenderedPageBreak/>
        <w:t>Цель урока:</w:t>
      </w:r>
      <w:r w:rsidRPr="008179A2">
        <w:rPr>
          <w:rFonts w:ascii="Times New Roman" w:hAnsi="Times New Roman"/>
          <w:sz w:val="24"/>
          <w:szCs w:val="24"/>
        </w:rPr>
        <w:t xml:space="preserve"> формирование умений по выполнению проекта «Дикие животные», используя технику КОЛЛАЖ. Научить лепить из пластилина фигуры «Короля».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Задачи:</w:t>
      </w:r>
    </w:p>
    <w:p w:rsidR="00F46B3F" w:rsidRPr="008179A2" w:rsidRDefault="00F46B3F" w:rsidP="008179A2">
      <w:pPr>
        <w:numPr>
          <w:ilvl w:val="0"/>
          <w:numId w:val="253"/>
        </w:numPr>
        <w:spacing w:after="0" w:line="240" w:lineRule="auto"/>
        <w:ind w:left="0" w:firstLine="0"/>
        <w:rPr>
          <w:rFonts w:ascii="Times New Roman" w:hAnsi="Times New Roman"/>
          <w:sz w:val="24"/>
          <w:szCs w:val="24"/>
        </w:rPr>
      </w:pPr>
      <w:r w:rsidRPr="008179A2">
        <w:rPr>
          <w:rFonts w:ascii="Times New Roman" w:hAnsi="Times New Roman"/>
          <w:sz w:val="24"/>
          <w:szCs w:val="24"/>
        </w:rPr>
        <w:t>Расширить и детализировать знания и  представления учащихся о домашних и диких животных и о шахматных фигурах.</w:t>
      </w:r>
    </w:p>
    <w:p w:rsidR="00F46B3F" w:rsidRPr="008179A2" w:rsidRDefault="00F46B3F" w:rsidP="008179A2">
      <w:pPr>
        <w:numPr>
          <w:ilvl w:val="0"/>
          <w:numId w:val="253"/>
        </w:numPr>
        <w:spacing w:after="0" w:line="240" w:lineRule="auto"/>
        <w:ind w:left="0" w:firstLine="0"/>
        <w:rPr>
          <w:rFonts w:ascii="Times New Roman" w:hAnsi="Times New Roman"/>
          <w:sz w:val="24"/>
          <w:szCs w:val="24"/>
        </w:rPr>
      </w:pPr>
      <w:r w:rsidRPr="008179A2">
        <w:rPr>
          <w:rFonts w:ascii="Times New Roman" w:hAnsi="Times New Roman"/>
          <w:sz w:val="24"/>
          <w:szCs w:val="24"/>
        </w:rPr>
        <w:t>Изготовить проект «Дикие животные», фигуру шахматного короля.</w:t>
      </w:r>
    </w:p>
    <w:p w:rsidR="00F46B3F" w:rsidRPr="008179A2" w:rsidRDefault="00F46B3F" w:rsidP="008179A2">
      <w:pPr>
        <w:numPr>
          <w:ilvl w:val="0"/>
          <w:numId w:val="253"/>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Актуализировать знания учащихся о диких животных. </w:t>
      </w:r>
    </w:p>
    <w:p w:rsidR="00F46B3F" w:rsidRPr="008179A2" w:rsidRDefault="00F46B3F" w:rsidP="008179A2">
      <w:pPr>
        <w:numPr>
          <w:ilvl w:val="0"/>
          <w:numId w:val="253"/>
        </w:numPr>
        <w:spacing w:after="0" w:line="240" w:lineRule="auto"/>
        <w:ind w:left="0" w:firstLine="0"/>
        <w:rPr>
          <w:rFonts w:ascii="Times New Roman" w:hAnsi="Times New Roman"/>
          <w:sz w:val="24"/>
          <w:szCs w:val="24"/>
        </w:rPr>
      </w:pPr>
      <w:r w:rsidRPr="008179A2">
        <w:rPr>
          <w:rFonts w:ascii="Times New Roman" w:hAnsi="Times New Roman"/>
          <w:sz w:val="24"/>
          <w:szCs w:val="24"/>
        </w:rPr>
        <w:t>Воспитывать чувство любви к природе, животным.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Предметные умения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УУД</w:t>
      </w:r>
      <w:r w:rsidRPr="008179A2">
        <w:rPr>
          <w:rFonts w:ascii="Times New Roman" w:hAnsi="Times New Roman"/>
          <w:sz w:val="24"/>
          <w:szCs w:val="24"/>
        </w:rPr>
        <w:t>: Сформировать представление о приемах создания изделия в технике коллажа, материалах и инструментах, которые используются в своей деятельности.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sz w:val="24"/>
          <w:szCs w:val="24"/>
        </w:rPr>
        <w:t xml:space="preserve">Сформировать позитивное отношение к труду. </w:t>
      </w:r>
      <w:r w:rsidRPr="008179A2">
        <w:rPr>
          <w:rFonts w:ascii="Times New Roman" w:hAnsi="Times New Roman"/>
          <w:color w:val="000000"/>
          <w:sz w:val="24"/>
          <w:szCs w:val="24"/>
          <w:bdr w:val="none" w:sz="0" w:space="0" w:color="auto" w:frame="1"/>
        </w:rPr>
        <w:t xml:space="preserve">Закрепить знания о шахматной фигуре «Король» и его роли на </w:t>
      </w:r>
      <w:r w:rsidRPr="008179A2">
        <w:rPr>
          <w:rFonts w:ascii="Times New Roman" w:hAnsi="Times New Roman"/>
          <w:color w:val="000000"/>
          <w:sz w:val="24"/>
          <w:szCs w:val="24"/>
        </w:rPr>
        <w:t>шахматной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Личностные (Л): </w:t>
      </w:r>
      <w:r w:rsidRPr="008179A2">
        <w:rPr>
          <w:rFonts w:ascii="Times New Roman" w:hAnsi="Times New Roman"/>
          <w:sz w:val="24"/>
          <w:szCs w:val="24"/>
        </w:rPr>
        <w:t>формирование позитивного отношения к диким животным;</w:t>
      </w:r>
      <w:r w:rsidRPr="008179A2">
        <w:rPr>
          <w:rFonts w:ascii="Times New Roman" w:hAnsi="Times New Roman"/>
          <w:color w:val="000000"/>
          <w:sz w:val="24"/>
          <w:szCs w:val="24"/>
          <w:bdr w:val="none" w:sz="0" w:space="0" w:color="auto" w:frame="1"/>
        </w:rPr>
        <w:t xml:space="preserve"> приви</w:t>
      </w:r>
      <w:r w:rsidRPr="008179A2">
        <w:rPr>
          <w:rFonts w:ascii="Times New Roman" w:hAnsi="Times New Roman"/>
          <w:color w:val="000000"/>
          <w:spacing w:val="-2"/>
          <w:sz w:val="24"/>
          <w:szCs w:val="24"/>
          <w:bdr w:val="none" w:sz="0" w:space="0" w:color="auto" w:frame="1"/>
        </w:rPr>
        <w:t>ва</w:t>
      </w:r>
      <w:r w:rsidRPr="008179A2">
        <w:rPr>
          <w:rFonts w:ascii="Times New Roman" w:hAnsi="Times New Roman"/>
          <w:color w:val="000000"/>
          <w:sz w:val="24"/>
          <w:szCs w:val="24"/>
          <w:bdr w:val="none" w:sz="0" w:space="0" w:color="auto" w:frame="1"/>
        </w:rPr>
        <w:t>ть интерес к игре в шахматы.</w:t>
      </w:r>
    </w:p>
    <w:p w:rsidR="00F46B3F" w:rsidRPr="008179A2" w:rsidRDefault="00F46B3F" w:rsidP="008179A2">
      <w:pPr>
        <w:shd w:val="clear" w:color="auto" w:fill="FFFFFF"/>
        <w:spacing w:after="0" w:line="240" w:lineRule="auto"/>
        <w:textAlignment w:val="baseline"/>
        <w:rPr>
          <w:rFonts w:ascii="Times New Roman" w:hAnsi="Times New Roman"/>
          <w:color w:val="000000"/>
          <w:spacing w:val="4"/>
          <w:sz w:val="24"/>
          <w:szCs w:val="24"/>
        </w:rPr>
      </w:pPr>
      <w:r w:rsidRPr="008179A2">
        <w:rPr>
          <w:rFonts w:ascii="Times New Roman" w:hAnsi="Times New Roman"/>
          <w:b/>
          <w:bCs/>
          <w:sz w:val="24"/>
          <w:szCs w:val="24"/>
        </w:rPr>
        <w:t>Регулятивные (Р):</w:t>
      </w:r>
      <w:r w:rsidRPr="008179A2">
        <w:rPr>
          <w:rFonts w:ascii="Times New Roman" w:hAnsi="Times New Roman"/>
          <w:sz w:val="24"/>
          <w:szCs w:val="24"/>
        </w:rPr>
        <w:t> освоение способов работы с материалом и инструментами.</w:t>
      </w:r>
      <w:r w:rsidRPr="008179A2">
        <w:rPr>
          <w:rFonts w:ascii="Times New Roman" w:hAnsi="Times New Roman"/>
          <w:color w:val="000000"/>
          <w:sz w:val="24"/>
          <w:szCs w:val="24"/>
          <w:bdr w:val="none" w:sz="0" w:space="0" w:color="auto" w:frame="1"/>
        </w:rPr>
        <w:t xml:space="preserve">Развитие  пространственной  ориентации  на  шахматной </w:t>
      </w:r>
      <w:r w:rsidRPr="008179A2">
        <w:rPr>
          <w:rFonts w:ascii="Times New Roman" w:hAnsi="Times New Roman"/>
          <w:color w:val="000000"/>
          <w:sz w:val="24"/>
          <w:szCs w:val="24"/>
        </w:rPr>
        <w:t>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Познавательные (П):</w:t>
      </w:r>
      <w:r w:rsidRPr="008179A2">
        <w:rPr>
          <w:rFonts w:ascii="Times New Roman" w:hAnsi="Times New Roman"/>
          <w:sz w:val="24"/>
          <w:szCs w:val="24"/>
        </w:rPr>
        <w:t> осмысление алгоритма работы с материалом и инструментами; осмысление правил по технике безопасности (что МОЖНО делать и чего НЕЛЬЗЯ)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Коммуникативные (К):</w:t>
      </w:r>
      <w:r w:rsidRPr="008179A2">
        <w:rPr>
          <w:rFonts w:ascii="Times New Roman" w:hAnsi="Times New Roman"/>
          <w:sz w:val="24"/>
          <w:szCs w:val="24"/>
        </w:rPr>
        <w:t> формирование умения взаимодействовать в группе(под руководством учителя) в процессе решения проблемных ситуаций.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Тип урока:</w:t>
      </w:r>
      <w:r w:rsidRPr="008179A2">
        <w:rPr>
          <w:rFonts w:ascii="Times New Roman" w:hAnsi="Times New Roman"/>
          <w:sz w:val="24"/>
          <w:szCs w:val="24"/>
        </w:rPr>
        <w:t xml:space="preserve"> комбинированный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Технология:</w:t>
      </w:r>
      <w:r w:rsidRPr="008179A2">
        <w:rPr>
          <w:rFonts w:ascii="Times New Roman" w:hAnsi="Times New Roman"/>
          <w:sz w:val="24"/>
          <w:szCs w:val="24"/>
        </w:rPr>
        <w:t xml:space="preserve"> проектная деятельность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Используемые формы организации познавательной деятельности учащихся:</w:t>
      </w:r>
      <w:r w:rsidRPr="008179A2">
        <w:rPr>
          <w:rFonts w:ascii="Times New Roman" w:hAnsi="Times New Roman"/>
          <w:sz w:val="24"/>
          <w:szCs w:val="24"/>
        </w:rPr>
        <w:t xml:space="preserve"> работа в мини-группах, использование загадок, проблемный вопрос</w:t>
      </w:r>
    </w:p>
    <w:p w:rsidR="00F46B3F" w:rsidRPr="008179A2" w:rsidRDefault="00F46B3F" w:rsidP="008179A2">
      <w:pPr>
        <w:spacing w:after="0" w:line="240" w:lineRule="auto"/>
        <w:jc w:val="center"/>
        <w:outlineLvl w:val="0"/>
        <w:rPr>
          <w:rFonts w:ascii="Times New Roman" w:hAnsi="Times New Roman"/>
          <w:b/>
          <w:sz w:val="24"/>
          <w:szCs w:val="24"/>
        </w:rPr>
      </w:pPr>
    </w:p>
    <w:p w:rsidR="00F46B3F" w:rsidRPr="008179A2" w:rsidRDefault="00F46B3F" w:rsidP="008179A2">
      <w:pPr>
        <w:spacing w:after="0" w:line="240" w:lineRule="auto"/>
        <w:jc w:val="center"/>
        <w:outlineLvl w:val="0"/>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xml:space="preserve">.Организационный момент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-Прозвенел звонок, начинается урок. У нас замечательное настроение и мы настроились на урок. Я знаю, что всё у нас получится. Посмотрите друг на друга и улыбнитесь. Садитесь.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.Мотивация к уроку</w:t>
      </w:r>
    </w:p>
    <w:p w:rsidR="00F46B3F" w:rsidRPr="008179A2" w:rsidRDefault="00F46B3F" w:rsidP="008179A2">
      <w:pPr>
        <w:spacing w:after="0" w:line="240" w:lineRule="auto"/>
        <w:rPr>
          <w:rFonts w:ascii="Times New Roman" w:hAnsi="Times New Roman"/>
          <w:bCs/>
          <w:i/>
          <w:sz w:val="24"/>
          <w:szCs w:val="24"/>
        </w:rPr>
      </w:pPr>
      <w:r w:rsidRPr="008179A2">
        <w:rPr>
          <w:rFonts w:ascii="Times New Roman" w:hAnsi="Times New Roman"/>
          <w:bCs/>
          <w:i/>
          <w:sz w:val="24"/>
          <w:szCs w:val="24"/>
        </w:rPr>
        <w:t>-У нас необычный урок, урок – проект. Вспомним, что проект – план, замысел, в результате которого у нас должен  получиться новый продукт: изделие или поделка.</w:t>
      </w:r>
    </w:p>
    <w:p w:rsidR="00F46B3F" w:rsidRPr="008179A2" w:rsidRDefault="00F46B3F" w:rsidP="008179A2">
      <w:pPr>
        <w:spacing w:after="0" w:line="240" w:lineRule="auto"/>
        <w:rPr>
          <w:rFonts w:ascii="Times New Roman" w:hAnsi="Times New Roman"/>
          <w:bCs/>
          <w:i/>
          <w:sz w:val="24"/>
          <w:szCs w:val="24"/>
        </w:rPr>
      </w:pPr>
      <w:r w:rsidRPr="008179A2">
        <w:rPr>
          <w:rFonts w:ascii="Times New Roman" w:hAnsi="Times New Roman"/>
          <w:bCs/>
          <w:i/>
          <w:sz w:val="24"/>
          <w:szCs w:val="24"/>
        </w:rPr>
        <w:t>А наш проект сегодня коллективный, будем выполнять работу в парах.</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Повторим правила совместной работы.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Дружно работать.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Уметь слушать друг друга.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Приходить к общему решению.</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Оценивать работу пары.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Вместе решать проблему.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.Актуализация знаний. (Подготовка к сообщению проектного задания)</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О чем мы сегодня будем говорить на уроке, вы узнаете, отгадав зашифрованное слово. (</w:t>
      </w:r>
      <w:r w:rsidRPr="008179A2">
        <w:rPr>
          <w:rFonts w:ascii="Times New Roman" w:hAnsi="Times New Roman"/>
          <w:i/>
          <w:iCs/>
          <w:color w:val="000000"/>
          <w:sz w:val="24"/>
          <w:szCs w:val="24"/>
        </w:rPr>
        <w:t>Животные. Слово записано справа налево.)</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ЕЫНТОВИЖ </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На какие две большие группы можно разделить животных? </w:t>
      </w:r>
      <w:r w:rsidRPr="008179A2">
        <w:rPr>
          <w:rFonts w:ascii="Times New Roman" w:hAnsi="Times New Roman"/>
          <w:i/>
          <w:iCs/>
          <w:color w:val="000000"/>
          <w:sz w:val="24"/>
          <w:szCs w:val="24"/>
        </w:rPr>
        <w:t>(Животных можно разделить на диких и домашних.)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Игра «Дикие – домашние». Раздаются картинки с дикими и домашними животными, нужно разделить их на две группы.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Встаньте те, у кого картинки с домашними животными. Садитесь.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те, у кого картинки с дикими животными. Садитесь.</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xml:space="preserve">- Почему корова и кошка – домашние животные? </w:t>
      </w:r>
      <w:r w:rsidRPr="008179A2">
        <w:rPr>
          <w:rFonts w:ascii="Times New Roman" w:hAnsi="Times New Roman"/>
          <w:i/>
          <w:sz w:val="24"/>
          <w:szCs w:val="24"/>
        </w:rPr>
        <w:t>(Они живут около человека, и он о них постоянно заботится).</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lastRenderedPageBreak/>
        <w:t xml:space="preserve">- Почему крокодил, жираф, белка, медведь – дикие животные? </w:t>
      </w:r>
      <w:r w:rsidRPr="008179A2">
        <w:rPr>
          <w:rFonts w:ascii="Times New Roman" w:hAnsi="Times New Roman"/>
          <w:i/>
          <w:sz w:val="24"/>
          <w:szCs w:val="24"/>
        </w:rPr>
        <w:t xml:space="preserve">(Дикие животные – живут в лесу, на лугу, в поле, в водоёме. Дикие животные сами добывают пищу, строят жилища, о них никто не заботится). </w:t>
      </w:r>
      <w:r w:rsidRPr="008179A2">
        <w:rPr>
          <w:rFonts w:ascii="Times New Roman" w:hAnsi="Times New Roman"/>
          <w:b/>
          <w:sz w:val="24"/>
          <w:szCs w:val="24"/>
        </w:rPr>
        <w:t>(диск)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Ребята, а вы любите животных? Почему? </w:t>
      </w:r>
      <w:r w:rsidRPr="008179A2">
        <w:rPr>
          <w:rFonts w:ascii="Times New Roman" w:hAnsi="Times New Roman"/>
          <w:i/>
          <w:sz w:val="24"/>
          <w:szCs w:val="24"/>
        </w:rPr>
        <w:t>(ответы детей</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Я тоже очень люблю животных, мне нравится наблюдать за их поведением, как проводят своё время, как заботятся о своих малышах. Если быть наблюдательным, то можно узнать о каждом животном много нового и интересного.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Недавно я зашла в библиотеку, и мне в руки попался журнал о животных. Каких только животных я там не увидела! А вам интересно узнать, каких животных я увидела в журнале? Тогда отгадайте загадки: </w:t>
      </w:r>
    </w:p>
    <w:p w:rsidR="00F46B3F" w:rsidRPr="008179A2" w:rsidRDefault="00F46B3F" w:rsidP="008179A2">
      <w:pPr>
        <w:spacing w:after="0" w:line="240" w:lineRule="auto"/>
        <w:rPr>
          <w:rFonts w:ascii="Times New Roman" w:hAnsi="Times New Roman"/>
          <w:b/>
          <w:bCs/>
          <w:color w:val="000066"/>
          <w:sz w:val="24"/>
          <w:szCs w:val="24"/>
        </w:rPr>
      </w:pPr>
      <w:r w:rsidRPr="008179A2">
        <w:rPr>
          <w:rFonts w:ascii="Times New Roman" w:hAnsi="Times New Roman"/>
          <w:b/>
          <w:sz w:val="24"/>
          <w:szCs w:val="24"/>
        </w:rPr>
        <w:t>1)корова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Ходит на лугу, ест траву, говорит МУ</w:t>
      </w:r>
    </w:p>
    <w:p w:rsidR="00F46B3F" w:rsidRPr="008179A2" w:rsidRDefault="00F46B3F" w:rsidP="008179A2">
      <w:pPr>
        <w:spacing w:after="0" w:line="240" w:lineRule="auto"/>
        <w:rPr>
          <w:rFonts w:ascii="Times New Roman" w:hAnsi="Times New Roman"/>
          <w:b/>
          <w:bCs/>
          <w:color w:val="000066"/>
          <w:sz w:val="24"/>
          <w:szCs w:val="24"/>
        </w:rPr>
      </w:pPr>
      <w:r w:rsidRPr="008179A2">
        <w:rPr>
          <w:rFonts w:ascii="Times New Roman" w:hAnsi="Times New Roman"/>
          <w:b/>
          <w:sz w:val="24"/>
          <w:szCs w:val="24"/>
        </w:rPr>
        <w:t>2)жираф</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Он ходит голову задрав, не потому, что важный граф,</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Не потому, что гордый нрав, а потому, что он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3)крокодил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Посреди реки бревно, но кусачее оно.</w:t>
      </w:r>
    </w:p>
    <w:p w:rsidR="00F46B3F" w:rsidRPr="008179A2" w:rsidRDefault="00F46B3F" w:rsidP="008179A2">
      <w:pPr>
        <w:spacing w:after="0" w:line="240" w:lineRule="auto"/>
        <w:rPr>
          <w:rFonts w:ascii="Times New Roman" w:hAnsi="Times New Roman"/>
          <w:b/>
          <w:bCs/>
          <w:color w:val="000066"/>
          <w:sz w:val="24"/>
          <w:szCs w:val="24"/>
        </w:rPr>
      </w:pPr>
      <w:r w:rsidRPr="008179A2">
        <w:rPr>
          <w:rFonts w:ascii="Times New Roman" w:hAnsi="Times New Roman"/>
          <w:b/>
          <w:sz w:val="24"/>
          <w:szCs w:val="24"/>
        </w:rPr>
        <w:t>4)белка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Зверька узнаем мы с тобой</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По двум таким приметам:</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Он в шубе беленькой зимой,</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А в рыжей шубке – летом.</w:t>
      </w:r>
    </w:p>
    <w:p w:rsidR="00F46B3F" w:rsidRPr="008179A2" w:rsidRDefault="00F46B3F" w:rsidP="008179A2">
      <w:pPr>
        <w:spacing w:after="0" w:line="240" w:lineRule="auto"/>
        <w:rPr>
          <w:rFonts w:ascii="Times New Roman" w:hAnsi="Times New Roman"/>
          <w:b/>
          <w:bCs/>
          <w:color w:val="000066"/>
          <w:sz w:val="24"/>
          <w:szCs w:val="24"/>
        </w:rPr>
      </w:pPr>
      <w:r w:rsidRPr="008179A2">
        <w:rPr>
          <w:rFonts w:ascii="Times New Roman" w:hAnsi="Times New Roman"/>
          <w:b/>
          <w:sz w:val="24"/>
          <w:szCs w:val="24"/>
        </w:rPr>
        <w:t>5)кошка</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Мордочка усатая, шубка полосатая,</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Часто умывается, но с водой не знается.</w:t>
      </w:r>
    </w:p>
    <w:p w:rsidR="00F46B3F" w:rsidRPr="008179A2" w:rsidRDefault="00F46B3F" w:rsidP="008179A2">
      <w:pPr>
        <w:spacing w:after="0" w:line="240" w:lineRule="auto"/>
        <w:rPr>
          <w:rFonts w:ascii="Times New Roman" w:hAnsi="Times New Roman"/>
          <w:b/>
          <w:bCs/>
          <w:color w:val="000066"/>
          <w:sz w:val="24"/>
          <w:szCs w:val="24"/>
        </w:rPr>
      </w:pPr>
      <w:r w:rsidRPr="008179A2">
        <w:rPr>
          <w:rFonts w:ascii="Times New Roman" w:hAnsi="Times New Roman"/>
          <w:b/>
          <w:sz w:val="24"/>
          <w:szCs w:val="24"/>
        </w:rPr>
        <w:t>6)медведь</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Летом ходит без дороги возле сосен и берёз,</w:t>
      </w:r>
    </w:p>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А зимой он спит в берлоге, от мороза прячет нос.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Молодцы! Вы справились с загадками!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А как вы думаете, почему наш урок мы начали с разговора о животных?</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b/>
          <w:i/>
          <w:sz w:val="24"/>
          <w:szCs w:val="24"/>
        </w:rPr>
        <w:t>(</w:t>
      </w:r>
      <w:r w:rsidRPr="008179A2">
        <w:rPr>
          <w:rFonts w:ascii="Times New Roman" w:hAnsi="Times New Roman"/>
          <w:i/>
          <w:sz w:val="24"/>
          <w:szCs w:val="24"/>
        </w:rPr>
        <w:t>Возможно, наше задание на уроке связано с животными).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xml:space="preserve">. Сообщение проектного задания, </w:t>
      </w:r>
      <w:r w:rsidRPr="008179A2">
        <w:rPr>
          <w:rFonts w:ascii="Times New Roman" w:hAnsi="Times New Roman"/>
          <w:b/>
          <w:i/>
          <w:sz w:val="24"/>
          <w:szCs w:val="24"/>
        </w:rPr>
        <w:t>темы и</w:t>
      </w:r>
      <w:r w:rsidRPr="008179A2">
        <w:rPr>
          <w:rFonts w:ascii="Times New Roman" w:hAnsi="Times New Roman"/>
          <w:b/>
          <w:sz w:val="24"/>
          <w:szCs w:val="24"/>
        </w:rPr>
        <w:t xml:space="preserve"> учебных задач урока.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 сегодня мы изготовим проект «Дикие животные».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 уже заранее вырезали картинки диких животных из страниц журналов. А теперь предлагаю вам   сделать коллаж.</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xml:space="preserve">- А вы знаете, что такое КОЛЛАЖ? </w:t>
      </w:r>
      <w:r w:rsidRPr="008179A2">
        <w:rPr>
          <w:rFonts w:ascii="Times New Roman" w:hAnsi="Times New Roman"/>
          <w:i/>
          <w:sz w:val="24"/>
          <w:szCs w:val="24"/>
        </w:rPr>
        <w:t>(Дети отвечают.)</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b/>
          <w:bCs/>
          <w:color w:val="000000"/>
          <w:sz w:val="24"/>
          <w:szCs w:val="24"/>
          <w:shd w:val="clear" w:color="auto" w:fill="FFFFFF"/>
        </w:rPr>
        <w:t>Коллаж</w:t>
      </w:r>
      <w:r w:rsidRPr="008179A2">
        <w:rPr>
          <w:rFonts w:ascii="Times New Roman" w:hAnsi="Times New Roman"/>
          <w:color w:val="000000"/>
          <w:sz w:val="24"/>
          <w:szCs w:val="24"/>
          <w:shd w:val="clear" w:color="auto" w:fill="FFFFFF"/>
        </w:rPr>
        <w:t> – это композиция (картина) из вырезанных рисунков, фотографий, наклеенных на какую-либо основу.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Прежде, чем ответить на этот вопрос, прочитаем учебные задачи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Учебные задачи урока:</w:t>
      </w:r>
    </w:p>
    <w:p w:rsidR="00F46B3F" w:rsidRPr="008179A2" w:rsidRDefault="00F46B3F" w:rsidP="008179A2">
      <w:pPr>
        <w:numPr>
          <w:ilvl w:val="0"/>
          <w:numId w:val="25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Узнаем, что такое «коллаж» </w:t>
      </w:r>
    </w:p>
    <w:p w:rsidR="00F46B3F" w:rsidRPr="008179A2" w:rsidRDefault="00F46B3F" w:rsidP="008179A2">
      <w:pPr>
        <w:numPr>
          <w:ilvl w:val="0"/>
          <w:numId w:val="254"/>
        </w:numPr>
        <w:spacing w:after="0" w:line="240" w:lineRule="auto"/>
        <w:ind w:left="0" w:firstLine="0"/>
        <w:rPr>
          <w:rFonts w:ascii="Times New Roman" w:hAnsi="Times New Roman"/>
          <w:sz w:val="24"/>
          <w:szCs w:val="24"/>
        </w:rPr>
      </w:pPr>
      <w:r w:rsidRPr="008179A2">
        <w:rPr>
          <w:rFonts w:ascii="Times New Roman" w:hAnsi="Times New Roman"/>
          <w:sz w:val="24"/>
          <w:szCs w:val="24"/>
        </w:rPr>
        <w:t>Выполним проект «Дикие животные», используя технику коллаж.</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Итак, сегодня на уроке вы сделаете коллективный проект «Дикие животные», используя технику коллажа. Работа коллективная и от того насколько дружно вы сработаете, зависит выполнение всей работы!</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Рассмотрим этапы работы</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1)Проверим рабочее место.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2)Обведём по шаблону и вырежем детали травы.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3)Приклеим детали травы по краю листа.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4)Вырежем изображения диких животных и приклеим на лист бумаги, не оставляя промежутков. </w:t>
      </w:r>
    </w:p>
    <w:p w:rsidR="00F46B3F" w:rsidRPr="008179A2" w:rsidRDefault="00F46B3F" w:rsidP="008179A2">
      <w:pPr>
        <w:spacing w:after="0" w:line="240" w:lineRule="auto"/>
        <w:jc w:val="center"/>
        <w:rPr>
          <w:rFonts w:ascii="Times New Roman" w:hAnsi="Times New Roman"/>
          <w:b/>
          <w:bCs/>
          <w:color w:val="000000"/>
          <w:sz w:val="24"/>
          <w:szCs w:val="24"/>
          <w:u w:val="single"/>
        </w:rPr>
      </w:pPr>
      <w:r w:rsidRPr="008179A2">
        <w:rPr>
          <w:rFonts w:ascii="Times New Roman" w:hAnsi="Times New Roman"/>
          <w:sz w:val="24"/>
          <w:szCs w:val="24"/>
        </w:rPr>
        <w:t xml:space="preserve">- Очень важно вспомнить Правила работы с ножницами и клеем. </w:t>
      </w:r>
      <w:r w:rsidRPr="008179A2">
        <w:rPr>
          <w:rFonts w:ascii="Times New Roman" w:hAnsi="Times New Roman"/>
          <w:i/>
          <w:sz w:val="24"/>
          <w:szCs w:val="24"/>
        </w:rPr>
        <w:t>(Ответы детей)</w:t>
      </w:r>
    </w:p>
    <w:p w:rsidR="00F46B3F" w:rsidRPr="008179A2" w:rsidRDefault="00F46B3F" w:rsidP="008179A2">
      <w:pPr>
        <w:spacing w:after="0" w:line="240" w:lineRule="auto"/>
        <w:jc w:val="center"/>
        <w:rPr>
          <w:rFonts w:ascii="Times New Roman" w:hAnsi="Times New Roman"/>
          <w:color w:val="000000"/>
          <w:sz w:val="24"/>
          <w:szCs w:val="24"/>
        </w:rPr>
      </w:pPr>
      <w:r w:rsidRPr="008179A2">
        <w:rPr>
          <w:rFonts w:ascii="Times New Roman" w:hAnsi="Times New Roman"/>
          <w:b/>
          <w:bCs/>
          <w:color w:val="000000"/>
          <w:sz w:val="24"/>
          <w:szCs w:val="24"/>
          <w:u w:val="single"/>
        </w:rPr>
        <w:t>Правила безопасной работы с ножницами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lastRenderedPageBreak/>
        <w:t>1.</w:t>
      </w:r>
      <w:r w:rsidRPr="008179A2">
        <w:rPr>
          <w:rFonts w:ascii="Times New Roman" w:hAnsi="Times New Roman"/>
          <w:color w:val="000000"/>
          <w:sz w:val="24"/>
          <w:szCs w:val="24"/>
        </w:rPr>
        <w:t> Соблюдай порядок на своем рабочем месте.</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2.</w:t>
      </w:r>
      <w:r w:rsidRPr="008179A2">
        <w:rPr>
          <w:rFonts w:ascii="Times New Roman" w:hAnsi="Times New Roman"/>
          <w:color w:val="000000"/>
          <w:sz w:val="24"/>
          <w:szCs w:val="24"/>
        </w:rPr>
        <w:t> Перед работой проверь исправность инструментов.</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3</w:t>
      </w:r>
      <w:r w:rsidRPr="008179A2">
        <w:rPr>
          <w:rFonts w:ascii="Times New Roman" w:hAnsi="Times New Roman"/>
          <w:color w:val="000000"/>
          <w:sz w:val="24"/>
          <w:szCs w:val="24"/>
        </w:rPr>
        <w:t>. Не работай ножницами с ослабленным креплением.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4.</w:t>
      </w:r>
      <w:r w:rsidRPr="008179A2">
        <w:rPr>
          <w:rFonts w:ascii="Times New Roman" w:hAnsi="Times New Roman"/>
          <w:color w:val="000000"/>
          <w:sz w:val="24"/>
          <w:szCs w:val="24"/>
        </w:rPr>
        <w:t>  Работай только исправным инструментом: хорошо отрегулированными и заточенными ножницами.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5.</w:t>
      </w:r>
      <w:r w:rsidRPr="008179A2">
        <w:rPr>
          <w:rFonts w:ascii="Times New Roman" w:hAnsi="Times New Roman"/>
          <w:color w:val="000000"/>
          <w:sz w:val="24"/>
          <w:szCs w:val="24"/>
        </w:rPr>
        <w:t>  Работай ножницами только на своем рабочем месте.</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6.</w:t>
      </w:r>
      <w:r w:rsidRPr="008179A2">
        <w:rPr>
          <w:rFonts w:ascii="Times New Roman" w:hAnsi="Times New Roman"/>
          <w:color w:val="000000"/>
          <w:sz w:val="24"/>
          <w:szCs w:val="24"/>
        </w:rPr>
        <w:t> Следи за движением лезвий во время работы.</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7.</w:t>
      </w:r>
      <w:r w:rsidRPr="008179A2">
        <w:rPr>
          <w:rFonts w:ascii="Times New Roman" w:hAnsi="Times New Roman"/>
          <w:color w:val="000000"/>
          <w:sz w:val="24"/>
          <w:szCs w:val="24"/>
        </w:rPr>
        <w:t> Ножницы клади кольцами к себе.</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8.</w:t>
      </w:r>
      <w:r w:rsidRPr="008179A2">
        <w:rPr>
          <w:rFonts w:ascii="Times New Roman" w:hAnsi="Times New Roman"/>
          <w:color w:val="000000"/>
          <w:sz w:val="24"/>
          <w:szCs w:val="24"/>
        </w:rPr>
        <w:t>  Подавай ножницы кольцами вперед.</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9.</w:t>
      </w:r>
      <w:r w:rsidRPr="008179A2">
        <w:rPr>
          <w:rFonts w:ascii="Times New Roman" w:hAnsi="Times New Roman"/>
          <w:color w:val="000000"/>
          <w:sz w:val="24"/>
          <w:szCs w:val="24"/>
        </w:rPr>
        <w:t> Не оставляй ножницы открытыми.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10.</w:t>
      </w:r>
      <w:r w:rsidRPr="008179A2">
        <w:rPr>
          <w:rFonts w:ascii="Times New Roman" w:hAnsi="Times New Roman"/>
          <w:color w:val="000000"/>
          <w:sz w:val="24"/>
          <w:szCs w:val="24"/>
        </w:rPr>
        <w:t> Храни ножницы в чехле лезвиями вниз.</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11.</w:t>
      </w:r>
      <w:r w:rsidRPr="008179A2">
        <w:rPr>
          <w:rFonts w:ascii="Times New Roman" w:hAnsi="Times New Roman"/>
          <w:color w:val="000000"/>
          <w:sz w:val="24"/>
          <w:szCs w:val="24"/>
        </w:rPr>
        <w:t> Не играй с ножницами, не подноси ножницы к лицу.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12.</w:t>
      </w:r>
      <w:r w:rsidRPr="008179A2">
        <w:rPr>
          <w:rFonts w:ascii="Times New Roman" w:hAnsi="Times New Roman"/>
          <w:color w:val="000000"/>
          <w:sz w:val="24"/>
          <w:szCs w:val="24"/>
        </w:rPr>
        <w:t> Используй ножницы по назначению.</w:t>
      </w:r>
    </w:p>
    <w:p w:rsidR="00F46B3F" w:rsidRPr="008179A2" w:rsidRDefault="00F46B3F" w:rsidP="008179A2">
      <w:pPr>
        <w:spacing w:after="0" w:line="240" w:lineRule="auto"/>
        <w:rPr>
          <w:rFonts w:ascii="Times New Roman" w:hAnsi="Times New Roman"/>
          <w:b/>
          <w:bCs/>
          <w:i/>
          <w:iCs/>
          <w:color w:val="000000"/>
          <w:sz w:val="24"/>
          <w:szCs w:val="24"/>
        </w:rPr>
      </w:pPr>
    </w:p>
    <w:p w:rsidR="00F46B3F" w:rsidRPr="008179A2" w:rsidRDefault="00F46B3F" w:rsidP="008179A2">
      <w:pPr>
        <w:spacing w:after="0" w:line="240" w:lineRule="auto"/>
        <w:jc w:val="center"/>
        <w:rPr>
          <w:rFonts w:ascii="Times New Roman" w:hAnsi="Times New Roman"/>
          <w:color w:val="000000"/>
          <w:sz w:val="24"/>
          <w:szCs w:val="24"/>
        </w:rPr>
      </w:pPr>
      <w:r w:rsidRPr="008179A2">
        <w:rPr>
          <w:rFonts w:ascii="Times New Roman" w:hAnsi="Times New Roman"/>
          <w:b/>
          <w:bCs/>
          <w:color w:val="000000"/>
          <w:sz w:val="24"/>
          <w:szCs w:val="24"/>
          <w:u w:val="single"/>
        </w:rPr>
        <w:t>Правила безопасной работы с клеем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1.</w:t>
      </w:r>
      <w:r w:rsidRPr="008179A2">
        <w:rPr>
          <w:rFonts w:ascii="Times New Roman" w:hAnsi="Times New Roman"/>
          <w:color w:val="000000"/>
          <w:sz w:val="24"/>
          <w:szCs w:val="24"/>
        </w:rPr>
        <w:t> При работе с клеем пользуйся кисточкой, если это требуется.</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2.</w:t>
      </w:r>
      <w:r w:rsidRPr="008179A2">
        <w:rPr>
          <w:rFonts w:ascii="Times New Roman" w:hAnsi="Times New Roman"/>
          <w:color w:val="000000"/>
          <w:sz w:val="24"/>
          <w:szCs w:val="24"/>
        </w:rPr>
        <w:t>  Бери то количество клея, которое требуется для выполнения работы на данном этапе.</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3.</w:t>
      </w:r>
      <w:r w:rsidRPr="008179A2">
        <w:rPr>
          <w:rFonts w:ascii="Times New Roman" w:hAnsi="Times New Roman"/>
          <w:color w:val="000000"/>
          <w:sz w:val="24"/>
          <w:szCs w:val="24"/>
        </w:rPr>
        <w:t>  Излишки клея убирай мягкой тряпочкой или салфеткой, осторожно прижимая ее.</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4.</w:t>
      </w:r>
      <w:r w:rsidRPr="008179A2">
        <w:rPr>
          <w:rFonts w:ascii="Times New Roman" w:hAnsi="Times New Roman"/>
          <w:color w:val="000000"/>
          <w:sz w:val="24"/>
          <w:szCs w:val="24"/>
        </w:rPr>
        <w:t> Кисточку и руки после работы хорошо вымой с мылом.</w:t>
      </w:r>
    </w:p>
    <w:p w:rsidR="00F46B3F" w:rsidRPr="008179A2" w:rsidRDefault="00F46B3F" w:rsidP="008179A2">
      <w:pPr>
        <w:spacing w:after="0" w:line="240" w:lineRule="auto"/>
        <w:rPr>
          <w:rFonts w:ascii="Times New Roman" w:hAnsi="Times New Roman"/>
          <w:color w:val="000000"/>
          <w:sz w:val="24"/>
          <w:szCs w:val="24"/>
        </w:rPr>
      </w:pP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Физминутка</w:t>
      </w:r>
      <w:r w:rsidRPr="008179A2">
        <w:rPr>
          <w:rFonts w:ascii="Times New Roman" w:hAnsi="Times New Roman"/>
          <w:b/>
          <w:bCs/>
          <w:color w:val="000000"/>
          <w:sz w:val="24"/>
          <w:szCs w:val="24"/>
        </w:rPr>
        <w:t xml:space="preserve"> «Веселые зверята» </w:t>
      </w:r>
    </w:p>
    <w:tbl>
      <w:tblPr>
        <w:tblW w:w="4950" w:type="pct"/>
        <w:jc w:val="center"/>
        <w:tblCellSpacing w:w="15" w:type="dxa"/>
        <w:shd w:val="clear" w:color="auto" w:fill="FFFFFF"/>
        <w:tblCellMar>
          <w:top w:w="15" w:type="dxa"/>
          <w:left w:w="15" w:type="dxa"/>
          <w:bottom w:w="15" w:type="dxa"/>
          <w:right w:w="15" w:type="dxa"/>
        </w:tblCellMar>
        <w:tblLook w:val="04A0"/>
      </w:tblPr>
      <w:tblGrid>
        <w:gridCol w:w="3749"/>
        <w:gridCol w:w="5882"/>
      </w:tblGrid>
      <w:tr w:rsidR="00F46B3F" w:rsidRPr="008179A2" w:rsidTr="00F46B3F">
        <w:trPr>
          <w:trHeight w:val="1725"/>
          <w:tblCellSpacing w:w="15" w:type="dxa"/>
          <w:jc w:val="center"/>
        </w:trPr>
        <w:tc>
          <w:tcPr>
            <w:tcW w:w="0" w:type="auto"/>
            <w:shd w:val="clear" w:color="auto" w:fill="FFFFFF"/>
            <w:vAlign w:val="center"/>
            <w:hideMark/>
          </w:tcPr>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Зайка скачет по кусточкам,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По болоту и по кочкам.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Белка прыгает по веткам,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Гриб несет бельчатам-деткам.</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Ходит мишка косолапый,</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У него кривые лапы.</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Без тропинок, без дорожек</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Катится колючий ежик.</w:t>
            </w:r>
          </w:p>
        </w:tc>
        <w:tc>
          <w:tcPr>
            <w:tcW w:w="0" w:type="auto"/>
            <w:shd w:val="clear" w:color="auto" w:fill="FFFFFF"/>
            <w:vAlign w:val="center"/>
            <w:hideMark/>
          </w:tcPr>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Скачут на двух ногах, сделав «ушки» из ладоней.</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Прыгают, согнув руки перед грудью.</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Идут вперевалку.</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Двигаются в полуприседе, сделав круглые спинки.</w:t>
            </w:r>
          </w:p>
          <w:p w:rsidR="00F46B3F" w:rsidRPr="008179A2" w:rsidRDefault="00F46B3F" w:rsidP="008179A2">
            <w:pPr>
              <w:spacing w:after="0" w:line="240" w:lineRule="auto"/>
              <w:rPr>
                <w:rFonts w:ascii="Times New Roman" w:hAnsi="Times New Roman"/>
                <w:color w:val="000000"/>
                <w:sz w:val="24"/>
                <w:szCs w:val="24"/>
              </w:rPr>
            </w:pPr>
            <w:r w:rsidRPr="008179A2">
              <w:rPr>
                <w:rFonts w:ascii="Times New Roman" w:hAnsi="Times New Roman"/>
                <w:color w:val="000000"/>
                <w:sz w:val="24"/>
                <w:szCs w:val="24"/>
              </w:rPr>
              <w:t> </w:t>
            </w:r>
          </w:p>
        </w:tc>
      </w:tr>
    </w:tbl>
    <w:p w:rsidR="00F46B3F" w:rsidRPr="008179A2" w:rsidRDefault="00F46B3F" w:rsidP="008179A2">
      <w:pPr>
        <w:spacing w:after="0" w:line="240" w:lineRule="auto"/>
        <w:rPr>
          <w:rFonts w:ascii="Times New Roman" w:hAnsi="Times New Roman"/>
          <w:i/>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xml:space="preserve">. Выполнение проектного задания (Практическая часть)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Для того, чтобы  начать работу, вам надо  распределиться, кто будет резать маленькую травку, а кто большую. Достаньте цветную бумагу зеленого  цвета двух оттенков, если нет, то можно применить и одного оттенка. Для большой травы возьмите тёмный тон, а для маленькой – светлый. Поверните белой стороной вверх, наложите шаблоны на край бумажного листа, обведите карандашом по контуру. Осторожно вырезайте.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Ребята, потом  намазываем клеем полосой край картона и приклеиваем травку.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Затем вместе наклеиваете  этих диких животных в рамочку. </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b/>
          <w:sz w:val="24"/>
          <w:szCs w:val="24"/>
        </w:rPr>
        <w:t xml:space="preserve">- </w:t>
      </w:r>
      <w:r w:rsidRPr="008179A2">
        <w:rPr>
          <w:rFonts w:ascii="Times New Roman" w:hAnsi="Times New Roman"/>
          <w:sz w:val="24"/>
          <w:szCs w:val="24"/>
        </w:rPr>
        <w:t xml:space="preserve">Приступаем к выполнению проектного задания. </w:t>
      </w:r>
      <w:r w:rsidRPr="008179A2">
        <w:rPr>
          <w:rFonts w:ascii="Times New Roman" w:hAnsi="Times New Roman"/>
          <w:color w:val="000000"/>
          <w:sz w:val="24"/>
          <w:szCs w:val="24"/>
        </w:rPr>
        <w:t xml:space="preserve">Договоритесь в группе, какую работу будет выполнять каждый. </w:t>
      </w:r>
      <w:r w:rsidRPr="008179A2">
        <w:rPr>
          <w:rFonts w:ascii="Times New Roman" w:hAnsi="Times New Roman"/>
          <w:sz w:val="24"/>
          <w:szCs w:val="24"/>
        </w:rPr>
        <w:t xml:space="preserve">Желаю всем  удачи в работе! </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(Дети самостоятельно работают над созданием коллажа. Дети работают в паре, распределяют работу между собой.)</w:t>
      </w:r>
    </w:p>
    <w:p w:rsidR="00F46B3F" w:rsidRPr="008179A2" w:rsidRDefault="00F46B3F" w:rsidP="008179A2">
      <w:pPr>
        <w:spacing w:after="0" w:line="240" w:lineRule="auto"/>
        <w:jc w:val="center"/>
        <w:rPr>
          <w:rFonts w:ascii="Times New Roman" w:hAnsi="Times New Roman"/>
          <w:i/>
          <w:sz w:val="24"/>
          <w:szCs w:val="24"/>
        </w:rPr>
      </w:pPr>
      <w:r w:rsidRPr="008179A2">
        <w:rPr>
          <w:rFonts w:ascii="Times New Roman" w:hAnsi="Times New Roman"/>
          <w:i/>
          <w:sz w:val="24"/>
          <w:szCs w:val="24"/>
        </w:rPr>
        <w:t>(Звучит мелодия из передачи «В мире животных»)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.Представление проекта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Что у нас получилось? Давайте посмотрим на нашу  коллективную работу.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Я тоже вместе с вами выполняла работу. Посмотрите и у меня.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Сравните свою работу и работу ваших товарищей. Расскажите, как вы выполняли работу.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для чего мы выполнили эту работу?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Закрепление ранее пройденного материала.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 Беседа о шахматном короле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скажите, пожалуйста, кто является королем у диких животных? (Лев)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Правильно - лев.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Сегодня к нам на урок пришел тоже король. Посмотрите. Только он не король животных, а король где? (в шахматах).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вы знаете о нем?</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Король может передвигаться по шахматной доске в любом  направлении: вперед 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назад, вправо и влево, прямо и наискосок, но только на одну клетку. Перепрыгивать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через клетки королю запрещается. За ход пойти на одно из соседних полей —вот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предел его возможностей. Поэтому Его Величество считается самой медленной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шахматной фигурой.</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По шахматным правилам королю нельзя ходить на атакованные чужими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фигурами поля. Это единственная фигура, которая не может пойти под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неприятельский удар.</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Рубит король так же, каки ходит. Ему разрешено бить любые чужие фигуры, кроме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короля. Но если фигура соперниказащищена другой своей фигурой, то король ее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забрать не может. Под бой</w:t>
      </w:r>
      <w:r w:rsidRPr="008179A2">
        <w:rPr>
          <w:rFonts w:ascii="Times New Roman" w:hAnsi="Times New Roman"/>
          <w:color w:val="000000"/>
          <w:sz w:val="24"/>
          <w:szCs w:val="24"/>
          <w:bdr w:val="none" w:sz="0" w:space="0" w:color="auto" w:frame="1"/>
        </w:rPr>
        <w:t>-</w:t>
      </w:r>
      <w:r w:rsidRPr="008179A2">
        <w:rPr>
          <w:rFonts w:ascii="Times New Roman" w:hAnsi="Times New Roman"/>
          <w:color w:val="000000"/>
          <w:sz w:val="24"/>
          <w:szCs w:val="24"/>
        </w:rPr>
        <w:t>то он не ходит! Самого короля нельзя срубить ни</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при каких обстоятельствах. Короля не рубят —ему ставят мат!Между собой короли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всегда соблюдают определеннуюдистанцию. Между ними должна быть как минимум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однаклетка. Стоять на соседних полях (рядом) им запрещается.Король с королем не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встречаются!Таким образом, король—самая главная шахматная фигура, но </w:t>
      </w:r>
    </w:p>
    <w:p w:rsidR="00F46B3F" w:rsidRPr="008179A2" w:rsidRDefault="00F46B3F" w:rsidP="008179A2">
      <w:pPr>
        <w:shd w:val="clear" w:color="auto" w:fill="FFFFFF"/>
        <w:spacing w:after="0" w:line="240" w:lineRule="auto"/>
        <w:textAlignment w:val="baseline"/>
        <w:rPr>
          <w:rFonts w:ascii="Times New Roman" w:hAnsi="Times New Roman"/>
          <w:color w:val="000000"/>
          <w:sz w:val="24"/>
          <w:szCs w:val="24"/>
        </w:rPr>
      </w:pPr>
      <w:r w:rsidRPr="008179A2">
        <w:rPr>
          <w:rFonts w:ascii="Times New Roman" w:hAnsi="Times New Roman"/>
          <w:color w:val="000000"/>
          <w:sz w:val="24"/>
          <w:szCs w:val="24"/>
        </w:rPr>
        <w:t>одновременно и самая слабая из</w:t>
      </w:r>
      <w:r w:rsidRPr="008179A2">
        <w:rPr>
          <w:rFonts w:ascii="Times New Roman" w:hAnsi="Times New Roman"/>
          <w:color w:val="000000"/>
          <w:sz w:val="24"/>
          <w:szCs w:val="24"/>
          <w:bdr w:val="none" w:sz="0" w:space="0" w:color="auto" w:frame="1"/>
        </w:rPr>
        <w:t>-</w:t>
      </w:r>
      <w:r w:rsidRPr="008179A2">
        <w:rPr>
          <w:rFonts w:ascii="Times New Roman" w:hAnsi="Times New Roman"/>
          <w:color w:val="000000"/>
          <w:sz w:val="24"/>
          <w:szCs w:val="24"/>
        </w:rPr>
        <w:t>за своего медленногоспособа передвижения.</w:t>
      </w:r>
    </w:p>
    <w:p w:rsidR="00F46B3F" w:rsidRPr="008179A2" w:rsidRDefault="00F46B3F" w:rsidP="008179A2">
      <w:pPr>
        <w:spacing w:after="0" w:line="240" w:lineRule="auto"/>
        <w:rPr>
          <w:rFonts w:ascii="Times New Roman" w:hAnsi="Times New Roman"/>
          <w:b/>
          <w:color w:val="170E02"/>
          <w:sz w:val="24"/>
          <w:szCs w:val="24"/>
        </w:rPr>
      </w:pPr>
      <w:r w:rsidRPr="008179A2">
        <w:rPr>
          <w:rFonts w:ascii="Times New Roman" w:hAnsi="Times New Roman"/>
          <w:b/>
          <w:color w:val="170E02"/>
          <w:sz w:val="24"/>
          <w:szCs w:val="24"/>
        </w:rPr>
        <w:t>2. Практическая работа.</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color w:val="170E02"/>
          <w:sz w:val="24"/>
          <w:szCs w:val="24"/>
        </w:rPr>
        <w:t xml:space="preserve">- И вот шахматный король просит вас слепит ему друзей – шахматных королей. Поможем ему? </w:t>
      </w:r>
    </w:p>
    <w:p w:rsidR="00F46B3F" w:rsidRPr="008179A2" w:rsidRDefault="00F46B3F" w:rsidP="008179A2">
      <w:pPr>
        <w:spacing w:after="0" w:line="240" w:lineRule="auto"/>
        <w:rPr>
          <w:rFonts w:ascii="Times New Roman" w:hAnsi="Times New Roman"/>
          <w:color w:val="170E02"/>
          <w:sz w:val="24"/>
          <w:szCs w:val="24"/>
        </w:rPr>
      </w:pPr>
      <w:r w:rsidRPr="008179A2">
        <w:rPr>
          <w:rFonts w:ascii="Times New Roman" w:hAnsi="Times New Roman"/>
          <w:sz w:val="24"/>
          <w:szCs w:val="24"/>
        </w:rPr>
        <w:t>- Давайте вспомним правила работы с пластилином. Обсудите в паре.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1.Работать пластилином на дощечке.</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2.Руки вытирать салфеткой. </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3. Пластилин нельзя разбрасывать.</w:t>
      </w:r>
    </w:p>
    <w:p w:rsidR="00F46B3F" w:rsidRPr="008179A2" w:rsidRDefault="00F46B3F" w:rsidP="008179A2">
      <w:pPr>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Алгоритм практической части:</w:t>
      </w:r>
    </w:p>
    <w:p w:rsidR="00F46B3F" w:rsidRPr="008179A2" w:rsidRDefault="00F46B3F"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теперь, ребята , посмотрите внимательно </w:t>
      </w:r>
      <w:r w:rsidRPr="008179A2">
        <w:rPr>
          <w:rFonts w:ascii="Times New Roman" w:hAnsi="Times New Roman"/>
          <w:b/>
          <w:color w:val="000000"/>
          <w:sz w:val="24"/>
          <w:szCs w:val="24"/>
        </w:rPr>
        <w:t>видеоролик</w:t>
      </w:r>
      <w:r w:rsidRPr="008179A2">
        <w:rPr>
          <w:rFonts w:ascii="Times New Roman" w:hAnsi="Times New Roman"/>
          <w:color w:val="000000"/>
          <w:sz w:val="24"/>
          <w:szCs w:val="24"/>
        </w:rPr>
        <w:t xml:space="preserve"> о том, как надо лепить шахматного короля. Смотрим очень внимательно и запоминаем все.</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xml:space="preserve">1.Показ алгоритма лепки фигуры короля с помощью видеоролика.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color w:val="170E02"/>
          <w:sz w:val="24"/>
          <w:szCs w:val="24"/>
        </w:rPr>
        <w:t>3.Физминутка.</w:t>
      </w:r>
      <w:r w:rsidRPr="008179A2">
        <w:rPr>
          <w:rFonts w:ascii="Times New Roman" w:hAnsi="Times New Roman"/>
          <w:sz w:val="24"/>
          <w:szCs w:val="24"/>
        </w:rPr>
        <w:t>Звучит музыка. Дети разбиваются на пары и выходят к доске. Перечислите все шахматные фигуры, которые вы уже знаете, начинает тот, кто выше ростом…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Затем меняются ролями. Выслушивается несколько пар.</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2.Самостоятельная работа детей, оказание необходимой помощи.</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3.Выставка и анализ работ учащихся.</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rPr>
        <w:t>4. Работа на индивидуальных досках с вылепленной фигурой.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Позиция - расположение фигур на шахматной доске. Начальная позиция - расположение шахматных фигур в начале партии до первого хода.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Поставьте фигуру короля в начальную позицию.</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Покажем, как может ходить король. (работа в парах)</w:t>
      </w:r>
    </w:p>
    <w:p w:rsidR="00F46B3F" w:rsidRPr="008179A2" w:rsidRDefault="00F46B3F" w:rsidP="008179A2">
      <w:pPr>
        <w:spacing w:after="0" w:line="240" w:lineRule="auto"/>
        <w:jc w:val="both"/>
        <w:rPr>
          <w:rFonts w:ascii="Times New Roman" w:hAnsi="Times New Roman"/>
          <w:b/>
          <w:color w:val="170E02"/>
          <w:sz w:val="24"/>
          <w:szCs w:val="24"/>
        </w:rPr>
      </w:pPr>
      <w:r w:rsidRPr="008179A2">
        <w:rPr>
          <w:rFonts w:ascii="Times New Roman" w:hAnsi="Times New Roman"/>
          <w:b/>
          <w:color w:val="170E02"/>
          <w:sz w:val="24"/>
          <w:szCs w:val="24"/>
          <w:lang w:val="en-US"/>
        </w:rPr>
        <w:t>VIII</w:t>
      </w:r>
      <w:r w:rsidRPr="008179A2">
        <w:rPr>
          <w:rFonts w:ascii="Times New Roman" w:hAnsi="Times New Roman"/>
          <w:b/>
          <w:color w:val="170E02"/>
          <w:sz w:val="24"/>
          <w:szCs w:val="24"/>
        </w:rPr>
        <w:t>. Рефлексия</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Сегодня на уроке: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Я открыл…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научился…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Я постарался…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Я вспомнил…</w:t>
      </w:r>
    </w:p>
    <w:p w:rsidR="00F46B3F" w:rsidRPr="008179A2" w:rsidRDefault="00F46B3F"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 Молодцы, ребята. Вы сегодня все старались и у вас получились очень хорошие шахматные короли. Король остался вами довольным и благодарит вас за хорошую работу.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IX</w:t>
      </w:r>
      <w:r w:rsidRPr="008179A2">
        <w:rPr>
          <w:rFonts w:ascii="Times New Roman" w:hAnsi="Times New Roman"/>
          <w:b/>
          <w:sz w:val="24"/>
          <w:szCs w:val="24"/>
        </w:rPr>
        <w:t>.Итог урока.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я рада, что вы все дружно участвовали в проекте.  Ведь недаром народ говорит: «Один в поле не воин». И вот король у нас тоже не один. Сегодня вы выполнили намного больше работы, чем выполнили бы поодиночке.</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lastRenderedPageBreak/>
        <w:t xml:space="preserve"> - На сегодняшнем уроке вы все были добрыми и дружными, а значит,  были просто молодцы!  </w:t>
      </w:r>
    </w:p>
    <w:p w:rsidR="00F46B3F" w:rsidRPr="0030782C" w:rsidRDefault="00F46B3F" w:rsidP="008179A2">
      <w:pPr>
        <w:spacing w:after="0" w:line="240" w:lineRule="auto"/>
        <w:rPr>
          <w:rFonts w:ascii="Times New Roman" w:hAnsi="Times New Roman"/>
          <w:i/>
          <w:sz w:val="24"/>
          <w:szCs w:val="24"/>
        </w:rPr>
      </w:pPr>
      <w:r w:rsidRPr="008179A2">
        <w:rPr>
          <w:rFonts w:ascii="Times New Roman" w:hAnsi="Times New Roman"/>
          <w:b/>
          <w:sz w:val="24"/>
          <w:szCs w:val="24"/>
        </w:rPr>
        <w:t xml:space="preserve">- </w:t>
      </w:r>
      <w:r w:rsidRPr="008179A2">
        <w:rPr>
          <w:rFonts w:ascii="Times New Roman" w:hAnsi="Times New Roman"/>
          <w:sz w:val="24"/>
          <w:szCs w:val="24"/>
        </w:rPr>
        <w:t xml:space="preserve">Спасибо за урок! </w:t>
      </w:r>
    </w:p>
    <w:p w:rsidR="00F46B3F" w:rsidRPr="0030782C" w:rsidRDefault="00F46B3F" w:rsidP="008179A2">
      <w:pPr>
        <w:tabs>
          <w:tab w:val="left" w:pos="9435"/>
        </w:tabs>
        <w:spacing w:after="0" w:line="240" w:lineRule="auto"/>
        <w:contextualSpacing/>
        <w:rPr>
          <w:rFonts w:ascii="Times New Roman" w:eastAsia="Calibri" w:hAnsi="Times New Roman"/>
          <w:b/>
          <w:sz w:val="24"/>
          <w:szCs w:val="24"/>
          <w:lang w:eastAsia="en-US"/>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8179A2" w:rsidRDefault="0030782C" w:rsidP="0030782C">
      <w:pPr>
        <w:spacing w:after="0" w:line="240" w:lineRule="auto"/>
        <w:jc w:val="right"/>
        <w:rPr>
          <w:rFonts w:ascii="Times New Roman" w:hAnsi="Times New Roman"/>
          <w:b/>
          <w:i/>
          <w:sz w:val="24"/>
          <w:szCs w:val="24"/>
        </w:rPr>
      </w:pPr>
      <w:r>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Тема: </w:t>
      </w:r>
      <w:r w:rsidRPr="008179A2">
        <w:rPr>
          <w:rFonts w:ascii="Times New Roman" w:hAnsi="Times New Roman"/>
          <w:b/>
          <w:sz w:val="24"/>
          <w:szCs w:val="24"/>
        </w:rPr>
        <w:t xml:space="preserve">Физическое совершенствование. </w:t>
      </w:r>
      <w:r w:rsidRPr="008179A2">
        <w:rPr>
          <w:rFonts w:ascii="Times New Roman" w:hAnsi="Times New Roman"/>
          <w:i/>
          <w:sz w:val="24"/>
          <w:szCs w:val="24"/>
        </w:rPr>
        <w:t xml:space="preserve">ОРУ (развитие выносливости): </w:t>
      </w:r>
      <w:r w:rsidRPr="008179A2">
        <w:rPr>
          <w:rFonts w:ascii="Times New Roman" w:hAnsi="Times New Roman"/>
          <w:sz w:val="24"/>
          <w:szCs w:val="24"/>
        </w:rPr>
        <w:t xml:space="preserve">передвижение на лыжах в режиме умеренной  интенсивности.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Мат.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sz w:val="24"/>
          <w:szCs w:val="24"/>
        </w:rPr>
        <w:t xml:space="preserve"> Укрепление опорно-двигательного аппарата</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Задачи:</w:t>
      </w:r>
    </w:p>
    <w:p w:rsidR="00F46B3F" w:rsidRPr="008179A2" w:rsidRDefault="00F46B3F" w:rsidP="008179A2">
      <w:pPr>
        <w:numPr>
          <w:ilvl w:val="0"/>
          <w:numId w:val="255"/>
        </w:numPr>
        <w:tabs>
          <w:tab w:val="clear" w:pos="720"/>
          <w:tab w:val="num" w:pos="0"/>
        </w:tabs>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Разучить комплекс упражнений на лыжах </w:t>
      </w:r>
      <w:r w:rsidRPr="008179A2">
        <w:rPr>
          <w:rFonts w:ascii="Times New Roman" w:hAnsi="Times New Roman"/>
          <w:b/>
          <w:bCs/>
          <w:sz w:val="24"/>
          <w:szCs w:val="24"/>
        </w:rPr>
        <w:t>“Лыжник – лыжи – палки”</w:t>
      </w:r>
    </w:p>
    <w:p w:rsidR="00F46B3F" w:rsidRPr="008179A2" w:rsidRDefault="00F46B3F" w:rsidP="008179A2">
      <w:pPr>
        <w:numPr>
          <w:ilvl w:val="0"/>
          <w:numId w:val="255"/>
        </w:numPr>
        <w:tabs>
          <w:tab w:val="clear" w:pos="720"/>
          <w:tab w:val="num" w:pos="0"/>
        </w:tabs>
        <w:spacing w:after="0" w:line="240" w:lineRule="auto"/>
        <w:ind w:left="0" w:firstLine="0"/>
        <w:rPr>
          <w:rFonts w:ascii="Times New Roman" w:hAnsi="Times New Roman"/>
          <w:sz w:val="24"/>
          <w:szCs w:val="24"/>
        </w:rPr>
      </w:pPr>
      <w:r w:rsidRPr="008179A2">
        <w:rPr>
          <w:rFonts w:ascii="Times New Roman" w:hAnsi="Times New Roman"/>
          <w:sz w:val="24"/>
          <w:szCs w:val="24"/>
        </w:rPr>
        <w:t>Продолжить обучение скользящего шага без палок.</w:t>
      </w:r>
    </w:p>
    <w:p w:rsidR="00F46B3F" w:rsidRPr="008179A2" w:rsidRDefault="00F46B3F" w:rsidP="008179A2">
      <w:pPr>
        <w:numPr>
          <w:ilvl w:val="0"/>
          <w:numId w:val="255"/>
        </w:numPr>
        <w:tabs>
          <w:tab w:val="clear" w:pos="720"/>
          <w:tab w:val="num" w:pos="0"/>
        </w:tabs>
        <w:spacing w:after="0" w:line="240" w:lineRule="auto"/>
        <w:ind w:left="0" w:firstLine="0"/>
        <w:rPr>
          <w:rFonts w:ascii="Times New Roman" w:hAnsi="Times New Roman"/>
          <w:sz w:val="24"/>
          <w:szCs w:val="24"/>
        </w:rPr>
      </w:pPr>
      <w:r w:rsidRPr="008179A2">
        <w:rPr>
          <w:rFonts w:ascii="Times New Roman" w:hAnsi="Times New Roman"/>
          <w:sz w:val="24"/>
          <w:szCs w:val="24"/>
        </w:rPr>
        <w:t>Разучить комплекс упражнений техники спуска со склона.</w:t>
      </w:r>
    </w:p>
    <w:p w:rsidR="00F46B3F" w:rsidRPr="008179A2" w:rsidRDefault="00F46B3F" w:rsidP="008179A2">
      <w:pPr>
        <w:numPr>
          <w:ilvl w:val="0"/>
          <w:numId w:val="255"/>
        </w:numPr>
        <w:tabs>
          <w:tab w:val="clear" w:pos="720"/>
          <w:tab w:val="num" w:pos="0"/>
        </w:tabs>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Разучить подвижную игру </w:t>
      </w:r>
      <w:r w:rsidRPr="008179A2">
        <w:rPr>
          <w:rFonts w:ascii="Times New Roman" w:hAnsi="Times New Roman"/>
          <w:b/>
          <w:bCs/>
          <w:sz w:val="24"/>
          <w:szCs w:val="24"/>
        </w:rPr>
        <w:t>“Сороконожки на лыжах”</w:t>
      </w:r>
    </w:p>
    <w:p w:rsidR="00F46B3F" w:rsidRPr="008179A2" w:rsidRDefault="00F46B3F" w:rsidP="008179A2">
      <w:pPr>
        <w:numPr>
          <w:ilvl w:val="0"/>
          <w:numId w:val="255"/>
        </w:numPr>
        <w:tabs>
          <w:tab w:val="clear" w:pos="720"/>
          <w:tab w:val="num" w:pos="0"/>
        </w:tabs>
        <w:spacing w:after="0" w:line="240" w:lineRule="auto"/>
        <w:ind w:left="0" w:firstLine="0"/>
        <w:rPr>
          <w:rFonts w:ascii="Times New Roman" w:hAnsi="Times New Roman"/>
          <w:sz w:val="24"/>
          <w:szCs w:val="24"/>
        </w:rPr>
      </w:pPr>
      <w:r w:rsidRPr="008179A2">
        <w:rPr>
          <w:rFonts w:ascii="Times New Roman" w:hAnsi="Times New Roman"/>
          <w:sz w:val="24"/>
          <w:szCs w:val="24"/>
        </w:rPr>
        <w:t>Повторить матование в шахматах.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научатся: </w:t>
      </w:r>
      <w:r w:rsidRPr="008179A2">
        <w:rPr>
          <w:rFonts w:ascii="Times New Roman" w:hAnsi="Times New Roman"/>
          <w:sz w:val="24"/>
          <w:szCs w:val="24"/>
        </w:rPr>
        <w:t>технике лыжных ходов.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получат возможность научиться:</w:t>
      </w:r>
      <w:r w:rsidRPr="008179A2">
        <w:rPr>
          <w:rFonts w:ascii="Times New Roman" w:hAnsi="Times New Roman"/>
          <w:sz w:val="24"/>
          <w:szCs w:val="24"/>
        </w:rPr>
        <w:t> совершенствовать технику лыжных ходов, бережно обращаться с инвентарём и оборудованием, соблюдать требования техники безопасности.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Метапредметные</w:t>
      </w:r>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познавательные – </w:t>
      </w:r>
      <w:r w:rsidRPr="008179A2">
        <w:rPr>
          <w:rFonts w:ascii="Times New Roman" w:hAnsi="Times New Roman"/>
          <w:sz w:val="24"/>
          <w:szCs w:val="24"/>
        </w:rPr>
        <w:t>овладеют способностью оценивать свои достижения.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коммуникативные – </w:t>
      </w:r>
      <w:r w:rsidRPr="008179A2">
        <w:rPr>
          <w:rFonts w:ascii="Times New Roman" w:hAnsi="Times New Roman"/>
          <w:sz w:val="24"/>
          <w:szCs w:val="24"/>
        </w:rPr>
        <w:t>выражают готовность слушать собеседника и вести диалог;</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регулятивные – </w:t>
      </w:r>
      <w:r w:rsidRPr="008179A2">
        <w:rPr>
          <w:rFonts w:ascii="Times New Roman" w:hAnsi="Times New Roman"/>
          <w:sz w:val="24"/>
          <w:szCs w:val="24"/>
        </w:rPr>
        <w:t>овладевают способностью понимать учебную задачу урока и стремятся ее выполнять.</w:t>
      </w:r>
    </w:p>
    <w:p w:rsidR="00F46B3F" w:rsidRPr="008179A2" w:rsidRDefault="00F46B3F" w:rsidP="008179A2">
      <w:pPr>
        <w:tabs>
          <w:tab w:val="num" w:pos="0"/>
        </w:tabs>
        <w:spacing w:after="0" w:line="240" w:lineRule="auto"/>
        <w:rPr>
          <w:rFonts w:ascii="Times New Roman" w:hAnsi="Times New Roman"/>
          <w:sz w:val="24"/>
          <w:szCs w:val="24"/>
        </w:rPr>
      </w:pPr>
      <w:r w:rsidRPr="008179A2">
        <w:rPr>
          <w:rFonts w:ascii="Times New Roman" w:hAnsi="Times New Roman"/>
          <w:i/>
          <w:iCs/>
          <w:sz w:val="24"/>
          <w:szCs w:val="24"/>
        </w:rPr>
        <w:t>Личностные:</w:t>
      </w:r>
      <w:r w:rsidRPr="008179A2">
        <w:rPr>
          <w:rFonts w:ascii="Times New Roman" w:hAnsi="Times New Roman"/>
          <w:sz w:val="24"/>
          <w:szCs w:val="24"/>
        </w:rPr>
        <w:t> развитие навыков сотрудничества со взрослыми и сверстниками в разных ситуациях ; выработка у учащихся понимание необходимости заботиться о своем здоровье; развитию физических качеств: выносливости, координации, быстроты.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Место проведения:</w:t>
      </w:r>
      <w:r w:rsidRPr="008179A2">
        <w:rPr>
          <w:rFonts w:ascii="Times New Roman" w:hAnsi="Times New Roman"/>
          <w:sz w:val="24"/>
          <w:szCs w:val="24"/>
        </w:rPr>
        <w:t xml:space="preserve"> спортивный стадион школы.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Инвентарь:</w:t>
      </w:r>
      <w:r w:rsidRPr="008179A2">
        <w:rPr>
          <w:rFonts w:ascii="Times New Roman" w:hAnsi="Times New Roman"/>
          <w:sz w:val="24"/>
          <w:szCs w:val="24"/>
        </w:rPr>
        <w:t xml:space="preserve"> лыжный инвентарь, шахматное поле, шапочки шахматных фигур, веревка</w:t>
      </w:r>
    </w:p>
    <w:p w:rsidR="00F46B3F" w:rsidRPr="008179A2" w:rsidRDefault="00F46B3F" w:rsidP="008179A2">
      <w:pPr>
        <w:spacing w:after="0" w:line="240" w:lineRule="auto"/>
        <w:rPr>
          <w:rFonts w:ascii="Times New Roman" w:hAnsi="Times New Roman"/>
          <w:sz w:val="24"/>
          <w:szCs w:val="24"/>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4270"/>
        <w:gridCol w:w="1300"/>
        <w:gridCol w:w="3236"/>
      </w:tblGrid>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 xml:space="preserve">Часть </w:t>
            </w:r>
          </w:p>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урока</w:t>
            </w:r>
          </w:p>
        </w:tc>
        <w:tc>
          <w:tcPr>
            <w:tcW w:w="4270"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Содержание</w:t>
            </w:r>
          </w:p>
        </w:tc>
        <w:tc>
          <w:tcPr>
            <w:tcW w:w="1300"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 xml:space="preserve">Дозировка </w:t>
            </w:r>
          </w:p>
        </w:tc>
        <w:tc>
          <w:tcPr>
            <w:tcW w:w="3236"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Организационно- методические указания</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1</w:t>
            </w:r>
          </w:p>
        </w:tc>
        <w:tc>
          <w:tcPr>
            <w:tcW w:w="4270"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Вводная</w:t>
            </w:r>
          </w:p>
        </w:tc>
        <w:tc>
          <w:tcPr>
            <w:tcW w:w="1300"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9</w:t>
            </w:r>
          </w:p>
        </w:tc>
        <w:tc>
          <w:tcPr>
            <w:tcW w:w="3236" w:type="dxa"/>
            <w:shd w:val="clear" w:color="auto" w:fill="auto"/>
          </w:tcPr>
          <w:p w:rsidR="00F46B3F" w:rsidRPr="008179A2" w:rsidRDefault="00F46B3F" w:rsidP="008179A2">
            <w:pPr>
              <w:spacing w:after="0" w:line="240" w:lineRule="auto"/>
              <w:rPr>
                <w:rFonts w:ascii="Times New Roman" w:hAnsi="Times New Roman"/>
                <w:sz w:val="24"/>
                <w:szCs w:val="24"/>
              </w:rPr>
            </w:pPr>
          </w:p>
        </w:tc>
      </w:tr>
      <w:tr w:rsidR="00F46B3F" w:rsidRPr="008179A2" w:rsidTr="00F46B3F">
        <w:trPr>
          <w:trHeight w:val="276"/>
        </w:trPr>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p>
        </w:tc>
        <w:tc>
          <w:tcPr>
            <w:tcW w:w="4270" w:type="dxa"/>
            <w:shd w:val="clear" w:color="auto" w:fill="auto"/>
          </w:tcPr>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1.Построение, приветствие.</w:t>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2</w:t>
            </w:r>
          </w:p>
        </w:tc>
        <w:tc>
          <w:tcPr>
            <w:tcW w:w="3236" w:type="dxa"/>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1.Построение в одну шеренгу с лыжами в руках. Перестроение в колонну по одному. Перемещение к месту занятий, дистанция 2-3 шага</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p>
        </w:tc>
        <w:tc>
          <w:tcPr>
            <w:tcW w:w="4270" w:type="dxa"/>
            <w:shd w:val="clear" w:color="auto" w:fill="auto"/>
          </w:tcPr>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2.Сообщение задач урока</w:t>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2</w:t>
            </w:r>
          </w:p>
        </w:tc>
        <w:tc>
          <w:tcPr>
            <w:tcW w:w="3236" w:type="dxa"/>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-Учитель задает вопрос учащимся «Чем хороша зима для нашего организма, и для нас самих?». Учащиеся высказывают. Учитель обобщает высказывания. Сообщает задачи урока.</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p>
        </w:tc>
        <w:tc>
          <w:tcPr>
            <w:tcW w:w="4270" w:type="dxa"/>
            <w:shd w:val="clear" w:color="auto" w:fill="auto"/>
          </w:tcPr>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Cs/>
                <w:sz w:val="24"/>
                <w:szCs w:val="24"/>
              </w:rPr>
              <w:t>3.Разминка</w:t>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5</w:t>
            </w:r>
          </w:p>
        </w:tc>
        <w:tc>
          <w:tcPr>
            <w:tcW w:w="3236" w:type="dxa"/>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Игровое упражнение «Кто дальше проскользит?»</w:t>
            </w:r>
          </w:p>
          <w:p w:rsidR="00F46B3F" w:rsidRPr="008179A2" w:rsidRDefault="00F46B3F" w:rsidP="008179A2">
            <w:pPr>
              <w:spacing w:after="0" w:line="240" w:lineRule="auto"/>
              <w:rPr>
                <w:rFonts w:ascii="Times New Roman" w:hAnsi="Times New Roman"/>
                <w:color w:val="000080"/>
                <w:sz w:val="24"/>
                <w:szCs w:val="24"/>
              </w:rPr>
            </w:pPr>
            <w:r w:rsidRPr="008179A2">
              <w:rPr>
                <w:rFonts w:ascii="Times New Roman" w:hAnsi="Times New Roman"/>
                <w:sz w:val="24"/>
                <w:szCs w:val="24"/>
              </w:rPr>
              <w:t xml:space="preserve">Поочередно выполняют разбег на лыжах, затем </w:t>
            </w:r>
            <w:r w:rsidRPr="008179A2">
              <w:rPr>
                <w:rFonts w:ascii="Times New Roman" w:hAnsi="Times New Roman"/>
                <w:sz w:val="24"/>
                <w:szCs w:val="24"/>
              </w:rPr>
              <w:lastRenderedPageBreak/>
              <w:t>энергично отталкиваются (в определенном месте) и скользят на двух лыжах до полной остановки.</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r w:rsidRPr="008179A2">
              <w:rPr>
                <w:rFonts w:ascii="Times New Roman" w:hAnsi="Times New Roman"/>
                <w:b/>
                <w:bCs/>
                <w:sz w:val="24"/>
                <w:szCs w:val="24"/>
              </w:rPr>
              <w:lastRenderedPageBreak/>
              <w:t>2</w:t>
            </w:r>
          </w:p>
        </w:tc>
        <w:tc>
          <w:tcPr>
            <w:tcW w:w="4270" w:type="dxa"/>
            <w:shd w:val="clear" w:color="auto" w:fill="auto"/>
          </w:tcPr>
          <w:p w:rsidR="00F46B3F" w:rsidRPr="008179A2" w:rsidRDefault="00F46B3F" w:rsidP="008179A2">
            <w:pPr>
              <w:spacing w:after="0" w:line="240" w:lineRule="auto"/>
              <w:rPr>
                <w:rFonts w:ascii="Times New Roman" w:hAnsi="Times New Roman"/>
                <w:bCs/>
                <w:sz w:val="24"/>
                <w:szCs w:val="24"/>
              </w:rPr>
            </w:pPr>
            <w:r w:rsidRPr="008179A2">
              <w:rPr>
                <w:rFonts w:ascii="Times New Roman" w:hAnsi="Times New Roman"/>
                <w:bCs/>
                <w:sz w:val="24"/>
                <w:szCs w:val="24"/>
              </w:rPr>
              <w:t xml:space="preserve">Основная </w:t>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28</w:t>
            </w:r>
          </w:p>
        </w:tc>
        <w:tc>
          <w:tcPr>
            <w:tcW w:w="3236" w:type="dxa"/>
            <w:shd w:val="clear" w:color="auto" w:fill="auto"/>
          </w:tcPr>
          <w:p w:rsidR="00F46B3F" w:rsidRPr="008179A2" w:rsidRDefault="00F46B3F" w:rsidP="008179A2">
            <w:pPr>
              <w:spacing w:after="0" w:line="240" w:lineRule="auto"/>
              <w:jc w:val="center"/>
              <w:rPr>
                <w:rFonts w:ascii="Times New Roman" w:hAnsi="Times New Roman"/>
                <w:bCs/>
                <w:sz w:val="24"/>
                <w:szCs w:val="24"/>
              </w:rPr>
            </w:pP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p>
        </w:tc>
        <w:tc>
          <w:tcPr>
            <w:tcW w:w="4270" w:type="dxa"/>
            <w:shd w:val="clear" w:color="auto" w:fill="auto"/>
          </w:tcPr>
          <w:p w:rsidR="00F46B3F" w:rsidRPr="008179A2" w:rsidRDefault="00F46B3F" w:rsidP="008179A2">
            <w:pPr>
              <w:numPr>
                <w:ilvl w:val="0"/>
                <w:numId w:val="256"/>
              </w:numPr>
              <w:tabs>
                <w:tab w:val="clear" w:pos="720"/>
                <w:tab w:val="num" w:pos="180"/>
              </w:tabs>
              <w:spacing w:after="0" w:line="240" w:lineRule="auto"/>
              <w:ind w:left="0" w:firstLine="0"/>
              <w:rPr>
                <w:rFonts w:ascii="Times New Roman" w:hAnsi="Times New Roman"/>
                <w:color w:val="000080"/>
                <w:sz w:val="24"/>
                <w:szCs w:val="24"/>
                <w:u w:val="single"/>
              </w:rPr>
            </w:pPr>
            <w:r w:rsidRPr="008179A2">
              <w:rPr>
                <w:rFonts w:ascii="Times New Roman" w:hAnsi="Times New Roman"/>
                <w:sz w:val="24"/>
                <w:szCs w:val="24"/>
              </w:rPr>
              <w:t xml:space="preserve">Комплекс упражнений </w:t>
            </w:r>
          </w:p>
          <w:p w:rsidR="00F46B3F" w:rsidRPr="008179A2" w:rsidRDefault="00F46B3F" w:rsidP="008179A2">
            <w:pPr>
              <w:spacing w:after="0" w:line="240" w:lineRule="auto"/>
              <w:rPr>
                <w:rFonts w:ascii="Times New Roman" w:hAnsi="Times New Roman"/>
                <w:sz w:val="24"/>
                <w:szCs w:val="24"/>
                <w:u w:val="single"/>
              </w:rPr>
            </w:pPr>
            <w:r w:rsidRPr="008179A2">
              <w:rPr>
                <w:rFonts w:ascii="Times New Roman" w:hAnsi="Times New Roman"/>
                <w:sz w:val="24"/>
                <w:szCs w:val="24"/>
                <w:u w:val="single"/>
              </w:rPr>
              <w:t xml:space="preserve">«Лыжник – лыжи – палки»: </w:t>
            </w: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rPr>
                <w:rFonts w:ascii="Times New Roman" w:hAnsi="Times New Roman"/>
                <w:bCs/>
                <w:sz w:val="24"/>
                <w:szCs w:val="24"/>
              </w:rPr>
            </w:pPr>
          </w:p>
          <w:p w:rsidR="00F46B3F" w:rsidRPr="008179A2" w:rsidRDefault="00F46B3F" w:rsidP="008179A2">
            <w:pPr>
              <w:spacing w:after="0" w:line="240" w:lineRule="auto"/>
              <w:rPr>
                <w:rFonts w:ascii="Times New Roman" w:hAnsi="Times New Roman"/>
                <w:bCs/>
                <w:sz w:val="24"/>
                <w:szCs w:val="24"/>
              </w:rPr>
            </w:pPr>
          </w:p>
          <w:p w:rsidR="00F46B3F" w:rsidRPr="008179A2" w:rsidRDefault="00F46B3F" w:rsidP="008179A2">
            <w:pPr>
              <w:spacing w:after="0" w:line="240" w:lineRule="auto"/>
              <w:rPr>
                <w:rFonts w:ascii="Times New Roman" w:hAnsi="Times New Roman"/>
                <w:bCs/>
                <w:sz w:val="24"/>
                <w:szCs w:val="24"/>
              </w:rPr>
            </w:pPr>
          </w:p>
          <w:p w:rsidR="00F46B3F" w:rsidRPr="008179A2" w:rsidRDefault="00F46B3F" w:rsidP="008179A2">
            <w:pPr>
              <w:spacing w:after="0" w:line="240" w:lineRule="auto"/>
              <w:rPr>
                <w:rFonts w:ascii="Times New Roman" w:hAnsi="Times New Roman"/>
                <w:bCs/>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color w:val="000080"/>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2.Скользящий шаг без палок 10 минут с сохранением дистанции 3-5м.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noProof/>
                <w:color w:val="000080"/>
                <w:sz w:val="24"/>
                <w:szCs w:val="24"/>
                <w:u w:val="single"/>
              </w:rPr>
              <w:drawing>
                <wp:anchor distT="36830" distB="36830" distL="6400800" distR="6400800" simplePos="0" relativeHeight="251884544" behindDoc="1" locked="0" layoutInCell="1" allowOverlap="1">
                  <wp:simplePos x="0" y="0"/>
                  <wp:positionH relativeFrom="margin">
                    <wp:posOffset>-1270</wp:posOffset>
                  </wp:positionH>
                  <wp:positionV relativeFrom="paragraph">
                    <wp:posOffset>285115</wp:posOffset>
                  </wp:positionV>
                  <wp:extent cx="2442210" cy="1096010"/>
                  <wp:effectExtent l="38100" t="38100" r="34290" b="46990"/>
                  <wp:wrapThrough wrapText="bothSides">
                    <wp:wrapPolygon edited="0">
                      <wp:start x="-337" y="-751"/>
                      <wp:lineTo x="-337" y="22151"/>
                      <wp:lineTo x="21735" y="22151"/>
                      <wp:lineTo x="21735" y="-751"/>
                      <wp:lineTo x="-337" y="-751"/>
                    </wp:wrapPolygon>
                  </wp:wrapThrough>
                  <wp:docPr id="7361" name="Рисунок 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42210" cy="1096010"/>
                          </a:xfrm>
                          <a:prstGeom prst="rect">
                            <a:avLst/>
                          </a:prstGeom>
                          <a:solidFill>
                            <a:srgbClr val="FFFFFF"/>
                          </a:solidFill>
                          <a:ln w="28575">
                            <a:solidFill>
                              <a:srgbClr val="800080"/>
                            </a:solidFill>
                            <a:miter lim="800000"/>
                            <a:headEnd/>
                            <a:tailEnd/>
                          </a:ln>
                        </pic:spPr>
                      </pic:pic>
                    </a:graphicData>
                  </a:graphic>
                </wp:anchor>
              </w:drawing>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5</w:t>
            </w: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p>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5</w:t>
            </w:r>
          </w:p>
        </w:tc>
        <w:tc>
          <w:tcPr>
            <w:tcW w:w="3236" w:type="dxa"/>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Перенос веса тела с одной ноги на другую;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Стоя на двух лыжах, опуститься в полуприсед и затем подняться;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Прыжки на месте с ноги на ногу;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Прыжки – подскоки на месте на двух лыжах;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Небольшие махи слегка согнутой ногой назад и вперед.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Поочередные махи руками вперед и назад;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Небольшой выпад вперед правой, затем левой ногой;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Поочередный выпад вперед с махом то левой, то правой рукой вперед и назад при разноименном сочетании работы рук и ног.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Поворот переступанием на месте вокруг пяток лыж;</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Приставные шаги в сторону.</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ind w:hanging="5"/>
              <w:contextualSpacing/>
              <w:rPr>
                <w:rFonts w:ascii="Times New Roman" w:hAnsi="Times New Roman"/>
                <w:sz w:val="24"/>
                <w:szCs w:val="24"/>
              </w:rPr>
            </w:pPr>
            <w:r w:rsidRPr="008179A2">
              <w:rPr>
                <w:rFonts w:ascii="Times New Roman" w:hAnsi="Times New Roman"/>
                <w:sz w:val="24"/>
                <w:szCs w:val="24"/>
              </w:rPr>
              <w:t>2.Пройти дистанцию 500м.</w:t>
            </w:r>
          </w:p>
          <w:p w:rsidR="00F46B3F" w:rsidRPr="008179A2" w:rsidRDefault="00F46B3F" w:rsidP="008179A2">
            <w:pPr>
              <w:spacing w:after="0" w:line="240" w:lineRule="auto"/>
              <w:ind w:hanging="5"/>
              <w:rPr>
                <w:rFonts w:ascii="Times New Roman" w:hAnsi="Times New Roman"/>
                <w:sz w:val="24"/>
                <w:szCs w:val="24"/>
              </w:rPr>
            </w:pPr>
            <w:r w:rsidRPr="008179A2">
              <w:rPr>
                <w:rFonts w:ascii="Times New Roman" w:hAnsi="Times New Roman"/>
                <w:sz w:val="24"/>
                <w:szCs w:val="24"/>
              </w:rPr>
              <w:t>(2 круга) скользящим шагом без палок.</w:t>
            </w:r>
          </w:p>
          <w:p w:rsidR="00F46B3F" w:rsidRPr="008179A2" w:rsidRDefault="00F46B3F" w:rsidP="008179A2">
            <w:pPr>
              <w:spacing w:after="0" w:line="240" w:lineRule="auto"/>
              <w:jc w:val="center"/>
              <w:rPr>
                <w:rFonts w:ascii="Times New Roman" w:hAnsi="Times New Roman"/>
                <w:bCs/>
                <w:sz w:val="24"/>
                <w:szCs w:val="24"/>
              </w:rPr>
            </w:pP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p>
        </w:tc>
        <w:tc>
          <w:tcPr>
            <w:tcW w:w="4270" w:type="dxa"/>
            <w:shd w:val="clear" w:color="auto" w:fill="auto"/>
          </w:tcPr>
          <w:p w:rsidR="00F46B3F" w:rsidRPr="008179A2" w:rsidRDefault="00F46B3F" w:rsidP="008179A2">
            <w:pPr>
              <w:spacing w:after="0" w:line="240" w:lineRule="auto"/>
              <w:jc w:val="both"/>
              <w:rPr>
                <w:rFonts w:ascii="Times New Roman" w:hAnsi="Times New Roman"/>
                <w:b/>
                <w:sz w:val="24"/>
                <w:szCs w:val="24"/>
                <w:u w:val="single"/>
              </w:rPr>
            </w:pPr>
            <w:r w:rsidRPr="008179A2">
              <w:rPr>
                <w:rFonts w:ascii="Times New Roman" w:hAnsi="Times New Roman"/>
                <w:b/>
                <w:sz w:val="24"/>
                <w:szCs w:val="24"/>
              </w:rPr>
              <w:t>3.Упражнения на склоне, техника спуска со склона.</w:t>
            </w:r>
          </w:p>
          <w:p w:rsidR="00F46B3F" w:rsidRPr="008179A2" w:rsidRDefault="00F46B3F" w:rsidP="008179A2">
            <w:pPr>
              <w:spacing w:after="0" w:line="240" w:lineRule="auto"/>
              <w:jc w:val="center"/>
              <w:rPr>
                <w:rFonts w:ascii="Times New Roman" w:hAnsi="Times New Roman"/>
                <w:b/>
                <w:bCs/>
                <w:sz w:val="24"/>
                <w:szCs w:val="24"/>
              </w:rPr>
            </w:pP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7</w:t>
            </w:r>
          </w:p>
        </w:tc>
        <w:tc>
          <w:tcPr>
            <w:tcW w:w="3236" w:type="dxa"/>
            <w:shd w:val="clear" w:color="auto" w:fill="auto"/>
          </w:tcPr>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b/>
                <w:sz w:val="24"/>
                <w:szCs w:val="24"/>
                <w:u w:val="single"/>
              </w:rPr>
              <w:t>Выполнить задания при  спуске:</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-Спуститься со склона в наклоне на полусогнутых ногах, спуститься с горы глубоко присев, с различным положением рук (вперед, вверх, в стороны)</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-Спуститься в высокой стойке с руками, поднятыми вверх, в стороны, вперед;</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lastRenderedPageBreak/>
              <w:t>-При спуске проехать через ворота из двух лыжных палок, поставленных наклонно одна к другой, или под планкой, укрепленной на высоте 80-</w:t>
            </w:r>
            <w:smartTag w:uri="urn:schemas-microsoft-com:office:smarttags" w:element="metricconverter">
              <w:smartTagPr>
                <w:attr w:name="ProductID" w:val="100 см"/>
              </w:smartTagPr>
              <w:r w:rsidRPr="008179A2">
                <w:rPr>
                  <w:rFonts w:ascii="Times New Roman" w:hAnsi="Times New Roman"/>
                  <w:sz w:val="24"/>
                  <w:szCs w:val="24"/>
                </w:rPr>
                <w:t>100 см</w:t>
              </w:r>
            </w:smartTag>
            <w:r w:rsidRPr="008179A2">
              <w:rPr>
                <w:rFonts w:ascii="Times New Roman" w:hAnsi="Times New Roman"/>
                <w:sz w:val="24"/>
                <w:szCs w:val="24"/>
              </w:rPr>
              <w:t>;</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-При спуске проехать через несколько ворот, поставленных на некотором расстоянии друг от друга.</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p>
        </w:tc>
        <w:tc>
          <w:tcPr>
            <w:tcW w:w="4270" w:type="dxa"/>
            <w:shd w:val="clear" w:color="auto" w:fill="auto"/>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4.Подвижная игра «Сороконожки на лыжах»</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noProof/>
                <w:sz w:val="24"/>
                <w:szCs w:val="24"/>
              </w:rPr>
              <w:drawing>
                <wp:anchor distT="36830" distB="36830" distL="6400800" distR="6400800" simplePos="0" relativeHeight="251885568" behindDoc="1" locked="0" layoutInCell="1" allowOverlap="1">
                  <wp:simplePos x="0" y="0"/>
                  <wp:positionH relativeFrom="margin">
                    <wp:posOffset>-40640</wp:posOffset>
                  </wp:positionH>
                  <wp:positionV relativeFrom="paragraph">
                    <wp:posOffset>-7395845</wp:posOffset>
                  </wp:positionV>
                  <wp:extent cx="2287270" cy="1054735"/>
                  <wp:effectExtent l="38100" t="38100" r="36830" b="31115"/>
                  <wp:wrapThrough wrapText="bothSides">
                    <wp:wrapPolygon edited="0">
                      <wp:start x="-360" y="-780"/>
                      <wp:lineTo x="-360" y="21847"/>
                      <wp:lineTo x="21768" y="21847"/>
                      <wp:lineTo x="21768" y="-780"/>
                      <wp:lineTo x="-360" y="-780"/>
                    </wp:wrapPolygon>
                  </wp:wrapThrough>
                  <wp:docPr id="7362" name="Рисунок 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1700" r="-63"/>
                          <a:stretch>
                            <a:fillRect/>
                          </a:stretch>
                        </pic:blipFill>
                        <pic:spPr bwMode="auto">
                          <a:xfrm>
                            <a:off x="0" y="0"/>
                            <a:ext cx="2287270" cy="1054735"/>
                          </a:xfrm>
                          <a:prstGeom prst="rect">
                            <a:avLst/>
                          </a:prstGeom>
                          <a:noFill/>
                          <a:ln w="28575">
                            <a:solidFill>
                              <a:srgbClr val="808080"/>
                            </a:solidFill>
                            <a:miter lim="800000"/>
                            <a:headEnd/>
                            <a:tailEnd/>
                          </a:ln>
                        </pic:spPr>
                      </pic:pic>
                    </a:graphicData>
                  </a:graphic>
                </wp:anchor>
              </w:drawing>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6</w:t>
            </w:r>
          </w:p>
        </w:tc>
        <w:tc>
          <w:tcPr>
            <w:tcW w:w="3236" w:type="dxa"/>
            <w:shd w:val="clear" w:color="auto" w:fill="auto"/>
          </w:tcPr>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Каждая команда выстраивается в колонну по одному. Держась одной рукой за веревку, все лыжники по команде учителя одновременно начинают движение со старта до финиша.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Команда, которая быстрее пройдет линию финиша, не разъединившись на ходу, считается победительницей.</w:t>
            </w:r>
          </w:p>
        </w:tc>
      </w:tr>
      <w:tr w:rsidR="00F46B3F" w:rsidRPr="008179A2" w:rsidTr="00F46B3F">
        <w:tc>
          <w:tcPr>
            <w:tcW w:w="0" w:type="auto"/>
            <w:shd w:val="clear" w:color="auto" w:fill="auto"/>
          </w:tcPr>
          <w:p w:rsidR="00F46B3F" w:rsidRPr="008179A2" w:rsidRDefault="00F46B3F" w:rsidP="008179A2">
            <w:pPr>
              <w:spacing w:after="0" w:line="240" w:lineRule="auto"/>
              <w:jc w:val="center"/>
              <w:rPr>
                <w:rFonts w:ascii="Times New Roman" w:hAnsi="Times New Roman"/>
                <w:b/>
                <w:bCs/>
                <w:sz w:val="24"/>
                <w:szCs w:val="24"/>
              </w:rPr>
            </w:pPr>
          </w:p>
        </w:tc>
        <w:tc>
          <w:tcPr>
            <w:tcW w:w="4270" w:type="dxa"/>
            <w:shd w:val="clear" w:color="auto" w:fill="auto"/>
          </w:tcPr>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5.Игра «Живые шахматы» </w:t>
            </w:r>
          </w:p>
        </w:tc>
        <w:tc>
          <w:tcPr>
            <w:tcW w:w="0" w:type="auto"/>
            <w:shd w:val="clear" w:color="auto" w:fill="auto"/>
          </w:tcPr>
          <w:p w:rsidR="00F46B3F" w:rsidRPr="008179A2" w:rsidRDefault="00F46B3F" w:rsidP="008179A2">
            <w:pPr>
              <w:spacing w:after="0" w:line="240" w:lineRule="auto"/>
              <w:jc w:val="center"/>
              <w:rPr>
                <w:rFonts w:ascii="Times New Roman" w:hAnsi="Times New Roman"/>
                <w:bCs/>
                <w:sz w:val="24"/>
                <w:szCs w:val="24"/>
              </w:rPr>
            </w:pPr>
            <w:r w:rsidRPr="008179A2">
              <w:rPr>
                <w:rFonts w:ascii="Times New Roman" w:hAnsi="Times New Roman"/>
                <w:bCs/>
                <w:sz w:val="24"/>
                <w:szCs w:val="24"/>
              </w:rPr>
              <w:t>5</w:t>
            </w:r>
          </w:p>
        </w:tc>
        <w:tc>
          <w:tcPr>
            <w:tcW w:w="3236" w:type="dxa"/>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По карточкам делают задания.</w:t>
            </w:r>
          </w:p>
          <w:p w:rsidR="00F46B3F" w:rsidRPr="008179A2" w:rsidRDefault="00CF57AE" w:rsidP="008179A2">
            <w:pPr>
              <w:spacing w:after="0" w:line="240" w:lineRule="auto"/>
              <w:contextualSpacing/>
              <w:rPr>
                <w:rFonts w:ascii="Times New Roman" w:hAnsi="Times New Roman"/>
                <w:sz w:val="24"/>
                <w:szCs w:val="24"/>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"https://schoolchess.ru/wp-content/uploads/2017/09/1-e1547291646253.jpg"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"https://schoolchess.ru/wp-content/uploads/2017/09/1-e1547291646253.jpg"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"https://schoolchess.ru/wp-content/uploads/2017/09/1-e1547291646253.jpg"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"https://schoolchess.ru/wp-content/uploads/2017/09/1-e1547291646253.jpg" \* MERGEFORMATINET</w:instrText>
            </w:r>
            <w:r>
              <w:rPr>
                <w:rFonts w:ascii="Times New Roman" w:hAnsi="Times New Roman"/>
                <w:sz w:val="24"/>
                <w:szCs w:val="24"/>
              </w:rPr>
              <w:fldChar w:fldCharType="separate"/>
            </w:r>
            <w:r w:rsidRPr="00CF57AE">
              <w:rPr>
                <w:rFonts w:ascii="Times New Roman" w:hAnsi="Times New Roman"/>
                <w:sz w:val="24"/>
                <w:szCs w:val="24"/>
              </w:rPr>
              <w:pict>
                <v:shape id="_x0000_i1070" type="#_x0000_t75" alt="Шахматные задачи для детей 1" style="width:132pt;height:119.25pt">
                  <v:imagedata r:id="rId121" r:href="rId122"/>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color w:val="000000"/>
                <w:sz w:val="24"/>
                <w:szCs w:val="24"/>
                <w:shd w:val="clear" w:color="auto" w:fill="FFFFFF"/>
              </w:rPr>
              <w:t>Лb1 — b8 x</w:t>
            </w:r>
          </w:p>
          <w:p w:rsidR="00F46B3F" w:rsidRPr="008179A2" w:rsidRDefault="00CF57AE" w:rsidP="008179A2">
            <w:pPr>
              <w:spacing w:after="0" w:line="240" w:lineRule="auto"/>
              <w:contextualSpacing/>
              <w:rPr>
                <w:rFonts w:ascii="Times New Roman" w:hAnsi="Times New Roman"/>
                <w:sz w:val="24"/>
                <w:szCs w:val="24"/>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"https://schoolchess.ru/wp-content/uploads/2017/09/2-e1547291720757.jpg"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"https://schoolchess.ru/wp-content/uploads/2017/09/2-e1547291720757.jpg"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"https://schoolchess.ru/wp-content/uploads/2017/09/2-e1547291720757.jpg"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"https://schoolchess.ru/wp-content/uploads/2017/09/2-e1547291720757.jpg" \* MERGEFORMATINET</w:instrText>
            </w:r>
            <w:r>
              <w:rPr>
                <w:rFonts w:ascii="Times New Roman" w:hAnsi="Times New Roman"/>
                <w:sz w:val="24"/>
                <w:szCs w:val="24"/>
              </w:rPr>
              <w:fldChar w:fldCharType="separate"/>
            </w:r>
            <w:r w:rsidRPr="00CF57AE">
              <w:rPr>
                <w:rFonts w:ascii="Times New Roman" w:hAnsi="Times New Roman"/>
                <w:sz w:val="24"/>
                <w:szCs w:val="24"/>
              </w:rPr>
              <w:pict>
                <v:shape id="_x0000_i1071" type="#_x0000_t75" alt="Шахматные задачи для детей 2" style="width:132pt;height:119.25pt">
                  <v:imagedata r:id="rId123" r:href="rId124"/>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color w:val="000000"/>
                <w:sz w:val="24"/>
                <w:szCs w:val="24"/>
                <w:shd w:val="clear" w:color="auto" w:fill="FFFFFF"/>
              </w:rPr>
              <w:t>Фg5 — d8 x</w:t>
            </w:r>
          </w:p>
          <w:p w:rsidR="00F46B3F" w:rsidRPr="008179A2" w:rsidRDefault="00CF57AE" w:rsidP="008179A2">
            <w:pPr>
              <w:spacing w:after="0" w:line="240" w:lineRule="auto"/>
              <w:contextualSpacing/>
              <w:rPr>
                <w:rFonts w:ascii="Times New Roman" w:hAnsi="Times New Roman"/>
                <w:sz w:val="24"/>
                <w:szCs w:val="24"/>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"https://schoolchess.ru/wp-content/uploads/2017/09/4-5-e1548429150796.jpg"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"https://schoolchess.ru/wp-content/uploads/2017/09/4-5-e1548429150796.jpg"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"https://schoolchess.ru/wp-content/uploads/2017/09/4-5-e1548429150796.jpg"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"https://schoolchess.ru/wp-content/uploads/2017/09/4-5-e1548429150796.jpg" \* MERGEFORMATINET</w:instrText>
            </w:r>
            <w:r>
              <w:rPr>
                <w:rFonts w:ascii="Times New Roman" w:hAnsi="Times New Roman"/>
                <w:sz w:val="24"/>
                <w:szCs w:val="24"/>
              </w:rPr>
              <w:fldChar w:fldCharType="separate"/>
            </w:r>
            <w:r w:rsidRPr="00CF57AE">
              <w:rPr>
                <w:rFonts w:ascii="Times New Roman" w:hAnsi="Times New Roman"/>
                <w:sz w:val="24"/>
                <w:szCs w:val="24"/>
              </w:rPr>
              <w:pict>
                <v:shape id="_x0000_i1072" type="#_x0000_t75" alt="Шахматные задачи для детей" style="width:135pt;height:107.25pt">
                  <v:imagedata r:id="rId125" r:href="rId126"/>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color w:val="000000"/>
                <w:sz w:val="24"/>
                <w:szCs w:val="24"/>
                <w:shd w:val="clear" w:color="auto" w:fill="FFFFFF"/>
              </w:rPr>
              <w:t>Kg5 — f7 x</w:t>
            </w:r>
          </w:p>
          <w:p w:rsidR="00F46B3F" w:rsidRPr="008179A2" w:rsidRDefault="00CF57AE" w:rsidP="008179A2">
            <w:pPr>
              <w:spacing w:after="0" w:line="240" w:lineRule="auto"/>
              <w:contextualSpacing/>
              <w:rPr>
                <w:rFonts w:ascii="Times New Roman" w:hAnsi="Times New Roman"/>
                <w:sz w:val="24"/>
                <w:szCs w:val="24"/>
              </w:rPr>
            </w:pPr>
            <w:r w:rsidRPr="008179A2">
              <w:rPr>
                <w:rFonts w:ascii="Times New Roman" w:hAnsi="Times New Roman"/>
                <w:sz w:val="24"/>
                <w:szCs w:val="24"/>
              </w:rPr>
              <w:lastRenderedPageBreak/>
              <w:fldChar w:fldCharType="begin"/>
            </w:r>
            <w:r w:rsidR="00F46B3F"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"https://schoolchess.ru/wp-content/uploads/2017/09/8-e1547291753201.jpg"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"https://schoolchess.ru/wp-content/uploads/2017/09/8-e1547291753201.jpg"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"https://schoolchess.ru/wp-content/uploads/2017/09/8-e1547291753201.jpg"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"https://schoolchess.ru/wp-content/uploads/2017/09/8-e1547291753201.jpg" \* MERGEFORMATINET</w:instrText>
            </w:r>
            <w:r>
              <w:rPr>
                <w:rFonts w:ascii="Times New Roman" w:hAnsi="Times New Roman"/>
                <w:sz w:val="24"/>
                <w:szCs w:val="24"/>
              </w:rPr>
              <w:fldChar w:fldCharType="separate"/>
            </w:r>
            <w:r w:rsidRPr="00CF57AE">
              <w:rPr>
                <w:rFonts w:ascii="Times New Roman" w:hAnsi="Times New Roman"/>
                <w:sz w:val="24"/>
                <w:szCs w:val="24"/>
              </w:rPr>
              <w:pict>
                <v:shape id="_x0000_i1073" type="#_x0000_t75" alt="Шахматные задачи для детей 8" style="width:135.75pt;height:126pt">
                  <v:imagedata r:id="rId127" r:href="rId128"/>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color w:val="000000"/>
                <w:sz w:val="24"/>
                <w:szCs w:val="24"/>
                <w:shd w:val="clear" w:color="auto" w:fill="FFFFFF"/>
              </w:rPr>
              <w:t xml:space="preserve"> g6 — g7 x</w:t>
            </w:r>
          </w:p>
        </w:tc>
      </w:tr>
      <w:tr w:rsidR="00F46B3F" w:rsidRPr="008179A2" w:rsidTr="00F46B3F">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3</w:t>
            </w:r>
          </w:p>
        </w:tc>
        <w:tc>
          <w:tcPr>
            <w:tcW w:w="4270" w:type="dxa"/>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Заключительная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1.Построение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2.Подведение итогов урока.</w:t>
            </w:r>
          </w:p>
          <w:p w:rsidR="00F46B3F" w:rsidRPr="008179A2" w:rsidRDefault="00F46B3F" w:rsidP="008179A2">
            <w:pPr>
              <w:spacing w:after="0"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w:t>
            </w:r>
          </w:p>
        </w:tc>
        <w:tc>
          <w:tcPr>
            <w:tcW w:w="3236" w:type="dxa"/>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Рефлексия</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tc>
      </w:tr>
      <w:tr w:rsidR="00F46B3F" w:rsidRPr="008179A2" w:rsidTr="00F46B3F">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Прощание</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w:t>
            </w:r>
          </w:p>
        </w:tc>
        <w:tc>
          <w:tcPr>
            <w:tcW w:w="0" w:type="auto"/>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tc>
      </w:tr>
    </w:tbl>
    <w:p w:rsidR="00F46B3F" w:rsidRPr="008179A2" w:rsidRDefault="00F46B3F" w:rsidP="008179A2">
      <w:pPr>
        <w:spacing w:after="0" w:line="240" w:lineRule="auto"/>
        <w:rPr>
          <w:rFonts w:ascii="Times New Roman" w:hAnsi="Times New Roman"/>
          <w:i/>
          <w:sz w:val="24"/>
          <w:szCs w:val="24"/>
        </w:rPr>
      </w:pPr>
    </w:p>
    <w:p w:rsidR="00F46B3F" w:rsidRPr="008179A2" w:rsidRDefault="00F46B3F" w:rsidP="008179A2">
      <w:pPr>
        <w:spacing w:after="0" w:line="240" w:lineRule="auto"/>
        <w:jc w:val="right"/>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8179A2" w:rsidRDefault="0030782C" w:rsidP="0030782C">
      <w:pPr>
        <w:spacing w:after="0" w:line="240" w:lineRule="auto"/>
        <w:jc w:val="right"/>
        <w:rPr>
          <w:rFonts w:ascii="Times New Roman" w:hAnsi="Times New Roman"/>
          <w:b/>
          <w:i/>
          <w:sz w:val="24"/>
          <w:szCs w:val="24"/>
        </w:rPr>
      </w:pPr>
      <w:r>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i/>
          <w:sz w:val="24"/>
          <w:szCs w:val="24"/>
        </w:rPr>
        <w:t>Тема:</w:t>
      </w:r>
      <w:r w:rsidRPr="008179A2">
        <w:rPr>
          <w:rFonts w:ascii="Times New Roman" w:hAnsi="Times New Roman"/>
          <w:b/>
          <w:sz w:val="24"/>
          <w:szCs w:val="24"/>
        </w:rPr>
        <w:t xml:space="preserve"> «Строим город».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шахматам:Иллюстрация на тему  «Каисса – богиня, муза и покровительница шахмат»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Цель:</w:t>
      </w:r>
      <w:r w:rsidRPr="008179A2">
        <w:rPr>
          <w:rFonts w:ascii="Times New Roman" w:hAnsi="Times New Roman"/>
          <w:sz w:val="24"/>
          <w:szCs w:val="24"/>
        </w:rPr>
        <w:tab/>
        <w:t xml:space="preserve">  расширить знания обучающихся об архитектуре и дизайне, познакомить учащихся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 Каиссой – богиней, музой и покровительницей шахмат»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Задачи:</w:t>
      </w:r>
    </w:p>
    <w:p w:rsidR="00F46B3F" w:rsidRPr="008179A2" w:rsidRDefault="00F46B3F" w:rsidP="008179A2">
      <w:pPr>
        <w:numPr>
          <w:ilvl w:val="0"/>
          <w:numId w:val="25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Знакомить детей  с многообразием архитектурных построек;</w:t>
      </w:r>
    </w:p>
    <w:p w:rsidR="00F46B3F" w:rsidRPr="008179A2" w:rsidRDefault="00F46B3F" w:rsidP="008179A2">
      <w:pPr>
        <w:numPr>
          <w:ilvl w:val="0"/>
          <w:numId w:val="25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Продолжать формировать представления детей о существовании самых разных типов построек;</w:t>
      </w:r>
    </w:p>
    <w:p w:rsidR="00F46B3F" w:rsidRPr="008179A2" w:rsidRDefault="00F46B3F" w:rsidP="008179A2">
      <w:pPr>
        <w:numPr>
          <w:ilvl w:val="0"/>
          <w:numId w:val="25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Приобретение  навыков конструктивной работы с бумагой;</w:t>
      </w:r>
    </w:p>
    <w:p w:rsidR="00F46B3F" w:rsidRPr="008179A2" w:rsidRDefault="00F46B3F" w:rsidP="008179A2">
      <w:pPr>
        <w:numPr>
          <w:ilvl w:val="0"/>
          <w:numId w:val="25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Развитие конструктивной фантазии и наблюдательности;</w:t>
      </w:r>
    </w:p>
    <w:p w:rsidR="00F46B3F" w:rsidRPr="008179A2" w:rsidRDefault="00F46B3F" w:rsidP="008179A2">
      <w:pPr>
        <w:numPr>
          <w:ilvl w:val="0"/>
          <w:numId w:val="25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Умение  рассматривать реальные здания разных форм;</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Предметные результаты: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Рассматривать и сравнивать, различные архитектурные постройки, иллюстрации из детских книг с изображением жилищ, предметов современного дизайна с целью развития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наблюдательности и представлений о многообразии и выразительности конструктивных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пространственных форм.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Соотносить внешний вид архитектурной постройки с ее назначением.                                - - Анализировать, из каких основных частей состоят дома.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Рассматривать и сравнивать реальные здания разных форм.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Закрепить форму шахматной фигуры – ладьи.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Закрепить мат двумя ладьями одинокому королю.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
          <w:sz w:val="24"/>
          <w:szCs w:val="24"/>
        </w:rPr>
        <w:t>Метапредметные  результаты</w:t>
      </w:r>
      <w:r w:rsidRPr="008179A2">
        <w:rPr>
          <w:rFonts w:ascii="Times New Roman" w:hAnsi="Times New Roman"/>
          <w:b/>
          <w:sz w:val="24"/>
          <w:szCs w:val="24"/>
        </w:rPr>
        <w:t xml:space="preserve">: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Овладеть умением творческого видения с позиций художника, т.е. умением сравнивать,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анализировать, выделять главное, обобщать;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Стремиться к освоению новых знаний и умений, к достижению более высоких и оригинальных творческих результатов.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Овладеть умением вести диалог, распределять функции и роли в процессе выполнения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коллективной творческой работы;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Использовать средства информационных технологий для решения различных </w:t>
      </w:r>
      <w:r w:rsidRPr="008179A2">
        <w:rPr>
          <w:rFonts w:ascii="Times New Roman" w:hAnsi="Times New Roman"/>
          <w:sz w:val="24"/>
          <w:szCs w:val="24"/>
        </w:rPr>
        <w:cr/>
        <w:t xml:space="preserve"> учебно-творческих задач в процессе поиска дополнительного изобразительного материала, выполнение творческих проектов по моделированию;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 Владеть навыками коллективной деятельности в процессе совместной творческой работы в команде одноклассников под руководством учителя;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Находить варианты решения различных художественно- творческих задач;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Уметь рационально строить самостоятельную творческую деятельность;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Уметь организовать место занятий.</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Организационный  момент.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Проверим готовность к уроку: у вас на столах должны быть приготовлены упаковочные коробочки, гофрированный картон, цветная бумага, ножницы, клей, кисть для клея.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Актуализация опорных знаний.</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Игра: вопрос – ответ: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 xml:space="preserve">Тема нашего сегодняшнего урока: «Строим город».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 </w:t>
      </w:r>
      <w:r w:rsidRPr="008179A2">
        <w:rPr>
          <w:rFonts w:ascii="Times New Roman" w:hAnsi="Times New Roman"/>
          <w:i/>
          <w:sz w:val="24"/>
          <w:szCs w:val="24"/>
        </w:rPr>
        <w:t>Как называются различные постройки, созданные человеком? (Архитектурой).</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 называется художник, работающий над строительными проектами? (Художник – архитектор).</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Какие учебные предметы необходимо знать будущему архитектору? (Математику, географию, окружающий мир…историю)</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Что относиться к архитектуре? (Дома, здания, мосты, башни, дворцы, музеи, замки и т.д.)</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 xml:space="preserve">Из каких частей состоит дом? (стены, крыша, окна, двери, крыльцо, труба ит.д.) </w:t>
      </w:r>
    </w:p>
    <w:p w:rsidR="00F46B3F" w:rsidRPr="008179A2" w:rsidRDefault="00F46B3F" w:rsidP="008179A2">
      <w:pPr>
        <w:spacing w:after="0" w:line="240" w:lineRule="auto"/>
        <w:ind w:left="360"/>
        <w:jc w:val="both"/>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.Формирование новых  знаний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rPr>
        <w:tab/>
      </w:r>
      <w:r w:rsidRPr="008179A2">
        <w:rPr>
          <w:rFonts w:ascii="Times New Roman" w:hAnsi="Times New Roman"/>
          <w:b/>
          <w:sz w:val="24"/>
          <w:szCs w:val="24"/>
        </w:rPr>
        <w:tab/>
      </w:r>
      <w:r w:rsidRPr="008179A2">
        <w:rPr>
          <w:rFonts w:ascii="Times New Roman" w:hAnsi="Times New Roman"/>
          <w:sz w:val="24"/>
          <w:szCs w:val="24"/>
        </w:rPr>
        <w:t>Архитектор.</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Архитектор строит дом,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Дом многоэтажный.</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Строит дом карандашом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На листке бумажном.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Нужно все нарисовать,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Вычислить, проверить,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Все квартиры сосчитать,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Лестницы и двери.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Чтоб стоял он много лет,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Чтобы был в квартире свет,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Ванны, умывальники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Для больших и маленьких.</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Люди придумывают, какими должны быть их дома и вещи: как они будут выглядеть, как сделать их удобными и красивыми, а потом строят их.</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Сегодня мы с вами отправимся в далекое путешествие по городам и странам, познакомимся с работой архитекторов. Путешествие мы начнем с одной интересной легенды:  «Все началось, конечно, с сотворения мира. Вначале небо и земля были соединены. Но бог Паньгу решил, что жить в таком мире трудно. </w:t>
      </w:r>
    </w:p>
    <w:p w:rsidR="00F46B3F" w:rsidRPr="008179A2" w:rsidRDefault="00F46B3F" w:rsidP="008179A2">
      <w:pPr>
        <w:spacing w:after="0" w:line="240" w:lineRule="auto"/>
        <w:ind w:firstLine="708"/>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 вы думаете: какой первый  инструмент  изобрел бог? (топор,  пила,   молоток)</w:t>
      </w:r>
      <w:r w:rsidRPr="008179A2">
        <w:rPr>
          <w:rFonts w:ascii="Times New Roman" w:hAnsi="Times New Roman"/>
          <w:i/>
          <w:sz w:val="24"/>
          <w:szCs w:val="24"/>
        </w:rPr>
        <w:tab/>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 xml:space="preserve">Он изобрел топор и долото и отрубил небо от земли. Это было первое строительное деяние, утверждает китайский писатель </w:t>
      </w:r>
      <w:r w:rsidRPr="008179A2">
        <w:rPr>
          <w:rFonts w:ascii="Times New Roman" w:hAnsi="Times New Roman"/>
          <w:sz w:val="24"/>
          <w:szCs w:val="24"/>
          <w:lang w:val="en-US"/>
        </w:rPr>
        <w:t>XVI</w:t>
      </w:r>
      <w:r w:rsidRPr="008179A2">
        <w:rPr>
          <w:rFonts w:ascii="Times New Roman" w:hAnsi="Times New Roman"/>
          <w:sz w:val="24"/>
          <w:szCs w:val="24"/>
        </w:rPr>
        <w:t xml:space="preserve"> века Чжоу Ю в «Сказании о сотворении мира»             </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И в дальнейшем боги активно принимали участие в зодчестве. Бог Тагес с детским лицом и седой бородой научил людей многим полезным вещам, в том числе объяснил, как строить дома, храмы и города.</w:t>
      </w:r>
    </w:p>
    <w:p w:rsidR="00F46B3F" w:rsidRPr="008179A2" w:rsidRDefault="00F46B3F" w:rsidP="008179A2">
      <w:pPr>
        <w:spacing w:after="0" w:line="240" w:lineRule="auto"/>
        <w:ind w:firstLine="708"/>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А каких богов вы еще знаете, например, древнегреческих? (Зевс, Нептун,  Афина…)</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Греческая богиня Афина  – сама дома не строила, зато охраняла их стены.</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 А кто знает , как зовут богину , музу, покровительницу шахмат? (Каисса).</w:t>
      </w:r>
    </w:p>
    <w:p w:rsidR="00F46B3F" w:rsidRPr="008179A2" w:rsidRDefault="00F46B3F" w:rsidP="008179A2">
      <w:pPr>
        <w:spacing w:after="0" w:line="240" w:lineRule="auto"/>
        <w:ind w:firstLine="708"/>
        <w:rPr>
          <w:rFonts w:ascii="Times New Roman" w:hAnsi="Times New Roman"/>
          <w:color w:val="1B1F21"/>
          <w:sz w:val="24"/>
          <w:szCs w:val="24"/>
          <w:shd w:val="clear" w:color="auto" w:fill="FFFFFF"/>
        </w:rPr>
      </w:pPr>
      <w:r w:rsidRPr="008179A2">
        <w:rPr>
          <w:rFonts w:ascii="Times New Roman" w:hAnsi="Times New Roman"/>
          <w:color w:val="1B1F21"/>
          <w:sz w:val="24"/>
          <w:szCs w:val="24"/>
          <w:shd w:val="clear" w:color="auto" w:fill="FFFFFF"/>
        </w:rPr>
        <w:lastRenderedPageBreak/>
        <w:t>В мифах древней Греции говорится о боге войны - Марсе, который страстно любил одну девушку. Она была нимф на Олимпе, и звали ее </w:t>
      </w:r>
      <w:r w:rsidRPr="008179A2">
        <w:rPr>
          <w:rFonts w:ascii="Times New Roman" w:hAnsi="Times New Roman"/>
          <w:b/>
          <w:bCs/>
          <w:color w:val="1B1F21"/>
          <w:sz w:val="24"/>
          <w:szCs w:val="24"/>
          <w:shd w:val="clear" w:color="auto" w:fill="FFFFFF"/>
        </w:rPr>
        <w:t>Каисса</w:t>
      </w:r>
      <w:r w:rsidRPr="008179A2">
        <w:rPr>
          <w:rFonts w:ascii="Times New Roman" w:hAnsi="Times New Roman"/>
          <w:color w:val="1B1F21"/>
          <w:sz w:val="24"/>
          <w:szCs w:val="24"/>
          <w:shd w:val="clear" w:color="auto" w:fill="FFFFFF"/>
        </w:rPr>
        <w:t>. Очень долго Марс пытался завоевать сердце Каиссы, но она была непреклонна.</w:t>
      </w:r>
      <w:r w:rsidRPr="008179A2">
        <w:rPr>
          <w:rFonts w:ascii="Times New Roman" w:hAnsi="Times New Roman"/>
          <w:color w:val="1B1F21"/>
          <w:sz w:val="24"/>
          <w:szCs w:val="24"/>
        </w:rPr>
        <w:br/>
      </w:r>
      <w:r w:rsidRPr="008179A2">
        <w:rPr>
          <w:rFonts w:ascii="Times New Roman" w:hAnsi="Times New Roman"/>
          <w:color w:val="1B1F21"/>
          <w:sz w:val="24"/>
          <w:szCs w:val="24"/>
          <w:shd w:val="clear" w:color="auto" w:fill="FFFFFF"/>
        </w:rPr>
        <w:t>   Тогда Марс решил прибегнуть к помощи своего товарища Эвфрона - бога спорта. Эвфрон придумал замечательную игру под названием "</w:t>
      </w:r>
      <w:r w:rsidRPr="008179A2">
        <w:rPr>
          <w:rFonts w:ascii="Times New Roman" w:hAnsi="Times New Roman"/>
          <w:i/>
          <w:iCs/>
          <w:color w:val="1B1F21"/>
          <w:sz w:val="24"/>
          <w:szCs w:val="24"/>
          <w:shd w:val="clear" w:color="auto" w:fill="FFFFFF"/>
        </w:rPr>
        <w:t>Шах и Мат</w:t>
      </w:r>
      <w:r w:rsidRPr="008179A2">
        <w:rPr>
          <w:rFonts w:ascii="Times New Roman" w:hAnsi="Times New Roman"/>
          <w:color w:val="1B1F21"/>
          <w:sz w:val="24"/>
          <w:szCs w:val="24"/>
          <w:shd w:val="clear" w:color="auto" w:fill="FFFFFF"/>
        </w:rPr>
        <w:t>". Марс пришел к своей возлюбленной и подарил эту игру. Каисса растаяла, и ее чувства к богу войны оказались взаимны. С тех пор, Каисса - богиня шахмат.</w:t>
      </w:r>
    </w:p>
    <w:p w:rsidR="00F46B3F" w:rsidRPr="008179A2" w:rsidRDefault="00CF57AE" w:rsidP="008179A2">
      <w:pPr>
        <w:spacing w:after="0" w:line="240" w:lineRule="auto"/>
        <w:ind w:firstLine="708"/>
        <w:rPr>
          <w:rFonts w:ascii="Times New Roman" w:hAnsi="Times New Roman"/>
          <w:sz w:val="24"/>
          <w:szCs w:val="24"/>
          <w:u w:val="single"/>
        </w:rPr>
      </w:pP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F46B3F"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1C5C16"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BE6B80"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sidRPr="008179A2">
        <w:rPr>
          <w:rFonts w:ascii="Times New Roman" w:hAnsi="Times New Roman"/>
          <w:sz w:val="24"/>
          <w:szCs w:val="24"/>
        </w:rPr>
        <w:fldChar w:fldCharType="begin"/>
      </w:r>
      <w:r w:rsidR="003F792C" w:rsidRPr="008179A2">
        <w:rPr>
          <w:rFonts w:ascii="Times New Roman" w:hAnsi="Times New Roman"/>
          <w:sz w:val="24"/>
          <w:szCs w:val="24"/>
        </w:rPr>
        <w:instrText xml:space="preserve"> INCLUDEPICTURE  "https://ds02.infourok.ru/uploads/ex/0d02/000354d9-cc32b226/img3.jpg" \* MERGEFORMATINET </w:instrText>
      </w:r>
      <w:r w:rsidRPr="008179A2">
        <w:rPr>
          <w:rFonts w:ascii="Times New Roman" w:hAnsi="Times New Roman"/>
          <w:sz w:val="24"/>
          <w:szCs w:val="24"/>
        </w:rPr>
        <w:fldChar w:fldCharType="separate"/>
      </w:r>
      <w:r>
        <w:rPr>
          <w:rFonts w:ascii="Times New Roman" w:hAnsi="Times New Roman"/>
          <w:sz w:val="24"/>
          <w:szCs w:val="24"/>
        </w:rPr>
        <w:fldChar w:fldCharType="begin"/>
      </w:r>
      <w:r w:rsidR="005A7D74">
        <w:rPr>
          <w:rFonts w:ascii="Times New Roman" w:hAnsi="Times New Roman"/>
          <w:sz w:val="24"/>
          <w:szCs w:val="24"/>
        </w:rPr>
        <w:instrText xml:space="preserve"> INCLUDEPICTURE  "https://ds02.infourok.ru/uploads/ex/0d02/000354d9-cc32b226/img3.jpg"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A07E6">
        <w:rPr>
          <w:rFonts w:ascii="Times New Roman" w:hAnsi="Times New Roman"/>
          <w:sz w:val="24"/>
          <w:szCs w:val="24"/>
        </w:rPr>
        <w:instrText xml:space="preserve"> INCLUDEPICTURE  "https://ds02.infourok.ru/uploads/ex/0d02/000354d9-cc32b226/img3.jpg" \* MERGEFORMATINET </w:instrText>
      </w:r>
      <w:r>
        <w:rPr>
          <w:rFonts w:ascii="Times New Roman" w:hAnsi="Times New Roman"/>
          <w:sz w:val="24"/>
          <w:szCs w:val="24"/>
        </w:rPr>
        <w:fldChar w:fldCharType="separate"/>
      </w:r>
      <w:r>
        <w:rPr>
          <w:rFonts w:ascii="Times New Roman" w:hAnsi="Times New Roman"/>
          <w:sz w:val="24"/>
          <w:szCs w:val="24"/>
        </w:rPr>
        <w:fldChar w:fldCharType="begin"/>
      </w:r>
      <w:r w:rsidR="00723577">
        <w:rPr>
          <w:rFonts w:ascii="Times New Roman" w:hAnsi="Times New Roman"/>
          <w:sz w:val="24"/>
          <w:szCs w:val="24"/>
        </w:rPr>
        <w:instrText>INCLUDEPICTURE  "https://ds02.infourok.ru/uploads/ex/0d02/000354d9-cc32b226/img3.jpg" \* MERGEFORMATINET</w:instrText>
      </w:r>
      <w:r>
        <w:rPr>
          <w:rFonts w:ascii="Times New Roman" w:hAnsi="Times New Roman"/>
          <w:sz w:val="24"/>
          <w:szCs w:val="24"/>
        </w:rPr>
        <w:fldChar w:fldCharType="separate"/>
      </w:r>
      <w:r w:rsidR="00FB66BB" w:rsidRPr="00CF57AE">
        <w:rPr>
          <w:rFonts w:ascii="Times New Roman" w:hAnsi="Times New Roman"/>
          <w:sz w:val="24"/>
          <w:szCs w:val="24"/>
        </w:rPr>
        <w:pict>
          <v:shape id="_x0000_i1074" type="#_x0000_t75" style="width:315.75pt;height:124.5pt">
            <v:imagedata r:id="rId129" r:href="rId130"/>
          </v:shape>
        </w:pict>
      </w:r>
      <w:r>
        <w:rPr>
          <w:rFonts w:ascii="Times New Roman" w:hAnsi="Times New Roman"/>
          <w:sz w:val="24"/>
          <w:szCs w:val="24"/>
        </w:rPr>
        <w:fldChar w:fldCharType="end"/>
      </w:r>
      <w:r>
        <w:rPr>
          <w:rFonts w:ascii="Times New Roman" w:hAnsi="Times New Roman"/>
          <w:sz w:val="24"/>
          <w:szCs w:val="24"/>
        </w:rPr>
        <w:fldChar w:fldCharType="end"/>
      </w:r>
      <w:r>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r w:rsidRPr="008179A2">
        <w:rPr>
          <w:rFonts w:ascii="Times New Roman" w:hAnsi="Times New Roman"/>
          <w:sz w:val="24"/>
          <w:szCs w:val="24"/>
        </w:rPr>
        <w:fldChar w:fldCharType="end"/>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Артемида однажды тоже поработала строителем. Легенда рассказывает, что архитектор Херсифрон, возводивший храм Артемиды, однажды пришел в крайнее отчаяние, так как на стройке дела не ладились да еще не вставала на место каменная балка порога. Артемида забеспокоилась – так и без храма можно остаться. Она «приняла» срочные меры: балка сама опустилась в пазы, Херсифрон успокоился, а храм стал потом считаться одним из чудес света.</w:t>
      </w:r>
    </w:p>
    <w:p w:rsidR="00F46B3F" w:rsidRPr="008179A2" w:rsidRDefault="00F46B3F" w:rsidP="008179A2">
      <w:pPr>
        <w:spacing w:after="0" w:line="240" w:lineRule="auto"/>
        <w:ind w:firstLine="708"/>
        <w:jc w:val="both"/>
        <w:rPr>
          <w:rFonts w:ascii="Times New Roman" w:hAnsi="Times New Roman"/>
          <w:i/>
          <w:sz w:val="24"/>
          <w:szCs w:val="24"/>
        </w:rPr>
      </w:pPr>
      <w:r w:rsidRPr="008179A2">
        <w:rPr>
          <w:rFonts w:ascii="Times New Roman" w:hAnsi="Times New Roman"/>
          <w:i/>
          <w:sz w:val="24"/>
          <w:szCs w:val="24"/>
        </w:rPr>
        <w:t>Где находится этот храм? ( В Греции)</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 вы думаете, из каких материалов люди строили первые дома? (из дерева,  камня,  снега (на севере))</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Первые дома люди строили из того материала, какого рядом было много. Материал задавал форму дома: из снега не слепишь готический острый угол, из глины не сплетешь плетень, из бревен легче сделать прямую стену избы, чем округлую юрту.</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Какой самый прочный материал для строительства дома? (Камень)</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 xml:space="preserve">Правильно. </w:t>
      </w:r>
      <w:r w:rsidRPr="008179A2">
        <w:rPr>
          <w:rFonts w:ascii="Times New Roman" w:hAnsi="Times New Roman"/>
          <w:sz w:val="24"/>
          <w:szCs w:val="24"/>
        </w:rPr>
        <w:t xml:space="preserve">Наиболее почитаемым строительным материалом считался камень. </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Тысячелетия прошли с тех пор, как человек построил первый дом.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Перед вами фотографии архитектурных построек из разных стран. Как вы думаете, в каких странах они находятся? (В Греции,  Китае,  Индии,  Японии)</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 Мы восхищаемся сложной резьбой индийских храмов, мощью египетских построек, причудливостью китайских пагод, архитектурой Древней Греции.</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Египетские строения возвышали богов, греческие – людей, римские – центральную власть.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Римляне изобрели понятие «типовой город» - планировка по единому типу.</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Римляне изобрели триумфальные арки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Театры строили еще греки.</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ab/>
        <w:t xml:space="preserve">Как именовали купол до римлян – не известно, а римляне назвали его… «бочечкой» (от лат. – бочка).  Купол горазно прочнее, чем плоский потолок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 Как вы думаете, что обозначает купол на храмах? И почему он часто встречается синего цвета с золотыми звездами? (Крыша,  Небо)</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У  многих народов купол – это воплощение неба. Не случайно многие русские церкви имеют синие купола с золотыми звездами.И изнутри на куполах изображают рай, Бога, ангелов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xml:space="preserve">Кроме обычных </w:t>
      </w:r>
      <w:r w:rsidRPr="008179A2">
        <w:rPr>
          <w:rFonts w:ascii="Times New Roman" w:hAnsi="Times New Roman"/>
          <w:sz w:val="24"/>
          <w:szCs w:val="24"/>
          <w:u w:val="single"/>
        </w:rPr>
        <w:t>колонн</w:t>
      </w:r>
      <w:r w:rsidRPr="008179A2">
        <w:rPr>
          <w:rFonts w:ascii="Times New Roman" w:hAnsi="Times New Roman"/>
          <w:sz w:val="24"/>
          <w:szCs w:val="24"/>
        </w:rPr>
        <w:t xml:space="preserve">, в мире существует множество «подпорок», удивительных и странных.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Какие вы видели или встречали необычные колонны? В виде кого или чего? (В виде людей, в виде мужских фигур)</w:t>
      </w:r>
    </w:p>
    <w:p w:rsidR="00F46B3F" w:rsidRPr="008179A2" w:rsidRDefault="00F46B3F" w:rsidP="008179A2">
      <w:pPr>
        <w:spacing w:after="0" w:line="240" w:lineRule="auto"/>
        <w:ind w:firstLine="708"/>
        <w:jc w:val="both"/>
        <w:rPr>
          <w:rFonts w:ascii="Times New Roman" w:hAnsi="Times New Roman"/>
          <w:b/>
          <w:i/>
          <w:sz w:val="24"/>
          <w:szCs w:val="24"/>
        </w:rPr>
      </w:pPr>
      <w:r w:rsidRPr="008179A2">
        <w:rPr>
          <w:rFonts w:ascii="Times New Roman" w:hAnsi="Times New Roman"/>
          <w:sz w:val="24"/>
          <w:szCs w:val="24"/>
        </w:rPr>
        <w:t xml:space="preserve">Самые знаменитые, наверное, кариатиды в греческом храме </w:t>
      </w:r>
      <w:r w:rsidRPr="008179A2">
        <w:rPr>
          <w:rFonts w:ascii="Times New Roman" w:hAnsi="Times New Roman"/>
          <w:sz w:val="24"/>
          <w:szCs w:val="24"/>
          <w:u w:val="single"/>
        </w:rPr>
        <w:t>Эрехтеона</w:t>
      </w:r>
      <w:r w:rsidRPr="008179A2">
        <w:rPr>
          <w:rFonts w:ascii="Times New Roman" w:hAnsi="Times New Roman"/>
          <w:sz w:val="24"/>
          <w:szCs w:val="24"/>
        </w:rPr>
        <w:t xml:space="preserve">. Это колонны в виде женских греческих фигур «ростом» 2,3метра </w:t>
      </w:r>
      <w:r w:rsidRPr="008179A2">
        <w:rPr>
          <w:rFonts w:ascii="Times New Roman" w:hAnsi="Times New Roman"/>
          <w:b/>
          <w:i/>
          <w:sz w:val="24"/>
          <w:szCs w:val="24"/>
        </w:rPr>
        <w:t>.</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ab/>
        <w:t xml:space="preserve">Китайские архитекторы использовали строительный материал, который никто в мире не умел делать. Речь идет о знаменитом фарфоре. Трудно вообразить что-то более неподходящее для строительства, чем хрупкий фарфор. Но это только кажется. Русские церкви и мирские строения издавна украшались изразцами. А ведь фарфор – тоже обожженная глина. В 1412 – 1431 годах была построена фарфоровая башня высотой 67метров (это 16-ти этажный современный дом).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Чем отличается китайская архитектура от архитектуры других стран?(Крыши имеют необычную форму,  загнутые вверх углы)</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ab/>
        <w:t xml:space="preserve">В Китае любили изогнутые крыши. Мудрые китайцы знали, что злые духи могут двигаться только по прямой линии, поэтому «кривая»  крыша собьет их с толку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xml:space="preserve">В Китае был создан шедевр китайской архитектуры – «Запретный город» - жилище китайского императора. 24 императора обитали здесь за полутысячелетнюю его историю. Только император и его семья жили здесь, даже придворные обитали за стенами. «Запретный город» был окружен рвом, который назывался Золотая вода и пурпурными стенами.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 вы думаете, для чего была построена Китайская крепостная стена?(Чтобы защитить от врага)…</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ab/>
        <w:t xml:space="preserve">В </w:t>
      </w:r>
      <w:r w:rsidRPr="008179A2">
        <w:rPr>
          <w:rFonts w:ascii="Times New Roman" w:hAnsi="Times New Roman"/>
          <w:sz w:val="24"/>
          <w:szCs w:val="24"/>
          <w:lang w:val="en-US"/>
        </w:rPr>
        <w:t>VII</w:t>
      </w:r>
      <w:r w:rsidRPr="008179A2">
        <w:rPr>
          <w:rFonts w:ascii="Times New Roman" w:hAnsi="Times New Roman"/>
          <w:sz w:val="24"/>
          <w:szCs w:val="24"/>
        </w:rPr>
        <w:t xml:space="preserve"> веке до н.э. родилась хорошая идея: возвести вокруг Китая крепостную стену, которая будет охранять от кочевых племен.  Стройка длилась в 2тясячи лет! Высота стены в среднем около 9метров, ширина 5,5метра, одних башен построили более 10 000. Длина стены около 7000-8000км [14].</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 называется мусульманская « церковь»?(Мечеть)</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ab/>
        <w:t xml:space="preserve">Архитектура мечетей – мусульманских «церквей» - удивительна, как и их история. Сначала мечетей не было, а местом поклонения для верующих служила вся земля.  Первые мечети – это простой квадрат, нарисованный на песке. Потом, в </w:t>
      </w:r>
      <w:r w:rsidRPr="008179A2">
        <w:rPr>
          <w:rFonts w:ascii="Times New Roman" w:hAnsi="Times New Roman"/>
          <w:sz w:val="24"/>
          <w:szCs w:val="24"/>
          <w:lang w:val="en-US"/>
        </w:rPr>
        <w:t>VII</w:t>
      </w:r>
      <w:r w:rsidRPr="008179A2">
        <w:rPr>
          <w:rFonts w:ascii="Times New Roman" w:hAnsi="Times New Roman"/>
          <w:sz w:val="24"/>
          <w:szCs w:val="24"/>
        </w:rPr>
        <w:t xml:space="preserve"> веке, у мечетей появились стенки, сначала не сплошные, а из колонн. Потом колонны соединили арками, а крыша появилась позже всего.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xml:space="preserve">Минарет – башня, с которой созывают правоверных на молитву. – появился в </w:t>
      </w:r>
      <w:r w:rsidRPr="008179A2">
        <w:rPr>
          <w:rFonts w:ascii="Times New Roman" w:hAnsi="Times New Roman"/>
          <w:sz w:val="24"/>
          <w:szCs w:val="24"/>
          <w:lang w:val="en-US"/>
        </w:rPr>
        <w:t>VIII</w:t>
      </w:r>
      <w:r w:rsidRPr="008179A2">
        <w:rPr>
          <w:rFonts w:ascii="Times New Roman" w:hAnsi="Times New Roman"/>
          <w:sz w:val="24"/>
          <w:szCs w:val="24"/>
        </w:rPr>
        <w:t xml:space="preserve"> веке. С тех пор мусульманские небеса прорезали вертикали минаретов.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 xml:space="preserve">Как называется эта архитектура? </w:t>
      </w:r>
      <w:r w:rsidRPr="008179A2">
        <w:rPr>
          <w:rFonts w:ascii="Times New Roman" w:hAnsi="Times New Roman"/>
          <w:sz w:val="24"/>
          <w:szCs w:val="24"/>
        </w:rPr>
        <w:t xml:space="preserve"> (</w:t>
      </w:r>
      <w:r w:rsidRPr="008179A2">
        <w:rPr>
          <w:rFonts w:ascii="Times New Roman" w:hAnsi="Times New Roman"/>
          <w:i/>
          <w:sz w:val="24"/>
          <w:szCs w:val="24"/>
        </w:rPr>
        <w:t>Замок).</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Почему замки строили с такими толстыми и крепкими стенами? (Чтобы защитить замок от нападения врага…Чтобы враг не мог разрушить эти стены)</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sz w:val="24"/>
          <w:szCs w:val="24"/>
        </w:rPr>
        <w:tab/>
        <w:t xml:space="preserve">Замок – это дом феодала и одновременно крепость, защищавшая большой участок местности. Все в архитектуре замка было подчинено войне. Стены крепкие, сначала деревянные, потом каменные, в два слоя. Толщина стен была от 2 до </w:t>
      </w:r>
      <w:smartTag w:uri="urn:schemas-microsoft-com:office:smarttags" w:element="metricconverter">
        <w:smartTagPr>
          <w:attr w:name="ProductID" w:val="5 метров"/>
        </w:smartTagPr>
        <w:r w:rsidRPr="008179A2">
          <w:rPr>
            <w:rFonts w:ascii="Times New Roman" w:hAnsi="Times New Roman"/>
            <w:sz w:val="24"/>
            <w:szCs w:val="24"/>
          </w:rPr>
          <w:t>5 метров</w:t>
        </w:r>
      </w:smartTag>
      <w:r w:rsidRPr="008179A2">
        <w:rPr>
          <w:rFonts w:ascii="Times New Roman" w:hAnsi="Times New Roman"/>
          <w:sz w:val="24"/>
          <w:szCs w:val="24"/>
        </w:rPr>
        <w:t xml:space="preserve">.  Вокруг замка тянулся ров с водой.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А были ли замки на Руси? (Были…Не был)</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Оказывается, были. Но не для рыцарей, а для всех. Они назывались кремли. </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Что представляет кремль? (Город, окруженный стеной)</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sz w:val="24"/>
          <w:szCs w:val="24"/>
        </w:rPr>
        <w:tab/>
        <w:t>Кремль, кром, детинец – это русская крепость для защиты города – похож на средневековый замок. Толстые стены, по которой может проехать лошадь с повозкой, выступающие вперед башни с тайниками–колодцами (чтобы во время осады не страдать от жажды), бойницы, ров и подъемный мост. В отличие от замка, это было общественное сооружение для всего народа, а не укрепленный дом богатого феодала.</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-Назовите города-крепости. (Москва,  Новгород, Ростов)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До нашего времени сохранились кремли в Москве, Пскове, Новгороде, Нижнем Новгороде, Старой Ладоге, Орешке, Тобольске, Рязани, Казани, Ростове. Шли века, росли русские города, окружались земляными валами.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Какие определения вы подберете для описания этого здания?</w:t>
      </w:r>
      <w:r w:rsidRPr="008179A2">
        <w:rPr>
          <w:rFonts w:ascii="Times New Roman" w:hAnsi="Times New Roman"/>
          <w:sz w:val="24"/>
          <w:szCs w:val="24"/>
        </w:rPr>
        <w:t xml:space="preserve">  (</w:t>
      </w:r>
      <w:r w:rsidRPr="008179A2">
        <w:rPr>
          <w:rFonts w:ascii="Times New Roman" w:hAnsi="Times New Roman"/>
          <w:i/>
          <w:sz w:val="24"/>
          <w:szCs w:val="24"/>
        </w:rPr>
        <w:t>Толстые, массивные, не пробиваемые, сильные)</w:t>
      </w:r>
    </w:p>
    <w:p w:rsidR="00F46B3F" w:rsidRPr="008179A2" w:rsidRDefault="00F46B3F" w:rsidP="008179A2">
      <w:pPr>
        <w:spacing w:after="0" w:line="240" w:lineRule="auto"/>
        <w:ind w:firstLine="708"/>
        <w:jc w:val="both"/>
        <w:rPr>
          <w:rFonts w:ascii="Times New Roman" w:hAnsi="Times New Roman"/>
          <w:b/>
          <w:i/>
          <w:sz w:val="24"/>
          <w:szCs w:val="24"/>
        </w:rPr>
      </w:pPr>
      <w:r w:rsidRPr="008179A2">
        <w:rPr>
          <w:rFonts w:ascii="Times New Roman" w:hAnsi="Times New Roman"/>
          <w:sz w:val="24"/>
          <w:szCs w:val="24"/>
        </w:rPr>
        <w:t xml:space="preserve">Толстые стены, приземистые башни, низкие купола, массивные силуэты…Это романская архитектура. В ней -  суровая красота и сила. Тяжелые, могучие романские строения и сейчас поражают мощью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xml:space="preserve">И вдруг (ну, не совсем вдруг) появился совершенно другой стиль,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lastRenderedPageBreak/>
        <w:t xml:space="preserve">- </w:t>
      </w:r>
      <w:r w:rsidRPr="008179A2">
        <w:rPr>
          <w:rFonts w:ascii="Times New Roman" w:hAnsi="Times New Roman"/>
          <w:i/>
          <w:sz w:val="24"/>
          <w:szCs w:val="24"/>
        </w:rPr>
        <w:t xml:space="preserve">А как вы опишите, какие слова подберете для этого собора? </w:t>
      </w:r>
      <w:r w:rsidRPr="008179A2">
        <w:rPr>
          <w:rFonts w:ascii="Times New Roman" w:hAnsi="Times New Roman"/>
          <w:sz w:val="24"/>
          <w:szCs w:val="24"/>
        </w:rPr>
        <w:t xml:space="preserve"> (</w:t>
      </w:r>
      <w:r w:rsidRPr="008179A2">
        <w:rPr>
          <w:rFonts w:ascii="Times New Roman" w:hAnsi="Times New Roman"/>
          <w:i/>
          <w:sz w:val="24"/>
          <w:szCs w:val="24"/>
        </w:rPr>
        <w:t>Стройный, красивый, легкий)</w:t>
      </w:r>
    </w:p>
    <w:p w:rsidR="00F46B3F" w:rsidRPr="008179A2" w:rsidRDefault="00F46B3F" w:rsidP="008179A2">
      <w:pPr>
        <w:spacing w:after="0" w:line="240" w:lineRule="auto"/>
        <w:ind w:firstLine="708"/>
        <w:jc w:val="both"/>
        <w:rPr>
          <w:rFonts w:ascii="Times New Roman" w:hAnsi="Times New Roman"/>
          <w:sz w:val="24"/>
          <w:szCs w:val="24"/>
        </w:rPr>
      </w:pPr>
      <w:r w:rsidRPr="008179A2">
        <w:rPr>
          <w:rFonts w:ascii="Times New Roman" w:hAnsi="Times New Roman"/>
          <w:sz w:val="24"/>
          <w:szCs w:val="24"/>
        </w:rPr>
        <w:t>Легкий, воздушный, устремленный вверх – готика. Люди стали больше тянуться к богу. Понадобились церкви с большим сводным пространством .</w:t>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b/>
          <w:i/>
          <w:sz w:val="24"/>
          <w:szCs w:val="24"/>
        </w:rPr>
        <w:t xml:space="preserve">- </w:t>
      </w:r>
      <w:r w:rsidRPr="008179A2">
        <w:rPr>
          <w:rFonts w:ascii="Times New Roman" w:hAnsi="Times New Roman"/>
          <w:i/>
          <w:sz w:val="24"/>
          <w:szCs w:val="24"/>
        </w:rPr>
        <w:t>Кто может мне назвать город, стоящий на воде? (Венеция (возможно и не назовут)</w:t>
      </w:r>
    </w:p>
    <w:p w:rsidR="00F46B3F" w:rsidRPr="008179A2" w:rsidRDefault="00F46B3F" w:rsidP="008179A2">
      <w:pPr>
        <w:spacing w:after="0" w:line="240" w:lineRule="auto"/>
        <w:ind w:firstLine="708"/>
        <w:jc w:val="both"/>
        <w:rPr>
          <w:rFonts w:ascii="Times New Roman" w:hAnsi="Times New Roman"/>
          <w:b/>
          <w:i/>
          <w:sz w:val="24"/>
          <w:szCs w:val="24"/>
        </w:rPr>
      </w:pPr>
      <w:r w:rsidRPr="008179A2">
        <w:rPr>
          <w:rFonts w:ascii="Times New Roman" w:hAnsi="Times New Roman"/>
          <w:sz w:val="24"/>
          <w:szCs w:val="24"/>
        </w:rPr>
        <w:t>Венеция вся состоит из бликов солнечного света и отражений в водах лагуны .     118 островов, почти 400 мостов, а вокруг вода, вода… Вода и море определили архитектуру города. Здания строили на сваях, значит каменные своды были не возможны. Каждый участок земли, отвоеванный у моря, был ценен, поэтому дома прижимались друг к другу боковыми стенами очень тесно, дворики маленькие, а иногда их вообще нет. И вместе с тем город был богат. Самые знаменитые здания Венеции – это Дворец дожей и собор Святого Марка.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В Японии города наступают на море с невероятной скоростью. В 1960 году архитектор Кендзо Танге разработал проект реконструкции Токио по типу «дерева». «Ствол» «дерева» - транспортная артерия, «ветви» - это  отходящие от него дороги, а «листья» - городские кварталы, которые должны быть построены на воде.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t xml:space="preserve">Человеку свойственно заглядывать в будущее. Если это архитектор, то он берет карандаш и начинает рисовать. Каких только чудесных городов будущего не нарисовали писатели, философы и архитекторы! О «Городе Солнца» мечтал Томазо Кампанелла, о «Городе Счастья» - Шарль Фурье. Итальянский архитектор Антонио Сант-Элиа в самом начале </w:t>
      </w:r>
      <w:r w:rsidRPr="008179A2">
        <w:rPr>
          <w:rFonts w:ascii="Times New Roman" w:hAnsi="Times New Roman"/>
          <w:sz w:val="24"/>
          <w:szCs w:val="24"/>
          <w:lang w:val="en-US"/>
        </w:rPr>
        <w:t>XX</w:t>
      </w:r>
      <w:r w:rsidRPr="008179A2">
        <w:rPr>
          <w:rFonts w:ascii="Times New Roman" w:hAnsi="Times New Roman"/>
          <w:sz w:val="24"/>
          <w:szCs w:val="24"/>
        </w:rPr>
        <w:t xml:space="preserve"> века нарисовал город, пронизанный лифтами и мостами… в конце 1920-х годов архитектор Крутиков опубликовал проект летающего города. Этот город был подвешен на аэростатах и перемещался над землей.</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xml:space="preserve">        Физкультминутка.  </w:t>
      </w:r>
    </w:p>
    <w:p w:rsidR="00F46B3F" w:rsidRPr="008179A2" w:rsidRDefault="00F46B3F" w:rsidP="008179A2">
      <w:pPr>
        <w:spacing w:after="0" w:line="240" w:lineRule="auto"/>
        <w:ind w:firstLine="360"/>
        <w:jc w:val="both"/>
        <w:rPr>
          <w:rFonts w:ascii="Times New Roman" w:hAnsi="Times New Roman"/>
          <w:i/>
          <w:sz w:val="24"/>
          <w:szCs w:val="24"/>
        </w:rPr>
      </w:pPr>
      <w:r w:rsidRPr="008179A2">
        <w:rPr>
          <w:rFonts w:ascii="Times New Roman" w:hAnsi="Times New Roman"/>
          <w:i/>
          <w:sz w:val="24"/>
          <w:szCs w:val="24"/>
        </w:rPr>
        <w:t>Рисование глазами. Давайте представим, что мы строим дом: сначала мысленно изобразим прямоугольник – это стены, затем треугольник – это крыша, дальше глазами изображаем  дверь (прямоугольную или в виде полукруглой арки), далее окна (форму окон придумайте сами), затем крыльцо, перила, фонари…</w:t>
      </w:r>
    </w:p>
    <w:p w:rsidR="00F46B3F" w:rsidRPr="008179A2" w:rsidRDefault="00F46B3F" w:rsidP="008179A2">
      <w:pPr>
        <w:spacing w:after="0" w:line="240" w:lineRule="auto"/>
        <w:ind w:firstLine="288"/>
        <w:jc w:val="both"/>
        <w:rPr>
          <w:rFonts w:ascii="Times New Roman" w:hAnsi="Times New Roman"/>
          <w:b/>
          <w:bCs/>
          <w:sz w:val="24"/>
          <w:szCs w:val="24"/>
        </w:rPr>
      </w:pPr>
      <w:r w:rsidRPr="008179A2">
        <w:rPr>
          <w:rFonts w:ascii="Times New Roman" w:hAnsi="Times New Roman"/>
          <w:b/>
          <w:bCs/>
          <w:sz w:val="24"/>
          <w:szCs w:val="24"/>
          <w:lang w:val="en-US"/>
        </w:rPr>
        <w:t>IV</w:t>
      </w:r>
      <w:r w:rsidRPr="008179A2">
        <w:rPr>
          <w:rFonts w:ascii="Times New Roman" w:hAnsi="Times New Roman"/>
          <w:b/>
          <w:bCs/>
          <w:sz w:val="24"/>
          <w:szCs w:val="24"/>
        </w:rPr>
        <w:t>. Творческая практическая деятельность учащихся.</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1. Предварительная работа.</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xml:space="preserve">– Посмотрите на экран </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Что заметили? (дома с башенками)</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На что похожи башенки? (на шахматную фигуру)</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Как она называется? (Ладья)</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Слово ладья имеет несколько значений</w:t>
      </w:r>
    </w:p>
    <w:p w:rsidR="00F46B3F" w:rsidRPr="008179A2" w:rsidRDefault="00F46B3F" w:rsidP="008179A2">
      <w:pPr>
        <w:spacing w:after="0" w:line="240" w:lineRule="auto"/>
        <w:ind w:firstLine="288"/>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1) Ладья – это лодка у древних славян с возможностью ходить под парусом и на веслах  для передвижения по морю или реке. Фигуры формы лодки можно увидеть на шахматной доске в некоторых музеях. </w:t>
      </w:r>
    </w:p>
    <w:p w:rsidR="00F46B3F" w:rsidRPr="008179A2" w:rsidRDefault="00F46B3F" w:rsidP="008179A2">
      <w:pPr>
        <w:spacing w:after="0" w:line="240" w:lineRule="auto"/>
        <w:ind w:firstLine="288"/>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2) В европейском варианте ладья – это башня, напоминающая тяжеловесную крепость. Со временем фигуры в виде лодки с шахматной доски пропали и остались фигуры в виде башенки. Форма фигурки изменилась, а название сохранилось.</w:t>
      </w:r>
    </w:p>
    <w:p w:rsidR="00F46B3F" w:rsidRPr="008179A2" w:rsidRDefault="00F46B3F" w:rsidP="008179A2">
      <w:pPr>
        <w:spacing w:after="0" w:line="240" w:lineRule="auto"/>
        <w:ind w:firstLine="288"/>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Вспомним как ходит ладья.</w:t>
      </w:r>
    </w:p>
    <w:p w:rsidR="00F46B3F" w:rsidRPr="008179A2" w:rsidRDefault="00F46B3F" w:rsidP="008179A2">
      <w:pPr>
        <w:spacing w:after="0" w:line="240" w:lineRule="auto"/>
        <w:ind w:firstLine="288"/>
        <w:jc w:val="both"/>
        <w:rPr>
          <w:rFonts w:ascii="Times New Roman" w:hAnsi="Times New Roman"/>
          <w:bCs/>
          <w:sz w:val="24"/>
          <w:szCs w:val="24"/>
        </w:rPr>
      </w:pPr>
      <w:r w:rsidRPr="008179A2">
        <w:rPr>
          <w:rFonts w:ascii="Times New Roman" w:hAnsi="Times New Roman"/>
          <w:bCs/>
          <w:sz w:val="24"/>
          <w:szCs w:val="24"/>
        </w:rPr>
        <w:t xml:space="preserve">– </w:t>
      </w:r>
      <w:r w:rsidRPr="008179A2">
        <w:rPr>
          <w:rFonts w:ascii="Times New Roman" w:hAnsi="Times New Roman"/>
          <w:color w:val="000000"/>
          <w:sz w:val="24"/>
          <w:szCs w:val="24"/>
          <w:shd w:val="clear" w:color="auto" w:fill="FFFFFF"/>
        </w:rPr>
        <w:t>Сегодня я предлагаю нарисовать дом с башенками в виде ладьи. У вас на столах лежат шаблоны ладьи разных размеров которые вы будете использовать на уроке.</w:t>
      </w:r>
    </w:p>
    <w:p w:rsidR="00F46B3F" w:rsidRPr="008179A2" w:rsidRDefault="00F46B3F" w:rsidP="008179A2">
      <w:pPr>
        <w:spacing w:after="0" w:line="240" w:lineRule="auto"/>
        <w:ind w:firstLine="288"/>
        <w:jc w:val="both"/>
        <w:rPr>
          <w:rFonts w:ascii="Times New Roman" w:hAnsi="Times New Roman"/>
          <w:sz w:val="24"/>
          <w:szCs w:val="24"/>
        </w:rPr>
      </w:pPr>
      <w:r w:rsidRPr="008179A2">
        <w:rPr>
          <w:rFonts w:ascii="Times New Roman" w:hAnsi="Times New Roman"/>
          <w:sz w:val="24"/>
          <w:szCs w:val="24"/>
        </w:rPr>
        <w:t>– Давайте пофантазируем над конструкцией и внешним видом дома, в котором вы бы хотели жить: какой он формы, высоты, цвета?</w:t>
      </w:r>
    </w:p>
    <w:p w:rsidR="00F46B3F" w:rsidRPr="008179A2" w:rsidRDefault="00F46B3F" w:rsidP="008179A2">
      <w:pPr>
        <w:spacing w:after="0" w:line="240" w:lineRule="auto"/>
        <w:ind w:firstLine="288"/>
        <w:jc w:val="both"/>
        <w:rPr>
          <w:rFonts w:ascii="Times New Roman" w:hAnsi="Times New Roman"/>
          <w:sz w:val="24"/>
          <w:szCs w:val="24"/>
        </w:rPr>
      </w:pPr>
      <w:r w:rsidRPr="008179A2">
        <w:rPr>
          <w:rFonts w:ascii="Times New Roman" w:hAnsi="Times New Roman"/>
          <w:sz w:val="24"/>
          <w:szCs w:val="24"/>
        </w:rPr>
        <w:t>– Придумайте и нарисуйте дом для себя или своих товарищей.</w:t>
      </w:r>
    </w:p>
    <w:p w:rsidR="00F46B3F" w:rsidRPr="008179A2" w:rsidRDefault="00F46B3F" w:rsidP="008179A2">
      <w:pPr>
        <w:spacing w:after="0" w:line="240" w:lineRule="auto"/>
        <w:ind w:firstLine="288"/>
        <w:jc w:val="both"/>
        <w:rPr>
          <w:rFonts w:ascii="Times New Roman" w:hAnsi="Times New Roman"/>
          <w:sz w:val="24"/>
          <w:szCs w:val="24"/>
        </w:rPr>
      </w:pPr>
      <w:r w:rsidRPr="008179A2">
        <w:rPr>
          <w:rFonts w:ascii="Times New Roman" w:hAnsi="Times New Roman"/>
          <w:bCs/>
          <w:sz w:val="24"/>
          <w:szCs w:val="24"/>
        </w:rPr>
        <w:t xml:space="preserve">– </w:t>
      </w:r>
      <w:r w:rsidRPr="008179A2">
        <w:rPr>
          <w:rFonts w:ascii="Times New Roman" w:hAnsi="Times New Roman"/>
          <w:sz w:val="24"/>
          <w:szCs w:val="24"/>
        </w:rPr>
        <w:t>Кому трудно выполнить задания, обратитесь к образцу на слайде, который предлагает Мастер Постройки.</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А давайте ребята раз мы сделали домики ладьи, вспомним как можно поставить мат одинокому королю двумя ладьями.</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ВЫБРАТЬ</w:t>
      </w:r>
      <w:r w:rsidRPr="008179A2">
        <w:rPr>
          <w:rFonts w:ascii="Times New Roman" w:eastAsia="Calibri" w:hAnsi="Times New Roman"/>
          <w:sz w:val="24"/>
          <w:szCs w:val="24"/>
          <w:lang w:eastAsia="en-US"/>
        </w:rPr>
        <w:t> край доски.</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«ОТРЕЗАТЬ» короля (поставить </w:t>
      </w:r>
      <w:r w:rsidRPr="008179A2">
        <w:rPr>
          <w:rFonts w:ascii="Times New Roman" w:eastAsia="Calibri" w:hAnsi="Times New Roman"/>
          <w:b/>
          <w:bCs/>
          <w:sz w:val="24"/>
          <w:szCs w:val="24"/>
          <w:lang w:eastAsia="en-US"/>
        </w:rPr>
        <w:t>сторожа</w:t>
      </w:r>
      <w:r w:rsidRPr="008179A2">
        <w:rPr>
          <w:rFonts w:ascii="Times New Roman" w:eastAsia="Calibri" w:hAnsi="Times New Roman"/>
          <w:sz w:val="24"/>
          <w:szCs w:val="24"/>
          <w:lang w:eastAsia="en-US"/>
        </w:rPr>
        <w:t>). </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sz w:val="24"/>
          <w:szCs w:val="24"/>
          <w:lang w:eastAsia="en-US"/>
        </w:rPr>
        <w:t>(«1-й и 2-й пункты плана </w:t>
      </w:r>
      <w:r w:rsidRPr="008179A2">
        <w:rPr>
          <w:rFonts w:ascii="Times New Roman" w:eastAsia="Calibri" w:hAnsi="Times New Roman"/>
          <w:b/>
          <w:bCs/>
          <w:sz w:val="24"/>
          <w:szCs w:val="24"/>
          <w:lang w:eastAsia="en-US"/>
        </w:rPr>
        <w:t>«ВЫБРАТЬ – ОТРЕЗАТЬ»</w:t>
      </w:r>
      <w:r w:rsidRPr="008179A2">
        <w:rPr>
          <w:rFonts w:ascii="Times New Roman" w:eastAsia="Calibri" w:hAnsi="Times New Roman"/>
          <w:sz w:val="24"/>
          <w:szCs w:val="24"/>
          <w:lang w:eastAsia="en-US"/>
        </w:rPr>
        <w:t> вскоре можно объединить в один пункт).</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ОТТЕСНИТЬ</w:t>
      </w:r>
      <w:r w:rsidRPr="008179A2">
        <w:rPr>
          <w:rFonts w:ascii="Times New Roman" w:eastAsia="Calibri" w:hAnsi="Times New Roman"/>
          <w:sz w:val="24"/>
          <w:szCs w:val="24"/>
          <w:lang w:eastAsia="en-US"/>
        </w:rPr>
        <w:t> короля. </w:t>
      </w:r>
      <w:r w:rsidRPr="008179A2">
        <w:rPr>
          <w:rFonts w:ascii="Times New Roman" w:eastAsia="Calibri" w:hAnsi="Times New Roman"/>
          <w:b/>
          <w:bCs/>
          <w:sz w:val="24"/>
          <w:szCs w:val="24"/>
          <w:lang w:eastAsia="en-US"/>
        </w:rPr>
        <w:t>Сторож, метла</w:t>
      </w:r>
      <w:r w:rsidRPr="008179A2">
        <w:rPr>
          <w:rFonts w:ascii="Times New Roman" w:eastAsia="Calibri" w:hAnsi="Times New Roman"/>
          <w:sz w:val="24"/>
          <w:szCs w:val="24"/>
          <w:lang w:eastAsia="en-US"/>
        </w:rPr>
        <w:t>.</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ПЕРЕБРОСИТЬ</w:t>
      </w:r>
      <w:r w:rsidRPr="008179A2">
        <w:rPr>
          <w:rFonts w:ascii="Times New Roman" w:eastAsia="Calibri" w:hAnsi="Times New Roman"/>
          <w:sz w:val="24"/>
          <w:szCs w:val="24"/>
          <w:lang w:eastAsia="en-US"/>
        </w:rPr>
        <w:t xml:space="preserve"> ладью. </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186940" cy="1381125"/>
            <wp:effectExtent l="152400" t="152400" r="365760" b="371475"/>
            <wp:docPr id="7363" name="Рисунок 7363" descr="Линейный мат двумя ладьям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6" descr="Линейный мат двумя ладьями"/>
                    <pic:cNvPicPr>
                      <a:picLocks noChangeAspect="1" noChangeArrowheads="1"/>
                    </pic:cNvPicPr>
                  </pic:nvPicPr>
                  <pic:blipFill>
                    <a:blip r:embed="rId131" cstate="print">
                      <a:duotone>
                        <a:prstClr val="black"/>
                        <a:srgbClr val="D9C3A5">
                          <a:tint val="50000"/>
                          <a:satMod val="180000"/>
                        </a:srgbClr>
                      </a:duotone>
                      <a:lum bright="-4000" contrast="7000"/>
                    </a:blip>
                    <a:srcRect/>
                    <a:stretch>
                      <a:fillRect/>
                    </a:stretch>
                  </pic:blipFill>
                  <pic:spPr bwMode="auto">
                    <a:xfrm>
                      <a:off x="0" y="0"/>
                      <a:ext cx="2186940" cy="1381125"/>
                    </a:xfrm>
                    <a:prstGeom prst="rect">
                      <a:avLst/>
                    </a:prstGeom>
                    <a:ln>
                      <a:noFill/>
                    </a:ln>
                    <a:effectLst>
                      <a:outerShdw blurRad="292100" dist="139700" dir="2700000" algn="tl" rotWithShape="0">
                        <a:srgbClr val="333333">
                          <a:alpha val="65000"/>
                        </a:srgbClr>
                      </a:outerShdw>
                    </a:effectLst>
                  </pic:spPr>
                </pic:pic>
              </a:graphicData>
            </a:graphic>
          </wp:inline>
        </w:drawing>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b/>
          <w:sz w:val="24"/>
          <w:szCs w:val="24"/>
          <w:lang w:eastAsia="en-US"/>
        </w:rPr>
        <w:t>Вывод:</w:t>
      </w:r>
      <w:r w:rsidRPr="008179A2">
        <w:rPr>
          <w:rFonts w:ascii="Times New Roman" w:eastAsia="Calibri" w:hAnsi="Times New Roman"/>
          <w:sz w:val="24"/>
          <w:szCs w:val="24"/>
          <w:lang w:eastAsia="en-US"/>
        </w:rPr>
        <w:t xml:space="preserve"> мат королю ставим </w:t>
      </w:r>
      <w:r w:rsidRPr="008179A2">
        <w:rPr>
          <w:rFonts w:ascii="Times New Roman" w:eastAsia="Calibri" w:hAnsi="Times New Roman"/>
          <w:b/>
          <w:bCs/>
          <w:sz w:val="24"/>
          <w:szCs w:val="24"/>
          <w:lang w:eastAsia="en-US"/>
        </w:rPr>
        <w:t>на краю шахматной доски</w:t>
      </w:r>
      <w:r w:rsidRPr="008179A2">
        <w:rPr>
          <w:rFonts w:ascii="Times New Roman" w:eastAsia="Calibri" w:hAnsi="Times New Roman"/>
          <w:sz w:val="24"/>
          <w:szCs w:val="24"/>
          <w:lang w:eastAsia="en-US"/>
        </w:rPr>
        <w:t>. Тогда вполне хватит двух ладей, так как у короля надо отнять крайнюю и соседнюю с ней линии.</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Подведение итогов урока. Рефлексия.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Составим наши домики в общую композицию. Давайте дадим ему название…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Строим мы за домом – дом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И в жару, и в холод.</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Как мы назовем потом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r>
      <w:r w:rsidRPr="008179A2">
        <w:rPr>
          <w:rFonts w:ascii="Times New Roman" w:hAnsi="Times New Roman"/>
          <w:sz w:val="24"/>
          <w:szCs w:val="24"/>
        </w:rPr>
        <w:tab/>
        <w:t>Этот новый город?</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Белый город,  Солнечный город,  Белоснежный город, Праздничный город, Шахматный город.</w:t>
      </w:r>
    </w:p>
    <w:p w:rsidR="00F46B3F" w:rsidRPr="008179A2" w:rsidRDefault="00F46B3F" w:rsidP="008179A2">
      <w:pPr>
        <w:spacing w:after="0" w:line="240" w:lineRule="auto"/>
        <w:jc w:val="both"/>
        <w:rPr>
          <w:rFonts w:ascii="Times New Roman" w:hAnsi="Times New Roman"/>
          <w:i/>
          <w:sz w:val="24"/>
          <w:szCs w:val="24"/>
        </w:rPr>
      </w:pPr>
      <w:r w:rsidRPr="008179A2">
        <w:rPr>
          <w:rFonts w:ascii="Times New Roman" w:hAnsi="Times New Roman"/>
          <w:i/>
          <w:sz w:val="24"/>
          <w:szCs w:val="24"/>
        </w:rPr>
        <w:t xml:space="preserve">И для того чтобы наш город был красивым и никто не разрушал его позовём богину шахмат Каиссу. Пусть она возьмёт под своё покровительство наш город. Раскрасим богину Каиссу.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i/>
          <w:sz w:val="24"/>
          <w:szCs w:val="24"/>
        </w:rPr>
        <w:t xml:space="preserve">- </w:t>
      </w:r>
      <w:r w:rsidRPr="008179A2">
        <w:rPr>
          <w:rFonts w:ascii="Times New Roman" w:hAnsi="Times New Roman"/>
          <w:sz w:val="24"/>
          <w:szCs w:val="24"/>
        </w:rPr>
        <w:t xml:space="preserve">Нравится вам город? Вы славно потрудились и заслуживаете отличной оценки!     Большое  спасибо всем за урок! </w:t>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rPr>
          <w:rFonts w:ascii="Times New Roman" w:hAnsi="Times New Roman"/>
          <w:color w:val="006600"/>
          <w:sz w:val="24"/>
          <w:szCs w:val="24"/>
          <w:shd w:val="clear" w:color="auto" w:fill="FFFFFF"/>
        </w:rPr>
      </w:pPr>
    </w:p>
    <w:p w:rsidR="00F46B3F" w:rsidRPr="008179A2" w:rsidRDefault="00F46B3F" w:rsidP="008179A2">
      <w:pPr>
        <w:spacing w:after="0" w:line="240" w:lineRule="auto"/>
        <w:rPr>
          <w:rFonts w:ascii="Times New Roman" w:hAnsi="Times New Roman"/>
          <w:color w:val="006600"/>
          <w:sz w:val="24"/>
          <w:szCs w:val="24"/>
          <w:shd w:val="clear" w:color="auto" w:fill="FFFFFF"/>
        </w:rPr>
      </w:pPr>
    </w:p>
    <w:p w:rsidR="00F46B3F" w:rsidRPr="008179A2" w:rsidRDefault="00F46B3F" w:rsidP="008179A2">
      <w:pPr>
        <w:numPr>
          <w:ilvl w:val="0"/>
          <w:numId w:val="258"/>
        </w:numPr>
        <w:spacing w:after="0" w:line="240" w:lineRule="auto"/>
        <w:ind w:left="0"/>
        <w:jc w:val="both"/>
        <w:rPr>
          <w:rFonts w:ascii="Times New Roman" w:hAnsi="Times New Roman"/>
          <w:sz w:val="24"/>
          <w:szCs w:val="24"/>
          <w:lang w:val="en-US"/>
        </w:rPr>
      </w:pPr>
      <w:r w:rsidRPr="008179A2">
        <w:rPr>
          <w:rFonts w:ascii="Times New Roman" w:hAnsi="Times New Roman"/>
          <w:noProof/>
          <w:sz w:val="24"/>
          <w:szCs w:val="24"/>
        </w:rPr>
        <w:drawing>
          <wp:inline distT="0" distB="0" distL="0" distR="0">
            <wp:extent cx="1190625" cy="1152525"/>
            <wp:effectExtent l="0" t="0" r="9525" b="9525"/>
            <wp:docPr id="7364" name="Рисунок 7364" descr="sculp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ulpt (1)"/>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1152525"/>
                    </a:xfrm>
                    <a:prstGeom prst="rect">
                      <a:avLst/>
                    </a:prstGeom>
                    <a:noFill/>
                    <a:ln>
                      <a:noFill/>
                    </a:ln>
                  </pic:spPr>
                </pic:pic>
              </a:graphicData>
            </a:graphic>
          </wp:inline>
        </w:drawing>
      </w:r>
      <w:r w:rsidRPr="008179A2">
        <w:rPr>
          <w:rFonts w:ascii="Times New Roman" w:hAnsi="Times New Roman"/>
          <w:sz w:val="24"/>
          <w:szCs w:val="24"/>
          <w:lang w:val="en-US"/>
        </w:rPr>
        <w:t xml:space="preserve">2 </w:t>
      </w:r>
      <w:r w:rsidRPr="008179A2">
        <w:rPr>
          <w:rFonts w:ascii="Times New Roman" w:hAnsi="Times New Roman"/>
          <w:noProof/>
          <w:sz w:val="24"/>
          <w:szCs w:val="24"/>
        </w:rPr>
        <w:drawing>
          <wp:inline distT="0" distB="0" distL="0" distR="0">
            <wp:extent cx="695325" cy="1200150"/>
            <wp:effectExtent l="0" t="0" r="9525" b="0"/>
            <wp:docPr id="7365" name="Рисунок 7365" descr="29994469_Af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9994469_Afina"/>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120015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695325" cy="1257300"/>
            <wp:effectExtent l="0" t="0" r="9525" b="0"/>
            <wp:docPr id="7366" name="Рисунок 7366" descr="1286194846109640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2861948461096409027"/>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1257300"/>
                    </a:xfrm>
                    <a:prstGeom prst="rect">
                      <a:avLst/>
                    </a:prstGeom>
                    <a:noFill/>
                    <a:ln>
                      <a:noFill/>
                    </a:ln>
                  </pic:spPr>
                </pic:pic>
              </a:graphicData>
            </a:graphic>
          </wp:inline>
        </w:drawing>
      </w:r>
      <w:r w:rsidRPr="008179A2">
        <w:rPr>
          <w:rFonts w:ascii="Times New Roman" w:hAnsi="Times New Roman"/>
          <w:sz w:val="24"/>
          <w:szCs w:val="24"/>
          <w:lang w:val="en-US"/>
        </w:rPr>
        <w:t xml:space="preserve">  3 </w:t>
      </w:r>
      <w:r w:rsidRPr="008179A2">
        <w:rPr>
          <w:rFonts w:ascii="Times New Roman" w:hAnsi="Times New Roman"/>
          <w:noProof/>
          <w:sz w:val="24"/>
          <w:szCs w:val="24"/>
        </w:rPr>
        <w:drawing>
          <wp:inline distT="0" distB="0" distL="0" distR="0">
            <wp:extent cx="847725" cy="1200150"/>
            <wp:effectExtent l="0" t="0" r="9525" b="0"/>
            <wp:docPr id="7367" name="Рисунок 7367" descr="Артеми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Артемида"/>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47725" cy="120015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581150" cy="885825"/>
            <wp:effectExtent l="0" t="0" r="0" b="9525"/>
            <wp:docPr id="7368" name="Рисунок 7368" descr="ХРАМ Артем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ХРАМ Артемид"/>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81150" cy="885825"/>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t xml:space="preserve">                    4 </w:t>
      </w:r>
      <w:r w:rsidRPr="008179A2">
        <w:rPr>
          <w:rFonts w:ascii="Times New Roman" w:hAnsi="Times New Roman"/>
          <w:noProof/>
          <w:sz w:val="24"/>
          <w:szCs w:val="24"/>
        </w:rPr>
        <w:drawing>
          <wp:inline distT="0" distB="0" distL="0" distR="0">
            <wp:extent cx="1114425" cy="962025"/>
            <wp:effectExtent l="0" t="0" r="9525" b="9525"/>
            <wp:docPr id="7369" name="Рисунок 7369" descr="25110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51104291"/>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14425" cy="962025"/>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524000" cy="1009650"/>
            <wp:effectExtent l="0" t="0" r="0" b="0"/>
            <wp:docPr id="7370" name="Рисунок 7370" descr="i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 (20)"/>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0" cy="100965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190625" cy="895350"/>
            <wp:effectExtent l="0" t="0" r="9525" b="0"/>
            <wp:docPr id="7371" name="Рисунок 7371" descr="i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 (24)"/>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895350"/>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lastRenderedPageBreak/>
        <w:t xml:space="preserve">               5 </w:t>
      </w:r>
      <w:r w:rsidRPr="008179A2">
        <w:rPr>
          <w:rFonts w:ascii="Times New Roman" w:hAnsi="Times New Roman"/>
          <w:noProof/>
          <w:sz w:val="24"/>
          <w:szCs w:val="24"/>
        </w:rPr>
        <w:drawing>
          <wp:inline distT="0" distB="0" distL="0" distR="0">
            <wp:extent cx="1304925" cy="866775"/>
            <wp:effectExtent l="0" t="0" r="9525" b="9525"/>
            <wp:docPr id="7372" name="Рисунок 7372" descr="Индий х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Индий хр"/>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4925" cy="866775"/>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181100" cy="876300"/>
            <wp:effectExtent l="0" t="0" r="0" b="0"/>
            <wp:docPr id="7373" name="Рисунок 7373" descr="индийский храм с резьб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ндийский храм с резьбой"/>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1100" cy="87630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190625" cy="895350"/>
            <wp:effectExtent l="0" t="0" r="9525" b="0"/>
            <wp:docPr id="7374" name="Рисунок 7374" descr="0001-001-CHudesa-sv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001-001-CHudesa-sveta"/>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89535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581025" cy="885825"/>
            <wp:effectExtent l="0" t="0" r="9525" b="9525"/>
            <wp:docPr id="7375" name="Рисунок 737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025" cy="885825"/>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t xml:space="preserve">     6 </w:t>
      </w:r>
      <w:r w:rsidRPr="008179A2">
        <w:rPr>
          <w:rFonts w:ascii="Times New Roman" w:hAnsi="Times New Roman"/>
          <w:noProof/>
          <w:sz w:val="24"/>
          <w:szCs w:val="24"/>
        </w:rPr>
        <w:drawing>
          <wp:inline distT="0" distB="0" distL="0" distR="0">
            <wp:extent cx="723900" cy="914400"/>
            <wp:effectExtent l="0" t="0" r="0" b="0"/>
            <wp:docPr id="7376" name="Рисунок 7376" descr="арка Тита Р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арка Тита Рим"/>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3900" cy="914400"/>
                    </a:xfrm>
                    <a:prstGeom prst="rect">
                      <a:avLst/>
                    </a:prstGeom>
                    <a:noFill/>
                    <a:ln>
                      <a:noFill/>
                    </a:ln>
                  </pic:spPr>
                </pic:pic>
              </a:graphicData>
            </a:graphic>
          </wp:inline>
        </w:drawing>
      </w:r>
      <w:r w:rsidRPr="008179A2">
        <w:rPr>
          <w:rFonts w:ascii="Times New Roman" w:hAnsi="Times New Roman"/>
          <w:sz w:val="24"/>
          <w:szCs w:val="24"/>
          <w:lang w:val="en-US"/>
        </w:rPr>
        <w:t xml:space="preserve">     7  </w:t>
      </w:r>
      <w:r w:rsidRPr="008179A2">
        <w:rPr>
          <w:rFonts w:ascii="Times New Roman" w:hAnsi="Times New Roman"/>
          <w:noProof/>
          <w:sz w:val="24"/>
          <w:szCs w:val="24"/>
        </w:rPr>
        <w:drawing>
          <wp:inline distT="0" distB="0" distL="0" distR="0">
            <wp:extent cx="1257300" cy="914400"/>
            <wp:effectExtent l="0" t="0" r="0" b="0"/>
            <wp:docPr id="7377" name="Рисунок 7377" descr="усп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успен"/>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7300" cy="914400"/>
                    </a:xfrm>
                    <a:prstGeom prst="rect">
                      <a:avLst/>
                    </a:prstGeom>
                    <a:noFill/>
                    <a:ln>
                      <a:noFill/>
                    </a:ln>
                  </pic:spPr>
                </pic:pic>
              </a:graphicData>
            </a:graphic>
          </wp:inline>
        </w:drawing>
      </w:r>
      <w:r w:rsidRPr="008179A2">
        <w:rPr>
          <w:rFonts w:ascii="Times New Roman" w:hAnsi="Times New Roman"/>
          <w:sz w:val="24"/>
          <w:szCs w:val="24"/>
          <w:lang w:val="en-US"/>
        </w:rPr>
        <w:t xml:space="preserve">      8 </w:t>
      </w:r>
      <w:r w:rsidRPr="008179A2">
        <w:rPr>
          <w:rFonts w:ascii="Times New Roman" w:hAnsi="Times New Roman"/>
          <w:noProof/>
          <w:sz w:val="24"/>
          <w:szCs w:val="24"/>
        </w:rPr>
        <w:drawing>
          <wp:inline distT="0" distB="0" distL="0" distR="0">
            <wp:extent cx="876300" cy="923925"/>
            <wp:effectExtent l="0" t="0" r="0" b="9525"/>
            <wp:docPr id="7378" name="Рисунок 7378" descr="соб с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об св"/>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76300" cy="923925"/>
                    </a:xfrm>
                    <a:prstGeom prst="rect">
                      <a:avLst/>
                    </a:prstGeom>
                    <a:noFill/>
                    <a:ln>
                      <a:noFill/>
                    </a:ln>
                  </pic:spPr>
                </pic:pic>
              </a:graphicData>
            </a:graphic>
          </wp:inline>
        </w:drawing>
      </w:r>
      <w:r w:rsidRPr="008179A2">
        <w:rPr>
          <w:rFonts w:ascii="Times New Roman" w:hAnsi="Times New Roman"/>
          <w:sz w:val="24"/>
          <w:szCs w:val="24"/>
          <w:lang w:val="en-US"/>
        </w:rPr>
        <w:t xml:space="preserve">   9 </w:t>
      </w:r>
      <w:r w:rsidRPr="008179A2">
        <w:rPr>
          <w:rFonts w:ascii="Times New Roman" w:hAnsi="Times New Roman"/>
          <w:noProof/>
          <w:sz w:val="24"/>
          <w:szCs w:val="24"/>
        </w:rPr>
        <w:drawing>
          <wp:inline distT="0" distB="0" distL="0" distR="0">
            <wp:extent cx="1209675" cy="904875"/>
            <wp:effectExtent l="0" t="0" r="9525" b="9525"/>
            <wp:docPr id="7379" name="Рисунок 7379" descr="Рождественский собор в сузда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ождественский собор в суздале"/>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9675" cy="904875"/>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t xml:space="preserve"> 10  </w:t>
      </w:r>
      <w:r w:rsidRPr="008179A2">
        <w:rPr>
          <w:rFonts w:ascii="Times New Roman" w:hAnsi="Times New Roman"/>
          <w:noProof/>
          <w:sz w:val="24"/>
          <w:szCs w:val="24"/>
        </w:rPr>
        <w:drawing>
          <wp:inline distT="0" distB="0" distL="0" distR="0">
            <wp:extent cx="1190625" cy="895350"/>
            <wp:effectExtent l="0" t="0" r="9525" b="0"/>
            <wp:docPr id="7380" name="Рисунок 7380" descr="118647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186479463"/>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895350"/>
                    </a:xfrm>
                    <a:prstGeom prst="rect">
                      <a:avLst/>
                    </a:prstGeom>
                    <a:noFill/>
                    <a:ln>
                      <a:noFill/>
                    </a:ln>
                  </pic:spPr>
                </pic:pic>
              </a:graphicData>
            </a:graphic>
          </wp:inline>
        </w:drawing>
      </w:r>
      <w:r w:rsidRPr="008179A2">
        <w:rPr>
          <w:rFonts w:ascii="Times New Roman" w:hAnsi="Times New Roman"/>
          <w:sz w:val="24"/>
          <w:szCs w:val="24"/>
          <w:lang w:val="en-US"/>
        </w:rPr>
        <w:t xml:space="preserve">           11  </w:t>
      </w:r>
      <w:r w:rsidRPr="008179A2">
        <w:rPr>
          <w:rFonts w:ascii="Times New Roman" w:hAnsi="Times New Roman"/>
          <w:noProof/>
          <w:sz w:val="24"/>
          <w:szCs w:val="24"/>
        </w:rPr>
        <w:drawing>
          <wp:inline distT="0" distB="0" distL="0" distR="0">
            <wp:extent cx="1257300" cy="942975"/>
            <wp:effectExtent l="0" t="0" r="0" b="9525"/>
            <wp:docPr id="7381" name="Рисунок 7381" descr="0017-017-Kariatidy-khrama-Erekhtej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017-017-Kariatidy-khrama-Erekhtejon"/>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7300" cy="942975"/>
                    </a:xfrm>
                    <a:prstGeom prst="rect">
                      <a:avLst/>
                    </a:prstGeom>
                    <a:noFill/>
                    <a:ln>
                      <a:noFill/>
                    </a:ln>
                  </pic:spPr>
                </pic:pic>
              </a:graphicData>
            </a:graphic>
          </wp:inline>
        </w:drawing>
      </w:r>
      <w:r w:rsidRPr="008179A2">
        <w:rPr>
          <w:rFonts w:ascii="Times New Roman" w:hAnsi="Times New Roman"/>
          <w:sz w:val="24"/>
          <w:szCs w:val="24"/>
          <w:lang w:val="en-US"/>
        </w:rPr>
        <w:t xml:space="preserve">      12  </w:t>
      </w:r>
      <w:r w:rsidRPr="008179A2">
        <w:rPr>
          <w:rFonts w:ascii="Times New Roman" w:hAnsi="Times New Roman"/>
          <w:noProof/>
          <w:sz w:val="24"/>
          <w:szCs w:val="24"/>
        </w:rPr>
        <w:drawing>
          <wp:inline distT="0" distB="0" distL="0" distR="0">
            <wp:extent cx="1600200" cy="923925"/>
            <wp:effectExtent l="0" t="0" r="0" b="9525"/>
            <wp:docPr id="7382" name="Рисунок 7382" descr="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 (1)"/>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0200" cy="923925"/>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t xml:space="preserve"> 13 </w:t>
      </w:r>
      <w:r w:rsidRPr="008179A2">
        <w:rPr>
          <w:rFonts w:ascii="Times New Roman" w:hAnsi="Times New Roman"/>
          <w:noProof/>
          <w:sz w:val="24"/>
          <w:szCs w:val="24"/>
        </w:rPr>
        <w:drawing>
          <wp:inline distT="0" distB="0" distL="0" distR="0">
            <wp:extent cx="1304925" cy="1076325"/>
            <wp:effectExtent l="0" t="0" r="9525" b="9525"/>
            <wp:docPr id="7383" name="Рисунок 7383" descr="запретный город в кита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запретный город в китае"/>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4925" cy="1076325"/>
                    </a:xfrm>
                    <a:prstGeom prst="rect">
                      <a:avLst/>
                    </a:prstGeom>
                    <a:noFill/>
                    <a:ln>
                      <a:noFill/>
                    </a:ln>
                  </pic:spPr>
                </pic:pic>
              </a:graphicData>
            </a:graphic>
          </wp:inline>
        </w:drawing>
      </w:r>
      <w:r w:rsidRPr="008179A2">
        <w:rPr>
          <w:rFonts w:ascii="Times New Roman" w:hAnsi="Times New Roman"/>
          <w:sz w:val="24"/>
          <w:szCs w:val="24"/>
          <w:lang w:val="en-US"/>
        </w:rPr>
        <w:t xml:space="preserve">             14  </w:t>
      </w:r>
      <w:r w:rsidRPr="008179A2">
        <w:rPr>
          <w:rFonts w:ascii="Times New Roman" w:hAnsi="Times New Roman"/>
          <w:noProof/>
          <w:sz w:val="24"/>
          <w:szCs w:val="24"/>
        </w:rPr>
        <w:drawing>
          <wp:inline distT="0" distB="0" distL="0" distR="0">
            <wp:extent cx="1409700" cy="1076325"/>
            <wp:effectExtent l="0" t="0" r="0" b="9525"/>
            <wp:docPr id="7384" name="Рисунок 7384" descr="i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 (5)"/>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9700" cy="1076325"/>
                    </a:xfrm>
                    <a:prstGeom prst="rect">
                      <a:avLst/>
                    </a:prstGeom>
                    <a:noFill/>
                    <a:ln>
                      <a:noFill/>
                    </a:ln>
                  </pic:spPr>
                </pic:pic>
              </a:graphicData>
            </a:graphic>
          </wp:inline>
        </w:drawing>
      </w:r>
      <w:r w:rsidRPr="008179A2">
        <w:rPr>
          <w:rFonts w:ascii="Times New Roman" w:hAnsi="Times New Roman"/>
          <w:sz w:val="24"/>
          <w:szCs w:val="24"/>
          <w:lang w:val="en-US"/>
        </w:rPr>
        <w:t xml:space="preserve">              15  </w:t>
      </w:r>
      <w:r w:rsidRPr="008179A2">
        <w:rPr>
          <w:rFonts w:ascii="Times New Roman" w:hAnsi="Times New Roman"/>
          <w:noProof/>
          <w:sz w:val="24"/>
          <w:szCs w:val="24"/>
        </w:rPr>
        <w:drawing>
          <wp:inline distT="0" distB="0" distL="0" distR="0">
            <wp:extent cx="971550" cy="1038225"/>
            <wp:effectExtent l="0" t="0" r="0" b="9525"/>
            <wp:docPr id="7385" name="Рисунок 7385" descr="i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 (6)"/>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1550" cy="1038225"/>
                    </a:xfrm>
                    <a:prstGeom prst="rect">
                      <a:avLst/>
                    </a:prstGeom>
                    <a:noFill/>
                    <a:ln>
                      <a:noFill/>
                    </a:ln>
                  </pic:spPr>
                </pic:pic>
              </a:graphicData>
            </a:graphic>
          </wp:inline>
        </w:drawing>
      </w:r>
    </w:p>
    <w:p w:rsidR="00F46B3F" w:rsidRPr="008179A2" w:rsidRDefault="00F46B3F" w:rsidP="008179A2">
      <w:pPr>
        <w:spacing w:after="0" w:line="240" w:lineRule="auto"/>
        <w:jc w:val="both"/>
        <w:rPr>
          <w:rFonts w:ascii="Times New Roman" w:hAnsi="Times New Roman"/>
          <w:sz w:val="24"/>
          <w:szCs w:val="24"/>
          <w:lang w:val="en-US"/>
        </w:rPr>
      </w:pPr>
    </w:p>
    <w:p w:rsidR="00F46B3F" w:rsidRPr="008179A2" w:rsidRDefault="00F46B3F" w:rsidP="008179A2">
      <w:pPr>
        <w:spacing w:after="0" w:line="240" w:lineRule="auto"/>
        <w:jc w:val="both"/>
        <w:rPr>
          <w:rFonts w:ascii="Times New Roman" w:hAnsi="Times New Roman"/>
          <w:sz w:val="24"/>
          <w:szCs w:val="24"/>
          <w:lang w:val="en-US"/>
        </w:rPr>
      </w:pPr>
      <w:r w:rsidRPr="008179A2">
        <w:rPr>
          <w:rFonts w:ascii="Times New Roman" w:hAnsi="Times New Roman"/>
          <w:sz w:val="24"/>
          <w:szCs w:val="24"/>
          <w:lang w:val="en-US"/>
        </w:rPr>
        <w:t xml:space="preserve">16 </w:t>
      </w:r>
      <w:r w:rsidRPr="008179A2">
        <w:rPr>
          <w:rFonts w:ascii="Times New Roman" w:hAnsi="Times New Roman"/>
          <w:noProof/>
          <w:sz w:val="24"/>
          <w:szCs w:val="24"/>
        </w:rPr>
        <w:drawing>
          <wp:inline distT="0" distB="0" distL="0" distR="0">
            <wp:extent cx="962025" cy="1028700"/>
            <wp:effectExtent l="0" t="0" r="9525" b="0"/>
            <wp:docPr id="7386" name="Рисунок 7386" descr="01_clip_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01_clip_image004"/>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2025" cy="102870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228725" cy="1009650"/>
            <wp:effectExtent l="0" t="0" r="9525" b="0"/>
            <wp:docPr id="7387" name="Рисунок 7387" descr="image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031"/>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8725" cy="1009650"/>
                    </a:xfrm>
                    <a:prstGeom prst="rect">
                      <a:avLst/>
                    </a:prstGeom>
                    <a:noFill/>
                    <a:ln>
                      <a:noFill/>
                    </a:ln>
                  </pic:spPr>
                </pic:pic>
              </a:graphicData>
            </a:graphic>
          </wp:inline>
        </w:drawing>
      </w:r>
      <w:r w:rsidRPr="008179A2">
        <w:rPr>
          <w:rFonts w:ascii="Times New Roman" w:hAnsi="Times New Roman"/>
          <w:sz w:val="24"/>
          <w:szCs w:val="24"/>
          <w:lang w:val="en-US"/>
        </w:rPr>
        <w:t xml:space="preserve">   17 </w:t>
      </w:r>
      <w:r w:rsidRPr="008179A2">
        <w:rPr>
          <w:rFonts w:ascii="Times New Roman" w:hAnsi="Times New Roman"/>
          <w:noProof/>
          <w:sz w:val="24"/>
          <w:szCs w:val="24"/>
        </w:rPr>
        <w:drawing>
          <wp:inline distT="0" distB="0" distL="0" distR="0">
            <wp:extent cx="1285875" cy="962025"/>
            <wp:effectExtent l="0" t="0" r="9525" b="9525"/>
            <wp:docPr id="7388" name="Рисунок 7388" descr="i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 (10)"/>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5875" cy="962025"/>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295400" cy="942975"/>
            <wp:effectExtent l="0" t="0" r="0" b="9525"/>
            <wp:docPr id="7389" name="Рисунок 7389" descr="i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 (9)"/>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95400" cy="942975"/>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sz w:val="24"/>
          <w:szCs w:val="24"/>
          <w:lang w:val="en-US"/>
        </w:rPr>
      </w:pPr>
    </w:p>
    <w:p w:rsidR="00F46B3F" w:rsidRPr="008179A2" w:rsidRDefault="00F46B3F" w:rsidP="008179A2">
      <w:pPr>
        <w:spacing w:after="0" w:line="240" w:lineRule="auto"/>
        <w:rPr>
          <w:rFonts w:ascii="Times New Roman" w:hAnsi="Times New Roman"/>
          <w:sz w:val="24"/>
          <w:szCs w:val="24"/>
          <w:lang w:val="en-US"/>
        </w:rPr>
      </w:pPr>
      <w:r w:rsidRPr="008179A2">
        <w:rPr>
          <w:rFonts w:ascii="Times New Roman" w:hAnsi="Times New Roman"/>
          <w:sz w:val="24"/>
          <w:szCs w:val="24"/>
          <w:lang w:val="en-US"/>
        </w:rPr>
        <w:t xml:space="preserve"> 18 </w:t>
      </w:r>
      <w:r w:rsidRPr="008179A2">
        <w:rPr>
          <w:rFonts w:ascii="Times New Roman" w:hAnsi="Times New Roman"/>
          <w:noProof/>
          <w:sz w:val="24"/>
          <w:szCs w:val="24"/>
        </w:rPr>
        <w:drawing>
          <wp:inline distT="0" distB="0" distL="0" distR="0">
            <wp:extent cx="1219200" cy="876300"/>
            <wp:effectExtent l="0" t="0" r="0" b="0"/>
            <wp:docPr id="7390" name="Рисунок 7390" descr="i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 (8)"/>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9200" cy="87630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038225" cy="847725"/>
            <wp:effectExtent l="0" t="0" r="9525" b="9525"/>
            <wp:docPr id="7391" name="Рисунок 7391" descr="i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 (7)"/>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8225" cy="847725"/>
                    </a:xfrm>
                    <a:prstGeom prst="rect">
                      <a:avLst/>
                    </a:prstGeom>
                    <a:noFill/>
                    <a:ln>
                      <a:noFill/>
                    </a:ln>
                  </pic:spPr>
                </pic:pic>
              </a:graphicData>
            </a:graphic>
          </wp:inline>
        </w:drawing>
      </w:r>
      <w:r w:rsidRPr="008179A2">
        <w:rPr>
          <w:rFonts w:ascii="Times New Roman" w:hAnsi="Times New Roman"/>
          <w:sz w:val="24"/>
          <w:szCs w:val="24"/>
          <w:lang w:val="en-US"/>
        </w:rPr>
        <w:t xml:space="preserve">           19  </w:t>
      </w:r>
      <w:r w:rsidRPr="008179A2">
        <w:rPr>
          <w:rFonts w:ascii="Times New Roman" w:hAnsi="Times New Roman"/>
          <w:noProof/>
          <w:sz w:val="24"/>
          <w:szCs w:val="24"/>
        </w:rPr>
        <w:drawing>
          <wp:inline distT="0" distB="0" distL="0" distR="0">
            <wp:extent cx="657225" cy="857250"/>
            <wp:effectExtent l="0" t="0" r="9525" b="0"/>
            <wp:docPr id="7392" name="Рисунок 7392" descr="iроманская арх-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романская арх-ра"/>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7225" cy="857250"/>
                    </a:xfrm>
                    <a:prstGeom prst="rect">
                      <a:avLst/>
                    </a:prstGeom>
                    <a:noFill/>
                    <a:ln>
                      <a:noFill/>
                    </a:ln>
                  </pic:spPr>
                </pic:pic>
              </a:graphicData>
            </a:graphic>
          </wp:inline>
        </w:drawing>
      </w:r>
      <w:r w:rsidRPr="008179A2">
        <w:rPr>
          <w:rFonts w:ascii="Times New Roman" w:hAnsi="Times New Roman"/>
          <w:sz w:val="24"/>
          <w:szCs w:val="24"/>
          <w:lang w:val="en-US"/>
        </w:rPr>
        <w:t xml:space="preserve">                            20 </w:t>
      </w:r>
      <w:r w:rsidRPr="008179A2">
        <w:rPr>
          <w:rFonts w:ascii="Times New Roman" w:hAnsi="Times New Roman"/>
          <w:noProof/>
          <w:sz w:val="24"/>
          <w:szCs w:val="24"/>
        </w:rPr>
        <w:drawing>
          <wp:inline distT="0" distB="0" distL="0" distR="0">
            <wp:extent cx="638175" cy="857250"/>
            <wp:effectExtent l="0" t="0" r="9525" b="0"/>
            <wp:docPr id="7393" name="Рисунок 7393" descr="кельнский соб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кельнский собор"/>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8175" cy="857250"/>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sz w:val="24"/>
          <w:szCs w:val="24"/>
          <w:lang w:val="en-US"/>
        </w:rPr>
      </w:pPr>
    </w:p>
    <w:p w:rsidR="00F46B3F" w:rsidRPr="008179A2" w:rsidRDefault="00F46B3F" w:rsidP="008179A2">
      <w:pPr>
        <w:spacing w:after="0" w:line="240" w:lineRule="auto"/>
        <w:rPr>
          <w:rFonts w:ascii="Times New Roman" w:hAnsi="Times New Roman"/>
          <w:sz w:val="24"/>
          <w:szCs w:val="24"/>
          <w:lang w:val="en-US"/>
        </w:rPr>
      </w:pPr>
      <w:r w:rsidRPr="008179A2">
        <w:rPr>
          <w:rFonts w:ascii="Times New Roman" w:hAnsi="Times New Roman"/>
          <w:sz w:val="24"/>
          <w:szCs w:val="24"/>
          <w:lang w:val="en-US"/>
        </w:rPr>
        <w:t xml:space="preserve">21 </w:t>
      </w:r>
      <w:r w:rsidRPr="008179A2">
        <w:rPr>
          <w:rFonts w:ascii="Times New Roman" w:hAnsi="Times New Roman"/>
          <w:noProof/>
          <w:sz w:val="24"/>
          <w:szCs w:val="24"/>
        </w:rPr>
        <w:drawing>
          <wp:inline distT="0" distB="0" distL="0" distR="0">
            <wp:extent cx="1219200" cy="876300"/>
            <wp:effectExtent l="0" t="0" r="0" b="0"/>
            <wp:docPr id="7394" name="Рисунок 7394" descr="i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 (13)"/>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9200" cy="876300"/>
                    </a:xfrm>
                    <a:prstGeom prst="rect">
                      <a:avLst/>
                    </a:prstGeom>
                    <a:noFill/>
                    <a:ln>
                      <a:noFill/>
                    </a:ln>
                  </pic:spPr>
                </pic:pic>
              </a:graphicData>
            </a:graphic>
          </wp:inline>
        </w:drawing>
      </w:r>
      <w:r w:rsidRPr="008179A2">
        <w:rPr>
          <w:rFonts w:ascii="Times New Roman" w:hAnsi="Times New Roman"/>
          <w:noProof/>
          <w:sz w:val="24"/>
          <w:szCs w:val="24"/>
        </w:rPr>
        <w:drawing>
          <wp:inline distT="0" distB="0" distL="0" distR="0">
            <wp:extent cx="1190625" cy="914400"/>
            <wp:effectExtent l="0" t="0" r="9525" b="0"/>
            <wp:docPr id="7395" name="Рисунок 7395" descr="Вене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Венеция"/>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914400"/>
                    </a:xfrm>
                    <a:prstGeom prst="rect">
                      <a:avLst/>
                    </a:prstGeom>
                    <a:noFill/>
                    <a:ln>
                      <a:noFill/>
                    </a:ln>
                  </pic:spPr>
                </pic:pic>
              </a:graphicData>
            </a:graphic>
          </wp:inline>
        </w:drawing>
      </w:r>
      <w:r w:rsidRPr="008179A2">
        <w:rPr>
          <w:rFonts w:ascii="Times New Roman" w:hAnsi="Times New Roman"/>
          <w:sz w:val="24"/>
          <w:szCs w:val="24"/>
          <w:lang w:val="en-US"/>
        </w:rPr>
        <w:t xml:space="preserve">   22 </w:t>
      </w:r>
      <w:r w:rsidRPr="008179A2">
        <w:rPr>
          <w:rFonts w:ascii="Times New Roman" w:hAnsi="Times New Roman"/>
          <w:noProof/>
          <w:sz w:val="24"/>
          <w:szCs w:val="24"/>
        </w:rPr>
        <w:drawing>
          <wp:inline distT="0" distB="0" distL="0" distR="0">
            <wp:extent cx="1400175" cy="914400"/>
            <wp:effectExtent l="0" t="0" r="9525" b="0"/>
            <wp:docPr id="7396" name="Рисунок 7396" descr="дворец дож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дворец дожей"/>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0175" cy="914400"/>
                    </a:xfrm>
                    <a:prstGeom prst="rect">
                      <a:avLst/>
                    </a:prstGeom>
                    <a:noFill/>
                    <a:ln>
                      <a:noFill/>
                    </a:ln>
                  </pic:spPr>
                </pic:pic>
              </a:graphicData>
            </a:graphic>
          </wp:inline>
        </w:drawing>
      </w:r>
      <w:r w:rsidRPr="008179A2">
        <w:rPr>
          <w:rFonts w:ascii="Times New Roman" w:hAnsi="Times New Roman"/>
          <w:sz w:val="24"/>
          <w:szCs w:val="24"/>
          <w:lang w:val="en-US"/>
        </w:rPr>
        <w:t xml:space="preserve">  23 </w:t>
      </w:r>
      <w:r w:rsidRPr="008179A2">
        <w:rPr>
          <w:rFonts w:ascii="Times New Roman" w:hAnsi="Times New Roman"/>
          <w:noProof/>
          <w:sz w:val="24"/>
          <w:szCs w:val="24"/>
        </w:rPr>
        <w:drawing>
          <wp:inline distT="0" distB="0" distL="0" distR="0">
            <wp:extent cx="1190625" cy="885825"/>
            <wp:effectExtent l="0" t="0" r="9525" b="9525"/>
            <wp:docPr id="7397" name="Рисунок 7397" descr="собор с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собор св"/>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885825"/>
                    </a:xfrm>
                    <a:prstGeom prst="rect">
                      <a:avLst/>
                    </a:prstGeom>
                    <a:noFill/>
                    <a:ln>
                      <a:noFill/>
                    </a:ln>
                  </pic:spPr>
                </pic:pic>
              </a:graphicData>
            </a:graphic>
          </wp:inline>
        </w:drawing>
      </w:r>
    </w:p>
    <w:p w:rsidR="00F46B3F" w:rsidRPr="008179A2" w:rsidRDefault="00F46B3F" w:rsidP="008179A2">
      <w:pPr>
        <w:spacing w:after="0" w:line="240" w:lineRule="auto"/>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eastAsia="en-US"/>
        </w:rPr>
        <w:t>Тема: Работа с бумагой. Плетение из бумаги. Закладка.</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Тема занятия по шахматам: «Шахматная фигура – пешка.</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Цель:</w:t>
      </w:r>
      <w:r w:rsidRPr="008179A2">
        <w:rPr>
          <w:rFonts w:ascii="Times New Roman" w:eastAsia="Calibri" w:hAnsi="Times New Roman"/>
          <w:color w:val="000000"/>
          <w:sz w:val="24"/>
          <w:szCs w:val="24"/>
          <w:lang w:eastAsia="en-US"/>
        </w:rPr>
        <w:t xml:space="preserve"> сделать закладку используя прием плетение. Познакомить детей с шахматной фигурой </w:t>
      </w:r>
      <w:r w:rsidRPr="008179A2">
        <w:rPr>
          <w:rFonts w:ascii="Times New Roman" w:eastAsia="Calibri" w:hAnsi="Times New Roman"/>
          <w:color w:val="000000"/>
          <w:sz w:val="24"/>
          <w:szCs w:val="24"/>
          <w:lang w:eastAsia="en-US"/>
        </w:rPr>
        <w:lastRenderedPageBreak/>
        <w:t>«Пешка», показать место пешки в начальной позиции.</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Задачи:</w:t>
      </w:r>
      <w:r w:rsidRPr="008179A2">
        <w:rPr>
          <w:rFonts w:ascii="Times New Roman" w:eastAsia="Calibri" w:hAnsi="Times New Roman"/>
          <w:color w:val="000000"/>
          <w:sz w:val="24"/>
          <w:szCs w:val="24"/>
          <w:lang w:eastAsia="en-US"/>
        </w:rPr>
        <w:t> </w:t>
      </w:r>
      <w:r w:rsidRPr="008179A2">
        <w:rPr>
          <w:rFonts w:ascii="Times New Roman" w:eastAsia="Calibri" w:hAnsi="Times New Roman"/>
          <w:color w:val="000000"/>
          <w:sz w:val="24"/>
          <w:szCs w:val="24"/>
          <w:lang w:eastAsia="en-US"/>
        </w:rPr>
        <w:br/>
        <w:t xml:space="preserve">- </w:t>
      </w:r>
      <w:r w:rsidRPr="008179A2">
        <w:rPr>
          <w:rFonts w:ascii="Times New Roman" w:eastAsia="Calibri" w:hAnsi="Times New Roman"/>
          <w:b/>
          <w:color w:val="000000"/>
          <w:sz w:val="24"/>
          <w:szCs w:val="24"/>
          <w:lang w:eastAsia="en-US"/>
        </w:rPr>
        <w:t>Личностные:</w:t>
      </w:r>
      <w:r w:rsidRPr="008179A2">
        <w:rPr>
          <w:rFonts w:ascii="Times New Roman" w:eastAsia="Calibri" w:hAnsi="Times New Roman"/>
          <w:color w:val="000000"/>
          <w:sz w:val="24"/>
          <w:szCs w:val="24"/>
          <w:lang w:eastAsia="en-US"/>
        </w:rPr>
        <w:t xml:space="preserve"> - воспитание бережного отношения к книге. </w:t>
      </w:r>
      <w:r w:rsidRPr="008179A2">
        <w:rPr>
          <w:rFonts w:ascii="Times New Roman" w:eastAsia="Calibri" w:hAnsi="Times New Roman"/>
          <w:color w:val="000000"/>
          <w:sz w:val="24"/>
          <w:szCs w:val="24"/>
          <w:lang w:eastAsia="en-US"/>
        </w:rPr>
        <w:br/>
        <w:t xml:space="preserve">- </w:t>
      </w:r>
      <w:r w:rsidRPr="008179A2">
        <w:rPr>
          <w:rFonts w:ascii="Times New Roman" w:eastAsia="Calibri" w:hAnsi="Times New Roman"/>
          <w:b/>
          <w:color w:val="000000"/>
          <w:sz w:val="24"/>
          <w:szCs w:val="24"/>
          <w:lang w:eastAsia="en-US"/>
        </w:rPr>
        <w:t>Регулятивные</w:t>
      </w:r>
      <w:r w:rsidRPr="008179A2">
        <w:rPr>
          <w:rFonts w:ascii="Times New Roman" w:eastAsia="Calibri" w:hAnsi="Times New Roman"/>
          <w:color w:val="000000"/>
          <w:sz w:val="24"/>
          <w:szCs w:val="24"/>
          <w:lang w:eastAsia="en-US"/>
        </w:rPr>
        <w:t>: -формирование умения строить план работы;</w:t>
      </w:r>
      <w:r w:rsidRPr="008179A2">
        <w:rPr>
          <w:rFonts w:ascii="Times New Roman" w:eastAsia="Calibri" w:hAnsi="Times New Roman"/>
          <w:color w:val="000000"/>
          <w:sz w:val="24"/>
          <w:szCs w:val="24"/>
          <w:lang w:eastAsia="en-US"/>
        </w:rPr>
        <w:br/>
        <w:t>-Формирование умения действовать по плану при изготовлении работы;</w:t>
      </w:r>
      <w:r w:rsidRPr="008179A2">
        <w:rPr>
          <w:rFonts w:ascii="Times New Roman" w:eastAsia="Calibri" w:hAnsi="Times New Roman"/>
          <w:color w:val="000000"/>
          <w:sz w:val="24"/>
          <w:szCs w:val="24"/>
          <w:lang w:eastAsia="en-US"/>
        </w:rPr>
        <w:br/>
        <w:t>-</w:t>
      </w:r>
      <w:r w:rsidRPr="008179A2">
        <w:rPr>
          <w:rFonts w:ascii="Times New Roman" w:eastAsia="Calibri" w:hAnsi="Times New Roman"/>
          <w:b/>
          <w:color w:val="000000"/>
          <w:sz w:val="24"/>
          <w:szCs w:val="24"/>
          <w:lang w:eastAsia="en-US"/>
        </w:rPr>
        <w:t>Коммуникативные</w:t>
      </w:r>
      <w:r w:rsidRPr="008179A2">
        <w:rPr>
          <w:rFonts w:ascii="Times New Roman" w:eastAsia="Calibri" w:hAnsi="Times New Roman"/>
          <w:color w:val="000000"/>
          <w:sz w:val="24"/>
          <w:szCs w:val="24"/>
          <w:lang w:eastAsia="en-US"/>
        </w:rPr>
        <w:t>: -умение правильно просить необходимые инструменты и материалы;</w:t>
      </w:r>
      <w:r w:rsidRPr="008179A2">
        <w:rPr>
          <w:rFonts w:ascii="Times New Roman" w:eastAsia="Calibri" w:hAnsi="Times New Roman"/>
          <w:color w:val="000000"/>
          <w:sz w:val="24"/>
          <w:szCs w:val="24"/>
          <w:lang w:eastAsia="en-US"/>
        </w:rPr>
        <w:br/>
        <w:t>- умение слушать и слышать других при ответе одноклассников;</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Предметные</w:t>
      </w:r>
      <w:r w:rsidRPr="008179A2">
        <w:rPr>
          <w:rFonts w:ascii="Times New Roman" w:eastAsia="Calibri" w:hAnsi="Times New Roman"/>
          <w:color w:val="000000"/>
          <w:sz w:val="24"/>
          <w:szCs w:val="24"/>
          <w:lang w:eastAsia="en-US"/>
        </w:rPr>
        <w:t>: - умение правильно делать разметку при помощи линейки;</w:t>
      </w:r>
      <w:r w:rsidRPr="008179A2">
        <w:rPr>
          <w:rFonts w:ascii="Times New Roman" w:eastAsia="Calibri" w:hAnsi="Times New Roman"/>
          <w:color w:val="000000"/>
          <w:sz w:val="24"/>
          <w:szCs w:val="24"/>
          <w:lang w:eastAsia="en-US"/>
        </w:rPr>
        <w:br/>
        <w:t>- умение правильно держать ножницы;</w:t>
      </w:r>
      <w:r w:rsidRPr="008179A2">
        <w:rPr>
          <w:rFonts w:ascii="Times New Roman" w:eastAsia="Calibri" w:hAnsi="Times New Roman"/>
          <w:color w:val="000000"/>
          <w:sz w:val="24"/>
          <w:szCs w:val="24"/>
          <w:lang w:eastAsia="en-US"/>
        </w:rPr>
        <w:br/>
        <w:t>- умение придерживаться техники безопасности; </w:t>
      </w:r>
      <w:r w:rsidRPr="008179A2">
        <w:rPr>
          <w:rFonts w:ascii="Times New Roman" w:eastAsia="Calibri" w:hAnsi="Times New Roman"/>
          <w:color w:val="000000"/>
          <w:sz w:val="24"/>
          <w:szCs w:val="24"/>
          <w:lang w:eastAsia="en-US"/>
        </w:rPr>
        <w:br/>
        <w:t>- формирование умения делать шахматное плетение;</w:t>
      </w:r>
      <w:r w:rsidRPr="008179A2">
        <w:rPr>
          <w:rFonts w:ascii="Times New Roman" w:eastAsia="Calibri" w:hAnsi="Times New Roman"/>
          <w:color w:val="000000"/>
          <w:sz w:val="24"/>
          <w:szCs w:val="24"/>
          <w:lang w:eastAsia="en-US"/>
        </w:rPr>
        <w:br/>
        <w:t>- формирование умения делать симметричное резание;</w:t>
      </w:r>
      <w:r w:rsidRPr="008179A2">
        <w:rPr>
          <w:rFonts w:ascii="Times New Roman" w:eastAsia="Calibri" w:hAnsi="Times New Roman"/>
          <w:color w:val="000000"/>
          <w:sz w:val="24"/>
          <w:szCs w:val="24"/>
          <w:lang w:eastAsia="en-US"/>
        </w:rPr>
        <w:br/>
        <w:t>- из картона переводить </w:t>
      </w:r>
      <w:r w:rsidRPr="008179A2">
        <w:rPr>
          <w:rFonts w:ascii="Times New Roman" w:eastAsia="Calibri" w:hAnsi="Times New Roman"/>
          <w:color w:val="000000"/>
          <w:sz w:val="24"/>
          <w:szCs w:val="24"/>
          <w:lang w:eastAsia="en-US"/>
        </w:rPr>
        <w:br/>
        <w:t>- развитие моторики пальцев учащихся, умение экономно использовать в работе бумагу.</w:t>
      </w:r>
      <w:r w:rsidRPr="008179A2">
        <w:rPr>
          <w:rFonts w:ascii="Times New Roman" w:eastAsia="Calibri" w:hAnsi="Times New Roman"/>
          <w:color w:val="000000"/>
          <w:sz w:val="24"/>
          <w:szCs w:val="24"/>
          <w:lang w:eastAsia="en-US"/>
        </w:rPr>
        <w:br/>
        <w:t>По содержанию: урок конструирование по образцу.</w:t>
      </w:r>
      <w:r w:rsidRPr="008179A2">
        <w:rPr>
          <w:rFonts w:ascii="Times New Roman" w:eastAsia="Calibri" w:hAnsi="Times New Roman"/>
          <w:color w:val="000000"/>
          <w:sz w:val="24"/>
          <w:szCs w:val="24"/>
          <w:lang w:eastAsia="en-US"/>
        </w:rPr>
        <w:br/>
        <w:t>По способу проведения: урок по изготовлению изделия.</w:t>
      </w:r>
      <w:r w:rsidRPr="008179A2">
        <w:rPr>
          <w:rFonts w:ascii="Times New Roman" w:eastAsia="Calibri" w:hAnsi="Times New Roman"/>
          <w:color w:val="000000"/>
          <w:sz w:val="24"/>
          <w:szCs w:val="24"/>
          <w:lang w:eastAsia="en-US"/>
        </w:rPr>
        <w:br/>
        <w:t>По форме организации: коллективная.</w:t>
      </w:r>
      <w:r w:rsidRPr="008179A2">
        <w:rPr>
          <w:rFonts w:ascii="Times New Roman" w:eastAsia="Calibri" w:hAnsi="Times New Roman"/>
          <w:color w:val="000000"/>
          <w:sz w:val="24"/>
          <w:szCs w:val="24"/>
          <w:lang w:eastAsia="en-US"/>
        </w:rPr>
        <w:br/>
        <w:t>По познавательной деятельности: репродуктивная.</w:t>
      </w:r>
      <w:r w:rsidRPr="008179A2">
        <w:rPr>
          <w:rFonts w:ascii="Times New Roman" w:eastAsia="Calibri" w:hAnsi="Times New Roman"/>
          <w:color w:val="000000"/>
          <w:sz w:val="24"/>
          <w:szCs w:val="24"/>
          <w:lang w:eastAsia="en-US"/>
        </w:rPr>
        <w:br/>
        <w:t>Методы:</w:t>
      </w:r>
      <w:r w:rsidRPr="008179A2">
        <w:rPr>
          <w:rFonts w:ascii="Times New Roman" w:eastAsia="Calibri" w:hAnsi="Times New Roman"/>
          <w:color w:val="000000"/>
          <w:sz w:val="24"/>
          <w:szCs w:val="24"/>
          <w:lang w:eastAsia="en-US"/>
        </w:rPr>
        <w:br/>
        <w:t>по источнику получения информации - демонстрационный</w:t>
      </w:r>
      <w:r w:rsidRPr="008179A2">
        <w:rPr>
          <w:rFonts w:ascii="Times New Roman" w:eastAsia="Calibri" w:hAnsi="Times New Roman"/>
          <w:color w:val="000000"/>
          <w:sz w:val="24"/>
          <w:szCs w:val="24"/>
          <w:lang w:eastAsia="en-US"/>
        </w:rPr>
        <w:br/>
        <w:t>по видам деятельности - репродуктивный</w:t>
      </w:r>
      <w:r w:rsidRPr="008179A2">
        <w:rPr>
          <w:rFonts w:ascii="Times New Roman" w:eastAsia="Calibri" w:hAnsi="Times New Roman"/>
          <w:color w:val="000000"/>
          <w:sz w:val="24"/>
          <w:szCs w:val="24"/>
          <w:lang w:eastAsia="en-US"/>
        </w:rPr>
        <w:br/>
        <w:t>Материалы: клей, цветная бумага, картон. </w:t>
      </w:r>
      <w:r w:rsidRPr="008179A2">
        <w:rPr>
          <w:rFonts w:ascii="Times New Roman" w:eastAsia="Calibri" w:hAnsi="Times New Roman"/>
          <w:color w:val="000000"/>
          <w:sz w:val="24"/>
          <w:szCs w:val="24"/>
          <w:lang w:eastAsia="en-US"/>
        </w:rPr>
        <w:br/>
        <w:t>Инструменты: ножницы. </w:t>
      </w:r>
      <w:r w:rsidRPr="008179A2">
        <w:rPr>
          <w:rFonts w:ascii="Times New Roman" w:eastAsia="Calibri" w:hAnsi="Times New Roman"/>
          <w:color w:val="000000"/>
          <w:sz w:val="24"/>
          <w:szCs w:val="24"/>
          <w:lang w:eastAsia="en-US"/>
        </w:rPr>
        <w:br/>
      </w:r>
    </w:p>
    <w:p w:rsidR="00F46B3F" w:rsidRPr="008179A2" w:rsidRDefault="00F46B3F" w:rsidP="008179A2">
      <w:pPr>
        <w:spacing w:after="0" w:line="240" w:lineRule="auto"/>
        <w:jc w:val="center"/>
        <w:rPr>
          <w:rFonts w:ascii="Times New Roman" w:eastAsia="Calibri" w:hAnsi="Times New Roman"/>
          <w:b/>
          <w:color w:val="000000"/>
          <w:sz w:val="24"/>
          <w:szCs w:val="24"/>
          <w:lang w:eastAsia="en-US"/>
        </w:rPr>
      </w:pP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Ход урока.</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eastAsia="en-US"/>
        </w:rPr>
        <w:br/>
      </w:r>
      <w:r w:rsidRPr="008179A2">
        <w:rPr>
          <w:rFonts w:ascii="Times New Roman" w:eastAsia="Calibri" w:hAnsi="Times New Roman"/>
          <w:b/>
          <w:color w:val="000000"/>
          <w:sz w:val="24"/>
          <w:szCs w:val="24"/>
          <w:lang w:val="en-US" w:eastAsia="en-US"/>
        </w:rPr>
        <w:t>I</w:t>
      </w:r>
      <w:r w:rsidRPr="008179A2">
        <w:rPr>
          <w:rFonts w:ascii="Times New Roman" w:eastAsia="Calibri" w:hAnsi="Times New Roman"/>
          <w:b/>
          <w:color w:val="000000"/>
          <w:sz w:val="24"/>
          <w:szCs w:val="24"/>
          <w:lang w:eastAsia="en-US"/>
        </w:rPr>
        <w:t>.Организационный момент</w:t>
      </w:r>
      <w:r w:rsidRPr="008179A2">
        <w:rPr>
          <w:rFonts w:ascii="Times New Roman" w:eastAsia="Calibri" w:hAnsi="Times New Roman"/>
          <w:color w:val="000000"/>
          <w:sz w:val="24"/>
          <w:szCs w:val="24"/>
          <w:lang w:eastAsia="en-US"/>
        </w:rPr>
        <w:br/>
        <w:t>Прозвенел звонок, начинается урок.</w:t>
      </w:r>
      <w:r w:rsidRPr="008179A2">
        <w:rPr>
          <w:rFonts w:ascii="Times New Roman" w:eastAsia="Calibri" w:hAnsi="Times New Roman"/>
          <w:color w:val="000000"/>
          <w:sz w:val="24"/>
          <w:szCs w:val="24"/>
          <w:lang w:eastAsia="en-US"/>
        </w:rPr>
        <w:br/>
        <w:t>Ноги прямо я поставлю,</w:t>
      </w:r>
      <w:r w:rsidRPr="008179A2">
        <w:rPr>
          <w:rFonts w:ascii="Times New Roman" w:eastAsia="Calibri" w:hAnsi="Times New Roman"/>
          <w:color w:val="000000"/>
          <w:sz w:val="24"/>
          <w:szCs w:val="24"/>
          <w:lang w:eastAsia="en-US"/>
        </w:rPr>
        <w:br/>
        <w:t>Локоточки разведу.</w:t>
      </w:r>
      <w:r w:rsidRPr="008179A2">
        <w:rPr>
          <w:rFonts w:ascii="Times New Roman" w:eastAsia="Calibri" w:hAnsi="Times New Roman"/>
          <w:color w:val="000000"/>
          <w:sz w:val="24"/>
          <w:szCs w:val="24"/>
          <w:lang w:eastAsia="en-US"/>
        </w:rPr>
        <w:br/>
        <w:t>Сяду прямо, не согнусь,</w:t>
      </w:r>
      <w:r w:rsidRPr="008179A2">
        <w:rPr>
          <w:rFonts w:ascii="Times New Roman" w:eastAsia="Calibri" w:hAnsi="Times New Roman"/>
          <w:color w:val="000000"/>
          <w:sz w:val="24"/>
          <w:szCs w:val="24"/>
          <w:lang w:eastAsia="en-US"/>
        </w:rPr>
        <w:br/>
        <w:t>За работу я примусь.</w:t>
      </w:r>
      <w:r w:rsidRPr="008179A2">
        <w:rPr>
          <w:rFonts w:ascii="Times New Roman" w:eastAsia="Calibri" w:hAnsi="Times New Roman"/>
          <w:color w:val="000000"/>
          <w:sz w:val="24"/>
          <w:szCs w:val="24"/>
          <w:lang w:eastAsia="en-US"/>
        </w:rPr>
        <w:br/>
        <w:t>- Начинается урок технологии . Пожелайте друг другу удачи.</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II</w:t>
      </w:r>
      <w:r w:rsidRPr="008179A2">
        <w:rPr>
          <w:rFonts w:ascii="Times New Roman" w:eastAsia="Calibri" w:hAnsi="Times New Roman"/>
          <w:b/>
          <w:color w:val="000000"/>
          <w:sz w:val="24"/>
          <w:szCs w:val="24"/>
          <w:lang w:eastAsia="en-US"/>
        </w:rPr>
        <w:t>.Актуализация знаний.</w:t>
      </w:r>
      <w:r w:rsidRPr="008179A2">
        <w:rPr>
          <w:rFonts w:ascii="Times New Roman" w:eastAsia="Calibri" w:hAnsi="Times New Roman"/>
          <w:color w:val="000000"/>
          <w:sz w:val="24"/>
          <w:szCs w:val="24"/>
          <w:lang w:eastAsia="en-US"/>
        </w:rPr>
        <w:t> </w:t>
      </w:r>
      <w:r w:rsidRPr="008179A2">
        <w:rPr>
          <w:rFonts w:ascii="Times New Roman" w:eastAsia="Calibri" w:hAnsi="Times New Roman"/>
          <w:color w:val="000000"/>
          <w:sz w:val="24"/>
          <w:szCs w:val="24"/>
          <w:lang w:eastAsia="en-US"/>
        </w:rPr>
        <w:br/>
        <w:t>Ребята, сейчас я прочитаю вам стихотворение «Две книжки». А вы внимательно послушайте. </w:t>
      </w:r>
      <w:r w:rsidRPr="008179A2">
        <w:rPr>
          <w:rFonts w:ascii="Times New Roman" w:eastAsia="Calibri" w:hAnsi="Times New Roman"/>
          <w:color w:val="000000"/>
          <w:sz w:val="24"/>
          <w:szCs w:val="24"/>
          <w:lang w:eastAsia="en-US"/>
        </w:rPr>
        <w:br/>
        <w:t>Однажды встретились две книжки. </w:t>
      </w:r>
      <w:r w:rsidRPr="008179A2">
        <w:rPr>
          <w:rFonts w:ascii="Times New Roman" w:eastAsia="Calibri" w:hAnsi="Times New Roman"/>
          <w:color w:val="000000"/>
          <w:sz w:val="24"/>
          <w:szCs w:val="24"/>
          <w:lang w:eastAsia="en-US"/>
        </w:rPr>
        <w:br/>
        <w:t>Разговорились меж собой. </w:t>
      </w:r>
      <w:r w:rsidRPr="008179A2">
        <w:rPr>
          <w:rFonts w:ascii="Times New Roman" w:eastAsia="Calibri" w:hAnsi="Times New Roman"/>
          <w:color w:val="000000"/>
          <w:sz w:val="24"/>
          <w:szCs w:val="24"/>
          <w:lang w:eastAsia="en-US"/>
        </w:rPr>
        <w:br/>
        <w:t>«Ну, как твои делишки?» - одна спросила у другой. </w:t>
      </w:r>
      <w:r w:rsidRPr="008179A2">
        <w:rPr>
          <w:rFonts w:ascii="Times New Roman" w:eastAsia="Calibri" w:hAnsi="Times New Roman"/>
          <w:color w:val="000000"/>
          <w:sz w:val="24"/>
          <w:szCs w:val="24"/>
          <w:lang w:eastAsia="en-US"/>
        </w:rPr>
        <w:br/>
        <w:t>«Ох, милая, мне стыдно перед классом: </w:t>
      </w:r>
      <w:r w:rsidRPr="008179A2">
        <w:rPr>
          <w:rFonts w:ascii="Times New Roman" w:eastAsia="Calibri" w:hAnsi="Times New Roman"/>
          <w:color w:val="000000"/>
          <w:sz w:val="24"/>
          <w:szCs w:val="24"/>
          <w:lang w:eastAsia="en-US"/>
        </w:rPr>
        <w:br/>
        <w:t>Хозяин мой обложки вырвал с мясом, </w:t>
      </w:r>
      <w:r w:rsidRPr="008179A2">
        <w:rPr>
          <w:rFonts w:ascii="Times New Roman" w:eastAsia="Calibri" w:hAnsi="Times New Roman"/>
          <w:color w:val="000000"/>
          <w:sz w:val="24"/>
          <w:szCs w:val="24"/>
          <w:lang w:eastAsia="en-US"/>
        </w:rPr>
        <w:br/>
        <w:t>Да что обложки Оборвал листы. </w:t>
      </w:r>
      <w:r w:rsidRPr="008179A2">
        <w:rPr>
          <w:rFonts w:ascii="Times New Roman" w:eastAsia="Calibri" w:hAnsi="Times New Roman"/>
          <w:color w:val="000000"/>
          <w:sz w:val="24"/>
          <w:szCs w:val="24"/>
          <w:lang w:eastAsia="en-US"/>
        </w:rPr>
        <w:br/>
        <w:t>Из них он делает кораблики, плоты и голубей. </w:t>
      </w:r>
      <w:r w:rsidRPr="008179A2">
        <w:rPr>
          <w:rFonts w:ascii="Times New Roman" w:eastAsia="Calibri" w:hAnsi="Times New Roman"/>
          <w:color w:val="000000"/>
          <w:sz w:val="24"/>
          <w:szCs w:val="24"/>
          <w:lang w:eastAsia="en-US"/>
        </w:rPr>
        <w:br/>
        <w:t>Боюсь, листы пойдут на змей, тогда лететь мне в облака. </w:t>
      </w:r>
      <w:r w:rsidRPr="008179A2">
        <w:rPr>
          <w:rFonts w:ascii="Times New Roman" w:eastAsia="Calibri" w:hAnsi="Times New Roman"/>
          <w:color w:val="000000"/>
          <w:sz w:val="24"/>
          <w:szCs w:val="24"/>
          <w:lang w:eastAsia="en-US"/>
        </w:rPr>
        <w:br/>
        <w:t>А у тебя целы бока?» </w:t>
      </w:r>
      <w:r w:rsidRPr="008179A2">
        <w:rPr>
          <w:rFonts w:ascii="Times New Roman" w:eastAsia="Calibri" w:hAnsi="Times New Roman"/>
          <w:color w:val="000000"/>
          <w:sz w:val="24"/>
          <w:szCs w:val="24"/>
          <w:lang w:eastAsia="en-US"/>
        </w:rPr>
        <w:br/>
        <w:t>«Твои мне не знакомы муки. Не помню я такого дня, </w:t>
      </w:r>
      <w:r w:rsidRPr="008179A2">
        <w:rPr>
          <w:rFonts w:ascii="Times New Roman" w:eastAsia="Calibri" w:hAnsi="Times New Roman"/>
          <w:color w:val="000000"/>
          <w:sz w:val="24"/>
          <w:szCs w:val="24"/>
          <w:lang w:eastAsia="en-US"/>
        </w:rPr>
        <w:br/>
        <w:t>Чтобы, не вымыв чисто руки, сел ученик читать меня. </w:t>
      </w:r>
      <w:r w:rsidRPr="008179A2">
        <w:rPr>
          <w:rFonts w:ascii="Times New Roman" w:eastAsia="Calibri" w:hAnsi="Times New Roman"/>
          <w:color w:val="000000"/>
          <w:sz w:val="24"/>
          <w:szCs w:val="24"/>
          <w:lang w:eastAsia="en-US"/>
        </w:rPr>
        <w:br/>
        <w:t>А посмотри-ка на мои листочки: на них </w:t>
      </w:r>
      <w:r w:rsidRPr="008179A2">
        <w:rPr>
          <w:rFonts w:ascii="Times New Roman" w:eastAsia="Calibri" w:hAnsi="Times New Roman"/>
          <w:color w:val="000000"/>
          <w:sz w:val="24"/>
          <w:szCs w:val="24"/>
          <w:lang w:eastAsia="en-US"/>
        </w:rPr>
        <w:br/>
        <w:t>Чернильной не увидишь точки. </w:t>
      </w:r>
      <w:r w:rsidRPr="008179A2">
        <w:rPr>
          <w:rFonts w:ascii="Times New Roman" w:eastAsia="Calibri" w:hAnsi="Times New Roman"/>
          <w:color w:val="000000"/>
          <w:sz w:val="24"/>
          <w:szCs w:val="24"/>
          <w:lang w:eastAsia="en-US"/>
        </w:rPr>
        <w:br/>
        <w:t>Про кляксы я молчу – о них и говорить-то неприлично. </w:t>
      </w:r>
      <w:r w:rsidRPr="008179A2">
        <w:rPr>
          <w:rFonts w:ascii="Times New Roman" w:eastAsia="Calibri" w:hAnsi="Times New Roman"/>
          <w:color w:val="000000"/>
          <w:sz w:val="24"/>
          <w:szCs w:val="24"/>
          <w:lang w:eastAsia="en-US"/>
        </w:rPr>
        <w:br/>
        <w:t>Зато и я его учу не как-нибудь, а на отлично».</w:t>
      </w:r>
      <w:r w:rsidRPr="008179A2">
        <w:rPr>
          <w:rFonts w:ascii="Times New Roman" w:eastAsia="Calibri" w:hAnsi="Times New Roman"/>
          <w:color w:val="000000"/>
          <w:sz w:val="24"/>
          <w:szCs w:val="24"/>
          <w:lang w:eastAsia="en-US"/>
        </w:rPr>
        <w:br/>
        <w:t>- Ребята, о чем стихотворение? </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lang w:eastAsia="en-US"/>
        </w:rPr>
        <w:lastRenderedPageBreak/>
        <w:t>- О чем говорили книжки между собой?</w:t>
      </w:r>
      <w:r w:rsidRPr="008179A2">
        <w:rPr>
          <w:rFonts w:ascii="Times New Roman" w:eastAsia="Calibri" w:hAnsi="Times New Roman"/>
          <w:color w:val="000000"/>
          <w:sz w:val="24"/>
          <w:szCs w:val="24"/>
          <w:lang w:eastAsia="en-US"/>
        </w:rPr>
        <w:br/>
        <w:t>- Как обращались с книгами?</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III</w:t>
      </w:r>
      <w:r w:rsidRPr="008179A2">
        <w:rPr>
          <w:rFonts w:ascii="Times New Roman" w:eastAsia="Calibri" w:hAnsi="Times New Roman"/>
          <w:b/>
          <w:color w:val="000000"/>
          <w:sz w:val="24"/>
          <w:szCs w:val="24"/>
          <w:lang w:eastAsia="en-US"/>
        </w:rPr>
        <w:t>.Постановка цели и задач урока</w:t>
      </w:r>
      <w:r w:rsidRPr="008179A2">
        <w:rPr>
          <w:rFonts w:ascii="Times New Roman" w:eastAsia="Calibri" w:hAnsi="Times New Roman"/>
          <w:color w:val="000000"/>
          <w:sz w:val="24"/>
          <w:szCs w:val="24"/>
          <w:lang w:eastAsia="en-US"/>
        </w:rPr>
        <w:br/>
        <w:t>- Ребята, а как нужно обращаться с книгами, чтобы книги сохранились на долгое время?</w:t>
      </w:r>
      <w:r w:rsidRPr="008179A2">
        <w:rPr>
          <w:rFonts w:ascii="Times New Roman" w:eastAsia="Calibri" w:hAnsi="Times New Roman"/>
          <w:color w:val="000000"/>
          <w:sz w:val="24"/>
          <w:szCs w:val="24"/>
          <w:lang w:eastAsia="en-US"/>
        </w:rPr>
        <w:br/>
        <w:t>- Правильно. А для того, чтобы не мять листы, помечая, на какой странице остановился читатель, что нужно иметь?</w:t>
      </w:r>
      <w:r w:rsidRPr="008179A2">
        <w:rPr>
          <w:rFonts w:ascii="Times New Roman" w:eastAsia="Calibri" w:hAnsi="Times New Roman"/>
          <w:color w:val="000000"/>
          <w:sz w:val="24"/>
          <w:szCs w:val="24"/>
          <w:lang w:eastAsia="en-US"/>
        </w:rPr>
        <w:br/>
        <w:t>История закладок тесно связана с развитием книг. Она использовалась, чтобы отметить место на свитках папируса в Древнем Египте.  Делались закладки из различных материалов. </w:t>
      </w:r>
      <w:r w:rsidRPr="008179A2">
        <w:rPr>
          <w:rFonts w:ascii="Times New Roman" w:eastAsia="Calibri" w:hAnsi="Times New Roman"/>
          <w:color w:val="000000"/>
          <w:sz w:val="24"/>
          <w:szCs w:val="24"/>
          <w:lang w:eastAsia="en-US"/>
        </w:rPr>
        <w:br/>
        <w:t>-Как вы думаете, из чего их делали?</w:t>
      </w:r>
      <w:r w:rsidRPr="008179A2">
        <w:rPr>
          <w:rFonts w:ascii="Times New Roman" w:eastAsia="Calibri" w:hAnsi="Times New Roman"/>
          <w:color w:val="000000"/>
          <w:sz w:val="24"/>
          <w:szCs w:val="24"/>
          <w:lang w:eastAsia="en-US"/>
        </w:rPr>
        <w:br/>
        <w:t> Они были сделаны из пергамента или кожи, используя остаточную часть материала, который использовался, чтобы сделать книжную обложку. Эти закладки имели разнообразные формы – простая полоска, прикрепляющийся треугольник и сложный диск вращения, который указывал колонку на странице. Украшались закладки из бисера, вышивкой, драгоценностями.</w:t>
      </w:r>
      <w:r w:rsidRPr="008179A2">
        <w:rPr>
          <w:rFonts w:ascii="Times New Roman" w:eastAsia="Calibri" w:hAnsi="Times New Roman"/>
          <w:color w:val="000000"/>
          <w:sz w:val="24"/>
          <w:szCs w:val="24"/>
          <w:lang w:eastAsia="en-US"/>
        </w:rPr>
        <w:br/>
        <w:t>- Значит, чем мы сегодня будем заниматься?</w:t>
      </w:r>
    </w:p>
    <w:p w:rsidR="00F46B3F" w:rsidRPr="008179A2" w:rsidRDefault="00F46B3F" w:rsidP="008179A2">
      <w:pPr>
        <w:spacing w:after="0" w:line="240" w:lineRule="auto"/>
        <w:rPr>
          <w:rFonts w:ascii="Times New Roman" w:eastAsia="Calibri" w:hAnsi="Times New Roman"/>
          <w:b/>
          <w:color w:val="000000"/>
          <w:sz w:val="24"/>
          <w:szCs w:val="24"/>
          <w:lang w:eastAsia="en-US"/>
        </w:rPr>
      </w:pPr>
      <w:r w:rsidRPr="008179A2">
        <w:rPr>
          <w:rFonts w:ascii="Times New Roman" w:eastAsia="Calibri" w:hAnsi="Times New Roman"/>
          <w:color w:val="000000"/>
          <w:sz w:val="24"/>
          <w:szCs w:val="24"/>
          <w:lang w:eastAsia="en-US"/>
        </w:rPr>
        <w:t>- Будем делать закладки</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IV</w:t>
      </w:r>
      <w:r w:rsidRPr="008179A2">
        <w:rPr>
          <w:rFonts w:ascii="Times New Roman" w:eastAsia="Calibri" w:hAnsi="Times New Roman"/>
          <w:b/>
          <w:color w:val="000000"/>
          <w:sz w:val="24"/>
          <w:szCs w:val="24"/>
          <w:lang w:eastAsia="en-US"/>
        </w:rPr>
        <w:t>.Формирование новых знаний.</w:t>
      </w:r>
    </w:p>
    <w:p w:rsidR="00F46B3F" w:rsidRPr="008179A2" w:rsidRDefault="00F46B3F" w:rsidP="008179A2">
      <w:pPr>
        <w:numPr>
          <w:ilvl w:val="0"/>
          <w:numId w:val="260"/>
        </w:num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eastAsia="en-US"/>
        </w:rPr>
        <w:t>Инструктаж по технике безопасности при работе с ножницами.</w:t>
      </w:r>
    </w:p>
    <w:p w:rsidR="00F46B3F" w:rsidRPr="008179A2" w:rsidRDefault="00F46B3F" w:rsidP="008179A2">
      <w:p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Ребята, давайте вспомним технику безопасности при работе с ножницами</w:t>
      </w:r>
    </w:p>
    <w:p w:rsidR="00F46B3F" w:rsidRPr="008179A2" w:rsidRDefault="00F46B3F" w:rsidP="008179A2">
      <w:pPr>
        <w:numPr>
          <w:ilvl w:val="0"/>
          <w:numId w:val="259"/>
        </w:num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Нельзя держать ножницы острыми концами вверх.</w:t>
      </w:r>
    </w:p>
    <w:p w:rsidR="00F46B3F" w:rsidRPr="008179A2" w:rsidRDefault="00F46B3F" w:rsidP="008179A2">
      <w:pPr>
        <w:numPr>
          <w:ilvl w:val="0"/>
          <w:numId w:val="259"/>
        </w:numPr>
        <w:spacing w:after="0" w:line="240" w:lineRule="auto"/>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xml:space="preserve"> Передавать друг другу ножницы можно только кольцами вперед.</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w:t>
      </w:r>
      <w:r w:rsidRPr="008179A2">
        <w:rPr>
          <w:rFonts w:ascii="Times New Roman" w:eastAsia="Calibri" w:hAnsi="Times New Roman"/>
          <w:color w:val="000000"/>
          <w:sz w:val="24"/>
          <w:szCs w:val="24"/>
          <w:lang w:eastAsia="en-US"/>
        </w:rPr>
        <w:br/>
        <w:t>- Как повстречались 2 книги?</w:t>
      </w:r>
      <w:r w:rsidRPr="008179A2">
        <w:rPr>
          <w:rFonts w:ascii="Times New Roman" w:eastAsia="Calibri" w:hAnsi="Times New Roman"/>
          <w:color w:val="000000"/>
          <w:sz w:val="24"/>
          <w:szCs w:val="24"/>
          <w:lang w:eastAsia="en-US"/>
        </w:rPr>
        <w:br/>
        <w:t>- Одна книга жаловалась на свою судьбу. </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Почему?</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С ней обращались плохо.</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Как?</w:t>
      </w:r>
      <w:r w:rsidRPr="008179A2">
        <w:rPr>
          <w:rFonts w:ascii="Times New Roman" w:eastAsia="Calibri" w:hAnsi="Times New Roman"/>
          <w:color w:val="000000"/>
          <w:sz w:val="24"/>
          <w:szCs w:val="24"/>
          <w:lang w:eastAsia="en-US"/>
        </w:rPr>
        <w:br/>
        <w:t>- Плохо, обрывали листы, делали из них кораблики, брали грязными руками и т.д.</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Ребята, а как надо обращаться с книгами?</w:t>
      </w:r>
      <w:r w:rsidRPr="008179A2">
        <w:rPr>
          <w:rFonts w:ascii="Times New Roman" w:eastAsia="Calibri" w:hAnsi="Times New Roman"/>
          <w:color w:val="000000"/>
          <w:sz w:val="24"/>
          <w:szCs w:val="24"/>
          <w:lang w:eastAsia="en-US"/>
        </w:rPr>
        <w:br/>
        <w:t>-Нельзя загибать уголки, книга будет потрёпанной.</w:t>
      </w:r>
      <w:r w:rsidRPr="008179A2">
        <w:rPr>
          <w:rFonts w:ascii="Times New Roman" w:eastAsia="Calibri" w:hAnsi="Times New Roman"/>
          <w:color w:val="000000"/>
          <w:sz w:val="24"/>
          <w:szCs w:val="24"/>
          <w:lang w:eastAsia="en-US"/>
        </w:rPr>
        <w:br/>
        <w:t>- Нельзя перегибать её.</w:t>
      </w:r>
      <w:r w:rsidRPr="008179A2">
        <w:rPr>
          <w:rFonts w:ascii="Times New Roman" w:eastAsia="Calibri" w:hAnsi="Times New Roman"/>
          <w:color w:val="000000"/>
          <w:sz w:val="24"/>
          <w:szCs w:val="24"/>
          <w:lang w:eastAsia="en-US"/>
        </w:rPr>
        <w:br/>
        <w:t>- Листать нужно аккуратно, брать двумя пальцами за край  страницы и её переворачивать.</w:t>
      </w:r>
      <w:r w:rsidRPr="008179A2">
        <w:rPr>
          <w:rFonts w:ascii="Times New Roman" w:eastAsia="Calibri" w:hAnsi="Times New Roman"/>
          <w:color w:val="000000"/>
          <w:sz w:val="24"/>
          <w:szCs w:val="24"/>
          <w:lang w:eastAsia="en-US"/>
        </w:rPr>
        <w:br/>
        <w:t>- Смотреть или читать книгу нужно сидя за столом, а не на коленях или на полу.</w:t>
      </w:r>
      <w:r w:rsidRPr="008179A2">
        <w:rPr>
          <w:rFonts w:ascii="Times New Roman" w:eastAsia="Calibri" w:hAnsi="Times New Roman"/>
          <w:color w:val="000000"/>
          <w:sz w:val="24"/>
          <w:szCs w:val="24"/>
          <w:lang w:eastAsia="en-US"/>
        </w:rPr>
        <w:br/>
        <w:t>- Нельзя рисовать в книге.</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Молодцы, ребята. Вы, оказываются все правильно умеете обращаться с книгами.</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2. Анализ образца</w:t>
      </w:r>
      <w:r w:rsidRPr="008179A2">
        <w:rPr>
          <w:rFonts w:ascii="Times New Roman" w:eastAsia="Calibri" w:hAnsi="Times New Roman"/>
          <w:b/>
          <w:color w:val="000000"/>
          <w:sz w:val="24"/>
          <w:szCs w:val="24"/>
          <w:lang w:eastAsia="en-US"/>
        </w:rPr>
        <w:br/>
      </w:r>
      <w:r w:rsidRPr="008179A2">
        <w:rPr>
          <w:rFonts w:ascii="Times New Roman" w:eastAsia="Calibri" w:hAnsi="Times New Roman"/>
          <w:color w:val="000000"/>
          <w:sz w:val="24"/>
          <w:szCs w:val="24"/>
          <w:lang w:eastAsia="en-US"/>
        </w:rPr>
        <w:t>- Ребята, посмотрите, какую я сделала закладку. </w:t>
      </w:r>
      <w:r w:rsidRPr="008179A2">
        <w:rPr>
          <w:rFonts w:ascii="Times New Roman" w:eastAsia="Calibri" w:hAnsi="Times New Roman"/>
          <w:color w:val="000000"/>
          <w:sz w:val="24"/>
          <w:szCs w:val="24"/>
          <w:lang w:eastAsia="en-US"/>
        </w:rPr>
        <w:br/>
        <w:t>- Из каких частей она состоит?</w:t>
      </w:r>
      <w:r w:rsidRPr="008179A2">
        <w:rPr>
          <w:rFonts w:ascii="Times New Roman" w:eastAsia="Calibri" w:hAnsi="Times New Roman"/>
          <w:color w:val="000000"/>
          <w:sz w:val="24"/>
          <w:szCs w:val="24"/>
          <w:lang w:eastAsia="en-US"/>
        </w:rPr>
        <w:br/>
        <w:t>- Какой формы?</w:t>
      </w:r>
      <w:r w:rsidRPr="008179A2">
        <w:rPr>
          <w:rFonts w:ascii="Times New Roman" w:eastAsia="Calibri" w:hAnsi="Times New Roman"/>
          <w:color w:val="000000"/>
          <w:sz w:val="24"/>
          <w:szCs w:val="24"/>
          <w:lang w:eastAsia="en-US"/>
        </w:rPr>
        <w:br/>
        <w:t>- Из какого материала она состоит?</w:t>
      </w:r>
      <w:r w:rsidRPr="008179A2">
        <w:rPr>
          <w:rFonts w:ascii="Times New Roman" w:eastAsia="Calibri" w:hAnsi="Times New Roman"/>
          <w:color w:val="000000"/>
          <w:sz w:val="24"/>
          <w:szCs w:val="24"/>
          <w:lang w:eastAsia="en-US"/>
        </w:rPr>
        <w:br/>
        <w:t>- Что изображено на моей закладке?</w:t>
      </w:r>
      <w:r w:rsidRPr="008179A2">
        <w:rPr>
          <w:rFonts w:ascii="Times New Roman" w:eastAsia="Calibri" w:hAnsi="Times New Roman"/>
          <w:color w:val="000000"/>
          <w:sz w:val="24"/>
          <w:szCs w:val="24"/>
          <w:lang w:eastAsia="en-US"/>
        </w:rPr>
        <w:br/>
        <w:t>- При помощи чего соединены детали?</w:t>
      </w:r>
      <w:r w:rsidRPr="008179A2">
        <w:rPr>
          <w:rFonts w:ascii="Times New Roman" w:eastAsia="Calibri" w:hAnsi="Times New Roman"/>
          <w:color w:val="000000"/>
          <w:sz w:val="24"/>
          <w:szCs w:val="24"/>
          <w:lang w:eastAsia="en-US"/>
        </w:rPr>
        <w:br/>
        <w:t>- Посмотрите на цветовую гамму: на цвет основы и на цвет полосочек.</w:t>
      </w:r>
      <w:r w:rsidRPr="008179A2">
        <w:rPr>
          <w:rFonts w:ascii="Times New Roman" w:eastAsia="Calibri" w:hAnsi="Times New Roman"/>
          <w:color w:val="000000"/>
          <w:sz w:val="24"/>
          <w:szCs w:val="24"/>
          <w:lang w:eastAsia="en-US"/>
        </w:rPr>
        <w:br/>
        <w:t>- Что вы можете про нее сказать?</w:t>
      </w:r>
      <w:r w:rsidRPr="008179A2">
        <w:rPr>
          <w:rFonts w:ascii="Times New Roman" w:eastAsia="Calibri" w:hAnsi="Times New Roman"/>
          <w:color w:val="000000"/>
          <w:sz w:val="24"/>
          <w:szCs w:val="24"/>
          <w:lang w:eastAsia="en-US"/>
        </w:rPr>
        <w:br/>
        <w:t>- Правильно. А как называется такой прием?</w:t>
      </w:r>
      <w:r w:rsidRPr="008179A2">
        <w:rPr>
          <w:rFonts w:ascii="Times New Roman" w:eastAsia="Calibri" w:hAnsi="Times New Roman"/>
          <w:color w:val="000000"/>
          <w:sz w:val="24"/>
          <w:szCs w:val="24"/>
          <w:lang w:eastAsia="en-US"/>
        </w:rPr>
        <w:br/>
        <w:t>- На что похоже это плетение?</w:t>
      </w:r>
      <w:r w:rsidRPr="008179A2">
        <w:rPr>
          <w:rFonts w:ascii="Times New Roman" w:eastAsia="Calibri" w:hAnsi="Times New Roman"/>
          <w:color w:val="000000"/>
          <w:sz w:val="24"/>
          <w:szCs w:val="24"/>
          <w:lang w:eastAsia="en-US"/>
        </w:rPr>
        <w:br/>
        <w:t>- Правильно, на шахматную доску. </w:t>
      </w:r>
      <w:r w:rsidRPr="008179A2">
        <w:rPr>
          <w:rFonts w:ascii="Times New Roman" w:eastAsia="Calibri" w:hAnsi="Times New Roman"/>
          <w:color w:val="000000"/>
          <w:sz w:val="24"/>
          <w:szCs w:val="24"/>
          <w:lang w:eastAsia="en-US"/>
        </w:rPr>
        <w:br/>
        <w:t>- Ребята, посмотрите внимательно. Как чередуются цвета?</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eastAsia="en-US"/>
        </w:rPr>
        <w:t>3.Работа с шахматами.</w:t>
      </w:r>
      <w:r w:rsidRPr="008179A2">
        <w:rPr>
          <w:rFonts w:ascii="Times New Roman" w:eastAsia="Calibri" w:hAnsi="Times New Roman"/>
          <w:color w:val="000000"/>
          <w:sz w:val="24"/>
          <w:szCs w:val="24"/>
          <w:lang w:eastAsia="en-US"/>
        </w:rPr>
        <w:br/>
        <w:t>- Зовется шахматной страной</w:t>
      </w:r>
      <w:r w:rsidRPr="008179A2">
        <w:rPr>
          <w:rFonts w:ascii="Times New Roman" w:eastAsia="Calibri" w:hAnsi="Times New Roman"/>
          <w:color w:val="000000"/>
          <w:sz w:val="24"/>
          <w:szCs w:val="24"/>
          <w:lang w:eastAsia="en-US"/>
        </w:rPr>
        <w:br/>
        <w:t>Двухцветная страна,</w:t>
      </w:r>
      <w:r w:rsidRPr="008179A2">
        <w:rPr>
          <w:rFonts w:ascii="Times New Roman" w:eastAsia="Calibri" w:hAnsi="Times New Roman"/>
          <w:color w:val="000000"/>
          <w:sz w:val="24"/>
          <w:szCs w:val="24"/>
          <w:lang w:eastAsia="en-US"/>
        </w:rPr>
        <w:br/>
        <w:t>Ведется в ней упорный бой-</w:t>
      </w:r>
      <w:r w:rsidRPr="008179A2">
        <w:rPr>
          <w:rFonts w:ascii="Times New Roman" w:eastAsia="Calibri" w:hAnsi="Times New Roman"/>
          <w:color w:val="000000"/>
          <w:sz w:val="24"/>
          <w:szCs w:val="24"/>
          <w:lang w:eastAsia="en-US"/>
        </w:rPr>
        <w:br/>
        <w:t>Двухцветная война.</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lang w:eastAsia="en-US"/>
        </w:rPr>
        <w:lastRenderedPageBreak/>
        <w:t>Там обе армии смелы,</w:t>
      </w:r>
      <w:r w:rsidRPr="008179A2">
        <w:rPr>
          <w:rFonts w:ascii="Times New Roman" w:eastAsia="Calibri" w:hAnsi="Times New Roman"/>
          <w:color w:val="000000"/>
          <w:sz w:val="24"/>
          <w:szCs w:val="24"/>
          <w:lang w:eastAsia="en-US"/>
        </w:rPr>
        <w:br/>
        <w:t>Борьбой увлечены,</w:t>
      </w:r>
      <w:r w:rsidRPr="008179A2">
        <w:rPr>
          <w:rFonts w:ascii="Times New Roman" w:eastAsia="Calibri" w:hAnsi="Times New Roman"/>
          <w:color w:val="000000"/>
          <w:sz w:val="24"/>
          <w:szCs w:val="24"/>
          <w:lang w:eastAsia="en-US"/>
        </w:rPr>
        <w:br/>
        <w:t>В одной из них бойцы белы,</w:t>
      </w:r>
      <w:r w:rsidRPr="008179A2">
        <w:rPr>
          <w:rFonts w:ascii="Times New Roman" w:eastAsia="Calibri" w:hAnsi="Times New Roman"/>
          <w:color w:val="000000"/>
          <w:sz w:val="24"/>
          <w:szCs w:val="24"/>
          <w:lang w:eastAsia="en-US"/>
        </w:rPr>
        <w:br/>
        <w:t>В другой бойцы черны.</w:t>
      </w:r>
      <w:r w:rsidRPr="008179A2">
        <w:rPr>
          <w:rFonts w:ascii="Times New Roman" w:eastAsia="Calibri" w:hAnsi="Times New Roman"/>
          <w:color w:val="000000"/>
          <w:sz w:val="24"/>
          <w:szCs w:val="24"/>
          <w:lang w:eastAsia="en-US"/>
        </w:rPr>
        <w:br/>
        <w:t>Но разве цвет всего важней?</w:t>
      </w:r>
      <w:r w:rsidRPr="008179A2">
        <w:rPr>
          <w:rFonts w:ascii="Times New Roman" w:eastAsia="Calibri" w:hAnsi="Times New Roman"/>
          <w:color w:val="000000"/>
          <w:sz w:val="24"/>
          <w:szCs w:val="24"/>
          <w:lang w:eastAsia="en-US"/>
        </w:rPr>
        <w:br/>
        <w:t>Выигрывает бой</w:t>
      </w:r>
      <w:r w:rsidRPr="008179A2">
        <w:rPr>
          <w:rFonts w:ascii="Times New Roman" w:eastAsia="Calibri" w:hAnsi="Times New Roman"/>
          <w:color w:val="000000"/>
          <w:sz w:val="24"/>
          <w:szCs w:val="24"/>
          <w:lang w:eastAsia="en-US"/>
        </w:rPr>
        <w:br/>
        <w:t>Тот, кто решительный, умней </w:t>
      </w:r>
      <w:r w:rsidRPr="008179A2">
        <w:rPr>
          <w:rFonts w:ascii="Times New Roman" w:eastAsia="Calibri" w:hAnsi="Times New Roman"/>
          <w:color w:val="000000"/>
          <w:sz w:val="24"/>
          <w:szCs w:val="24"/>
          <w:lang w:eastAsia="en-US"/>
        </w:rPr>
        <w:br/>
        <w:t>Вот там закон такой.</w:t>
      </w:r>
      <w:r w:rsidRPr="008179A2">
        <w:rPr>
          <w:rFonts w:ascii="Times New Roman" w:eastAsia="Calibri" w:hAnsi="Times New Roman"/>
          <w:color w:val="000000"/>
          <w:sz w:val="24"/>
          <w:szCs w:val="24"/>
          <w:lang w:eastAsia="en-US"/>
        </w:rPr>
        <w:br/>
        <w:t>-Ребята, а вы знаете кто живет в шахматной стране? </w:t>
      </w:r>
      <w:r w:rsidRPr="008179A2">
        <w:rPr>
          <w:rFonts w:ascii="Times New Roman" w:eastAsia="Calibri" w:hAnsi="Times New Roman"/>
          <w:color w:val="000000"/>
          <w:sz w:val="24"/>
          <w:szCs w:val="24"/>
          <w:lang w:eastAsia="en-US"/>
        </w:rPr>
        <w:br/>
        <w:t>Сегодня мы вспомним  одну фигуру, не простую, а  шахматного солдата. Кто знает эту фигуру? </w:t>
      </w:r>
      <w:r w:rsidRPr="008179A2">
        <w:rPr>
          <w:rFonts w:ascii="Times New Roman" w:eastAsia="Calibri" w:hAnsi="Times New Roman"/>
          <w:color w:val="000000"/>
          <w:sz w:val="24"/>
          <w:szCs w:val="24"/>
          <w:lang w:eastAsia="en-US"/>
        </w:rPr>
        <w:br/>
        <w:t>- Да, это пешка. Всего на шахматной доске в начальном положении по 8 пешек. 8 белые, 8 черные. Белые пешки располагаются на второй горизонтали, черные - на предпоследней ( на 7 горизонтали). ( Показывает на шахматной доске)</w:t>
      </w:r>
      <w:r w:rsidRPr="008179A2">
        <w:rPr>
          <w:rFonts w:ascii="Times New Roman" w:eastAsia="Calibri" w:hAnsi="Times New Roman"/>
          <w:color w:val="000000"/>
          <w:sz w:val="24"/>
          <w:szCs w:val="24"/>
          <w:lang w:eastAsia="en-US"/>
        </w:rPr>
        <w:br/>
        <w:t>Как ходит пешка по доске можно узнать послушав стихотворение, которой я вам прочту.</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4.Стих про пешку</w:t>
      </w:r>
      <w:r w:rsidRPr="008179A2">
        <w:rPr>
          <w:rFonts w:ascii="Times New Roman" w:eastAsia="Calibri" w:hAnsi="Times New Roman"/>
          <w:color w:val="000000"/>
          <w:sz w:val="24"/>
          <w:szCs w:val="24"/>
          <w:lang w:eastAsia="en-US"/>
        </w:rPr>
        <w:t>.</w:t>
      </w:r>
      <w:r w:rsidRPr="008179A2">
        <w:rPr>
          <w:rFonts w:ascii="Times New Roman" w:eastAsia="Calibri" w:hAnsi="Times New Roman"/>
          <w:color w:val="000000"/>
          <w:sz w:val="24"/>
          <w:szCs w:val="24"/>
          <w:lang w:eastAsia="en-US"/>
        </w:rPr>
        <w:br/>
        <w:t>Пешка, маленький солдат,</w:t>
      </w:r>
      <w:r w:rsidRPr="008179A2">
        <w:rPr>
          <w:rFonts w:ascii="Times New Roman" w:eastAsia="Calibri" w:hAnsi="Times New Roman"/>
          <w:color w:val="000000"/>
          <w:sz w:val="24"/>
          <w:szCs w:val="24"/>
          <w:lang w:eastAsia="en-US"/>
        </w:rPr>
        <w:br/>
        <w:t>лишь команды ждёт,</w:t>
      </w:r>
      <w:r w:rsidRPr="008179A2">
        <w:rPr>
          <w:rFonts w:ascii="Times New Roman" w:eastAsia="Calibri" w:hAnsi="Times New Roman"/>
          <w:color w:val="000000"/>
          <w:sz w:val="24"/>
          <w:szCs w:val="24"/>
          <w:lang w:eastAsia="en-US"/>
        </w:rPr>
        <w:br/>
        <w:t>чтоб с квадрата на квадрат</w:t>
      </w:r>
      <w:r w:rsidRPr="008179A2">
        <w:rPr>
          <w:rFonts w:ascii="Times New Roman" w:eastAsia="Calibri" w:hAnsi="Times New Roman"/>
          <w:color w:val="000000"/>
          <w:sz w:val="24"/>
          <w:szCs w:val="24"/>
          <w:lang w:eastAsia="en-US"/>
        </w:rPr>
        <w:br/>
        <w:t>двинуться вперёд.</w:t>
      </w:r>
      <w:r w:rsidRPr="008179A2">
        <w:rPr>
          <w:rFonts w:ascii="Times New Roman" w:eastAsia="Calibri" w:hAnsi="Times New Roman"/>
          <w:color w:val="000000"/>
          <w:sz w:val="24"/>
          <w:szCs w:val="24"/>
          <w:lang w:eastAsia="en-US"/>
        </w:rPr>
        <w:br/>
        <w:t>На войну, не на парад,</w:t>
      </w:r>
      <w:r w:rsidRPr="008179A2">
        <w:rPr>
          <w:rFonts w:ascii="Times New Roman" w:eastAsia="Calibri" w:hAnsi="Times New Roman"/>
          <w:color w:val="000000"/>
          <w:sz w:val="24"/>
          <w:szCs w:val="24"/>
          <w:lang w:eastAsia="en-US"/>
        </w:rPr>
        <w:br/>
        <w:t>пешка держит путь,</w:t>
      </w:r>
      <w:r w:rsidRPr="008179A2">
        <w:rPr>
          <w:rFonts w:ascii="Times New Roman" w:eastAsia="Calibri" w:hAnsi="Times New Roman"/>
          <w:color w:val="000000"/>
          <w:sz w:val="24"/>
          <w:szCs w:val="24"/>
          <w:lang w:eastAsia="en-US"/>
        </w:rPr>
        <w:br/>
        <w:t>ей нельзя пойти назад,</w:t>
      </w:r>
      <w:r w:rsidRPr="008179A2">
        <w:rPr>
          <w:rFonts w:ascii="Times New Roman" w:eastAsia="Calibri" w:hAnsi="Times New Roman"/>
          <w:color w:val="000000"/>
          <w:sz w:val="24"/>
          <w:szCs w:val="24"/>
          <w:lang w:eastAsia="en-US"/>
        </w:rPr>
        <w:br/>
        <w:t>в сторону свернуть.</w:t>
      </w:r>
      <w:r w:rsidRPr="008179A2">
        <w:rPr>
          <w:rFonts w:ascii="Times New Roman" w:eastAsia="Calibri" w:hAnsi="Times New Roman"/>
          <w:color w:val="000000"/>
          <w:sz w:val="24"/>
          <w:szCs w:val="24"/>
          <w:lang w:eastAsia="en-US"/>
        </w:rPr>
        <w:br/>
        <w:t>Чтоб в борьбу вступить скорей,</w:t>
      </w:r>
      <w:r w:rsidRPr="008179A2">
        <w:rPr>
          <w:rFonts w:ascii="Times New Roman" w:eastAsia="Calibri" w:hAnsi="Times New Roman"/>
          <w:color w:val="000000"/>
          <w:sz w:val="24"/>
          <w:szCs w:val="24"/>
          <w:lang w:eastAsia="en-US"/>
        </w:rPr>
        <w:br/>
        <w:t>в рукопашный бой,</w:t>
      </w:r>
      <w:r w:rsidRPr="008179A2">
        <w:rPr>
          <w:rFonts w:ascii="Times New Roman" w:eastAsia="Calibri" w:hAnsi="Times New Roman"/>
          <w:color w:val="000000"/>
          <w:sz w:val="24"/>
          <w:szCs w:val="24"/>
          <w:lang w:eastAsia="en-US"/>
        </w:rPr>
        <w:br/>
        <w:t>первым ходом можно ей</w:t>
      </w:r>
      <w:r w:rsidRPr="008179A2">
        <w:rPr>
          <w:rFonts w:ascii="Times New Roman" w:eastAsia="Calibri" w:hAnsi="Times New Roman"/>
          <w:color w:val="000000"/>
          <w:sz w:val="24"/>
          <w:szCs w:val="24"/>
          <w:lang w:eastAsia="en-US"/>
        </w:rPr>
        <w:br/>
        <w:t>сделать шаг двойной.</w:t>
      </w:r>
      <w:r w:rsidRPr="008179A2">
        <w:rPr>
          <w:rFonts w:ascii="Times New Roman" w:eastAsia="Calibri" w:hAnsi="Times New Roman"/>
          <w:color w:val="000000"/>
          <w:sz w:val="24"/>
          <w:szCs w:val="24"/>
          <w:lang w:eastAsia="en-US"/>
        </w:rPr>
        <w:br/>
        <w:t>А потом вперёд, вперёд,</w:t>
      </w:r>
      <w:r w:rsidRPr="008179A2">
        <w:rPr>
          <w:rFonts w:ascii="Times New Roman" w:eastAsia="Calibri" w:hAnsi="Times New Roman"/>
          <w:color w:val="000000"/>
          <w:sz w:val="24"/>
          <w:szCs w:val="24"/>
          <w:lang w:eastAsia="en-US"/>
        </w:rPr>
        <w:br/>
        <w:t>за шажком шажок.</w:t>
      </w:r>
      <w:r w:rsidRPr="008179A2">
        <w:rPr>
          <w:rFonts w:ascii="Times New Roman" w:eastAsia="Calibri" w:hAnsi="Times New Roman"/>
          <w:color w:val="000000"/>
          <w:sz w:val="24"/>
          <w:szCs w:val="24"/>
          <w:lang w:eastAsia="en-US"/>
        </w:rPr>
        <w:br/>
        <w:t>Ну, а как же пешка бьёт?</w:t>
      </w:r>
      <w:r w:rsidRPr="008179A2">
        <w:rPr>
          <w:rFonts w:ascii="Times New Roman" w:eastAsia="Calibri" w:hAnsi="Times New Roman"/>
          <w:color w:val="000000"/>
          <w:sz w:val="24"/>
          <w:szCs w:val="24"/>
          <w:lang w:eastAsia="en-US"/>
        </w:rPr>
        <w:br/>
        <w:t>Бьёт наискосок.</w:t>
      </w:r>
      <w:r w:rsidRPr="008179A2">
        <w:rPr>
          <w:rFonts w:ascii="Times New Roman" w:eastAsia="Calibri" w:hAnsi="Times New Roman"/>
          <w:color w:val="000000"/>
          <w:sz w:val="24"/>
          <w:szCs w:val="24"/>
          <w:lang w:eastAsia="en-US"/>
        </w:rPr>
        <w:br/>
        <w:t>Всю доску пройти должна</w:t>
      </w:r>
      <w:r w:rsidRPr="008179A2">
        <w:rPr>
          <w:rFonts w:ascii="Times New Roman" w:eastAsia="Calibri" w:hAnsi="Times New Roman"/>
          <w:color w:val="000000"/>
          <w:sz w:val="24"/>
          <w:szCs w:val="24"/>
          <w:lang w:eastAsia="en-US"/>
        </w:rPr>
        <w:br/>
        <w:t>пешка до конца –</w:t>
      </w:r>
      <w:r w:rsidRPr="008179A2">
        <w:rPr>
          <w:rFonts w:ascii="Times New Roman" w:eastAsia="Calibri" w:hAnsi="Times New Roman"/>
          <w:color w:val="000000"/>
          <w:sz w:val="24"/>
          <w:szCs w:val="24"/>
          <w:lang w:eastAsia="en-US"/>
        </w:rPr>
        <w:br/>
        <w:t>превратится там она</w:t>
      </w:r>
      <w:r w:rsidRPr="008179A2">
        <w:rPr>
          <w:rFonts w:ascii="Times New Roman" w:eastAsia="Calibri" w:hAnsi="Times New Roman"/>
          <w:color w:val="000000"/>
          <w:sz w:val="24"/>
          <w:szCs w:val="24"/>
          <w:lang w:eastAsia="en-US"/>
        </w:rPr>
        <w:br/>
        <w:t>в грозного бойца.</w:t>
      </w:r>
      <w:r w:rsidRPr="008179A2">
        <w:rPr>
          <w:rFonts w:ascii="Times New Roman" w:eastAsia="Calibri" w:hAnsi="Times New Roman"/>
          <w:color w:val="000000"/>
          <w:sz w:val="24"/>
          <w:szCs w:val="24"/>
          <w:lang w:eastAsia="en-US"/>
        </w:rPr>
        <w:br/>
        <w:t>Кем ей стать – ферзем, ладьей?</w:t>
      </w:r>
      <w:r w:rsidRPr="008179A2">
        <w:rPr>
          <w:rFonts w:ascii="Times New Roman" w:eastAsia="Calibri" w:hAnsi="Times New Roman"/>
          <w:color w:val="000000"/>
          <w:sz w:val="24"/>
          <w:szCs w:val="24"/>
          <w:lang w:eastAsia="en-US"/>
        </w:rPr>
        <w:br/>
        <w:t>Может быть, конем?</w:t>
      </w:r>
      <w:r w:rsidRPr="008179A2">
        <w:rPr>
          <w:rFonts w:ascii="Times New Roman" w:eastAsia="Calibri" w:hAnsi="Times New Roman"/>
          <w:color w:val="000000"/>
          <w:sz w:val="24"/>
          <w:szCs w:val="24"/>
          <w:lang w:eastAsia="en-US"/>
        </w:rPr>
        <w:br/>
        <w:t>Как решить вопрос такой,</w:t>
      </w:r>
      <w:r w:rsidRPr="008179A2">
        <w:rPr>
          <w:rFonts w:ascii="Times New Roman" w:eastAsia="Calibri" w:hAnsi="Times New Roman"/>
          <w:color w:val="000000"/>
          <w:sz w:val="24"/>
          <w:szCs w:val="24"/>
          <w:lang w:eastAsia="en-US"/>
        </w:rPr>
        <w:br/>
        <w:t>Мы потом поймем.</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V</w:t>
      </w:r>
      <w:r w:rsidRPr="008179A2">
        <w:rPr>
          <w:rFonts w:ascii="Times New Roman" w:eastAsia="Calibri" w:hAnsi="Times New Roman"/>
          <w:b/>
          <w:color w:val="000000"/>
          <w:sz w:val="24"/>
          <w:szCs w:val="24"/>
          <w:lang w:eastAsia="en-US"/>
        </w:rPr>
        <w:t>.Работа  по теме урока.</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eastAsia="en-US"/>
        </w:rPr>
        <w:t>1.Подготовительная работа</w:t>
      </w:r>
      <w:r w:rsidRPr="008179A2">
        <w:rPr>
          <w:rFonts w:ascii="Times New Roman" w:eastAsia="Calibri" w:hAnsi="Times New Roman"/>
          <w:color w:val="000000"/>
          <w:sz w:val="24"/>
          <w:szCs w:val="24"/>
          <w:lang w:eastAsia="en-US"/>
        </w:rPr>
        <w:br/>
        <w:t>- Ребята, давайте мы с вами сделаем пешку своими руками. Первая группа сделает белые, вторая группа – черные пешки. (раздает готовые вырезанные шаблоны) Приложение 1</w:t>
      </w:r>
      <w:r w:rsidRPr="008179A2">
        <w:rPr>
          <w:rFonts w:ascii="Times New Roman" w:eastAsia="Calibri" w:hAnsi="Times New Roman"/>
          <w:color w:val="000000"/>
          <w:sz w:val="24"/>
          <w:szCs w:val="24"/>
          <w:lang w:eastAsia="en-US"/>
        </w:rPr>
        <w:br/>
        <w:t>- Сгибаем по пунктирным линиям. У пешки склеиваем обе части головки. Вот и получилась наша пешка.</w:t>
      </w:r>
      <w:r w:rsidRPr="008179A2">
        <w:rPr>
          <w:rFonts w:ascii="Times New Roman" w:eastAsia="Calibri" w:hAnsi="Times New Roman"/>
          <w:color w:val="000000"/>
          <w:sz w:val="24"/>
          <w:szCs w:val="24"/>
          <w:lang w:eastAsia="en-US"/>
        </w:rPr>
        <w:br/>
        <w:t>Игра в шахматы – очень увлекательная игра. Она способна помочь ребятам стать разумнее, усидчивей и интеллектуальней. Но главное – эта игра помогает ребятам стать дружнее, найти общие интересы и увлечения. </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eastAsia="en-US"/>
        </w:rPr>
        <w:t>Физкультминутка.</w:t>
      </w:r>
      <w:r w:rsidRPr="008179A2">
        <w:rPr>
          <w:rFonts w:ascii="Times New Roman" w:eastAsia="Calibri" w:hAnsi="Times New Roman"/>
          <w:color w:val="000000"/>
          <w:sz w:val="24"/>
          <w:szCs w:val="24"/>
          <w:lang w:eastAsia="en-US"/>
        </w:rPr>
        <w:t> </w:t>
      </w:r>
      <w:r w:rsidRPr="008179A2">
        <w:rPr>
          <w:rFonts w:ascii="Times New Roman" w:eastAsia="Calibri" w:hAnsi="Times New Roman"/>
          <w:color w:val="000000"/>
          <w:sz w:val="24"/>
          <w:szCs w:val="24"/>
          <w:lang w:eastAsia="en-US"/>
        </w:rPr>
        <w:br/>
        <w:t>- За вашу дружную работу пешка предлагает нам </w:t>
      </w:r>
      <w:r w:rsidRPr="008179A2">
        <w:rPr>
          <w:rFonts w:ascii="Times New Roman" w:eastAsia="Calibri" w:hAnsi="Times New Roman"/>
          <w:color w:val="000000"/>
          <w:sz w:val="24"/>
          <w:szCs w:val="24"/>
          <w:lang w:eastAsia="en-US"/>
        </w:rPr>
        <w:br/>
        <w:t>отдохнуть под музыку ( Дети танцуют под музыку)</w:t>
      </w:r>
    </w:p>
    <w:p w:rsidR="00F46B3F" w:rsidRPr="008179A2" w:rsidRDefault="00F46B3F" w:rsidP="008179A2">
      <w:pPr>
        <w:spacing w:after="0" w:line="240" w:lineRule="auto"/>
        <w:ind w:left="142" w:hanging="142"/>
        <w:rPr>
          <w:rFonts w:ascii="Times New Roman" w:eastAsia="Calibri" w:hAnsi="Times New Roman"/>
          <w:b/>
          <w:color w:val="000000"/>
          <w:sz w:val="24"/>
          <w:szCs w:val="24"/>
          <w:lang w:eastAsia="en-US"/>
        </w:rPr>
      </w:pPr>
      <w:r w:rsidRPr="008179A2">
        <w:rPr>
          <w:rFonts w:ascii="Times New Roman" w:eastAsia="Calibri" w:hAnsi="Times New Roman"/>
          <w:b/>
          <w:color w:val="000000"/>
          <w:sz w:val="24"/>
          <w:szCs w:val="24"/>
          <w:lang w:eastAsia="en-US"/>
        </w:rPr>
        <w:t>2. Основная работа</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lastRenderedPageBreak/>
        <w:t>- А теперь мы продолжаем основную работу.</w:t>
      </w:r>
      <w:r w:rsidRPr="008179A2">
        <w:rPr>
          <w:rFonts w:ascii="Times New Roman" w:eastAsia="Calibri" w:hAnsi="Times New Roman"/>
          <w:color w:val="000000"/>
          <w:sz w:val="24"/>
          <w:szCs w:val="24"/>
          <w:lang w:eastAsia="en-US"/>
        </w:rPr>
        <w:br/>
        <w:t>- На нашей закладке мы используем полоски разных цветов.</w:t>
      </w:r>
      <w:r w:rsidRPr="008179A2">
        <w:rPr>
          <w:rFonts w:ascii="Times New Roman" w:eastAsia="Calibri" w:hAnsi="Times New Roman"/>
          <w:color w:val="000000"/>
          <w:sz w:val="24"/>
          <w:szCs w:val="24"/>
          <w:lang w:eastAsia="en-US"/>
        </w:rPr>
        <w:br/>
        <w:t>-А можно сделать по – другому, чтобы они чередовались?</w:t>
      </w:r>
      <w:r w:rsidRPr="008179A2">
        <w:rPr>
          <w:rFonts w:ascii="Times New Roman" w:eastAsia="Calibri" w:hAnsi="Times New Roman"/>
          <w:color w:val="000000"/>
          <w:sz w:val="24"/>
          <w:szCs w:val="24"/>
          <w:lang w:eastAsia="en-US"/>
        </w:rPr>
        <w:br/>
        <w:t>- Сколько полосок у меня?</w:t>
      </w:r>
      <w:r w:rsidRPr="008179A2">
        <w:rPr>
          <w:rFonts w:ascii="Times New Roman" w:eastAsia="Calibri" w:hAnsi="Times New Roman"/>
          <w:color w:val="000000"/>
          <w:sz w:val="24"/>
          <w:szCs w:val="24"/>
          <w:lang w:eastAsia="en-US"/>
        </w:rPr>
        <w:br/>
        <w:t>-А можно сделать больше полосок?</w:t>
      </w:r>
      <w:r w:rsidRPr="008179A2">
        <w:rPr>
          <w:rFonts w:ascii="Times New Roman" w:eastAsia="Calibri" w:hAnsi="Times New Roman"/>
          <w:color w:val="000000"/>
          <w:sz w:val="24"/>
          <w:szCs w:val="24"/>
          <w:lang w:eastAsia="en-US"/>
        </w:rPr>
        <w:br/>
        <w:t>- Итак, ребята, сегодня вы будете настоящими конструкторами и будете делать закладку. </w:t>
      </w:r>
      <w:r w:rsidRPr="008179A2">
        <w:rPr>
          <w:rFonts w:ascii="Times New Roman" w:eastAsia="Calibri" w:hAnsi="Times New Roman"/>
          <w:color w:val="000000"/>
          <w:sz w:val="24"/>
          <w:szCs w:val="24"/>
          <w:lang w:eastAsia="en-US"/>
        </w:rPr>
        <w:br/>
        <w:t>Ребята, по выполнению работы мы должны будем ее оценить. Какие критерии оценивания мы выделим?</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Аккуратность (клей не торчит, детали приклеены ровно)</w:t>
      </w:r>
      <w:r w:rsidRPr="008179A2">
        <w:rPr>
          <w:rFonts w:ascii="Times New Roman" w:eastAsia="Calibri" w:hAnsi="Times New Roman"/>
          <w:color w:val="000000"/>
          <w:sz w:val="24"/>
          <w:szCs w:val="24"/>
          <w:lang w:eastAsia="en-US"/>
        </w:rPr>
        <w:br/>
        <w:t>- Уровень завершенности изделия.</w:t>
      </w:r>
      <w:r w:rsidRPr="008179A2">
        <w:rPr>
          <w:rFonts w:ascii="Times New Roman" w:eastAsia="Calibri" w:hAnsi="Times New Roman"/>
          <w:color w:val="000000"/>
          <w:sz w:val="24"/>
          <w:szCs w:val="24"/>
          <w:lang w:eastAsia="en-US"/>
        </w:rPr>
        <w:br/>
        <w:t>-Возьмите картон и положите перед собой горизонтально. </w:t>
      </w:r>
      <w:r w:rsidRPr="008179A2">
        <w:rPr>
          <w:rFonts w:ascii="Times New Roman" w:eastAsia="Calibri" w:hAnsi="Times New Roman"/>
          <w:color w:val="000000"/>
          <w:sz w:val="24"/>
          <w:szCs w:val="24"/>
          <w:lang w:eastAsia="en-US"/>
        </w:rPr>
        <w:br/>
        <w:t>-Какие инструменты нам понадобятся, чтобы сделать основу для нашей закладки?</w:t>
      </w:r>
      <w:r w:rsidRPr="008179A2">
        <w:rPr>
          <w:rFonts w:ascii="Times New Roman" w:eastAsia="Calibri" w:hAnsi="Times New Roman"/>
          <w:color w:val="000000"/>
          <w:sz w:val="24"/>
          <w:szCs w:val="24"/>
          <w:lang w:eastAsia="en-US"/>
        </w:rPr>
        <w:br/>
        <w:t>-Основы и полосок в  виде квадрата. </w:t>
      </w:r>
      <w:r w:rsidRPr="008179A2">
        <w:rPr>
          <w:rFonts w:ascii="Times New Roman" w:eastAsia="Calibri" w:hAnsi="Times New Roman"/>
          <w:color w:val="000000"/>
          <w:sz w:val="24"/>
          <w:szCs w:val="24"/>
          <w:lang w:eastAsia="en-US"/>
        </w:rPr>
        <w:br/>
        <w:t>- Цветная бумага и картон.</w:t>
      </w:r>
      <w:r w:rsidRPr="008179A2">
        <w:rPr>
          <w:rFonts w:ascii="Times New Roman" w:eastAsia="Calibri" w:hAnsi="Times New Roman"/>
          <w:color w:val="000000"/>
          <w:sz w:val="24"/>
          <w:szCs w:val="24"/>
          <w:lang w:eastAsia="en-US"/>
        </w:rPr>
        <w:br/>
        <w:t>- полоски</w:t>
      </w:r>
      <w:r w:rsidRPr="008179A2">
        <w:rPr>
          <w:rFonts w:ascii="Times New Roman" w:eastAsia="Calibri" w:hAnsi="Times New Roman"/>
          <w:color w:val="000000"/>
          <w:sz w:val="24"/>
          <w:szCs w:val="24"/>
          <w:lang w:eastAsia="en-US"/>
        </w:rPr>
        <w:br/>
        <w:t>- клей.</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Линейка и ножницы.</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VI</w:t>
      </w:r>
      <w:r w:rsidRPr="008179A2">
        <w:rPr>
          <w:rFonts w:ascii="Times New Roman" w:eastAsia="Calibri" w:hAnsi="Times New Roman"/>
          <w:b/>
          <w:color w:val="000000"/>
          <w:sz w:val="24"/>
          <w:szCs w:val="24"/>
          <w:lang w:eastAsia="en-US"/>
        </w:rPr>
        <w:t>.Первичное закрепление пройденного материала.</w:t>
      </w:r>
      <w:r w:rsidRPr="008179A2">
        <w:rPr>
          <w:rFonts w:ascii="Times New Roman" w:eastAsia="Calibri" w:hAnsi="Times New Roman"/>
          <w:color w:val="000000"/>
          <w:sz w:val="24"/>
          <w:szCs w:val="24"/>
          <w:lang w:eastAsia="en-US"/>
        </w:rPr>
        <w:br/>
        <w:t>- Сейчас нам надо определить ширину закладки. </w:t>
      </w:r>
      <w:r w:rsidRPr="008179A2">
        <w:rPr>
          <w:rFonts w:ascii="Times New Roman" w:eastAsia="Calibri" w:hAnsi="Times New Roman"/>
          <w:color w:val="000000"/>
          <w:sz w:val="24"/>
          <w:szCs w:val="24"/>
          <w:lang w:eastAsia="en-US"/>
        </w:rPr>
        <w:br/>
        <w:t>- Что нам нужно сделать, чтоб определить ширину закладки?</w:t>
      </w:r>
      <w:r w:rsidRPr="008179A2">
        <w:rPr>
          <w:rFonts w:ascii="Times New Roman" w:eastAsia="Calibri" w:hAnsi="Times New Roman"/>
          <w:color w:val="000000"/>
          <w:sz w:val="24"/>
          <w:szCs w:val="24"/>
          <w:lang w:eastAsia="en-US"/>
        </w:rPr>
        <w:br/>
        <w:t>- Ширина у меня 60. Что значит 60? 60 см. или мм? А разве можно отложить 60 см на картоне?</w:t>
      </w:r>
      <w:r w:rsidRPr="008179A2">
        <w:rPr>
          <w:rFonts w:ascii="Times New Roman" w:eastAsia="Calibri" w:hAnsi="Times New Roman"/>
          <w:color w:val="000000"/>
          <w:sz w:val="24"/>
          <w:szCs w:val="24"/>
          <w:lang w:eastAsia="en-US"/>
        </w:rPr>
        <w:br/>
        <w:t>Значит что обозначает 60?</w:t>
      </w:r>
      <w:r w:rsidRPr="008179A2">
        <w:rPr>
          <w:rFonts w:ascii="Times New Roman" w:eastAsia="Calibri" w:hAnsi="Times New Roman"/>
          <w:color w:val="000000"/>
          <w:sz w:val="24"/>
          <w:szCs w:val="24"/>
          <w:lang w:eastAsia="en-US"/>
        </w:rPr>
        <w:br/>
        <w:t>- Правильно, 60 мм. А 60 мм это сколько см?</w:t>
      </w:r>
      <w:r w:rsidRPr="008179A2">
        <w:rPr>
          <w:rFonts w:ascii="Times New Roman" w:eastAsia="Calibri" w:hAnsi="Times New Roman"/>
          <w:color w:val="000000"/>
          <w:sz w:val="24"/>
          <w:szCs w:val="24"/>
          <w:lang w:eastAsia="en-US"/>
        </w:rPr>
        <w:br/>
        <w:t>- Отмечаем 6 см от левого верхнего угла и ставим точку. На одной стороне мы отметили уже. А как отметить на другой?</w:t>
      </w:r>
      <w:r w:rsidRPr="008179A2">
        <w:rPr>
          <w:rFonts w:ascii="Times New Roman" w:eastAsia="Calibri" w:hAnsi="Times New Roman"/>
          <w:color w:val="000000"/>
          <w:sz w:val="24"/>
          <w:szCs w:val="24"/>
          <w:lang w:eastAsia="en-US"/>
        </w:rPr>
        <w:br/>
        <w:t>- Что нужно сделать дальше?</w:t>
      </w:r>
      <w:r w:rsidRPr="008179A2">
        <w:rPr>
          <w:rFonts w:ascii="Times New Roman" w:eastAsia="Calibri" w:hAnsi="Times New Roman"/>
          <w:color w:val="000000"/>
          <w:sz w:val="24"/>
          <w:szCs w:val="24"/>
          <w:lang w:eastAsia="en-US"/>
        </w:rPr>
        <w:br/>
        <w:t>- Соединяйте. Одна часть у нас готова. </w:t>
      </w:r>
      <w:r w:rsidRPr="008179A2">
        <w:rPr>
          <w:rFonts w:ascii="Times New Roman" w:eastAsia="Calibri" w:hAnsi="Times New Roman"/>
          <w:color w:val="000000"/>
          <w:sz w:val="24"/>
          <w:szCs w:val="24"/>
          <w:lang w:eastAsia="en-US"/>
        </w:rPr>
        <w:br/>
        <w:t>- Посмотрите на мою закладку. Одну часть основы мы сделали. Что еще надо сделать?</w:t>
      </w:r>
      <w:r w:rsidRPr="008179A2">
        <w:rPr>
          <w:rFonts w:ascii="Times New Roman" w:eastAsia="Calibri" w:hAnsi="Times New Roman"/>
          <w:color w:val="000000"/>
          <w:sz w:val="24"/>
          <w:szCs w:val="24"/>
          <w:lang w:eastAsia="en-US"/>
        </w:rPr>
        <w:br/>
        <w:t>- А как правильно перевести на бумагу?</w:t>
      </w:r>
      <w:r w:rsidRPr="008179A2">
        <w:rPr>
          <w:rFonts w:ascii="Times New Roman" w:eastAsia="Calibri" w:hAnsi="Times New Roman"/>
          <w:color w:val="000000"/>
          <w:sz w:val="24"/>
          <w:szCs w:val="24"/>
          <w:lang w:eastAsia="en-US"/>
        </w:rPr>
        <w:br/>
        <w:t>- У вас как у настоящих конструкторов получилось 2 детали. Посмотрите на картинку? Что на ней изображено?</w:t>
      </w:r>
      <w:r w:rsidRPr="008179A2">
        <w:rPr>
          <w:rFonts w:ascii="Times New Roman" w:eastAsia="Calibri" w:hAnsi="Times New Roman"/>
          <w:color w:val="000000"/>
          <w:sz w:val="24"/>
          <w:szCs w:val="24"/>
          <w:lang w:eastAsia="en-US"/>
        </w:rPr>
        <w:br/>
        <w:t>- Для чего нужна линия сгиба?</w:t>
      </w:r>
      <w:r w:rsidRPr="008179A2">
        <w:rPr>
          <w:rFonts w:ascii="Times New Roman" w:eastAsia="Calibri" w:hAnsi="Times New Roman"/>
          <w:color w:val="000000"/>
          <w:sz w:val="24"/>
          <w:szCs w:val="24"/>
          <w:lang w:eastAsia="en-US"/>
        </w:rPr>
        <w:br/>
        <w:t>- А где нужно будет согнуть?</w:t>
      </w:r>
      <w:r w:rsidRPr="008179A2">
        <w:rPr>
          <w:rFonts w:ascii="Times New Roman" w:eastAsia="Calibri" w:hAnsi="Times New Roman"/>
          <w:color w:val="000000"/>
          <w:sz w:val="24"/>
          <w:szCs w:val="24"/>
          <w:lang w:eastAsia="en-US"/>
        </w:rPr>
        <w:br/>
        <w:t>- А на какой основе мы будем делать линию сгиба? На картоне или цветной бумаге?</w:t>
      </w:r>
      <w:r w:rsidRPr="008179A2">
        <w:rPr>
          <w:rFonts w:ascii="Times New Roman" w:eastAsia="Calibri" w:hAnsi="Times New Roman"/>
          <w:color w:val="000000"/>
          <w:sz w:val="24"/>
          <w:szCs w:val="24"/>
          <w:lang w:eastAsia="en-US"/>
        </w:rPr>
        <w:br/>
        <w:t>- А почему на цветной бумаге?</w:t>
      </w:r>
      <w:r w:rsidRPr="008179A2">
        <w:rPr>
          <w:rFonts w:ascii="Times New Roman" w:eastAsia="Calibri" w:hAnsi="Times New Roman"/>
          <w:color w:val="000000"/>
          <w:sz w:val="24"/>
          <w:szCs w:val="24"/>
          <w:lang w:eastAsia="en-US"/>
        </w:rPr>
        <w:br/>
        <w:t>- Правильно. Мы и делали основу из картона для того, чтобы закладка была прочной. </w:t>
      </w:r>
      <w:r w:rsidRPr="008179A2">
        <w:rPr>
          <w:rFonts w:ascii="Times New Roman" w:eastAsia="Calibri" w:hAnsi="Times New Roman"/>
          <w:color w:val="000000"/>
          <w:sz w:val="24"/>
          <w:szCs w:val="24"/>
          <w:lang w:eastAsia="en-US"/>
        </w:rPr>
        <w:br/>
        <w:t>- Возьмите полоску цветной бумаги и сгибайте от себя, чтобы концы бумаги совпали лицевой стороной внутрь. </w:t>
      </w:r>
      <w:r w:rsidRPr="008179A2">
        <w:rPr>
          <w:rFonts w:ascii="Times New Roman" w:eastAsia="Calibri" w:hAnsi="Times New Roman"/>
          <w:color w:val="000000"/>
          <w:sz w:val="24"/>
          <w:szCs w:val="24"/>
          <w:lang w:eastAsia="en-US"/>
        </w:rPr>
        <w:br/>
        <w:t>- Ребята, как вы думаете, что дальше мы будем делать?</w:t>
      </w:r>
      <w:r w:rsidRPr="008179A2">
        <w:rPr>
          <w:rFonts w:ascii="Times New Roman" w:eastAsia="Calibri" w:hAnsi="Times New Roman"/>
          <w:color w:val="000000"/>
          <w:sz w:val="24"/>
          <w:szCs w:val="24"/>
          <w:lang w:eastAsia="en-US"/>
        </w:rPr>
        <w:br/>
        <w:t>- Сейчас мы будем делать надрезы. Но чтобы надрезы получились ровные, красивые, что нужно сделать?</w:t>
      </w:r>
      <w:r w:rsidRPr="008179A2">
        <w:rPr>
          <w:rFonts w:ascii="Times New Roman" w:eastAsia="Calibri" w:hAnsi="Times New Roman"/>
          <w:color w:val="000000"/>
          <w:sz w:val="24"/>
          <w:szCs w:val="24"/>
          <w:lang w:eastAsia="en-US"/>
        </w:rPr>
        <w:br/>
        <w:t>- Нам необходимо сделать линии для разреза полосок. Как мы будем делать линии? </w:t>
      </w:r>
      <w:r w:rsidRPr="008179A2">
        <w:rPr>
          <w:rFonts w:ascii="Times New Roman" w:eastAsia="Calibri" w:hAnsi="Times New Roman"/>
          <w:color w:val="000000"/>
          <w:sz w:val="24"/>
          <w:szCs w:val="24"/>
          <w:lang w:eastAsia="en-US"/>
        </w:rPr>
        <w:br/>
        <w:t>Что может нам помочь, чтобы линии были ровные и одинаковые?</w:t>
      </w:r>
      <w:r w:rsidRPr="008179A2">
        <w:rPr>
          <w:rFonts w:ascii="Times New Roman" w:eastAsia="Calibri" w:hAnsi="Times New Roman"/>
          <w:color w:val="000000"/>
          <w:sz w:val="24"/>
          <w:szCs w:val="24"/>
          <w:lang w:eastAsia="en-US"/>
        </w:rPr>
        <w:br/>
        <w:t>- Сейчас будем измерять по линии сгиба. Посмотрите, ширина полосок у меня написано 1,5. Что значит это 1,5?</w:t>
      </w:r>
      <w:r w:rsidRPr="008179A2">
        <w:rPr>
          <w:rFonts w:ascii="Times New Roman" w:eastAsia="Calibri" w:hAnsi="Times New Roman"/>
          <w:color w:val="000000"/>
          <w:sz w:val="24"/>
          <w:szCs w:val="24"/>
          <w:lang w:eastAsia="en-US"/>
        </w:rPr>
        <w:br/>
        <w:t>- сколько это 1,5 см?</w:t>
      </w:r>
      <w:r w:rsidRPr="008179A2">
        <w:rPr>
          <w:rFonts w:ascii="Times New Roman" w:eastAsia="Calibri" w:hAnsi="Times New Roman"/>
          <w:color w:val="000000"/>
          <w:sz w:val="24"/>
          <w:szCs w:val="24"/>
          <w:lang w:eastAsia="en-US"/>
        </w:rPr>
        <w:br/>
        <w:t>- Т.е. посмотрите на линейку 1,5 см это между цифрой 1 и 2. А посередине есть полосочка. Это и будет 5 мм. Можете посчитать. </w:t>
      </w:r>
      <w:r w:rsidRPr="008179A2">
        <w:rPr>
          <w:rFonts w:ascii="Times New Roman" w:eastAsia="Calibri" w:hAnsi="Times New Roman"/>
          <w:color w:val="000000"/>
          <w:sz w:val="24"/>
          <w:szCs w:val="24"/>
          <w:lang w:eastAsia="en-US"/>
        </w:rPr>
        <w:br/>
        <w:t>- Отмерьте точки. </w:t>
      </w:r>
      <w:r w:rsidRPr="008179A2">
        <w:rPr>
          <w:rFonts w:ascii="Times New Roman" w:eastAsia="Calibri" w:hAnsi="Times New Roman"/>
          <w:color w:val="000000"/>
          <w:sz w:val="24"/>
          <w:szCs w:val="24"/>
          <w:lang w:eastAsia="en-US"/>
        </w:rPr>
        <w:br/>
        <w:t>- Вот точки получили. Могу я начинать резать?</w:t>
      </w:r>
      <w:r w:rsidRPr="008179A2">
        <w:rPr>
          <w:rFonts w:ascii="Times New Roman" w:eastAsia="Calibri" w:hAnsi="Times New Roman"/>
          <w:color w:val="000000"/>
          <w:sz w:val="24"/>
          <w:szCs w:val="24"/>
          <w:lang w:eastAsia="en-US"/>
        </w:rPr>
        <w:br/>
        <w:t>- а что нужно сделать?</w:t>
      </w:r>
      <w:r w:rsidRPr="008179A2">
        <w:rPr>
          <w:rFonts w:ascii="Times New Roman" w:eastAsia="Calibri" w:hAnsi="Times New Roman"/>
          <w:color w:val="000000"/>
          <w:sz w:val="24"/>
          <w:szCs w:val="24"/>
          <w:lang w:eastAsia="en-US"/>
        </w:rPr>
        <w:br/>
        <w:t>- А как начертить линии ровные?</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lang w:eastAsia="en-US"/>
        </w:rPr>
        <w:lastRenderedPageBreak/>
        <w:t>- Одну точку поставили. А что еще мы не сделали? Как отметить? То есть от верхних и нижних углов поставить точки. </w:t>
      </w:r>
      <w:r w:rsidRPr="008179A2">
        <w:rPr>
          <w:rFonts w:ascii="Times New Roman" w:eastAsia="Calibri" w:hAnsi="Times New Roman"/>
          <w:color w:val="000000"/>
          <w:sz w:val="24"/>
          <w:szCs w:val="24"/>
          <w:lang w:eastAsia="en-US"/>
        </w:rPr>
        <w:br/>
        <w:t>- Что обозначает эта линия?</w:t>
      </w:r>
      <w:r w:rsidRPr="008179A2">
        <w:rPr>
          <w:rFonts w:ascii="Times New Roman" w:eastAsia="Calibri" w:hAnsi="Times New Roman"/>
          <w:color w:val="000000"/>
          <w:sz w:val="24"/>
          <w:szCs w:val="24"/>
          <w:lang w:eastAsia="en-US"/>
        </w:rPr>
        <w:br/>
        <w:t>- Можем ли мы резать уже?</w:t>
      </w:r>
      <w:r w:rsidRPr="008179A2">
        <w:rPr>
          <w:rFonts w:ascii="Times New Roman" w:eastAsia="Calibri" w:hAnsi="Times New Roman"/>
          <w:color w:val="000000"/>
          <w:sz w:val="24"/>
          <w:szCs w:val="24"/>
          <w:lang w:eastAsia="en-US"/>
        </w:rPr>
        <w:br/>
        <w:t>- Как будем ставить?</w:t>
      </w:r>
      <w:r w:rsidRPr="008179A2">
        <w:rPr>
          <w:rFonts w:ascii="Times New Roman" w:eastAsia="Calibri" w:hAnsi="Times New Roman"/>
          <w:color w:val="000000"/>
          <w:sz w:val="24"/>
          <w:szCs w:val="24"/>
          <w:lang w:eastAsia="en-US"/>
        </w:rPr>
        <w:br/>
        <w:t>-Соедините эти точки.</w:t>
      </w:r>
      <w:r w:rsidRPr="008179A2">
        <w:rPr>
          <w:rFonts w:ascii="Times New Roman" w:eastAsia="Calibri" w:hAnsi="Times New Roman"/>
          <w:color w:val="000000"/>
          <w:sz w:val="24"/>
          <w:szCs w:val="24"/>
          <w:lang w:eastAsia="en-US"/>
        </w:rPr>
        <w:br/>
        <w:t>-Все сделали? Сейчас пройду и посмотрю, чтоб у всех было красиво. </w:t>
      </w:r>
      <w:r w:rsidRPr="008179A2">
        <w:rPr>
          <w:rFonts w:ascii="Times New Roman" w:eastAsia="Calibri" w:hAnsi="Times New Roman"/>
          <w:color w:val="000000"/>
          <w:sz w:val="24"/>
          <w:szCs w:val="24"/>
          <w:lang w:eastAsia="en-US"/>
        </w:rPr>
        <w:br/>
        <w:t>- Ну вот у нас получилась основа. Что теперь надо сделать?</w:t>
      </w:r>
      <w:r w:rsidRPr="008179A2">
        <w:rPr>
          <w:rFonts w:ascii="Times New Roman" w:eastAsia="Calibri" w:hAnsi="Times New Roman"/>
          <w:color w:val="000000"/>
          <w:sz w:val="24"/>
          <w:szCs w:val="24"/>
          <w:lang w:eastAsia="en-US"/>
        </w:rPr>
        <w:br/>
        <w:t>- как мы будем вырезать полоски?</w:t>
      </w:r>
      <w:r w:rsidRPr="008179A2">
        <w:rPr>
          <w:rFonts w:ascii="Times New Roman" w:eastAsia="Calibri" w:hAnsi="Times New Roman"/>
          <w:color w:val="000000"/>
          <w:sz w:val="24"/>
          <w:szCs w:val="24"/>
          <w:lang w:eastAsia="en-US"/>
        </w:rPr>
        <w:br/>
        <w:t>- Какая у нас будет ширина?</w:t>
      </w:r>
      <w:r w:rsidRPr="008179A2">
        <w:rPr>
          <w:rFonts w:ascii="Times New Roman" w:eastAsia="Calibri" w:hAnsi="Times New Roman"/>
          <w:color w:val="000000"/>
          <w:sz w:val="24"/>
          <w:szCs w:val="24"/>
          <w:lang w:eastAsia="en-US"/>
        </w:rPr>
        <w:br/>
        <w:t>- вырезайте 2 полоски разных или одинаковых цветов. </w:t>
      </w:r>
      <w:r w:rsidRPr="008179A2">
        <w:rPr>
          <w:rFonts w:ascii="Times New Roman" w:eastAsia="Calibri" w:hAnsi="Times New Roman"/>
          <w:color w:val="000000"/>
          <w:sz w:val="24"/>
          <w:szCs w:val="24"/>
          <w:lang w:eastAsia="en-US"/>
        </w:rPr>
        <w:br/>
        <w:t>-теперь возьмите одну полоску снизу вверх чередуйте через одну.</w:t>
      </w:r>
      <w:r w:rsidRPr="008179A2">
        <w:rPr>
          <w:rFonts w:ascii="Times New Roman" w:eastAsia="Calibri" w:hAnsi="Times New Roman"/>
          <w:color w:val="000000"/>
          <w:sz w:val="24"/>
          <w:szCs w:val="24"/>
          <w:lang w:eastAsia="en-US"/>
        </w:rPr>
        <w:br/>
        <w:t>-возьмите вторую полоску и сверху вниз продевайте. Приклейте аккуратно вверх. </w:t>
      </w:r>
      <w:r w:rsidRPr="008179A2">
        <w:rPr>
          <w:rFonts w:ascii="Times New Roman" w:eastAsia="Calibri" w:hAnsi="Times New Roman"/>
          <w:color w:val="000000"/>
          <w:sz w:val="24"/>
          <w:szCs w:val="24"/>
          <w:lang w:eastAsia="en-US"/>
        </w:rPr>
        <w:br/>
        <w:t>- Вот у нас готова основа. Что теперь надо сделать?</w:t>
      </w:r>
      <w:r w:rsidRPr="008179A2">
        <w:rPr>
          <w:rFonts w:ascii="Times New Roman" w:eastAsia="Calibri" w:hAnsi="Times New Roman"/>
          <w:color w:val="000000"/>
          <w:sz w:val="24"/>
          <w:szCs w:val="24"/>
          <w:lang w:eastAsia="en-US"/>
        </w:rPr>
        <w:br/>
        <w:t>-приклейте цветную бумагу на картон. </w:t>
      </w:r>
      <w:r w:rsidRPr="008179A2">
        <w:rPr>
          <w:rFonts w:ascii="Times New Roman" w:eastAsia="Calibri" w:hAnsi="Times New Roman"/>
          <w:color w:val="000000"/>
          <w:sz w:val="24"/>
          <w:szCs w:val="24"/>
          <w:lang w:eastAsia="en-US"/>
        </w:rPr>
        <w:br/>
        <w:t>-Надо положить линейку на картон и поставить точку на определенной ширине. </w:t>
      </w:r>
      <w:r w:rsidRPr="008179A2">
        <w:rPr>
          <w:rFonts w:ascii="Times New Roman" w:eastAsia="Calibri" w:hAnsi="Times New Roman"/>
          <w:color w:val="000000"/>
          <w:sz w:val="24"/>
          <w:szCs w:val="24"/>
          <w:lang w:eastAsia="en-US"/>
        </w:rPr>
        <w:br/>
        <w:t>- 60 мм.</w:t>
      </w:r>
      <w:r w:rsidRPr="008179A2">
        <w:rPr>
          <w:rFonts w:ascii="Times New Roman" w:eastAsia="Calibri" w:hAnsi="Times New Roman"/>
          <w:color w:val="000000"/>
          <w:sz w:val="24"/>
          <w:szCs w:val="24"/>
          <w:lang w:eastAsia="en-US"/>
        </w:rPr>
        <w:br/>
        <w:t>- 6 см.</w:t>
      </w:r>
      <w:r w:rsidRPr="008179A2">
        <w:rPr>
          <w:rFonts w:ascii="Times New Roman" w:eastAsia="Calibri" w:hAnsi="Times New Roman"/>
          <w:color w:val="000000"/>
          <w:sz w:val="24"/>
          <w:szCs w:val="24"/>
          <w:lang w:eastAsia="en-US"/>
        </w:rPr>
        <w:br/>
        <w:t>- также кладем линейку к началу и откладываем 6 см и ставим точку.</w:t>
      </w:r>
      <w:r w:rsidRPr="008179A2">
        <w:rPr>
          <w:rFonts w:ascii="Times New Roman" w:eastAsia="Calibri" w:hAnsi="Times New Roman"/>
          <w:color w:val="000000"/>
          <w:sz w:val="24"/>
          <w:szCs w:val="24"/>
          <w:lang w:eastAsia="en-US"/>
        </w:rPr>
        <w:br/>
        <w:t>- Соединить эти точки.</w:t>
      </w:r>
      <w:r w:rsidRPr="008179A2">
        <w:rPr>
          <w:rFonts w:ascii="Times New Roman" w:eastAsia="Calibri" w:hAnsi="Times New Roman"/>
          <w:color w:val="000000"/>
          <w:sz w:val="24"/>
          <w:szCs w:val="24"/>
          <w:lang w:eastAsia="en-US"/>
        </w:rPr>
        <w:br/>
        <w:t>-Надо отметить такую же полоску на цветной бумаге. </w:t>
      </w:r>
      <w:r w:rsidRPr="008179A2">
        <w:rPr>
          <w:rFonts w:ascii="Times New Roman" w:eastAsia="Calibri" w:hAnsi="Times New Roman"/>
          <w:color w:val="000000"/>
          <w:sz w:val="24"/>
          <w:szCs w:val="24"/>
          <w:lang w:eastAsia="en-US"/>
        </w:rPr>
        <w:br/>
        <w:t>- Мы переведем ее на цветную бумагу.</w:t>
      </w:r>
      <w:r w:rsidRPr="008179A2">
        <w:rPr>
          <w:rFonts w:ascii="Times New Roman" w:eastAsia="Calibri" w:hAnsi="Times New Roman"/>
          <w:color w:val="000000"/>
          <w:sz w:val="24"/>
          <w:szCs w:val="24"/>
          <w:lang w:eastAsia="en-US"/>
        </w:rPr>
        <w:br/>
        <w:t>- Надо приложить к краю бумаги и перевести. </w:t>
      </w:r>
      <w:r w:rsidRPr="008179A2">
        <w:rPr>
          <w:rFonts w:ascii="Times New Roman" w:eastAsia="Calibri" w:hAnsi="Times New Roman"/>
          <w:color w:val="000000"/>
          <w:sz w:val="24"/>
          <w:szCs w:val="24"/>
          <w:lang w:eastAsia="en-US"/>
        </w:rPr>
        <w:br/>
        <w:t>-Линия сгиба.</w:t>
      </w:r>
      <w:r w:rsidRPr="008179A2">
        <w:rPr>
          <w:rFonts w:ascii="Times New Roman" w:eastAsia="Calibri" w:hAnsi="Times New Roman"/>
          <w:color w:val="000000"/>
          <w:sz w:val="24"/>
          <w:szCs w:val="24"/>
          <w:lang w:eastAsia="en-US"/>
        </w:rPr>
        <w:br/>
        <w:t>-Чтобы по ней сгибать по середине Цветной бумаге. </w:t>
      </w:r>
      <w:r w:rsidRPr="008179A2">
        <w:rPr>
          <w:rFonts w:ascii="Times New Roman" w:eastAsia="Calibri" w:hAnsi="Times New Roman"/>
          <w:color w:val="000000"/>
          <w:sz w:val="24"/>
          <w:szCs w:val="24"/>
          <w:lang w:eastAsia="en-US"/>
        </w:rPr>
        <w:br/>
        <w:t>- Т.к. легче согнуть.</w:t>
      </w:r>
      <w:r w:rsidRPr="008179A2">
        <w:rPr>
          <w:rFonts w:ascii="Times New Roman" w:eastAsia="Calibri" w:hAnsi="Times New Roman"/>
          <w:color w:val="000000"/>
          <w:sz w:val="24"/>
          <w:szCs w:val="24"/>
          <w:lang w:eastAsia="en-US"/>
        </w:rPr>
        <w:br/>
        <w:t>- Отметить линиями.</w:t>
      </w:r>
      <w:r w:rsidRPr="008179A2">
        <w:rPr>
          <w:rFonts w:ascii="Times New Roman" w:eastAsia="Calibri" w:hAnsi="Times New Roman"/>
          <w:color w:val="000000"/>
          <w:sz w:val="24"/>
          <w:szCs w:val="24"/>
          <w:lang w:eastAsia="en-US"/>
        </w:rPr>
        <w:br/>
        <w:t>- Начертить линии. Нужно от начала, т.е. от линии сгиба отмерить 1,5 см и поставить точку. на другой стороне поставим тоже точку и соединим линией. </w:t>
      </w:r>
      <w:r w:rsidRPr="008179A2">
        <w:rPr>
          <w:rFonts w:ascii="Times New Roman" w:eastAsia="Calibri" w:hAnsi="Times New Roman"/>
          <w:color w:val="000000"/>
          <w:sz w:val="24"/>
          <w:szCs w:val="24"/>
          <w:lang w:eastAsia="en-US"/>
        </w:rPr>
        <w:br/>
        <w:t>- До нее нужно резать. </w:t>
      </w:r>
      <w:r w:rsidRPr="008179A2">
        <w:rPr>
          <w:rFonts w:ascii="Times New Roman" w:eastAsia="Calibri" w:hAnsi="Times New Roman"/>
          <w:color w:val="000000"/>
          <w:sz w:val="24"/>
          <w:szCs w:val="24"/>
          <w:lang w:eastAsia="en-US"/>
        </w:rPr>
        <w:br/>
        <w:t>- Нет, надо поставить точки. </w:t>
      </w:r>
      <w:r w:rsidRPr="008179A2">
        <w:rPr>
          <w:rFonts w:ascii="Times New Roman" w:eastAsia="Calibri" w:hAnsi="Times New Roman"/>
          <w:color w:val="000000"/>
          <w:sz w:val="24"/>
          <w:szCs w:val="24"/>
          <w:lang w:eastAsia="en-US"/>
        </w:rPr>
        <w:br/>
        <w:t>-Также, как и на нижней стороне.</w:t>
      </w:r>
      <w:r w:rsidRPr="008179A2">
        <w:rPr>
          <w:rFonts w:ascii="Times New Roman" w:eastAsia="Calibri" w:hAnsi="Times New Roman"/>
          <w:color w:val="000000"/>
          <w:sz w:val="24"/>
          <w:szCs w:val="24"/>
          <w:lang w:eastAsia="en-US"/>
        </w:rPr>
        <w:br/>
        <w:t>-Вырезать полоски. </w:t>
      </w:r>
      <w:r w:rsidRPr="008179A2">
        <w:rPr>
          <w:rFonts w:ascii="Times New Roman" w:eastAsia="Calibri" w:hAnsi="Times New Roman"/>
          <w:color w:val="000000"/>
          <w:sz w:val="24"/>
          <w:szCs w:val="24"/>
          <w:lang w:eastAsia="en-US"/>
        </w:rPr>
        <w:br/>
        <w:t>- Возьмем основу из картона и обведем длину.</w:t>
      </w:r>
      <w:r w:rsidRPr="008179A2">
        <w:rPr>
          <w:rFonts w:ascii="Times New Roman" w:eastAsia="Calibri" w:hAnsi="Times New Roman"/>
          <w:color w:val="000000"/>
          <w:sz w:val="24"/>
          <w:szCs w:val="24"/>
          <w:lang w:eastAsia="en-US"/>
        </w:rPr>
        <w:br/>
        <w:t>- Приклеить. </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VII</w:t>
      </w:r>
      <w:r w:rsidRPr="008179A2">
        <w:rPr>
          <w:rFonts w:ascii="Times New Roman" w:eastAsia="Calibri" w:hAnsi="Times New Roman"/>
          <w:b/>
          <w:color w:val="000000"/>
          <w:sz w:val="24"/>
          <w:szCs w:val="24"/>
          <w:lang w:eastAsia="en-US"/>
        </w:rPr>
        <w:t>.Практическая работа учащихся.</w:t>
      </w:r>
      <w:r w:rsidRPr="008179A2">
        <w:rPr>
          <w:rFonts w:ascii="Times New Roman" w:eastAsia="Calibri" w:hAnsi="Times New Roman"/>
          <w:color w:val="000000"/>
          <w:sz w:val="24"/>
          <w:szCs w:val="24"/>
          <w:lang w:eastAsia="en-US"/>
        </w:rPr>
        <w:br/>
        <w:t>Учитель помогает, но не делает за ребенка. </w:t>
      </w:r>
      <w:r w:rsidRPr="008179A2">
        <w:rPr>
          <w:rFonts w:ascii="Times New Roman" w:eastAsia="Calibri" w:hAnsi="Times New Roman"/>
          <w:color w:val="000000"/>
          <w:sz w:val="24"/>
          <w:szCs w:val="24"/>
          <w:lang w:eastAsia="en-US"/>
        </w:rPr>
        <w:br/>
        <w:t>Учащиеся самостоятельно выполняют работу.</w:t>
      </w:r>
      <w:r w:rsidRPr="008179A2">
        <w:rPr>
          <w:rFonts w:ascii="Times New Roman" w:eastAsia="Calibri" w:hAnsi="Times New Roman"/>
          <w:color w:val="000000"/>
          <w:sz w:val="24"/>
          <w:szCs w:val="24"/>
          <w:lang w:eastAsia="en-US"/>
        </w:rPr>
        <w:br/>
      </w:r>
      <w:r w:rsidRPr="008179A2">
        <w:rPr>
          <w:rFonts w:ascii="Times New Roman" w:eastAsia="Calibri" w:hAnsi="Times New Roman"/>
          <w:b/>
          <w:color w:val="000000"/>
          <w:sz w:val="24"/>
          <w:szCs w:val="24"/>
          <w:lang w:val="en-US" w:eastAsia="en-US"/>
        </w:rPr>
        <w:t>VIII</w:t>
      </w:r>
      <w:r w:rsidRPr="008179A2">
        <w:rPr>
          <w:rFonts w:ascii="Times New Roman" w:eastAsia="Calibri" w:hAnsi="Times New Roman"/>
          <w:b/>
          <w:color w:val="000000"/>
          <w:sz w:val="24"/>
          <w:szCs w:val="24"/>
          <w:lang w:eastAsia="en-US"/>
        </w:rPr>
        <w:t>.Подведение итогов.</w:t>
      </w:r>
      <w:r w:rsidRPr="008179A2">
        <w:rPr>
          <w:rFonts w:ascii="Times New Roman" w:eastAsia="Calibri" w:hAnsi="Times New Roman"/>
          <w:color w:val="000000"/>
          <w:sz w:val="24"/>
          <w:szCs w:val="24"/>
          <w:lang w:eastAsia="en-US"/>
        </w:rPr>
        <w:t> </w:t>
      </w:r>
      <w:r w:rsidRPr="008179A2">
        <w:rPr>
          <w:rFonts w:ascii="Times New Roman" w:eastAsia="Calibri" w:hAnsi="Times New Roman"/>
          <w:b/>
          <w:color w:val="000000"/>
          <w:sz w:val="24"/>
          <w:szCs w:val="24"/>
          <w:lang w:eastAsia="en-US"/>
        </w:rPr>
        <w:t>Выставка работ.</w:t>
      </w:r>
      <w:r w:rsidRPr="008179A2">
        <w:rPr>
          <w:rFonts w:ascii="Times New Roman" w:eastAsia="Calibri" w:hAnsi="Times New Roman"/>
          <w:color w:val="000000"/>
          <w:sz w:val="24"/>
          <w:szCs w:val="24"/>
          <w:lang w:eastAsia="en-US"/>
        </w:rPr>
        <w:br/>
        <w:t xml:space="preserve">-Ребята, уберите свое рабочее место. </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xml:space="preserve">-Давайте вывесим наши получившиеся закладки на доску. </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 xml:space="preserve">-Что показалось трудным? </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color w:val="000000"/>
          <w:sz w:val="24"/>
          <w:szCs w:val="24"/>
          <w:lang w:eastAsia="en-US"/>
        </w:rPr>
        <w:t>-Над чем надо поработать? </w:t>
      </w:r>
    </w:p>
    <w:p w:rsidR="00F46B3F" w:rsidRPr="008179A2" w:rsidRDefault="00F46B3F" w:rsidP="008179A2">
      <w:pPr>
        <w:spacing w:after="0" w:line="240" w:lineRule="auto"/>
        <w:ind w:left="142" w:hanging="142"/>
        <w:rPr>
          <w:rFonts w:ascii="Times New Roman" w:eastAsia="Calibri" w:hAnsi="Times New Roman"/>
          <w:color w:val="000000"/>
          <w:sz w:val="24"/>
          <w:szCs w:val="24"/>
          <w:lang w:eastAsia="en-US"/>
        </w:rPr>
      </w:pPr>
      <w:r w:rsidRPr="008179A2">
        <w:rPr>
          <w:rFonts w:ascii="Times New Roman" w:eastAsia="Calibri" w:hAnsi="Times New Roman"/>
          <w:b/>
          <w:color w:val="000000"/>
          <w:sz w:val="24"/>
          <w:szCs w:val="24"/>
          <w:lang w:val="en-US" w:eastAsia="en-US"/>
        </w:rPr>
        <w:t>IX</w:t>
      </w:r>
      <w:r w:rsidRPr="008179A2">
        <w:rPr>
          <w:rFonts w:ascii="Times New Roman" w:eastAsia="Calibri" w:hAnsi="Times New Roman"/>
          <w:b/>
          <w:color w:val="000000"/>
          <w:sz w:val="24"/>
          <w:szCs w:val="24"/>
          <w:lang w:eastAsia="en-US"/>
        </w:rPr>
        <w:t>.Рефлексия.</w:t>
      </w:r>
      <w:r w:rsidRPr="008179A2">
        <w:rPr>
          <w:rFonts w:ascii="Times New Roman" w:eastAsia="Calibri" w:hAnsi="Times New Roman"/>
          <w:color w:val="000000"/>
          <w:sz w:val="24"/>
          <w:szCs w:val="24"/>
          <w:lang w:eastAsia="en-US"/>
        </w:rPr>
        <w:br/>
        <w:t>- Давайте оценим свои работы цветными полосками.</w:t>
      </w:r>
      <w:r w:rsidRPr="008179A2">
        <w:rPr>
          <w:rFonts w:ascii="Times New Roman" w:eastAsia="Calibri" w:hAnsi="Times New Roman"/>
          <w:color w:val="000000"/>
          <w:sz w:val="24"/>
          <w:szCs w:val="24"/>
          <w:lang w:eastAsia="en-US"/>
        </w:rPr>
        <w:br/>
        <w:t>Я доволен своей работой на уроке- зелёный цвет.</w:t>
      </w:r>
      <w:r w:rsidRPr="008179A2">
        <w:rPr>
          <w:rFonts w:ascii="Times New Roman" w:eastAsia="Calibri" w:hAnsi="Times New Roman"/>
          <w:color w:val="000000"/>
          <w:sz w:val="24"/>
          <w:szCs w:val="24"/>
          <w:lang w:eastAsia="en-US"/>
        </w:rPr>
        <w:br/>
        <w:t>Я хорошо работал, но умею еще лучше – жёлтыйцвет.</w:t>
      </w:r>
      <w:r w:rsidRPr="008179A2">
        <w:rPr>
          <w:rFonts w:ascii="Times New Roman" w:eastAsia="Calibri" w:hAnsi="Times New Roman"/>
          <w:color w:val="000000"/>
          <w:sz w:val="24"/>
          <w:szCs w:val="24"/>
          <w:lang w:eastAsia="en-US"/>
        </w:rPr>
        <w:br/>
        <w:t>Работа не получилось, не доволен своей работой – красный цвет.</w:t>
      </w:r>
    </w:p>
    <w:p w:rsidR="00F510B8" w:rsidRPr="0030782C" w:rsidRDefault="00F510B8" w:rsidP="0030782C">
      <w:pPr>
        <w:spacing w:after="0" w:line="240" w:lineRule="auto"/>
        <w:rPr>
          <w:rFonts w:ascii="Times New Roman" w:hAnsi="Times New Roman"/>
          <w:b/>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tabs>
          <w:tab w:val="left" w:pos="8317"/>
        </w:tabs>
        <w:spacing w:after="0" w:line="240" w:lineRule="auto"/>
        <w:jc w:val="both"/>
        <w:rPr>
          <w:rFonts w:ascii="Times New Roman" w:hAnsi="Times New Roman"/>
          <w:b/>
          <w:sz w:val="24"/>
          <w:szCs w:val="24"/>
        </w:rPr>
      </w:pPr>
      <w:r w:rsidRPr="008179A2">
        <w:rPr>
          <w:rFonts w:ascii="Times New Roman" w:hAnsi="Times New Roman"/>
          <w:b/>
          <w:sz w:val="24"/>
          <w:szCs w:val="24"/>
          <w:u w:val="single"/>
        </w:rPr>
        <w:lastRenderedPageBreak/>
        <w:t>Тема:</w:t>
      </w:r>
      <w:r w:rsidRPr="008179A2">
        <w:rPr>
          <w:rFonts w:ascii="Times New Roman" w:hAnsi="Times New Roman"/>
          <w:b/>
          <w:sz w:val="24"/>
          <w:szCs w:val="24"/>
        </w:rPr>
        <w:t xml:space="preserve"> Задачи нам увеличение числа на несколько единиц (с двумя множествами предметов). </w:t>
      </w:r>
    </w:p>
    <w:p w:rsidR="00F46B3F" w:rsidRPr="008179A2" w:rsidRDefault="00F46B3F" w:rsidP="008179A2">
      <w:pPr>
        <w:tabs>
          <w:tab w:val="left" w:pos="8317"/>
        </w:tabs>
        <w:spacing w:after="0" w:line="240" w:lineRule="auto"/>
        <w:jc w:val="both"/>
        <w:rPr>
          <w:rFonts w:ascii="Times New Roman" w:hAnsi="Times New Roman"/>
          <w:b/>
          <w:sz w:val="24"/>
          <w:szCs w:val="24"/>
        </w:rPr>
      </w:pPr>
      <w:r w:rsidRPr="008179A2">
        <w:rPr>
          <w:rFonts w:ascii="Times New Roman" w:hAnsi="Times New Roman"/>
          <w:b/>
          <w:sz w:val="24"/>
          <w:szCs w:val="24"/>
        </w:rPr>
        <w:t>Тема по шахматам:Шахматные фигуры и начальная позиция.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u w:val="single"/>
        </w:rPr>
        <w:t>Цель:</w:t>
      </w:r>
      <w:r w:rsidRPr="008179A2">
        <w:rPr>
          <w:rFonts w:ascii="Times New Roman" w:hAnsi="Times New Roman"/>
          <w:sz w:val="24"/>
          <w:szCs w:val="24"/>
        </w:rPr>
        <w:t xml:space="preserve"> организовать совместную самостоятельную деятельность детей с целью научится решать задачи с двумя множествами предметов, схематически оформлять такие задачи, выявлять различия с ранее решаемыми задачами;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color w:val="000000"/>
          <w:sz w:val="24"/>
          <w:szCs w:val="24"/>
          <w:shd w:val="clear" w:color="auto" w:fill="FFFFFF"/>
        </w:rPr>
        <w:t xml:space="preserve"> познакомить детей с расстановкой фигур перед шахматной партией – начальным положением шахмат, развивать ориентирование на плоскости, память, внимание, воспитывать самостоятельность, уважительное отношение друг к другу.</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Планируемые результаты:</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Познавательные:</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ознакомление с задачами на увеличение числа на несколько единиц;</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обоснование выбора арифметического действия;</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моделирование увеличения числа на несколько единиц;</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дополнение условия задачи недостающими данными или вопросами.</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Логические.</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сравнение чисел, количества предметов с использованием выражений: «больше на».</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xml:space="preserve">Регулятивные: </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организовывать своё рабочее место;</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определять цель выполнения задания на уроке;</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xml:space="preserve"> Коммуникативные:</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участвовать в диалоге, работа в паре (распределение работ, умение договориться);</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Личностные:</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учить принимать чужую точку зрения, адекватно оценивать свою работу, работу одноклассников.</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jc w:val="center"/>
        <w:rPr>
          <w:rFonts w:ascii="Times New Roman" w:hAnsi="Times New Roman"/>
          <w:sz w:val="24"/>
          <w:szCs w:val="24"/>
        </w:rPr>
      </w:pPr>
    </w:p>
    <w:p w:rsidR="00F46B3F" w:rsidRPr="008179A2" w:rsidRDefault="00F46B3F" w:rsidP="008179A2">
      <w:pPr>
        <w:spacing w:after="0" w:line="240" w:lineRule="auto"/>
        <w:ind w:left="60"/>
        <w:jc w:val="both"/>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.Организационный момент.</w:t>
      </w:r>
    </w:p>
    <w:p w:rsidR="00F46B3F" w:rsidRPr="008179A2" w:rsidRDefault="00F46B3F" w:rsidP="008179A2">
      <w:pPr>
        <w:spacing w:after="0" w:line="240" w:lineRule="auto"/>
        <w:ind w:left="60"/>
        <w:jc w:val="both"/>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.Актуализация знаний.</w:t>
      </w:r>
    </w:p>
    <w:p w:rsidR="00F46B3F" w:rsidRPr="008179A2" w:rsidRDefault="00F46B3F"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Устный счёт.</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1. Давайте посчитаем от 0 до 10 и обратно (дети считают по - одному в прямой и в обратной последовательности).</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2.  Будем присчитывать и отсчитывать по два; по три.</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3. Вспомним состав чисел. У вас на парте карточки. Выберите любые две карточки с числами, подумайте и заполните пустые квадратики (два ученика выполняют это задание на доске).</w:t>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pict>
          <v:oval id="Овал 7502" o:spid="_x0000_s1180" style="position:absolute;left:0;text-align:left;margin-left:268.8pt;margin-top:15.55pt;width:40.5pt;height:34.5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" strokeweight="1.5pt">
            <v:textbox>
              <w:txbxContent>
                <w:p w:rsidR="00FB66BB" w:rsidRPr="00082D35" w:rsidRDefault="00FB66BB" w:rsidP="00F510B8">
                  <w:pPr>
                    <w:rPr>
                      <w:sz w:val="16"/>
                      <w:szCs w:val="16"/>
                    </w:rPr>
                  </w:pPr>
                </w:p>
              </w:txbxContent>
            </v:textbox>
          </v:oval>
        </w:pict>
      </w:r>
      <w:r>
        <w:rPr>
          <w:rFonts w:ascii="Times New Roman" w:hAnsi="Times New Roman"/>
          <w:noProof/>
          <w:sz w:val="24"/>
          <w:szCs w:val="24"/>
        </w:rPr>
        <w:pict>
          <v:oval id="Овал 7501" o:spid="_x0000_s1179" style="position:absolute;left:0;text-align:left;margin-left:391.05pt;margin-top:15.55pt;width:40.5pt;height:34.5pt;z-index:25188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" strokeweight="1.5pt">
            <v:textbox>
              <w:txbxContent>
                <w:p w:rsidR="00FB66BB" w:rsidRPr="00082D35" w:rsidRDefault="00FB66BB" w:rsidP="00F510B8">
                  <w:pPr>
                    <w:rPr>
                      <w:sz w:val="16"/>
                      <w:szCs w:val="16"/>
                    </w:rPr>
                  </w:pPr>
                </w:p>
              </w:txbxContent>
            </v:textbox>
          </v:oval>
        </w:pict>
      </w:r>
      <w:r>
        <w:rPr>
          <w:rFonts w:ascii="Times New Roman" w:hAnsi="Times New Roman"/>
          <w:noProof/>
          <w:sz w:val="24"/>
          <w:szCs w:val="24"/>
        </w:rPr>
        <w:pict>
          <v:oval id="Овал 7500" o:spid="_x0000_s1178" style="position:absolute;left:0;text-align:left;margin-left:52.05pt;margin-top:15.55pt;width:40.5pt;height:34.5pt;z-index:251886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" strokeweight="1.5pt">
            <v:textbox>
              <w:txbxContent>
                <w:p w:rsidR="00FB66BB" w:rsidRPr="00082D35" w:rsidRDefault="00FB66BB" w:rsidP="00F510B8">
                  <w:pPr>
                    <w:rPr>
                      <w:sz w:val="16"/>
                      <w:szCs w:val="16"/>
                    </w:rPr>
                  </w:pPr>
                </w:p>
              </w:txbxContent>
            </v:textbox>
          </v:oval>
        </w:pic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pict>
          <v:oval id="Овал 7499" o:spid="_x0000_s1177" style="position:absolute;left:0;text-align:left;margin-left:156.3pt;margin-top:.2pt;width:40.5pt;height:34.5pt;z-index:25188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" strokeweight="1.5pt">
            <v:textbox>
              <w:txbxContent>
                <w:p w:rsidR="00FB66BB" w:rsidRPr="00082D35" w:rsidRDefault="00FB66BB" w:rsidP="00F510B8">
                  <w:pPr>
                    <w:rPr>
                      <w:sz w:val="16"/>
                      <w:szCs w:val="16"/>
                    </w:rPr>
                  </w:pPr>
                </w:p>
              </w:txbxContent>
            </v:textbox>
          </v:oval>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pict>
          <v:shapetype id="_x0000_t32" coordsize="21600,21600" o:spt="32" o:oned="t" path="m,l21600,21600e" filled="f">
            <v:path arrowok="t" fillok="f" o:connecttype="none"/>
            <o:lock v:ext="edit" shapetype="t"/>
          </v:shapetype>
          <v:shape id="Прямая со стрелкой 7498" o:spid="_x0000_s1176" type="#_x0000_t32" style="position:absolute;left:0;text-align:left;margin-left:186.3pt;margin-top:2.5pt;width:11.3pt;height:21.3pt;z-index:25190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">
            <v:stroke endarrow="block"/>
          </v:shape>
        </w:pict>
      </w:r>
      <w:r>
        <w:rPr>
          <w:rFonts w:ascii="Times New Roman" w:hAnsi="Times New Roman"/>
          <w:noProof/>
          <w:sz w:val="24"/>
          <w:szCs w:val="24"/>
        </w:rPr>
        <w:pict>
          <v:shape id="Прямая со стрелкой 7497" o:spid="_x0000_s1175" type="#_x0000_t32" style="position:absolute;left:0;text-align:left;margin-left:424.05pt;margin-top:.25pt;width:11.3pt;height:21.3pt;z-index:25190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">
            <v:stroke endarrow="block"/>
          </v:shape>
        </w:pict>
      </w:r>
      <w:r>
        <w:rPr>
          <w:rFonts w:ascii="Times New Roman" w:hAnsi="Times New Roman"/>
          <w:noProof/>
          <w:sz w:val="24"/>
          <w:szCs w:val="24"/>
        </w:rPr>
        <w:pict>
          <v:shape id="Прямая со стрелкой 7496" o:spid="_x0000_s1174" type="#_x0000_t32" style="position:absolute;left:0;text-align:left;margin-left:301.05pt;margin-top:1pt;width:11.3pt;height:21.3pt;z-index:25190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">
            <v:stroke endarrow="block"/>
          </v:shape>
        </w:pict>
      </w:r>
      <w:r>
        <w:rPr>
          <w:rFonts w:ascii="Times New Roman" w:hAnsi="Times New Roman"/>
          <w:noProof/>
          <w:sz w:val="24"/>
          <w:szCs w:val="24"/>
        </w:rPr>
        <w:pict>
          <v:shape id="Прямая со стрелкой 7495" o:spid="_x0000_s1173" type="#_x0000_t32" style="position:absolute;left:0;text-align:left;margin-left:79.05pt;margin-top:2.5pt;width:11.3pt;height:21.3pt;z-index:25190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">
            <v:stroke endarrow="block"/>
          </v:shape>
        </w:pict>
      </w:r>
      <w:r>
        <w:rPr>
          <w:rFonts w:ascii="Times New Roman" w:hAnsi="Times New Roman"/>
          <w:noProof/>
          <w:sz w:val="24"/>
          <w:szCs w:val="24"/>
        </w:rPr>
        <w:pict>
          <v:shape id="Прямая со стрелкой 7494" o:spid="_x0000_s1172" type="#_x0000_t32" style="position:absolute;left:0;text-align:left;margin-left:153.35pt;margin-top:2.5pt;width:16.45pt;height:21.3pt;flip:x;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">
            <v:stroke endarrow="block"/>
          </v:shape>
        </w:pict>
      </w:r>
      <w:r>
        <w:rPr>
          <w:rFonts w:ascii="Times New Roman" w:hAnsi="Times New Roman"/>
          <w:noProof/>
          <w:sz w:val="24"/>
          <w:szCs w:val="24"/>
        </w:rPr>
        <w:pict>
          <v:shape id="Прямая со стрелкой 7493" o:spid="_x0000_s1171" type="#_x0000_t32" style="position:absolute;left:0;text-align:left;margin-left:265.1pt;margin-top:1.75pt;width:16.45pt;height:21.3pt;flip:x;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">
            <v:stroke endarrow="block"/>
          </v:shape>
        </w:pict>
      </w:r>
      <w:r>
        <w:rPr>
          <w:rFonts w:ascii="Times New Roman" w:hAnsi="Times New Roman"/>
          <w:noProof/>
          <w:sz w:val="24"/>
          <w:szCs w:val="24"/>
        </w:rPr>
        <w:pict>
          <v:shape id="Прямая со стрелкой 7492" o:spid="_x0000_s1170" type="#_x0000_t32" style="position:absolute;left:0;text-align:left;margin-left:389.6pt;margin-top:1.75pt;width:16.45pt;height:21.3pt;flip:x;z-index:25190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">
            <v:stroke endarrow="block"/>
          </v:shape>
        </w:pict>
      </w:r>
      <w:r>
        <w:rPr>
          <w:rFonts w:ascii="Times New Roman" w:hAnsi="Times New Roman"/>
          <w:noProof/>
          <w:sz w:val="24"/>
          <w:szCs w:val="24"/>
        </w:rPr>
        <w:pict>
          <v:shape id="Прямая со стрелкой 7491" o:spid="_x0000_s1169" type="#_x0000_t32" style="position:absolute;left:0;text-align:left;margin-left:42.35pt;margin-top:1.75pt;width:16.45pt;height:21.3pt;flip:x;z-index:25189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">
            <v:stroke endarrow="block"/>
          </v:shape>
        </w:pict>
      </w:r>
    </w:p>
    <w:p w:rsidR="00F46B3F" w:rsidRPr="008179A2" w:rsidRDefault="00CF57AE" w:rsidP="008179A2">
      <w:pPr>
        <w:spacing w:after="0" w:line="240" w:lineRule="auto"/>
        <w:ind w:firstLine="709"/>
        <w:jc w:val="both"/>
        <w:rPr>
          <w:rFonts w:ascii="Times New Roman" w:hAnsi="Times New Roman"/>
          <w:sz w:val="24"/>
          <w:szCs w:val="24"/>
        </w:rPr>
      </w:pPr>
      <w:r>
        <w:rPr>
          <w:rFonts w:ascii="Times New Roman" w:hAnsi="Times New Roman"/>
          <w:noProof/>
          <w:sz w:val="24"/>
          <w:szCs w:val="24"/>
        </w:rPr>
        <w:pict>
          <v:rect id="Прямоугольник 7490" o:spid="_x0000_s1168" style="position:absolute;left:0;text-align:left;margin-left:294.3pt;margin-top:8.45pt;width:38.25pt;height:29.1pt;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9" o:spid="_x0000_s1167" style="position:absolute;left:0;text-align:left;margin-left:417.3pt;margin-top:6.95pt;width:38.25pt;height:29.1pt;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8" o:spid="_x0000_s1166" style="position:absolute;left:0;text-align:left;margin-left:373.05pt;margin-top:7.7pt;width:38.25pt;height:29.1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7" o:spid="_x0000_s1165" style="position:absolute;left:0;text-align:left;margin-left:250.05pt;margin-top:7.7pt;width:38.25pt;height:29.1pt;z-index:251894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6" o:spid="_x0000_s1164" style="position:absolute;left:0;text-align:left;margin-left:180.3pt;margin-top:9.05pt;width:38.25pt;height:29.1pt;z-index:251893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5" o:spid="_x0000_s1163" style="position:absolute;left:0;text-align:left;margin-left:135.3pt;margin-top:9.05pt;width:38.25pt;height:29.1pt;z-index:251892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4" o:spid="_x0000_s1043" style="position:absolute;left:0;text-align:left;margin-left:26.55pt;margin-top:9.05pt;width:38.25pt;height:29.1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" strokeweight="1.25pt">
            <v:textbox>
              <w:txbxContent>
                <w:p w:rsidR="00FB66BB" w:rsidRPr="00082D35" w:rsidRDefault="00FB66BB" w:rsidP="00F510B8">
                  <w:pPr>
                    <w:rPr>
                      <w:sz w:val="16"/>
                      <w:szCs w:val="16"/>
                    </w:rPr>
                  </w:pPr>
                </w:p>
              </w:txbxContent>
            </v:textbox>
          </v:rect>
        </w:pict>
      </w:r>
      <w:r>
        <w:rPr>
          <w:rFonts w:ascii="Times New Roman" w:hAnsi="Times New Roman"/>
          <w:noProof/>
          <w:sz w:val="24"/>
          <w:szCs w:val="24"/>
        </w:rPr>
        <w:pict>
          <v:rect id="Прямоугольник 7483" o:spid="_x0000_s1044" style="position:absolute;left:0;text-align:left;margin-left:73.05pt;margin-top:9.05pt;width:38.25pt;height:29.1pt;z-index:251891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" strokeweight="1.25pt">
            <v:textbox>
              <w:txbxContent>
                <w:p w:rsidR="00FB66BB" w:rsidRPr="00082D35" w:rsidRDefault="00FB66BB" w:rsidP="00F510B8">
                  <w:pPr>
                    <w:rPr>
                      <w:sz w:val="16"/>
                      <w:szCs w:val="16"/>
                    </w:rPr>
                  </w:pPr>
                </w:p>
              </w:txbxContent>
            </v:textbox>
          </v:rect>
        </w:pict>
      </w: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После того, как дети заполнили карточки,  совместно проверяем состав чисел.</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Поднимите руки, кто справился с этой работой без ошибок. Молодцы!</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4. Приготовьте карточки с цифрами (учитель читает примеры, дети показывают ответ). </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увеличить9 на 1;</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увеличить7 на 2;</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увеличить 3 на 3;</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увеличить5 на 3;</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lastRenderedPageBreak/>
        <w:t>- уменьшите 8 на 3;</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уменьшите 7 на 1;</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уменьшите 6 на 3;</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уменьшите 10 на 2;</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найдите сумму чисел 3 и 2;</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найдите сумму чисел 5 и 5;</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найдите сумму чисел 4 и 4;</w:t>
      </w:r>
    </w:p>
    <w:p w:rsidR="00F46B3F" w:rsidRPr="008179A2" w:rsidRDefault="00F46B3F" w:rsidP="008179A2">
      <w:pPr>
        <w:spacing w:after="0" w:line="240" w:lineRule="auto"/>
        <w:ind w:firstLine="709"/>
        <w:jc w:val="both"/>
        <w:rPr>
          <w:rFonts w:ascii="Times New Roman" w:hAnsi="Times New Roman"/>
          <w:b/>
          <w:sz w:val="24"/>
          <w:szCs w:val="24"/>
        </w:rPr>
      </w:pPr>
      <w:r w:rsidRPr="008179A2">
        <w:rPr>
          <w:rFonts w:ascii="Times New Roman" w:hAnsi="Times New Roman"/>
          <w:b/>
          <w:sz w:val="24"/>
          <w:szCs w:val="24"/>
        </w:rPr>
        <w:t>Физминутка.</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color w:val="000000"/>
          <w:sz w:val="24"/>
          <w:szCs w:val="24"/>
        </w:rPr>
      </w:pPr>
      <w:r w:rsidRPr="008179A2">
        <w:rPr>
          <w:rFonts w:ascii="Times New Roman" w:hAnsi="Times New Roman"/>
          <w:color w:val="000000"/>
          <w:sz w:val="24"/>
          <w:szCs w:val="24"/>
        </w:rPr>
        <w:t>Гимнастика для глаз. Упражнение по методу Г.А. Шичко.</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color w:val="000000"/>
          <w:sz w:val="24"/>
          <w:szCs w:val="24"/>
        </w:rPr>
        <w:t>Учитель предлагает детям закрыть глаза и посмотреть на кончик своего носа и медленно начинает считать от 1 до 8. Дети должны представить, что их носик начинает расти, они продол</w:t>
      </w:r>
      <w:r w:rsidRPr="008179A2">
        <w:rPr>
          <w:rFonts w:ascii="Times New Roman" w:hAnsi="Times New Roman"/>
          <w:color w:val="000000"/>
          <w:sz w:val="24"/>
          <w:szCs w:val="24"/>
        </w:rPr>
        <w:softHyphen/>
        <w:t>жают с закрытыми глазами следить за кончиком носа. Затем, не открывая глаз, с обратным счетом от 8 до 1, ребята следят за уменьшением носика.</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Мотивация и целеполагание.</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Откройте учебники на стр. 6</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-Выполните верхнее задание, чтобы определить тему и цели урока.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-Чем задачи отличаются (появились новые слова в условии: на два больше.)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-Схема состоит из двух рядов предметов.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-Чему вы сегодня будете учится?</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-Определите тему урока (решать новые задачи).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-Какие цели поставили? (научится решать задачи с двумя наборами предметов, схематически оформлять решение этих задач.</w:t>
      </w:r>
    </w:p>
    <w:p w:rsidR="00F46B3F" w:rsidRPr="008179A2" w:rsidRDefault="00F46B3F" w:rsidP="008179A2">
      <w:pPr>
        <w:spacing w:after="0" w:line="240" w:lineRule="auto"/>
        <w:ind w:left="60"/>
        <w:jc w:val="both"/>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.Усвоение нового теоретического учебного материала.</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1.Работа с математическим набором.</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-Приготовьте карточки с фигурами.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-Положите 6 кругов. Под ними выложите столько же голубых квадратов.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-Сделайте так, чтобы квадратов стало  на 3 больше.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вы это сделали?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-Сколько квадратов стало?</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-Положите 3 круга. Выложите квадратов на 8 больше, чем кругов. Как вы это сделали? (сначала добавили столько же. Потом добавили ещё).</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sz w:val="24"/>
          <w:szCs w:val="24"/>
        </w:rPr>
        <w:t>Выполните задание №1 на стр. 6 учебника.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(Дети читают и выполняют задание, аналогичное предыдущему, пользуясь математическим набором).</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2. Работа с тетрадью.</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Откройте тетрадь на стр. 4.</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sz w:val="24"/>
          <w:szCs w:val="24"/>
        </w:rPr>
        <w:t>Выполните задание № 1.</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Сколько надо раскрасить треугольников?</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Как вы будете раскрашивать круги? </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Сколько всего кругов раскрасили?</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sz w:val="24"/>
          <w:szCs w:val="24"/>
        </w:rPr>
        <w:t>Что нужно сделать в № 2?</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Выполните задание.</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Поменяйтесь тетрадями. Выполните проверку по эталону.</w:t>
      </w:r>
    </w:p>
    <w:p w:rsidR="00F46B3F" w:rsidRPr="008179A2" w:rsidRDefault="00F46B3F" w:rsidP="008179A2">
      <w:pPr>
        <w:spacing w:after="0" w:line="240" w:lineRule="auto"/>
        <w:ind w:firstLine="709"/>
        <w:jc w:val="both"/>
        <w:rPr>
          <w:rFonts w:ascii="Times New Roman" w:hAnsi="Times New Roman"/>
          <w:b/>
          <w:sz w:val="24"/>
          <w:szCs w:val="24"/>
        </w:rPr>
      </w:pPr>
      <w:r w:rsidRPr="008179A2">
        <w:rPr>
          <w:rFonts w:ascii="Times New Roman" w:hAnsi="Times New Roman"/>
          <w:b/>
          <w:sz w:val="24"/>
          <w:szCs w:val="24"/>
        </w:rPr>
        <w:t>Физминутка.</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bCs/>
          <w:color w:val="000000"/>
          <w:sz w:val="24"/>
          <w:szCs w:val="24"/>
        </w:rPr>
        <w:t xml:space="preserve"> Упражнение корректирующее осанку «ходьба»:</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i/>
          <w:iCs/>
          <w:color w:val="000000"/>
          <w:sz w:val="24"/>
          <w:szCs w:val="24"/>
        </w:rPr>
        <w:t>а) на месте;</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i/>
          <w:iCs/>
          <w:color w:val="000000"/>
          <w:sz w:val="24"/>
          <w:szCs w:val="24"/>
        </w:rPr>
        <w:t>б) на носках, руки вверх;</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i/>
          <w:iCs/>
          <w:color w:val="000000"/>
          <w:sz w:val="24"/>
          <w:szCs w:val="24"/>
        </w:rPr>
        <w:t>в) на пятках, руки за голову.</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color w:val="000000"/>
          <w:sz w:val="24"/>
          <w:szCs w:val="24"/>
        </w:rPr>
      </w:pPr>
      <w:r w:rsidRPr="008179A2">
        <w:rPr>
          <w:rFonts w:ascii="Times New Roman" w:hAnsi="Times New Roman"/>
          <w:color w:val="000000"/>
          <w:sz w:val="24"/>
          <w:szCs w:val="24"/>
        </w:rPr>
        <w:t xml:space="preserve">Мы проверили осанку </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color w:val="000000"/>
          <w:sz w:val="24"/>
          <w:szCs w:val="24"/>
        </w:rPr>
      </w:pPr>
      <w:r w:rsidRPr="008179A2">
        <w:rPr>
          <w:rFonts w:ascii="Times New Roman" w:hAnsi="Times New Roman"/>
          <w:color w:val="000000"/>
          <w:sz w:val="24"/>
          <w:szCs w:val="24"/>
        </w:rPr>
        <w:t xml:space="preserve">И свели лопатки. </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color w:val="000000"/>
          <w:sz w:val="24"/>
          <w:szCs w:val="24"/>
        </w:rPr>
      </w:pPr>
      <w:r w:rsidRPr="008179A2">
        <w:rPr>
          <w:rFonts w:ascii="Times New Roman" w:hAnsi="Times New Roman"/>
          <w:color w:val="000000"/>
          <w:sz w:val="24"/>
          <w:szCs w:val="24"/>
        </w:rPr>
        <w:t xml:space="preserve">Мы походим на носках, </w:t>
      </w:r>
    </w:p>
    <w:p w:rsidR="00F46B3F" w:rsidRPr="008179A2" w:rsidRDefault="00F46B3F" w:rsidP="008179A2">
      <w:pPr>
        <w:shd w:val="clear" w:color="auto" w:fill="FFFFFF"/>
        <w:autoSpaceDE w:val="0"/>
        <w:autoSpaceDN w:val="0"/>
        <w:adjustRightInd w:val="0"/>
        <w:spacing w:after="0" w:line="240" w:lineRule="auto"/>
        <w:ind w:firstLine="709"/>
        <w:jc w:val="both"/>
        <w:rPr>
          <w:rFonts w:ascii="Times New Roman" w:hAnsi="Times New Roman"/>
          <w:sz w:val="24"/>
          <w:szCs w:val="24"/>
        </w:rPr>
      </w:pPr>
      <w:r w:rsidRPr="008179A2">
        <w:rPr>
          <w:rFonts w:ascii="Times New Roman" w:hAnsi="Times New Roman"/>
          <w:color w:val="000000"/>
          <w:sz w:val="24"/>
          <w:szCs w:val="24"/>
        </w:rPr>
        <w:t>Мы идем на пятках.</w:t>
      </w:r>
    </w:p>
    <w:p w:rsidR="00F46B3F" w:rsidRPr="008179A2" w:rsidRDefault="00F46B3F" w:rsidP="008179A2">
      <w:pPr>
        <w:spacing w:after="0" w:line="240" w:lineRule="auto"/>
        <w:ind w:left="60"/>
        <w:jc w:val="both"/>
        <w:rPr>
          <w:rFonts w:ascii="Times New Roman" w:hAnsi="Times New Roman"/>
          <w:sz w:val="24"/>
          <w:szCs w:val="24"/>
        </w:rPr>
      </w:pPr>
      <w:r w:rsidRPr="008179A2">
        <w:rPr>
          <w:rFonts w:ascii="Times New Roman" w:hAnsi="Times New Roman"/>
          <w:b/>
          <w:sz w:val="24"/>
          <w:szCs w:val="24"/>
          <w:lang w:val="en-US"/>
        </w:rPr>
        <w:t>V</w:t>
      </w:r>
      <w:r w:rsidRPr="008179A2">
        <w:rPr>
          <w:rFonts w:ascii="Times New Roman" w:hAnsi="Times New Roman"/>
          <w:b/>
          <w:sz w:val="24"/>
          <w:szCs w:val="24"/>
        </w:rPr>
        <w:t>.Закрепление пройденного материала.</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b/>
          <w:sz w:val="24"/>
          <w:szCs w:val="24"/>
        </w:rPr>
        <w:lastRenderedPageBreak/>
        <w:t>Работа по учебнику</w:t>
      </w:r>
      <w:r w:rsidRPr="008179A2">
        <w:rPr>
          <w:rFonts w:ascii="Times New Roman" w:hAnsi="Times New Roman"/>
          <w:sz w:val="24"/>
          <w:szCs w:val="24"/>
        </w:rPr>
        <w:t>.</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Фронтально разбираются, рассматриваются и решаются задачи под № 2 и 3.</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3.</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Прочитайте задачу. Закончите её условие. В тетради вместе со мной нарисуйте схему. Сначала надо нарисовать…, чтобы показать Катины значки. Нарисуем сначала, а потом пририсуем ещё… Сколько же значков у Кати? Запишем ответ.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-Определите ещё раз, чем же задачи этого урока отличаются от предыдущих.</w:t>
      </w:r>
    </w:p>
    <w:p w:rsidR="00F46B3F" w:rsidRPr="008179A2" w:rsidRDefault="00F46B3F" w:rsidP="008179A2">
      <w:pPr>
        <w:spacing w:after="0" w:line="240" w:lineRule="auto"/>
        <w:jc w:val="both"/>
        <w:rPr>
          <w:rFonts w:ascii="Times New Roman" w:hAnsi="Times New Roman"/>
          <w:b/>
          <w:sz w:val="24"/>
          <w:szCs w:val="24"/>
        </w:rPr>
      </w:pPr>
      <w:r w:rsidRPr="008179A2">
        <w:rPr>
          <w:rFonts w:ascii="Times New Roman" w:hAnsi="Times New Roman"/>
          <w:sz w:val="24"/>
          <w:szCs w:val="24"/>
        </w:rPr>
        <w:t xml:space="preserve">- Выполним примеры под </w:t>
      </w:r>
      <w:r w:rsidRPr="008179A2">
        <w:rPr>
          <w:rFonts w:ascii="Times New Roman" w:hAnsi="Times New Roman"/>
          <w:b/>
          <w:sz w:val="24"/>
          <w:szCs w:val="24"/>
        </w:rPr>
        <w:t>№ 5 в тетради.</w:t>
      </w:r>
    </w:p>
    <w:p w:rsidR="00F46B3F" w:rsidRPr="008179A2" w:rsidRDefault="00F46B3F" w:rsidP="008179A2">
      <w:pPr>
        <w:spacing w:after="0" w:line="240" w:lineRule="auto"/>
        <w:ind w:left="60"/>
        <w:jc w:val="both"/>
        <w:rPr>
          <w:rFonts w:ascii="Times New Roman" w:hAnsi="Times New Roman"/>
          <w:b/>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.Работа с шахматами.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Продолжаем наше путешествие по стране шахмат.</w:t>
      </w:r>
    </w:p>
    <w:p w:rsidR="00F46B3F" w:rsidRPr="008179A2" w:rsidRDefault="00F46B3F" w:rsidP="008179A2">
      <w:pPr>
        <w:spacing w:after="0" w:line="240" w:lineRule="auto"/>
        <w:jc w:val="both"/>
        <w:rPr>
          <w:rFonts w:ascii="Times New Roman" w:hAnsi="Times New Roman"/>
          <w:sz w:val="24"/>
          <w:szCs w:val="24"/>
        </w:rPr>
      </w:pPr>
      <w:r w:rsidRPr="008179A2">
        <w:rPr>
          <w:rFonts w:ascii="Times New Roman" w:hAnsi="Times New Roman"/>
          <w:sz w:val="24"/>
          <w:szCs w:val="24"/>
        </w:rPr>
        <w:t>- Давайте немного поиграем.</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u w:val="single"/>
          <w:bdr w:val="none" w:sz="0" w:space="0" w:color="auto" w:frame="1"/>
        </w:rPr>
        <w:t>Рифма-обманщица</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Знают Пашка, Иришка и Кешка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Нет </w:t>
      </w:r>
      <w:r w:rsidRPr="008179A2">
        <w:rPr>
          <w:rFonts w:ascii="Times New Roman" w:hAnsi="Times New Roman"/>
          <w:b/>
          <w:bCs/>
          <w:color w:val="111111"/>
          <w:sz w:val="24"/>
          <w:szCs w:val="24"/>
          <w:bdr w:val="none" w:sz="0" w:space="0" w:color="auto" w:frame="1"/>
        </w:rPr>
        <w:t>фигуры важнее чем… </w:t>
      </w:r>
      <w:r w:rsidRPr="008179A2">
        <w:rPr>
          <w:rFonts w:ascii="Times New Roman" w:hAnsi="Times New Roman"/>
          <w:i/>
          <w:iCs/>
          <w:color w:val="111111"/>
          <w:sz w:val="24"/>
          <w:szCs w:val="24"/>
          <w:bdr w:val="none" w:sz="0" w:space="0" w:color="auto" w:frame="1"/>
        </w:rPr>
        <w:t>(ферзь)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-Буквой Г он ходит браво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 налево и направо,</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Ту </w:t>
      </w:r>
      <w:r w:rsidRPr="008179A2">
        <w:rPr>
          <w:rFonts w:ascii="Times New Roman" w:hAnsi="Times New Roman"/>
          <w:b/>
          <w:bCs/>
          <w:color w:val="111111"/>
          <w:sz w:val="24"/>
          <w:szCs w:val="24"/>
          <w:bdr w:val="none" w:sz="0" w:space="0" w:color="auto" w:frame="1"/>
        </w:rPr>
        <w:t>фигуру знаю 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 зовут ее… </w:t>
      </w:r>
      <w:r w:rsidRPr="008179A2">
        <w:rPr>
          <w:rFonts w:ascii="Times New Roman" w:hAnsi="Times New Roman"/>
          <w:i/>
          <w:iCs/>
          <w:color w:val="111111"/>
          <w:sz w:val="24"/>
          <w:szCs w:val="24"/>
          <w:bdr w:val="none" w:sz="0" w:space="0" w:color="auto" w:frame="1"/>
        </w:rPr>
        <w:t>(конь)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-Знает любой в нашей квартире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Ферзей на доске ровно… </w:t>
      </w:r>
      <w:r w:rsidRPr="008179A2">
        <w:rPr>
          <w:rFonts w:ascii="Times New Roman" w:hAnsi="Times New Roman"/>
          <w:i/>
          <w:iCs/>
          <w:color w:val="111111"/>
          <w:sz w:val="24"/>
          <w:szCs w:val="24"/>
          <w:bdr w:val="none" w:sz="0" w:space="0" w:color="auto" w:frame="1"/>
        </w:rPr>
        <w:t>(два)</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-Советую запомнить всем</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Полей в горизонтали ровно…(восемь)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-Перед каждой </w:t>
      </w:r>
      <w:r w:rsidRPr="008179A2">
        <w:rPr>
          <w:rFonts w:ascii="Times New Roman" w:hAnsi="Times New Roman"/>
          <w:b/>
          <w:bCs/>
          <w:color w:val="111111"/>
          <w:sz w:val="24"/>
          <w:szCs w:val="24"/>
          <w:bdr w:val="none" w:sz="0" w:space="0" w:color="auto" w:frame="1"/>
        </w:rPr>
        <w:t>шахматной игрой</w:t>
      </w:r>
      <w:r w:rsidRPr="008179A2">
        <w:rPr>
          <w:rFonts w:ascii="Times New Roman" w:hAnsi="Times New Roman"/>
          <w:color w:val="111111"/>
          <w:sz w:val="24"/>
          <w:szCs w:val="24"/>
        </w:rPr>
        <w:t>, партией, </w:t>
      </w:r>
      <w:r w:rsidRPr="008179A2">
        <w:rPr>
          <w:rFonts w:ascii="Times New Roman" w:hAnsi="Times New Roman"/>
          <w:b/>
          <w:bCs/>
          <w:color w:val="111111"/>
          <w:sz w:val="24"/>
          <w:szCs w:val="24"/>
          <w:bdr w:val="none" w:sz="0" w:space="0" w:color="auto" w:frame="1"/>
        </w:rPr>
        <w:t>шахматные фигуры</w:t>
      </w:r>
      <w:r w:rsidRPr="008179A2">
        <w:rPr>
          <w:rFonts w:ascii="Times New Roman" w:hAnsi="Times New Roman"/>
          <w:color w:val="111111"/>
          <w:sz w:val="24"/>
          <w:szCs w:val="24"/>
        </w:rPr>
        <w:t> на доске занимают одни и те же места. Такая расстановка </w:t>
      </w:r>
      <w:r w:rsidRPr="008179A2">
        <w:rPr>
          <w:rFonts w:ascii="Times New Roman" w:hAnsi="Times New Roman"/>
          <w:b/>
          <w:bCs/>
          <w:color w:val="111111"/>
          <w:sz w:val="24"/>
          <w:szCs w:val="24"/>
          <w:bdr w:val="none" w:sz="0" w:space="0" w:color="auto" w:frame="1"/>
        </w:rPr>
        <w:t>фигур называется начальным положением</w:t>
      </w:r>
      <w:r w:rsidRPr="008179A2">
        <w:rPr>
          <w:rFonts w:ascii="Times New Roman" w:hAnsi="Times New Roman"/>
          <w:color w:val="111111"/>
          <w:sz w:val="24"/>
          <w:szCs w:val="24"/>
        </w:rPr>
        <w:t>, или </w:t>
      </w:r>
      <w:r w:rsidRPr="008179A2">
        <w:rPr>
          <w:rFonts w:ascii="Times New Roman" w:hAnsi="Times New Roman"/>
          <w:b/>
          <w:bCs/>
          <w:color w:val="111111"/>
          <w:sz w:val="24"/>
          <w:szCs w:val="24"/>
          <w:bdr w:val="none" w:sz="0" w:space="0" w:color="auto" w:frame="1"/>
        </w:rPr>
        <w:t>начальной позицией</w:t>
      </w:r>
      <w:r w:rsidRPr="008179A2">
        <w:rPr>
          <w:rFonts w:ascii="Times New Roman" w:hAnsi="Times New Roman"/>
          <w:color w:val="111111"/>
          <w:sz w:val="24"/>
          <w:szCs w:val="24"/>
        </w:rPr>
        <w:t>. При этом </w:t>
      </w:r>
      <w:r w:rsidRPr="008179A2">
        <w:rPr>
          <w:rFonts w:ascii="Times New Roman" w:hAnsi="Times New Roman"/>
          <w:b/>
          <w:bCs/>
          <w:color w:val="111111"/>
          <w:sz w:val="24"/>
          <w:szCs w:val="24"/>
          <w:bdr w:val="none" w:sz="0" w:space="0" w:color="auto" w:frame="1"/>
        </w:rPr>
        <w:t>фигуры ставятся на шахматные поля посередине шахматных полей</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(Учитель около демонстрационной </w:t>
      </w:r>
      <w:r w:rsidRPr="008179A2">
        <w:rPr>
          <w:rFonts w:ascii="Times New Roman" w:hAnsi="Times New Roman"/>
          <w:b/>
          <w:bCs/>
          <w:color w:val="111111"/>
          <w:sz w:val="24"/>
          <w:szCs w:val="24"/>
          <w:bdr w:val="none" w:sz="0" w:space="0" w:color="auto" w:frame="1"/>
        </w:rPr>
        <w:t>шахматной доски</w:t>
      </w:r>
      <w:r w:rsidRPr="008179A2">
        <w:rPr>
          <w:rFonts w:ascii="Times New Roman" w:hAnsi="Times New Roman"/>
          <w:color w:val="111111"/>
          <w:sz w:val="24"/>
          <w:szCs w:val="24"/>
        </w:rPr>
        <w:t>. Под рукой комплект </w:t>
      </w:r>
      <w:r w:rsidRPr="008179A2">
        <w:rPr>
          <w:rFonts w:ascii="Times New Roman" w:hAnsi="Times New Roman"/>
          <w:b/>
          <w:bCs/>
          <w:color w:val="111111"/>
          <w:sz w:val="24"/>
          <w:szCs w:val="24"/>
          <w:bdr w:val="none" w:sz="0" w:space="0" w:color="auto" w:frame="1"/>
        </w:rPr>
        <w:t>шахматных фигур </w:t>
      </w:r>
      <w:r w:rsidRPr="008179A2">
        <w:rPr>
          <w:rFonts w:ascii="Times New Roman" w:hAnsi="Times New Roman"/>
          <w:i/>
          <w:iCs/>
          <w:color w:val="111111"/>
          <w:sz w:val="24"/>
          <w:szCs w:val="24"/>
          <w:bdr w:val="none" w:sz="0" w:space="0" w:color="auto" w:frame="1"/>
        </w:rPr>
        <w:t>(32 </w:t>
      </w:r>
      <w:r w:rsidRPr="008179A2">
        <w:rPr>
          <w:rFonts w:ascii="Times New Roman" w:hAnsi="Times New Roman"/>
          <w:b/>
          <w:bCs/>
          <w:i/>
          <w:iCs/>
          <w:color w:val="111111"/>
          <w:sz w:val="24"/>
          <w:szCs w:val="24"/>
          <w:bdr w:val="none" w:sz="0" w:space="0" w:color="auto" w:frame="1"/>
        </w:rPr>
        <w:t>фигуры</w:t>
      </w:r>
      <w:r w:rsidRPr="008179A2">
        <w:rPr>
          <w:rFonts w:ascii="Times New Roman" w:hAnsi="Times New Roman"/>
          <w:i/>
          <w:iCs/>
          <w:color w:val="111111"/>
          <w:sz w:val="24"/>
          <w:szCs w:val="24"/>
          <w:bdr w:val="none" w:sz="0" w:space="0" w:color="auto" w:frame="1"/>
        </w:rPr>
        <w:t>)</w:t>
      </w:r>
      <w:r w:rsidRPr="008179A2">
        <w:rPr>
          <w:rFonts w:ascii="Times New Roman" w:hAnsi="Times New Roman"/>
          <w:color w:val="111111"/>
          <w:sz w:val="24"/>
          <w:szCs w:val="24"/>
        </w:rPr>
        <w:t>. Перед учениками на партах </w:t>
      </w:r>
      <w:r w:rsidRPr="008179A2">
        <w:rPr>
          <w:rFonts w:ascii="Times New Roman" w:hAnsi="Times New Roman"/>
          <w:b/>
          <w:bCs/>
          <w:color w:val="111111"/>
          <w:sz w:val="24"/>
          <w:szCs w:val="24"/>
          <w:bdr w:val="none" w:sz="0" w:space="0" w:color="auto" w:frame="1"/>
        </w:rPr>
        <w:t>шахматные доски</w:t>
      </w:r>
      <w:r w:rsidRPr="008179A2">
        <w:rPr>
          <w:rFonts w:ascii="Times New Roman" w:hAnsi="Times New Roman"/>
          <w:color w:val="111111"/>
          <w:sz w:val="24"/>
          <w:szCs w:val="24"/>
        </w:rPr>
        <w:t>, около которых в беспорядке стоят </w:t>
      </w:r>
      <w:r w:rsidRPr="008179A2">
        <w:rPr>
          <w:rFonts w:ascii="Times New Roman" w:hAnsi="Times New Roman"/>
          <w:b/>
          <w:bCs/>
          <w:color w:val="111111"/>
          <w:sz w:val="24"/>
          <w:szCs w:val="24"/>
          <w:bdr w:val="none" w:sz="0" w:space="0" w:color="auto" w:frame="1"/>
        </w:rPr>
        <w:t>шахматные фигуры</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Ладьи в </w:t>
      </w:r>
      <w:r w:rsidRPr="008179A2">
        <w:rPr>
          <w:rFonts w:ascii="Times New Roman" w:hAnsi="Times New Roman"/>
          <w:b/>
          <w:bCs/>
          <w:color w:val="111111"/>
          <w:sz w:val="24"/>
          <w:szCs w:val="24"/>
          <w:bdr w:val="none" w:sz="0" w:space="0" w:color="auto" w:frame="1"/>
        </w:rPr>
        <w:t>начальном положении стоят по углам</w:t>
      </w:r>
      <w:r w:rsidRPr="008179A2">
        <w:rPr>
          <w:rFonts w:ascii="Times New Roman" w:hAnsi="Times New Roman"/>
          <w:color w:val="111111"/>
          <w:sz w:val="24"/>
          <w:szCs w:val="24"/>
        </w:rPr>
        <w:t>,</w:t>
      </w:r>
      <w:r w:rsidRPr="008179A2">
        <w:rPr>
          <w:rFonts w:ascii="Times New Roman" w:hAnsi="Times New Roman"/>
          <w:color w:val="111111"/>
          <w:sz w:val="24"/>
          <w:szCs w:val="24"/>
          <w:u w:val="single"/>
          <w:bdr w:val="none" w:sz="0" w:space="0" w:color="auto" w:frame="1"/>
        </w:rPr>
        <w:t>на угловых полях</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"Я смотрю на первый ряд,</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По краям ладьи стоят"</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(учитель ставит белые ладьи на крайние поля первой горизонтали, на крайних полях последней горизонтали устанавливает черные ладьи)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Дети, </w:t>
      </w:r>
      <w:r w:rsidRPr="008179A2">
        <w:rPr>
          <w:rFonts w:ascii="Times New Roman" w:hAnsi="Times New Roman"/>
          <w:b/>
          <w:bCs/>
          <w:color w:val="111111"/>
          <w:sz w:val="24"/>
          <w:szCs w:val="24"/>
          <w:bdr w:val="none" w:sz="0" w:space="0" w:color="auto" w:frame="1"/>
        </w:rPr>
        <w:t>расположите</w:t>
      </w:r>
      <w:r w:rsidRPr="008179A2">
        <w:rPr>
          <w:rFonts w:ascii="Times New Roman" w:hAnsi="Times New Roman"/>
          <w:color w:val="111111"/>
          <w:sz w:val="24"/>
          <w:szCs w:val="24"/>
        </w:rPr>
        <w:t> свои ладьи на своих досках.</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i/>
          <w:iCs/>
          <w:color w:val="111111"/>
          <w:sz w:val="24"/>
          <w:szCs w:val="24"/>
          <w:bdr w:val="none" w:sz="0" w:space="0" w:color="auto" w:frame="1"/>
        </w:rPr>
        <w:t>(слова учителя повторяют хором)</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-Продолжаем расставлять </w:t>
      </w:r>
      <w:r w:rsidRPr="008179A2">
        <w:rPr>
          <w:rFonts w:ascii="Times New Roman" w:hAnsi="Times New Roman"/>
          <w:b/>
          <w:bCs/>
          <w:color w:val="111111"/>
          <w:sz w:val="24"/>
          <w:szCs w:val="24"/>
          <w:bdr w:val="none" w:sz="0" w:space="0" w:color="auto" w:frame="1"/>
        </w:rPr>
        <w:t>фигуры</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"Рядом вижу я коней,</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Нет </w:t>
      </w:r>
      <w:r w:rsidRPr="008179A2">
        <w:rPr>
          <w:rFonts w:ascii="Times New Roman" w:hAnsi="Times New Roman"/>
          <w:b/>
          <w:bCs/>
          <w:color w:val="111111"/>
          <w:sz w:val="24"/>
          <w:szCs w:val="24"/>
          <w:bdr w:val="none" w:sz="0" w:space="0" w:color="auto" w:frame="1"/>
        </w:rPr>
        <w:t>фигуры их хитрей</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-Хором повторяем слова и расставляем своих коней.</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u w:val="single"/>
          <w:bdr w:val="none" w:sz="0" w:space="0" w:color="auto" w:frame="1"/>
        </w:rPr>
        <w:t>-Расставляем слонов</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"Меж коней заключены</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Наши славные слоны".</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-Расставьте своих слонов со словами на </w:t>
      </w:r>
      <w:r w:rsidRPr="008179A2">
        <w:rPr>
          <w:rFonts w:ascii="Times New Roman" w:hAnsi="Times New Roman"/>
          <w:b/>
          <w:bCs/>
          <w:color w:val="111111"/>
          <w:sz w:val="24"/>
          <w:szCs w:val="24"/>
          <w:bdr w:val="none" w:sz="0" w:space="0" w:color="auto" w:frame="1"/>
        </w:rPr>
        <w:t>шахматной доске</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-На первой и последней горизонталях </w:t>
      </w:r>
      <w:r w:rsidRPr="008179A2">
        <w:rPr>
          <w:rFonts w:ascii="Times New Roman" w:hAnsi="Times New Roman"/>
          <w:b/>
          <w:bCs/>
          <w:color w:val="111111"/>
          <w:sz w:val="24"/>
          <w:szCs w:val="24"/>
          <w:bdr w:val="none" w:sz="0" w:space="0" w:color="auto" w:frame="1"/>
        </w:rPr>
        <w:t>незанятыми</w:t>
      </w:r>
      <w:r w:rsidRPr="008179A2">
        <w:rPr>
          <w:rFonts w:ascii="Times New Roman" w:hAnsi="Times New Roman"/>
          <w:color w:val="111111"/>
          <w:sz w:val="24"/>
          <w:szCs w:val="24"/>
        </w:rPr>
        <w:t> остаются по два поля.</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 еще два поля есть,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А на них король и ферзь".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u w:val="single"/>
          <w:bdr w:val="none" w:sz="0" w:space="0" w:color="auto" w:frame="1"/>
        </w:rPr>
        <w:t>Запомните правило</w:t>
      </w:r>
      <w:r w:rsidRPr="008179A2">
        <w:rPr>
          <w:rFonts w:ascii="Times New Roman" w:hAnsi="Times New Roman"/>
          <w:color w:val="111111"/>
          <w:sz w:val="24"/>
          <w:szCs w:val="24"/>
        </w:rPr>
        <w:t>: ферзь любит свой цвет! Белый ферзь- на белой клетке, черный ферзь- на черной клетке.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А как же пешки располагаются на </w:t>
      </w:r>
      <w:r w:rsidRPr="008179A2">
        <w:rPr>
          <w:rFonts w:ascii="Times New Roman" w:hAnsi="Times New Roman"/>
          <w:b/>
          <w:bCs/>
          <w:color w:val="111111"/>
          <w:sz w:val="24"/>
          <w:szCs w:val="24"/>
          <w:bdr w:val="none" w:sz="0" w:space="0" w:color="auto" w:frame="1"/>
        </w:rPr>
        <w:t>шахматной доске</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(белые пешки расставляются на вторую горизонталь, а черные пешки – на предпоследнюю, прикрывая своим строем остальные </w:t>
      </w:r>
      <w:r w:rsidRPr="008179A2">
        <w:rPr>
          <w:rFonts w:ascii="Times New Roman" w:hAnsi="Times New Roman"/>
          <w:b/>
          <w:bCs/>
          <w:color w:val="111111"/>
          <w:sz w:val="24"/>
          <w:szCs w:val="24"/>
          <w:bdr w:val="none" w:sz="0" w:space="0" w:color="auto" w:frame="1"/>
        </w:rPr>
        <w:t>фигуры</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lastRenderedPageBreak/>
        <w:t>"А теперь без спешки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Идут на место пешки".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-Повторите все хором слова и расставьте свои пешки.</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(у каждого ребенка на доске должно стоять точно такое же </w:t>
      </w:r>
      <w:r w:rsidRPr="008179A2">
        <w:rPr>
          <w:rFonts w:ascii="Times New Roman" w:hAnsi="Times New Roman"/>
          <w:b/>
          <w:bCs/>
          <w:color w:val="111111"/>
          <w:sz w:val="24"/>
          <w:szCs w:val="24"/>
          <w:bdr w:val="none" w:sz="0" w:space="0" w:color="auto" w:frame="1"/>
        </w:rPr>
        <w:t>положение</w:t>
      </w:r>
      <w:r w:rsidRPr="008179A2">
        <w:rPr>
          <w:rFonts w:ascii="Times New Roman" w:hAnsi="Times New Roman"/>
          <w:color w:val="111111"/>
          <w:sz w:val="24"/>
          <w:szCs w:val="24"/>
        </w:rPr>
        <w:t>, затем дети снимают все </w:t>
      </w:r>
      <w:r w:rsidRPr="008179A2">
        <w:rPr>
          <w:rFonts w:ascii="Times New Roman" w:hAnsi="Times New Roman"/>
          <w:b/>
          <w:bCs/>
          <w:color w:val="111111"/>
          <w:sz w:val="24"/>
          <w:szCs w:val="24"/>
          <w:bdr w:val="none" w:sz="0" w:space="0" w:color="auto" w:frame="1"/>
        </w:rPr>
        <w:t>фигуры</w:t>
      </w:r>
      <w:r w:rsidRPr="008179A2">
        <w:rPr>
          <w:rFonts w:ascii="Times New Roman" w:hAnsi="Times New Roman"/>
          <w:color w:val="111111"/>
          <w:sz w:val="24"/>
          <w:szCs w:val="24"/>
        </w:rPr>
        <w:t> со своих досок и заново расставляют </w:t>
      </w:r>
      <w:r w:rsidRPr="008179A2">
        <w:rPr>
          <w:rFonts w:ascii="Times New Roman" w:hAnsi="Times New Roman"/>
          <w:b/>
          <w:bCs/>
          <w:color w:val="111111"/>
          <w:sz w:val="24"/>
          <w:szCs w:val="24"/>
          <w:bdr w:val="none" w:sz="0" w:space="0" w:color="auto" w:frame="1"/>
        </w:rPr>
        <w:t>начальную позицию</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Ребята, прежде чем начать шахматную партию надо расставить фигуры, а как это сделать вы можете запомнить с помощью стихотворения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667000" cy="1695450"/>
            <wp:effectExtent l="0" t="0" r="0" b="0"/>
            <wp:docPr id="7398" name="Рисунок 7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67000" cy="1695450"/>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Прежде чем игру начать,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Много правил надо знать!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Знай, что справа от тебя </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Клетка белой быть должна.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Приготовь всё для игры: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По краям поставь ладьи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Рядом конница шагает,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Слон коней тех охраняет.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Вот осталось поля два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Для ферзя и короля.</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Пешки – смелые натуры,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Прикрывают все фигуры.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Заняли свои места,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Начинается игра!</w:t>
      </w:r>
    </w:p>
    <w:p w:rsidR="00F46B3F" w:rsidRPr="008179A2" w:rsidRDefault="00F46B3F" w:rsidP="008179A2">
      <w:pPr>
        <w:shd w:val="clear" w:color="auto" w:fill="FFFFFF"/>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Еще вы должны знать, что на доске есть ферзевые и королевские фланги</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bCs/>
          <w:sz w:val="24"/>
          <w:szCs w:val="24"/>
          <w:shd w:val="clear" w:color="auto" w:fill="FFFFFF"/>
        </w:rPr>
        <w:t>Фланг</w:t>
      </w:r>
      <w:r w:rsidRPr="008179A2">
        <w:rPr>
          <w:rFonts w:ascii="Times New Roman" w:hAnsi="Times New Roman"/>
          <w:sz w:val="24"/>
          <w:szCs w:val="24"/>
          <w:shd w:val="clear" w:color="auto" w:fill="FFFFFF"/>
        </w:rPr>
        <w:t> — правая и левая оконечности расположения войск (сил), боевого, производного порядка войск (сил)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Правая сторона доски (считая от играющего белыми) называется </w:t>
      </w:r>
      <w:r w:rsidRPr="008179A2">
        <w:rPr>
          <w:rFonts w:ascii="Times New Roman" w:hAnsi="Times New Roman"/>
          <w:b/>
          <w:bCs/>
          <w:sz w:val="24"/>
          <w:szCs w:val="24"/>
          <w:shd w:val="clear" w:color="auto" w:fill="FFFFFF"/>
        </w:rPr>
        <w:t>королевским флангом</w:t>
      </w:r>
      <w:r w:rsidRPr="008179A2">
        <w:rPr>
          <w:rFonts w:ascii="Times New Roman" w:hAnsi="Times New Roman"/>
          <w:sz w:val="24"/>
          <w:szCs w:val="24"/>
          <w:shd w:val="clear" w:color="auto" w:fill="FFFFFF"/>
        </w:rPr>
        <w:t>.</w:t>
      </w:r>
    </w:p>
    <w:p w:rsidR="00F46B3F" w:rsidRPr="008179A2" w:rsidRDefault="00F46B3F" w:rsidP="008179A2">
      <w:pPr>
        <w:shd w:val="clear" w:color="auto" w:fill="FFFFFF"/>
        <w:spacing w:after="0" w:line="240" w:lineRule="auto"/>
        <w:rPr>
          <w:rFonts w:ascii="Times New Roman" w:hAnsi="Times New Roman"/>
          <w:b/>
          <w:bCs/>
          <w:sz w:val="24"/>
          <w:szCs w:val="24"/>
          <w:shd w:val="clear" w:color="auto" w:fill="FFFFFF"/>
        </w:rPr>
      </w:pPr>
      <w:r w:rsidRPr="008179A2">
        <w:rPr>
          <w:rFonts w:ascii="Times New Roman" w:hAnsi="Times New Roman"/>
          <w:sz w:val="24"/>
          <w:szCs w:val="24"/>
          <w:shd w:val="clear" w:color="auto" w:fill="FFFFFF"/>
        </w:rPr>
        <w:t xml:space="preserve">Левая сторона доски (считая от играющего белыми) называется </w:t>
      </w:r>
      <w:r w:rsidRPr="008179A2">
        <w:rPr>
          <w:rFonts w:ascii="Times New Roman" w:hAnsi="Times New Roman"/>
          <w:b/>
          <w:bCs/>
          <w:sz w:val="24"/>
          <w:szCs w:val="24"/>
          <w:shd w:val="clear" w:color="auto" w:fill="FFFFFF"/>
        </w:rPr>
        <w:t>ферзевым флангом.</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noProof/>
          <w:sz w:val="24"/>
          <w:szCs w:val="24"/>
          <w:shd w:val="clear" w:color="auto" w:fill="FFFFFF"/>
        </w:rPr>
        <w:drawing>
          <wp:inline distT="0" distB="0" distL="0" distR="0">
            <wp:extent cx="2468880" cy="1920240"/>
            <wp:effectExtent l="0" t="0" r="7620" b="3810"/>
            <wp:docPr id="7399" name="Рисунок 7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8880" cy="1920240"/>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rPr>
          <w:rFonts w:ascii="Times New Roman" w:hAnsi="Times New Roman"/>
          <w:b/>
          <w:color w:val="000000"/>
          <w:sz w:val="24"/>
          <w:szCs w:val="24"/>
          <w:shd w:val="clear" w:color="auto" w:fill="FFFFFF"/>
        </w:rPr>
      </w:pPr>
    </w:p>
    <w:p w:rsidR="00F46B3F" w:rsidRPr="008179A2" w:rsidRDefault="00F46B3F" w:rsidP="008179A2">
      <w:pPr>
        <w:shd w:val="clear" w:color="auto" w:fill="FFFFFF"/>
        <w:spacing w:after="0" w:line="240" w:lineRule="auto"/>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Игра «Найди соседа»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В такую игру мы уже играть умеем, только теперь надо найти не соседей числа, а соседей шахматной фигуры. Смотрим на экран и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Назовите соседа короля, … коня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Закрываю слайд</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Назовите соседа слона, … ферзя.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 Молодцы! </w:t>
      </w:r>
    </w:p>
    <w:p w:rsidR="00F46B3F" w:rsidRPr="008179A2" w:rsidRDefault="00F46B3F" w:rsidP="008179A2">
      <w:pPr>
        <w:shd w:val="clear" w:color="auto" w:fill="FFFFFF"/>
        <w:spacing w:after="0" w:line="240" w:lineRule="auto"/>
        <w:rPr>
          <w:rFonts w:ascii="Times New Roman" w:hAnsi="Times New Roman"/>
          <w:b/>
          <w:color w:val="111111"/>
          <w:sz w:val="24"/>
          <w:szCs w:val="24"/>
        </w:rPr>
      </w:pPr>
      <w:r w:rsidRPr="008179A2">
        <w:rPr>
          <w:rFonts w:ascii="Times New Roman" w:hAnsi="Times New Roman"/>
          <w:b/>
          <w:color w:val="111111"/>
          <w:sz w:val="24"/>
          <w:szCs w:val="24"/>
        </w:rPr>
        <w:t>Развивающее задание.</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Расстановка </w:t>
      </w:r>
      <w:r w:rsidRPr="008179A2">
        <w:rPr>
          <w:rFonts w:ascii="Times New Roman" w:hAnsi="Times New Roman"/>
          <w:b/>
          <w:bCs/>
          <w:color w:val="111111"/>
          <w:sz w:val="24"/>
          <w:szCs w:val="24"/>
          <w:bdr w:val="none" w:sz="0" w:space="0" w:color="auto" w:frame="1"/>
        </w:rPr>
        <w:t>шахматных фигур</w:t>
      </w:r>
      <w:r w:rsidRPr="008179A2">
        <w:rPr>
          <w:rFonts w:ascii="Times New Roman" w:hAnsi="Times New Roman"/>
          <w:color w:val="111111"/>
          <w:sz w:val="24"/>
          <w:szCs w:val="24"/>
        </w:rPr>
        <w:t>.</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Игра </w:t>
      </w:r>
      <w:r w:rsidRPr="008179A2">
        <w:rPr>
          <w:rFonts w:ascii="Times New Roman" w:hAnsi="Times New Roman"/>
          <w:i/>
          <w:iCs/>
          <w:color w:val="111111"/>
          <w:sz w:val="24"/>
          <w:szCs w:val="24"/>
          <w:bdr w:val="none" w:sz="0" w:space="0" w:color="auto" w:frame="1"/>
        </w:rPr>
        <w:t>«Да – нет»</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Я говорю какую-либо фразу о </w:t>
      </w:r>
      <w:r w:rsidRPr="008179A2">
        <w:rPr>
          <w:rFonts w:ascii="Times New Roman" w:hAnsi="Times New Roman"/>
          <w:b/>
          <w:bCs/>
          <w:color w:val="111111"/>
          <w:sz w:val="24"/>
          <w:szCs w:val="24"/>
          <w:bdr w:val="none" w:sz="0" w:space="0" w:color="auto" w:frame="1"/>
        </w:rPr>
        <w:t>начальном положении</w:t>
      </w:r>
      <w:r w:rsidRPr="008179A2">
        <w:rPr>
          <w:rFonts w:ascii="Times New Roman" w:hAnsi="Times New Roman"/>
          <w:color w:val="111111"/>
          <w:sz w:val="24"/>
          <w:szCs w:val="24"/>
        </w:rPr>
        <w:t>,</w:t>
      </w:r>
      <w:r w:rsidRPr="008179A2">
        <w:rPr>
          <w:rFonts w:ascii="Times New Roman" w:hAnsi="Times New Roman"/>
          <w:color w:val="111111"/>
          <w:sz w:val="24"/>
          <w:szCs w:val="24"/>
          <w:u w:val="single"/>
          <w:bdr w:val="none" w:sz="0" w:space="0" w:color="auto" w:frame="1"/>
        </w:rPr>
        <w:t>к примеру</w:t>
      </w:r>
      <w:r w:rsidRPr="008179A2">
        <w:rPr>
          <w:rFonts w:ascii="Times New Roman" w:hAnsi="Times New Roman"/>
          <w:color w:val="111111"/>
          <w:sz w:val="24"/>
          <w:szCs w:val="24"/>
        </w:rPr>
        <w:t>: "Ладья стоит на угловом поле" и – бросаю одному из вас мяч. Если утверждение верно, то мяч следует ловить.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Я говорю предложение, но буду пропускать число , вы должны отгадать это число и произносить:</w:t>
      </w:r>
    </w:p>
    <w:p w:rsidR="00F46B3F" w:rsidRPr="008179A2" w:rsidRDefault="00F46B3F" w:rsidP="008179A2">
      <w:pPr>
        <w:shd w:val="clear" w:color="auto" w:fill="FFFFFF"/>
        <w:spacing w:after="0" w:line="240" w:lineRule="auto"/>
        <w:ind w:firstLine="360"/>
        <w:rPr>
          <w:rFonts w:ascii="Times New Roman" w:hAnsi="Times New Roman"/>
          <w:color w:val="111111"/>
          <w:sz w:val="24"/>
          <w:szCs w:val="24"/>
        </w:rPr>
      </w:pPr>
      <w:r w:rsidRPr="008179A2">
        <w:rPr>
          <w:rFonts w:ascii="Times New Roman" w:hAnsi="Times New Roman"/>
          <w:color w:val="111111"/>
          <w:sz w:val="24"/>
          <w:szCs w:val="24"/>
        </w:rPr>
        <w:t xml:space="preserve"> В </w:t>
      </w:r>
      <w:r w:rsidRPr="008179A2">
        <w:rPr>
          <w:rFonts w:ascii="Times New Roman" w:hAnsi="Times New Roman"/>
          <w:b/>
          <w:bCs/>
          <w:color w:val="111111"/>
          <w:sz w:val="24"/>
          <w:szCs w:val="24"/>
          <w:bdr w:val="none" w:sz="0" w:space="0" w:color="auto" w:frame="1"/>
        </w:rPr>
        <w:t>начальном положении</w:t>
      </w:r>
      <w:r w:rsidRPr="008179A2">
        <w:rPr>
          <w:rFonts w:ascii="Times New Roman" w:hAnsi="Times New Roman"/>
          <w:color w:val="111111"/>
          <w:sz w:val="24"/>
          <w:szCs w:val="24"/>
        </w:rPr>
        <w:t> на доске …..белых пешек, ……ладей, слонов,</w:t>
      </w:r>
    </w:p>
    <w:p w:rsidR="00F46B3F" w:rsidRPr="008179A2" w:rsidRDefault="00F46B3F" w:rsidP="008179A2">
      <w:pPr>
        <w:shd w:val="clear" w:color="auto" w:fill="FFFFFF"/>
        <w:spacing w:after="0" w:line="240" w:lineRule="auto"/>
        <w:rPr>
          <w:rFonts w:ascii="Times New Roman" w:hAnsi="Times New Roman"/>
          <w:color w:val="111111"/>
          <w:sz w:val="24"/>
          <w:szCs w:val="24"/>
        </w:rPr>
      </w:pPr>
      <w:r w:rsidRPr="008179A2">
        <w:rPr>
          <w:rFonts w:ascii="Times New Roman" w:hAnsi="Times New Roman"/>
          <w:color w:val="111111"/>
          <w:sz w:val="24"/>
          <w:szCs w:val="24"/>
        </w:rPr>
        <w:t>коней, ферзей, королей? черных пешек, ладей, слонов, коней, ферзей, королей? </w:t>
      </w:r>
      <w:r w:rsidRPr="008179A2">
        <w:rPr>
          <w:rFonts w:ascii="Times New Roman" w:hAnsi="Times New Roman"/>
          <w:i/>
          <w:iCs/>
          <w:color w:val="111111"/>
          <w:sz w:val="24"/>
          <w:szCs w:val="24"/>
          <w:bdr w:val="none" w:sz="0" w:space="0" w:color="auto" w:frame="1"/>
        </w:rPr>
        <w:t>(8, 2, 2, 2, 1, 1.)</w:t>
      </w:r>
      <w:r w:rsidRPr="008179A2">
        <w:rPr>
          <w:rFonts w:ascii="Times New Roman" w:hAnsi="Times New Roman"/>
          <w:color w:val="111111"/>
          <w:sz w:val="24"/>
          <w:szCs w:val="24"/>
        </w:rPr>
        <w:t> и т. д.</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ind w:left="60"/>
        <w:rPr>
          <w:rFonts w:ascii="Times New Roman" w:hAnsi="Times New Roman"/>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.Итог урока. Рефлексия.</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С какими новыми задачами вы сегодня познакомились?  Какие цели ставили? Каких достигли? Давайте немножко поиграем. Соединим задачу с её схемой. (На экран телевизора выводится дидактическая игра совместно с учителем соединяют схему с условием задачи).</w:t>
      </w:r>
    </w:p>
    <w:p w:rsidR="00F46B3F" w:rsidRPr="008179A2" w:rsidRDefault="00F46B3F"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Закончите фразы: </w:t>
      </w:r>
    </w:p>
    <w:p w:rsidR="00F46B3F" w:rsidRPr="008179A2" w:rsidRDefault="00F46B3F"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 Я не знал…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color w:val="000000"/>
          <w:sz w:val="24"/>
          <w:szCs w:val="24"/>
          <w:shd w:val="clear" w:color="auto" w:fill="FFFFFF"/>
        </w:rPr>
        <w:t xml:space="preserve"> - Теперь я знаю...</w:t>
      </w:r>
    </w:p>
    <w:p w:rsidR="00F46B3F" w:rsidRPr="0030782C" w:rsidRDefault="00F46B3F" w:rsidP="0030782C">
      <w:pPr>
        <w:spacing w:after="0" w:line="240" w:lineRule="auto"/>
        <w:jc w:val="right"/>
        <w:rPr>
          <w:rFonts w:ascii="Times New Roman" w:hAnsi="Times New Roman"/>
          <w:b/>
          <w:sz w:val="24"/>
          <w:szCs w:val="24"/>
        </w:rPr>
      </w:pP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jc w:val="both"/>
        <w:rPr>
          <w:rFonts w:ascii="Times New Roman" w:eastAsia="Calibri" w:hAnsi="Times New Roman"/>
          <w:bCs/>
          <w:sz w:val="24"/>
          <w:szCs w:val="24"/>
          <w:lang w:eastAsia="en-US"/>
        </w:rPr>
      </w:pPr>
      <w:r w:rsidRPr="008179A2">
        <w:rPr>
          <w:rFonts w:ascii="Times New Roman" w:eastAsia="Calibri" w:hAnsi="Times New Roman"/>
          <w:b/>
          <w:sz w:val="24"/>
          <w:szCs w:val="24"/>
          <w:lang w:eastAsia="en-US"/>
        </w:rPr>
        <w:t xml:space="preserve">Тема: </w:t>
      </w:r>
      <w:r w:rsidRPr="008179A2">
        <w:rPr>
          <w:rFonts w:ascii="Times New Roman" w:eastAsia="Calibri" w:hAnsi="Times New Roman"/>
          <w:sz w:val="24"/>
          <w:szCs w:val="24"/>
          <w:lang w:eastAsia="en-US"/>
        </w:rPr>
        <w:t xml:space="preserve">Проект «Мой класс и моя школа». </w:t>
      </w:r>
      <w:r w:rsidRPr="008179A2">
        <w:rPr>
          <w:rFonts w:ascii="Times New Roman" w:eastAsia="Calibri" w:hAnsi="Times New Roman"/>
          <w:bCs/>
          <w:sz w:val="24"/>
          <w:szCs w:val="24"/>
          <w:lang w:eastAsia="en-US"/>
        </w:rPr>
        <w:t>Подготовка к выполнению проекта: знакомство с материалами учебника, распределение заданий, обсуждение способов и сроков работы.</w:t>
      </w:r>
    </w:p>
    <w:p w:rsidR="00F46B3F" w:rsidRPr="008179A2" w:rsidRDefault="00F46B3F" w:rsidP="008179A2">
      <w:pPr>
        <w:spacing w:after="0" w:line="240" w:lineRule="auto"/>
        <w:jc w:val="both"/>
        <w:rPr>
          <w:rFonts w:ascii="Times New Roman" w:eastAsia="Calibri" w:hAnsi="Times New Roman"/>
          <w:b/>
          <w:bCs/>
          <w:color w:val="000000"/>
          <w:sz w:val="24"/>
          <w:szCs w:val="24"/>
          <w:lang w:eastAsia="en-US"/>
        </w:rPr>
      </w:pPr>
      <w:r w:rsidRPr="008179A2">
        <w:rPr>
          <w:rFonts w:ascii="Times New Roman" w:eastAsia="Calibri" w:hAnsi="Times New Roman"/>
          <w:b/>
          <w:sz w:val="24"/>
          <w:szCs w:val="24"/>
          <w:lang w:eastAsia="en-US"/>
        </w:rPr>
        <w:t>Тема по шахматам:</w:t>
      </w:r>
      <w:r w:rsidRPr="008179A2">
        <w:rPr>
          <w:rFonts w:ascii="Times New Roman" w:eastAsia="Calibri" w:hAnsi="Times New Roman"/>
          <w:bCs/>
          <w:color w:val="000000"/>
          <w:sz w:val="24"/>
          <w:szCs w:val="24"/>
          <w:lang w:eastAsia="en-US"/>
        </w:rPr>
        <w:t>Шах и защита от шаха.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Цели:</w:t>
      </w:r>
      <w:r w:rsidRPr="008179A2">
        <w:rPr>
          <w:rFonts w:ascii="Times New Roman" w:hAnsi="Times New Roman"/>
          <w:color w:val="000000"/>
          <w:sz w:val="24"/>
          <w:szCs w:val="24"/>
        </w:rPr>
        <w:t> формировать понятия, необходимые для организации успешной и интересной учебы, коммуникативные способности и умение вести диалог; развивать познавательную и творческую активность; воспитывать интерес к изучению отношений с одноклассниками; знакомство с шахом, 3 способами от шаха, с открытым шахом  и двойным шахом.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Планируемые образовательные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Предметные</w:t>
      </w:r>
      <w:r w:rsidRPr="008179A2">
        <w:rPr>
          <w:rFonts w:ascii="Times New Roman" w:hAnsi="Times New Roman"/>
          <w:b/>
          <w:bCs/>
          <w:color w:val="000000"/>
          <w:sz w:val="24"/>
          <w:szCs w:val="24"/>
        </w:rPr>
        <w:t> </w:t>
      </w:r>
      <w:r w:rsidRPr="008179A2">
        <w:rPr>
          <w:rFonts w:ascii="Times New Roman" w:hAnsi="Times New Roman"/>
          <w:color w:val="000000"/>
          <w:sz w:val="24"/>
          <w:szCs w:val="24"/>
        </w:rPr>
        <w:t>(объем освоения и уровень владения компетенциями): научатся обсуждать условия интересной и успешной учебы; рассказывать о случаях взаимопомощи в классе; рассказывать о своем учителе; получат возможность научиться определять наиболее значимые события в классе, коллективно составлять рассказ о жизни в классе, школе; оформлять фотовыставку; использовать различные материалы и средства художественной выразительности для передачи замысла в собственной деятельности, обсуждать коллективные результаты.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Метапредметные</w:t>
      </w:r>
      <w:r w:rsidRPr="008179A2">
        <w:rPr>
          <w:rFonts w:ascii="Times New Roman" w:hAnsi="Times New Roman"/>
          <w:b/>
          <w:bCs/>
          <w:color w:val="000000"/>
          <w:sz w:val="24"/>
          <w:szCs w:val="24"/>
        </w:rPr>
        <w:t> </w:t>
      </w:r>
      <w:r w:rsidRPr="008179A2">
        <w:rPr>
          <w:rFonts w:ascii="Times New Roman" w:hAnsi="Times New Roman"/>
          <w:color w:val="000000"/>
          <w:sz w:val="24"/>
          <w:szCs w:val="24"/>
        </w:rPr>
        <w:t>(компоненты культурно-компетентностного опыта/приобретенная компетентность): использовать различные способы поиска (в справочных источниках и учебнике), сбора, обработки, анализа, организации, передачи и интерпретации информации в соответствии с коммуникативными и познавательными задачами; определять общую цель и пути ее достижения; уметь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i/>
          <w:iCs/>
          <w:color w:val="000000"/>
          <w:sz w:val="24"/>
          <w:szCs w:val="24"/>
        </w:rPr>
        <w:t>Личностные:</w:t>
      </w:r>
      <w:r w:rsidRPr="008179A2">
        <w:rPr>
          <w:rFonts w:ascii="Times New Roman" w:hAnsi="Times New Roman"/>
          <w:color w:val="000000"/>
          <w:sz w:val="24"/>
          <w:szCs w:val="24"/>
        </w:rPr>
        <w:t xml:space="preserve"> овладение начальными навыками адаптации в динамично изменяющемся и развивающемся мире; формирование целостного, социально ориентированного взгляда на мир в его органичном единстве и разнообразии природы, уважительного отношения к иному мнению; принятие и освоение социальной роли обучающегося; развитие мотивов учебной деятельности и личностного смысла учения; готовность слушать собеседника и вести диалог, </w:t>
      </w:r>
      <w:r w:rsidRPr="008179A2">
        <w:rPr>
          <w:rFonts w:ascii="Times New Roman" w:hAnsi="Times New Roman"/>
          <w:color w:val="000000"/>
          <w:sz w:val="24"/>
          <w:szCs w:val="24"/>
        </w:rPr>
        <w:lastRenderedPageBreak/>
        <w:t>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Универсальные учебные действия (УУД; умение учиться):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Познавательные:</w:t>
      </w:r>
      <w:r w:rsidRPr="008179A2">
        <w:rPr>
          <w:rFonts w:ascii="Times New Roman" w:hAnsi="Times New Roman"/>
          <w:color w:val="000000"/>
          <w:sz w:val="24"/>
          <w:szCs w:val="24"/>
        </w:rPr>
        <w:t> </w:t>
      </w:r>
      <w:r w:rsidRPr="008179A2">
        <w:rPr>
          <w:rFonts w:ascii="Times New Roman" w:hAnsi="Times New Roman"/>
          <w:i/>
          <w:iCs/>
          <w:color w:val="000000"/>
          <w:sz w:val="24"/>
          <w:szCs w:val="24"/>
        </w:rPr>
        <w:t>общеучебные</w:t>
      </w:r>
      <w:r w:rsidRPr="008179A2">
        <w:rPr>
          <w:rFonts w:ascii="Times New Roman" w:hAnsi="Times New Roman"/>
          <w:color w:val="000000"/>
          <w:sz w:val="24"/>
          <w:szCs w:val="24"/>
        </w:rPr>
        <w:t> – осознанное и произвольное речевое высказывание в устной форме о своих одноклассниках, значимых моментах в жизни класса, школы; </w:t>
      </w:r>
      <w:r w:rsidRPr="008179A2">
        <w:rPr>
          <w:rFonts w:ascii="Times New Roman" w:hAnsi="Times New Roman"/>
          <w:i/>
          <w:iCs/>
          <w:color w:val="000000"/>
          <w:sz w:val="24"/>
          <w:szCs w:val="24"/>
        </w:rPr>
        <w:t>логические</w:t>
      </w:r>
      <w:r w:rsidRPr="008179A2">
        <w:rPr>
          <w:rFonts w:ascii="Times New Roman" w:hAnsi="Times New Roman"/>
          <w:color w:val="000000"/>
          <w:sz w:val="24"/>
          <w:szCs w:val="24"/>
        </w:rPr>
        <w:t> – осуществление поиска необходимой информации (из рассказа учителя, родителей, из собственного жизненного опыта, рассказов, сказок и т. д.).</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Личностные: </w:t>
      </w:r>
      <w:r w:rsidRPr="008179A2">
        <w:rPr>
          <w:rFonts w:ascii="Times New Roman" w:hAnsi="Times New Roman"/>
          <w:color w:val="000000"/>
          <w:sz w:val="24"/>
          <w:szCs w:val="24"/>
        </w:rPr>
        <w:t>понимают значение знаний для человека и принимают его; имеют желание учиться; положительно отзываются о школе; стремятся хорошо учиться и сориентированы на участие в делах школьника.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Регулятивные: </w:t>
      </w:r>
      <w:r w:rsidRPr="008179A2">
        <w:rPr>
          <w:rFonts w:ascii="Times New Roman" w:hAnsi="Times New Roman"/>
          <w:color w:val="000000"/>
          <w:sz w:val="24"/>
          <w:szCs w:val="24"/>
        </w:rPr>
        <w:t>прогнозируют результаты уровня усвоения изучаемого материала; принимают учебную задачу; адекватно воспринимают информацию учителя или товарища, содержащую оценочный характер ответа.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i/>
          <w:iCs/>
          <w:color w:val="000000"/>
          <w:sz w:val="24"/>
          <w:szCs w:val="24"/>
        </w:rPr>
        <w:t>Коммуникативные:</w:t>
      </w:r>
      <w:r w:rsidRPr="008179A2">
        <w:rPr>
          <w:rFonts w:ascii="Times New Roman" w:hAnsi="Times New Roman"/>
          <w:color w:val="000000"/>
          <w:sz w:val="24"/>
          <w:szCs w:val="24"/>
        </w:rPr>
        <w:t> умеют обмениваться мнениями, слушать другого ученика – партнера по коммуникации и учителя; согласовывать свои действия с партнером; вступать в коллективное учебное сотрудничество, принимая его правила и условия; строить понятные речевые высказывания.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Методы и формы обучения:</w:t>
      </w:r>
      <w:r w:rsidRPr="008179A2">
        <w:rPr>
          <w:rFonts w:ascii="Times New Roman" w:hAnsi="Times New Roman"/>
          <w:color w:val="000000"/>
          <w:sz w:val="24"/>
          <w:szCs w:val="24"/>
        </w:rPr>
        <w:t> частично-поисковый; фронтальная и индивидуальная, в парах.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b/>
          <w:bCs/>
          <w:color w:val="000000"/>
          <w:sz w:val="24"/>
          <w:szCs w:val="24"/>
        </w:rPr>
        <w:t>Образовательные ресурсы:</w:t>
      </w:r>
      <w:r w:rsidRPr="008179A2">
        <w:rPr>
          <w:rFonts w:ascii="Times New Roman" w:hAnsi="Times New Roman"/>
          <w:color w:val="000000"/>
          <w:sz w:val="24"/>
          <w:szCs w:val="24"/>
        </w:rPr>
        <w:t> фотовыставка на тему «Мой класс, моя школа».</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p w:rsidR="00F46B3F" w:rsidRPr="008179A2" w:rsidRDefault="00F46B3F" w:rsidP="008179A2">
      <w:pPr>
        <w:numPr>
          <w:ilvl w:val="0"/>
          <w:numId w:val="263"/>
        </w:numPr>
        <w:spacing w:after="0" w:line="240" w:lineRule="auto"/>
        <w:ind w:left="0" w:firstLine="0"/>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Организационный момент</w:t>
      </w:r>
    </w:p>
    <w:p w:rsidR="00F46B3F" w:rsidRPr="008179A2" w:rsidRDefault="00F46B3F" w:rsidP="008179A2">
      <w:pPr>
        <w:numPr>
          <w:ilvl w:val="0"/>
          <w:numId w:val="263"/>
        </w:numPr>
        <w:spacing w:after="0" w:line="240" w:lineRule="auto"/>
        <w:ind w:left="0" w:firstLine="0"/>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Актуализация знаний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делятся на три команды, в каждой команде выдаётся листок с кроссвордом. Выигрывает та команда, которая первой правильно заполнит клетки и получит ключевое слово. Ключевое слово составляется из букв, обозначается условными значками.)</w:t>
      </w:r>
    </w:p>
    <w:p w:rsidR="00F46B3F" w:rsidRPr="008179A2" w:rsidRDefault="00F46B3F" w:rsidP="008179A2">
      <w:pPr>
        <w:spacing w:after="0" w:line="240" w:lineRule="auto"/>
        <w:jc w:val="both"/>
        <w:rPr>
          <w:rFonts w:ascii="Times New Roman" w:eastAsia="Calibri" w:hAnsi="Times New Roman"/>
          <w:sz w:val="24"/>
          <w:szCs w:val="24"/>
          <w:lang w:eastAsia="en-US"/>
        </w:rPr>
      </w:pPr>
    </w:p>
    <w:tbl>
      <w:tblPr>
        <w:tblStyle w:val="100"/>
        <w:tblW w:w="0" w:type="auto"/>
        <w:tblInd w:w="4419" w:type="dxa"/>
        <w:tblLook w:val="04A0"/>
      </w:tblPr>
      <w:tblGrid>
        <w:gridCol w:w="468"/>
        <w:gridCol w:w="467"/>
        <w:gridCol w:w="467"/>
        <w:gridCol w:w="467"/>
        <w:gridCol w:w="467"/>
        <w:gridCol w:w="468"/>
        <w:gridCol w:w="468"/>
      </w:tblGrid>
      <w:tr w:rsidR="00F46B3F" w:rsidRPr="008179A2" w:rsidTr="00F46B3F">
        <w:trPr>
          <w:trHeight w:val="344"/>
        </w:trPr>
        <w:tc>
          <w:tcPr>
            <w:tcW w:w="468"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 id="Полилиния 7482" o:spid="_x0000_s1162" style="position:absolute;left:0;text-align:left;margin-left:.75pt;margin-top:3.2pt;width:9pt;height:9.7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" path="m,47297r43659,l57150,,70641,47297r43659,l78979,76528r13492,47297l57150,94593,21829,123825,35321,76528,,47297xe" fillcolor="#4472c4" strokecolor="#1f3763" strokeweight="1pt">
                  <v:stroke joinstyle="miter"/>
                  <v:path arrowok="t" o:connecttype="custom" o:connectlocs="0,47297;43659,47297;57150,0;70641,47297;114300,47297;78979,76528;92471,123825;57150,94593;21829,123825;35321,76528;0,47297" o:connectangles="0,0,0,0,0,0,0,0,0,0,0"/>
                </v:shape>
              </w:pict>
            </w:r>
          </w:p>
        </w:tc>
        <w:tc>
          <w:tcPr>
            <w:tcW w:w="467"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rect id="Прямоугольник 7481" o:spid="_x0000_s1161" style="position:absolute;left:0;text-align:left;margin-left:-.9pt;margin-top:3.2pt;width:12pt;height:9.75pt;z-index:25190809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" fillcolor="#4472c4" strokecolor="#1f3763" strokeweight="1pt"/>
              </w:pict>
            </w:r>
          </w:p>
        </w:tc>
        <w:tc>
          <w:tcPr>
            <w:tcW w:w="467"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Солнце 7480" o:spid="_x0000_s1160" type="#_x0000_t183" style="position:absolute;left:0;text-align:left;margin-left:.5pt;margin-top:3.2pt;width:9.75pt;height:9.75pt;z-index:2519091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" fillcolor="#4472c4" strokecolor="#1f3763" strokeweight="1pt"/>
              </w:pict>
            </w:r>
          </w:p>
        </w:tc>
        <w:tc>
          <w:tcPr>
            <w:tcW w:w="467"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 id="Равнобедренный треугольник 7479" o:spid="_x0000_s1159" type="#_x0000_t5" style="position:absolute;left:0;text-align:left;margin-left:-.35pt;margin-top:3.2pt;width:11.25pt;height:9.75pt;z-index:2519101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" fillcolor="#4472c4" strokecolor="#1f3763" strokeweight="1pt"/>
              </w:pict>
            </w:r>
          </w:p>
        </w:tc>
        <w:tc>
          <w:tcPr>
            <w:tcW w:w="467"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oval id="Овал 7478" o:spid="_x0000_s1158" style="position:absolute;left:0;text-align:left;margin-left:-1.95pt;margin-top:3.2pt;width:10.5pt;height:9.75pt;z-index:2519111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" fillcolor="#4472c4" strokecolor="#1f3763" strokeweight="1pt">
                  <v:stroke joinstyle="miter"/>
                </v:oval>
              </w:pict>
            </w:r>
          </w:p>
        </w:tc>
        <w:tc>
          <w:tcPr>
            <w:tcW w:w="468"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oval id="Овал 7477" o:spid="_x0000_s1157" style="position:absolute;left:0;text-align:left;margin-left:-.55pt;margin-top:6.95pt;width:3.6pt;height:6pt;z-index:25191219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" fillcolor="#4472c4" strokecolor="#1f3763" strokeweight="1pt">
                  <v:stroke joinstyle="miter"/>
                </v:oval>
              </w:pict>
            </w:r>
          </w:p>
        </w:tc>
        <w:tc>
          <w:tcPr>
            <w:tcW w:w="468" w:type="dxa"/>
          </w:tcPr>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Улыбающееся лицо 7476" o:spid="_x0000_s1156" type="#_x0000_t96" style="position:absolute;left:0;text-align:left;margin-left:.05pt;margin-top:3.2pt;width:10.5pt;height:9.75pt;z-index:2519132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" fillcolor="#4472c4" strokecolor="#1f3763" strokeweight="1pt">
                  <v:stroke joinstyle="miter"/>
                </v:shape>
              </w:pict>
            </w:r>
          </w:p>
        </w:tc>
      </w:tr>
    </w:tbl>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 id="Солнце 7475" o:spid="_x0000_s1155" type="#_x0000_t183" style="position:absolute;left:0;text-align:left;margin-left:97.2pt;margin-top:189.9pt;width:18pt;height:20.25pt;z-index:25195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" fillcolor="#4472c4" strokecolor="#1f3763" strokeweight="1pt"/>
        </w:pict>
      </w:r>
      <w:r>
        <w:rPr>
          <w:rFonts w:ascii="Times New Roman" w:eastAsia="Calibri" w:hAnsi="Times New Roman"/>
          <w:noProof/>
          <w:sz w:val="24"/>
          <w:szCs w:val="24"/>
        </w:rPr>
        <w:pict>
          <v:rect id="Прямоугольник 7474" o:spid="_x0000_s1045" style="position:absolute;left:0;text-align:left;margin-left:40.2pt;margin-top:189.9pt;width:18.75pt;height:20.25pt;z-index:251955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rect id="Прямоугольник 7473" o:spid="_x0000_s1154" style="position:absolute;left:0;text-align:left;margin-left:59.7pt;margin-top:189.9pt;width:18.75pt;height:20.25pt;z-index:25195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GmL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HJ5RoVmOV2k+7d7uP7ff2Zve+/dzetN92H9of7Zf2KwlhqFpjXYaXr+wldHk7&#10;e2H4a0e0mVdMr8QZgGkqwQrkmnQqR3cudIbDq2TZPDMFvsjW3gQBtyXUHSBKQ7ahTteHOomtJxwP&#10;05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" strokeweight="1pt"/>
        </w:pict>
      </w:r>
      <w:r>
        <w:rPr>
          <w:rFonts w:ascii="Times New Roman" w:eastAsia="Calibri" w:hAnsi="Times New Roman"/>
          <w:noProof/>
          <w:sz w:val="24"/>
          <w:szCs w:val="24"/>
        </w:rPr>
        <w:pict>
          <v:rect id="Прямоугольник 7472" o:spid="_x0000_s1153" style="position:absolute;left:0;text-align:left;margin-left:77.7pt;margin-top:189.9pt;width:18.75pt;height:20.25pt;z-index:25195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4Cd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" strokeweight="1pt"/>
        </w:pict>
      </w:r>
      <w:r>
        <w:rPr>
          <w:rFonts w:ascii="Times New Roman" w:eastAsia="Calibri" w:hAnsi="Times New Roman"/>
          <w:noProof/>
          <w:sz w:val="24"/>
          <w:szCs w:val="24"/>
        </w:rPr>
        <w:pict>
          <v:rect id="Прямоугольник 7471" o:spid="_x0000_s1152" style="position:absolute;left:0;text-align:left;margin-left:97.2pt;margin-top:189.9pt;width:18.75pt;height:20.25pt;z-index:25195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7um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" strokeweight="1pt"/>
        </w:pict>
      </w:r>
      <w:r>
        <w:rPr>
          <w:rFonts w:ascii="Times New Roman" w:eastAsia="Calibri" w:hAnsi="Times New Roman"/>
          <w:noProof/>
          <w:sz w:val="24"/>
          <w:szCs w:val="24"/>
        </w:rPr>
        <w:pict>
          <v:shape id="Равнобедренный треугольник 7470" o:spid="_x0000_s1151" type="#_x0000_t5" style="position:absolute;left:0;text-align:left;margin-left:123.45pt;margin-top:215.4pt;width:8.25pt;height:15pt;z-index:2519541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" fillcolor="#4472c4" strokecolor="#1f3763" strokeweight="1pt"/>
        </w:pict>
      </w:r>
      <w:r>
        <w:rPr>
          <w:rFonts w:ascii="Times New Roman" w:eastAsia="Calibri" w:hAnsi="Times New Roman"/>
          <w:noProof/>
          <w:sz w:val="24"/>
          <w:szCs w:val="24"/>
        </w:rPr>
        <w:pict>
          <v:rect id="Прямоугольник 7469" o:spid="_x0000_s1150" style="position:absolute;left:0;text-align:left;margin-left:115.95pt;margin-top:270.9pt;width:18.75pt;height:20.25pt;z-index:251947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" strokeweight="1pt"/>
        </w:pict>
      </w:r>
      <w:r>
        <w:rPr>
          <w:rFonts w:ascii="Times New Roman" w:eastAsia="Calibri" w:hAnsi="Times New Roman"/>
          <w:noProof/>
          <w:sz w:val="24"/>
          <w:szCs w:val="24"/>
        </w:rPr>
        <w:pict>
          <v:rect id="Прямоугольник 7468" o:spid="_x0000_s1149" style="position:absolute;left:0;text-align:left;margin-left:115.95pt;margin-top:250.65pt;width:18.75pt;height:20.25pt;z-index:251948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tjt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" strokeweight="1pt"/>
        </w:pict>
      </w:r>
      <w:r>
        <w:rPr>
          <w:rFonts w:ascii="Times New Roman" w:eastAsia="Calibri" w:hAnsi="Times New Roman"/>
          <w:noProof/>
          <w:sz w:val="24"/>
          <w:szCs w:val="24"/>
        </w:rPr>
        <w:pict>
          <v:rect id="Прямоугольник 7467" o:spid="_x0000_s1148" style="position:absolute;left:0;text-align:left;margin-left:115.95pt;margin-top:230.4pt;width:18.75pt;height:20.25pt;z-index:251949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A46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Y0o0q7FK7afdu93H9nt7s3vffm5v2m+7D+2P9kv7lYQwVK2xLsPLV/YSuryd&#10;vTD8tSPazCumV+IMwDSVYAVyTTqVozsXOsPhVbJsnpkCX2Rrb4KA2xLqDhClIdtQp+tDncTWE46H&#10;6c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" strokeweight="1pt"/>
        </w:pict>
      </w:r>
      <w:r>
        <w:rPr>
          <w:rFonts w:ascii="Times New Roman" w:eastAsia="Calibri" w:hAnsi="Times New Roman"/>
          <w:noProof/>
          <w:sz w:val="24"/>
          <w:szCs w:val="24"/>
        </w:rPr>
        <w:pict>
          <v:rect id="Прямоугольник 7466" o:spid="_x0000_s1147" style="position:absolute;left:0;text-align:left;margin-left:115.95pt;margin-top:210.15pt;width:18.75pt;height:20.25pt;z-index:251950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" strokeweight="1pt"/>
        </w:pict>
      </w:r>
      <w:r>
        <w:rPr>
          <w:rFonts w:ascii="Times New Roman" w:eastAsia="Calibri" w:hAnsi="Times New Roman"/>
          <w:noProof/>
          <w:sz w:val="24"/>
          <w:szCs w:val="24"/>
        </w:rPr>
        <w:pict>
          <v:rect id="Прямоугольник 7465" o:spid="_x0000_s1146" style="position:absolute;left:0;text-align:left;margin-left:115.95pt;margin-top:189.9pt;width:18.75pt;height:20.25pt;z-index:251951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9wXSg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" strokeweight="1pt"/>
        </w:pict>
      </w:r>
      <w:r>
        <w:rPr>
          <w:rFonts w:ascii="Times New Roman" w:eastAsia="Calibri" w:hAnsi="Times New Roman"/>
          <w:noProof/>
          <w:sz w:val="24"/>
          <w:szCs w:val="24"/>
        </w:rPr>
        <w:pict>
          <v:rect id="Прямоугольник 7464" o:spid="_x0000_s1145" style="position:absolute;left:0;text-align:left;margin-left:115.95pt;margin-top:169.65pt;width:18.75pt;height:20.25pt;z-index:251952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DUB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Q0o0q7FK7afdu93H9nt7s3vffm5v2m+7D+2P9kv7lYQwVK2xLsPLV/YSuryd&#10;vTD8tSPazCumV+IMwDSVYAVyTTqVozsXOsPhVbJsnpkCX2Rrb4KA2xLqDhClIdtQp+tDncTWE46H&#10;6c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" strokeweight="1pt"/>
        </w:pict>
      </w:r>
      <w:r>
        <w:rPr>
          <w:rFonts w:ascii="Times New Roman" w:eastAsia="Calibri" w:hAnsi="Times New Roman"/>
          <w:noProof/>
          <w:sz w:val="24"/>
          <w:szCs w:val="24"/>
        </w:rPr>
        <w:pict>
          <v:rect id="Прямоугольник 7463" o:spid="_x0000_s1046" style="position:absolute;left:0;text-align:left;margin-left:115.95pt;margin-top:129.15pt;width:18.75pt;height:20.25pt;z-index:251953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rect id="Прямоугольник 7462" o:spid="_x0000_s1144" style="position:absolute;left:0;text-align:left;margin-left:44.7pt;margin-top:155.4pt;width:9.75pt;height:14.25pt;z-index:251945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" fillcolor="#4472c4" strokecolor="#1f3763" strokeweight="1pt"/>
        </w:pict>
      </w:r>
      <w:r>
        <w:rPr>
          <w:rFonts w:ascii="Times New Roman" w:eastAsia="Calibri" w:hAnsi="Times New Roman"/>
          <w:noProof/>
          <w:sz w:val="24"/>
          <w:szCs w:val="24"/>
        </w:rPr>
        <w:pict>
          <v:rect id="Прямоугольник 7461" o:spid="_x0000_s1143" style="position:absolute;left:0;text-align:left;margin-left:133.95pt;margin-top:149.4pt;width:18.75pt;height:20.25pt;z-index:251939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hM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" strokeweight="1pt"/>
        </w:pict>
      </w:r>
      <w:r>
        <w:rPr>
          <w:rFonts w:ascii="Times New Roman" w:eastAsia="Calibri" w:hAnsi="Times New Roman"/>
          <w:noProof/>
          <w:sz w:val="24"/>
          <w:szCs w:val="24"/>
        </w:rPr>
        <w:pict>
          <v:rect id="Прямоугольник 7460" o:spid="_x0000_s1142" style="position:absolute;left:0;text-align:left;margin-left:115.95pt;margin-top:149.4pt;width:18.75pt;height:20.25pt;z-index:251940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pFa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" strokeweight="1pt"/>
        </w:pict>
      </w:r>
      <w:r>
        <w:rPr>
          <w:rFonts w:ascii="Times New Roman" w:eastAsia="Calibri" w:hAnsi="Times New Roman"/>
          <w:noProof/>
          <w:sz w:val="24"/>
          <w:szCs w:val="24"/>
        </w:rPr>
        <w:pict>
          <v:rect id="Прямоугольник 7459" o:spid="_x0000_s1141" style="position:absolute;left:0;text-align:left;margin-left:97.2pt;margin-top:149.4pt;width:18.75pt;height:20.25pt;z-index:251941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" strokeweight="1pt"/>
        </w:pict>
      </w:r>
      <w:r>
        <w:rPr>
          <w:rFonts w:ascii="Times New Roman" w:eastAsia="Calibri" w:hAnsi="Times New Roman"/>
          <w:noProof/>
          <w:sz w:val="24"/>
          <w:szCs w:val="24"/>
        </w:rPr>
        <w:pict>
          <v:rect id="Прямоугольник 7458" o:spid="_x0000_s1047" style="position:absolute;left:0;text-align:left;margin-left:20.7pt;margin-top:149.4pt;width:18.75pt;height:20.25pt;z-index:251942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rect id="Прямоугольник 7457" o:spid="_x0000_s1140" style="position:absolute;left:0;text-align:left;margin-left:39.45pt;margin-top:149.4pt;width:18.75pt;height:20.25pt;z-index:251943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DveSg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" strokeweight="1pt"/>
        </w:pict>
      </w:r>
      <w:r>
        <w:rPr>
          <w:rFonts w:ascii="Times New Roman" w:eastAsia="Calibri" w:hAnsi="Times New Roman"/>
          <w:noProof/>
          <w:sz w:val="24"/>
          <w:szCs w:val="24"/>
        </w:rPr>
        <w:pict>
          <v:rect id="Прямоугольник 7456" o:spid="_x0000_s1139" style="position:absolute;left:0;text-align:left;margin-left:58.95pt;margin-top:149.4pt;width:18.75pt;height:20.25pt;z-index:251944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" strokeweight="1pt"/>
        </w:pict>
      </w:r>
      <w:r>
        <w:rPr>
          <w:rFonts w:ascii="Times New Roman" w:eastAsia="Calibri" w:hAnsi="Times New Roman"/>
          <w:noProof/>
          <w:sz w:val="24"/>
          <w:szCs w:val="24"/>
        </w:rPr>
        <w:pict>
          <v:rect id="Прямоугольник 7455" o:spid="_x0000_s1138" style="position:absolute;left:0;text-align:left;margin-left:171.45pt;margin-top:68.4pt;width:18.75pt;height:20.25pt;z-index:251937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nzSg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" strokeweight="1pt"/>
        </w:pict>
      </w:r>
      <w:r>
        <w:rPr>
          <w:rFonts w:ascii="Times New Roman" w:eastAsia="Calibri" w:hAnsi="Times New Roman"/>
          <w:noProof/>
          <w:sz w:val="24"/>
          <w:szCs w:val="24"/>
        </w:rPr>
        <w:pict>
          <v:rect id="Прямоугольник 7454" o:spid="_x0000_s1048" style="position:absolute;left:0;text-align:left;margin-left:171.45pt;margin-top:27.9pt;width:18.75pt;height:20.25pt;z-index:251938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shape id="Улыбающееся лицо 7453" o:spid="_x0000_s1137" type="#_x0000_t96" style="position:absolute;left:0;text-align:left;margin-left:177.45pt;margin-top:53.4pt;width:12.75pt;height:15pt;z-index:251936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" fillcolor="#4472c4" strokecolor="#1f3763" strokeweight="1pt">
            <v:stroke joinstyle="miter"/>
          </v:shape>
        </w:pict>
      </w:r>
      <w:r>
        <w:rPr>
          <w:rFonts w:ascii="Times New Roman" w:eastAsia="Calibri" w:hAnsi="Times New Roman"/>
          <w:noProof/>
          <w:sz w:val="24"/>
          <w:szCs w:val="24"/>
        </w:rPr>
        <w:pict>
          <v:oval id="Овал 7452" o:spid="_x0000_s1136" style="position:absolute;left:0;text-align:left;margin-left:158.7pt;margin-top:59.4pt;width:3.75pt;height:3.75pt;z-index:2519357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" fillcolor="#4472c4" strokecolor="#1f3763" strokeweight="1pt">
            <v:stroke joinstyle="miter"/>
          </v:oval>
        </w:pict>
      </w:r>
      <w:r>
        <w:rPr>
          <w:rFonts w:ascii="Times New Roman" w:eastAsia="Calibri" w:hAnsi="Times New Roman"/>
          <w:noProof/>
          <w:sz w:val="24"/>
          <w:szCs w:val="24"/>
        </w:rPr>
        <w:pict>
          <v:rect id="Прямоугольник 7451" o:spid="_x0000_s1135" style="position:absolute;left:0;text-align:left;margin-left:171.45pt;margin-top:48.15pt;width:18.75pt;height:20.25pt;z-index:251930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U2o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" strokeweight="1pt"/>
        </w:pict>
      </w:r>
      <w:r>
        <w:rPr>
          <w:rFonts w:ascii="Times New Roman" w:eastAsia="Calibri" w:hAnsi="Times New Roman"/>
          <w:noProof/>
          <w:sz w:val="24"/>
          <w:szCs w:val="24"/>
        </w:rPr>
        <w:pict>
          <v:rect id="Прямоугольник 7450" o:spid="_x0000_s1134" style="position:absolute;left:0;text-align:left;margin-left:152.7pt;margin-top:48.15pt;width:18.75pt;height:20.25pt;z-index:251931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qS+Sg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" strokeweight="1pt"/>
        </w:pict>
      </w:r>
      <w:r>
        <w:rPr>
          <w:rFonts w:ascii="Times New Roman" w:eastAsia="Calibri" w:hAnsi="Times New Roman"/>
          <w:noProof/>
          <w:sz w:val="24"/>
          <w:szCs w:val="24"/>
        </w:rPr>
        <w:pict>
          <v:rect id="Прямоугольник 7449" o:spid="_x0000_s1133" style="position:absolute;left:0;text-align:left;margin-left:133.95pt;margin-top:48.15pt;width:18.75pt;height:20.25pt;z-index:251932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" strokeweight="1pt"/>
        </w:pict>
      </w:r>
      <w:r>
        <w:rPr>
          <w:rFonts w:ascii="Times New Roman" w:eastAsia="Calibri" w:hAnsi="Times New Roman"/>
          <w:noProof/>
          <w:sz w:val="24"/>
          <w:szCs w:val="24"/>
        </w:rPr>
        <w:pict>
          <v:rect id="Прямоугольник 7448" o:spid="_x0000_s1132" style="position:absolute;left:0;text-align:left;margin-left:115.2pt;margin-top:48.15pt;width:18.75pt;height:20.25pt;z-index:251933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C7j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" strokeweight="1pt"/>
        </w:pict>
      </w:r>
      <w:r>
        <w:rPr>
          <w:rFonts w:ascii="Times New Roman" w:eastAsia="Calibri" w:hAnsi="Times New Roman"/>
          <w:noProof/>
          <w:sz w:val="24"/>
          <w:szCs w:val="24"/>
        </w:rPr>
        <w:pict>
          <v:rect id="Прямоугольник 7447" o:spid="_x0000_s1131" style="position:absolute;left:0;text-align:left;margin-left:96.45pt;margin-top:48.15pt;width:18.75pt;height:20.25pt;z-index:251934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vg0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" strokeweight="1pt"/>
        </w:pict>
      </w:r>
      <w:r>
        <w:rPr>
          <w:rFonts w:ascii="Times New Roman" w:eastAsia="Calibri" w:hAnsi="Times New Roman"/>
          <w:noProof/>
          <w:sz w:val="24"/>
          <w:szCs w:val="24"/>
        </w:rPr>
        <w:pict>
          <v:oval id="Овал 7446" o:spid="_x0000_s1130" style="position:absolute;left:0;text-align:left;margin-left:22.2pt;margin-top:93.15pt;width:13.5pt;height:12pt;z-index:251929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" fillcolor="#4472c4" strokecolor="#1f3763" strokeweight="1pt">
            <v:stroke joinstyle="miter"/>
          </v:oval>
        </w:pict>
      </w:r>
      <w:r>
        <w:rPr>
          <w:rFonts w:ascii="Times New Roman" w:eastAsia="Calibri" w:hAnsi="Times New Roman"/>
          <w:noProof/>
          <w:sz w:val="24"/>
          <w:szCs w:val="24"/>
        </w:rPr>
        <w:pict>
          <v:shape id="Полилиния 7445" o:spid="_x0000_s1129" style="position:absolute;left:0;text-align:left;margin-left:83.7pt;margin-top:132.9pt;width:12.75pt;height:11.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925,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" path="m,54573r61850,1l80963,r19112,54574l161925,54573,111887,88301r19113,54574l80963,109146,30925,142875,50038,88301,,54573xe" fillcolor="#4472c4" strokecolor="#1f3763" strokeweight="1pt">
            <v:stroke joinstyle="miter"/>
            <v:path arrowok="t" o:connecttype="custom" o:connectlocs="0,54573;61850,54574;80963,0;100075,54574;161925,54573;111887,88301;131000,142875;80963,109146;30925,142875;50038,88301;0,54573" o:connectangles="0,0,0,0,0,0,0,0,0,0,0"/>
          </v:shape>
        </w:pict>
      </w:r>
      <w:r>
        <w:rPr>
          <w:rFonts w:ascii="Times New Roman" w:eastAsia="Calibri" w:hAnsi="Times New Roman"/>
          <w:noProof/>
          <w:sz w:val="24"/>
          <w:szCs w:val="24"/>
        </w:rPr>
        <w:pict>
          <v:rect id="Прямоугольник 7444" o:spid="_x0000_s1128" style="position:absolute;left:0;text-align:left;margin-left:78.45pt;margin-top:149.4pt;width:18.75pt;height:20.25pt;z-index:251925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sMP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" strokeweight="1pt"/>
        </w:pict>
      </w:r>
      <w:r>
        <w:rPr>
          <w:rFonts w:ascii="Times New Roman" w:eastAsia="Calibri" w:hAnsi="Times New Roman"/>
          <w:noProof/>
          <w:sz w:val="24"/>
          <w:szCs w:val="24"/>
        </w:rPr>
        <w:pict>
          <v:rect id="Прямоугольник 7443" o:spid="_x0000_s1127" style="position:absolute;left:0;text-align:left;margin-left:78.45pt;margin-top:129.15pt;width:18.75pt;height:20.25pt;z-index:251926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Fxv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HJ5RoVmOV2k+7d7uP7ff2Zve+/dzetN92H9of7Zf2KwlhqFpjXYaXr+wldHk7&#10;e2H4a0e0mVdMr8QZgGkqwQrkmnQqR3cudIbDq2TZPDMFvsjW3gQBtyXUHSBKQ7ahTteHOomtJxwP&#10;05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" strokeweight="1pt"/>
        </w:pict>
      </w:r>
      <w:r>
        <w:rPr>
          <w:rFonts w:ascii="Times New Roman" w:eastAsia="Calibri" w:hAnsi="Times New Roman"/>
          <w:noProof/>
          <w:sz w:val="24"/>
          <w:szCs w:val="24"/>
        </w:rPr>
        <w:pict>
          <v:rect id="Прямоугольник 7442" o:spid="_x0000_s1126" style="position:absolute;left:0;text-align:left;margin-left:78.45pt;margin-top:108.9pt;width:18.75pt;height:20.25pt;z-index:251927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" strokeweight="1pt"/>
        </w:pict>
      </w:r>
      <w:r>
        <w:rPr>
          <w:rFonts w:ascii="Times New Roman" w:eastAsia="Calibri" w:hAnsi="Times New Roman"/>
          <w:noProof/>
          <w:sz w:val="24"/>
          <w:szCs w:val="24"/>
        </w:rPr>
        <w:pict>
          <v:rect id="Прямоугольник 7441" o:spid="_x0000_s1049" style="position:absolute;left:0;text-align:left;margin-left:77.7pt;margin-top:48.15pt;width:18.75pt;height:20.25pt;z-index:251923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rect id="Прямоугольник 7440" o:spid="_x0000_s1125" style="position:absolute;left:0;text-align:left;margin-left:77.7pt;margin-top:68.4pt;width:18.75pt;height:20.25pt;z-index:251924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" strokeweight="1pt"/>
        </w:pict>
      </w:r>
      <w:r>
        <w:rPr>
          <w:rFonts w:ascii="Times New Roman" w:eastAsia="Calibri" w:hAnsi="Times New Roman"/>
          <w:noProof/>
          <w:sz w:val="24"/>
          <w:szCs w:val="24"/>
        </w:rPr>
        <w:pict>
          <v:rect id="Прямоугольник 7439" o:spid="_x0000_s1124" style="position:absolute;left:0;text-align:left;margin-left:77.7pt;margin-top:88.65pt;width:18.75pt;height:20.25pt;z-index:251919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" strokeweight="1pt"/>
        </w:pict>
      </w:r>
      <w:r>
        <w:rPr>
          <w:rFonts w:ascii="Times New Roman" w:eastAsia="Calibri" w:hAnsi="Times New Roman"/>
          <w:noProof/>
          <w:sz w:val="24"/>
          <w:szCs w:val="24"/>
        </w:rPr>
        <w:pict>
          <v:rect id="Прямоугольник 7438" o:spid="_x0000_s1123" style="position:absolute;left:0;text-align:left;margin-left:58.95pt;margin-top:88.65pt;width:18.75pt;height:20.25pt;z-index:251920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Pca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" strokeweight="1pt"/>
        </w:pict>
      </w:r>
      <w:r>
        <w:rPr>
          <w:rFonts w:ascii="Times New Roman" w:eastAsia="Calibri" w:hAnsi="Times New Roman"/>
          <w:noProof/>
          <w:sz w:val="24"/>
          <w:szCs w:val="24"/>
        </w:rPr>
        <w:pict>
          <v:rect id="Прямоугольник 7437" o:spid="_x0000_s1122" style="position:absolute;left:0;text-align:left;margin-left:40.95pt;margin-top:88.65pt;width:18.75pt;height:20.25pt;z-index:251921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HN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9PxpRoVmOV2k+7d7uP7ff2Zve+/dzetN92H9of7Zf2KwlhqFpjXYaXr+wldHk7&#10;e2H4a0e0mVdMr8QZgGkqwQrkmnQqR3cudIbDq2TZPDMFvsjW3gQBtyXUHSBKQ7ahTteHOomtJxwP&#10;05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" strokeweight="1pt"/>
        </w:pict>
      </w:r>
      <w:r>
        <w:rPr>
          <w:rFonts w:ascii="Times New Roman" w:eastAsia="Calibri" w:hAnsi="Times New Roman"/>
          <w:noProof/>
          <w:sz w:val="24"/>
          <w:szCs w:val="24"/>
        </w:rPr>
        <w:pict>
          <v:rect id="Прямоугольник 7436" o:spid="_x0000_s1121" style="position:absolute;left:0;text-align:left;margin-left:22.2pt;margin-top:88.65pt;width:18.75pt;height:20.25pt;z-index:251922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" strokeweight="1pt"/>
        </w:pict>
      </w:r>
      <w:r>
        <w:rPr>
          <w:rFonts w:ascii="Times New Roman" w:eastAsia="Calibri" w:hAnsi="Times New Roman"/>
          <w:noProof/>
          <w:sz w:val="24"/>
          <w:szCs w:val="24"/>
        </w:rPr>
        <w:pict>
          <v:rect id="Прямоугольник 7435" o:spid="_x0000_s1050" style="position:absolute;left:0;text-align:left;margin-left:3.45pt;margin-top:88.65pt;width:18.75pt;height:20.25pt;z-index:251918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" strokeweight="1pt">
            <v:textbox>
              <w:txbxContent>
                <w:p w:rsidR="00FB66BB" w:rsidRPr="00082D35" w:rsidRDefault="00FB66BB" w:rsidP="00F510B8">
                  <w:pPr>
                    <w:rPr>
                      <w:sz w:val="16"/>
                      <w:szCs w:val="16"/>
                    </w:rPr>
                  </w:pPr>
                </w:p>
              </w:txbxContent>
            </v:textbox>
          </v:rect>
        </w:pict>
      </w:r>
      <w:r>
        <w:rPr>
          <w:rFonts w:ascii="Times New Roman" w:eastAsia="Calibri" w:hAnsi="Times New Roman"/>
          <w:noProof/>
          <w:sz w:val="24"/>
          <w:szCs w:val="24"/>
        </w:rPr>
        <w:pict>
          <v:rect id="Прямоугольник 7434" o:spid="_x0000_s1120" style="position:absolute;left:0;text-align:left;margin-left:3.45pt;margin-top:68.4pt;width:18.75pt;height:20.25pt;z-index:251917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hr2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" strokeweight="1pt"/>
        </w:pict>
      </w:r>
      <w:r>
        <w:rPr>
          <w:rFonts w:ascii="Times New Roman" w:eastAsia="Calibri" w:hAnsi="Times New Roman"/>
          <w:noProof/>
          <w:sz w:val="24"/>
          <w:szCs w:val="24"/>
        </w:rPr>
        <w:pict>
          <v:rect id="Прямоугольник 7433" o:spid="_x0000_s1119" style="position:absolute;left:0;text-align:left;margin-left:3.45pt;margin-top:48.15pt;width:18.75pt;height:20.25pt;z-index:251916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" strokeweight="1pt"/>
        </w:pict>
      </w:r>
      <w:r>
        <w:rPr>
          <w:rFonts w:ascii="Times New Roman" w:eastAsia="Calibri" w:hAnsi="Times New Roman"/>
          <w:noProof/>
          <w:sz w:val="24"/>
          <w:szCs w:val="24"/>
        </w:rPr>
        <w:pict>
          <v:rect id="Прямоугольник 7432" o:spid="_x0000_s1118" style="position:absolute;left:0;text-align:left;margin-left:3.45pt;margin-top:27.9pt;width:18.75pt;height:20.25pt;z-index:251915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" strokeweight="1pt"/>
        </w:pict>
      </w:r>
      <w:r>
        <w:rPr>
          <w:rFonts w:ascii="Times New Roman" w:eastAsia="Calibri" w:hAnsi="Times New Roman"/>
          <w:noProof/>
          <w:sz w:val="24"/>
          <w:szCs w:val="24"/>
        </w:rPr>
        <w:pict>
          <v:rect id="Прямоугольник 7431" o:spid="_x0000_s1051" style="position:absolute;left:0;text-align:left;margin-left:3.45pt;margin-top:7.65pt;width:18.75pt;height:20.25pt;z-index:251914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" strokeweight="1pt">
            <v:textbox>
              <w:txbxContent>
                <w:p w:rsidR="00FB66BB" w:rsidRPr="00082D35" w:rsidRDefault="00FB66BB" w:rsidP="00F510B8">
                  <w:pPr>
                    <w:rPr>
                      <w:sz w:val="16"/>
                      <w:szCs w:val="16"/>
                    </w:rPr>
                  </w:pPr>
                </w:p>
              </w:txbxContent>
            </v:textbox>
          </v:rect>
        </w:pict>
      </w: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hAnsi="Times New Roman"/>
          <w:sz w:val="24"/>
          <w:szCs w:val="24"/>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По горизонтали:</w:t>
      </w:r>
    </w:p>
    <w:p w:rsidR="00F46B3F" w:rsidRPr="008179A2" w:rsidRDefault="00F46B3F" w:rsidP="008179A2">
      <w:pPr>
        <w:numPr>
          <w:ilvl w:val="0"/>
          <w:numId w:val="261"/>
        </w:numPr>
        <w:spacing w:after="0" w:line="240" w:lineRule="auto"/>
        <w:ind w:left="0" w:firstLine="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Пять братьев, годами равные, ростом разные. </w:t>
      </w:r>
      <w:r w:rsidRPr="008179A2">
        <w:rPr>
          <w:rFonts w:ascii="Times New Roman" w:eastAsia="Calibri" w:hAnsi="Times New Roman"/>
          <w:i/>
          <w:sz w:val="24"/>
          <w:szCs w:val="24"/>
          <w:lang w:eastAsia="en-US"/>
        </w:rPr>
        <w:t>(Пальцы)</w:t>
      </w:r>
    </w:p>
    <w:p w:rsidR="00F46B3F" w:rsidRPr="008179A2" w:rsidRDefault="00F46B3F" w:rsidP="008179A2">
      <w:pPr>
        <w:numPr>
          <w:ilvl w:val="0"/>
          <w:numId w:val="261"/>
        </w:numPr>
        <w:spacing w:after="0" w:line="240" w:lineRule="auto"/>
        <w:ind w:left="0" w:firstLine="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Надпись на письме, открытке, указывающая место назначения. (Адрес)</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6.Куда бежит - сама не знает.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степи ровна,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лесу плутает,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Споткнётся у порога.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Что это? </w:t>
      </w:r>
      <w:r w:rsidRPr="008179A2">
        <w:rPr>
          <w:rFonts w:ascii="Times New Roman" w:eastAsia="Calibri" w:hAnsi="Times New Roman"/>
          <w:i/>
          <w:sz w:val="24"/>
          <w:szCs w:val="24"/>
          <w:lang w:eastAsia="en-US"/>
        </w:rPr>
        <w:t>(Дорога)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7.Кто в каждый встреченный цветок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Свой опускает хоботок,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после – в улей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Мчится пулей,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 что-то прячется в уголок?</w:t>
      </w:r>
      <w:r w:rsidRPr="008179A2">
        <w:rPr>
          <w:rFonts w:ascii="Times New Roman" w:eastAsia="Calibri" w:hAnsi="Times New Roman"/>
          <w:i/>
          <w:sz w:val="24"/>
          <w:szCs w:val="24"/>
          <w:lang w:eastAsia="en-US"/>
        </w:rPr>
        <w:t xml:space="preserve"> (Пчела)</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По вертикали: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1.Маленький бумажный знак с рисунком, который приклеивается на конверт. </w:t>
      </w:r>
      <w:r w:rsidRPr="008179A2">
        <w:rPr>
          <w:rFonts w:ascii="Times New Roman" w:eastAsia="Calibri" w:hAnsi="Times New Roman"/>
          <w:i/>
          <w:sz w:val="24"/>
          <w:szCs w:val="24"/>
          <w:lang w:eastAsia="en-US"/>
        </w:rPr>
        <w:t>(Марка)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2.С ним путешествовала Злючка- Грязючка из труб заводов и фабрик. </w:t>
      </w:r>
      <w:r w:rsidRPr="008179A2">
        <w:rPr>
          <w:rFonts w:ascii="Times New Roman" w:eastAsia="Calibri" w:hAnsi="Times New Roman"/>
          <w:i/>
          <w:sz w:val="24"/>
          <w:szCs w:val="24"/>
          <w:lang w:eastAsia="en-US"/>
        </w:rPr>
        <w:t>(Дым)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3.Написанный текст, посылаемый друзьям, знакомым, близким. </w:t>
      </w:r>
      <w:r w:rsidRPr="008179A2">
        <w:rPr>
          <w:rFonts w:ascii="Times New Roman" w:eastAsia="Calibri" w:hAnsi="Times New Roman"/>
          <w:i/>
          <w:sz w:val="24"/>
          <w:szCs w:val="24"/>
          <w:lang w:eastAsia="en-US"/>
        </w:rPr>
        <w:t>(Письмо)</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5.Дом – стеклянный пузырёк,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 живёт в нём огонёк!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Днём он спит, а как проснётся,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Ярким пламенем зажжётся. </w:t>
      </w:r>
      <w:r w:rsidRPr="008179A2">
        <w:rPr>
          <w:rFonts w:ascii="Times New Roman" w:eastAsia="Calibri" w:hAnsi="Times New Roman"/>
          <w:i/>
          <w:sz w:val="24"/>
          <w:szCs w:val="24"/>
          <w:lang w:eastAsia="en-US"/>
        </w:rPr>
        <w:t>(Лампочка)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Какое слово у вас получится? </w:t>
      </w:r>
      <w:r w:rsidRPr="008179A2">
        <w:rPr>
          <w:rFonts w:ascii="Times New Roman" w:eastAsia="Calibri" w:hAnsi="Times New Roman"/>
          <w:i/>
          <w:sz w:val="24"/>
          <w:szCs w:val="24"/>
          <w:lang w:eastAsia="en-US"/>
        </w:rPr>
        <w:t>(Молодцы)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(учитель подводит итоги)</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III</w:t>
      </w:r>
      <w:r w:rsidRPr="008179A2">
        <w:rPr>
          <w:rFonts w:ascii="Times New Roman" w:eastAsia="Calibri" w:hAnsi="Times New Roman"/>
          <w:b/>
          <w:sz w:val="24"/>
          <w:szCs w:val="24"/>
          <w:lang w:eastAsia="en-US"/>
        </w:rPr>
        <w:t>. Самоопределение к деятельности.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Мы начинаем новую часть учебника «Окружающий мир». Рассмотрите её. Чем она отличается от первой части?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Порассуждайте, о чём говорит эта картинка?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вы можете сказать об условных обозначениях?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Найдите на страницах учебника наших помощников – Муравьишку и Мудрую Черепаху. Они остались с нами?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на с. 3 название раздела.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-Прочитайте, чему мы будем учиться.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-Муравьишка вновь готов загадывать вам загадку. А вы готовы отгадать?</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Стоит высокий светлый дом,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Ребят проворных много в нём.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Там пишут и читают,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Рисуют и читают. (Школа)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 какой школе и в каком классе вы учитесь?</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Вы не просто девочки и мальчики. Как вас теперь называют?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Предположите, о чём сегодня пойдёт речь на уроке.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тему урока на с. 4 учебника.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какие учебные задачи мы поставим перед собой.</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IV</w:t>
      </w:r>
      <w:r w:rsidRPr="008179A2">
        <w:rPr>
          <w:rFonts w:ascii="Times New Roman" w:eastAsia="Calibri" w:hAnsi="Times New Roman"/>
          <w:b/>
          <w:sz w:val="24"/>
          <w:szCs w:val="24"/>
          <w:lang w:eastAsia="en-US"/>
        </w:rPr>
        <w:t>. Работа по теме урока</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 Беседа, работа по учебнику.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Вспомните, как вы пришли в первый класс. Расскажите об этом. Вам помогут фотографии, которые вы принесли.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Давайте подумаем, какое значение имеет слово «класс».</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Класс – это помещение, в котором проходят уроки. Его ещё можно назвать кабинетом. Вот наш классный кабинет.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ещё класс – это группа учеников одного и того же года обучения, коллектив одноклассников. Вы все – один классный коллектив, т.е. класс.</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Интересно ли вам учиться? Почему?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Рассмотрите рисунок на с. 4. Как вы думаете, что должно быть в помещении класса, чтобы было интересно учиться?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каким должен быть ваш коллектив, чтобы было интересно учиться?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Рассмотрите фотографии на с. 5. Расскажите, как вы помогаете друг другу учиться?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Кто ещё вам помогает учиться? Расскажите об этом.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Сделайте вывод: когда учиться интересно?</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2. Выполнение заданий в рабочей тетради.</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 1 (с.3)</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вы можете рассказать о  своём первом дне в школе? Что чувствовали? Какое было настроение?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Выполните задание.</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 2 (с.3)</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помогает вам на уроках открывать новые знания?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Выполните задание.</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3. Физкультминутка</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w:t>
      </w:r>
      <w:r w:rsidRPr="008179A2">
        <w:rPr>
          <w:rFonts w:ascii="Times New Roman" w:eastAsia="Calibri" w:hAnsi="Times New Roman"/>
          <w:b/>
          <w:sz w:val="24"/>
          <w:szCs w:val="24"/>
          <w:lang w:eastAsia="en-US"/>
        </w:rPr>
        <w:t>. Продолжение работы по теме урока.</w:t>
      </w:r>
    </w:p>
    <w:p w:rsidR="00F46B3F" w:rsidRPr="008179A2" w:rsidRDefault="00F46B3F" w:rsidP="008179A2">
      <w:pPr>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i/>
          <w:sz w:val="24"/>
          <w:szCs w:val="24"/>
          <w:lang w:eastAsia="en-US"/>
        </w:rPr>
        <w:t>Работа над проектом</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Рассмотрите фотографии из альбомов на с. 6-7 учебника. Что можно сказать о жизни этого класса?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Попробуем и мы составить свой классный альбом или летопись. Подумайте, о каких событиях можно рассказать в нашем альбоме.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 здравствуй, школа.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Мы уже ученики!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 Наши праздники.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4. Наши помощники.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5. Наш классный кабинет.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6. Наша школа.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(Проекты оформляются в рабочих тетрадях с. 4-5.)</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val="en-US" w:eastAsia="en-US"/>
        </w:rPr>
        <w:t>VI</w:t>
      </w:r>
      <w:r w:rsidRPr="008179A2">
        <w:rPr>
          <w:rFonts w:ascii="Times New Roman" w:eastAsia="Calibri" w:hAnsi="Times New Roman"/>
          <w:b/>
          <w:sz w:val="24"/>
          <w:szCs w:val="24"/>
          <w:lang w:eastAsia="en-US"/>
        </w:rPr>
        <w:t>.Работа с шахматами</w:t>
      </w:r>
      <w:r w:rsidRPr="008179A2">
        <w:rPr>
          <w:rFonts w:ascii="Times New Roman" w:eastAsia="Calibri" w:hAnsi="Times New Roman"/>
          <w:sz w:val="24"/>
          <w:szCs w:val="24"/>
          <w:lang w:eastAsia="en-US"/>
        </w:rPr>
        <w:t>.</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давайте –ка мы с вами вспомним путь от дома к школе. Мы все в начале учебного года нарисовали свой безопасный путь от дома к школе и обратно.</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Рассказ нескольких учеников.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для чего нам нужно знать такой путь? (не заблудится, не попасть в ДТП).</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Правильно. А давайте- ка мы свами отправимся в шахматную страну и узнаем у шахматных фигур : Есть ли у них такие безопасные пути?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скажет, когда им нужны такие безопасные ходы? (когда в игре появляется шах).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что же такое шах? И как можно избегать его?</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Шах – это нападение на неприятельского короля. Какими фигурами можно объявить шах?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Учитель ставит на одно из  угловых полей белого ферзя, а на другое – чёрного короля. Если на вражеского короля напал ферзь, значит, мы объявили шах ферзём, если ладья—это шах ладьёй, т.е. шах можно поставить  любой фигурой, кроме короля. Оставаться под шахом король не может.  Какими способами можно защититься от шаха? Спастись от шаха можно тремя способами: 1) Король уходит из-под шаха.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 Берется атакующая фигура (Конечно, если это возможно). 3) Короля закрывает другая фигура (Это защита не годится при шахе конём и пешкой)</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Рассмотрение всех трёх способов на доске:</w:t>
      </w:r>
    </w:p>
    <w:p w:rsidR="00F46B3F" w:rsidRPr="008179A2" w:rsidRDefault="00F46B3F" w:rsidP="008179A2">
      <w:pPr>
        <w:numPr>
          <w:ilvl w:val="0"/>
          <w:numId w:val="262"/>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Король уходит из-под шаха.</w:t>
      </w:r>
    </w:p>
    <w:p w:rsidR="00F46B3F" w:rsidRPr="008179A2" w:rsidRDefault="00F46B3F" w:rsidP="008179A2">
      <w:pPr>
        <w:numPr>
          <w:ilvl w:val="0"/>
          <w:numId w:val="262"/>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Взятие атакующей  фигуры.</w:t>
      </w:r>
    </w:p>
    <w:p w:rsidR="00F46B3F" w:rsidRPr="008179A2" w:rsidRDefault="00F46B3F" w:rsidP="008179A2">
      <w:pPr>
        <w:numPr>
          <w:ilvl w:val="0"/>
          <w:numId w:val="262"/>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Короля закрывает другая фигура.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lastRenderedPageBreak/>
        <w:drawing>
          <wp:inline distT="0" distB="0" distL="0" distR="0">
            <wp:extent cx="4094480" cy="2114550"/>
            <wp:effectExtent l="0" t="0" r="1270" b="0"/>
            <wp:docPr id="7400" name="Рисунок 7400" descr="http://images.myshared.ru/17/1091989/slide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myshared.ru/17/1091989/slide_36.jpg"/>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14252" cy="2124761"/>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Сегодня мы научимся приёму – дать открытый шах, дать двойной шах.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Чтение словарных слов с доски).  Открытый  (вскрытый) шах—один из хитрых приёмов шахматной партии. Игрок, который научится его применять при игре, имеет большие преимущества.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w:t>
      </w:r>
      <w:r w:rsidRPr="008179A2">
        <w:rPr>
          <w:rFonts w:ascii="Times New Roman" w:hAnsi="Times New Roman"/>
          <w:b/>
          <w:bCs/>
          <w:color w:val="000000"/>
          <w:sz w:val="24"/>
          <w:szCs w:val="24"/>
        </w:rPr>
        <w:t>Обычно шах объявляет фигура, которая делает ход. Но случается и такое положение, когда ход делает одна фигура, а шах дает другая фигура, которая находится как бы в засаде. Это открытый шах.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Демонстрация на магнитной доске случаев открытого шаха.</w:t>
      </w:r>
    </w:p>
    <w:p w:rsidR="00F46B3F" w:rsidRPr="008179A2" w:rsidRDefault="00F46B3F" w:rsidP="008179A2">
      <w:pPr>
        <w:shd w:val="clear" w:color="auto" w:fill="FFFFFF"/>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Случается и такое положение, когда белые делают один ход, а шах королю объявляют сразу две фигуры. Это двойной шах.</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4476115" cy="2371725"/>
            <wp:effectExtent l="0" t="0" r="635" b="9525"/>
            <wp:docPr id="346" name="Рисунок 346" descr="https://ds03.infourok.ru/uploads/ex/108b/00063e92-dca90bc5/im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3.infourok.ru/uploads/ex/108b/00063e92-dca90bc5/img27.jpg"/>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82008" cy="2374847"/>
                    </a:xfrm>
                    <a:prstGeom prst="rect">
                      <a:avLst/>
                    </a:prstGeom>
                    <a:noFill/>
                    <a:ln>
                      <a:noFill/>
                    </a:ln>
                  </pic:spPr>
                </pic:pic>
              </a:graphicData>
            </a:graphic>
          </wp:inline>
        </w:drawing>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как же всё таки защититься от шаха?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5029200" cy="2190750"/>
            <wp:effectExtent l="0" t="0" r="0" b="0"/>
            <wp:docPr id="347" name="Рисунок 347" descr="https://mypresentation.ru/documents_6/059c8001d096361861bb5171c0b60cd6/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ypresentation.ru/documents_6/059c8001d096361861bb5171c0b60cd6/img5.jpg"/>
                    <pic:cNvPicPr>
                      <a:picLocks noChangeAspect="1" noChangeArrowheads="1"/>
                    </pic:cNvPicPr>
                  </pic:nvPicPr>
                  <pic:blipFill rotWithShape="1">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11321"/>
                    <a:stretch/>
                  </pic:blipFill>
                  <pic:spPr bwMode="auto">
                    <a:xfrm>
                      <a:off x="0" y="0"/>
                      <a:ext cx="5034381" cy="219300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теперь поработаем в тетрадях.</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noProof/>
          <w:sz w:val="24"/>
          <w:szCs w:val="24"/>
        </w:rPr>
        <w:lastRenderedPageBreak/>
        <w:t>Стр 47,48,49. Задания 1,2,3</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VII</w:t>
      </w:r>
      <w:r w:rsidRPr="008179A2">
        <w:rPr>
          <w:rFonts w:ascii="Times New Roman" w:eastAsia="Calibri" w:hAnsi="Times New Roman"/>
          <w:b/>
          <w:sz w:val="24"/>
          <w:szCs w:val="24"/>
          <w:lang w:eastAsia="en-US"/>
        </w:rPr>
        <w:t>. Рефлексия.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Оцените свои достижения на уроке.</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VIII</w:t>
      </w:r>
      <w:r w:rsidRPr="008179A2">
        <w:rPr>
          <w:rFonts w:ascii="Times New Roman" w:eastAsia="Calibri" w:hAnsi="Times New Roman"/>
          <w:b/>
          <w:sz w:val="24"/>
          <w:szCs w:val="24"/>
          <w:lang w:eastAsia="en-US"/>
        </w:rPr>
        <w:t>. Подведение итогов.</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О чём мы говорили сегодня на уроке?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такое шах?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Какие бывают шахи?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можно уйти от шаха?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Какой проект вам предстоит выполнить?</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right"/>
        <w:rPr>
          <w:rFonts w:ascii="Times New Roman" w:hAnsi="Times New Roman"/>
          <w:b/>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Тема: </w:t>
      </w:r>
      <w:r w:rsidRPr="008179A2">
        <w:rPr>
          <w:rFonts w:ascii="Times New Roman" w:hAnsi="Times New Roman"/>
          <w:b/>
          <w:sz w:val="24"/>
          <w:szCs w:val="24"/>
        </w:rPr>
        <w:t xml:space="preserve">Физическое совершенствование. </w:t>
      </w:r>
      <w:r w:rsidRPr="008179A2">
        <w:rPr>
          <w:rFonts w:ascii="Times New Roman" w:hAnsi="Times New Roman"/>
          <w:i/>
          <w:sz w:val="24"/>
          <w:szCs w:val="24"/>
        </w:rPr>
        <w:t>ОРУ (развитие выносливости):</w:t>
      </w:r>
      <w:r w:rsidRPr="008179A2">
        <w:rPr>
          <w:rFonts w:ascii="Times New Roman" w:hAnsi="Times New Roman"/>
          <w:sz w:val="24"/>
          <w:szCs w:val="24"/>
        </w:rPr>
        <w:t xml:space="preserve">прохождение  тренировочных  дистанций.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Рокировка.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Цель урока: </w:t>
      </w:r>
      <w:r w:rsidRPr="008179A2">
        <w:rPr>
          <w:rFonts w:ascii="Times New Roman" w:hAnsi="Times New Roman"/>
          <w:sz w:val="24"/>
          <w:szCs w:val="24"/>
        </w:rPr>
        <w:t>овладение техникой лыжных ходов.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Задачи:</w:t>
      </w:r>
    </w:p>
    <w:p w:rsidR="00F46B3F" w:rsidRPr="008179A2" w:rsidRDefault="00F46B3F" w:rsidP="008179A2">
      <w:pPr>
        <w:numPr>
          <w:ilvl w:val="0"/>
          <w:numId w:val="26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Развитие скоростной выносливости. </w:t>
      </w:r>
    </w:p>
    <w:p w:rsidR="00F46B3F" w:rsidRPr="008179A2" w:rsidRDefault="00F46B3F" w:rsidP="008179A2">
      <w:pPr>
        <w:numPr>
          <w:ilvl w:val="0"/>
          <w:numId w:val="26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Совершенствование техники лыжных ходов. </w:t>
      </w:r>
    </w:p>
    <w:p w:rsidR="00F46B3F" w:rsidRPr="008179A2" w:rsidRDefault="00F46B3F" w:rsidP="008179A2">
      <w:pPr>
        <w:numPr>
          <w:ilvl w:val="0"/>
          <w:numId w:val="26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Воспитание интереса детей к занятиям лыжным спортом. </w:t>
      </w:r>
    </w:p>
    <w:p w:rsidR="00F46B3F" w:rsidRPr="008179A2" w:rsidRDefault="00F46B3F" w:rsidP="008179A2">
      <w:pPr>
        <w:numPr>
          <w:ilvl w:val="0"/>
          <w:numId w:val="26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Развитие координационных способностей. </w:t>
      </w:r>
    </w:p>
    <w:p w:rsidR="00F46B3F" w:rsidRPr="008179A2" w:rsidRDefault="00F46B3F" w:rsidP="008179A2">
      <w:pPr>
        <w:numPr>
          <w:ilvl w:val="0"/>
          <w:numId w:val="264"/>
        </w:numPr>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Формирование у детей потребности в здоровом образе жизни.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научатся: </w:t>
      </w:r>
      <w:r w:rsidRPr="008179A2">
        <w:rPr>
          <w:rFonts w:ascii="Times New Roman" w:hAnsi="Times New Roman"/>
          <w:sz w:val="24"/>
          <w:szCs w:val="24"/>
        </w:rPr>
        <w:t>технике лыжных ходов.</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получат возможность научиться:</w:t>
      </w:r>
      <w:r w:rsidRPr="008179A2">
        <w:rPr>
          <w:rFonts w:ascii="Times New Roman" w:hAnsi="Times New Roman"/>
          <w:sz w:val="24"/>
          <w:szCs w:val="24"/>
        </w:rPr>
        <w:t> совершенствовать технику лыжных ходов, бережно обращаться с инвентарём и оборудованием, соблюдать требования техники безопасности.</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i/>
          <w:iCs/>
          <w:sz w:val="24"/>
          <w:szCs w:val="24"/>
        </w:rPr>
        <w:t>Метапредметные</w:t>
      </w:r>
      <w:r w:rsidRPr="008179A2">
        <w:rPr>
          <w:rFonts w:ascii="Times New Roman" w:hAnsi="Times New Roman"/>
          <w:b/>
          <w:sz w:val="24"/>
          <w:szCs w:val="24"/>
        </w:rPr>
        <w:t>:</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 xml:space="preserve">познавательные </w:t>
      </w:r>
      <w:r w:rsidRPr="008179A2">
        <w:rPr>
          <w:rFonts w:ascii="Times New Roman" w:hAnsi="Times New Roman"/>
          <w:i/>
          <w:iCs/>
          <w:sz w:val="24"/>
          <w:szCs w:val="24"/>
        </w:rPr>
        <w:t>– </w:t>
      </w:r>
      <w:r w:rsidRPr="008179A2">
        <w:rPr>
          <w:rFonts w:ascii="Times New Roman" w:hAnsi="Times New Roman"/>
          <w:sz w:val="24"/>
          <w:szCs w:val="24"/>
        </w:rPr>
        <w:t>овладеют способностью оценивать свои достижения.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 xml:space="preserve">коммуникативные </w:t>
      </w:r>
      <w:r w:rsidRPr="008179A2">
        <w:rPr>
          <w:rFonts w:ascii="Times New Roman" w:hAnsi="Times New Roman"/>
          <w:i/>
          <w:iCs/>
          <w:sz w:val="24"/>
          <w:szCs w:val="24"/>
        </w:rPr>
        <w:t>– </w:t>
      </w:r>
      <w:r w:rsidRPr="008179A2">
        <w:rPr>
          <w:rFonts w:ascii="Times New Roman" w:hAnsi="Times New Roman"/>
          <w:sz w:val="24"/>
          <w:szCs w:val="24"/>
        </w:rPr>
        <w:t>выражают готовность слушать собеседника и вести диалог;</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регулятивные</w:t>
      </w:r>
      <w:r w:rsidRPr="008179A2">
        <w:rPr>
          <w:rFonts w:ascii="Times New Roman" w:hAnsi="Times New Roman"/>
          <w:i/>
          <w:iCs/>
          <w:sz w:val="24"/>
          <w:szCs w:val="24"/>
        </w:rPr>
        <w:t xml:space="preserve"> – </w:t>
      </w:r>
      <w:r w:rsidRPr="008179A2">
        <w:rPr>
          <w:rFonts w:ascii="Times New Roman" w:hAnsi="Times New Roman"/>
          <w:sz w:val="24"/>
          <w:szCs w:val="24"/>
        </w:rPr>
        <w:t>овладевают способностью понимать учебную задачу урока и стремятся ее выполнять.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i/>
          <w:iCs/>
          <w:sz w:val="24"/>
          <w:szCs w:val="24"/>
        </w:rPr>
        <w:t>Личностные</w:t>
      </w:r>
      <w:r w:rsidRPr="008179A2">
        <w:rPr>
          <w:rFonts w:ascii="Times New Roman" w:hAnsi="Times New Roman"/>
          <w:i/>
          <w:iCs/>
          <w:sz w:val="24"/>
          <w:szCs w:val="24"/>
        </w:rPr>
        <w:t>:</w:t>
      </w:r>
      <w:r w:rsidRPr="008179A2">
        <w:rPr>
          <w:rFonts w:ascii="Times New Roman" w:hAnsi="Times New Roman"/>
          <w:sz w:val="24"/>
          <w:szCs w:val="24"/>
        </w:rPr>
        <w:t> развитие навыков сотрудничества со взрослыми и сверстниками в разных ситуациях.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Инвентарь: лыжи, две таблички, шахматное поле, шапочки шахматных фигур.</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sz w:val="24"/>
          <w:szCs w:val="24"/>
        </w:rPr>
        <w:t>Место занятий: спортплощадка, учебная лыжня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0"/>
        <w:gridCol w:w="2442"/>
        <w:gridCol w:w="1401"/>
        <w:gridCol w:w="5211"/>
      </w:tblGrid>
      <w:tr w:rsidR="00F46B3F" w:rsidRPr="008179A2" w:rsidTr="00F46B3F">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Часть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урока</w:t>
            </w:r>
          </w:p>
          <w:p w:rsidR="00F46B3F" w:rsidRPr="008179A2" w:rsidRDefault="00F46B3F" w:rsidP="008179A2">
            <w:pPr>
              <w:spacing w:after="0"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Содержание</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Дозировка, мин</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Организационно-методические указания</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Вводная</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4</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 Построение, приветствие</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 xml:space="preserve">Инструктаж по технике безопасности: интервал движения не менее </w:t>
            </w:r>
            <w:smartTag w:uri="urn:schemas-microsoft-com:office:smarttags" w:element="metricconverter">
              <w:smartTagPr>
                <w:attr w:name="ProductID" w:val="3 метров"/>
              </w:smartTagPr>
              <w:r w:rsidRPr="008179A2">
                <w:rPr>
                  <w:rFonts w:ascii="Times New Roman" w:hAnsi="Times New Roman"/>
                  <w:sz w:val="24"/>
                  <w:szCs w:val="24"/>
                </w:rPr>
                <w:t>3 метров</w:t>
              </w:r>
            </w:smartTag>
            <w:r w:rsidRPr="008179A2">
              <w:rPr>
                <w:rFonts w:ascii="Times New Roman" w:hAnsi="Times New Roman"/>
                <w:sz w:val="24"/>
                <w:szCs w:val="24"/>
              </w:rPr>
              <w:t>, не размахивать палками, не наезжать на чужие лыжи, строго выполнять указания учителя.</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 Сообщение задач урока</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Учитель задает вопрос учащимся “Что такое выносливость?”. Учащиеся высказываются. Учитель обобщает высказывания. Дает определение выносливости, и скоростной выносливости.</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lastRenderedPageBreak/>
              <w:t>2</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Основная</w:t>
            </w:r>
          </w:p>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 ОРУ без лыж</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34</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Построение в две шеренги: дистанция – 3м, интервал –2м.</w:t>
            </w:r>
          </w:p>
          <w:p w:rsidR="00F46B3F" w:rsidRPr="008179A2" w:rsidRDefault="00F46B3F" w:rsidP="008179A2">
            <w:pPr>
              <w:numPr>
                <w:ilvl w:val="0"/>
                <w:numId w:val="265"/>
              </w:numPr>
              <w:spacing w:after="0" w:line="240" w:lineRule="auto"/>
              <w:rPr>
                <w:rFonts w:ascii="Times New Roman" w:hAnsi="Times New Roman"/>
                <w:sz w:val="24"/>
                <w:szCs w:val="24"/>
              </w:rPr>
            </w:pPr>
            <w:r w:rsidRPr="008179A2">
              <w:rPr>
                <w:rFonts w:ascii="Times New Roman" w:hAnsi="Times New Roman"/>
                <w:sz w:val="24"/>
                <w:szCs w:val="24"/>
              </w:rPr>
              <w:t xml:space="preserve">Имитация бега на месте с энергичными движениями руками 15-25 сек. </w:t>
            </w:r>
          </w:p>
          <w:p w:rsidR="00F46B3F" w:rsidRPr="008179A2" w:rsidRDefault="00F46B3F" w:rsidP="008179A2">
            <w:pPr>
              <w:numPr>
                <w:ilvl w:val="0"/>
                <w:numId w:val="265"/>
              </w:numPr>
              <w:spacing w:after="0" w:line="240" w:lineRule="auto"/>
              <w:rPr>
                <w:rFonts w:ascii="Times New Roman" w:hAnsi="Times New Roman"/>
                <w:sz w:val="24"/>
                <w:szCs w:val="24"/>
              </w:rPr>
            </w:pPr>
            <w:r w:rsidRPr="008179A2">
              <w:rPr>
                <w:rFonts w:ascii="Times New Roman" w:hAnsi="Times New Roman"/>
                <w:sz w:val="24"/>
                <w:szCs w:val="24"/>
              </w:rPr>
              <w:t xml:space="preserve">Подъем на носках ног. И.п.: о.с.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 подняться на носках ног (потянуться);</w:t>
            </w:r>
            <w:r w:rsidRPr="008179A2">
              <w:rPr>
                <w:rFonts w:ascii="Times New Roman" w:hAnsi="Times New Roman"/>
                <w:sz w:val="24"/>
                <w:szCs w:val="24"/>
              </w:rPr>
              <w:br/>
              <w:t>2 - и.п.</w:t>
            </w:r>
          </w:p>
          <w:p w:rsidR="00F46B3F" w:rsidRPr="008179A2" w:rsidRDefault="00F46B3F" w:rsidP="008179A2">
            <w:pPr>
              <w:spacing w:after="0" w:line="240" w:lineRule="auto"/>
              <w:ind w:left="720"/>
              <w:rPr>
                <w:rFonts w:ascii="Times New Roman" w:hAnsi="Times New Roman"/>
                <w:sz w:val="24"/>
                <w:szCs w:val="24"/>
              </w:rPr>
            </w:pPr>
            <w:r w:rsidRPr="008179A2">
              <w:rPr>
                <w:rFonts w:ascii="Times New Roman" w:hAnsi="Times New Roman"/>
                <w:sz w:val="24"/>
                <w:szCs w:val="24"/>
              </w:rPr>
              <w:t>(Повторить 6 раз.)</w:t>
            </w:r>
          </w:p>
          <w:p w:rsidR="00F46B3F" w:rsidRPr="008179A2" w:rsidRDefault="00F46B3F" w:rsidP="008179A2">
            <w:pPr>
              <w:numPr>
                <w:ilvl w:val="0"/>
                <w:numId w:val="266"/>
              </w:numPr>
              <w:spacing w:after="0" w:line="240" w:lineRule="auto"/>
              <w:rPr>
                <w:rFonts w:ascii="Times New Roman" w:hAnsi="Times New Roman"/>
                <w:sz w:val="24"/>
                <w:szCs w:val="24"/>
              </w:rPr>
            </w:pPr>
            <w:r w:rsidRPr="008179A2">
              <w:rPr>
                <w:rFonts w:ascii="Times New Roman" w:hAnsi="Times New Roman"/>
                <w:sz w:val="24"/>
                <w:szCs w:val="24"/>
              </w:rPr>
              <w:t xml:space="preserve">Движения для суставов ног. И. П.: о. с. – полуприсед руки на коленях. </w:t>
            </w:r>
          </w:p>
          <w:p w:rsidR="00F46B3F" w:rsidRPr="008179A2" w:rsidRDefault="00F46B3F" w:rsidP="008179A2">
            <w:pPr>
              <w:spacing w:after="0" w:line="240" w:lineRule="auto"/>
              <w:ind w:left="720"/>
              <w:rPr>
                <w:rFonts w:ascii="Times New Roman" w:hAnsi="Times New Roman"/>
                <w:sz w:val="24"/>
                <w:szCs w:val="24"/>
              </w:rPr>
            </w:pPr>
            <w:r w:rsidRPr="008179A2">
              <w:rPr>
                <w:rFonts w:ascii="Times New Roman" w:hAnsi="Times New Roman"/>
                <w:sz w:val="24"/>
                <w:szCs w:val="24"/>
              </w:rPr>
              <w:t>1-4 круговые вращения коленями в правую сторону;</w:t>
            </w:r>
            <w:r w:rsidRPr="008179A2">
              <w:rPr>
                <w:rFonts w:ascii="Times New Roman" w:hAnsi="Times New Roman"/>
                <w:sz w:val="24"/>
                <w:szCs w:val="24"/>
              </w:rPr>
              <w:br/>
              <w:t>5-8 круговые вращения коленями в левую сторону.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(Повторить 3 раза.)</w:t>
            </w:r>
          </w:p>
          <w:p w:rsidR="00F46B3F" w:rsidRPr="008179A2" w:rsidRDefault="00F46B3F" w:rsidP="008179A2">
            <w:pPr>
              <w:numPr>
                <w:ilvl w:val="0"/>
                <w:numId w:val="267"/>
              </w:numPr>
              <w:spacing w:after="0" w:line="240" w:lineRule="auto"/>
              <w:rPr>
                <w:rFonts w:ascii="Times New Roman" w:hAnsi="Times New Roman"/>
                <w:sz w:val="24"/>
                <w:szCs w:val="24"/>
              </w:rPr>
            </w:pPr>
            <w:r w:rsidRPr="008179A2">
              <w:rPr>
                <w:rFonts w:ascii="Times New Roman" w:hAnsi="Times New Roman"/>
                <w:sz w:val="24"/>
                <w:szCs w:val="24"/>
              </w:rPr>
              <w:t xml:space="preserve">Скручивание позвоночника. И. П.: стойка ноги врозь. Палки вместе за спиной под локтями.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1-2 поворот туловища вправо;</w:t>
            </w:r>
            <w:r w:rsidRPr="008179A2">
              <w:rPr>
                <w:rFonts w:ascii="Times New Roman" w:hAnsi="Times New Roman"/>
                <w:sz w:val="24"/>
                <w:szCs w:val="24"/>
              </w:rPr>
              <w:br/>
              <w:t>3-4 поворот туловища влево.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(Повторить 6 раз.)</w:t>
            </w:r>
          </w:p>
          <w:p w:rsidR="00F46B3F" w:rsidRPr="008179A2" w:rsidRDefault="00F46B3F" w:rsidP="008179A2">
            <w:pPr>
              <w:numPr>
                <w:ilvl w:val="0"/>
                <w:numId w:val="268"/>
              </w:numPr>
              <w:spacing w:after="0" w:line="240" w:lineRule="auto"/>
              <w:rPr>
                <w:rFonts w:ascii="Times New Roman" w:hAnsi="Times New Roman"/>
                <w:sz w:val="24"/>
                <w:szCs w:val="24"/>
              </w:rPr>
            </w:pPr>
            <w:r w:rsidRPr="008179A2">
              <w:rPr>
                <w:rFonts w:ascii="Times New Roman" w:hAnsi="Times New Roman"/>
                <w:sz w:val="24"/>
                <w:szCs w:val="24"/>
              </w:rPr>
              <w:t xml:space="preserve">Наклоны вперед и прогибы назад. И. п.: стойка ноги врозь, ноги на ширине плеч, палки за спиной под локтями. </w:t>
            </w:r>
          </w:p>
          <w:p w:rsidR="00F46B3F" w:rsidRPr="008179A2" w:rsidRDefault="00F46B3F" w:rsidP="008179A2">
            <w:pPr>
              <w:spacing w:after="0" w:line="240" w:lineRule="auto"/>
              <w:ind w:left="720"/>
              <w:rPr>
                <w:rFonts w:ascii="Times New Roman" w:hAnsi="Times New Roman"/>
                <w:sz w:val="24"/>
                <w:szCs w:val="24"/>
              </w:rPr>
            </w:pPr>
            <w:r w:rsidRPr="008179A2">
              <w:rPr>
                <w:rFonts w:ascii="Times New Roman" w:hAnsi="Times New Roman"/>
                <w:sz w:val="24"/>
                <w:szCs w:val="24"/>
              </w:rPr>
              <w:t>1 – наклон корпуса вперед, ноги прямые;</w:t>
            </w:r>
            <w:r w:rsidRPr="008179A2">
              <w:rPr>
                <w:rFonts w:ascii="Times New Roman" w:hAnsi="Times New Roman"/>
                <w:sz w:val="24"/>
                <w:szCs w:val="24"/>
              </w:rPr>
              <w:br/>
              <w:t>2 – выпрямиться, прогнуться в спине.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(Повторить 8 раз.) </w:t>
            </w:r>
          </w:p>
          <w:p w:rsidR="00F46B3F" w:rsidRPr="008179A2" w:rsidRDefault="00F46B3F" w:rsidP="008179A2">
            <w:pPr>
              <w:numPr>
                <w:ilvl w:val="0"/>
                <w:numId w:val="269"/>
              </w:numPr>
              <w:spacing w:after="0" w:line="240" w:lineRule="auto"/>
              <w:rPr>
                <w:rFonts w:ascii="Times New Roman" w:hAnsi="Times New Roman"/>
                <w:sz w:val="24"/>
                <w:szCs w:val="24"/>
              </w:rPr>
            </w:pPr>
            <w:r w:rsidRPr="008179A2">
              <w:rPr>
                <w:rFonts w:ascii="Times New Roman" w:hAnsi="Times New Roman"/>
                <w:sz w:val="24"/>
                <w:szCs w:val="24"/>
              </w:rPr>
              <w:t>Наклоны в стороны. И.п.: стойка ноги врозь, ноги на ширине плеч, палки под локтями.</w:t>
            </w:r>
          </w:p>
          <w:p w:rsidR="00F46B3F" w:rsidRPr="008179A2" w:rsidRDefault="00F46B3F" w:rsidP="008179A2">
            <w:pPr>
              <w:spacing w:after="0" w:line="240" w:lineRule="auto"/>
              <w:ind w:left="720"/>
              <w:rPr>
                <w:rFonts w:ascii="Times New Roman" w:hAnsi="Times New Roman"/>
                <w:sz w:val="24"/>
                <w:szCs w:val="24"/>
              </w:rPr>
            </w:pPr>
            <w:r w:rsidRPr="008179A2">
              <w:rPr>
                <w:rFonts w:ascii="Times New Roman" w:hAnsi="Times New Roman"/>
                <w:sz w:val="24"/>
                <w:szCs w:val="24"/>
              </w:rPr>
              <w:t>1 – наклон корпуса вправо;</w:t>
            </w:r>
            <w:r w:rsidRPr="008179A2">
              <w:rPr>
                <w:rFonts w:ascii="Times New Roman" w:hAnsi="Times New Roman"/>
                <w:sz w:val="24"/>
                <w:szCs w:val="24"/>
              </w:rPr>
              <w:br/>
              <w:t>2 – и.п.;</w:t>
            </w:r>
            <w:r w:rsidRPr="008179A2">
              <w:rPr>
                <w:rFonts w:ascii="Times New Roman" w:hAnsi="Times New Roman"/>
                <w:sz w:val="24"/>
                <w:szCs w:val="24"/>
              </w:rPr>
              <w:br/>
              <w:t>3 – наклон корпуса влево;</w:t>
            </w:r>
            <w:r w:rsidRPr="008179A2">
              <w:rPr>
                <w:rFonts w:ascii="Times New Roman" w:hAnsi="Times New Roman"/>
                <w:sz w:val="24"/>
                <w:szCs w:val="24"/>
              </w:rPr>
              <w:br/>
              <w:t>4 – и.п.</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(Повторить 8 раз.) </w:t>
            </w:r>
          </w:p>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Одеваем лыж и встаем на лыжню.</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 Ходьба на лыжне</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4</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 учебной лыжне, в колонну по одному. Каждый идет произвольным способом до </w:t>
            </w:r>
            <w:smartTag w:uri="urn:schemas-microsoft-com:office:smarttags" w:element="metricconverter">
              <w:smartTagPr>
                <w:attr w:name="ProductID" w:val="1 км"/>
              </w:smartTagPr>
              <w:r w:rsidRPr="008179A2">
                <w:rPr>
                  <w:rFonts w:ascii="Times New Roman" w:hAnsi="Times New Roman"/>
                  <w:sz w:val="24"/>
                  <w:szCs w:val="24"/>
                </w:rPr>
                <w:t>1 км</w:t>
              </w:r>
            </w:smartTag>
            <w:r w:rsidRPr="008179A2">
              <w:rPr>
                <w:rFonts w:ascii="Times New Roman" w:hAnsi="Times New Roman"/>
                <w:sz w:val="24"/>
                <w:szCs w:val="24"/>
              </w:rPr>
              <w:t>. Класс делится на две группы</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3. Совершенствование техники ходов</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20</w:t>
            </w: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Первая группа отрабатывает попеременные ходы на отрезке </w:t>
            </w:r>
            <w:smartTag w:uri="urn:schemas-microsoft-com:office:smarttags" w:element="metricconverter">
              <w:smartTagPr>
                <w:attr w:name="ProductID" w:val="100 м"/>
              </w:smartTagPr>
              <w:r w:rsidRPr="008179A2">
                <w:rPr>
                  <w:rFonts w:ascii="Times New Roman" w:hAnsi="Times New Roman"/>
                  <w:sz w:val="24"/>
                  <w:szCs w:val="24"/>
                </w:rPr>
                <w:t>100 м</w:t>
              </w:r>
            </w:smartTag>
            <w:r w:rsidRPr="008179A2">
              <w:rPr>
                <w:rFonts w:ascii="Times New Roman" w:hAnsi="Times New Roman"/>
                <w:sz w:val="24"/>
                <w:szCs w:val="24"/>
              </w:rPr>
              <w:t xml:space="preserve"> х 4 раза.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Вторая группа отрабатывает одновременные ходы на отрезке </w:t>
            </w:r>
            <w:smartTag w:uri="urn:schemas-microsoft-com:office:smarttags" w:element="metricconverter">
              <w:smartTagPr>
                <w:attr w:name="ProductID" w:val="100 м"/>
              </w:smartTagPr>
              <w:r w:rsidRPr="008179A2">
                <w:rPr>
                  <w:rFonts w:ascii="Times New Roman" w:hAnsi="Times New Roman"/>
                  <w:sz w:val="24"/>
                  <w:szCs w:val="24"/>
                </w:rPr>
                <w:t>100 м</w:t>
              </w:r>
            </w:smartTag>
            <w:r w:rsidRPr="008179A2">
              <w:rPr>
                <w:rFonts w:ascii="Times New Roman" w:hAnsi="Times New Roman"/>
                <w:sz w:val="24"/>
                <w:szCs w:val="24"/>
              </w:rPr>
              <w:t xml:space="preserve"> х 4 раза.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После выполнения задания отдых. Можно загадать загадки.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снегу две полосы,</w:t>
            </w:r>
            <w:r w:rsidRPr="008179A2">
              <w:rPr>
                <w:rFonts w:ascii="Times New Roman" w:hAnsi="Times New Roman"/>
                <w:sz w:val="24"/>
                <w:szCs w:val="24"/>
              </w:rPr>
              <w:br/>
              <w:t xml:space="preserve">Удивились две лисы, </w:t>
            </w:r>
            <w:r w:rsidRPr="008179A2">
              <w:rPr>
                <w:rFonts w:ascii="Times New Roman" w:hAnsi="Times New Roman"/>
                <w:sz w:val="24"/>
                <w:szCs w:val="24"/>
              </w:rPr>
              <w:br/>
              <w:t>Подошла одна поближе:</w:t>
            </w:r>
            <w:r w:rsidRPr="008179A2">
              <w:rPr>
                <w:rFonts w:ascii="Times New Roman" w:hAnsi="Times New Roman"/>
                <w:sz w:val="24"/>
                <w:szCs w:val="24"/>
              </w:rPr>
              <w:br/>
              <w:t>Здесь бежали чьи-то (лыжи).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Две новые кленовые</w:t>
            </w:r>
            <w:r w:rsidRPr="008179A2">
              <w:rPr>
                <w:rFonts w:ascii="Times New Roman" w:hAnsi="Times New Roman"/>
                <w:sz w:val="24"/>
                <w:szCs w:val="24"/>
              </w:rPr>
              <w:br/>
              <w:t>Подошвы двух метровые:</w:t>
            </w:r>
            <w:r w:rsidRPr="008179A2">
              <w:rPr>
                <w:rFonts w:ascii="Times New Roman" w:hAnsi="Times New Roman"/>
                <w:sz w:val="24"/>
                <w:szCs w:val="24"/>
              </w:rPr>
              <w:br/>
              <w:t>На них поставишь две ноги-</w:t>
            </w:r>
            <w:r w:rsidRPr="008179A2">
              <w:rPr>
                <w:rFonts w:ascii="Times New Roman" w:hAnsi="Times New Roman"/>
                <w:sz w:val="24"/>
                <w:szCs w:val="24"/>
              </w:rPr>
              <w:br/>
            </w:r>
            <w:r w:rsidRPr="008179A2">
              <w:rPr>
                <w:rFonts w:ascii="Times New Roman" w:hAnsi="Times New Roman"/>
                <w:sz w:val="24"/>
                <w:szCs w:val="24"/>
              </w:rPr>
              <w:lastRenderedPageBreak/>
              <w:t>И по большим снегам беги! (Лыжи)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Две курносые подружки</w:t>
            </w:r>
            <w:r w:rsidRPr="008179A2">
              <w:rPr>
                <w:rFonts w:ascii="Times New Roman" w:hAnsi="Times New Roman"/>
                <w:sz w:val="24"/>
                <w:szCs w:val="24"/>
              </w:rPr>
              <w:br/>
              <w:t>Не отстали друг от дружки.</w:t>
            </w:r>
            <w:r w:rsidRPr="008179A2">
              <w:rPr>
                <w:rFonts w:ascii="Times New Roman" w:hAnsi="Times New Roman"/>
                <w:sz w:val="24"/>
                <w:szCs w:val="24"/>
              </w:rPr>
              <w:br/>
              <w:t>Обе по снегу бегут</w:t>
            </w:r>
            <w:r w:rsidRPr="008179A2">
              <w:rPr>
                <w:rFonts w:ascii="Times New Roman" w:hAnsi="Times New Roman"/>
                <w:sz w:val="24"/>
                <w:szCs w:val="24"/>
              </w:rPr>
              <w:br/>
              <w:t>Обе песенки поют,</w:t>
            </w:r>
            <w:r w:rsidRPr="008179A2">
              <w:rPr>
                <w:rFonts w:ascii="Times New Roman" w:hAnsi="Times New Roman"/>
                <w:sz w:val="24"/>
                <w:szCs w:val="24"/>
              </w:rPr>
              <w:br/>
              <w:t>Обе ленты на снегу</w:t>
            </w:r>
            <w:r w:rsidRPr="008179A2">
              <w:rPr>
                <w:rFonts w:ascii="Times New Roman" w:hAnsi="Times New Roman"/>
                <w:sz w:val="24"/>
                <w:szCs w:val="24"/>
              </w:rPr>
              <w:br/>
              <w:t xml:space="preserve">Оставляют на бегу. (Лыжи)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 меня два коня,</w:t>
            </w:r>
            <w:r w:rsidRPr="008179A2">
              <w:rPr>
                <w:rFonts w:ascii="Times New Roman" w:hAnsi="Times New Roman"/>
                <w:sz w:val="24"/>
                <w:szCs w:val="24"/>
              </w:rPr>
              <w:br/>
              <w:t>Бойки и ретивы.</w:t>
            </w:r>
            <w:r w:rsidRPr="008179A2">
              <w:rPr>
                <w:rFonts w:ascii="Times New Roman" w:hAnsi="Times New Roman"/>
                <w:sz w:val="24"/>
                <w:szCs w:val="24"/>
              </w:rPr>
              <w:br/>
              <w:t>Только нет у коней</w:t>
            </w:r>
            <w:r w:rsidRPr="008179A2">
              <w:rPr>
                <w:rFonts w:ascii="Times New Roman" w:hAnsi="Times New Roman"/>
                <w:sz w:val="24"/>
                <w:szCs w:val="24"/>
              </w:rPr>
              <w:br/>
              <w:t>Ни хвоста, ни гривы.</w:t>
            </w:r>
            <w:r w:rsidRPr="008179A2">
              <w:rPr>
                <w:rFonts w:ascii="Times New Roman" w:hAnsi="Times New Roman"/>
                <w:sz w:val="24"/>
                <w:szCs w:val="24"/>
              </w:rPr>
              <w:br/>
              <w:t>Летом спят на боку,</w:t>
            </w:r>
            <w:r w:rsidRPr="008179A2">
              <w:rPr>
                <w:rFonts w:ascii="Times New Roman" w:hAnsi="Times New Roman"/>
                <w:sz w:val="24"/>
                <w:szCs w:val="24"/>
              </w:rPr>
              <w:br/>
              <w:t>В поле не пасутся,</w:t>
            </w:r>
            <w:r w:rsidRPr="008179A2">
              <w:rPr>
                <w:rFonts w:ascii="Times New Roman" w:hAnsi="Times New Roman"/>
                <w:sz w:val="24"/>
                <w:szCs w:val="24"/>
              </w:rPr>
              <w:br/>
              <w:t>А зимой не удержать:</w:t>
            </w:r>
            <w:r w:rsidRPr="008179A2">
              <w:rPr>
                <w:rFonts w:ascii="Times New Roman" w:hAnsi="Times New Roman"/>
                <w:sz w:val="24"/>
                <w:szCs w:val="24"/>
              </w:rPr>
              <w:br/>
              <w:t>Все вперед несутся. (Коньки)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Группы меняются местами и продолжают отрабатывать прохождение отрезков, используя повторный метод.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При прохождении дистанции на скорость необходимо отталкиваться ногами, производить широкий скользящий шаг и быстрое отталкивание руками. Не должно быть сумбурных, малоэффективных движений, все должно быть подчинено правильному и быстрому прохождению дистанции. Только правильно выполняемое действие приносит высокий результат.</w:t>
            </w: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10</w:t>
            </w:r>
          </w:p>
        </w:tc>
        <w:tc>
          <w:tcPr>
            <w:tcW w:w="0" w:type="auto"/>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Игра «Живые шахматы».</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По карточкам делают задания.</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b/>
                <w:bCs/>
                <w:sz w:val="24"/>
                <w:szCs w:val="24"/>
              </w:rPr>
              <w:t>Задания</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1. Белые и черные начали делать рокировку в короткую сторону, но не закончили её до конца.</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Закончите рокировку – сходите ладьёй.</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71"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"http://murman-plus.ru/wp-content/uploads/2011/11/1.php_6-150x150.png"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"http://murman-plus.ru/wp-content/uploads/2011/11/1.php_6-150x150.png"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"http://murman-plus.ru/wp-content/uploads/2011/11/1.php_6-150x150.png"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"http://murman-plus.ru/wp-content/uploads/2011/11/1.php_6-150x150.png"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75" type="#_x0000_t75" style="width:112.5pt;height:112.5pt" o:button="t">
                    <v:imagedata r:id="rId172" r:href="rId173"/>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2. Белые и черные начали делать рокировку в длинную сторону, но не закончили её до конца. Закончите рокировку – сходите ладьёй.</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74"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"http://murman-plus.ru/wp-content/uploads/2011/11/2.php_6-150x150.png"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"http://murman-plus.ru/wp-content/uploads/2011/11/2.php_6-150x150.png"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"http://murman-plus.ru/wp-content/uploads/2011/11/2.php_6-150x150.png"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"http://murman-plus.ru/wp-content/uploads/2011/11/2.php_6-150x150.png"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76" type="#_x0000_t75" style="width:112.5pt;height:112.5pt" o:button="t">
                    <v:imagedata r:id="rId175" r:href="rId176"/>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 xml:space="preserve">3. Белые и черные сделали рокировку, но </w:t>
            </w:r>
            <w:r w:rsidRPr="008179A2">
              <w:rPr>
                <w:rFonts w:ascii="Times New Roman" w:hAnsi="Times New Roman"/>
                <w:sz w:val="24"/>
                <w:szCs w:val="24"/>
              </w:rPr>
              <w:lastRenderedPageBreak/>
              <w:t>уронили королей на пол. Поставьте их на место.</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77"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"http://murman-plus.ru/wp-content/uploads/2011/11/3.php_7-150x150.png"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"http://murman-plus.ru/wp-content/uploads/2011/11/3.php_7-150x150.png"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"http://murman-plus.ru/wp-content/uploads/2011/11/3.php_7-150x150.png"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"http://murman-plus.ru/wp-content/uploads/2011/11/3.php_7-150x150.png"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77" type="#_x0000_t75" style="width:112.5pt;height:112.5pt" o:button="t">
                    <v:imagedata r:id="rId178" r:href="rId179"/>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4. Правильно ли сделали рокировку в короткую сторону белые и черные?</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80"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"http://murman-plus.ru/wp-content/uploads/2011/11/4.php_7-150x150.png"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"http://murman-plus.ru/wp-content/uploads/2011/11/4.php_7-150x150.png"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"http://murman-plus.ru/wp-content/uploads/2011/11/4.php_7-150x150.png"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"http://murman-plus.ru/wp-content/uploads/2011/11/4.php_7-150x150.png"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78" type="#_x0000_t75" style="width:112.5pt;height:112.5pt" o:button="t">
                    <v:imagedata r:id="rId181" r:href="rId182"/>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5. Правильно ли сделали рокировку в длинную сторону белые и черные?</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83"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"http://murman-plus.ru/wp-content/uploads/2011/11/5.php_5-150x150.png"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"http://murman-plus.ru/wp-content/uploads/2011/11/5.php_5-150x150.png"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"http://murman-plus.ru/wp-content/uploads/2011/11/5.php_5-150x150.png"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"http://murman-plus.ru/wp-content/uploads/2011/11/5.php_5-150x150.png"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79" type="#_x0000_t75" style="width:112.5pt;height:112.5pt" o:button="t">
                    <v:imagedata r:id="rId184" r:href="rId185"/>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 </w:t>
            </w:r>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6. Могут ли белые, черные сделать короткую или длинную рокировку в следующих позициях?</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86"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"http://murman-plus.ru/wp-content/uploads/2011/11/1.php_7-150x150.png"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"http://murman-plus.ru/wp-content/uploads/2011/11/1.php_7-150x150.png"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"http://murman-plus.ru/wp-content/uploads/2011/11/1.php_7-150x150.png"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"http://murman-plus.ru/wp-content/uploads/2011/11/1.php_7-150x150.png"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80" type="#_x0000_t75" style="width:112.5pt;height:112.5pt" o:button="t">
                    <v:imagedata r:id="rId187" r:href="rId188"/>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hyperlink r:id="rId189"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"http://murman-plus.ru/wp-content/uploads/2011/11/2.php_7-150x150.png"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"http://murman-plus.ru/wp-content/uploads/2011/11/2.php_7-150x150.png"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"http://murman-plus.ru/wp-content/uploads/2011/11/2.php_7-150x150.png"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"http://murman-plus.ru/wp-content/uploads/2011/11/2.php_7-150x150.png"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81" type="#_x0000_t75" style="width:112.5pt;height:112.5pt" o:button="t">
                    <v:imagedata r:id="rId190" r:href="rId191"/>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 </w:t>
            </w:r>
          </w:p>
          <w:p w:rsidR="00F46B3F" w:rsidRPr="008179A2" w:rsidRDefault="00CF57AE" w:rsidP="008179A2">
            <w:pPr>
              <w:shd w:val="clear" w:color="auto" w:fill="FFFFFF"/>
              <w:spacing w:after="0" w:line="240" w:lineRule="auto"/>
              <w:jc w:val="both"/>
              <w:textAlignment w:val="baseline"/>
              <w:rPr>
                <w:rFonts w:ascii="Times New Roman" w:hAnsi="Times New Roman"/>
                <w:sz w:val="24"/>
                <w:szCs w:val="24"/>
              </w:rPr>
            </w:pPr>
            <w:hyperlink r:id="rId192"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"http://murman-plus.ru/wp-content/uploads/2011/11/3.php_8-150x150.png"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"http://murman-plus.ru/wp-content/uploads/2011/11/3.php_8-150x150.png"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"http://murman-plus.ru/wp-content/uploads/2011/11/3.php_8-150x150.png"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"http://murman-plus.ru/wp-content/uploads/2011/11/3.php_8-150x150.png"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82" type="#_x0000_t75" style="width:112.5pt;height:112.5pt" o:button="t">
                    <v:imagedata r:id="rId193" r:href="rId194"/>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hyperlink r:id="rId195" w:history="1">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F46B3F"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1C5C16"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BE6B80"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sidRPr="008179A2">
                <w:rPr>
                  <w:rFonts w:ascii="Times New Roman" w:hAnsi="Times New Roman"/>
                  <w:sz w:val="24"/>
                  <w:szCs w:val="24"/>
                  <w:bdr w:val="none" w:sz="0" w:space="0" w:color="auto" w:frame="1"/>
                </w:rPr>
                <w:fldChar w:fldCharType="begin"/>
              </w:r>
              <w:r w:rsidR="003F792C" w:rsidRPr="008179A2">
                <w:rPr>
                  <w:rFonts w:ascii="Times New Roman" w:hAnsi="Times New Roman"/>
                  <w:sz w:val="24"/>
                  <w:szCs w:val="24"/>
                  <w:bdr w:val="none" w:sz="0" w:space="0" w:color="auto" w:frame="1"/>
                </w:rPr>
                <w:instrText xml:space="preserve"> INCLUDEPICTURE  "http://murman-plus.ru/wp-content/uploads/2011/11/4.php_8-150x150.png" \* MERGEFORMATINET </w:instrText>
              </w:r>
              <w:r w:rsidRPr="008179A2">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5A7D74">
                <w:rPr>
                  <w:rFonts w:ascii="Times New Roman" w:hAnsi="Times New Roman"/>
                  <w:sz w:val="24"/>
                  <w:szCs w:val="24"/>
                  <w:bdr w:val="none" w:sz="0" w:space="0" w:color="auto" w:frame="1"/>
                </w:rPr>
                <w:instrText xml:space="preserve"> INCLUDEPICTURE  "http://murman-plus.ru/wp-content/uploads/2011/11/4.php_8-150x150.png"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A07E6">
                <w:rPr>
                  <w:rFonts w:ascii="Times New Roman" w:hAnsi="Times New Roman"/>
                  <w:sz w:val="24"/>
                  <w:szCs w:val="24"/>
                  <w:bdr w:val="none" w:sz="0" w:space="0" w:color="auto" w:frame="1"/>
                </w:rPr>
                <w:instrText xml:space="preserve"> INCLUDEPICTURE  "http://murman-plus.ru/wp-content/uploads/2011/11/4.php_8-150x150.png" \* MERGEFORMATINET </w:instrText>
              </w:r>
              <w:r>
                <w:rPr>
                  <w:rFonts w:ascii="Times New Roman" w:hAnsi="Times New Roman"/>
                  <w:sz w:val="24"/>
                  <w:szCs w:val="24"/>
                  <w:bdr w:val="none" w:sz="0" w:space="0" w:color="auto" w:frame="1"/>
                </w:rPr>
                <w:fldChar w:fldCharType="separate"/>
              </w:r>
              <w:r>
                <w:rPr>
                  <w:rFonts w:ascii="Times New Roman" w:hAnsi="Times New Roman"/>
                  <w:sz w:val="24"/>
                  <w:szCs w:val="24"/>
                  <w:bdr w:val="none" w:sz="0" w:space="0" w:color="auto" w:frame="1"/>
                </w:rPr>
                <w:fldChar w:fldCharType="begin"/>
              </w:r>
              <w:r w:rsidR="00723577">
                <w:rPr>
                  <w:rFonts w:ascii="Times New Roman" w:hAnsi="Times New Roman"/>
                  <w:sz w:val="24"/>
                  <w:szCs w:val="24"/>
                  <w:bdr w:val="none" w:sz="0" w:space="0" w:color="auto" w:frame="1"/>
                </w:rPr>
                <w:instrText>INCLUDEPICTURE  "http://murman-plus.ru/wp-content/uploads/2011/11/4.php_8-150x150.png" \* MERGEFORMATINET</w:instrText>
              </w:r>
              <w:r>
                <w:rPr>
                  <w:rFonts w:ascii="Times New Roman" w:hAnsi="Times New Roman"/>
                  <w:sz w:val="24"/>
                  <w:szCs w:val="24"/>
                  <w:bdr w:val="none" w:sz="0" w:space="0" w:color="auto" w:frame="1"/>
                </w:rPr>
                <w:fldChar w:fldCharType="separate"/>
              </w:r>
              <w:r w:rsidR="00FB66BB" w:rsidRPr="00CF57AE">
                <w:rPr>
                  <w:rFonts w:ascii="Times New Roman" w:hAnsi="Times New Roman"/>
                  <w:sz w:val="24"/>
                  <w:szCs w:val="24"/>
                  <w:bdr w:val="none" w:sz="0" w:space="0" w:color="auto" w:frame="1"/>
                </w:rPr>
                <w:pict>
                  <v:shape id="_x0000_i1083" type="#_x0000_t75" style="width:112.5pt;height:112.5pt" o:button="t">
                    <v:imagedata r:id="rId196" r:href="rId197"/>
                  </v:shape>
                </w:pict>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r w:rsidRPr="008179A2">
                <w:rPr>
                  <w:rFonts w:ascii="Times New Roman" w:hAnsi="Times New Roman"/>
                  <w:sz w:val="24"/>
                  <w:szCs w:val="24"/>
                  <w:bdr w:val="none" w:sz="0" w:space="0" w:color="auto" w:frame="1"/>
                </w:rPr>
                <w:fldChar w:fldCharType="end"/>
              </w:r>
            </w:hyperlink>
          </w:p>
          <w:p w:rsidR="00F46B3F" w:rsidRPr="008179A2" w:rsidRDefault="00F46B3F" w:rsidP="008179A2">
            <w:pPr>
              <w:spacing w:after="0" w:line="240" w:lineRule="auto"/>
              <w:rPr>
                <w:rFonts w:ascii="Times New Roman" w:hAnsi="Times New Roman"/>
                <w:sz w:val="24"/>
                <w:szCs w:val="24"/>
              </w:rPr>
            </w:pP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Заключительная</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w:t>
            </w:r>
          </w:p>
        </w:tc>
        <w:tc>
          <w:tcPr>
            <w:tcW w:w="0" w:type="auto"/>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1.Построение</w:t>
            </w:r>
          </w:p>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2.Подведение итогов урока</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w:t>
            </w:r>
          </w:p>
        </w:tc>
        <w:tc>
          <w:tcPr>
            <w:tcW w:w="0" w:type="auto"/>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tc>
      </w:tr>
      <w:tr w:rsidR="00F46B3F" w:rsidRPr="008179A2" w:rsidTr="00F46B3F">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p>
        </w:tc>
        <w:tc>
          <w:tcPr>
            <w:tcW w:w="0" w:type="auto"/>
            <w:shd w:val="clear" w:color="auto" w:fill="auto"/>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Прощание</w:t>
            </w:r>
          </w:p>
        </w:tc>
        <w:tc>
          <w:tcPr>
            <w:tcW w:w="0" w:type="auto"/>
            <w:shd w:val="clear" w:color="auto" w:fill="auto"/>
          </w:tcPr>
          <w:p w:rsidR="00F46B3F" w:rsidRPr="008179A2" w:rsidRDefault="00F46B3F" w:rsidP="008179A2">
            <w:pPr>
              <w:spacing w:before="100" w:beforeAutospacing="1" w:after="100" w:afterAutospacing="1" w:line="240" w:lineRule="auto"/>
              <w:rPr>
                <w:rFonts w:ascii="Times New Roman" w:hAnsi="Times New Roman"/>
                <w:sz w:val="24"/>
                <w:szCs w:val="24"/>
              </w:rPr>
            </w:pPr>
            <w:r w:rsidRPr="008179A2">
              <w:rPr>
                <w:rFonts w:ascii="Times New Roman" w:hAnsi="Times New Roman"/>
                <w:sz w:val="24"/>
                <w:szCs w:val="24"/>
              </w:rPr>
              <w:t>1</w:t>
            </w:r>
          </w:p>
        </w:tc>
        <w:tc>
          <w:tcPr>
            <w:tcW w:w="0" w:type="auto"/>
            <w:shd w:val="clear" w:color="auto" w:fill="auto"/>
          </w:tcPr>
          <w:p w:rsidR="00F46B3F" w:rsidRPr="008179A2" w:rsidRDefault="00F46B3F" w:rsidP="008179A2">
            <w:pPr>
              <w:shd w:val="clear" w:color="auto" w:fill="FFFFFF"/>
              <w:spacing w:after="0" w:line="240" w:lineRule="auto"/>
              <w:jc w:val="both"/>
              <w:textAlignment w:val="baseline"/>
              <w:rPr>
                <w:rFonts w:ascii="Times New Roman" w:hAnsi="Times New Roman"/>
                <w:sz w:val="24"/>
                <w:szCs w:val="24"/>
              </w:rPr>
            </w:pPr>
          </w:p>
        </w:tc>
      </w:tr>
    </w:tbl>
    <w:p w:rsidR="00F46B3F" w:rsidRPr="008179A2" w:rsidRDefault="00F46B3F" w:rsidP="0030782C">
      <w:pPr>
        <w:spacing w:after="0" w:line="240" w:lineRule="auto"/>
        <w:rPr>
          <w:rFonts w:ascii="Times New Roman" w:hAnsi="Times New Roman"/>
          <w:i/>
          <w:sz w:val="24"/>
          <w:szCs w:val="24"/>
        </w:rPr>
      </w:pPr>
    </w:p>
    <w:p w:rsidR="00F46B3F" w:rsidRPr="008179A2" w:rsidRDefault="00F46B3F" w:rsidP="008179A2">
      <w:pPr>
        <w:spacing w:after="0" w:line="240" w:lineRule="auto"/>
        <w:jc w:val="right"/>
        <w:rPr>
          <w:rFonts w:ascii="Times New Roman" w:hAnsi="Times New Roman"/>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«Решение задач на разностное сравнение (На сколько больше? На сколько меньше?)»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шахматам:Ценность фигур.</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Тип урока: </w:t>
      </w:r>
      <w:r w:rsidRPr="008179A2">
        <w:rPr>
          <w:rFonts w:ascii="Times New Roman" w:hAnsi="Times New Roman"/>
          <w:sz w:val="24"/>
          <w:szCs w:val="24"/>
        </w:rPr>
        <w:t>изучение нового материала.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Цели урока: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познакомить с решением задач на разностное сравнение;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способствовать овладению умением сравнивать величины, развивать вычислительные навыки;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организовать условия для обеспечения высокого уровня во влечённости учащихся в учебную деятельность;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развивать познавательный интерес к математике.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развивать умение решать примеры на сложение и вычитание с шахматными фигурами; воспитывать интерес к игре в шахматы, вырабатывать настойчивость, выдержку, уверенность в своих силах; расширять кругозор, мышление, воспитывать характер через игру в шахматы, формировать алгоритм рефлексивного мышления.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Задачи:</w:t>
      </w:r>
    </w:p>
    <w:p w:rsidR="00F46B3F" w:rsidRPr="008179A2" w:rsidRDefault="00F46B3F" w:rsidP="008179A2">
      <w:pPr>
        <w:numPr>
          <w:ilvl w:val="0"/>
          <w:numId w:val="271"/>
        </w:numPr>
        <w:spacing w:after="0" w:line="240" w:lineRule="auto"/>
        <w:ind w:left="0" w:firstLine="0"/>
        <w:rPr>
          <w:rFonts w:ascii="Times New Roman" w:hAnsi="Times New Roman"/>
          <w:sz w:val="24"/>
          <w:szCs w:val="24"/>
        </w:rPr>
      </w:pPr>
      <w:r w:rsidRPr="008179A2">
        <w:rPr>
          <w:rFonts w:ascii="Times New Roman" w:hAnsi="Times New Roman"/>
          <w:b/>
          <w:sz w:val="24"/>
          <w:szCs w:val="24"/>
        </w:rPr>
        <w:t>Образовательная:</w:t>
      </w:r>
      <w:r w:rsidRPr="008179A2">
        <w:rPr>
          <w:rFonts w:ascii="Times New Roman" w:hAnsi="Times New Roman"/>
          <w:sz w:val="24"/>
          <w:szCs w:val="24"/>
        </w:rPr>
        <w:t xml:space="preserve"> учить анализировать объекты, создавать условия для развития наблюдательности, внимания, математической речи, мыслительных операций, самооценки;</w:t>
      </w:r>
    </w:p>
    <w:p w:rsidR="00F46B3F" w:rsidRPr="008179A2" w:rsidRDefault="00F46B3F" w:rsidP="008179A2">
      <w:pPr>
        <w:numPr>
          <w:ilvl w:val="0"/>
          <w:numId w:val="271"/>
        </w:numPr>
        <w:spacing w:after="0" w:line="240" w:lineRule="auto"/>
        <w:ind w:left="0" w:firstLine="0"/>
        <w:rPr>
          <w:rFonts w:ascii="Times New Roman" w:hAnsi="Times New Roman"/>
          <w:sz w:val="24"/>
          <w:szCs w:val="24"/>
        </w:rPr>
      </w:pPr>
      <w:r w:rsidRPr="008179A2">
        <w:rPr>
          <w:rFonts w:ascii="Times New Roman" w:hAnsi="Times New Roman"/>
          <w:b/>
          <w:sz w:val="24"/>
          <w:szCs w:val="24"/>
        </w:rPr>
        <w:t>Воспитательная:</w:t>
      </w:r>
      <w:r w:rsidRPr="008179A2">
        <w:rPr>
          <w:rFonts w:ascii="Times New Roman" w:hAnsi="Times New Roman"/>
          <w:sz w:val="24"/>
          <w:szCs w:val="24"/>
        </w:rPr>
        <w:t xml:space="preserve"> способствовать воспитанию дружеских взаимоотношений, взаимопонимания, умения работать друг с другом, как основы  для формирования духовно-нравственных компетенций, воспитанию интереса друг к другу, адекватно воспринимать оценку учителя.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Планируемые результаты: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выполнять сложение и вычитание с использованием таблицы в пределах 10;</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-наблюдать и объяснять, как связаны между собой две простые задачи;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решать математические выражения.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сравнивать числа.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Метапредметные: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понимать и принимать учебную задачу, осуществлять решение учебной задачи под руководством учителя;</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вступать в диалог, выслушивать разные точки зрения, отстаивать своё мнение, приводя аргументы.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оценивать результаты своей работы.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Личностные: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проявлять интерес к новым знаниям;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выполнять правила поведения ученика на уроке.</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 xml:space="preserve">.Организационный момент.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1.Создание мотивационного успеха: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Внимание! Проверь дружок!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Готов ли ты начать урок?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Все ль на месте? Все ль в порядке?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Книга, ручка и тетрадка?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цветные карандаши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Ты на парту положи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линейку не забудь!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математику держишь путь!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у вас на партах лежать смайлики, выберите пожалуйста один, который соответствует вашему настроению.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сегодня мы с вами отправимся в увлекательное путешествие.</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2.- Ребята, для этого отгадайте загадку: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Сюда всегда открыты двери,</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Здесь выступают даже звери. ( цирк)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Кто расскажет, что такое цирк?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Догадались, куда мы сегодня отправимся?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что надо сделать, чтобы попасть на представление? </w:t>
      </w:r>
      <w:r w:rsidRPr="008179A2">
        <w:rPr>
          <w:rFonts w:ascii="Times New Roman" w:hAnsi="Times New Roman"/>
          <w:i/>
          <w:sz w:val="24"/>
          <w:szCs w:val="24"/>
        </w:rPr>
        <w:t>(купить билеты)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Конечно, купить билеты.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парте у каждого из вас лежит билет в цирк. Рассмотрите его.</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Кто догадался, что надо сделать, чтобы  узнать номер своего места в цирке</w:t>
      </w:r>
      <w:r w:rsidRPr="008179A2">
        <w:rPr>
          <w:rFonts w:ascii="Times New Roman" w:hAnsi="Times New Roman"/>
          <w:i/>
          <w:sz w:val="24"/>
          <w:szCs w:val="24"/>
        </w:rPr>
        <w:t xml:space="preserve">?(решить пример)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Правильно, решить примеры</w:t>
      </w:r>
    </w:p>
    <w:p w:rsidR="00F46B3F" w:rsidRPr="008179A2" w:rsidRDefault="00F46B3F" w:rsidP="008179A2">
      <w:pPr>
        <w:spacing w:after="0" w:line="240" w:lineRule="auto"/>
        <w:rPr>
          <w:rFonts w:ascii="Times New Roman" w:hAnsi="Times New Roman"/>
          <w:sz w:val="24"/>
          <w:szCs w:val="24"/>
          <w:u w:val="single"/>
        </w:rPr>
      </w:pPr>
      <w:r w:rsidRPr="008179A2">
        <w:rPr>
          <w:rFonts w:ascii="Times New Roman" w:hAnsi="Times New Roman"/>
          <w:b/>
          <w:sz w:val="24"/>
          <w:szCs w:val="24"/>
        </w:rPr>
        <w:t xml:space="preserve">3.Решаем примеры: </w:t>
      </w:r>
      <w:r w:rsidRPr="008179A2">
        <w:rPr>
          <w:rFonts w:ascii="Times New Roman" w:hAnsi="Times New Roman"/>
          <w:sz w:val="24"/>
          <w:szCs w:val="24"/>
          <w:u w:val="single"/>
        </w:rPr>
        <w:t>на билетах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5+2 =7                 6+3 = 9      10 – 2 =8               10-4 =6              4+0 =4       9-4=5</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10-9=1                 3+2=5         5-3=2                    6-3=3                 4+6=10     8-4=4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9-7=2                   4+6=10</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w:t>
      </w:r>
      <w:r w:rsidRPr="008179A2">
        <w:rPr>
          <w:rFonts w:ascii="Times New Roman" w:hAnsi="Times New Roman"/>
          <w:i/>
          <w:sz w:val="24"/>
          <w:szCs w:val="24"/>
        </w:rPr>
        <w:t>6-7 человек выходят к доске и показывают свои ответы).</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Ребята, а теперь станьте пожалуйста в порядке увеличения, (уменьшения) чисел.</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 xml:space="preserve">- Ребята, проверяйте своих товарищей.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Ребята, для того, чтобы попасть на представление нужно выполнить несколько заданий. Отправляемся в страну цирка. Приготовьте веера для устного счёта.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w:t>
      </w:r>
      <w:r w:rsidRPr="008179A2">
        <w:rPr>
          <w:rFonts w:ascii="Times New Roman" w:hAnsi="Times New Roman"/>
          <w:b/>
          <w:sz w:val="24"/>
          <w:szCs w:val="24"/>
          <w:lang w:val="en-US"/>
        </w:rPr>
        <w:t>II</w:t>
      </w:r>
      <w:r w:rsidRPr="008179A2">
        <w:rPr>
          <w:rFonts w:ascii="Times New Roman" w:hAnsi="Times New Roman"/>
          <w:b/>
          <w:sz w:val="24"/>
          <w:szCs w:val="24"/>
        </w:rPr>
        <w:t>. Актуализация знаний учащихся.</w:t>
      </w:r>
      <w:r w:rsidRPr="008179A2">
        <w:rPr>
          <w:rFonts w:ascii="Times New Roman" w:hAnsi="Times New Roman"/>
          <w:sz w:val="24"/>
          <w:szCs w:val="24"/>
        </w:rPr>
        <w:t> </w:t>
      </w:r>
    </w:p>
    <w:p w:rsidR="00F46B3F" w:rsidRPr="008179A2" w:rsidRDefault="00F46B3F" w:rsidP="008179A2">
      <w:pPr>
        <w:spacing w:after="0" w:line="240" w:lineRule="auto"/>
        <w:rPr>
          <w:rFonts w:ascii="Times New Roman" w:hAnsi="Times New Roman"/>
          <w:b/>
          <w:i/>
          <w:sz w:val="24"/>
          <w:szCs w:val="24"/>
          <w:u w:val="single"/>
        </w:rPr>
      </w:pPr>
      <w:r w:rsidRPr="008179A2">
        <w:rPr>
          <w:rFonts w:ascii="Times New Roman" w:hAnsi="Times New Roman"/>
          <w:b/>
          <w:i/>
          <w:sz w:val="24"/>
          <w:szCs w:val="24"/>
          <w:lang w:val="en-US"/>
        </w:rPr>
        <w:t>1.</w:t>
      </w:r>
      <w:r w:rsidRPr="008179A2">
        <w:rPr>
          <w:rFonts w:ascii="Times New Roman" w:hAnsi="Times New Roman"/>
          <w:b/>
          <w:i/>
          <w:sz w:val="24"/>
          <w:szCs w:val="24"/>
        </w:rPr>
        <w:t>Устный счёт.</w:t>
      </w:r>
    </w:p>
    <w:p w:rsidR="00F46B3F" w:rsidRPr="008179A2" w:rsidRDefault="00F46B3F" w:rsidP="008179A2">
      <w:pPr>
        <w:numPr>
          <w:ilvl w:val="0"/>
          <w:numId w:val="270"/>
        </w:numPr>
        <w:spacing w:after="0" w:line="240" w:lineRule="auto"/>
        <w:ind w:left="0" w:firstLine="0"/>
        <w:rPr>
          <w:rFonts w:ascii="Times New Roman" w:hAnsi="Times New Roman"/>
          <w:sz w:val="24"/>
          <w:szCs w:val="24"/>
        </w:rPr>
      </w:pPr>
      <w:r w:rsidRPr="008179A2">
        <w:rPr>
          <w:rFonts w:ascii="Times New Roman" w:hAnsi="Times New Roman"/>
          <w:sz w:val="24"/>
          <w:szCs w:val="24"/>
        </w:rPr>
        <w:t>Покажите число, которое при счёте следует за числом 4, 8, 6.</w:t>
      </w:r>
    </w:p>
    <w:p w:rsidR="00F46B3F" w:rsidRPr="008179A2" w:rsidRDefault="00F46B3F" w:rsidP="008179A2">
      <w:pPr>
        <w:numPr>
          <w:ilvl w:val="0"/>
          <w:numId w:val="270"/>
        </w:numPr>
        <w:spacing w:after="0" w:line="240" w:lineRule="auto"/>
        <w:ind w:left="0" w:firstLine="0"/>
        <w:rPr>
          <w:rFonts w:ascii="Times New Roman" w:hAnsi="Times New Roman"/>
          <w:sz w:val="24"/>
          <w:szCs w:val="24"/>
        </w:rPr>
      </w:pPr>
      <w:r w:rsidRPr="008179A2">
        <w:rPr>
          <w:rFonts w:ascii="Times New Roman" w:hAnsi="Times New Roman"/>
          <w:sz w:val="24"/>
          <w:szCs w:val="24"/>
        </w:rPr>
        <w:t>Покажите число, которое при счёте предшествует числу 9, 7, 2.</w:t>
      </w:r>
    </w:p>
    <w:p w:rsidR="00F46B3F" w:rsidRPr="008179A2" w:rsidRDefault="00F46B3F" w:rsidP="008179A2">
      <w:pPr>
        <w:numPr>
          <w:ilvl w:val="0"/>
          <w:numId w:val="270"/>
        </w:numPr>
        <w:spacing w:after="0" w:line="240" w:lineRule="auto"/>
        <w:ind w:left="0" w:firstLine="0"/>
        <w:rPr>
          <w:rFonts w:ascii="Times New Roman" w:hAnsi="Times New Roman"/>
          <w:sz w:val="24"/>
          <w:szCs w:val="24"/>
        </w:rPr>
      </w:pPr>
      <w:r w:rsidRPr="008179A2">
        <w:rPr>
          <w:rFonts w:ascii="Times New Roman" w:hAnsi="Times New Roman"/>
          <w:sz w:val="24"/>
          <w:szCs w:val="24"/>
        </w:rPr>
        <w:t>Назовите соседей числа 3, 5, 7.</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2</w:t>
      </w:r>
      <w:r w:rsidRPr="008179A2">
        <w:rPr>
          <w:rFonts w:ascii="Times New Roman" w:hAnsi="Times New Roman"/>
          <w:b/>
          <w:i/>
          <w:sz w:val="24"/>
          <w:szCs w:val="24"/>
          <w:lang w:val="en-US"/>
        </w:rPr>
        <w:t>.</w:t>
      </w:r>
      <w:r w:rsidRPr="008179A2">
        <w:rPr>
          <w:rFonts w:ascii="Times New Roman" w:hAnsi="Times New Roman"/>
          <w:b/>
          <w:i/>
          <w:sz w:val="24"/>
          <w:szCs w:val="24"/>
        </w:rPr>
        <w:t>Решение примеров: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8 - …= 5                 6…2 =8                10    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..+0 = 9                  5..3 = 2                7     6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Молодцы ребята! Вот мы с вами попали на представление в цирк.</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xml:space="preserve">.Постановка цели и задачи урока.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а какие животные чаще всего выступают в цирке?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Посмотрите, кто сегодня у нас на арене? ( собачки)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тумбочек? Сколько собачек? На сколько собачек меньше, чем тумбочек?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сколько тумбочек больше, чем собачек?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Чем будем заниматься сегодня на уроке? (ответы детей)с темой урока: На сколько  больше? На сколько меньше?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Цель – будем учиться решать задачи на разностное сравнение чисел.</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Физминутка презентация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xml:space="preserve">.Открытие нового знания. </w:t>
      </w:r>
    </w:p>
    <w:p w:rsidR="00F46B3F" w:rsidRPr="008179A2" w:rsidRDefault="00F46B3F" w:rsidP="008179A2">
      <w:pPr>
        <w:spacing w:after="0" w:line="240" w:lineRule="auto"/>
        <w:rPr>
          <w:rFonts w:ascii="Times New Roman" w:hAnsi="Times New Roman"/>
          <w:b/>
          <w:sz w:val="24"/>
          <w:szCs w:val="24"/>
          <w:u w:val="single"/>
        </w:rPr>
      </w:pPr>
      <w:r w:rsidRPr="008179A2">
        <w:rPr>
          <w:rFonts w:ascii="Times New Roman" w:hAnsi="Times New Roman"/>
          <w:sz w:val="24"/>
          <w:szCs w:val="24"/>
          <w:u w:val="single"/>
        </w:rPr>
        <w:t> </w:t>
      </w:r>
      <w:r w:rsidRPr="008179A2">
        <w:rPr>
          <w:rFonts w:ascii="Times New Roman" w:hAnsi="Times New Roman"/>
          <w:b/>
          <w:sz w:val="24"/>
          <w:szCs w:val="24"/>
          <w:u w:val="single"/>
        </w:rPr>
        <w:t>Работа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Возьмите 5 квадратов и 3 круга. На сколько квадратов больше, чем кругов .Убери  столько квадратов, сколько кругов.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Объясните, почему для решения нужно из 5 вычесть 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Алгоритм  решения    1. Сравнить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2. Найти большее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3. Вычесть из большего меньшее число.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-Без кого не обходится  ни одно представление в цирке?</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Он только роль играть возьмется,</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А зал уже над ним смеется –</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Всех в цирке смехом заражает.</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Кто на сцене выступает? (Клоун) </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u w:val="single"/>
        </w:rPr>
        <w:t xml:space="preserve">Физминутка для глаз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Закрепление полученных знаний.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Клоун Вася остался с нами на уроке, и ему очень интересно узнать, как вы научились решать задачи.</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1.Работа в рабочих тетрадях с.6 №1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рассматриваем схемы.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-сравниваем числа и находим большее.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вычитаем из большего числа меньшее.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записываем решение.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Каким алгоритмом  пользовались  при  решении задач? ( повторение алгоритма)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Молодцы!  Клоун Вася  очень доволен вами!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2.И предлагает вам </w:t>
      </w:r>
      <w:r w:rsidRPr="008179A2">
        <w:rPr>
          <w:rFonts w:ascii="Times New Roman" w:hAnsi="Times New Roman"/>
          <w:b/>
          <w:sz w:val="24"/>
          <w:szCs w:val="24"/>
        </w:rPr>
        <w:t>отгадать загадку.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i/>
          <w:sz w:val="24"/>
          <w:szCs w:val="24"/>
        </w:rPr>
        <w:t>Раньше он в берлоге спал,</w:t>
      </w:r>
      <w:r w:rsidRPr="008179A2">
        <w:rPr>
          <w:rFonts w:ascii="Times New Roman" w:hAnsi="Times New Roman"/>
          <w:i/>
          <w:sz w:val="24"/>
          <w:szCs w:val="24"/>
        </w:rPr>
        <w:br/>
        <w:t>Цирк его к себе позвал.</w:t>
      </w:r>
      <w:r w:rsidRPr="008179A2">
        <w:rPr>
          <w:rFonts w:ascii="Times New Roman" w:hAnsi="Times New Roman"/>
          <w:i/>
          <w:sz w:val="24"/>
          <w:szCs w:val="24"/>
        </w:rPr>
        <w:br/>
        <w:t>Поднимает гири он -</w:t>
      </w:r>
      <w:r w:rsidRPr="008179A2">
        <w:rPr>
          <w:rFonts w:ascii="Times New Roman" w:hAnsi="Times New Roman"/>
          <w:i/>
          <w:sz w:val="24"/>
          <w:szCs w:val="24"/>
        </w:rPr>
        <w:br/>
        <w:t>Цирковой артист силен.</w:t>
      </w:r>
      <w:r w:rsidRPr="008179A2">
        <w:rPr>
          <w:rFonts w:ascii="Times New Roman" w:hAnsi="Times New Roman"/>
          <w:sz w:val="24"/>
          <w:szCs w:val="24"/>
        </w:rPr>
        <w:t>( Медведь)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что еще делают медведи в цирке?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-Надо  помочь Мишке  выбрать правильно дорожку, по которой он должен проехать на велосипеде? Для этого измерьте отрезки, данные в учебнике ( с.10), начертите их в тетради и ответьте на вопрос:</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sz w:val="24"/>
          <w:szCs w:val="24"/>
        </w:rPr>
        <w:t xml:space="preserve">- </w:t>
      </w:r>
      <w:r w:rsidRPr="008179A2">
        <w:rPr>
          <w:rFonts w:ascii="Times New Roman" w:hAnsi="Times New Roman"/>
          <w:i/>
          <w:sz w:val="24"/>
          <w:szCs w:val="24"/>
        </w:rPr>
        <w:t>На сколько сантиметров длина одного отрезка больше длины другого?  Ответы покажите веером.</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val="en-US" w:eastAsia="en-US"/>
        </w:rPr>
        <w:t>VI</w:t>
      </w:r>
      <w:r w:rsidRPr="008179A2">
        <w:rPr>
          <w:rFonts w:ascii="Times New Roman" w:eastAsia="Calibri" w:hAnsi="Times New Roman"/>
          <w:b/>
          <w:bCs/>
          <w:sz w:val="24"/>
          <w:szCs w:val="24"/>
          <w:lang w:eastAsia="en-US"/>
        </w:rPr>
        <w:t>. Работа с шахматами.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Ребята, давайте Клоуну Васе покажем известную нам страну шахмат? Пусть он посмотрит на шахматных фигур.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И вот с чем я хочу к вам обратиться. Как нас пускают в цирк? (по билетам). А чтобы купить билет что нам нужно? (деньги). Правильно, деньги. А есть ли у шахмат деньги? </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CFCFC"/>
        <w:spacing w:after="0" w:line="240" w:lineRule="auto"/>
        <w:rPr>
          <w:rFonts w:ascii="Times New Roman" w:hAnsi="Times New Roman"/>
          <w:sz w:val="24"/>
          <w:szCs w:val="24"/>
        </w:rPr>
      </w:pPr>
      <w:r w:rsidRPr="008179A2">
        <w:rPr>
          <w:rFonts w:ascii="Times New Roman" w:hAnsi="Times New Roman"/>
          <w:sz w:val="24"/>
          <w:szCs w:val="24"/>
        </w:rPr>
        <w:t>Раз </w:t>
      </w:r>
      <w:r w:rsidRPr="008179A2">
        <w:rPr>
          <w:rFonts w:ascii="Times New Roman" w:hAnsi="Times New Roman"/>
          <w:b/>
          <w:bCs/>
          <w:sz w:val="24"/>
          <w:szCs w:val="24"/>
        </w:rPr>
        <w:t>шахматы</w:t>
      </w:r>
      <w:r w:rsidRPr="008179A2">
        <w:rPr>
          <w:rFonts w:ascii="Times New Roman" w:hAnsi="Times New Roman"/>
          <w:sz w:val="24"/>
          <w:szCs w:val="24"/>
        </w:rPr>
        <w:t> – это маленькая страна, в которой своя жизнь и своя война, то обязательно должна быть и </w:t>
      </w:r>
      <w:r w:rsidRPr="008179A2">
        <w:rPr>
          <w:rFonts w:ascii="Times New Roman" w:hAnsi="Times New Roman"/>
          <w:b/>
          <w:bCs/>
          <w:sz w:val="24"/>
          <w:szCs w:val="24"/>
        </w:rPr>
        <w:t>своя шахматная валюта</w:t>
      </w:r>
      <w:r w:rsidRPr="008179A2">
        <w:rPr>
          <w:rFonts w:ascii="Times New Roman" w:hAnsi="Times New Roman"/>
          <w:sz w:val="24"/>
          <w:szCs w:val="24"/>
        </w:rPr>
        <w:t>. Деньги должны быть лёгкими и удобными, и ты легко догадаешься, кто у нас самый лёгкий.</w:t>
      </w:r>
    </w:p>
    <w:p w:rsidR="00F46B3F" w:rsidRPr="008179A2" w:rsidRDefault="00F46B3F" w:rsidP="008179A2">
      <w:pPr>
        <w:shd w:val="clear" w:color="auto" w:fill="FCFCFC"/>
        <w:spacing w:after="0" w:line="240" w:lineRule="auto"/>
        <w:rPr>
          <w:rFonts w:ascii="Times New Roman" w:hAnsi="Times New Roman"/>
          <w:sz w:val="24"/>
          <w:szCs w:val="24"/>
        </w:rPr>
      </w:pPr>
    </w:p>
    <w:p w:rsidR="00F46B3F" w:rsidRPr="008179A2" w:rsidRDefault="00F46B3F" w:rsidP="008179A2">
      <w:pPr>
        <w:shd w:val="clear" w:color="auto" w:fill="FCFCFC"/>
        <w:spacing w:after="0" w:line="240" w:lineRule="auto"/>
        <w:rPr>
          <w:rFonts w:ascii="Times New Roman" w:hAnsi="Times New Roman"/>
          <w:sz w:val="24"/>
          <w:szCs w:val="24"/>
        </w:rPr>
      </w:pPr>
      <w:r w:rsidRPr="008179A2">
        <w:rPr>
          <w:rFonts w:ascii="Times New Roman" w:hAnsi="Times New Roman"/>
          <w:b/>
          <w:bCs/>
          <w:sz w:val="24"/>
          <w:szCs w:val="24"/>
        </w:rPr>
        <w:t>ПОСТАНОВКА ПРОБЛЕМЫ:</w:t>
      </w:r>
      <w:r w:rsidRPr="008179A2">
        <w:rPr>
          <w:rFonts w:ascii="Times New Roman" w:hAnsi="Times New Roman"/>
          <w:sz w:val="24"/>
          <w:szCs w:val="24"/>
        </w:rPr>
        <w:t> Так </w:t>
      </w:r>
      <w:r w:rsidRPr="008179A2">
        <w:rPr>
          <w:rFonts w:ascii="Times New Roman" w:hAnsi="Times New Roman"/>
          <w:b/>
          <w:bCs/>
          <w:sz w:val="24"/>
          <w:szCs w:val="24"/>
        </w:rPr>
        <w:t>сколько стоят шахматные фигуры</w:t>
      </w:r>
      <w:r w:rsidRPr="008179A2">
        <w:rPr>
          <w:rFonts w:ascii="Times New Roman" w:hAnsi="Times New Roman"/>
          <w:sz w:val="24"/>
          <w:szCs w:val="24"/>
        </w:rPr>
        <w:t> и как определить ценность шахматных короля, ферзя, ладьи, слона, коня и пешки?</w:t>
      </w:r>
    </w:p>
    <w:p w:rsidR="00F46B3F" w:rsidRPr="008179A2" w:rsidRDefault="00F46B3F" w:rsidP="008179A2">
      <w:pPr>
        <w:shd w:val="clear" w:color="auto" w:fill="FCFCFC"/>
        <w:spacing w:after="0" w:line="240" w:lineRule="auto"/>
        <w:rPr>
          <w:rFonts w:ascii="Times New Roman" w:hAnsi="Times New Roman"/>
          <w:sz w:val="24"/>
          <w:szCs w:val="24"/>
        </w:rPr>
      </w:pPr>
      <w:r w:rsidRPr="008179A2">
        <w:rPr>
          <w:rFonts w:ascii="Times New Roman" w:hAnsi="Times New Roman"/>
          <w:sz w:val="24"/>
          <w:szCs w:val="24"/>
        </w:rPr>
        <w:t xml:space="preserve"> Среди огромных фигур на доске не сразу и заметишь маленькие </w:t>
      </w:r>
      <w:r w:rsidRPr="008179A2">
        <w:rPr>
          <w:rFonts w:ascii="Times New Roman" w:hAnsi="Times New Roman"/>
          <w:b/>
          <w:bCs/>
          <w:sz w:val="24"/>
          <w:szCs w:val="24"/>
        </w:rPr>
        <w:t>шахматные пешки</w:t>
      </w:r>
      <w:r w:rsidRPr="008179A2">
        <w:rPr>
          <w:rFonts w:ascii="Times New Roman" w:hAnsi="Times New Roman"/>
          <w:sz w:val="24"/>
          <w:szCs w:val="24"/>
        </w:rPr>
        <w:t>. Но именно они приняты за </w:t>
      </w:r>
      <w:r w:rsidRPr="008179A2">
        <w:rPr>
          <w:rFonts w:ascii="Times New Roman" w:hAnsi="Times New Roman"/>
          <w:b/>
          <w:bCs/>
          <w:sz w:val="24"/>
          <w:szCs w:val="24"/>
        </w:rPr>
        <w:t>единицу измерения ценности фигур</w:t>
      </w:r>
      <w:r w:rsidRPr="008179A2">
        <w:rPr>
          <w:rFonts w:ascii="Times New Roman" w:hAnsi="Times New Roman"/>
          <w:sz w:val="24"/>
          <w:szCs w:val="24"/>
        </w:rPr>
        <w:t>.</w:t>
      </w:r>
    </w:p>
    <w:p w:rsidR="00F46B3F" w:rsidRPr="008179A2" w:rsidRDefault="00F46B3F" w:rsidP="008179A2">
      <w:pPr>
        <w:shd w:val="clear" w:color="auto" w:fill="FCFCFC"/>
        <w:spacing w:after="0" w:line="240" w:lineRule="auto"/>
        <w:rPr>
          <w:rFonts w:ascii="Times New Roman" w:hAnsi="Times New Roman"/>
          <w:sz w:val="24"/>
          <w:szCs w:val="24"/>
        </w:rPr>
      </w:pPr>
      <w:r w:rsidRPr="008179A2">
        <w:rPr>
          <w:rFonts w:ascii="Times New Roman" w:hAnsi="Times New Roman"/>
          <w:b/>
          <w:bCs/>
          <w:sz w:val="24"/>
          <w:szCs w:val="24"/>
        </w:rPr>
        <w:t>Пешка – это 1 шахматный рубль (деревянный) на шахматной доске.</w:t>
      </w:r>
    </w:p>
    <w:p w:rsidR="00F46B3F" w:rsidRPr="008179A2" w:rsidRDefault="00F46B3F" w:rsidP="008179A2">
      <w:pPr>
        <w:shd w:val="clear" w:color="auto" w:fill="FCFCFC"/>
        <w:spacing w:after="0" w:line="240" w:lineRule="auto"/>
        <w:rPr>
          <w:rFonts w:ascii="Times New Roman" w:hAnsi="Times New Roman"/>
          <w:sz w:val="24"/>
          <w:szCs w:val="24"/>
        </w:rPr>
      </w:pPr>
      <w:r w:rsidRPr="008179A2">
        <w:rPr>
          <w:rFonts w:ascii="Times New Roman" w:hAnsi="Times New Roman"/>
          <w:sz w:val="24"/>
          <w:szCs w:val="24"/>
        </w:rPr>
        <w:t>Сколько стоят шахматные фигуры? Всё зависит от того, где эта фигура стоит, на сколько клеток она нападает. Смотрим на доску.</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noProof/>
          <w:sz w:val="24"/>
          <w:szCs w:val="24"/>
        </w:rPr>
        <w:lastRenderedPageBreak/>
        <w:drawing>
          <wp:inline distT="0" distB="0" distL="0" distR="0">
            <wp:extent cx="2273601" cy="1704622"/>
            <wp:effectExtent l="19050" t="0" r="0" b="0"/>
            <wp:docPr id="348" name="Рисунок 11" descr="C:\Users\Icl\Desktop\2016-2017\восп работа\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cl\Desktop\2016-2017\восп работа\img8.jpg"/>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5011" cy="1720674"/>
                    </a:xfrm>
                    <a:prstGeom prst="rect">
                      <a:avLst/>
                    </a:prstGeom>
                    <a:noFill/>
                    <a:ln>
                      <a:noFill/>
                    </a:ln>
                  </pic:spPr>
                </pic:pic>
              </a:graphicData>
            </a:graphic>
          </wp:inline>
        </w:drawing>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sz w:val="24"/>
          <w:szCs w:val="24"/>
          <w:lang w:eastAsia="en-US"/>
        </w:rPr>
      </w:pPr>
      <w:r w:rsidRPr="008179A2">
        <w:rPr>
          <w:rFonts w:ascii="Times New Roman" w:eastAsia="Calibri" w:hAnsi="Times New Roman"/>
          <w:sz w:val="24"/>
          <w:szCs w:val="24"/>
          <w:lang w:eastAsia="en-US"/>
        </w:rPr>
        <w:t>– Сколько стоит слон?</w:t>
      </w:r>
      <w:r w:rsidRPr="008179A2">
        <w:rPr>
          <w:rFonts w:ascii="Times New Roman" w:eastAsia="Calibri" w:hAnsi="Times New Roman"/>
          <w:i/>
          <w:sz w:val="24"/>
          <w:szCs w:val="24"/>
          <w:lang w:eastAsia="en-US"/>
        </w:rPr>
        <w:t xml:space="preserve"> (3 пешки)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Сколько стоит ферзь? </w:t>
      </w:r>
      <w:r w:rsidRPr="008179A2">
        <w:rPr>
          <w:rFonts w:ascii="Times New Roman" w:eastAsia="Calibri" w:hAnsi="Times New Roman"/>
          <w:i/>
          <w:sz w:val="24"/>
          <w:szCs w:val="24"/>
          <w:lang w:eastAsia="en-US"/>
        </w:rPr>
        <w:t>(9 пешек)</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Теперь с новыми знаниями рассмотрим шахматно – математиче</w:t>
      </w:r>
      <w:r w:rsidRPr="008179A2">
        <w:rPr>
          <w:rFonts w:ascii="Times New Roman" w:eastAsia="Calibri" w:hAnsi="Times New Roman"/>
          <w:sz w:val="24"/>
          <w:szCs w:val="24"/>
          <w:lang w:val="en-US" w:eastAsia="en-US"/>
        </w:rPr>
        <w:t>c</w:t>
      </w:r>
      <w:r w:rsidRPr="008179A2">
        <w:rPr>
          <w:rFonts w:ascii="Times New Roman" w:eastAsia="Calibri" w:hAnsi="Times New Roman"/>
          <w:sz w:val="24"/>
          <w:szCs w:val="24"/>
          <w:lang w:eastAsia="en-US"/>
        </w:rPr>
        <w:t>кие задачи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487083" cy="1598117"/>
            <wp:effectExtent l="19050" t="0" r="8467" b="0"/>
            <wp:docPr id="349" name="Рисунок 2" descr="C:\Users\Гульнара\Desktop\hello_html_m256d37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ульнара\Desktop\hello_html_m256d37c3.png"/>
                    <pic:cNvPicPr>
                      <a:picLocks noChangeAspect="1" noChangeArrowheads="1"/>
                    </pic:cNvPicPr>
                  </pic:nvPicPr>
                  <pic:blipFill>
                    <a:blip r:embed="rId199" cstate="print"/>
                    <a:srcRect/>
                    <a:stretch>
                      <a:fillRect/>
                    </a:stretch>
                  </pic:blipFill>
                  <pic:spPr bwMode="auto">
                    <a:xfrm>
                      <a:off x="0" y="0"/>
                      <a:ext cx="2486750" cy="1597903"/>
                    </a:xfrm>
                    <a:prstGeom prst="rect">
                      <a:avLst/>
                    </a:prstGeom>
                    <a:noFill/>
                    <a:ln w="9525">
                      <a:noFill/>
                      <a:miter lim="800000"/>
                      <a:headEnd/>
                      <a:tailEnd/>
                    </a:ln>
                  </pic:spPr>
                </pic:pic>
              </a:graphicData>
            </a:graphic>
          </wp:inline>
        </w:drawing>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Чему равно конь +пешка? </w:t>
      </w:r>
      <w:r w:rsidRPr="008179A2">
        <w:rPr>
          <w:rFonts w:ascii="Times New Roman" w:eastAsia="Calibri" w:hAnsi="Times New Roman"/>
          <w:i/>
          <w:sz w:val="24"/>
          <w:szCs w:val="24"/>
          <w:lang w:eastAsia="en-US"/>
        </w:rPr>
        <w:t>(4 пешкам)</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Чему равно ферзь + конь? </w:t>
      </w:r>
      <w:r w:rsidRPr="008179A2">
        <w:rPr>
          <w:rFonts w:ascii="Times New Roman" w:eastAsia="Calibri" w:hAnsi="Times New Roman"/>
          <w:i/>
          <w:sz w:val="24"/>
          <w:szCs w:val="24"/>
          <w:lang w:eastAsia="en-US"/>
        </w:rPr>
        <w:t>(10 пешкам)</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Остальные задачи решите в паре. </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Проверяем по эталону.</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418080" cy="1724025"/>
            <wp:effectExtent l="0" t="0" r="1270" b="9525"/>
            <wp:docPr id="350" name="Рисунок 1" descr="C:\Users\Гульнара\Desktop\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ьнара\Desktop\img9.jpg"/>
                    <pic:cNvPicPr>
                      <a:picLocks noChangeAspect="1" noChangeArrowheads="1"/>
                    </pic:cNvPicPr>
                  </pic:nvPicPr>
                  <pic:blipFill>
                    <a:blip r:embed="rId200" cstate="print"/>
                    <a:srcRect/>
                    <a:stretch>
                      <a:fillRect/>
                    </a:stretch>
                  </pic:blipFill>
                  <pic:spPr bwMode="auto">
                    <a:xfrm>
                      <a:off x="0" y="0"/>
                      <a:ext cx="2427303" cy="1730601"/>
                    </a:xfrm>
                    <a:prstGeom prst="rect">
                      <a:avLst/>
                    </a:prstGeom>
                    <a:noFill/>
                    <a:ln w="9525">
                      <a:noFill/>
                      <a:miter lim="800000"/>
                      <a:headEnd/>
                      <a:tailEnd/>
                    </a:ln>
                  </pic:spPr>
                </pic:pic>
              </a:graphicData>
            </a:graphic>
          </wp:inline>
        </w:drawing>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Молодцы!</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noProof/>
          <w:sz w:val="24"/>
          <w:szCs w:val="24"/>
        </w:rPr>
        <w:drawing>
          <wp:inline distT="0" distB="0" distL="0" distR="0">
            <wp:extent cx="4686300" cy="1390650"/>
            <wp:effectExtent l="0" t="0" r="0" b="0"/>
            <wp:docPr id="351" name="Рисунок 351" descr="http://player.myshared.ru/17/1091989/slides/slide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layer.myshared.ru/17/1091989/slides/slide_51.jpg"/>
                    <pic:cNvPicPr>
                      <a:picLocks noChangeAspect="1" noChangeArrowheads="1"/>
                    </pic:cNvPicPr>
                  </pic:nvPicPr>
                  <pic:blipFill rotWithShape="1">
                    <a:blip r:embed="rId2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905" b="18543"/>
                    <a:stretch/>
                  </pic:blipFill>
                  <pic:spPr bwMode="auto">
                    <a:xfrm>
                      <a:off x="0" y="0"/>
                      <a:ext cx="4687368" cy="13909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4818380" cy="1314450"/>
            <wp:effectExtent l="0" t="0" r="1270" b="0"/>
            <wp:docPr id="7401" name="Рисунок 7401" descr="http://player.myshared.ru/17/1091989/slides/slide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layer.myshared.ru/17/1091989/slides/slide_52.jpg"/>
                    <pic:cNvPicPr>
                      <a:picLocks noChangeAspect="1" noChangeArrowheads="1"/>
                    </pic:cNvPicPr>
                  </pic:nvPicPr>
                  <pic:blipFill rotWithShape="1">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0476" b="9564"/>
                    <a:stretch/>
                  </pic:blipFill>
                  <pic:spPr bwMode="auto">
                    <a:xfrm>
                      <a:off x="0" y="0"/>
                      <a:ext cx="4834935" cy="13189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 Молодцы, ребята! Клоун Вася благодарит Вас  за небольшую экскурсию в страну шахмат и желает вам хорошего настроения.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Итог урока.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Какую цель поставили себе на урок?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интересного  было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нового  узнали?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Где можно использовать полученные знания?</w:t>
      </w:r>
    </w:p>
    <w:p w:rsidR="00F46B3F" w:rsidRPr="008179A2" w:rsidRDefault="00F46B3F" w:rsidP="008179A2">
      <w:pPr>
        <w:shd w:val="clear" w:color="auto" w:fill="FFFFFF"/>
        <w:spacing w:after="0" w:line="240" w:lineRule="auto"/>
        <w:rPr>
          <w:rFonts w:ascii="Times New Roman" w:hAnsi="Times New Roman"/>
          <w:iCs/>
          <w:sz w:val="24"/>
          <w:szCs w:val="24"/>
        </w:rPr>
      </w:pPr>
      <w:r w:rsidRPr="008179A2">
        <w:rPr>
          <w:rFonts w:ascii="Times New Roman" w:hAnsi="Times New Roman"/>
          <w:iCs/>
          <w:sz w:val="24"/>
          <w:szCs w:val="24"/>
        </w:rPr>
        <w:t>Ребята оцените пожалуйста свою работу на уроке смайликами.</w:t>
      </w:r>
    </w:p>
    <w:p w:rsidR="00F46B3F" w:rsidRPr="0030782C" w:rsidRDefault="00F46B3F" w:rsidP="0030782C">
      <w:pPr>
        <w:spacing w:after="0" w:line="240" w:lineRule="auto"/>
        <w:rPr>
          <w:rFonts w:ascii="Times New Roman" w:hAnsi="Times New Roman"/>
          <w:b/>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30782C"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Тема урока: Физическое совершенствование.</w:t>
      </w:r>
      <w:r w:rsidRPr="008179A2">
        <w:rPr>
          <w:rFonts w:ascii="Times New Roman" w:hAnsi="Times New Roman"/>
          <w:sz w:val="24"/>
          <w:szCs w:val="24"/>
          <w:u w:val="single"/>
        </w:rPr>
        <w:t xml:space="preserve"> Подвижные игры</w:t>
      </w:r>
      <w:r w:rsidRPr="008179A2">
        <w:rPr>
          <w:rFonts w:ascii="Times New Roman" w:hAnsi="Times New Roman"/>
          <w:i/>
          <w:sz w:val="24"/>
          <w:szCs w:val="24"/>
        </w:rPr>
        <w:t xml:space="preserve">  На материале лыжной подготовки:</w:t>
      </w:r>
      <w:r w:rsidRPr="008179A2">
        <w:rPr>
          <w:rFonts w:ascii="Times New Roman" w:hAnsi="Times New Roman"/>
          <w:sz w:val="24"/>
          <w:szCs w:val="24"/>
        </w:rPr>
        <w:t xml:space="preserve"> эстафеты в передвижениях на лыжах.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Взятие на проходе.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Цель урока – формирование  умения  участвовать  в лыжных эстафетах в соответствии с правилами и соблюдение Т.Б;</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color w:val="0F0000"/>
          <w:sz w:val="24"/>
          <w:szCs w:val="24"/>
          <w:shd w:val="clear" w:color="auto" w:fill="FFFFFF"/>
        </w:rPr>
        <w:t>Закрепить  правила хода, взятия и превращения пешки; развивать </w:t>
      </w:r>
      <w:r w:rsidRPr="008179A2">
        <w:rPr>
          <w:rFonts w:ascii="Times New Roman" w:hAnsi="Times New Roman"/>
          <w:color w:val="000000"/>
          <w:sz w:val="24"/>
          <w:szCs w:val="24"/>
          <w:shd w:val="clear" w:color="auto" w:fill="FFFFFF"/>
        </w:rPr>
        <w:t>умение действовать в соответствии с алгоритмом и строить простейшие алгоритмы, исследовать, распознавать фигуры, работать с диаграммами, представлять, анализировать и интерпретировать данные; </w:t>
      </w:r>
      <w:r w:rsidRPr="008179A2">
        <w:rPr>
          <w:rFonts w:ascii="Times New Roman" w:hAnsi="Times New Roman"/>
          <w:color w:val="0F0000"/>
          <w:sz w:val="24"/>
          <w:szCs w:val="24"/>
          <w:shd w:val="clear" w:color="auto" w:fill="FFFFFF"/>
        </w:rPr>
        <w:t>воспитывать уважительное отношение к правилам, нормам поведения, , самодисциплину, умение владеть собой, уважение к партнеру.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Планируемые результаты: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i/>
          <w:sz w:val="24"/>
          <w:szCs w:val="24"/>
        </w:rPr>
        <w:t>Предметные</w:t>
      </w:r>
      <w:r w:rsidRPr="008179A2">
        <w:rPr>
          <w:rFonts w:ascii="Times New Roman" w:hAnsi="Times New Roman"/>
          <w:b/>
          <w:sz w:val="24"/>
          <w:szCs w:val="24"/>
        </w:rPr>
        <w:t xml:space="preserve">: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обучающие научатся   участвовать в эстафетах на лыжах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узнают  виды и правила  эстафет на лыжах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покажут свои умения технически правильно выполнять  двигательные действия на лыжах</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i/>
          <w:sz w:val="24"/>
          <w:szCs w:val="24"/>
        </w:rPr>
        <w:t>Метапредметные</w:t>
      </w:r>
      <w:r w:rsidRPr="008179A2">
        <w:rPr>
          <w:rFonts w:ascii="Times New Roman" w:hAnsi="Times New Roman"/>
          <w:b/>
          <w:sz w:val="24"/>
          <w:szCs w:val="24"/>
        </w:rPr>
        <w:t>:</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Познавательные: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xml:space="preserve"> - участвовать в эстафетах на лыжах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Регулятивные: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 сотрудничестве  с учителем  определять тему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сохранять заданную цель, осуществлять действие по образцу и заданному правилу</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Коммуникативные:</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sz w:val="24"/>
          <w:szCs w:val="24"/>
        </w:rPr>
        <w:t>- Слушать и слышать друг друга и работать в команде друг с другом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Личностные: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проявлять дисциплинированность и внимание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соблюдать Т.Б. на лыжах</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Тип урока  -  комбинированный</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sz w:val="24"/>
          <w:szCs w:val="24"/>
        </w:rPr>
      </w:pPr>
    </w:p>
    <w:tbl>
      <w:tblPr>
        <w:tblW w:w="973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9"/>
        <w:gridCol w:w="3664"/>
        <w:gridCol w:w="1300"/>
        <w:gridCol w:w="2504"/>
      </w:tblGrid>
      <w:tr w:rsidR="00F46B3F" w:rsidRPr="008179A2" w:rsidTr="00F46B3F">
        <w:tc>
          <w:tcPr>
            <w:tcW w:w="2269"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Этапы урока</w:t>
            </w:r>
          </w:p>
        </w:tc>
        <w:tc>
          <w:tcPr>
            <w:tcW w:w="3664"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Содержание</w:t>
            </w:r>
          </w:p>
        </w:tc>
        <w:tc>
          <w:tcPr>
            <w:tcW w:w="1300"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ind w:firstLine="37"/>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Дозировка</w:t>
            </w:r>
          </w:p>
        </w:tc>
        <w:tc>
          <w:tcPr>
            <w:tcW w:w="2504"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center"/>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Организационно- методические указания</w:t>
            </w:r>
          </w:p>
        </w:tc>
      </w:tr>
      <w:tr w:rsidR="00F46B3F" w:rsidRPr="008179A2" w:rsidTr="00F46B3F">
        <w:tc>
          <w:tcPr>
            <w:tcW w:w="2269"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Подготовительная часть</w:t>
            </w: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10-15 мин</w:t>
            </w:r>
          </w:p>
          <w:p w:rsidR="00F46B3F" w:rsidRPr="008179A2" w:rsidRDefault="00F46B3F" w:rsidP="008179A2">
            <w:pPr>
              <w:spacing w:after="0" w:line="240" w:lineRule="auto"/>
              <w:jc w:val="center"/>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2</w:t>
            </w: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Основная   часть</w:t>
            </w: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15-20мин</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3</w:t>
            </w:r>
          </w:p>
          <w:p w:rsidR="00F46B3F" w:rsidRPr="008179A2" w:rsidRDefault="00F46B3F" w:rsidP="008179A2">
            <w:pPr>
              <w:spacing w:after="0" w:line="240" w:lineRule="auto"/>
              <w:jc w:val="center"/>
              <w:rPr>
                <w:rFonts w:ascii="Times New Roman" w:eastAsia="Calibri" w:hAnsi="Times New Roman"/>
                <w:sz w:val="24"/>
                <w:szCs w:val="24"/>
                <w:lang w:eastAsia="en-US"/>
              </w:rPr>
            </w:pPr>
            <w:r w:rsidRPr="008179A2">
              <w:rPr>
                <w:rFonts w:ascii="Times New Roman" w:eastAsia="Calibri" w:hAnsi="Times New Roman"/>
                <w:b/>
                <w:sz w:val="24"/>
                <w:szCs w:val="24"/>
                <w:lang w:eastAsia="en-US"/>
              </w:rPr>
              <w:t>Заключительная часть       5мин.</w:t>
            </w:r>
          </w:p>
        </w:tc>
        <w:tc>
          <w:tcPr>
            <w:tcW w:w="3664"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 xml:space="preserve">1.Организационный момент: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Построение в одну шеренгу у школы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проверить готовность класса к уроку</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Команды: « Равняйсь, смирно»</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Настрой детей на урок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(Мотивация к учебной деятельности) Похвалить за </w:t>
            </w:r>
            <w:r w:rsidRPr="008179A2">
              <w:rPr>
                <w:rFonts w:ascii="Times New Roman" w:eastAsia="Calibri" w:hAnsi="Times New Roman"/>
                <w:sz w:val="24"/>
                <w:szCs w:val="24"/>
                <w:lang w:eastAsia="en-US"/>
              </w:rPr>
              <w:lastRenderedPageBreak/>
              <w:t>готовность.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«Молодцы»!!! Я вижу к уроку, вы все готовы!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Сотрудничество с учителем  определять тему урока</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Ребята, вы очень хорошо  занимались и много чему научились на лыжах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как узнать, кто лучше научился  скользить на лыжах?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быстрее?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проверить? (на время, на технику, на соревнованиях)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Поэтому на уроке, мы  проведём лыжные эстафеты!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Итак, тема урока? (Лыжные эстафеты)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а вы знаете какие бывают эстафеты?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Значит цель нашего урока? (Узнать какие эстафеты бывают на лыжах) и показать свои умения на лыжах на уроке в эстафете</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Инструктаж по ТБ во время занятий лыжной подготовкой</w:t>
            </w:r>
            <w:r w:rsidRPr="008179A2">
              <w:rPr>
                <w:rFonts w:ascii="Times New Roman" w:eastAsia="Calibri" w:hAnsi="Times New Roman"/>
                <w:sz w:val="24"/>
                <w:szCs w:val="24"/>
                <w:lang w:eastAsia="en-US"/>
              </w:rPr>
              <w:t xml:space="preserve">.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Выход на стадион: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одевание лыж и палок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Построение в шеренгу в игре: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«Быстро стройся»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Прежде чем мы начнем с вами соревноваться нам всем необходимо,  провести разминку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для чего нам нужна разминка?</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 правы разминка нам нужна для того чтоб подготовить организм к предстоящим нагрузкам.</w:t>
            </w:r>
          </w:p>
          <w:p w:rsidR="00F46B3F" w:rsidRPr="008179A2" w:rsidRDefault="00F46B3F" w:rsidP="008179A2">
            <w:pPr>
              <w:spacing w:after="0" w:line="240" w:lineRule="auto"/>
              <w:jc w:val="both"/>
              <w:rPr>
                <w:rFonts w:ascii="Times New Roman" w:eastAsia="Calibri" w:hAnsi="Times New Roman"/>
                <w:b/>
                <w:sz w:val="24"/>
                <w:szCs w:val="24"/>
                <w:lang w:eastAsia="en-US"/>
              </w:rPr>
            </w:pP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ОРУ на месте ( построение в 1 шеренгу ) на стадионе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 стоя ноги врозь вращать руками в плечевом суставе вперед, назад.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(спинная прямая, руки прямые)</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 стоя ноги врозь правая вверху, левая внизу. Отведение рук назад.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(руки в локтях не сгибать, спина прямая)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3. стоя ноги врозь руки за голову </w:t>
            </w:r>
            <w:r w:rsidRPr="008179A2">
              <w:rPr>
                <w:rFonts w:ascii="Times New Roman" w:eastAsia="Calibri" w:hAnsi="Times New Roman"/>
                <w:sz w:val="24"/>
                <w:szCs w:val="24"/>
                <w:lang w:eastAsia="en-US"/>
              </w:rPr>
              <w:lastRenderedPageBreak/>
              <w:t xml:space="preserve">в замок. Повороты туловища влево, вправо.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локти разведены, спина прямая)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4. приседание с опорой на лыжные палки.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(присед глубже, спина прямая)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5. упражнение на равновесие «Аист»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6.упражнение на дыхание» «Толстый и тонкий», «Сдуй снежинку  </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2.</w:t>
            </w:r>
            <w:r w:rsidRPr="008179A2">
              <w:rPr>
                <w:rFonts w:ascii="Times New Roman" w:eastAsia="Calibri" w:hAnsi="Times New Roman"/>
                <w:sz w:val="24"/>
                <w:szCs w:val="24"/>
                <w:lang w:eastAsia="en-US"/>
              </w:rPr>
              <w:t>Пройти разминочный круг на лыжах с палками используя ранее изученные движения. ( попеременно - двухшажный  и одновременно двухшажный ходы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Построение в 1шеренгу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рассчитаться на 3(</w:t>
            </w:r>
            <w:r w:rsidRPr="008179A2">
              <w:rPr>
                <w:rFonts w:ascii="Times New Roman" w:eastAsia="Calibri" w:hAnsi="Times New Roman"/>
                <w:sz w:val="24"/>
                <w:szCs w:val="24"/>
                <w:lang w:eastAsia="en-US"/>
              </w:rPr>
              <w:t xml:space="preserve"> построение в колонну по 3)</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tabs>
                <w:tab w:val="left" w:pos="437"/>
              </w:tabs>
              <w:spacing w:after="0" w:line="240" w:lineRule="auto"/>
              <w:rPr>
                <w:rFonts w:ascii="Times New Roman" w:hAnsi="Times New Roman"/>
                <w:b/>
                <w:sz w:val="24"/>
                <w:szCs w:val="24"/>
              </w:rPr>
            </w:pPr>
            <w:r w:rsidRPr="008179A2">
              <w:rPr>
                <w:rFonts w:ascii="Times New Roman" w:hAnsi="Times New Roman"/>
                <w:b/>
                <w:sz w:val="24"/>
                <w:szCs w:val="24"/>
              </w:rPr>
              <w:t>Начинаем с вами наши эстафеты.</w:t>
            </w:r>
          </w:p>
          <w:p w:rsidR="00F46B3F" w:rsidRPr="008179A2" w:rsidRDefault="00F46B3F" w:rsidP="008179A2">
            <w:pPr>
              <w:tabs>
                <w:tab w:val="left" w:pos="437"/>
              </w:tabs>
              <w:spacing w:after="0" w:line="240" w:lineRule="auto"/>
              <w:rPr>
                <w:rFonts w:ascii="Times New Roman" w:hAnsi="Times New Roman"/>
                <w:sz w:val="24"/>
                <w:szCs w:val="24"/>
              </w:rPr>
            </w:pPr>
            <w:r w:rsidRPr="008179A2">
              <w:rPr>
                <w:rFonts w:ascii="Times New Roman" w:hAnsi="Times New Roman"/>
                <w:sz w:val="24"/>
                <w:szCs w:val="24"/>
              </w:rPr>
              <w:t xml:space="preserve"> Важный принцип эстафеты?</w:t>
            </w:r>
          </w:p>
          <w:p w:rsidR="00F46B3F" w:rsidRPr="008179A2" w:rsidRDefault="00F46B3F" w:rsidP="008179A2">
            <w:pPr>
              <w:tabs>
                <w:tab w:val="left" w:pos="437"/>
              </w:tabs>
              <w:spacing w:after="0" w:line="240" w:lineRule="auto"/>
              <w:rPr>
                <w:rFonts w:ascii="Times New Roman" w:hAnsi="Times New Roman"/>
                <w:sz w:val="24"/>
                <w:szCs w:val="24"/>
              </w:rPr>
            </w:pPr>
            <w:r w:rsidRPr="008179A2">
              <w:rPr>
                <w:rFonts w:ascii="Times New Roman" w:hAnsi="Times New Roman"/>
                <w:sz w:val="24"/>
                <w:szCs w:val="24"/>
              </w:rPr>
              <w:t>Спросить  детей, какие они знают эстафеты в лыжном спорте?</w:t>
            </w:r>
          </w:p>
          <w:p w:rsidR="00F46B3F" w:rsidRPr="008179A2" w:rsidRDefault="00F46B3F" w:rsidP="008179A2">
            <w:pPr>
              <w:tabs>
                <w:tab w:val="left" w:pos="437"/>
              </w:tabs>
              <w:spacing w:after="0" w:line="240" w:lineRule="auto"/>
              <w:rPr>
                <w:rFonts w:ascii="Times New Roman" w:hAnsi="Times New Roman"/>
                <w:b/>
                <w:sz w:val="24"/>
                <w:szCs w:val="24"/>
              </w:rPr>
            </w:pPr>
            <w:r w:rsidRPr="008179A2">
              <w:rPr>
                <w:rFonts w:ascii="Times New Roman" w:hAnsi="Times New Roman"/>
                <w:b/>
                <w:sz w:val="24"/>
                <w:szCs w:val="24"/>
              </w:rPr>
              <w:t>1.Первая эстафета» Лыжная гонка без палок»</w:t>
            </w:r>
          </w:p>
          <w:p w:rsidR="00F46B3F" w:rsidRPr="008179A2" w:rsidRDefault="00F46B3F" w:rsidP="008179A2">
            <w:pPr>
              <w:tabs>
                <w:tab w:val="left" w:pos="437"/>
              </w:tabs>
              <w:spacing w:after="0" w:line="240" w:lineRule="auto"/>
              <w:rPr>
                <w:rFonts w:ascii="Times New Roman" w:hAnsi="Times New Roman"/>
                <w:sz w:val="24"/>
                <w:szCs w:val="24"/>
              </w:rPr>
            </w:pPr>
            <w:r w:rsidRPr="008179A2">
              <w:rPr>
                <w:rFonts w:ascii="Times New Roman" w:hAnsi="Times New Roman"/>
                <w:sz w:val="24"/>
                <w:szCs w:val="24"/>
              </w:rPr>
              <w:t>- По сигналу первый участник скользит до конуса объезжает его с левой стороны  и возвращается назад  по  прямой.</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этой эстафете быстрей была команда,,,,,,.</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2.Вторая эстафета: «Лыжная гонка с палками»</w:t>
            </w:r>
          </w:p>
          <w:p w:rsidR="00F46B3F" w:rsidRPr="008179A2" w:rsidRDefault="00F46B3F" w:rsidP="008179A2">
            <w:pPr>
              <w:tabs>
                <w:tab w:val="left" w:pos="437"/>
              </w:tabs>
              <w:spacing w:after="0" w:line="240" w:lineRule="auto"/>
              <w:rPr>
                <w:rFonts w:ascii="Times New Roman" w:hAnsi="Times New Roman"/>
                <w:sz w:val="24"/>
                <w:szCs w:val="24"/>
              </w:rPr>
            </w:pPr>
            <w:r w:rsidRPr="008179A2">
              <w:rPr>
                <w:rFonts w:ascii="Times New Roman" w:hAnsi="Times New Roman"/>
                <w:sz w:val="24"/>
                <w:szCs w:val="24"/>
              </w:rPr>
              <w:t xml:space="preserve">На ровном месте расставляются 3 -4 конуса. Участник,  скользя  между ними на лыжах змейкой. Выигрывают те, кто не задел метки  и прошел быстрее дистанцию.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этой эстафете самой ловкой была команда…….»</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3.Третья эстафета: «Парные гонки»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Участники, взявшись за руки, скользят вместе до конуса и обратно.</w:t>
            </w: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4.Четвёртая эстафета: « Паровозик»</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Участники  одной командой преодолевают расстояние до конуса разворачиваются по конусу и возвращаются обратно. Первый участник, возглавляющий состав ждёт всех участников.</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5.Пятая эстафета:« Аист»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проскользи  на одной ноге.</w:t>
            </w:r>
          </w:p>
          <w:p w:rsidR="00F46B3F" w:rsidRPr="008179A2" w:rsidRDefault="00F46B3F" w:rsidP="008179A2">
            <w:pPr>
              <w:tabs>
                <w:tab w:val="left" w:pos="437"/>
              </w:tabs>
              <w:spacing w:after="0" w:line="240" w:lineRule="auto"/>
              <w:rPr>
                <w:rFonts w:ascii="Times New Roman" w:hAnsi="Times New Roman"/>
                <w:sz w:val="24"/>
                <w:szCs w:val="24"/>
              </w:rPr>
            </w:pPr>
            <w:r w:rsidRPr="008179A2">
              <w:rPr>
                <w:rFonts w:ascii="Times New Roman" w:hAnsi="Times New Roman"/>
                <w:sz w:val="24"/>
                <w:szCs w:val="24"/>
              </w:rPr>
              <w:t>По сигналу первые участники стартуют на одной лыже до конуса  и скользят  обратно.</w:t>
            </w:r>
          </w:p>
          <w:p w:rsidR="00F46B3F" w:rsidRPr="008179A2" w:rsidRDefault="00F46B3F" w:rsidP="008179A2">
            <w:pPr>
              <w:tabs>
                <w:tab w:val="left" w:pos="437"/>
              </w:tabs>
              <w:spacing w:after="0" w:line="240" w:lineRule="auto"/>
              <w:rPr>
                <w:rFonts w:ascii="Times New Roman" w:hAnsi="Times New Roman"/>
                <w:b/>
                <w:sz w:val="24"/>
                <w:szCs w:val="24"/>
              </w:rPr>
            </w:pPr>
            <w:r w:rsidRPr="008179A2">
              <w:rPr>
                <w:rFonts w:ascii="Times New Roman" w:hAnsi="Times New Roman"/>
                <w:b/>
                <w:sz w:val="24"/>
                <w:szCs w:val="24"/>
              </w:rPr>
              <w:t>Подведение итогов – эстафеты ( выявить самых быстрых и ловких в эстафете, отметить и присвоить следующие номинации: «самые  дружные, организованные, спортивные» команды)Разобрать ошибки.</w:t>
            </w:r>
          </w:p>
          <w:p w:rsidR="00F46B3F" w:rsidRPr="008179A2" w:rsidRDefault="00F46B3F" w:rsidP="008179A2">
            <w:pPr>
              <w:tabs>
                <w:tab w:val="left" w:pos="437"/>
              </w:tabs>
              <w:spacing w:after="0" w:line="240" w:lineRule="auto"/>
              <w:rPr>
                <w:rFonts w:ascii="Times New Roman" w:hAnsi="Times New Roman"/>
                <w:b/>
                <w:sz w:val="24"/>
                <w:szCs w:val="24"/>
              </w:rPr>
            </w:pPr>
            <w:r w:rsidRPr="008179A2">
              <w:rPr>
                <w:rFonts w:ascii="Times New Roman" w:hAnsi="Times New Roman"/>
                <w:sz w:val="24"/>
                <w:szCs w:val="24"/>
              </w:rPr>
              <w:t>Ну вот, ребята, и закончилась наша лыжная эстафета, настало время подвести итоги.</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Какие физические качества  мы сегодня развивали? </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давайте поиграем в игру «Живые шахматы». Повторим мы с вами взятие на проходе. Я вам даю карточки с позициями и вопросами. Вы обыграйте ситуации и ответьте на вопросы.</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1.</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"https://chessmatenok.ru/wp-content/uploads/2017/01/zadacha_1.jpg"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"https://chessmatenok.ru/wp-content/uploads/2017/01/zadacha_1.jpg"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"https://chessmatenok.ru/wp-content/uploads/2017/01/zadacha_1.jpg"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"https://chessmatenok.ru/wp-content/uploads/2017/01/zadacha_1.jpg"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84" type="#_x0000_t75" alt="zadacha_1" style="width:138pt;height:126.75pt">
                  <v:imagedata r:id="rId203" r:href="rId204"/>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Черные сыграли е7-е5. Могут ли белые взять пешку на проходе слоном?</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2.</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fldChar w:fldCharType="begin"/>
            </w:r>
            <w:r w:rsidR="00F46B3F"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"https://chessmatenok.ru/wp-content/uploads/2017/01/zadacha_2.jpg"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"https://chessmatenok.ru/wp-content/uploads/2017/01/zadacha_2.jpg"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"https://chessmatenok.ru/wp-content/uploads/2017/01/zadacha_2.jpg"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"https://chessmatenok.ru/wp-content/uploads/2017/01/zadacha_2.jpg"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85" type="#_x0000_t75" alt="zadacha_2" style="width:129.75pt;height:135.75pt">
                  <v:imagedata r:id="rId205" r:href="rId206"/>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Черные сыграли d6-d5. Могут ли белые взять пешку на проходе?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3.</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"https://chessmatenok.ru/wp-content/uploads/2017/01/zadacha_3.jpg"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"https://chessmatenok.ru/wp-content/uploads/2017/01/zadacha_3.jpg"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"https://chessmatenok.ru/wp-content/uploads/2017/01/zadacha_3.jpg"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"https://chessmatenok.ru/wp-content/uploads/2017/01/zadacha_3.jpg"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86" type="#_x0000_t75" style="width:131.25pt;height:138pt">
                  <v:imagedata r:id="rId207" r:href="rId208"/>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Черные сделали ход d7-d5. Разрешено ли белой пешке побить черную на проходе?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4.</w:t>
            </w:r>
          </w:p>
          <w:p w:rsidR="00F46B3F" w:rsidRPr="008179A2" w:rsidRDefault="00CF57AE"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F46B3F"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1C5C16"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BE6B80"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sidRPr="008179A2">
              <w:rPr>
                <w:rFonts w:ascii="Times New Roman" w:hAnsi="Times New Roman"/>
                <w:color w:val="000000"/>
                <w:sz w:val="24"/>
                <w:szCs w:val="24"/>
              </w:rPr>
              <w:fldChar w:fldCharType="begin"/>
            </w:r>
            <w:r w:rsidR="003F792C" w:rsidRPr="008179A2">
              <w:rPr>
                <w:rFonts w:ascii="Times New Roman" w:hAnsi="Times New Roman"/>
                <w:color w:val="000000"/>
                <w:sz w:val="24"/>
                <w:szCs w:val="24"/>
              </w:rPr>
              <w:instrText xml:space="preserve"> INCLUDEPICTURE  "https://chessmatenok.ru/wp-content/uploads/2017/01/zadacha_4.jpg" \* MERGEFORMATINET </w:instrText>
            </w:r>
            <w:r w:rsidRPr="008179A2">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5A7D74">
              <w:rPr>
                <w:rFonts w:ascii="Times New Roman" w:hAnsi="Times New Roman"/>
                <w:color w:val="000000"/>
                <w:sz w:val="24"/>
                <w:szCs w:val="24"/>
              </w:rPr>
              <w:instrText xml:space="preserve"> INCLUDEPICTURE  "https://chessmatenok.ru/wp-content/uploads/2017/01/zadacha_4.jpg"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A07E6">
              <w:rPr>
                <w:rFonts w:ascii="Times New Roman" w:hAnsi="Times New Roman"/>
                <w:color w:val="000000"/>
                <w:sz w:val="24"/>
                <w:szCs w:val="24"/>
              </w:rPr>
              <w:instrText xml:space="preserve"> INCLUDEPICTURE  "https://chessmatenok.ru/wp-content/uploads/2017/01/zadacha_4.jpg" \* MERGEFORMATINET </w:instrText>
            </w:r>
            <w:r>
              <w:rPr>
                <w:rFonts w:ascii="Times New Roman" w:hAnsi="Times New Roman"/>
                <w:color w:val="000000"/>
                <w:sz w:val="24"/>
                <w:szCs w:val="24"/>
              </w:rPr>
              <w:fldChar w:fldCharType="separate"/>
            </w:r>
            <w:r>
              <w:rPr>
                <w:rFonts w:ascii="Times New Roman" w:hAnsi="Times New Roman"/>
                <w:color w:val="000000"/>
                <w:sz w:val="24"/>
                <w:szCs w:val="24"/>
              </w:rPr>
              <w:fldChar w:fldCharType="begin"/>
            </w:r>
            <w:r w:rsidR="00723577">
              <w:rPr>
                <w:rFonts w:ascii="Times New Roman" w:hAnsi="Times New Roman"/>
                <w:color w:val="000000"/>
                <w:sz w:val="24"/>
                <w:szCs w:val="24"/>
              </w:rPr>
              <w:instrText>INCLUDEPICTURE  "https://chessmatenok.ru/wp-content/uploads/2017/01/zadacha_4.jpg" \* MERGEFORMATINET</w:instrText>
            </w:r>
            <w:r>
              <w:rPr>
                <w:rFonts w:ascii="Times New Roman" w:hAnsi="Times New Roman"/>
                <w:color w:val="000000"/>
                <w:sz w:val="24"/>
                <w:szCs w:val="24"/>
              </w:rPr>
              <w:fldChar w:fldCharType="separate"/>
            </w:r>
            <w:r w:rsidR="00FB66BB" w:rsidRPr="00CF57AE">
              <w:rPr>
                <w:rFonts w:ascii="Times New Roman" w:hAnsi="Times New Roman"/>
                <w:color w:val="000000"/>
                <w:sz w:val="24"/>
                <w:szCs w:val="24"/>
              </w:rPr>
              <w:pict>
                <v:shape id="_x0000_i1087" type="#_x0000_t75" style="width:124.5pt;height:123pt">
                  <v:imagedata r:id="rId209" r:href="rId210"/>
                </v:shape>
              </w:pict>
            </w:r>
            <w:r>
              <w:rPr>
                <w:rFonts w:ascii="Times New Roman" w:hAnsi="Times New Roman"/>
                <w:color w:val="000000"/>
                <w:sz w:val="24"/>
                <w:szCs w:val="24"/>
              </w:rPr>
              <w:fldChar w:fldCharType="end"/>
            </w:r>
            <w:r>
              <w:rPr>
                <w:rFonts w:ascii="Times New Roman" w:hAnsi="Times New Roman"/>
                <w:color w:val="000000"/>
                <w:sz w:val="24"/>
                <w:szCs w:val="24"/>
              </w:rPr>
              <w:fldChar w:fldCharType="end"/>
            </w:r>
            <w:r>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r w:rsidRPr="008179A2">
              <w:rPr>
                <w:rFonts w:ascii="Times New Roman" w:hAnsi="Times New Roman"/>
                <w:color w:val="000000"/>
                <w:sz w:val="24"/>
                <w:szCs w:val="24"/>
              </w:rPr>
              <w:fldChar w:fldCharType="end"/>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Черная ладья ходит с е7 на е5. Можно ли побить ладью пешкой на проходе?</w:t>
            </w:r>
          </w:p>
          <w:p w:rsidR="00F46B3F" w:rsidRPr="008179A2" w:rsidRDefault="00F46B3F" w:rsidP="008179A2">
            <w:pPr>
              <w:shd w:val="clear" w:color="auto" w:fill="FFFFFF"/>
              <w:spacing w:after="0" w:line="240" w:lineRule="auto"/>
              <w:outlineLvl w:val="2"/>
              <w:rPr>
                <w:rFonts w:ascii="Times New Roman" w:hAnsi="Times New Roman"/>
                <w:b/>
                <w:bCs/>
                <w:caps/>
                <w:color w:val="000000"/>
                <w:sz w:val="24"/>
                <w:szCs w:val="24"/>
              </w:rPr>
            </w:pPr>
            <w:r w:rsidRPr="008179A2">
              <w:rPr>
                <w:rFonts w:ascii="Times New Roman" w:hAnsi="Times New Roman"/>
                <w:b/>
                <w:bCs/>
                <w:caps/>
                <w:color w:val="000000"/>
                <w:sz w:val="24"/>
                <w:szCs w:val="24"/>
              </w:rPr>
              <w:t>ОТВЕТЫ НА ЗАДАЧИ</w:t>
            </w:r>
          </w:p>
          <w:p w:rsidR="00F46B3F" w:rsidRPr="008179A2" w:rsidRDefault="00F46B3F" w:rsidP="008179A2">
            <w:pPr>
              <w:numPr>
                <w:ilvl w:val="0"/>
                <w:numId w:val="27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Не могут. На проходе может бить только пешка</w:t>
            </w:r>
          </w:p>
          <w:p w:rsidR="00F46B3F" w:rsidRPr="008179A2" w:rsidRDefault="00F46B3F" w:rsidP="008179A2">
            <w:pPr>
              <w:numPr>
                <w:ilvl w:val="0"/>
                <w:numId w:val="27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Не могут. Черная пешка ходит не из начальной позиции и не проходит через битое поле</w:t>
            </w:r>
          </w:p>
          <w:p w:rsidR="00F46B3F" w:rsidRPr="008179A2" w:rsidRDefault="00F46B3F" w:rsidP="008179A2">
            <w:pPr>
              <w:numPr>
                <w:ilvl w:val="0"/>
                <w:numId w:val="27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Да, можно</w:t>
            </w:r>
          </w:p>
          <w:p w:rsidR="00F46B3F" w:rsidRPr="008179A2" w:rsidRDefault="00F46B3F" w:rsidP="008179A2">
            <w:pPr>
              <w:numPr>
                <w:ilvl w:val="0"/>
                <w:numId w:val="272"/>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color w:val="000000"/>
                <w:sz w:val="24"/>
                <w:szCs w:val="24"/>
              </w:rPr>
              <w:t>Нет, нельзя. На проходе можно бить только пешку</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Рефлексия: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Поднимите руки кому сегодня на уроке было интересно и всё понравилось!!?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А у кого из ребят  сегодня хорошо и легко всё получалось!</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кто из ребят испытывал трудности при выполнении задания?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 Какие ваши личные качества проявились в играх и  в эстафетах?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Поднимите руки кому сегодня на уроке было интересно и всё понравилось!!?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Домашнее задание: кататься  на лыжах в свободное время с друзьями и с родителями.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Уход с места занятий  вместе с учителем.</w:t>
            </w:r>
          </w:p>
        </w:tc>
        <w:tc>
          <w:tcPr>
            <w:tcW w:w="1300"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  3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 5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 – 8  раз</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6 – 8 раз</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 – 8 раз</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 – 8 раз</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6 – 8 раз</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2круга по  200 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15  -  20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3- 5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 мин</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tc>
        <w:tc>
          <w:tcPr>
            <w:tcW w:w="2504" w:type="dxa"/>
            <w:tcBorders>
              <w:top w:val="single" w:sz="4" w:space="0" w:color="auto"/>
              <w:left w:val="single" w:sz="4" w:space="0" w:color="auto"/>
              <w:bottom w:val="single" w:sz="4" w:space="0" w:color="auto"/>
              <w:right w:val="single" w:sz="4" w:space="0" w:color="auto"/>
            </w:tcBorders>
          </w:tcPr>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Организация учащихся на урок</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Выполняют команды</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Отвечают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вопросы учителя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Думают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Слушают других</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Поднимают руки</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Отвечают</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Отвечают дети по вопросу Т.Б.</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Передвигаются к месту занятия и одевают лыжи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Включаются в игру с построением</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Ответы детей: подготовить организм к предстоящим нагрузкам. </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выполняют команды учителя</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выполняют  комплекс ОРУ</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выполняют команды учителя</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Слушают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Осмысливают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Запоминают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Задают вопросы</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Дети думают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Отвечают </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выполняют упражнение, эстафету передают</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касанием </w:t>
            </w: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выполняют команды учителя</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Отвечают: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ловкость,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быстрота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координация</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Дети думают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Поднимают  руки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Отвечают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Оценивают свои действия на уроке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  команде оценивают своё настроение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снимают лыжи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строятся в колонну и  идут за учителем в школу </w:t>
            </w:r>
          </w:p>
          <w:p w:rsidR="00F46B3F" w:rsidRPr="008179A2" w:rsidRDefault="00F46B3F"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надевают шапки шахматных фигур, встают на позиции, обыгрывают и отвечают на вопросы.</w:t>
            </w:r>
          </w:p>
        </w:tc>
      </w:tr>
    </w:tbl>
    <w:p w:rsidR="00F46B3F" w:rsidRPr="008179A2" w:rsidRDefault="00F46B3F" w:rsidP="0030782C">
      <w:pPr>
        <w:spacing w:after="0" w:line="240" w:lineRule="auto"/>
        <w:jc w:val="right"/>
        <w:rPr>
          <w:rFonts w:ascii="Times New Roman" w:hAnsi="Times New Roman"/>
          <w:sz w:val="24"/>
          <w:szCs w:val="24"/>
        </w:rPr>
      </w:pPr>
    </w:p>
    <w:p w:rsidR="00F46B3F" w:rsidRPr="0030782C" w:rsidRDefault="00F46B3F" w:rsidP="0030782C">
      <w:pPr>
        <w:spacing w:after="0" w:line="240" w:lineRule="auto"/>
        <w:jc w:val="right"/>
        <w:rPr>
          <w:rFonts w:ascii="Times New Roman" w:hAnsi="Times New Roman"/>
          <w:b/>
          <w:sz w:val="24"/>
          <w:szCs w:val="24"/>
        </w:rPr>
      </w:pP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30782C">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i/>
          <w:sz w:val="24"/>
          <w:szCs w:val="24"/>
        </w:rPr>
      </w:pPr>
    </w:p>
    <w:p w:rsidR="00F46B3F" w:rsidRPr="008179A2" w:rsidRDefault="00F46B3F" w:rsidP="008179A2">
      <w:pPr>
        <w:tabs>
          <w:tab w:val="left" w:pos="709"/>
        </w:tabs>
        <w:suppressAutoHyphens/>
        <w:spacing w:after="0" w:line="240" w:lineRule="auto"/>
        <w:rPr>
          <w:rFonts w:ascii="Times New Roman" w:eastAsia="Calibri" w:hAnsi="Times New Roman"/>
          <w:b/>
          <w:sz w:val="24"/>
          <w:szCs w:val="24"/>
        </w:rPr>
      </w:pPr>
      <w:r w:rsidRPr="008179A2">
        <w:rPr>
          <w:rFonts w:ascii="Times New Roman" w:eastAsia="Helvetica" w:hAnsi="Times New Roman"/>
          <w:b/>
          <w:sz w:val="24"/>
          <w:szCs w:val="24"/>
        </w:rPr>
        <w:t>Тема:</w:t>
      </w:r>
      <w:r w:rsidRPr="008179A2">
        <w:rPr>
          <w:rFonts w:ascii="Times New Roman" w:eastAsia="Helvetica" w:hAnsi="Times New Roman"/>
          <w:sz w:val="24"/>
          <w:szCs w:val="24"/>
        </w:rPr>
        <w:t> </w:t>
      </w:r>
      <w:r w:rsidRPr="008179A2">
        <w:rPr>
          <w:rFonts w:ascii="Times New Roman" w:eastAsia="Helvetica" w:hAnsi="Times New Roman"/>
          <w:b/>
          <w:sz w:val="24"/>
          <w:szCs w:val="24"/>
        </w:rPr>
        <w:t>Связь между суммой и слагаемыми.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Arial Unicode MS" w:hAnsi="Times New Roman"/>
          <w:b/>
          <w:sz w:val="24"/>
          <w:szCs w:val="24"/>
        </w:rPr>
        <w:t>Тема по шахматам:</w:t>
      </w:r>
      <w:r w:rsidRPr="008179A2">
        <w:rPr>
          <w:rFonts w:ascii="Times New Roman" w:eastAsia="Calibri" w:hAnsi="Times New Roman"/>
          <w:b/>
          <w:sz w:val="24"/>
          <w:szCs w:val="24"/>
        </w:rPr>
        <w:t>Шахматная нотация.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eastAsia="Helvetica" w:hAnsi="Times New Roman"/>
          <w:b/>
          <w:sz w:val="24"/>
          <w:szCs w:val="24"/>
        </w:rPr>
        <w:t>Цель урока: </w:t>
      </w:r>
      <w:r w:rsidRPr="008179A2">
        <w:rPr>
          <w:rFonts w:ascii="Times New Roman" w:eastAsia="Helvetica" w:hAnsi="Times New Roman"/>
          <w:sz w:val="24"/>
          <w:szCs w:val="24"/>
        </w:rPr>
        <w:t>познакомить  с взаимосвязью между компонентами действия сложения, вывести правило нахождения неизвестного слагаемого; формировать вычислительные навыки.</w:t>
      </w:r>
      <w:r w:rsidRPr="008179A2">
        <w:rPr>
          <w:rFonts w:ascii="Times New Roman" w:hAnsi="Times New Roman"/>
          <w:color w:val="000000"/>
          <w:sz w:val="24"/>
          <w:szCs w:val="24"/>
        </w:rPr>
        <w:t xml:space="preserve"> Научить детей ориентироваться на шахматной доске, осуществлять запись шахматных позиций</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p w:rsidR="00F46B3F" w:rsidRPr="008179A2" w:rsidRDefault="00F46B3F" w:rsidP="008179A2">
      <w:pPr>
        <w:shd w:val="clear" w:color="auto" w:fill="FFFFFF"/>
        <w:spacing w:after="0" w:line="240" w:lineRule="auto"/>
        <w:rPr>
          <w:rFonts w:ascii="Times New Roman" w:hAnsi="Times New Roman"/>
          <w:b/>
          <w:sz w:val="24"/>
          <w:szCs w:val="24"/>
          <w:shd w:val="clear" w:color="auto" w:fill="FFFFFF"/>
        </w:rPr>
      </w:pPr>
      <w:r w:rsidRPr="008179A2">
        <w:rPr>
          <w:rFonts w:ascii="Times New Roman" w:hAnsi="Times New Roman"/>
          <w:b/>
          <w:sz w:val="24"/>
          <w:szCs w:val="24"/>
          <w:shd w:val="clear" w:color="auto" w:fill="FFFFFF"/>
        </w:rPr>
        <w:t xml:space="preserve">Планируемые результаты: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sz w:val="24"/>
          <w:szCs w:val="24"/>
          <w:shd w:val="clear" w:color="auto" w:fill="FFFFFF"/>
        </w:rPr>
        <w:t>Личностные</w:t>
      </w:r>
      <w:r w:rsidRPr="008179A2">
        <w:rPr>
          <w:rFonts w:ascii="Times New Roman" w:hAnsi="Times New Roman"/>
          <w:sz w:val="24"/>
          <w:szCs w:val="24"/>
          <w:shd w:val="clear" w:color="auto" w:fill="FFFFFF"/>
        </w:rPr>
        <w:t xml:space="preserve">:-самостоятельно   определять   и   высказывать   самые   простые,   общие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для   всех   людей   правила   поведения   при   совместной   работе   и сотрудничестве;</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в предложенных  ситуациях общения и сотрудничества, опираясь на общие для всех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простые правила поведения, самостоятельно  делать выбор, какой поступок совершить.</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sz w:val="24"/>
          <w:szCs w:val="24"/>
          <w:shd w:val="clear" w:color="auto" w:fill="FFFFFF"/>
        </w:rPr>
        <w:t>-</w:t>
      </w:r>
      <w:r w:rsidRPr="008179A2">
        <w:rPr>
          <w:rFonts w:ascii="Times New Roman" w:hAnsi="Times New Roman"/>
          <w:color w:val="000000"/>
          <w:sz w:val="24"/>
          <w:szCs w:val="24"/>
        </w:rPr>
        <w:t xml:space="preserve"> научить детей ориентироваться на шахматной доске, осуществлять запись шахматных позиций.</w:t>
      </w:r>
    </w:p>
    <w:p w:rsidR="00F46B3F" w:rsidRPr="008179A2" w:rsidRDefault="00F46B3F" w:rsidP="008179A2">
      <w:pPr>
        <w:shd w:val="clear" w:color="auto" w:fill="FFFFFF"/>
        <w:spacing w:after="0" w:line="240" w:lineRule="auto"/>
        <w:rPr>
          <w:rFonts w:ascii="Times New Roman" w:hAnsi="Times New Roman"/>
          <w:b/>
          <w:sz w:val="24"/>
          <w:szCs w:val="24"/>
          <w:shd w:val="clear" w:color="auto" w:fill="FFFFFF"/>
        </w:rPr>
      </w:pPr>
      <w:r w:rsidRPr="008179A2">
        <w:rPr>
          <w:rFonts w:ascii="Times New Roman" w:hAnsi="Times New Roman"/>
          <w:b/>
          <w:sz w:val="24"/>
          <w:szCs w:val="24"/>
          <w:shd w:val="clear" w:color="auto" w:fill="FFFFFF"/>
        </w:rPr>
        <w:t>Метапредметные:</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sz w:val="24"/>
          <w:szCs w:val="24"/>
          <w:shd w:val="clear" w:color="auto" w:fill="FFFFFF"/>
        </w:rPr>
        <w:t>Регулятивные УУД</w:t>
      </w:r>
      <w:r w:rsidRPr="008179A2">
        <w:rPr>
          <w:rFonts w:ascii="Times New Roman" w:hAnsi="Times New Roman"/>
          <w:sz w:val="24"/>
          <w:szCs w:val="24"/>
          <w:shd w:val="clear" w:color="auto" w:fill="FFFFFF"/>
        </w:rPr>
        <w:t>:определять цель деятельности на уроке с помощью учителя и самос-тоятельно;</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 xml:space="preserve">учиться, совместно с учителем, обнаруживать и формулировать учебную проблему; </w:t>
      </w:r>
    </w:p>
    <w:p w:rsidR="00F46B3F" w:rsidRPr="008179A2" w:rsidRDefault="00F46B3F"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sz w:val="24"/>
          <w:szCs w:val="24"/>
          <w:shd w:val="clear" w:color="auto" w:fill="FFFFFF"/>
        </w:rPr>
        <w:softHyphen/>
        <w:t>-высказывать свою версию, пытаться предлагать способ её проверки.</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sz w:val="24"/>
          <w:szCs w:val="24"/>
          <w:shd w:val="clear" w:color="auto" w:fill="FFFFFF"/>
        </w:rPr>
        <w:t>-</w:t>
      </w:r>
      <w:r w:rsidRPr="008179A2">
        <w:rPr>
          <w:rFonts w:ascii="Times New Roman" w:hAnsi="Times New Roman"/>
          <w:color w:val="000000"/>
          <w:sz w:val="24"/>
          <w:szCs w:val="24"/>
        </w:rPr>
        <w:t xml:space="preserve"> учить ставить цели, находить пути их достижения, делать выводы.</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sz w:val="24"/>
          <w:szCs w:val="24"/>
          <w:shd w:val="clear" w:color="auto" w:fill="FFFFFF"/>
        </w:rPr>
        <w:t>Познавательные УУД:</w:t>
      </w:r>
      <w:r w:rsidRPr="008179A2">
        <w:rPr>
          <w:rFonts w:ascii="Times New Roman" w:hAnsi="Times New Roman"/>
          <w:sz w:val="24"/>
          <w:szCs w:val="24"/>
          <w:shd w:val="clear" w:color="auto" w:fill="FFFFFF"/>
        </w:rPr>
        <w:t xml:space="preserve">  добывать  новые  знания: находить необходимую информацию  в учебнике;</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ориентироваться в своей системе знаний: понимать, что нужна  дополнительная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информация (знания) для решения учебной  задачи в один шаг.</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sz w:val="24"/>
          <w:szCs w:val="24"/>
          <w:shd w:val="clear" w:color="auto" w:fill="FFFFFF"/>
        </w:rPr>
        <w:t xml:space="preserve">- </w:t>
      </w:r>
      <w:r w:rsidRPr="008179A2">
        <w:rPr>
          <w:rFonts w:ascii="Times New Roman" w:hAnsi="Times New Roman"/>
          <w:color w:val="000000"/>
          <w:sz w:val="24"/>
          <w:szCs w:val="24"/>
        </w:rPr>
        <w:t>ввести понятие о шахматной нотации, познакомить учащихся с обозначением полей на шахматной доске, учить видеть местоположение шахматных фигур и производить запись шахматных позиций.</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b/>
          <w:sz w:val="24"/>
          <w:szCs w:val="24"/>
          <w:shd w:val="clear" w:color="auto" w:fill="FFFFFF"/>
        </w:rPr>
        <w:t>Коммуникативные УУД</w:t>
      </w: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слушать и понимать речь других;</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 научиться вступать в беседу на уроке и в жизни;</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совместно договариваться о  правилах общения и поведения в школе и следовать им;</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w:t>
      </w:r>
      <w:r w:rsidRPr="008179A2">
        <w:rPr>
          <w:rFonts w:ascii="Times New Roman" w:hAnsi="Times New Roman"/>
          <w:sz w:val="24"/>
          <w:szCs w:val="24"/>
          <w:shd w:val="clear" w:color="auto" w:fill="FFFFFF"/>
        </w:rPr>
        <w:softHyphen/>
        <w:t xml:space="preserve">учиться выполнять различные роли в группе (лидера, исполнителя, критика); </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lastRenderedPageBreak/>
        <w:softHyphen/>
        <w:t>-донести свою позицию до других: оформлять свою мысль в устной и письменной речи</w:t>
      </w:r>
    </w:p>
    <w:p w:rsidR="00F46B3F" w:rsidRPr="008179A2" w:rsidRDefault="00F46B3F"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(на уровне одного предложения или небольшого текста);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sz w:val="24"/>
          <w:szCs w:val="24"/>
          <w:shd w:val="clear" w:color="auto" w:fill="FFFFFF"/>
        </w:rPr>
        <w:t>-</w:t>
      </w:r>
      <w:r w:rsidRPr="008179A2">
        <w:rPr>
          <w:rFonts w:ascii="Times New Roman" w:hAnsi="Times New Roman"/>
          <w:color w:val="000000"/>
          <w:sz w:val="24"/>
          <w:szCs w:val="24"/>
        </w:rPr>
        <w:t xml:space="preserve"> учить культурному общению, приемам сотрудничества в различных видах деятельности.</w:t>
      </w:r>
    </w:p>
    <w:p w:rsidR="00F46B3F" w:rsidRPr="008179A2" w:rsidRDefault="00F46B3F" w:rsidP="008179A2">
      <w:pPr>
        <w:tabs>
          <w:tab w:val="left" w:pos="709"/>
        </w:tabs>
        <w:suppressAutoHyphens/>
        <w:spacing w:after="0" w:line="240" w:lineRule="auto"/>
        <w:jc w:val="center"/>
        <w:rPr>
          <w:rFonts w:ascii="Times New Roman" w:eastAsia="Helvetica" w:hAnsi="Times New Roman"/>
          <w:sz w:val="24"/>
          <w:szCs w:val="24"/>
        </w:rPr>
      </w:pPr>
    </w:p>
    <w:p w:rsidR="00F46B3F" w:rsidRPr="008179A2" w:rsidRDefault="00F46B3F" w:rsidP="008179A2">
      <w:pPr>
        <w:tabs>
          <w:tab w:val="left" w:pos="709"/>
        </w:tabs>
        <w:suppressAutoHyphens/>
        <w:spacing w:after="0" w:line="240" w:lineRule="auto"/>
        <w:jc w:val="center"/>
        <w:rPr>
          <w:rFonts w:ascii="Times New Roman" w:eastAsia="Arial Unicode MS" w:hAnsi="Times New Roman"/>
          <w:b/>
          <w:sz w:val="24"/>
          <w:szCs w:val="24"/>
        </w:rPr>
      </w:pPr>
      <w:r w:rsidRPr="008179A2">
        <w:rPr>
          <w:rFonts w:ascii="Times New Roman" w:eastAsia="Helvetica" w:hAnsi="Times New Roman"/>
          <w:b/>
          <w:sz w:val="24"/>
          <w:szCs w:val="24"/>
        </w:rPr>
        <w:t>Ход урока</w:t>
      </w:r>
    </w:p>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lang w:val="en-US"/>
        </w:rPr>
        <w:t>I</w:t>
      </w:r>
      <w:r w:rsidRPr="008179A2">
        <w:rPr>
          <w:rFonts w:ascii="Times New Roman" w:eastAsia="Helvetica" w:hAnsi="Times New Roman"/>
          <w:b/>
          <w:sz w:val="24"/>
          <w:szCs w:val="24"/>
        </w:rPr>
        <w:t xml:space="preserve">. Организационный момент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Долгожданный дан звонок,</w:t>
      </w:r>
      <w:r w:rsidRPr="008179A2">
        <w:rPr>
          <w:rFonts w:ascii="Times New Roman" w:eastAsia="Helvetica" w:hAnsi="Times New Roman"/>
          <w:sz w:val="24"/>
          <w:szCs w:val="24"/>
        </w:rPr>
        <w:br/>
        <w:t xml:space="preserve">Начинается урок.        </w:t>
      </w:r>
      <w:r w:rsidRPr="008179A2">
        <w:rPr>
          <w:rFonts w:ascii="Times New Roman" w:eastAsia="Helvetica" w:hAnsi="Times New Roman"/>
          <w:sz w:val="24"/>
          <w:szCs w:val="24"/>
        </w:rPr>
        <w:tab/>
      </w:r>
      <w:r w:rsidRPr="008179A2">
        <w:rPr>
          <w:rFonts w:ascii="Times New Roman" w:eastAsia="Helvetica" w:hAnsi="Times New Roman"/>
          <w:sz w:val="24"/>
          <w:szCs w:val="24"/>
        </w:rPr>
        <w:tab/>
      </w:r>
      <w:r w:rsidRPr="008179A2">
        <w:rPr>
          <w:rFonts w:ascii="Times New Roman" w:eastAsia="Helvetica" w:hAnsi="Times New Roman"/>
          <w:sz w:val="24"/>
          <w:szCs w:val="24"/>
        </w:rPr>
        <w:tab/>
      </w:r>
      <w:r w:rsidRPr="008179A2">
        <w:rPr>
          <w:rFonts w:ascii="Times New Roman" w:eastAsia="Helvetica" w:hAnsi="Times New Roman"/>
          <w:sz w:val="24"/>
          <w:szCs w:val="24"/>
        </w:rPr>
        <w:tab/>
      </w:r>
      <w:r w:rsidRPr="008179A2">
        <w:rPr>
          <w:rFonts w:ascii="Times New Roman" w:eastAsia="Helvetica" w:hAnsi="Times New Roman"/>
          <w:sz w:val="24"/>
          <w:szCs w:val="24"/>
        </w:rPr>
        <w:tab/>
      </w:r>
      <w:r w:rsidRPr="008179A2">
        <w:rPr>
          <w:rFonts w:ascii="Times New Roman" w:eastAsia="Helvetica" w:hAnsi="Times New Roman"/>
          <w:sz w:val="24"/>
          <w:szCs w:val="24"/>
        </w:rPr>
        <w:tab/>
      </w:r>
      <w:r w:rsidRPr="008179A2">
        <w:rPr>
          <w:rFonts w:ascii="Times New Roman" w:eastAsia="Helvetica" w:hAnsi="Times New Roman"/>
          <w:sz w:val="24"/>
          <w:szCs w:val="24"/>
        </w:rPr>
        <w:br/>
        <w:t>Вы проверьте, все ль в порядке –</w:t>
      </w:r>
      <w:r w:rsidRPr="008179A2">
        <w:rPr>
          <w:rFonts w:ascii="Times New Roman" w:eastAsia="Helvetica" w:hAnsi="Times New Roman"/>
          <w:sz w:val="24"/>
          <w:szCs w:val="24"/>
        </w:rPr>
        <w:br/>
        <w:t>Книжки, ручки и тетрадки.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lang w:val="en-US"/>
        </w:rPr>
        <w:t>II</w:t>
      </w:r>
      <w:r w:rsidRPr="008179A2">
        <w:rPr>
          <w:rFonts w:ascii="Times New Roman" w:eastAsia="Helvetica" w:hAnsi="Times New Roman"/>
          <w:b/>
          <w:sz w:val="24"/>
          <w:szCs w:val="24"/>
        </w:rPr>
        <w:t>. Актуализация знаний.</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Сегодня 4 февраля и нас приглашает к себе в гости число и цифра 4.</w:t>
      </w:r>
    </w:p>
    <w:p w:rsidR="00F46B3F" w:rsidRPr="008179A2" w:rsidRDefault="00F46B3F" w:rsidP="008179A2">
      <w:pPr>
        <w:tabs>
          <w:tab w:val="left" w:pos="709"/>
          <w:tab w:val="left" w:pos="1095"/>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Назовите «соседей» числа 4.</w:t>
      </w:r>
    </w:p>
    <w:p w:rsidR="00F46B3F" w:rsidRPr="008179A2" w:rsidRDefault="00F46B3F" w:rsidP="008179A2">
      <w:pPr>
        <w:tabs>
          <w:tab w:val="left" w:pos="709"/>
          <w:tab w:val="left" w:pos="1095"/>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Сколько жильцов живет в каждой квартире  домика числа 4.</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Сегодня на уроке каждый из вас получил маршрутный лист.  Мы с ним будем работать в течение урока.</w:t>
      </w:r>
    </w:p>
    <w:p w:rsidR="00F46B3F" w:rsidRPr="008179A2" w:rsidRDefault="00F46B3F" w:rsidP="008179A2">
      <w:pPr>
        <w:tabs>
          <w:tab w:val="left" w:pos="709"/>
          <w:tab w:val="left" w:pos="1095"/>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Каллиграфическая минутка. Вспомним, как  пишется эта цифра, и пропишем до конца строки через клеточку.</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rPr>
        <w:t>2. Устный счет </w:t>
      </w:r>
      <w:r w:rsidRPr="008179A2">
        <w:rPr>
          <w:rFonts w:ascii="Times New Roman" w:eastAsia="Helvetica" w:hAnsi="Times New Roman"/>
          <w:sz w:val="24"/>
          <w:szCs w:val="24"/>
        </w:rPr>
        <w:t xml:space="preserve">(Условие – первичная информация)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Число 4 предлагает нам съездить в гости к Веселым человечкам, а вот на чем мы  отправимся, узнаете, если правильно выполните задания арифметического диктанта.</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Найдите сумму чисел 3 и 4. ( 7)</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Уменьшите 10 на 2. ( 8 )</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Увеличьте 4 на 2. ( 6 )</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1 слагаемое - 5, 2 слагаемое – такое же. Чему равна сумма? ( 10 )</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10 без 1. ( 9 )</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В магазине игрушек было 6 резиновых мячей, а кожаных – на 4 больше. Сколько кожаных мячей было в магазине?</w:t>
      </w:r>
    </w:p>
    <w:p w:rsidR="00F46B3F" w:rsidRPr="008179A2" w:rsidRDefault="00F46B3F" w:rsidP="008179A2">
      <w:pPr>
        <w:numPr>
          <w:ilvl w:val="0"/>
          <w:numId w:val="273"/>
        </w:numPr>
        <w:tabs>
          <w:tab w:val="left" w:pos="709"/>
          <w:tab w:val="left" w:pos="1095"/>
        </w:tabs>
        <w:suppressAutoHyphens/>
        <w:spacing w:after="0" w:line="240" w:lineRule="auto"/>
        <w:ind w:left="0" w:firstLine="0"/>
        <w:rPr>
          <w:rFonts w:ascii="Times New Roman" w:eastAsia="Arial Unicode MS" w:hAnsi="Times New Roman"/>
          <w:sz w:val="24"/>
          <w:szCs w:val="24"/>
        </w:rPr>
      </w:pPr>
      <w:r w:rsidRPr="008179A2">
        <w:rPr>
          <w:rFonts w:ascii="Times New Roman" w:eastAsia="Helvetica" w:hAnsi="Times New Roman"/>
          <w:sz w:val="24"/>
          <w:szCs w:val="24"/>
        </w:rPr>
        <w:t>В букете  3 белых розы и 2 красных. Сколько всего роз в букете?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1 ученик работает за доской, остальные на местах. Проверка работы с помощью светофоров.</w:t>
      </w:r>
    </w:p>
    <w:p w:rsidR="00F46B3F" w:rsidRPr="008179A2" w:rsidRDefault="00F46B3F" w:rsidP="008179A2">
      <w:pPr>
        <w:tabs>
          <w:tab w:val="left" w:pos="709"/>
        </w:tabs>
        <w:suppressAutoHyphens/>
        <w:spacing w:after="0" w:line="240" w:lineRule="auto"/>
        <w:rPr>
          <w:rFonts w:ascii="Times New Roman" w:eastAsia="Helvetica" w:hAnsi="Times New Roman"/>
          <w:i/>
          <w:sz w:val="24"/>
          <w:szCs w:val="24"/>
        </w:rPr>
      </w:pP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i/>
          <w:sz w:val="24"/>
          <w:szCs w:val="24"/>
        </w:rPr>
        <w:t>В результате у детей получается ряд чисел: 7, 8, 6, 10, 9, 10, 5.</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i/>
          <w:sz w:val="24"/>
          <w:szCs w:val="24"/>
        </w:rPr>
        <w:t>Пользуясь таблицей,  подпишите под цифрами ответов буквы. Вы узнаете, на чём мы   отправимся   путешествовать.</w:t>
      </w:r>
    </w:p>
    <w:tbl>
      <w:tblPr>
        <w:tblW w:w="0" w:type="auto"/>
        <w:jc w:val="center"/>
        <w:tblBorders>
          <w:top w:val="single" w:sz="6" w:space="0" w:color="FFFFFF"/>
          <w:left w:val="single" w:sz="6" w:space="0" w:color="FFFFFF"/>
          <w:bottom w:val="single" w:sz="6" w:space="0" w:color="FFFFFF"/>
          <w:right w:val="single" w:sz="6" w:space="0" w:color="FFFFFF"/>
        </w:tblBorders>
        <w:tblCellMar>
          <w:left w:w="10" w:type="dxa"/>
          <w:right w:w="10" w:type="dxa"/>
        </w:tblCellMar>
        <w:tblLook w:val="04A0"/>
      </w:tblPr>
      <w:tblGrid>
        <w:gridCol w:w="133"/>
        <w:gridCol w:w="265"/>
        <w:gridCol w:w="3218"/>
        <w:gridCol w:w="502"/>
        <w:gridCol w:w="619"/>
        <w:gridCol w:w="736"/>
        <w:gridCol w:w="857"/>
        <w:gridCol w:w="974"/>
        <w:gridCol w:w="1090"/>
        <w:gridCol w:w="1264"/>
      </w:tblGrid>
      <w:tr w:rsidR="00F46B3F" w:rsidRPr="008179A2" w:rsidTr="00F46B3F">
        <w:trPr>
          <w:trHeight w:val="1"/>
          <w:jc w:val="center"/>
        </w:trPr>
        <w:tc>
          <w:tcPr>
            <w:tcW w:w="290"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619"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91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20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4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78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08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37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66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30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r>
      <w:tr w:rsidR="00F46B3F" w:rsidRPr="008179A2" w:rsidTr="00F46B3F">
        <w:trPr>
          <w:trHeight w:val="1"/>
          <w:jc w:val="center"/>
        </w:trPr>
        <w:tc>
          <w:tcPr>
            <w:tcW w:w="290"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619"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91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20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4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178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08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37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266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30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r>
      <w:tr w:rsidR="00F46B3F" w:rsidRPr="008179A2" w:rsidTr="00F46B3F">
        <w:trPr>
          <w:trHeight w:val="1"/>
          <w:jc w:val="center"/>
        </w:trPr>
        <w:tc>
          <w:tcPr>
            <w:tcW w:w="290"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p>
        </w:tc>
        <w:tc>
          <w:tcPr>
            <w:tcW w:w="619"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91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tbl>
            <w:tblPr>
              <w:tblW w:w="0" w:type="auto"/>
              <w:jc w:val="center"/>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4A0"/>
            </w:tblPr>
            <w:tblGrid>
              <w:gridCol w:w="270"/>
              <w:gridCol w:w="156"/>
              <w:gridCol w:w="302"/>
              <w:gridCol w:w="279"/>
              <w:gridCol w:w="270"/>
              <w:gridCol w:w="156"/>
              <w:gridCol w:w="270"/>
              <w:gridCol w:w="270"/>
              <w:gridCol w:w="279"/>
              <w:gridCol w:w="270"/>
              <w:gridCol w:w="270"/>
              <w:gridCol w:w="390"/>
            </w:tblGrid>
            <w:tr w:rsidR="0030782C" w:rsidRPr="008179A2" w:rsidTr="0030782C">
              <w:trPr>
                <w:jc w:val="center"/>
              </w:trPr>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rPr>
                      <w:rFonts w:ascii="Times New Roman" w:hAnsi="Times New Roman"/>
                      <w:sz w:val="24"/>
                      <w:szCs w:val="24"/>
                    </w:rPr>
                  </w:pPr>
                  <w:r w:rsidRPr="008179A2">
                    <w:rPr>
                      <w:rFonts w:ascii="Times New Roman" w:hAnsi="Times New Roman"/>
                      <w:sz w:val="24"/>
                      <w:szCs w:val="24"/>
                    </w:rPr>
                    <w:t>1</w:t>
                  </w:r>
                </w:p>
              </w:tc>
              <w:tc>
                <w:tcPr>
                  <w:tcW w:w="156" w:type="dxa"/>
                  <w:tcBorders>
                    <w:top w:val="outset" w:sz="6" w:space="0" w:color="FFFFFF"/>
                    <w:left w:val="outset" w:sz="6" w:space="0" w:color="FFFFFF"/>
                    <w:bottom w:val="outset" w:sz="6" w:space="0" w:color="FFFFFF"/>
                    <w:right w:val="outset" w:sz="6" w:space="0" w:color="FFFFFF"/>
                  </w:tcBorders>
                </w:tcPr>
                <w:p w:rsidR="0030782C" w:rsidRPr="008179A2" w:rsidRDefault="0030782C" w:rsidP="008179A2">
                  <w:pPr>
                    <w:spacing w:after="0" w:line="240" w:lineRule="auto"/>
                    <w:jc w:val="center"/>
                    <w:rPr>
                      <w:rFonts w:ascii="Times New Roman" w:hAnsi="Times New Roman"/>
                      <w:sz w:val="24"/>
                      <w:szCs w:val="24"/>
                    </w:rPr>
                  </w:pPr>
                </w:p>
              </w:tc>
              <w:tc>
                <w:tcPr>
                  <w:tcW w:w="302"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2</w:t>
                  </w:r>
                </w:p>
              </w:tc>
              <w:tc>
                <w:tcPr>
                  <w:tcW w:w="279"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3</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4</w:t>
                  </w:r>
                </w:p>
              </w:tc>
              <w:tc>
                <w:tcPr>
                  <w:tcW w:w="156" w:type="dxa"/>
                  <w:tcBorders>
                    <w:top w:val="outset" w:sz="6" w:space="0" w:color="FFFFFF"/>
                    <w:left w:val="outset" w:sz="6" w:space="0" w:color="FFFFFF"/>
                    <w:bottom w:val="outset" w:sz="6" w:space="0" w:color="FFFFFF"/>
                    <w:right w:val="outset" w:sz="6" w:space="0" w:color="FFFFFF"/>
                  </w:tcBorders>
                </w:tcPr>
                <w:p w:rsidR="0030782C" w:rsidRPr="008179A2" w:rsidRDefault="0030782C" w:rsidP="008179A2">
                  <w:pPr>
                    <w:spacing w:after="0" w:line="240" w:lineRule="auto"/>
                    <w:jc w:val="center"/>
                    <w:rPr>
                      <w:rFonts w:ascii="Times New Roman" w:hAnsi="Times New Roman"/>
                      <w:sz w:val="24"/>
                      <w:szCs w:val="24"/>
                    </w:rPr>
                  </w:pP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5</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6</w:t>
                  </w:r>
                </w:p>
              </w:tc>
              <w:tc>
                <w:tcPr>
                  <w:tcW w:w="279"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7</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8</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9</w:t>
                  </w:r>
                </w:p>
              </w:tc>
              <w:tc>
                <w:tcPr>
                  <w:tcW w:w="39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10</w:t>
                  </w:r>
                </w:p>
              </w:tc>
            </w:tr>
            <w:tr w:rsidR="0030782C" w:rsidRPr="008179A2" w:rsidTr="0030782C">
              <w:trPr>
                <w:jc w:val="center"/>
              </w:trPr>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е</w:t>
                  </w:r>
                </w:p>
              </w:tc>
              <w:tc>
                <w:tcPr>
                  <w:tcW w:w="156" w:type="dxa"/>
                  <w:tcBorders>
                    <w:top w:val="outset" w:sz="6" w:space="0" w:color="FFFFFF"/>
                    <w:left w:val="outset" w:sz="6" w:space="0" w:color="FFFFFF"/>
                    <w:bottom w:val="outset" w:sz="6" w:space="0" w:color="FFFFFF"/>
                    <w:right w:val="outset" w:sz="6" w:space="0" w:color="FFFFFF"/>
                  </w:tcBorders>
                </w:tcPr>
                <w:p w:rsidR="0030782C" w:rsidRPr="008179A2" w:rsidRDefault="0030782C" w:rsidP="008179A2">
                  <w:pPr>
                    <w:spacing w:after="0" w:line="240" w:lineRule="auto"/>
                    <w:jc w:val="center"/>
                    <w:rPr>
                      <w:rFonts w:ascii="Times New Roman" w:hAnsi="Times New Roman"/>
                      <w:sz w:val="24"/>
                      <w:szCs w:val="24"/>
                    </w:rPr>
                  </w:pPr>
                </w:p>
              </w:tc>
              <w:tc>
                <w:tcPr>
                  <w:tcW w:w="302"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м</w:t>
                  </w:r>
                </w:p>
              </w:tc>
              <w:tc>
                <w:tcPr>
                  <w:tcW w:w="279"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и</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к</w:t>
                  </w:r>
                </w:p>
              </w:tc>
              <w:tc>
                <w:tcPr>
                  <w:tcW w:w="156" w:type="dxa"/>
                  <w:tcBorders>
                    <w:top w:val="outset" w:sz="6" w:space="0" w:color="FFFFFF"/>
                    <w:left w:val="outset" w:sz="6" w:space="0" w:color="FFFFFF"/>
                    <w:bottom w:val="outset" w:sz="6" w:space="0" w:color="FFFFFF"/>
                    <w:right w:val="outset" w:sz="6" w:space="0" w:color="FFFFFF"/>
                  </w:tcBorders>
                </w:tcPr>
                <w:p w:rsidR="0030782C" w:rsidRPr="008179A2" w:rsidRDefault="0030782C" w:rsidP="008179A2">
                  <w:pPr>
                    <w:spacing w:after="0" w:line="240" w:lineRule="auto"/>
                    <w:jc w:val="center"/>
                    <w:rPr>
                      <w:rFonts w:ascii="Times New Roman" w:hAnsi="Times New Roman"/>
                      <w:sz w:val="24"/>
                      <w:szCs w:val="24"/>
                    </w:rPr>
                  </w:pP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з</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р</w:t>
                  </w:r>
                </w:p>
              </w:tc>
              <w:tc>
                <w:tcPr>
                  <w:tcW w:w="279"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п</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а</w:t>
                  </w:r>
                </w:p>
              </w:tc>
              <w:tc>
                <w:tcPr>
                  <w:tcW w:w="27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в</w:t>
                  </w:r>
                </w:p>
              </w:tc>
              <w:tc>
                <w:tcPr>
                  <w:tcW w:w="390" w:type="dxa"/>
                  <w:tcBorders>
                    <w:top w:val="outset" w:sz="6" w:space="0" w:color="FFFFFF"/>
                    <w:left w:val="outset" w:sz="6" w:space="0" w:color="FFFFFF"/>
                    <w:bottom w:val="outset" w:sz="6" w:space="0" w:color="FFFFFF"/>
                    <w:right w:val="outset" w:sz="6" w:space="0" w:color="FFFFFF"/>
                  </w:tcBorders>
                  <w:shd w:val="clear" w:color="auto" w:fill="auto"/>
                  <w:vAlign w:val="center"/>
                  <w:hideMark/>
                </w:tcPr>
                <w:p w:rsidR="0030782C" w:rsidRPr="008179A2" w:rsidRDefault="0030782C" w:rsidP="008179A2">
                  <w:pPr>
                    <w:spacing w:after="0" w:line="240" w:lineRule="auto"/>
                    <w:jc w:val="center"/>
                    <w:rPr>
                      <w:rFonts w:ascii="Times New Roman" w:hAnsi="Times New Roman"/>
                      <w:sz w:val="24"/>
                      <w:szCs w:val="24"/>
                    </w:rPr>
                  </w:pPr>
                  <w:r w:rsidRPr="008179A2">
                    <w:rPr>
                      <w:rFonts w:ascii="Times New Roman" w:hAnsi="Times New Roman"/>
                      <w:sz w:val="24"/>
                      <w:szCs w:val="24"/>
                    </w:rPr>
                    <w:t>о</w:t>
                  </w:r>
                </w:p>
              </w:tc>
            </w:tr>
          </w:tbl>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120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14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178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208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237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2667"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c>
          <w:tcPr>
            <w:tcW w:w="3098" w:type="dxa"/>
            <w:tcBorders>
              <w:top w:val="single" w:sz="6" w:space="0" w:color="FFFFFF"/>
              <w:left w:val="single" w:sz="6" w:space="0" w:color="FFFFFF"/>
              <w:bottom w:val="single" w:sz="6" w:space="0" w:color="FFFFFF"/>
              <w:right w:val="single" w:sz="6" w:space="0" w:color="FFFFFF"/>
            </w:tcBorders>
            <w:shd w:val="clear" w:color="auto" w:fill="FFFFFF"/>
            <w:tcMar>
              <w:top w:w="0" w:type="dxa"/>
              <w:left w:w="10" w:type="dxa"/>
              <w:bottom w:w="0" w:type="dxa"/>
              <w:right w:w="10" w:type="dxa"/>
            </w:tcMar>
          </w:tcPr>
          <w:p w:rsidR="00F46B3F" w:rsidRPr="008179A2" w:rsidRDefault="00F46B3F" w:rsidP="008179A2">
            <w:pPr>
              <w:tabs>
                <w:tab w:val="left" w:pos="709"/>
              </w:tabs>
              <w:suppressAutoHyphens/>
              <w:spacing w:after="0" w:line="240" w:lineRule="auto"/>
              <w:jc w:val="center"/>
              <w:rPr>
                <w:rFonts w:ascii="Times New Roman" w:eastAsia="Arial Unicode MS" w:hAnsi="Times New Roman"/>
                <w:sz w:val="24"/>
                <w:szCs w:val="24"/>
              </w:rPr>
            </w:pPr>
          </w:p>
        </w:tc>
      </w:tr>
    </w:tbl>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i/>
          <w:sz w:val="24"/>
          <w:szCs w:val="24"/>
        </w:rPr>
        <w:t>Получается слово  ПАРОВОЗ.</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Итак, отправляемся в путешествие.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lang w:val="en-US"/>
        </w:rPr>
        <w:t>III</w:t>
      </w:r>
      <w:r w:rsidRPr="008179A2">
        <w:rPr>
          <w:rFonts w:ascii="Times New Roman" w:eastAsia="Helvetica" w:hAnsi="Times New Roman"/>
          <w:b/>
          <w:sz w:val="24"/>
          <w:szCs w:val="24"/>
        </w:rPr>
        <w:t xml:space="preserve">. Работа по теме урока. </w:t>
      </w:r>
      <w:r w:rsidRPr="008179A2">
        <w:rPr>
          <w:rFonts w:ascii="Times New Roman" w:eastAsia="Helvetica" w:hAnsi="Times New Roman"/>
          <w:sz w:val="24"/>
          <w:szCs w:val="24"/>
        </w:rPr>
        <w:t>(Первичная модель – образ объекта)</w:t>
      </w:r>
    </w:p>
    <w:p w:rsidR="00F46B3F" w:rsidRPr="008179A2" w:rsidRDefault="00F46B3F" w:rsidP="008179A2">
      <w:pPr>
        <w:tabs>
          <w:tab w:val="left" w:pos="709"/>
        </w:tabs>
        <w:suppressAutoHyphens/>
        <w:spacing w:after="0" w:line="240" w:lineRule="auto"/>
        <w:rPr>
          <w:rFonts w:ascii="Times New Roman" w:eastAsia="Helvetica" w:hAnsi="Times New Roman"/>
          <w:b/>
          <w:sz w:val="24"/>
          <w:szCs w:val="24"/>
        </w:rPr>
      </w:pPr>
      <w:r w:rsidRPr="008179A2">
        <w:rPr>
          <w:rFonts w:ascii="Times New Roman" w:eastAsia="Helvetica" w:hAnsi="Times New Roman"/>
          <w:b/>
          <w:sz w:val="24"/>
          <w:szCs w:val="24"/>
        </w:rPr>
        <w:t xml:space="preserve">    Практическая работа.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Мы подъехали к  первому домику, в нем живет Самоделкин.</w:t>
      </w:r>
      <w:r w:rsidRPr="008179A2">
        <w:rPr>
          <w:rFonts w:ascii="Times New Roman" w:eastAsia="Helvetica" w:hAnsi="Times New Roman"/>
          <w:sz w:val="24"/>
          <w:szCs w:val="24"/>
        </w:rPr>
        <w:br/>
        <w:t>–  Положите  2 синих треугольника, рядом 4 желтых. Сколько всего треугольников? Какой выражение составим?</w:t>
      </w:r>
      <w:r w:rsidRPr="008179A2">
        <w:rPr>
          <w:rFonts w:ascii="Times New Roman" w:eastAsia="Helvetica" w:hAnsi="Times New Roman"/>
          <w:sz w:val="24"/>
          <w:szCs w:val="24"/>
        </w:rPr>
        <w:br/>
        <w:t xml:space="preserve">                                          2 + 4 = 6</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 называются числа при сложении?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Прочитайте это выражение по-новому, используя названия компонентов действия сложения.</w:t>
      </w:r>
      <w:r w:rsidRPr="008179A2">
        <w:rPr>
          <w:rFonts w:ascii="Times New Roman" w:eastAsia="Helvetica" w:hAnsi="Times New Roman"/>
          <w:sz w:val="24"/>
          <w:szCs w:val="24"/>
        </w:rPr>
        <w:br/>
      </w:r>
      <w:r w:rsidRPr="008179A2">
        <w:rPr>
          <w:rFonts w:ascii="Times New Roman" w:eastAsia="Helvetica" w:hAnsi="Times New Roman"/>
          <w:i/>
          <w:sz w:val="24"/>
          <w:szCs w:val="24"/>
        </w:rPr>
        <w:t xml:space="preserve"> (Над числами прикрепляются карточки со словами: 1 СЛАГАЕМОЕ, 2 СЛАГАЕМОЕ, </w:t>
      </w:r>
      <w:r w:rsidRPr="008179A2">
        <w:rPr>
          <w:rFonts w:ascii="Times New Roman" w:eastAsia="Helvetica" w:hAnsi="Times New Roman"/>
          <w:i/>
          <w:sz w:val="24"/>
          <w:szCs w:val="24"/>
        </w:rPr>
        <w:lastRenderedPageBreak/>
        <w:t>СУММА)</w:t>
      </w:r>
      <w:r w:rsidRPr="008179A2">
        <w:rPr>
          <w:rFonts w:ascii="Times New Roman" w:eastAsia="Helvetica" w:hAnsi="Times New Roman"/>
          <w:sz w:val="24"/>
          <w:szCs w:val="24"/>
        </w:rPr>
        <w:br/>
        <w:t>–  Так сколько всего у нас фигур? ( Всего 6 фигур.) Закройте ладошкой  все синие треугольники.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Что осталось?</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Сколько их?</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 получили число 4?</w:t>
      </w:r>
      <w:r w:rsidRPr="008179A2">
        <w:rPr>
          <w:rFonts w:ascii="Times New Roman" w:eastAsia="Helvetica" w:hAnsi="Times New Roman"/>
          <w:sz w:val="24"/>
          <w:szCs w:val="24"/>
        </w:rPr>
        <w:br/>
        <w:t xml:space="preserve">                                          6 – 2 = 4</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Прочитайте выражение, вспомнив названия чисел при сложении.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Что такое 6 в первом примере? 2? 4?</w:t>
      </w:r>
      <w:r w:rsidRPr="008179A2">
        <w:rPr>
          <w:rFonts w:ascii="Times New Roman" w:eastAsia="Helvetica" w:hAnsi="Times New Roman"/>
          <w:sz w:val="24"/>
          <w:szCs w:val="24"/>
        </w:rPr>
        <w:br/>
      </w:r>
      <w:r w:rsidRPr="008179A2">
        <w:rPr>
          <w:rFonts w:ascii="Times New Roman" w:eastAsia="Helvetica" w:hAnsi="Times New Roman"/>
          <w:i/>
          <w:sz w:val="24"/>
          <w:szCs w:val="24"/>
        </w:rPr>
        <w:t>(Над числами прикрепляются карточки с названиями)</w:t>
      </w:r>
      <w:r w:rsidRPr="008179A2">
        <w:rPr>
          <w:rFonts w:ascii="Times New Roman" w:eastAsia="Helvetica" w:hAnsi="Times New Roman"/>
          <w:sz w:val="24"/>
          <w:szCs w:val="24"/>
        </w:rPr>
        <w:br/>
        <w:t>–Посмотрите на фигуры. Сколько всего фигур?  Всего 6 фигур. Закройте ладошкой все желтые фигуры. Что осталось? Сколько их? Как получили число 2?</w:t>
      </w:r>
      <w:r w:rsidRPr="008179A2">
        <w:rPr>
          <w:rFonts w:ascii="Times New Roman" w:eastAsia="Helvetica" w:hAnsi="Times New Roman"/>
          <w:sz w:val="24"/>
          <w:szCs w:val="24"/>
        </w:rPr>
        <w:br/>
        <w:t xml:space="preserve">                                          6 – 4 = 2</w:t>
      </w:r>
      <w:r w:rsidRPr="008179A2">
        <w:rPr>
          <w:rFonts w:ascii="Times New Roman" w:eastAsia="Helvetica" w:hAnsi="Times New Roman"/>
          <w:sz w:val="24"/>
          <w:szCs w:val="24"/>
        </w:rPr>
        <w:br/>
        <w:t>–  Что такое 6 в первом примере? 2? 4?</w:t>
      </w:r>
      <w:r w:rsidRPr="008179A2">
        <w:rPr>
          <w:rFonts w:ascii="Times New Roman" w:eastAsia="Helvetica" w:hAnsi="Times New Roman"/>
          <w:sz w:val="24"/>
          <w:szCs w:val="24"/>
        </w:rPr>
        <w:br/>
      </w:r>
      <w:r w:rsidRPr="008179A2">
        <w:rPr>
          <w:rFonts w:ascii="Times New Roman" w:eastAsia="Helvetica" w:hAnsi="Times New Roman"/>
          <w:i/>
          <w:sz w:val="24"/>
          <w:szCs w:val="24"/>
        </w:rPr>
        <w:t>(Над числами прикрепляются карточки с названиями)</w:t>
      </w:r>
      <w:r w:rsidRPr="008179A2">
        <w:rPr>
          <w:rFonts w:ascii="Times New Roman" w:eastAsia="Helvetica" w:hAnsi="Times New Roman"/>
          <w:sz w:val="24"/>
          <w:szCs w:val="24"/>
        </w:rPr>
        <w:br/>
        <w:t>– Рассмотрите все три примера. Что заметили? ( Когда из суммы 6 вычли  первое слагаемое 2, то получили второе слагаемое 4; когда из суммы 6 вычли второе слагаемое 4, то  получили первое слагаемое 2)</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Какой можно сделать вывод?</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Связаны ли между собой сумма и слагаемые?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Слагаемые и сумма связаны между собой математическими действиями сложением и вычитанием. Они дружат друг с другом, поэтому их называют взаимообратные.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Так какова тема нашего сегодняшнего урока. Прочитайте в учебнике, что мы будем рассматривать на уроке?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lang w:val="en-US"/>
        </w:rPr>
        <w:t>IV</w:t>
      </w:r>
      <w:r w:rsidRPr="008179A2">
        <w:rPr>
          <w:rFonts w:ascii="Times New Roman" w:eastAsia="Helvetica" w:hAnsi="Times New Roman"/>
          <w:b/>
          <w:sz w:val="24"/>
          <w:szCs w:val="24"/>
        </w:rPr>
        <w:t>. Сообщение темы урока:</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i/>
          <w:sz w:val="24"/>
          <w:szCs w:val="24"/>
        </w:rPr>
        <w:t>«Связь между суммой и слагаемыми».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lang w:val="en-US"/>
        </w:rPr>
        <w:t>V</w:t>
      </w:r>
      <w:r w:rsidRPr="008179A2">
        <w:rPr>
          <w:rFonts w:ascii="Times New Roman" w:eastAsia="Helvetica" w:hAnsi="Times New Roman"/>
          <w:b/>
          <w:sz w:val="24"/>
          <w:szCs w:val="24"/>
        </w:rPr>
        <w:t xml:space="preserve">. Работа по учебнику.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Паровозик привез нас к следующему домику – домику Буратино.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 Откройте учебники на стр.26.</w:t>
      </w:r>
      <w:r w:rsidRPr="008179A2">
        <w:rPr>
          <w:rFonts w:ascii="Times New Roman" w:eastAsia="Helvetica" w:hAnsi="Times New Roman"/>
          <w:sz w:val="24"/>
          <w:szCs w:val="24"/>
        </w:rPr>
        <w:br/>
        <w:t>– Буратино решил напоить нас чаем. </w:t>
      </w:r>
      <w:r w:rsidRPr="008179A2">
        <w:rPr>
          <w:rFonts w:ascii="Times New Roman" w:eastAsia="Helvetica" w:hAnsi="Times New Roman"/>
          <w:sz w:val="24"/>
          <w:szCs w:val="24"/>
        </w:rPr>
        <w:br/>
        <w:t>– Рассмотрите  первую полку. Сколько красных кружек? Сколько синих? Сколько всего?</w:t>
      </w:r>
      <w:r w:rsidRPr="008179A2">
        <w:rPr>
          <w:rFonts w:ascii="Times New Roman" w:eastAsia="Helvetica" w:hAnsi="Times New Roman"/>
          <w:sz w:val="24"/>
          <w:szCs w:val="24"/>
        </w:rPr>
        <w:br/>
        <w:t xml:space="preserve">                                               3 + 2 = 5</w:t>
      </w:r>
      <w:r w:rsidRPr="008179A2">
        <w:rPr>
          <w:rFonts w:ascii="Times New Roman" w:eastAsia="Helvetica" w:hAnsi="Times New Roman"/>
          <w:sz w:val="24"/>
          <w:szCs w:val="24"/>
        </w:rPr>
        <w:br/>
        <w:t>– Прочитайте это равенство, используя слова-названия компонентов.</w:t>
      </w:r>
      <w:r w:rsidRPr="008179A2">
        <w:rPr>
          <w:rFonts w:ascii="Times New Roman" w:eastAsia="Helvetica" w:hAnsi="Times New Roman"/>
          <w:sz w:val="24"/>
          <w:szCs w:val="24"/>
        </w:rPr>
        <w:br/>
        <w:t>– Рассмотрите второй рисунок. Было 5 чашек. Какие кружки и сколько закрыли дверцей? Сколько осталось? Какое выражение составили?</w:t>
      </w:r>
      <w:r w:rsidRPr="008179A2">
        <w:rPr>
          <w:rFonts w:ascii="Times New Roman" w:eastAsia="Helvetica" w:hAnsi="Times New Roman"/>
          <w:sz w:val="24"/>
          <w:szCs w:val="24"/>
        </w:rPr>
        <w:br/>
        <w:t xml:space="preserve">                                                5 – 3 = 2</w:t>
      </w:r>
      <w:r w:rsidRPr="008179A2">
        <w:rPr>
          <w:rFonts w:ascii="Times New Roman" w:eastAsia="Helvetica" w:hAnsi="Times New Roman"/>
          <w:sz w:val="24"/>
          <w:szCs w:val="24"/>
        </w:rPr>
        <w:br/>
        <w:t>– Прочитайте равенство, используя слова 1 СЛАГАЕМОЕ, 2 СЛАГАЕМОЕ, СУММА. </w:t>
      </w:r>
      <w:r w:rsidRPr="008179A2">
        <w:rPr>
          <w:rFonts w:ascii="Times New Roman" w:eastAsia="Helvetica" w:hAnsi="Times New Roman"/>
          <w:sz w:val="24"/>
          <w:szCs w:val="24"/>
        </w:rPr>
        <w:br/>
        <w:t>– Рассмотрите третий рисунок. Было 5 чашек. Какие кружки и сколько закрыли дверцей? Сколько осталось? Какой пример составили?</w:t>
      </w:r>
      <w:r w:rsidRPr="008179A2">
        <w:rPr>
          <w:rFonts w:ascii="Times New Roman" w:eastAsia="Helvetica" w:hAnsi="Times New Roman"/>
          <w:sz w:val="24"/>
          <w:szCs w:val="24"/>
        </w:rPr>
        <w:br/>
        <w:t xml:space="preserve">                                                 5 – 2 = 3</w:t>
      </w:r>
      <w:r w:rsidRPr="008179A2">
        <w:rPr>
          <w:rFonts w:ascii="Times New Roman" w:eastAsia="Helvetica" w:hAnsi="Times New Roman"/>
          <w:sz w:val="24"/>
          <w:szCs w:val="24"/>
        </w:rPr>
        <w:br/>
        <w:t>– Прочитайте равенство, используя слова 1 СЛАГАЕМОЕ, 2 СЛАГАЕМОЕ, СУММА.</w:t>
      </w:r>
      <w:r w:rsidRPr="008179A2">
        <w:rPr>
          <w:rFonts w:ascii="Times New Roman" w:eastAsia="Helvetica" w:hAnsi="Times New Roman"/>
          <w:sz w:val="24"/>
          <w:szCs w:val="24"/>
        </w:rPr>
        <w:br/>
        <w:t>– Рассмотрите  примеры. Какую связь заметили между тремя примерами?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bCs/>
          <w:sz w:val="24"/>
          <w:szCs w:val="24"/>
        </w:rPr>
        <w:t>Вывод:</w:t>
      </w:r>
      <w:r w:rsidRPr="008179A2">
        <w:rPr>
          <w:rFonts w:ascii="Times New Roman" w:eastAsia="Helvetica" w:hAnsi="Times New Roman"/>
          <w:sz w:val="24"/>
          <w:szCs w:val="24"/>
        </w:rPr>
        <w:t xml:space="preserve"> Если из суммы вычтем 1 слагаемое, то получится 2 слагаемое. Если из суммы вычтем 2 слагаемое, то получится 1 слагаемое.</w:t>
      </w:r>
    </w:p>
    <w:p w:rsidR="00F46B3F" w:rsidRPr="008179A2" w:rsidRDefault="00F46B3F" w:rsidP="008179A2">
      <w:pPr>
        <w:tabs>
          <w:tab w:val="left" w:pos="709"/>
        </w:tabs>
        <w:suppressAutoHyphens/>
        <w:spacing w:after="0" w:line="240" w:lineRule="auto"/>
        <w:rPr>
          <w:rFonts w:ascii="Times New Roman" w:eastAsia="Helvetica" w:hAnsi="Times New Roman"/>
          <w:b/>
          <w:sz w:val="24"/>
          <w:szCs w:val="24"/>
        </w:rPr>
      </w:pPr>
      <w:r w:rsidRPr="008179A2">
        <w:rPr>
          <w:rFonts w:ascii="Times New Roman" w:eastAsia="Helvetica" w:hAnsi="Times New Roman"/>
          <w:b/>
          <w:sz w:val="24"/>
          <w:szCs w:val="24"/>
        </w:rPr>
        <w:t xml:space="preserve"> Физкультминутка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Буратино потянулся,</w:t>
      </w:r>
      <w:r w:rsidRPr="008179A2">
        <w:rPr>
          <w:rFonts w:ascii="Times New Roman" w:eastAsia="Helvetica" w:hAnsi="Times New Roman"/>
          <w:sz w:val="24"/>
          <w:szCs w:val="24"/>
        </w:rPr>
        <w:br/>
        <w:t>Раз – нагнулся.</w:t>
      </w:r>
      <w:r w:rsidRPr="008179A2">
        <w:rPr>
          <w:rFonts w:ascii="Times New Roman" w:eastAsia="Helvetica" w:hAnsi="Times New Roman"/>
          <w:sz w:val="24"/>
          <w:szCs w:val="24"/>
        </w:rPr>
        <w:br/>
        <w:t>Два – нагнулся.</w:t>
      </w:r>
      <w:r w:rsidRPr="008179A2">
        <w:rPr>
          <w:rFonts w:ascii="Times New Roman" w:eastAsia="Helvetica" w:hAnsi="Times New Roman"/>
          <w:sz w:val="24"/>
          <w:szCs w:val="24"/>
        </w:rPr>
        <w:br/>
        <w:t>Руки  в стороны развёл,</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Ключик видно не нашёл,</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Чтобы ключик нам достать</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Нужно на носочки встать.</w:t>
      </w:r>
    </w:p>
    <w:p w:rsidR="00F46B3F" w:rsidRPr="008179A2" w:rsidRDefault="00F46B3F" w:rsidP="008179A2">
      <w:pPr>
        <w:tabs>
          <w:tab w:val="left" w:pos="709"/>
        </w:tabs>
        <w:suppressAutoHyphens/>
        <w:spacing w:after="0" w:line="240" w:lineRule="auto"/>
        <w:rPr>
          <w:rFonts w:ascii="Times New Roman" w:eastAsia="Helvetica" w:hAnsi="Times New Roman"/>
          <w:b/>
          <w:sz w:val="24"/>
          <w:szCs w:val="24"/>
        </w:rPr>
      </w:pPr>
      <w:r w:rsidRPr="008179A2">
        <w:rPr>
          <w:rFonts w:ascii="Times New Roman" w:eastAsia="Helvetica" w:hAnsi="Times New Roman"/>
          <w:b/>
          <w:sz w:val="24"/>
          <w:szCs w:val="24"/>
          <w:lang w:val="en-US"/>
        </w:rPr>
        <w:t>VI</w:t>
      </w:r>
      <w:r w:rsidRPr="008179A2">
        <w:rPr>
          <w:rFonts w:ascii="Times New Roman" w:eastAsia="Helvetica" w:hAnsi="Times New Roman"/>
          <w:b/>
          <w:sz w:val="24"/>
          <w:szCs w:val="24"/>
        </w:rPr>
        <w:t xml:space="preserve">. Закрепление изученного материала.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lastRenderedPageBreak/>
        <w:t> А мы подъехали к домику Незнайки. Давайте поможем ему ответить на вопрос.</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i/>
          <w:sz w:val="24"/>
          <w:szCs w:val="24"/>
        </w:rPr>
        <w:t>Можно ли не считая, а,  используя и зная пример на сложение, решить пример на вычитание.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1.– Найдите задание №3 в маршрутных листах.</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Рассмотрите  первый рисунок. Прочитайте выражение, записанное под ним.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Какие 2 примера на вычитание мы можем составить по этому выражению?</w:t>
      </w:r>
    </w:p>
    <w:p w:rsidR="00F46B3F" w:rsidRPr="008179A2" w:rsidRDefault="00F46B3F" w:rsidP="008179A2">
      <w:pPr>
        <w:tabs>
          <w:tab w:val="left" w:pos="709"/>
        </w:tabs>
        <w:suppressAutoHyphens/>
        <w:spacing w:after="0" w:line="240" w:lineRule="auto"/>
        <w:rPr>
          <w:rFonts w:ascii="Times New Roman" w:eastAsia="Helvetica" w:hAnsi="Times New Roman"/>
          <w:sz w:val="24"/>
          <w:szCs w:val="24"/>
        </w:rPr>
      </w:pPr>
      <w:r w:rsidRPr="008179A2">
        <w:rPr>
          <w:rFonts w:ascii="Times New Roman" w:eastAsia="Helvetica" w:hAnsi="Times New Roman"/>
          <w:sz w:val="24"/>
          <w:szCs w:val="24"/>
        </w:rPr>
        <w:t>-  Как мы их получили? Что такое число 8? Значит : из суммы 8 вычли слагаемое 5, получили слагаемое 3.</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Из суммы 8 вычли слагаемое 3, получили слагаемое 5.</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Так сколько выражений на вычитание можно составить по примеру на сложение?</w:t>
      </w:r>
    </w:p>
    <w:p w:rsidR="00F46B3F" w:rsidRPr="008179A2" w:rsidRDefault="00F46B3F" w:rsidP="008179A2">
      <w:pPr>
        <w:tabs>
          <w:tab w:val="left" w:pos="709"/>
        </w:tabs>
        <w:suppressAutoHyphens/>
        <w:spacing w:after="0" w:line="240" w:lineRule="auto"/>
        <w:rPr>
          <w:rFonts w:ascii="Times New Roman" w:eastAsia="Helvetica" w:hAnsi="Times New Roman"/>
          <w:sz w:val="24"/>
          <w:szCs w:val="24"/>
        </w:rPr>
      </w:pPr>
      <w:r w:rsidRPr="008179A2">
        <w:rPr>
          <w:rFonts w:ascii="Times New Roman" w:eastAsia="Helvetica" w:hAnsi="Times New Roman"/>
          <w:sz w:val="24"/>
          <w:szCs w:val="24"/>
        </w:rPr>
        <w:t>Посмотрите на второе выражение и решите его самостоятельно.</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Проверка работы.</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А теперь посмотрите внимательно и скажите, можно ли не считая, используя пример на сложение, решить примеры на вычитание.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i/>
          <w:sz w:val="24"/>
          <w:szCs w:val="24"/>
        </w:rPr>
        <w:t>– Итак, как получить 1 слагаемое? 2 слагаемое?</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b/>
          <w:sz w:val="24"/>
          <w:szCs w:val="24"/>
        </w:rPr>
        <w:t>2.Физминутка.</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1, 2, 3, 4, 5 — все умеем мы считать.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Раз! Подняться, потянуться.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Два! Согнуться, разогнуться.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Три! В ладоши три хлопка, головою три кивка.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На четыре — руки шире.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Пять — руками помахать.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Шесть — за парту тихо сесть.</w:t>
      </w:r>
    </w:p>
    <w:p w:rsidR="00F46B3F" w:rsidRPr="008179A2" w:rsidRDefault="00F46B3F" w:rsidP="008179A2">
      <w:pPr>
        <w:tabs>
          <w:tab w:val="left" w:pos="709"/>
        </w:tabs>
        <w:suppressAutoHyphens/>
        <w:spacing w:after="0" w:line="240" w:lineRule="auto"/>
        <w:jc w:val="both"/>
        <w:rPr>
          <w:rFonts w:ascii="Times New Roman" w:eastAsia="Arial Unicode MS" w:hAnsi="Times New Roman"/>
          <w:sz w:val="24"/>
          <w:szCs w:val="24"/>
        </w:rPr>
      </w:pPr>
      <w:r w:rsidRPr="008179A2">
        <w:rPr>
          <w:rFonts w:ascii="Times New Roman" w:eastAsia="Helvetica" w:hAnsi="Times New Roman"/>
          <w:sz w:val="24"/>
          <w:szCs w:val="24"/>
        </w:rPr>
        <w:t>3.№ 3 в учебнике.</w:t>
      </w:r>
    </w:p>
    <w:p w:rsidR="00F46B3F" w:rsidRPr="008179A2" w:rsidRDefault="00F46B3F" w:rsidP="008179A2">
      <w:pPr>
        <w:tabs>
          <w:tab w:val="left" w:pos="709"/>
        </w:tabs>
        <w:suppressAutoHyphens/>
        <w:spacing w:after="0" w:line="240" w:lineRule="auto"/>
        <w:jc w:val="both"/>
        <w:rPr>
          <w:rFonts w:ascii="Times New Roman" w:eastAsia="Arial Unicode MS" w:hAnsi="Times New Roman"/>
          <w:sz w:val="24"/>
          <w:szCs w:val="24"/>
        </w:rPr>
      </w:pPr>
      <w:r w:rsidRPr="008179A2">
        <w:rPr>
          <w:rFonts w:ascii="Times New Roman" w:eastAsia="Helvetica" w:hAnsi="Times New Roman"/>
          <w:sz w:val="24"/>
          <w:szCs w:val="24"/>
        </w:rPr>
        <w:t>- Закончите предложения. Работаем в парах. Один начинает читать предложение, второй продолжает.</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i/>
          <w:sz w:val="24"/>
          <w:szCs w:val="24"/>
        </w:rPr>
        <w:t>После выполнения задания , учитель задает детям вопрос:</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Мы показали Незнайке, что можно решить пример на вычитание, если знаешь пример на сложение?</w:t>
      </w:r>
      <w:r w:rsidRPr="008179A2">
        <w:rPr>
          <w:rFonts w:ascii="Times New Roman" w:eastAsia="Helvetica" w:hAnsi="Times New Roman"/>
          <w:sz w:val="24"/>
          <w:szCs w:val="24"/>
        </w:rPr>
        <w:br/>
        <w:t>–  Давайте поможем ему рассказать правило, которое помогло нам составлять и решать примеры.</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i/>
          <w:sz w:val="24"/>
          <w:szCs w:val="24"/>
        </w:rPr>
        <w:t xml:space="preserve"> ЕСЛИ ИЗ СУММЫ ВЫЧЕСТЬ 1 СЛАГАЕМОЕ, ТО…</w:t>
      </w:r>
      <w:r w:rsidRPr="008179A2">
        <w:rPr>
          <w:rFonts w:ascii="Times New Roman" w:eastAsia="Helvetica" w:hAnsi="Times New Roman"/>
          <w:sz w:val="24"/>
          <w:szCs w:val="24"/>
        </w:rPr>
        <w:br/>
      </w:r>
      <w:r w:rsidRPr="008179A2">
        <w:rPr>
          <w:rFonts w:ascii="Times New Roman" w:eastAsia="Helvetica" w:hAnsi="Times New Roman"/>
          <w:i/>
          <w:sz w:val="24"/>
          <w:szCs w:val="24"/>
        </w:rPr>
        <w:t xml:space="preserve"> ПОЛУЧИТСЯ 2 СЛАГАЕМОЕ.</w:t>
      </w:r>
      <w:r w:rsidRPr="008179A2">
        <w:rPr>
          <w:rFonts w:ascii="Times New Roman" w:eastAsia="Helvetica" w:hAnsi="Times New Roman"/>
          <w:sz w:val="24"/>
          <w:szCs w:val="24"/>
        </w:rPr>
        <w:br/>
      </w:r>
      <w:r w:rsidRPr="008179A2">
        <w:rPr>
          <w:rFonts w:ascii="Times New Roman" w:eastAsia="Helvetica" w:hAnsi="Times New Roman"/>
          <w:i/>
          <w:sz w:val="24"/>
          <w:szCs w:val="24"/>
        </w:rPr>
        <w:t xml:space="preserve"> ЧТОБЫ НАЙТИ 1 СЛАГАЕМОЕ, НАДО…</w:t>
      </w:r>
      <w:r w:rsidRPr="008179A2">
        <w:rPr>
          <w:rFonts w:ascii="Times New Roman" w:eastAsia="Helvetica" w:hAnsi="Times New Roman"/>
          <w:sz w:val="24"/>
          <w:szCs w:val="24"/>
        </w:rPr>
        <w:br/>
      </w:r>
      <w:r w:rsidRPr="008179A2">
        <w:rPr>
          <w:rFonts w:ascii="Times New Roman" w:eastAsia="Helvetica" w:hAnsi="Times New Roman"/>
          <w:i/>
          <w:sz w:val="24"/>
          <w:szCs w:val="24"/>
        </w:rPr>
        <w:t xml:space="preserve"> ИЗ СУММЫ ВЫЧЕСТЬ 2  СЛАГАЕМОЕ.)</w:t>
      </w:r>
    </w:p>
    <w:p w:rsidR="00F46B3F" w:rsidRPr="008179A2" w:rsidRDefault="00F46B3F" w:rsidP="008179A2">
      <w:pPr>
        <w:tabs>
          <w:tab w:val="left" w:pos="709"/>
        </w:tabs>
        <w:suppressAutoHyphens/>
        <w:spacing w:after="0" w:line="240" w:lineRule="auto"/>
        <w:rPr>
          <w:rFonts w:ascii="Times New Roman" w:eastAsia="Helvetica" w:hAnsi="Times New Roman"/>
          <w:b/>
          <w:sz w:val="24"/>
          <w:szCs w:val="24"/>
        </w:rPr>
      </w:pPr>
      <w:r w:rsidRPr="008179A2">
        <w:rPr>
          <w:rFonts w:ascii="Times New Roman" w:eastAsia="Helvetica" w:hAnsi="Times New Roman"/>
          <w:b/>
          <w:sz w:val="24"/>
          <w:szCs w:val="24"/>
          <w:lang w:val="en-US"/>
        </w:rPr>
        <w:t>VII</w:t>
      </w:r>
      <w:r w:rsidRPr="008179A2">
        <w:rPr>
          <w:rFonts w:ascii="Times New Roman" w:eastAsia="Helvetica" w:hAnsi="Times New Roman"/>
          <w:b/>
          <w:sz w:val="24"/>
          <w:szCs w:val="24"/>
        </w:rPr>
        <w:t>. Повторение изученного, решение задач и примеров.</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Паровозик привез нас к следующему домику – домику Карандаша.</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Посмотрите, в каком номере представлены задачи?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Рассмотрите первую картинку. О чем будет задача? Прочитайте начало условия, дополните его, глядя на картинку. Прочитайте вопрос к задаче. </w:t>
      </w:r>
    </w:p>
    <w:p w:rsidR="00F46B3F" w:rsidRPr="008179A2" w:rsidRDefault="00F46B3F" w:rsidP="008179A2">
      <w:pPr>
        <w:tabs>
          <w:tab w:val="left" w:pos="709"/>
        </w:tabs>
        <w:suppressAutoHyphens/>
        <w:spacing w:after="0" w:line="240" w:lineRule="auto"/>
        <w:rPr>
          <w:rFonts w:ascii="Times New Roman" w:eastAsia="Helvetica" w:hAnsi="Times New Roman"/>
          <w:sz w:val="24"/>
          <w:szCs w:val="24"/>
        </w:rPr>
      </w:pPr>
      <w:r w:rsidRPr="008179A2">
        <w:rPr>
          <w:rFonts w:ascii="Times New Roman" w:eastAsia="Helvetica" w:hAnsi="Times New Roman"/>
          <w:sz w:val="24"/>
          <w:szCs w:val="24"/>
        </w:rPr>
        <w:t xml:space="preserve">-  Каким словом можно заменить  в вопросе слово ТЕПЕРЬ?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xml:space="preserve"> - Рассмотрите вторую картинку. О чем будет эта задача? Также дополните условие, глядя на картинку. Прочитайте вопрос ко второй задаче. </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Сравните вопросы.</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Каким действием будем решать первую задачу? Почему?</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Каким действием будем решать вторую задачу? Почему?</w:t>
      </w:r>
      <w:r w:rsidRPr="008179A2">
        <w:rPr>
          <w:rFonts w:ascii="Times New Roman" w:eastAsia="Helvetica" w:hAnsi="Times New Roman"/>
          <w:sz w:val="24"/>
          <w:szCs w:val="24"/>
        </w:rPr>
        <w:br/>
        <w:t>– Запишите решение задач, 1 вариант решает задачу про ложки, 2 вариант – про чашки. ( 2 ученика у доски)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Карточки – помощники.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Проверка работы.</w:t>
      </w:r>
    </w:p>
    <w:p w:rsidR="00F46B3F" w:rsidRPr="008179A2" w:rsidRDefault="00F46B3F" w:rsidP="008179A2">
      <w:pPr>
        <w:tabs>
          <w:tab w:val="left" w:pos="709"/>
        </w:tabs>
        <w:suppressAutoHyphens/>
        <w:spacing w:after="0" w:line="240" w:lineRule="auto"/>
        <w:rPr>
          <w:rFonts w:ascii="Times New Roman" w:eastAsia="Helvetica" w:hAnsi="Times New Roman"/>
          <w:i/>
          <w:sz w:val="24"/>
          <w:szCs w:val="24"/>
        </w:rPr>
      </w:pPr>
      <w:r w:rsidRPr="008179A2">
        <w:rPr>
          <w:rFonts w:ascii="Times New Roman" w:eastAsia="Helvetica" w:hAnsi="Times New Roman"/>
          <w:i/>
          <w:sz w:val="24"/>
          <w:szCs w:val="24"/>
        </w:rPr>
        <w:t>Решение примеров №5 для тех, кто быстро справится с задачей.</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Работа с шахматами.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Паровозик привёз нас шахматной стране.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Нас здесь встречает мальчик Петя. Он просит нас о помощи.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Послушайте историю, которая произошла однажды в обычной семье. Подумайте, как можно помочь мальчику. (Слайд 1)</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4408170" cy="1276350"/>
            <wp:effectExtent l="0" t="0" r="0" b="0"/>
            <wp:docPr id="7402" name="Рисунок 5" descr="C:\Documents and Settings\Admin\Рабочий стол\Шахматы\Картинки\cutcaster-photo-100851816-Grandfather-and-his-grandson-playing-chess-toget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Шахматы\Картинки\cutcaster-photo-100851816-Grandfather-and-his-grandson-playing-chess-together.jpg"/>
                    <pic:cNvPicPr>
                      <a:picLocks noChangeAspect="1" noChangeArrowheads="1"/>
                    </pic:cNvPicPr>
                  </pic:nvPicPr>
                  <pic:blipFill>
                    <a:blip r:embed="rId211" cstate="print"/>
                    <a:srcRect/>
                    <a:stretch>
                      <a:fillRect/>
                    </a:stretch>
                  </pic:blipFill>
                  <pic:spPr bwMode="auto">
                    <a:xfrm>
                      <a:off x="0" y="0"/>
                      <a:ext cx="4422332" cy="1280451"/>
                    </a:xfrm>
                    <a:prstGeom prst="rect">
                      <a:avLst/>
                    </a:prstGeom>
                    <a:noFill/>
                    <a:ln w="9525">
                      <a:noFill/>
                      <a:miter lim="800000"/>
                      <a:headEnd/>
                      <a:tailEnd/>
                    </a:ln>
                  </pic:spPr>
                </pic:pic>
              </a:graphicData>
            </a:graphic>
          </wp:inline>
        </w:drawing>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В комнате тихо. Петя и дедушка играют в шахматы. Мама посмотрела на часы и сказала, что Пете пора ложиться спать. Петя не успел доиграть партию с дедушкой и расстроился. Мама сказала: «Не грусти — доиграешь завтра! А сейчас убирай шахматы со стола». «Но я забуду к завтрашнему дню положение фигур. Как же мы с дедушкой продолжим игру?» - спросил Петя.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Можно ли помочь Пете? Как?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Правильно. Надо записать местоположение шахматных фигур на доске. А поможет Пете знание шахматной нотации.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u w:val="single"/>
        </w:rPr>
        <w:t>Шахматнаянотация</w:t>
      </w:r>
      <w:r w:rsidRPr="008179A2">
        <w:rPr>
          <w:rFonts w:ascii="Times New Roman" w:hAnsi="Times New Roman"/>
          <w:sz w:val="24"/>
          <w:szCs w:val="24"/>
          <w:u w:val="single"/>
        </w:rPr>
        <w:t xml:space="preserve">  — система условных обозначений, применяемых для записи </w:t>
      </w:r>
      <w:r w:rsidRPr="008179A2">
        <w:rPr>
          <w:rFonts w:ascii="Times New Roman" w:hAnsi="Times New Roman"/>
          <w:b/>
          <w:bCs/>
          <w:sz w:val="24"/>
          <w:szCs w:val="24"/>
          <w:u w:val="single"/>
        </w:rPr>
        <w:t>шахматной</w:t>
      </w:r>
      <w:r w:rsidRPr="008179A2">
        <w:rPr>
          <w:rFonts w:ascii="Times New Roman" w:hAnsi="Times New Roman"/>
          <w:sz w:val="24"/>
          <w:szCs w:val="24"/>
          <w:u w:val="single"/>
        </w:rPr>
        <w:t xml:space="preserve"> партии или положения фигур на доске</w:t>
      </w:r>
      <w:r w:rsidRPr="008179A2">
        <w:rPr>
          <w:rFonts w:ascii="Times New Roman" w:hAnsi="Times New Roman"/>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Представьте себе </w:t>
      </w:r>
      <w:r w:rsidRPr="008179A2">
        <w:rPr>
          <w:rFonts w:ascii="Times New Roman" w:hAnsi="Times New Roman"/>
          <w:b/>
          <w:bCs/>
          <w:sz w:val="24"/>
          <w:szCs w:val="24"/>
        </w:rPr>
        <w:t>шахматный город</w:t>
      </w:r>
      <w:r w:rsidRPr="008179A2">
        <w:rPr>
          <w:rFonts w:ascii="Times New Roman" w:hAnsi="Times New Roman"/>
          <w:sz w:val="24"/>
          <w:szCs w:val="24"/>
        </w:rPr>
        <w:t>. Улицами будут вертикали, а домами — горизонтали. Для начала поселим в городе разные фигуры. Назовём, где живёт каждая фигура.</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468245" cy="1419225"/>
            <wp:effectExtent l="0" t="0" r="0" b="0"/>
            <wp:docPr id="7403" name="Рисунок 7403" descr="Шахматная нот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Шахматная нотация"/>
                    <pic:cNvPicPr>
                      <a:picLocks noChangeAspect="1" noChangeArrowheads="1"/>
                    </pic:cNvPicPr>
                  </pic:nvPicPr>
                  <pic:blipFill>
                    <a:blip r:embed="rId212" cstate="print"/>
                    <a:srcRect/>
                    <a:stretch>
                      <a:fillRect/>
                    </a:stretch>
                  </pic:blipFill>
                  <pic:spPr bwMode="auto">
                    <a:xfrm>
                      <a:off x="0" y="0"/>
                      <a:ext cx="2468974" cy="1419644"/>
                    </a:xfrm>
                    <a:prstGeom prst="rect">
                      <a:avLst/>
                    </a:prstGeom>
                    <a:noFill/>
                    <a:ln w="9525">
                      <a:noFill/>
                      <a:miter lim="800000"/>
                      <a:headEnd/>
                      <a:tailEnd/>
                    </a:ln>
                  </pic:spPr>
                </pic:pic>
              </a:graphicData>
            </a:graphic>
          </wp:inline>
        </w:drawing>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Король живёт на улице «b» в доме № 7.</w:t>
      </w:r>
      <w:r w:rsidRPr="008179A2">
        <w:rPr>
          <w:rFonts w:ascii="Times New Roman" w:hAnsi="Times New Roman"/>
          <w:sz w:val="24"/>
          <w:szCs w:val="24"/>
        </w:rPr>
        <w:br/>
        <w:t>Ферзь живёт на улице «с» в доме № 4.</w:t>
      </w:r>
      <w:r w:rsidRPr="008179A2">
        <w:rPr>
          <w:rFonts w:ascii="Times New Roman" w:hAnsi="Times New Roman"/>
          <w:sz w:val="24"/>
          <w:szCs w:val="24"/>
        </w:rPr>
        <w:br/>
        <w:t>Ладья живёт на улице «е» в доме № 5.</w:t>
      </w:r>
      <w:r w:rsidRPr="008179A2">
        <w:rPr>
          <w:rFonts w:ascii="Times New Roman" w:hAnsi="Times New Roman"/>
          <w:sz w:val="24"/>
          <w:szCs w:val="24"/>
        </w:rPr>
        <w:br/>
        <w:t>Слон живёт на улице «f» в доме № 8.</w:t>
      </w:r>
      <w:r w:rsidRPr="008179A2">
        <w:rPr>
          <w:rFonts w:ascii="Times New Roman" w:hAnsi="Times New Roman"/>
          <w:sz w:val="24"/>
          <w:szCs w:val="24"/>
        </w:rPr>
        <w:br/>
        <w:t>Конь живёт на улице «g» в доме № 2.</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Перед вами незнакомые буквы. Это буквы латинского алфавита и чтоб нам легче было запомнить эти буквы я вам прочитаю считалочку</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CF57AE" w:rsidP="008179A2">
      <w:pPr>
        <w:spacing w:after="0" w:line="240" w:lineRule="auto"/>
        <w:contextualSpacing/>
        <w:jc w:val="both"/>
        <w:rPr>
          <w:rFonts w:ascii="Times New Roman" w:eastAsia="Calibri" w:hAnsi="Times New Roman"/>
          <w:sz w:val="24"/>
          <w:szCs w:val="24"/>
          <w:lang w:eastAsia="en-US"/>
        </w:rPr>
      </w:pPr>
      <w:r>
        <w:rPr>
          <w:rFonts w:ascii="Times New Roman" w:eastAsia="Calibri" w:hAnsi="Times New Roman"/>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7430" o:spid="_x0000_s1104" type="#_x0000_t67" style="position:absolute;left:0;text-align:left;margin-left:427.2pt;margin-top:16.5pt;width:10.5pt;height:24.75pt;z-index:25196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">
            <v:textbox style="layout-flow:vertical-ideographic"/>
          </v:shape>
        </w:pict>
      </w:r>
      <w:r>
        <w:rPr>
          <w:rFonts w:ascii="Times New Roman" w:eastAsia="Calibri" w:hAnsi="Times New Roman"/>
          <w:noProof/>
          <w:sz w:val="24"/>
          <w:szCs w:val="24"/>
        </w:rPr>
        <w:pict>
          <v:shape id="Стрелка вниз 7429" o:spid="_x0000_s1103" type="#_x0000_t67" style="position:absolute;left:0;text-align:left;margin-left:372.45pt;margin-top:12.75pt;width:10.5pt;height:24.75pt;z-index:25196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">
            <v:textbox style="layout-flow:vertical-ideographic"/>
          </v:shape>
        </w:pict>
      </w:r>
      <w:r>
        <w:rPr>
          <w:rFonts w:ascii="Times New Roman" w:eastAsia="Calibri" w:hAnsi="Times New Roman"/>
          <w:noProof/>
          <w:sz w:val="24"/>
          <w:szCs w:val="24"/>
        </w:rPr>
        <w:pict>
          <v:shape id="Стрелка вниз 7428" o:spid="_x0000_s1102" type="#_x0000_t67" style="position:absolute;left:0;text-align:left;margin-left:309.45pt;margin-top:12.75pt;width:10.5pt;height:24.75pt;z-index:25196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">
            <v:textbox style="layout-flow:vertical-ideographic"/>
          </v:shape>
        </w:pict>
      </w:r>
      <w:r>
        <w:rPr>
          <w:rFonts w:ascii="Times New Roman" w:eastAsia="Calibri" w:hAnsi="Times New Roman"/>
          <w:noProof/>
          <w:sz w:val="24"/>
          <w:szCs w:val="24"/>
        </w:rPr>
        <w:pict>
          <v:shape id="Стрелка вниз 7427" o:spid="_x0000_s1101" type="#_x0000_t67" style="position:absolute;left:0;text-align:left;margin-left:250.95pt;margin-top:12.75pt;width:10.5pt;height:24.75pt;z-index:25196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">
            <v:textbox style="layout-flow:vertical-ideographic"/>
          </v:shape>
        </w:pict>
      </w:r>
      <w:r>
        <w:rPr>
          <w:rFonts w:ascii="Times New Roman" w:eastAsia="Calibri" w:hAnsi="Times New Roman"/>
          <w:noProof/>
          <w:sz w:val="24"/>
          <w:szCs w:val="24"/>
        </w:rPr>
        <w:pict>
          <v:shape id="Стрелка вниз 7426" o:spid="_x0000_s1100" type="#_x0000_t67" style="position:absolute;left:0;text-align:left;margin-left:208.2pt;margin-top:16.5pt;width:10.5pt;height:24.75pt;z-index:25196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">
            <v:textbox style="layout-flow:vertical-ideographic"/>
          </v:shape>
        </w:pict>
      </w:r>
      <w:r>
        <w:rPr>
          <w:rFonts w:ascii="Times New Roman" w:eastAsia="Calibri" w:hAnsi="Times New Roman"/>
          <w:noProof/>
          <w:sz w:val="24"/>
          <w:szCs w:val="24"/>
        </w:rPr>
        <w:pict>
          <v:shape id="Стрелка вниз 7425" o:spid="_x0000_s1099" type="#_x0000_t67" style="position:absolute;left:0;text-align:left;margin-left:148.95pt;margin-top:16.5pt;width:10.5pt;height:24.75pt;z-index:25196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">
            <v:textbox style="layout-flow:vertical-ideographic"/>
          </v:shape>
        </w:pict>
      </w:r>
      <w:r>
        <w:rPr>
          <w:rFonts w:ascii="Times New Roman" w:eastAsia="Calibri" w:hAnsi="Times New Roman"/>
          <w:noProof/>
          <w:sz w:val="24"/>
          <w:szCs w:val="24"/>
        </w:rPr>
        <w:pict>
          <v:shape id="Стрелка вниз 7424" o:spid="_x0000_s1098" type="#_x0000_t67" style="position:absolute;left:0;text-align:left;margin-left:87.45pt;margin-top:16.5pt;width:10.5pt;height:24.75pt;z-index:25196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">
            <v:textbox style="layout-flow:vertical-ideographic"/>
          </v:shape>
        </w:pict>
      </w:r>
      <w:r>
        <w:rPr>
          <w:rFonts w:ascii="Times New Roman" w:eastAsia="Calibri" w:hAnsi="Times New Roman"/>
          <w:noProof/>
          <w:sz w:val="24"/>
          <w:szCs w:val="24"/>
        </w:rPr>
        <w:pict>
          <v:shape id="Стрелка вниз 7423" o:spid="_x0000_s1097" type="#_x0000_t67" style="position:absolute;left:0;text-align:left;margin-left:27.45pt;margin-top:20.25pt;width:10.5pt;height:24.75pt;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">
            <v:textbox style="layout-flow:vertical-ideographic"/>
          </v:shape>
        </w:pict>
      </w:r>
      <w:r w:rsidR="00F46B3F" w:rsidRPr="008179A2">
        <w:rPr>
          <w:rFonts w:ascii="Times New Roman" w:eastAsia="Calibri" w:hAnsi="Times New Roman"/>
          <w:sz w:val="24"/>
          <w:szCs w:val="24"/>
          <w:lang w:eastAsia="en-US"/>
        </w:rPr>
        <w:t>«</w:t>
      </w:r>
      <w:r w:rsidR="00F46B3F" w:rsidRPr="008179A2">
        <w:rPr>
          <w:rFonts w:ascii="Times New Roman" w:eastAsia="Calibri" w:hAnsi="Times New Roman"/>
          <w:b/>
          <w:sz w:val="24"/>
          <w:szCs w:val="24"/>
          <w:lang w:eastAsia="en-US"/>
        </w:rPr>
        <w:t>А</w:t>
      </w:r>
      <w:r w:rsidR="00F46B3F" w:rsidRPr="008179A2">
        <w:rPr>
          <w:rFonts w:ascii="Times New Roman" w:eastAsia="Calibri" w:hAnsi="Times New Roman"/>
          <w:sz w:val="24"/>
          <w:szCs w:val="24"/>
          <w:lang w:eastAsia="en-US"/>
        </w:rPr>
        <w:t>-ртисту</w:t>
      </w:r>
      <w:r w:rsidR="00F46B3F" w:rsidRPr="008179A2">
        <w:rPr>
          <w:rFonts w:ascii="Times New Roman" w:eastAsia="Calibri" w:hAnsi="Times New Roman"/>
          <w:b/>
          <w:sz w:val="24"/>
          <w:szCs w:val="24"/>
          <w:lang w:eastAsia="en-US"/>
        </w:rPr>
        <w:t>Б</w:t>
      </w:r>
      <w:r w:rsidR="00F46B3F" w:rsidRPr="008179A2">
        <w:rPr>
          <w:rFonts w:ascii="Times New Roman" w:eastAsia="Calibri" w:hAnsi="Times New Roman"/>
          <w:sz w:val="24"/>
          <w:szCs w:val="24"/>
          <w:lang w:eastAsia="en-US"/>
        </w:rPr>
        <w:t>-иму</w:t>
      </w:r>
      <w:r w:rsidR="00F46B3F" w:rsidRPr="008179A2">
        <w:rPr>
          <w:rFonts w:ascii="Times New Roman" w:eastAsia="Calibri" w:hAnsi="Times New Roman"/>
          <w:b/>
          <w:sz w:val="24"/>
          <w:szCs w:val="24"/>
          <w:lang w:eastAsia="en-US"/>
        </w:rPr>
        <w:t>ц</w:t>
      </w:r>
      <w:r w:rsidR="00F46B3F" w:rsidRPr="008179A2">
        <w:rPr>
          <w:rFonts w:ascii="Times New Roman" w:eastAsia="Calibri" w:hAnsi="Times New Roman"/>
          <w:sz w:val="24"/>
          <w:szCs w:val="24"/>
          <w:lang w:eastAsia="en-US"/>
        </w:rPr>
        <w:t>-иркуль</w:t>
      </w:r>
      <w:r w:rsidR="00F46B3F" w:rsidRPr="008179A2">
        <w:rPr>
          <w:rFonts w:ascii="Times New Roman" w:eastAsia="Calibri" w:hAnsi="Times New Roman"/>
          <w:b/>
          <w:sz w:val="24"/>
          <w:szCs w:val="24"/>
          <w:lang w:eastAsia="en-US"/>
        </w:rPr>
        <w:t>д</w:t>
      </w:r>
      <w:r w:rsidR="00F46B3F" w:rsidRPr="008179A2">
        <w:rPr>
          <w:rFonts w:ascii="Times New Roman" w:eastAsia="Calibri" w:hAnsi="Times New Roman"/>
          <w:sz w:val="24"/>
          <w:szCs w:val="24"/>
          <w:lang w:eastAsia="en-US"/>
        </w:rPr>
        <w:t xml:space="preserve">-ашь,   </w:t>
      </w:r>
      <w:r w:rsidR="00F46B3F" w:rsidRPr="008179A2">
        <w:rPr>
          <w:rFonts w:ascii="Times New Roman" w:eastAsia="Calibri" w:hAnsi="Times New Roman"/>
          <w:b/>
          <w:sz w:val="24"/>
          <w:szCs w:val="24"/>
          <w:lang w:eastAsia="en-US"/>
        </w:rPr>
        <w:t>е</w:t>
      </w:r>
      <w:r w:rsidR="00F46B3F" w:rsidRPr="008179A2">
        <w:rPr>
          <w:rFonts w:ascii="Times New Roman" w:eastAsia="Calibri" w:hAnsi="Times New Roman"/>
          <w:sz w:val="24"/>
          <w:szCs w:val="24"/>
          <w:lang w:eastAsia="en-US"/>
        </w:rPr>
        <w:t>-го</w:t>
      </w:r>
      <w:r w:rsidR="00F46B3F" w:rsidRPr="008179A2">
        <w:rPr>
          <w:rFonts w:ascii="Times New Roman" w:eastAsia="Calibri" w:hAnsi="Times New Roman"/>
          <w:b/>
          <w:sz w:val="24"/>
          <w:szCs w:val="24"/>
          <w:lang w:eastAsia="en-US"/>
        </w:rPr>
        <w:t>ф</w:t>
      </w:r>
      <w:r w:rsidR="00F46B3F" w:rsidRPr="008179A2">
        <w:rPr>
          <w:rFonts w:ascii="Times New Roman" w:eastAsia="Calibri" w:hAnsi="Times New Roman"/>
          <w:sz w:val="24"/>
          <w:szCs w:val="24"/>
          <w:lang w:eastAsia="en-US"/>
        </w:rPr>
        <w:t>-амилия</w:t>
      </w:r>
      <w:r w:rsidR="00F46B3F" w:rsidRPr="008179A2">
        <w:rPr>
          <w:rFonts w:ascii="Times New Roman" w:eastAsia="Calibri" w:hAnsi="Times New Roman"/>
          <w:b/>
          <w:sz w:val="24"/>
          <w:szCs w:val="24"/>
          <w:lang w:eastAsia="en-US"/>
        </w:rPr>
        <w:t>Ж</w:t>
      </w:r>
      <w:r w:rsidR="00F46B3F" w:rsidRPr="008179A2">
        <w:rPr>
          <w:rFonts w:ascii="Times New Roman" w:eastAsia="Calibri" w:hAnsi="Times New Roman"/>
          <w:sz w:val="24"/>
          <w:szCs w:val="24"/>
          <w:lang w:eastAsia="en-US"/>
        </w:rPr>
        <w:t xml:space="preserve">-е          </w:t>
      </w:r>
      <w:r w:rsidR="00F46B3F" w:rsidRPr="008179A2">
        <w:rPr>
          <w:rFonts w:ascii="Times New Roman" w:eastAsia="Calibri" w:hAnsi="Times New Roman"/>
          <w:b/>
          <w:sz w:val="24"/>
          <w:szCs w:val="24"/>
          <w:lang w:eastAsia="en-US"/>
        </w:rPr>
        <w:t>А</w:t>
      </w:r>
      <w:r w:rsidR="00F46B3F" w:rsidRPr="008179A2">
        <w:rPr>
          <w:rFonts w:ascii="Times New Roman" w:eastAsia="Calibri" w:hAnsi="Times New Roman"/>
          <w:sz w:val="24"/>
          <w:szCs w:val="24"/>
          <w:lang w:eastAsia="en-US"/>
        </w:rPr>
        <w:t>-ш»</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lang w:val="en-US"/>
        </w:rPr>
        <w:t>abcdefgh</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Ребята скажите насколько букв больше чем цифр на шахматной доске? </w:t>
      </w:r>
      <w:r w:rsidRPr="008179A2">
        <w:rPr>
          <w:rFonts w:ascii="Times New Roman" w:hAnsi="Times New Roman"/>
          <w:i/>
          <w:sz w:val="24"/>
          <w:szCs w:val="24"/>
        </w:rPr>
        <w:t>(Одинаковое кол-во)</w:t>
      </w:r>
    </w:p>
    <w:p w:rsidR="00F46B3F" w:rsidRPr="008179A2" w:rsidRDefault="00F46B3F" w:rsidP="008179A2">
      <w:pPr>
        <w:shd w:val="clear" w:color="auto" w:fill="FFFFFF"/>
        <w:spacing w:after="0" w:line="240" w:lineRule="auto"/>
        <w:rPr>
          <w:rFonts w:ascii="Times New Roman" w:hAnsi="Times New Roman"/>
          <w:i/>
          <w:sz w:val="24"/>
          <w:szCs w:val="24"/>
        </w:rPr>
      </w:pPr>
      <w:r w:rsidRPr="008179A2">
        <w:rPr>
          <w:rFonts w:ascii="Times New Roman" w:hAnsi="Times New Roman"/>
          <w:sz w:val="24"/>
          <w:szCs w:val="24"/>
        </w:rPr>
        <w:t xml:space="preserve">— Как вы это узнали? </w:t>
      </w:r>
      <w:r w:rsidRPr="008179A2">
        <w:rPr>
          <w:rFonts w:ascii="Times New Roman" w:hAnsi="Times New Roman"/>
          <w:i/>
          <w:sz w:val="24"/>
          <w:szCs w:val="24"/>
        </w:rPr>
        <w:t>(Буквы и цифры поставили в пары)</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Игра «Почтальон»</w:t>
      </w:r>
      <w:r w:rsidRPr="008179A2">
        <w:rPr>
          <w:rFonts w:ascii="Times New Roman" w:hAnsi="Times New Roman"/>
          <w:sz w:val="24"/>
          <w:szCs w:val="24"/>
        </w:rPr>
        <w:t xml:space="preserve"> (Делю на пары. Раздаю шахматы).</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 xml:space="preserve">— Представьте, что фигуры упали с доски, а шахматному почтальону необходимо доставить письма (упавшие фигуры) по записанным адресам. Берите фигуру, находите нужную </w:t>
      </w:r>
      <w:r w:rsidRPr="008179A2">
        <w:rPr>
          <w:rFonts w:ascii="Times New Roman" w:hAnsi="Times New Roman"/>
          <w:b/>
          <w:bCs/>
          <w:sz w:val="24"/>
          <w:szCs w:val="24"/>
        </w:rPr>
        <w:t>улицу</w:t>
      </w:r>
      <w:r w:rsidRPr="008179A2">
        <w:rPr>
          <w:rFonts w:ascii="Times New Roman" w:hAnsi="Times New Roman"/>
          <w:sz w:val="24"/>
          <w:szCs w:val="24"/>
        </w:rPr>
        <w:t xml:space="preserve"> и поднимайтесь вверх по ней до нужного </w:t>
      </w:r>
      <w:r w:rsidRPr="008179A2">
        <w:rPr>
          <w:rFonts w:ascii="Times New Roman" w:hAnsi="Times New Roman"/>
          <w:b/>
          <w:bCs/>
          <w:sz w:val="24"/>
          <w:szCs w:val="24"/>
        </w:rPr>
        <w:t>дома</w:t>
      </w:r>
      <w:r w:rsidRPr="008179A2">
        <w:rPr>
          <w:rFonts w:ascii="Times New Roman" w:hAnsi="Times New Roman"/>
          <w:sz w:val="24"/>
          <w:szCs w:val="24"/>
        </w:rPr>
        <w:t xml:space="preserve">. Там ставьте фигуру. </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 xml:space="preserve">(Учитель называет «адреса» фигур, дети расставляют их на шахматной доске) </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lastRenderedPageBreak/>
        <w:t xml:space="preserve">— Старайтесь не перепутать буквы и не «съехать» в сторону при подъёме по вертикали.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Кр А8,    Ф</w:t>
      </w:r>
      <w:r w:rsidRPr="008179A2">
        <w:rPr>
          <w:rFonts w:ascii="Times New Roman" w:hAnsi="Times New Roman"/>
          <w:sz w:val="24"/>
          <w:szCs w:val="24"/>
          <w:lang w:val="en-US"/>
        </w:rPr>
        <w:t>F</w:t>
      </w:r>
      <w:r w:rsidRPr="008179A2">
        <w:rPr>
          <w:rFonts w:ascii="Times New Roman" w:hAnsi="Times New Roman"/>
          <w:sz w:val="24"/>
          <w:szCs w:val="24"/>
        </w:rPr>
        <w:t xml:space="preserve">3,    К </w:t>
      </w:r>
      <w:r w:rsidRPr="008179A2">
        <w:rPr>
          <w:rFonts w:ascii="Times New Roman" w:hAnsi="Times New Roman"/>
          <w:sz w:val="24"/>
          <w:szCs w:val="24"/>
          <w:lang w:val="en-US"/>
        </w:rPr>
        <w:t>H</w:t>
      </w:r>
      <w:r w:rsidRPr="008179A2">
        <w:rPr>
          <w:rFonts w:ascii="Times New Roman" w:hAnsi="Times New Roman"/>
          <w:sz w:val="24"/>
          <w:szCs w:val="24"/>
        </w:rPr>
        <w:t xml:space="preserve"> 6,      П</w:t>
      </w:r>
      <w:r w:rsidRPr="008179A2">
        <w:rPr>
          <w:rFonts w:ascii="Times New Roman" w:hAnsi="Times New Roman"/>
          <w:sz w:val="24"/>
          <w:szCs w:val="24"/>
          <w:lang w:val="en-US"/>
        </w:rPr>
        <w:t>d</w:t>
      </w:r>
      <w:r w:rsidRPr="008179A2">
        <w:rPr>
          <w:rFonts w:ascii="Times New Roman" w:hAnsi="Times New Roman"/>
          <w:sz w:val="24"/>
          <w:szCs w:val="24"/>
        </w:rPr>
        <w:t>2,     Л</w:t>
      </w:r>
      <w:r w:rsidRPr="008179A2">
        <w:rPr>
          <w:rFonts w:ascii="Times New Roman" w:hAnsi="Times New Roman"/>
          <w:sz w:val="24"/>
          <w:szCs w:val="24"/>
          <w:lang w:val="en-US"/>
        </w:rPr>
        <w:t>b</w:t>
      </w:r>
      <w:r w:rsidRPr="008179A2">
        <w:rPr>
          <w:rFonts w:ascii="Times New Roman" w:hAnsi="Times New Roman"/>
          <w:sz w:val="24"/>
          <w:szCs w:val="24"/>
        </w:rPr>
        <w:t>5,    С</w:t>
      </w:r>
      <w:r w:rsidRPr="008179A2">
        <w:rPr>
          <w:rFonts w:ascii="Times New Roman" w:hAnsi="Times New Roman"/>
          <w:sz w:val="24"/>
          <w:szCs w:val="24"/>
          <w:lang w:val="en-US"/>
        </w:rPr>
        <w:t>c</w:t>
      </w:r>
      <w:r w:rsidRPr="008179A2">
        <w:rPr>
          <w:rFonts w:ascii="Times New Roman" w:hAnsi="Times New Roman"/>
          <w:sz w:val="24"/>
          <w:szCs w:val="24"/>
        </w:rPr>
        <w:t xml:space="preserve">7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Молодцы! Все справились!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Для чего нужно уметь записывать позицию?  Шахматная партия часто продолжается достаточно много ходов. На одном занятие ты можешь не успеть закончить партию.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Необходимо записать позицию своих и чужих фигур, и при этом надо не пропустить ни одной пешечки. Иначе придётся играть без них, и результат партии может измениться. </w:t>
      </w:r>
    </w:p>
    <w:p w:rsidR="00F46B3F" w:rsidRPr="008179A2" w:rsidRDefault="00F46B3F" w:rsidP="008179A2">
      <w:pPr>
        <w:tabs>
          <w:tab w:val="left" w:pos="709"/>
        </w:tabs>
        <w:suppressAutoHyphens/>
        <w:spacing w:after="0" w:line="240" w:lineRule="auto"/>
        <w:rPr>
          <w:rFonts w:ascii="Times New Roman" w:eastAsia="Helvetica" w:hAnsi="Times New Roman"/>
          <w:b/>
          <w:sz w:val="24"/>
          <w:szCs w:val="24"/>
        </w:rPr>
      </w:pPr>
      <w:r w:rsidRPr="008179A2">
        <w:rPr>
          <w:rFonts w:ascii="Times New Roman" w:eastAsia="Helvetica" w:hAnsi="Times New Roman"/>
          <w:b/>
          <w:sz w:val="24"/>
          <w:szCs w:val="24"/>
          <w:lang w:val="en-US"/>
        </w:rPr>
        <w:t>IX</w:t>
      </w:r>
      <w:r w:rsidRPr="008179A2">
        <w:rPr>
          <w:rFonts w:ascii="Times New Roman" w:eastAsia="Helvetica" w:hAnsi="Times New Roman"/>
          <w:b/>
          <w:sz w:val="24"/>
          <w:szCs w:val="24"/>
        </w:rPr>
        <w:t>.  Итог урока.</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На этом наша экскурсия закончилась , мы приехали домой.</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Что нового мы сегодня узнали на уроке? ( слагаемые и сумма связаны между собой)</w:t>
      </w:r>
    </w:p>
    <w:p w:rsidR="00F46B3F" w:rsidRPr="008179A2" w:rsidRDefault="00F46B3F" w:rsidP="008179A2">
      <w:pPr>
        <w:tabs>
          <w:tab w:val="left" w:pos="709"/>
        </w:tabs>
        <w:suppressAutoHyphens/>
        <w:spacing w:after="0" w:line="240" w:lineRule="auto"/>
        <w:jc w:val="both"/>
        <w:rPr>
          <w:rFonts w:ascii="Times New Roman" w:eastAsia="Arial Unicode MS" w:hAnsi="Times New Roman"/>
          <w:sz w:val="24"/>
          <w:szCs w:val="24"/>
        </w:rPr>
      </w:pPr>
      <w:r w:rsidRPr="008179A2">
        <w:rPr>
          <w:rFonts w:ascii="Times New Roman" w:hAnsi="Times New Roman"/>
          <w:sz w:val="24"/>
          <w:szCs w:val="24"/>
        </w:rPr>
        <w:t>-  У меня в руках Копилка достижений. У каждого из Вас на столе солнышко. Расскажите, чему научились на уроке. Опустите в Копилку достижений солнышко.</w:t>
      </w:r>
    </w:p>
    <w:p w:rsidR="00F46B3F" w:rsidRPr="008179A2" w:rsidRDefault="00F46B3F" w:rsidP="008179A2">
      <w:pPr>
        <w:tabs>
          <w:tab w:val="left" w:pos="709"/>
        </w:tabs>
        <w:suppressAutoHyphens/>
        <w:spacing w:after="0" w:line="240" w:lineRule="auto"/>
        <w:rPr>
          <w:rFonts w:ascii="Times New Roman" w:hAnsi="Times New Roman"/>
          <w:b/>
          <w:sz w:val="24"/>
          <w:szCs w:val="24"/>
        </w:rPr>
      </w:pPr>
      <w:r w:rsidRPr="008179A2">
        <w:rPr>
          <w:rFonts w:ascii="Times New Roman" w:hAnsi="Times New Roman"/>
          <w:b/>
          <w:sz w:val="24"/>
          <w:szCs w:val="24"/>
          <w:lang w:val="en-US"/>
        </w:rPr>
        <w:t>X</w:t>
      </w:r>
      <w:r w:rsidRPr="008179A2">
        <w:rPr>
          <w:rFonts w:ascii="Times New Roman" w:hAnsi="Times New Roman"/>
          <w:b/>
          <w:sz w:val="24"/>
          <w:szCs w:val="24"/>
        </w:rPr>
        <w:t>.Рефлексия.</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Ребята, сегодня на уроке вы справились со всеми заданиями.</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А теперь оцените свои достижения при помощи смайликов.</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Кому было легко выполнять задания, поднимите зелёный смайлик.</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Кто испытывал трудности, поднимите жёлтый смайлик.</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eastAsia="Helvetica" w:hAnsi="Times New Roman"/>
          <w:sz w:val="24"/>
          <w:szCs w:val="24"/>
        </w:rPr>
        <w:t>- Кому было скучно на уроке, поднимите красный смайлик.</w:t>
      </w:r>
    </w:p>
    <w:p w:rsidR="00F46B3F" w:rsidRPr="008179A2" w:rsidRDefault="00F46B3F" w:rsidP="008179A2">
      <w:pPr>
        <w:tabs>
          <w:tab w:val="left" w:pos="709"/>
        </w:tabs>
        <w:suppressAutoHyphens/>
        <w:spacing w:after="0" w:line="240" w:lineRule="auto"/>
        <w:rPr>
          <w:rFonts w:ascii="Times New Roman" w:eastAsia="Arial Unicode MS" w:hAnsi="Times New Roman"/>
          <w:sz w:val="24"/>
          <w:szCs w:val="24"/>
        </w:rPr>
      </w:pPr>
      <w:r w:rsidRPr="008179A2">
        <w:rPr>
          <w:rFonts w:ascii="Times New Roman" w:hAnsi="Times New Roman"/>
          <w:sz w:val="24"/>
          <w:szCs w:val="24"/>
        </w:rPr>
        <w:t xml:space="preserve">На этом наш урок закончен. Вы сегодня очень хорошо поработали, у нас всё получилось.  </w:t>
      </w:r>
    </w:p>
    <w:p w:rsidR="00F46B3F" w:rsidRPr="0030782C" w:rsidRDefault="00F46B3F" w:rsidP="008179A2">
      <w:pPr>
        <w:tabs>
          <w:tab w:val="left" w:pos="709"/>
        </w:tabs>
        <w:suppressAutoHyphens/>
        <w:spacing w:after="0" w:line="240" w:lineRule="auto"/>
        <w:rPr>
          <w:rFonts w:ascii="Times New Roman" w:eastAsia="Arial Unicode MS" w:hAnsi="Times New Roman"/>
          <w:b/>
          <w:i/>
          <w:sz w:val="24"/>
          <w:szCs w:val="24"/>
        </w:rPr>
      </w:pPr>
    </w:p>
    <w:p w:rsidR="00F46B3F" w:rsidRPr="0030782C" w:rsidRDefault="00F46B3F" w:rsidP="008179A2">
      <w:pPr>
        <w:spacing w:after="0" w:line="240" w:lineRule="auto"/>
        <w:rPr>
          <w:rFonts w:ascii="Times New Roman" w:hAnsi="Times New Roman"/>
          <w:b/>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sz w:val="24"/>
          <w:szCs w:val="24"/>
        </w:rPr>
        <w:t xml:space="preserve">Тема: Физическое совершенствование. </w:t>
      </w:r>
      <w:r w:rsidRPr="008179A2">
        <w:rPr>
          <w:rFonts w:ascii="Times New Roman" w:hAnsi="Times New Roman"/>
          <w:sz w:val="24"/>
          <w:szCs w:val="24"/>
          <w:u w:val="single"/>
        </w:rPr>
        <w:t>Подвижные игры</w:t>
      </w:r>
      <w:r w:rsidRPr="008179A2">
        <w:rPr>
          <w:rFonts w:ascii="Times New Roman" w:hAnsi="Times New Roman"/>
          <w:i/>
          <w:sz w:val="24"/>
          <w:szCs w:val="24"/>
        </w:rPr>
        <w:t xml:space="preserve">   На материале легкой атлетики:</w:t>
      </w:r>
      <w:r w:rsidRPr="008179A2">
        <w:rPr>
          <w:rFonts w:ascii="Times New Roman" w:hAnsi="Times New Roman"/>
          <w:sz w:val="24"/>
          <w:szCs w:val="24"/>
        </w:rPr>
        <w:t xml:space="preserve"> игры на координацию. </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sz w:val="24"/>
          <w:szCs w:val="24"/>
        </w:rPr>
        <w:t>Тема по шахматам:</w:t>
      </w:r>
      <w:r w:rsidRPr="008179A2">
        <w:rPr>
          <w:rFonts w:ascii="Times New Roman" w:hAnsi="Times New Roman"/>
          <w:sz w:val="24"/>
          <w:szCs w:val="24"/>
        </w:rPr>
        <w:t xml:space="preserve"> Мат ферзём и ладьей одинокому королю.</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z w:val="24"/>
          <w:szCs w:val="24"/>
        </w:rPr>
        <w:t>Задачи:</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1.Образовательные:</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Закреплять технику метания малого мяча с места в цель и на дальность отскока;</w:t>
      </w:r>
    </w:p>
    <w:p w:rsidR="00F46B3F" w:rsidRPr="008179A2" w:rsidRDefault="00F46B3F" w:rsidP="008179A2">
      <w:pPr>
        <w:shd w:val="clear" w:color="auto" w:fill="FFFFFF"/>
        <w:spacing w:after="0" w:line="240" w:lineRule="auto"/>
        <w:textAlignment w:val="baseline"/>
        <w:rPr>
          <w:rFonts w:ascii="Times New Roman" w:hAnsi="Times New Roman"/>
          <w:sz w:val="24"/>
          <w:szCs w:val="24"/>
          <w:bdr w:val="none" w:sz="0" w:space="0" w:color="auto" w:frame="1"/>
        </w:rPr>
      </w:pPr>
      <w:r w:rsidRPr="008179A2">
        <w:rPr>
          <w:rFonts w:ascii="Times New Roman" w:hAnsi="Times New Roman"/>
          <w:sz w:val="24"/>
          <w:szCs w:val="24"/>
          <w:bdr w:val="none" w:sz="0" w:space="0" w:color="auto" w:frame="1"/>
        </w:rPr>
        <w:t>Использовать умение бросать мяч в цель в игре;</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Изучить технический приём в эндшпиле мат ферзём и королём одинокого короля;</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Систематизация и закрепление знаний учащихся о технике матования одинокого короля. </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Развивать силу, ловкость, быстроту, координацию, внимание.</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2.Оздоровительные:</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Укреплять своды стопы, осуществлять профилактику плоскостопия;</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Формировать правильную осанку.</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3.Воспитательные:</w:t>
      </w:r>
    </w:p>
    <w:p w:rsidR="00F46B3F" w:rsidRPr="008179A2" w:rsidRDefault="00F46B3F" w:rsidP="008179A2">
      <w:pPr>
        <w:shd w:val="clear" w:color="auto" w:fill="FFFFFF"/>
        <w:spacing w:after="0" w:line="240" w:lineRule="auto"/>
        <w:textAlignment w:val="baseline"/>
        <w:rPr>
          <w:rFonts w:ascii="Times New Roman" w:hAnsi="Times New Roman"/>
          <w:sz w:val="24"/>
          <w:szCs w:val="24"/>
          <w:bdr w:val="none" w:sz="0" w:space="0" w:color="auto" w:frame="1"/>
        </w:rPr>
      </w:pPr>
      <w:r w:rsidRPr="008179A2">
        <w:rPr>
          <w:rFonts w:ascii="Times New Roman" w:hAnsi="Times New Roman"/>
          <w:sz w:val="24"/>
          <w:szCs w:val="24"/>
          <w:bdr w:val="none" w:sz="0" w:space="0" w:color="auto" w:frame="1"/>
        </w:rPr>
        <w:t>Воспитание социального отношения и интереса к занятиям физкультурой и спортом, активного образа жизни, трудолюбия, самостоятельности.</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bCs/>
          <w:color w:val="212121"/>
          <w:sz w:val="24"/>
          <w:szCs w:val="24"/>
        </w:rPr>
        <w:t>Планируемые результаты:</w:t>
      </w:r>
    </w:p>
    <w:p w:rsidR="00F46B3F" w:rsidRPr="008179A2" w:rsidRDefault="00F46B3F" w:rsidP="008179A2">
      <w:pPr>
        <w:shd w:val="clear" w:color="auto" w:fill="FFFFFF"/>
        <w:spacing w:after="0" w:line="240" w:lineRule="auto"/>
        <w:rPr>
          <w:rFonts w:ascii="Times New Roman" w:hAnsi="Times New Roman"/>
          <w:b/>
          <w:color w:val="212121"/>
          <w:sz w:val="24"/>
          <w:szCs w:val="24"/>
        </w:rPr>
      </w:pPr>
      <w:r w:rsidRPr="008179A2">
        <w:rPr>
          <w:rFonts w:ascii="Times New Roman" w:hAnsi="Times New Roman"/>
          <w:b/>
          <w:i/>
          <w:iCs/>
          <w:color w:val="212121"/>
          <w:sz w:val="24"/>
          <w:szCs w:val="24"/>
        </w:rPr>
        <w:t>Предметные</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i/>
          <w:iCs/>
          <w:color w:val="212121"/>
          <w:sz w:val="24"/>
          <w:szCs w:val="24"/>
        </w:rPr>
        <w:t>научатся: </w:t>
      </w:r>
      <w:r w:rsidRPr="008179A2">
        <w:rPr>
          <w:rFonts w:ascii="Times New Roman" w:hAnsi="Times New Roman"/>
          <w:color w:val="212121"/>
          <w:sz w:val="24"/>
          <w:szCs w:val="24"/>
        </w:rPr>
        <w:t>организовывать и проводить со сверстниками подвижные игры и элементы соревнований;</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i/>
          <w:iCs/>
          <w:color w:val="212121"/>
          <w:sz w:val="24"/>
          <w:szCs w:val="24"/>
        </w:rPr>
        <w:t>получат возможность научиться:</w:t>
      </w:r>
      <w:r w:rsidRPr="008179A2">
        <w:rPr>
          <w:rFonts w:ascii="Times New Roman" w:hAnsi="Times New Roman"/>
          <w:color w:val="212121"/>
          <w:sz w:val="24"/>
          <w:szCs w:val="24"/>
        </w:rPr>
        <w:t> бережно обращаться с инвентарём и оборудованием, соблюдать требования техники безопасности.</w:t>
      </w:r>
    </w:p>
    <w:p w:rsidR="00F46B3F" w:rsidRPr="008179A2" w:rsidRDefault="00F46B3F" w:rsidP="008179A2">
      <w:pPr>
        <w:shd w:val="clear" w:color="auto" w:fill="FFFFFF"/>
        <w:spacing w:after="0" w:line="240" w:lineRule="auto"/>
        <w:rPr>
          <w:rFonts w:ascii="Times New Roman" w:hAnsi="Times New Roman"/>
          <w:b/>
          <w:color w:val="212121"/>
          <w:sz w:val="24"/>
          <w:szCs w:val="24"/>
        </w:rPr>
      </w:pPr>
      <w:r w:rsidRPr="008179A2">
        <w:rPr>
          <w:rFonts w:ascii="Times New Roman" w:hAnsi="Times New Roman"/>
          <w:b/>
          <w:i/>
          <w:iCs/>
          <w:color w:val="212121"/>
          <w:sz w:val="24"/>
          <w:szCs w:val="24"/>
        </w:rPr>
        <w:t>Метапредметные</w:t>
      </w:r>
      <w:r w:rsidRPr="008179A2">
        <w:rPr>
          <w:rFonts w:ascii="Times New Roman" w:hAnsi="Times New Roman"/>
          <w:b/>
          <w:color w:val="212121"/>
          <w:sz w:val="24"/>
          <w:szCs w:val="24"/>
        </w:rPr>
        <w:t>:</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i/>
          <w:iCs/>
          <w:color w:val="212121"/>
          <w:sz w:val="24"/>
          <w:szCs w:val="24"/>
        </w:rPr>
        <w:t>познавательные</w:t>
      </w:r>
      <w:r w:rsidRPr="008179A2">
        <w:rPr>
          <w:rFonts w:ascii="Times New Roman" w:hAnsi="Times New Roman"/>
          <w:i/>
          <w:iCs/>
          <w:color w:val="212121"/>
          <w:sz w:val="24"/>
          <w:szCs w:val="24"/>
        </w:rPr>
        <w:t xml:space="preserve"> – </w:t>
      </w:r>
      <w:r w:rsidRPr="008179A2">
        <w:rPr>
          <w:rFonts w:ascii="Times New Roman" w:hAnsi="Times New Roman"/>
          <w:color w:val="212121"/>
          <w:sz w:val="24"/>
          <w:szCs w:val="24"/>
        </w:rPr>
        <w:t>овладеют способностью оценивать свои достижения.</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i/>
          <w:iCs/>
          <w:color w:val="212121"/>
          <w:sz w:val="24"/>
          <w:szCs w:val="24"/>
        </w:rPr>
        <w:t>коммуникативны</w:t>
      </w:r>
      <w:r w:rsidRPr="008179A2">
        <w:rPr>
          <w:rFonts w:ascii="Times New Roman" w:hAnsi="Times New Roman"/>
          <w:i/>
          <w:iCs/>
          <w:color w:val="212121"/>
          <w:sz w:val="24"/>
          <w:szCs w:val="24"/>
        </w:rPr>
        <w:t>е – </w:t>
      </w:r>
      <w:r w:rsidRPr="008179A2">
        <w:rPr>
          <w:rFonts w:ascii="Times New Roman" w:hAnsi="Times New Roman"/>
          <w:color w:val="212121"/>
          <w:sz w:val="24"/>
          <w:szCs w:val="24"/>
        </w:rPr>
        <w:t>выражают готовность слушать собеседника и вести диалог;</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i/>
          <w:iCs/>
          <w:color w:val="212121"/>
          <w:sz w:val="24"/>
          <w:szCs w:val="24"/>
        </w:rPr>
        <w:t>регулятивные</w:t>
      </w:r>
      <w:r w:rsidRPr="008179A2">
        <w:rPr>
          <w:rFonts w:ascii="Times New Roman" w:hAnsi="Times New Roman"/>
          <w:i/>
          <w:iCs/>
          <w:color w:val="212121"/>
          <w:sz w:val="24"/>
          <w:szCs w:val="24"/>
        </w:rPr>
        <w:t xml:space="preserve"> – </w:t>
      </w:r>
      <w:r w:rsidRPr="008179A2">
        <w:rPr>
          <w:rFonts w:ascii="Times New Roman" w:hAnsi="Times New Roman"/>
          <w:color w:val="212121"/>
          <w:sz w:val="24"/>
          <w:szCs w:val="24"/>
        </w:rPr>
        <w:t>овладевают способностью понимать учебную задачу урока и стремятся ее выполнять.</w:t>
      </w:r>
    </w:p>
    <w:p w:rsidR="00F46B3F" w:rsidRPr="008179A2" w:rsidRDefault="00F46B3F" w:rsidP="008179A2">
      <w:pPr>
        <w:shd w:val="clear" w:color="auto" w:fill="FFFFFF"/>
        <w:spacing w:after="0" w:line="240" w:lineRule="auto"/>
        <w:rPr>
          <w:rFonts w:ascii="Times New Roman" w:hAnsi="Times New Roman"/>
          <w:color w:val="212121"/>
          <w:sz w:val="24"/>
          <w:szCs w:val="24"/>
        </w:rPr>
      </w:pPr>
      <w:r w:rsidRPr="008179A2">
        <w:rPr>
          <w:rFonts w:ascii="Times New Roman" w:hAnsi="Times New Roman"/>
          <w:b/>
          <w:i/>
          <w:iCs/>
          <w:color w:val="212121"/>
          <w:sz w:val="24"/>
          <w:szCs w:val="24"/>
        </w:rPr>
        <w:t>Личностные</w:t>
      </w:r>
      <w:r w:rsidRPr="008179A2">
        <w:rPr>
          <w:rFonts w:ascii="Times New Roman" w:hAnsi="Times New Roman"/>
          <w:i/>
          <w:iCs/>
          <w:color w:val="212121"/>
          <w:sz w:val="24"/>
          <w:szCs w:val="24"/>
        </w:rPr>
        <w:t>:</w:t>
      </w:r>
      <w:r w:rsidRPr="008179A2">
        <w:rPr>
          <w:rFonts w:ascii="Times New Roman" w:hAnsi="Times New Roman"/>
          <w:color w:val="212121"/>
          <w:sz w:val="24"/>
          <w:szCs w:val="24"/>
        </w:rPr>
        <w:t> развитие навыков сотрудничества со взрослыми и сверстниками в разных ситуациях</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z w:val="24"/>
          <w:szCs w:val="24"/>
        </w:rPr>
        <w:lastRenderedPageBreak/>
        <w:t>Метод проведения: </w:t>
      </w:r>
      <w:r w:rsidRPr="008179A2">
        <w:rPr>
          <w:rFonts w:ascii="Times New Roman" w:hAnsi="Times New Roman"/>
          <w:sz w:val="24"/>
          <w:szCs w:val="24"/>
          <w:bdr w:val="none" w:sz="0" w:space="0" w:color="auto" w:frame="1"/>
        </w:rPr>
        <w:t>фронтальный, групповой, индивидуальный, поточный, игровой.</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z w:val="24"/>
          <w:szCs w:val="24"/>
        </w:rPr>
        <w:t>Инвентарь и оборудование: </w:t>
      </w:r>
      <w:r w:rsidRPr="008179A2">
        <w:rPr>
          <w:rFonts w:ascii="Times New Roman" w:hAnsi="Times New Roman"/>
          <w:sz w:val="24"/>
          <w:szCs w:val="24"/>
          <w:bdr w:val="none" w:sz="0" w:space="0" w:color="auto" w:frame="1"/>
        </w:rPr>
        <w:t>флажки, свисток, гимнастические палки, теннисные мячи, скакалка, волейбольный мяч, канат, скамейки, гимнастическая стенка, мишень, шахматное поле, шапочки шахматных фигур, «кочки», рисунки, жетоны.</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z w:val="24"/>
          <w:szCs w:val="24"/>
        </w:rPr>
        <w:t>Место проведения: </w:t>
      </w:r>
      <w:r w:rsidRPr="008179A2">
        <w:rPr>
          <w:rFonts w:ascii="Times New Roman" w:hAnsi="Times New Roman"/>
          <w:sz w:val="24"/>
          <w:szCs w:val="24"/>
          <w:bdr w:val="none" w:sz="0" w:space="0" w:color="auto" w:frame="1"/>
        </w:rPr>
        <w:t>спортзал</w:t>
      </w:r>
    </w:p>
    <w:p w:rsidR="00F46B3F" w:rsidRPr="008179A2" w:rsidRDefault="00F46B3F"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z w:val="24"/>
          <w:szCs w:val="24"/>
        </w:rPr>
        <w:t>Время проведения: </w:t>
      </w:r>
      <w:r w:rsidRPr="008179A2">
        <w:rPr>
          <w:rFonts w:ascii="Times New Roman" w:hAnsi="Times New Roman"/>
          <w:sz w:val="24"/>
          <w:szCs w:val="24"/>
          <w:bdr w:val="none" w:sz="0" w:space="0" w:color="auto" w:frame="1"/>
        </w:rPr>
        <w:t>40минут</w:t>
      </w:r>
    </w:p>
    <w:p w:rsidR="00F46B3F" w:rsidRPr="008179A2" w:rsidRDefault="00F46B3F" w:rsidP="008179A2">
      <w:pPr>
        <w:shd w:val="clear" w:color="auto" w:fill="FFFFFF"/>
        <w:spacing w:after="0" w:line="240" w:lineRule="auto"/>
        <w:jc w:val="center"/>
        <w:textAlignment w:val="baseline"/>
        <w:rPr>
          <w:rFonts w:ascii="Times New Roman" w:hAnsi="Times New Roman"/>
          <w:sz w:val="24"/>
          <w:szCs w:val="24"/>
        </w:rPr>
      </w:pPr>
      <w:r w:rsidRPr="008179A2">
        <w:rPr>
          <w:rFonts w:ascii="Times New Roman" w:hAnsi="Times New Roman"/>
          <w:b/>
          <w:bCs/>
          <w:sz w:val="24"/>
          <w:szCs w:val="24"/>
        </w:rPr>
        <w:t>Ход урока:</w:t>
      </w:r>
    </w:p>
    <w:tbl>
      <w:tblPr>
        <w:tblW w:w="10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258"/>
        <w:gridCol w:w="4962"/>
        <w:gridCol w:w="1384"/>
        <w:gridCol w:w="2594"/>
      </w:tblGrid>
      <w:tr w:rsidR="00F46B3F" w:rsidRPr="008179A2" w:rsidTr="00F46B3F">
        <w:tc>
          <w:tcPr>
            <w:tcW w:w="0" w:type="auto"/>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bdr w:val="none" w:sz="0" w:space="0" w:color="auto" w:frame="1"/>
              </w:rPr>
              <w:t>Часть урока</w:t>
            </w:r>
          </w:p>
        </w:tc>
        <w:tc>
          <w:tcPr>
            <w:tcW w:w="4962" w:type="dxa"/>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bdr w:val="none" w:sz="0" w:space="0" w:color="auto" w:frame="1"/>
              </w:rPr>
              <w:t>Содержание</w:t>
            </w:r>
          </w:p>
        </w:tc>
        <w:tc>
          <w:tcPr>
            <w:tcW w:w="0" w:type="auto"/>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bdr w:val="none" w:sz="0" w:space="0" w:color="auto" w:frame="1"/>
              </w:rPr>
              <w:t>Дозировка</w:t>
            </w:r>
          </w:p>
        </w:tc>
        <w:tc>
          <w:tcPr>
            <w:tcW w:w="2594" w:type="dxa"/>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bdr w:val="none" w:sz="0" w:space="0" w:color="auto" w:frame="1"/>
              </w:rPr>
              <w:t>Организационно-методические указания</w:t>
            </w:r>
          </w:p>
        </w:tc>
      </w:tr>
      <w:tr w:rsidR="00F46B3F" w:rsidRPr="008179A2" w:rsidTr="00F46B3F">
        <w:tc>
          <w:tcPr>
            <w:tcW w:w="0" w:type="auto"/>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1.</w:t>
            </w:r>
          </w:p>
        </w:tc>
        <w:tc>
          <w:tcPr>
            <w:tcW w:w="4962" w:type="dxa"/>
            <w:shd w:val="clear" w:color="auto" w:fill="FFFFFF"/>
            <w:tcMar>
              <w:top w:w="90" w:type="dxa"/>
              <w:left w:w="150" w:type="dxa"/>
              <w:bottom w:w="90" w:type="dxa"/>
              <w:right w:w="150" w:type="dxa"/>
            </w:tcMa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Подготовительная часть.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1)Организованный вход в зал.</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2)Построение, приветствие.</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3)Сообщение задач урока.</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«Сегодня урок необычный, урок-путешествие.</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Кто любит путешествовать?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Наше село находится на реке Шушма, Шушма в Вятку, Вятка впадает в Каму, Кама в Волгу, а Волга в Каспийское море. Отправимся мы путешествовать на корабле по рекам и морям».</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4)Ходьба на носках «смотрим влево и вправо, улыбаемся», на пятках (руки за голову), перекатом «качаемся по волнам».</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5)Равномерный бег с изменением направления(змейка, противоход) «река извилистая»</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6)Восстановление дыхания.</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«Мы попали в шторм, произошло кораблекрушение. Спрыгнули в шлюпки, взяли весла (гимнастические палки)».</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7)ОРУ с гимнастическими палками.</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1-наклоны вперед, палка на вытянутых руках («гребем на шлюпках»).</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2-выпад в сторону, палка вперед («шлюпку бросает по волнам»).</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3-вращение палкой на вытянутых руках («ветер усиливается»).</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4-скручивание рук с палкой («трудно удерживать весла в руках»).</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5-повороты туловища влево и вправо, палка за спиной («матросы не сдаются, крепко стоят на ногах»).</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6-наклоны в стороны, палка на плечах («все труднее и труднее становится морякам, но впереди виднеется остров»).</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7-прыжки в стороны через палку («высаживаемся на остров»).</w:t>
            </w:r>
          </w:p>
        </w:tc>
        <w:tc>
          <w:tcPr>
            <w:tcW w:w="0" w:type="auto"/>
            <w:shd w:val="clear" w:color="auto" w:fill="FFFFFF"/>
            <w:tcMar>
              <w:top w:w="90" w:type="dxa"/>
              <w:left w:w="150" w:type="dxa"/>
              <w:bottom w:w="90" w:type="dxa"/>
              <w:right w:w="150" w:type="dxa"/>
            </w:tcMar>
            <w:hideMark/>
          </w:tcPr>
          <w:p w:rsidR="00F46B3F" w:rsidRPr="008179A2" w:rsidRDefault="00F46B3F" w:rsidP="008179A2">
            <w:pPr>
              <w:spacing w:after="0" w:line="240" w:lineRule="auto"/>
              <w:rPr>
                <w:rFonts w:ascii="Times New Roman" w:hAnsi="Times New Roman"/>
                <w:b/>
                <w:bCs/>
                <w:sz w:val="24"/>
                <w:szCs w:val="24"/>
              </w:rPr>
            </w:pP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rPr>
              <w:t>10мин.</w:t>
            </w:r>
          </w:p>
          <w:p w:rsidR="00F46B3F" w:rsidRPr="008179A2" w:rsidRDefault="00F46B3F" w:rsidP="008179A2">
            <w:pPr>
              <w:spacing w:after="0" w:line="240" w:lineRule="auto"/>
              <w:rPr>
                <w:rFonts w:ascii="Times New Roman" w:hAnsi="Times New Roman"/>
                <w:b/>
                <w:bCs/>
                <w:sz w:val="24"/>
                <w:szCs w:val="24"/>
              </w:rPr>
            </w:pPr>
          </w:p>
          <w:p w:rsidR="00F46B3F" w:rsidRPr="008179A2" w:rsidRDefault="00F46B3F" w:rsidP="008179A2">
            <w:pPr>
              <w:spacing w:after="0" w:line="240" w:lineRule="auto"/>
              <w:rPr>
                <w:rFonts w:ascii="Times New Roman" w:hAnsi="Times New Roman"/>
                <w:b/>
                <w:bCs/>
                <w:sz w:val="24"/>
                <w:szCs w:val="24"/>
              </w:rPr>
            </w:pPr>
          </w:p>
          <w:p w:rsidR="00F46B3F" w:rsidRPr="008179A2" w:rsidRDefault="00F46B3F" w:rsidP="008179A2">
            <w:pPr>
              <w:spacing w:after="0" w:line="240" w:lineRule="auto"/>
              <w:rPr>
                <w:rFonts w:ascii="Times New Roman" w:hAnsi="Times New Roman"/>
                <w:b/>
                <w:bCs/>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6-7раз</w:t>
            </w:r>
          </w:p>
        </w:tc>
        <w:tc>
          <w:tcPr>
            <w:tcW w:w="2594" w:type="dxa"/>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bdr w:val="none" w:sz="0" w:space="0" w:color="auto" w:frame="1"/>
              </w:rPr>
              <w:t>Обратить внимание на готовность детей к уроку.</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Следить за осанкой, шаг короткий.</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Соблюдать дистанцию, с изменением направления.</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Следить за работой рук, дыханием.</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Рекомендации по ходу разминки.</w:t>
            </w:r>
          </w:p>
        </w:tc>
      </w:tr>
      <w:tr w:rsidR="00F46B3F" w:rsidRPr="008179A2" w:rsidTr="00F46B3F">
        <w:tc>
          <w:tcPr>
            <w:tcW w:w="0" w:type="auto"/>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2.</w:t>
            </w:r>
          </w:p>
        </w:tc>
        <w:tc>
          <w:tcPr>
            <w:tcW w:w="4962" w:type="dxa"/>
            <w:shd w:val="clear" w:color="auto" w:fill="FFFFFF"/>
            <w:tcMar>
              <w:top w:w="90" w:type="dxa"/>
              <w:left w:w="150" w:type="dxa"/>
              <w:bottom w:w="90" w:type="dxa"/>
              <w:right w:w="150" w:type="dxa"/>
            </w:tcMar>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Основная часть.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 xml:space="preserve">«Остров необитаем. Много </w:t>
            </w:r>
            <w:r w:rsidRPr="008179A2">
              <w:rPr>
                <w:rFonts w:ascii="Times New Roman" w:hAnsi="Times New Roman"/>
                <w:i/>
                <w:iCs/>
                <w:sz w:val="24"/>
                <w:szCs w:val="24"/>
                <w:bdr w:val="none" w:sz="0" w:space="0" w:color="auto" w:frame="1"/>
              </w:rPr>
              <w:lastRenderedPageBreak/>
              <w:t>неожиданностей ждет матросов на острове. Нужно обследовать остров».</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1)Полоса препятствий: ходьба по рейке скамейки</w:t>
            </w:r>
            <w:r w:rsidRPr="008179A2">
              <w:rPr>
                <w:rFonts w:ascii="Times New Roman" w:hAnsi="Times New Roman"/>
                <w:i/>
                <w:iCs/>
                <w:sz w:val="24"/>
                <w:szCs w:val="24"/>
                <w:bdr w:val="none" w:sz="0" w:space="0" w:color="auto" w:frame="1"/>
              </w:rPr>
              <w:t> (по заваленным деревьям), </w:t>
            </w:r>
            <w:r w:rsidRPr="008179A2">
              <w:rPr>
                <w:rFonts w:ascii="Times New Roman" w:hAnsi="Times New Roman"/>
                <w:sz w:val="24"/>
                <w:szCs w:val="24"/>
                <w:bdr w:val="none" w:sz="0" w:space="0" w:color="auto" w:frame="1"/>
              </w:rPr>
              <w:t>по «кочкам»</w:t>
            </w:r>
            <w:r w:rsidRPr="008179A2">
              <w:rPr>
                <w:rFonts w:ascii="Times New Roman" w:hAnsi="Times New Roman"/>
                <w:i/>
                <w:iCs/>
                <w:sz w:val="24"/>
                <w:szCs w:val="24"/>
                <w:bdr w:val="none" w:sz="0" w:space="0" w:color="auto" w:frame="1"/>
              </w:rPr>
              <w:t> (по болоту пробираемся), </w:t>
            </w:r>
            <w:r w:rsidRPr="008179A2">
              <w:rPr>
                <w:rFonts w:ascii="Times New Roman" w:hAnsi="Times New Roman"/>
                <w:sz w:val="24"/>
                <w:szCs w:val="24"/>
                <w:bdr w:val="none" w:sz="0" w:space="0" w:color="auto" w:frame="1"/>
              </w:rPr>
              <w:t>пройти в упоре на коленях по скамейке</w:t>
            </w:r>
            <w:r w:rsidRPr="008179A2">
              <w:rPr>
                <w:rFonts w:ascii="Times New Roman" w:hAnsi="Times New Roman"/>
                <w:i/>
                <w:iCs/>
                <w:sz w:val="24"/>
                <w:szCs w:val="24"/>
                <w:bdr w:val="none" w:sz="0" w:space="0" w:color="auto" w:frame="1"/>
              </w:rPr>
              <w:t>(ползем под завалами), </w:t>
            </w:r>
            <w:r w:rsidRPr="008179A2">
              <w:rPr>
                <w:rFonts w:ascii="Times New Roman" w:hAnsi="Times New Roman"/>
                <w:sz w:val="24"/>
                <w:szCs w:val="24"/>
                <w:bdr w:val="none" w:sz="0" w:space="0" w:color="auto" w:frame="1"/>
              </w:rPr>
              <w:t>залезть на гимн.стенку и слезть</w:t>
            </w:r>
            <w:r w:rsidRPr="008179A2">
              <w:rPr>
                <w:rFonts w:ascii="Times New Roman" w:hAnsi="Times New Roman"/>
                <w:i/>
                <w:iCs/>
                <w:sz w:val="24"/>
                <w:szCs w:val="24"/>
                <w:bdr w:val="none" w:sz="0" w:space="0" w:color="auto" w:frame="1"/>
              </w:rPr>
              <w:t>(перелезли завал), </w:t>
            </w:r>
            <w:r w:rsidRPr="008179A2">
              <w:rPr>
                <w:rFonts w:ascii="Times New Roman" w:hAnsi="Times New Roman"/>
                <w:sz w:val="24"/>
                <w:szCs w:val="24"/>
                <w:bdr w:val="none" w:sz="0" w:space="0" w:color="auto" w:frame="1"/>
              </w:rPr>
              <w:t>прыжки на двух ногах </w:t>
            </w:r>
            <w:r w:rsidRPr="008179A2">
              <w:rPr>
                <w:rFonts w:ascii="Times New Roman" w:hAnsi="Times New Roman"/>
                <w:i/>
                <w:iCs/>
                <w:sz w:val="24"/>
                <w:szCs w:val="24"/>
                <w:bdr w:val="none" w:sz="0" w:space="0" w:color="auto" w:frame="1"/>
              </w:rPr>
              <w:t>(встретили кенгуру), </w:t>
            </w:r>
            <w:r w:rsidRPr="008179A2">
              <w:rPr>
                <w:rFonts w:ascii="Times New Roman" w:hAnsi="Times New Roman"/>
                <w:sz w:val="24"/>
                <w:szCs w:val="24"/>
                <w:bdr w:val="none" w:sz="0" w:space="0" w:color="auto" w:frame="1"/>
              </w:rPr>
              <w:t>передвижение по канату, лежащему на полу</w:t>
            </w:r>
            <w:r w:rsidRPr="008179A2">
              <w:rPr>
                <w:rFonts w:ascii="Times New Roman" w:hAnsi="Times New Roman"/>
                <w:i/>
                <w:iCs/>
                <w:sz w:val="24"/>
                <w:szCs w:val="24"/>
                <w:bdr w:val="none" w:sz="0" w:space="0" w:color="auto" w:frame="1"/>
              </w:rPr>
              <w:t>(прошли по канатной дороге).</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«Проголодались, а кушать нечего. Придется поохотиться. Нашли каждый себе камушек (мяч)».</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2)Чтобы нам удачно поохотиться мы вспомним несколько правил: как правильно держать мяч, как правильно выбрать положение тела перед броском, как правильно сделать замах и бросок (имитация бросков).</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3)Метание мяча с места расстояние 8м от стены. Попасть в линию середины стены. Попал, получи «дичь»- жетон.</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4)Метание мяча на дальность отскока от стены. Расстояние 6м, отскочил за спину – получи жетон.</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5)Метание мяча в цель. Расстояние 6м, 3 попадания – жетон.</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6)Игра с метанием мяча в цель – «Охотники и утки». Каждой команде 2мин., выиграли – всем жетон.</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«Поохотились хорошо, теперь наловим рыбы».</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7)Игра «Удочка». Кто ни разу не попадется получит жетон.</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«Ну, вот и покушали, а теперь захотелось поиграть.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8)Пионербол с двумя мячами. Победителям жетоны.</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«А теперь, ребята, пора строить корабль».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9)По командам собрать картинку с изображением корабля кто быстрее. Победителям жетоны.</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«Натянем парус».</w:t>
            </w: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r w:rsidRPr="008179A2">
              <w:rPr>
                <w:rFonts w:ascii="Times New Roman" w:hAnsi="Times New Roman"/>
                <w:sz w:val="24"/>
                <w:szCs w:val="24"/>
                <w:bdr w:val="none" w:sz="0" w:space="0" w:color="auto" w:frame="1"/>
              </w:rPr>
              <w:t>10)Перетягивание каната. Победившие получают жетоны.</w:t>
            </w:r>
          </w:p>
          <w:p w:rsidR="00F46B3F" w:rsidRPr="008179A2" w:rsidRDefault="00F46B3F" w:rsidP="008179A2">
            <w:pPr>
              <w:spacing w:after="0" w:line="240" w:lineRule="auto"/>
              <w:textAlignment w:val="baseline"/>
              <w:rPr>
                <w:rFonts w:ascii="Times New Roman" w:hAnsi="Times New Roman"/>
                <w:i/>
                <w:sz w:val="24"/>
                <w:szCs w:val="24"/>
                <w:bdr w:val="none" w:sz="0" w:space="0" w:color="auto" w:frame="1"/>
              </w:rPr>
            </w:pPr>
            <w:r w:rsidRPr="008179A2">
              <w:rPr>
                <w:rFonts w:ascii="Times New Roman" w:hAnsi="Times New Roman"/>
                <w:i/>
                <w:sz w:val="24"/>
                <w:szCs w:val="24"/>
                <w:bdr w:val="none" w:sz="0" w:space="0" w:color="auto" w:frame="1"/>
              </w:rPr>
              <w:t>«По пути мы забрели в какую- то страну.</w:t>
            </w:r>
          </w:p>
          <w:p w:rsidR="00F46B3F" w:rsidRPr="008179A2" w:rsidRDefault="00F46B3F" w:rsidP="008179A2">
            <w:pPr>
              <w:spacing w:after="0" w:line="240" w:lineRule="auto"/>
              <w:textAlignment w:val="baseline"/>
              <w:rPr>
                <w:rFonts w:ascii="Times New Roman" w:hAnsi="Times New Roman"/>
                <w:i/>
                <w:sz w:val="24"/>
                <w:szCs w:val="24"/>
                <w:bdr w:val="none" w:sz="0" w:space="0" w:color="auto" w:frame="1"/>
              </w:rPr>
            </w:pPr>
            <w:r w:rsidRPr="008179A2">
              <w:rPr>
                <w:rFonts w:ascii="Times New Roman" w:hAnsi="Times New Roman"/>
                <w:i/>
                <w:sz w:val="24"/>
                <w:szCs w:val="24"/>
                <w:bdr w:val="none" w:sz="0" w:space="0" w:color="auto" w:frame="1"/>
              </w:rPr>
              <w:t>- Какая это страна?(шахматная).</w:t>
            </w:r>
          </w:p>
          <w:p w:rsidR="00F46B3F" w:rsidRPr="008179A2" w:rsidRDefault="00F46B3F" w:rsidP="008179A2">
            <w:pPr>
              <w:spacing w:after="0" w:line="240" w:lineRule="auto"/>
              <w:textAlignment w:val="baseline"/>
              <w:rPr>
                <w:rFonts w:ascii="Times New Roman" w:hAnsi="Times New Roman"/>
                <w:i/>
                <w:sz w:val="24"/>
                <w:szCs w:val="24"/>
                <w:bdr w:val="none" w:sz="0" w:space="0" w:color="auto" w:frame="1"/>
              </w:rPr>
            </w:pPr>
            <w:r w:rsidRPr="008179A2">
              <w:rPr>
                <w:rFonts w:ascii="Times New Roman" w:hAnsi="Times New Roman"/>
                <w:i/>
                <w:sz w:val="24"/>
                <w:szCs w:val="24"/>
                <w:bdr w:val="none" w:sz="0" w:space="0" w:color="auto" w:frame="1"/>
              </w:rPr>
              <w:t xml:space="preserve">Нас встречает король. Он чем- то испуган. Ему ладья и ферзь хотят поставить мат. А он не знает как от них спрятаться. Давайте ему объясним как можно поставить мат одинокому королю ладьём и </w:t>
            </w:r>
            <w:r w:rsidRPr="008179A2">
              <w:rPr>
                <w:rFonts w:ascii="Times New Roman" w:hAnsi="Times New Roman"/>
                <w:i/>
                <w:sz w:val="24"/>
                <w:szCs w:val="24"/>
                <w:bdr w:val="none" w:sz="0" w:space="0" w:color="auto" w:frame="1"/>
              </w:rPr>
              <w:lastRenderedPageBreak/>
              <w:t>ферзём, чтобы он не мог оказаться в этой ситуации.»</w:t>
            </w:r>
          </w:p>
          <w:p w:rsidR="00F46B3F" w:rsidRPr="008179A2" w:rsidRDefault="00F46B3F" w:rsidP="008179A2">
            <w:pPr>
              <w:numPr>
                <w:ilvl w:val="0"/>
                <w:numId w:val="274"/>
              </w:numPr>
              <w:shd w:val="clear" w:color="auto" w:fill="FFFFFF"/>
              <w:spacing w:after="0" w:line="240" w:lineRule="auto"/>
              <w:ind w:left="0"/>
              <w:rPr>
                <w:rFonts w:ascii="Times New Roman" w:hAnsi="Times New Roman"/>
                <w:i/>
                <w:color w:val="000000"/>
                <w:sz w:val="24"/>
                <w:szCs w:val="24"/>
              </w:rPr>
            </w:pPr>
            <w:r w:rsidRPr="008179A2">
              <w:rPr>
                <w:rFonts w:ascii="Times New Roman" w:hAnsi="Times New Roman"/>
                <w:b/>
                <w:bCs/>
                <w:iCs/>
                <w:color w:val="000000"/>
                <w:sz w:val="24"/>
                <w:szCs w:val="24"/>
              </w:rPr>
              <w:t>«Мат в два хода». Ход чёрных. </w:t>
            </w:r>
            <w:r w:rsidRPr="008179A2">
              <w:rPr>
                <w:rFonts w:ascii="Times New Roman" w:hAnsi="Times New Roman"/>
                <w:iCs/>
                <w:color w:val="000000"/>
                <w:sz w:val="24"/>
                <w:szCs w:val="24"/>
              </w:rPr>
              <w:t>Подсказка: вначале сделай хитрый ход ферзём</w:t>
            </w:r>
            <w:r w:rsidRPr="008179A2">
              <w:rPr>
                <w:rFonts w:ascii="Times New Roman" w:hAnsi="Times New Roman"/>
                <w:i/>
                <w:iCs/>
                <w:color w:val="000000"/>
                <w:sz w:val="24"/>
                <w:szCs w:val="24"/>
              </w:rPr>
              <w:t xml:space="preserve">. </w:t>
            </w:r>
          </w:p>
          <w:p w:rsidR="00F46B3F" w:rsidRPr="008179A2" w:rsidRDefault="00F46B3F" w:rsidP="008179A2">
            <w:pPr>
              <w:shd w:val="clear" w:color="auto" w:fill="FFFFFF"/>
              <w:spacing w:after="0" w:line="240" w:lineRule="auto"/>
              <w:rPr>
                <w:rFonts w:ascii="Times New Roman" w:hAnsi="Times New Roman"/>
                <w:i/>
                <w:color w:val="000000"/>
                <w:sz w:val="24"/>
                <w:szCs w:val="24"/>
              </w:rPr>
            </w:pPr>
          </w:p>
          <w:p w:rsidR="00F46B3F" w:rsidRPr="008179A2" w:rsidRDefault="00F46B3F" w:rsidP="008179A2">
            <w:pPr>
              <w:shd w:val="clear" w:color="auto" w:fill="FFFFFF"/>
              <w:spacing w:after="0" w:line="240" w:lineRule="auto"/>
              <w:rPr>
                <w:rFonts w:ascii="Times New Roman" w:hAnsi="Times New Roman"/>
                <w:i/>
                <w:color w:val="000000"/>
                <w:sz w:val="24"/>
                <w:szCs w:val="24"/>
              </w:rPr>
            </w:pPr>
            <w:r w:rsidRPr="008179A2">
              <w:rPr>
                <w:rFonts w:ascii="Times New Roman" w:hAnsi="Times New Roman"/>
                <w:i/>
                <w:noProof/>
                <w:color w:val="000000"/>
                <w:sz w:val="24"/>
                <w:szCs w:val="24"/>
              </w:rPr>
              <w:drawing>
                <wp:inline distT="0" distB="0" distL="0" distR="0">
                  <wp:extent cx="2609850" cy="1209675"/>
                  <wp:effectExtent l="0" t="0" r="0" b="9525"/>
                  <wp:docPr id="7404" name="Рисунок 7404" descr="hello_html_548ed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548eda11.png"/>
                          <pic:cNvPicPr>
                            <a:picLocks noChangeAspect="1" noChangeArrowheads="1"/>
                          </pic:cNvPicPr>
                        </pic:nvPicPr>
                        <pic:blipFill rotWithShape="1">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16993"/>
                          <a:stretch/>
                        </pic:blipFill>
                        <pic:spPr bwMode="auto">
                          <a:xfrm>
                            <a:off x="0" y="0"/>
                            <a:ext cx="2609850" cy="12096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i/>
                <w:color w:val="000000"/>
                <w:sz w:val="24"/>
                <w:szCs w:val="24"/>
              </w:rPr>
            </w:pPr>
          </w:p>
          <w:p w:rsidR="00F46B3F" w:rsidRPr="008179A2" w:rsidRDefault="00F46B3F" w:rsidP="008179A2">
            <w:pPr>
              <w:numPr>
                <w:ilvl w:val="0"/>
                <w:numId w:val="275"/>
              </w:numPr>
              <w:shd w:val="clear" w:color="auto" w:fill="FFFFFF"/>
              <w:spacing w:after="0" w:line="240" w:lineRule="auto"/>
              <w:ind w:left="0"/>
              <w:rPr>
                <w:rFonts w:ascii="Times New Roman" w:hAnsi="Times New Roman"/>
                <w:color w:val="000000"/>
                <w:sz w:val="24"/>
                <w:szCs w:val="24"/>
              </w:rPr>
            </w:pPr>
            <w:r w:rsidRPr="008179A2">
              <w:rPr>
                <w:rFonts w:ascii="Times New Roman" w:hAnsi="Times New Roman"/>
                <w:b/>
                <w:bCs/>
                <w:iCs/>
                <w:color w:val="000000"/>
                <w:sz w:val="24"/>
                <w:szCs w:val="24"/>
              </w:rPr>
              <w:t>« Мат в три хода». Ход белых. </w:t>
            </w:r>
            <w:r w:rsidRPr="008179A2">
              <w:rPr>
                <w:rFonts w:ascii="Times New Roman" w:hAnsi="Times New Roman"/>
                <w:iCs/>
                <w:color w:val="000000"/>
                <w:sz w:val="24"/>
                <w:szCs w:val="24"/>
              </w:rPr>
              <w:t>Не попадись в патовую ловушку.</w:t>
            </w:r>
            <w:r w:rsidRPr="008179A2">
              <w:rPr>
                <w:rFonts w:ascii="Times New Roman" w:hAnsi="Times New Roman"/>
                <w:b/>
                <w:bCs/>
                <w:iCs/>
                <w:color w:val="000000"/>
                <w:sz w:val="24"/>
                <w:szCs w:val="24"/>
              </w:rPr>
              <w:t> </w:t>
            </w:r>
          </w:p>
          <w:p w:rsidR="00F46B3F" w:rsidRPr="008179A2" w:rsidRDefault="00F46B3F" w:rsidP="008179A2">
            <w:pPr>
              <w:shd w:val="clear" w:color="auto" w:fill="FFFFFF"/>
              <w:spacing w:after="0" w:line="240" w:lineRule="auto"/>
              <w:rPr>
                <w:rFonts w:ascii="Times New Roman" w:hAnsi="Times New Roman"/>
                <w:i/>
                <w:color w:val="000000"/>
                <w:sz w:val="24"/>
                <w:szCs w:val="24"/>
              </w:rPr>
            </w:pPr>
            <w:r w:rsidRPr="008179A2">
              <w:rPr>
                <w:rFonts w:ascii="Times New Roman" w:hAnsi="Times New Roman"/>
                <w:i/>
                <w:noProof/>
                <w:color w:val="000000"/>
                <w:sz w:val="24"/>
                <w:szCs w:val="24"/>
              </w:rPr>
              <w:drawing>
                <wp:inline distT="0" distB="0" distL="0" distR="0">
                  <wp:extent cx="2924175" cy="1295400"/>
                  <wp:effectExtent l="0" t="0" r="9525" b="0"/>
                  <wp:docPr id="7405" name="Рисунок 7405" descr="hello_html_1a389d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a389d0e.png"/>
                          <pic:cNvPicPr>
                            <a:picLocks noChangeAspect="1" noChangeArrowheads="1"/>
                          </pic:cNvPicPr>
                        </pic:nvPicPr>
                        <pic:blipFill rotWithShape="1">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21839"/>
                          <a:stretch/>
                        </pic:blipFill>
                        <pic:spPr bwMode="auto">
                          <a:xfrm>
                            <a:off x="0" y="0"/>
                            <a:ext cx="2924175" cy="1295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pacing w:after="0" w:line="240" w:lineRule="auto"/>
              <w:textAlignment w:val="baseline"/>
              <w:rPr>
                <w:rFonts w:ascii="Times New Roman" w:hAnsi="Times New Roman"/>
                <w:i/>
                <w:sz w:val="24"/>
                <w:szCs w:val="24"/>
              </w:rPr>
            </w:pPr>
            <w:r w:rsidRPr="008179A2">
              <w:rPr>
                <w:rFonts w:ascii="Times New Roman" w:hAnsi="Times New Roman"/>
                <w:i/>
                <w:sz w:val="24"/>
                <w:szCs w:val="24"/>
              </w:rPr>
              <w:t>Обыграйте ситуации.</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sz w:val="24"/>
                <w:szCs w:val="24"/>
              </w:rPr>
              <w:t>Теперь король попытается не попадать в такие ситуации. Мы прощаемся с королём и уплываем к себе.</w:t>
            </w:r>
          </w:p>
        </w:tc>
        <w:tc>
          <w:tcPr>
            <w:tcW w:w="0" w:type="auto"/>
            <w:shd w:val="clear" w:color="auto" w:fill="FFFFFF"/>
            <w:tcMar>
              <w:top w:w="90" w:type="dxa"/>
              <w:left w:w="150" w:type="dxa"/>
              <w:bottom w:w="90" w:type="dxa"/>
              <w:right w:w="150" w:type="dxa"/>
            </w:tcMa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lastRenderedPageBreak/>
              <w:t>27мин.</w:t>
            </w:r>
          </w:p>
          <w:p w:rsidR="00F46B3F" w:rsidRPr="008179A2" w:rsidRDefault="00F46B3F" w:rsidP="008179A2">
            <w:pPr>
              <w:spacing w:after="0" w:line="240" w:lineRule="auto"/>
              <w:jc w:val="center"/>
              <w:textAlignment w:val="baseline"/>
              <w:rPr>
                <w:rFonts w:ascii="Times New Roman" w:hAnsi="Times New Roman"/>
                <w:sz w:val="24"/>
                <w:szCs w:val="24"/>
              </w:rPr>
            </w:pPr>
          </w:p>
        </w:tc>
        <w:tc>
          <w:tcPr>
            <w:tcW w:w="2594" w:type="dxa"/>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 xml:space="preserve">Соблюдать дистанцию, точно </w:t>
            </w:r>
            <w:r w:rsidRPr="008179A2">
              <w:rPr>
                <w:rFonts w:ascii="Times New Roman" w:hAnsi="Times New Roman"/>
                <w:sz w:val="24"/>
                <w:szCs w:val="24"/>
                <w:bdr w:val="none" w:sz="0" w:space="0" w:color="auto" w:frame="1"/>
              </w:rPr>
              <w:lastRenderedPageBreak/>
              <w:t>выполнять задание.</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Передвижение по канату левым и правым боком.</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Мяч удерживается всеми пальцами по кругу; рука вытянута назад, мяч сверху.</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Угол вылета мяча 40-45˚. Показ упражнения учителем. Контролировать положение рук, ног, туловища. Метание и подбор мяча по свистку.</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Повторить правила игры.</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Сложить картинку на время.</w:t>
            </w: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r w:rsidRPr="008179A2">
              <w:rPr>
                <w:rFonts w:ascii="Times New Roman" w:hAnsi="Times New Roman"/>
                <w:sz w:val="24"/>
                <w:szCs w:val="24"/>
                <w:bdr w:val="none" w:sz="0" w:space="0" w:color="auto" w:frame="1"/>
              </w:rPr>
              <w:t>Захватить канат двумя руками.</w:t>
            </w: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pacing w:after="0" w:line="240" w:lineRule="auto"/>
              <w:textAlignment w:val="baseline"/>
              <w:rPr>
                <w:rFonts w:ascii="Times New Roman" w:hAnsi="Times New Roman"/>
                <w:sz w:val="24"/>
                <w:szCs w:val="24"/>
                <w:bdr w:val="none" w:sz="0" w:space="0" w:color="auto" w:frame="1"/>
              </w:rPr>
            </w:pPr>
          </w:p>
          <w:p w:rsidR="00F46B3F" w:rsidRPr="008179A2" w:rsidRDefault="00F46B3F" w:rsidP="008179A2">
            <w:pPr>
              <w:shd w:val="clear" w:color="auto" w:fill="FFFFFF"/>
              <w:spacing w:after="0" w:line="240" w:lineRule="auto"/>
              <w:rPr>
                <w:rFonts w:ascii="Times New Roman" w:hAnsi="Times New Roman"/>
                <w:sz w:val="24"/>
                <w:szCs w:val="24"/>
              </w:rPr>
            </w:pPr>
          </w:p>
        </w:tc>
      </w:tr>
      <w:tr w:rsidR="00F46B3F" w:rsidRPr="008179A2" w:rsidTr="00F46B3F">
        <w:tc>
          <w:tcPr>
            <w:tcW w:w="0" w:type="auto"/>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lastRenderedPageBreak/>
              <w:t>3.</w:t>
            </w:r>
          </w:p>
        </w:tc>
        <w:tc>
          <w:tcPr>
            <w:tcW w:w="4962" w:type="dxa"/>
            <w:shd w:val="clear" w:color="auto" w:fill="FFFFFF"/>
            <w:tcMar>
              <w:top w:w="90" w:type="dxa"/>
              <w:left w:w="150" w:type="dxa"/>
              <w:bottom w:w="90" w:type="dxa"/>
              <w:right w:w="150" w:type="dxa"/>
            </w:tcMar>
            <w:vAlign w:val="bottom"/>
            <w:hideMark/>
          </w:tcPr>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Заключительная часть.</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i/>
                <w:iCs/>
                <w:sz w:val="24"/>
                <w:szCs w:val="24"/>
                <w:bdr w:val="none" w:sz="0" w:space="0" w:color="auto" w:frame="1"/>
              </w:rPr>
              <w:t>«Подул попутный ветер, и вся команда по морям и рекам приплыла в село Шугурово. Но вот беда, мы с собой привезли в спортзал мышку. Нужно срочно найти ее (кружочек с рисунком мыши).</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1)Игра на внимание «Найди предмет».</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2)Подведение итогов урока. Подсчет жетонов.</w:t>
            </w:r>
          </w:p>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3)Организационный уход.</w:t>
            </w:r>
          </w:p>
        </w:tc>
        <w:tc>
          <w:tcPr>
            <w:tcW w:w="0" w:type="auto"/>
            <w:shd w:val="clear" w:color="auto" w:fill="FFFFFF"/>
            <w:tcMar>
              <w:top w:w="90" w:type="dxa"/>
              <w:left w:w="150" w:type="dxa"/>
              <w:bottom w:w="90" w:type="dxa"/>
              <w:right w:w="150" w:type="dxa"/>
            </w:tcMar>
            <w:hideMark/>
          </w:tcPr>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b/>
                <w:bCs/>
                <w:sz w:val="24"/>
                <w:szCs w:val="24"/>
              </w:rPr>
              <w:t>3мин.</w:t>
            </w:r>
          </w:p>
          <w:p w:rsidR="00F46B3F" w:rsidRPr="008179A2" w:rsidRDefault="00F46B3F" w:rsidP="008179A2">
            <w:pPr>
              <w:spacing w:after="0" w:line="240" w:lineRule="auto"/>
              <w:jc w:val="center"/>
              <w:textAlignment w:val="baseline"/>
              <w:rPr>
                <w:rFonts w:ascii="Times New Roman" w:hAnsi="Times New Roman"/>
                <w:sz w:val="24"/>
                <w:szCs w:val="24"/>
              </w:rPr>
            </w:pPr>
          </w:p>
        </w:tc>
        <w:tc>
          <w:tcPr>
            <w:tcW w:w="2594" w:type="dxa"/>
            <w:shd w:val="clear" w:color="auto" w:fill="FFFFFF"/>
            <w:tcMar>
              <w:top w:w="90" w:type="dxa"/>
              <w:left w:w="150" w:type="dxa"/>
              <w:bottom w:w="90" w:type="dxa"/>
              <w:right w:w="150" w:type="dxa"/>
            </w:tcMar>
            <w:hideMark/>
          </w:tcPr>
          <w:p w:rsidR="00F46B3F" w:rsidRPr="008179A2" w:rsidRDefault="00F46B3F" w:rsidP="008179A2">
            <w:pPr>
              <w:spacing w:after="0" w:line="240" w:lineRule="auto"/>
              <w:textAlignment w:val="baseline"/>
              <w:rPr>
                <w:rFonts w:ascii="Times New Roman" w:hAnsi="Times New Roman"/>
                <w:sz w:val="24"/>
                <w:szCs w:val="24"/>
              </w:rPr>
            </w:pPr>
            <w:r w:rsidRPr="008179A2">
              <w:rPr>
                <w:rFonts w:ascii="Times New Roman" w:hAnsi="Times New Roman"/>
                <w:sz w:val="24"/>
                <w:szCs w:val="24"/>
                <w:bdr w:val="none" w:sz="0" w:space="0" w:color="auto" w:frame="1"/>
              </w:rPr>
              <w:t>Монетку надо искать глазами по всему спортзалу.</w:t>
            </w:r>
          </w:p>
        </w:tc>
      </w:tr>
    </w:tbl>
    <w:p w:rsidR="00F46B3F" w:rsidRPr="0030782C" w:rsidRDefault="00F46B3F" w:rsidP="0030782C">
      <w:pPr>
        <w:spacing w:after="0" w:line="240" w:lineRule="auto"/>
        <w:rPr>
          <w:rFonts w:ascii="Times New Roman" w:hAnsi="Times New Roman"/>
          <w:b/>
          <w:i/>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«Вычитание вида 10-□».</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 Пат. Ничья.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xml:space="preserve"> урока: познакомить  обучающихся с приёмом вычитания вида 10 -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Задачи</w:t>
      </w:r>
      <w:r w:rsidRPr="008179A2">
        <w:rPr>
          <w:rFonts w:ascii="Times New Roman" w:hAnsi="Times New Roman"/>
          <w:sz w:val="24"/>
          <w:szCs w:val="24"/>
        </w:rPr>
        <w:t xml:space="preserve"> урока:</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sz w:val="24"/>
          <w:szCs w:val="24"/>
        </w:rPr>
        <w:t>Образовательные</w:t>
      </w:r>
      <w:r w:rsidRPr="008179A2">
        <w:rPr>
          <w:rFonts w:ascii="Times New Roman" w:hAnsi="Times New Roman"/>
          <w:sz w:val="24"/>
          <w:szCs w:val="24"/>
        </w:rPr>
        <w:t>: отрабатывать изученные вычислительные приёмы сложения и вычитания, навыки счёта в пределах 9; использовать математическую терминологию при составлении и чтении математических равенств; решать задачи, изученных видов; моделировать задачу с помощью схематических рисунков;</w:t>
      </w:r>
      <w:r w:rsidRPr="008179A2">
        <w:rPr>
          <w:rFonts w:ascii="Times New Roman" w:hAnsi="Times New Roman"/>
          <w:color w:val="000000"/>
          <w:sz w:val="24"/>
          <w:szCs w:val="24"/>
        </w:rPr>
        <w:t xml:space="preserve"> закрепление изученных тем:  «Мат», «Шах»;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Развивающие</w:t>
      </w:r>
      <w:r w:rsidRPr="008179A2">
        <w:rPr>
          <w:rFonts w:ascii="Times New Roman" w:hAnsi="Times New Roman"/>
          <w:sz w:val="24"/>
          <w:szCs w:val="24"/>
        </w:rPr>
        <w:t>: развивать творческие способности поискового характера и речь; логическое мышление;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lastRenderedPageBreak/>
        <w:t>Воспитательные:</w:t>
      </w:r>
      <w:r w:rsidRPr="008179A2">
        <w:rPr>
          <w:rFonts w:ascii="Times New Roman" w:hAnsi="Times New Roman"/>
          <w:sz w:val="24"/>
          <w:szCs w:val="24"/>
        </w:rPr>
        <w:t xml:space="preserve"> воспитывать интерес к предмету, самостоятельность, трудолюбие, взаимоуважение.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Планируемые метапредметные результаты: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Личностные УУД</w:t>
      </w:r>
      <w:r w:rsidRPr="008179A2">
        <w:rPr>
          <w:rFonts w:ascii="Times New Roman" w:hAnsi="Times New Roman"/>
          <w:sz w:val="24"/>
          <w:szCs w:val="24"/>
        </w:rPr>
        <w:t>: положительное отношение к учению; понимать необходимость сотрудничества с учителем, готовность к взаимодействию с ним и к дружескому взаимопониманию; понимать необходимость товарищеского сотрудничества с одноклассниками, готовности к взаимодействию и взаимопониманию.</w:t>
      </w:r>
    </w:p>
    <w:p w:rsidR="00F46B3F" w:rsidRPr="008179A2" w:rsidRDefault="00F46B3F"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sz w:val="24"/>
          <w:szCs w:val="24"/>
        </w:rPr>
        <w:t>Познавательное УУД</w:t>
      </w:r>
      <w:r w:rsidRPr="008179A2">
        <w:rPr>
          <w:rFonts w:ascii="Times New Roman" w:hAnsi="Times New Roman"/>
          <w:sz w:val="24"/>
          <w:szCs w:val="24"/>
        </w:rPr>
        <w:t>: самостоятельное выделение и формулирование познавательной цели; обеспечить условия для усвоения всеми учащимися приёма вычитания из числа 10; умение решать задачи на разностное сравнение; з</w:t>
      </w:r>
      <w:r w:rsidRPr="008179A2">
        <w:rPr>
          <w:rFonts w:ascii="Times New Roman" w:hAnsi="Times New Roman"/>
          <w:color w:val="000000"/>
          <w:sz w:val="24"/>
          <w:szCs w:val="24"/>
        </w:rPr>
        <w:t>накомство с понятиями «ничья», «пат»; обогащение словарного запаса новыми  словами, расширение знаний по теории шахмат;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Регулятивное УУД:</w:t>
      </w:r>
      <w:r w:rsidRPr="008179A2">
        <w:rPr>
          <w:rFonts w:ascii="Times New Roman" w:hAnsi="Times New Roman"/>
          <w:sz w:val="24"/>
          <w:szCs w:val="24"/>
        </w:rPr>
        <w:t xml:space="preserve"> контроль в форме сличения способа действия и его результата с заданным эталоном с целью обнаружения отклонений и отличий от эталона; формировать умения удерживать цель деятельности до получения ее результата, умения оценивать результат своей деятельности, самоконтроль процесса и результата деятельности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Коммуникативное УУД</w:t>
      </w:r>
      <w:r w:rsidRPr="008179A2">
        <w:rPr>
          <w:rFonts w:ascii="Times New Roman" w:hAnsi="Times New Roman"/>
          <w:sz w:val="24"/>
          <w:szCs w:val="24"/>
        </w:rPr>
        <w:t>: формировать умения быстро и правильно ориентироваться в условиях речевого общения, правильно планировать свою речь, отвечать на вопросы, связно высказывать суждения по изучаемому материалу; взаимодействовать с одноклассниками в ходе игры, работы в группах, парах</w:t>
      </w: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lang w:val="en-US"/>
        </w:rPr>
        <w:t>I</w:t>
      </w:r>
      <w:r w:rsidRPr="008179A2">
        <w:rPr>
          <w:rFonts w:ascii="Times New Roman" w:hAnsi="Times New Roman"/>
          <w:sz w:val="24"/>
          <w:szCs w:val="24"/>
        </w:rPr>
        <w:t xml:space="preserve">. </w:t>
      </w:r>
      <w:r w:rsidRPr="008179A2">
        <w:rPr>
          <w:rFonts w:ascii="Times New Roman" w:hAnsi="Times New Roman"/>
          <w:b/>
          <w:sz w:val="24"/>
          <w:szCs w:val="24"/>
        </w:rPr>
        <w:t>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а) Учитель зачитывает стихотворение: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Встало солнышко давно.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Заглянуло к нам в окно.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Нас оно торопит в класс.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Математика у нас!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б) Определяет готовность к уроку.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Ну-ка проверь, дружок,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Ты готов начать урок?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Всё на месте, всё в порядке,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Ручка, книжка и тетрадка?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Все ли правильно сидят?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Все внимательно глядят?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Тут затеи и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Игры, шутки, всё для вас!</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Пожелаем всем удачи!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 работу, в добрый час!</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Мотивация к учебной деятельности посредством анализа девиза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девизом нашего урока будет русская народная пословица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«Не стыдно не знать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Стыдно не учиться!»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вы понимаете смысл поговорки?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Какой мы сделаем вывод? (Если ты что-то не понял на уроке, не бойся, переспроси учителя, он объяснит тебе еще раз, а если ты не спросишь, так и не поймешь ту тему, которую он объяснял и через какое-то время забудешь совсем).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 Актуализация знаний (устный счёт).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Математики должны быть внимательными, находчивыми и уметь быстро считать. Давайте покажем, что мы настоящие математики.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потренируем наш ум.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Дидактическая игра « День – ночь». 1 ученик отвечает. При правильном ответе дети хлопают, а если не правильно молчат.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3+5-3-4+3-2= 2               10-8-2+8+2-5=5</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8-2-3+2+5-9+4=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Пока дети играют в игру, 2 ученика выполняют индивидуальную работу на доске – решают примеры.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10-5 =                                   4+6=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3-3=                                       9-3=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10 -5 =                                   4+4=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4+6=                                      4+3=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5-5=                                        9-6=</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7+3 =                                     10 - 7=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10-9=                                     6+2=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Молодцы. А теперь проверим работы у доски. Коллективная проверка.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Проверьте работы на доске.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Ответьте мне на следующий вопрос    - Сколько ранним утром глаз открывается у нас? (2)- Сколько дней в неделе?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Если сегодня пятница, то вчера был … (четверг)</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 каком месяце говорят: году – начало, зиме – середина? (январь)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орехов в пустом стакане? (0)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Гусь весит 2 килограмма. Сколько он будет весить, если встанет на одну ногу?(2)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 комнате стояло 10 стульев, на которых сидели 10 мальчиков. Вошли 10 девочек, и им всем нашлось по стулу. Как это могло случиться?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Беседа о взаимоуважении мальчиков и девочек.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-Молодцы. И с этим заданием справились.</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Минутка чистописания.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Отгадайте название сказки: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Возле леса, на опушке,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Трое их живет в избушке.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Там 3 стула и 3 кружки,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кровати, 3 подушки.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Угадайте без подсказки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Кто герои этой сказки? («Три медведя»)   правильное письмо  цифры 3  .Где ещё вы встречали 3.( 3 богатыря, 3 поросёнка, три девицы.)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Погляди на цифру 3 словно ласточка  внутри.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какое двузначное число можно составить с помощью цифры 3? (Число 33).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Дайте характеристику числа 33. (Число 33 – двузначное, нечётное, в этом числе 3 десятка и 3 единицы, соседи этого числа 32 и 34).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сейчас покажите, как вы взяли ручку, положите тетрадь с наклоном и пропишите целую строчку.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необходимо красиво прописать число 33.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теперь напишем математический диктант.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Запишите число, которое предшествует числу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Запишите число, которое следует за числом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Запишите соседей числа 9.</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Увеличьте число 5 на 3 и запишите результат.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Уменьшите число 8 на 5 и запишите результат.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Обменяйтесь тетрадями с соседом по парте. Проверим работы. Исправления делайте простым карандашом. Верните тетрадь хозяину. Поднимите руку у кого ни одной ошибки. У кого 1 ошибка и т. д. ПРОВЕРКА ПО ОБРАЗЦУ.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-Молодцы. Мы славно потрудились. Немного отдохнем. Счет от 1 до 20 и обратно. Игра «хлопки».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sz w:val="24"/>
          <w:szCs w:val="24"/>
        </w:rPr>
        <w:t>Физминутка</w:t>
      </w:r>
      <w:r w:rsidRPr="008179A2">
        <w:rPr>
          <w:rFonts w:ascii="Times New Roman" w:hAnsi="Times New Roman"/>
          <w:sz w:val="24"/>
          <w:szCs w:val="24"/>
        </w:rPr>
        <w:t xml:space="preserve"> – 1ученик показывает, а остальные выполняют.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Проблемная ситуация. Постановка учебной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Дети, на уроке технологии, делали красивые закладки для книг. Сколько геометрических фигур должно быть наклеено на закладке? ( 10)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кругов наклеено? ( 8)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Сколько кругов еще осталось наклеить? ( 2)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Значит 10 – это 8 и сколько? ( 10 – это 8 и 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Сколько получится, если из 10 вычесть 8? ( 2)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сейчас откройте учебники на стр. 34 и посмотрите вторую закладку, которую делали дети. Сколько квадратов уже наклеено на закладке? ( 7)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еще квадратов осталось наклеить? ( 3)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Значит, 10 – это 7 и сколько? ( 3)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Сколько получится, если из 10 вычесть 7? ( 3)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Посмотрите, а сколько треугольников на третьей закладке? ( 6)</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еще треугольников надо наклеить? ( 4)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Значит, 10 – это 6 и сколько? (4)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Предположите, чем мы будем заниматься на уроке? 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Попробуйте сформулировать тему урока. ( Вычитание вида 10 - □) слайд</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Первичное закрепление изученного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Выполнение № 1 – решение примеров коллективно с проговариванием по цепочке 3 столбика.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столбик – выполняют самостоятельно. ( 1 ученик  у доски, остальные в тетрадях. Проверка со слайда.)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вы можете сказать о проделанной работе?   вывод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2 – решение задачи на разностное сравнение.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 чём эта задача? (Эта задача об этажах, которые находятся в доме.)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обозначает число 5? ( Сколько этажей в нашем доме.)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мы знаем о соседнем доме? Сколько там этажей? ( Мы не знаем сколько этажей в соседнем доме, но знаем, что там на 3 этажа больше, чем в нашем доме.)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требуется узнать? ( Сколько этажей в соседнем доме.)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Какое действие используем для того, чтобы ответить на вопрос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Составление краткой записи и решение задачи на доске учеником.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поднимите руки, кто живет в 5-этажном доме? Ответы детей.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Мы живем в старой части города, где больше 5-этажных домов, а в новой части города больше 9-этажных.</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Физкультминутка на глаза.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Раз – подняться, потянуться.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Два – согнуться, разогнуться.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Три – в ладоши три хлопка,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Головою три кивка.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четыре – руки шире,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Пять – руками помахать,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Шесть – за парту тихо сесть.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3.</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-Начертите отрезок длиной 6 см.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Ниже начертите отрезок длиной 8 см.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сколько см второй отрезок длиннее первого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 сколько см первый отрезок короче второго?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-Сравните. ( 6 см 8 см)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сейчас поиграем в игру «Магазин».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Я  предлагаю вам совершить покупки. У вас имеется 10 рублей. Вам надо купить одну вещь и подсчитать сдачу, которая у вас останется.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если купить 2 вещи, сколько у вас останется сдачи?</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b/>
          <w:iCs/>
          <w:sz w:val="24"/>
          <w:szCs w:val="24"/>
          <w:lang w:eastAsia="en-US"/>
        </w:rPr>
      </w:pPr>
      <w:r w:rsidRPr="008179A2">
        <w:rPr>
          <w:rFonts w:ascii="Times New Roman" w:eastAsia="Calibri" w:hAnsi="Times New Roman"/>
          <w:b/>
          <w:iCs/>
          <w:sz w:val="24"/>
          <w:szCs w:val="24"/>
          <w:lang w:val="en-US" w:eastAsia="en-US"/>
        </w:rPr>
        <w:t>VI</w:t>
      </w:r>
      <w:r w:rsidRPr="008179A2">
        <w:rPr>
          <w:rFonts w:ascii="Times New Roman" w:eastAsia="Calibri" w:hAnsi="Times New Roman"/>
          <w:b/>
          <w:iCs/>
          <w:sz w:val="24"/>
          <w:szCs w:val="24"/>
          <w:lang w:eastAsia="en-US"/>
        </w:rPr>
        <w:t>. Работа с шахматами.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 прошлых уроках мы с вами познакомились с понятиями Шах и Мат. Ребята, скажите, всегда ли шахматные партии заканчиваются Матом? Ответы детей</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lastRenderedPageBreak/>
        <w:t>В каждой шахматной партии возможен и другой исход игры: партнеры могут согласиться на ничью. Ничья означает, что в партии нет победителя и побежденного. Ничья бывает в нескольких случаях:</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5938520" cy="2324100"/>
            <wp:effectExtent l="0" t="0" r="5080" b="0"/>
            <wp:docPr id="7407" name="Рисунок 7407" descr="По книге И.Г.Сухина «Шахматы, первый год, или Там клетки черно-белые чудес и тайн полны»: Учебник в 2-х частях (II часть ) . – Обнинск: Духовное возрождение, 2017, с.6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о книге И.Г.Сухина «Шахматы, первый год, или Там клетки черно-белые чудес и тайн полны»: Учебник в 2-х частях (II часть ) . – Обнинск: Духовное возрождение, 2017, с.61 "/>
                    <pic:cNvPicPr>
                      <a:picLocks noChangeAspect="1" noChangeArrowheads="1"/>
                    </pic:cNvPicPr>
                  </pic:nvPicPr>
                  <pic:blipFill rotWithShape="1">
                    <a:blip r:embed="rId2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4754" b="27309"/>
                    <a:stretch/>
                  </pic:blipFill>
                  <pic:spPr bwMode="auto">
                    <a:xfrm>
                      <a:off x="0" y="0"/>
                      <a:ext cx="5945169" cy="23267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5353050" cy="2162175"/>
            <wp:effectExtent l="0" t="0" r="0" b="9525"/>
            <wp:docPr id="7408" name="Рисунок 7408" descr="По книге И.Г.Сухина «Шахматы, первый год, или Там клетки черно-белые чудес и тайн полны»: Учебник в 2-х частях (II часть ) . – Обнинск: Духовное возрождение, 2017, с.6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 книге И.Г.Сухина «Шахматы, первый год, или Там клетки черно-белые чудес и тайн полны»: Учебник в 2-х частях (II часть ) . – Обнинск: Духовное возрождение, 2017, с.61 "/>
                    <pic:cNvPicPr>
                      <a:picLocks noChangeAspect="1" noChangeArrowheads="1"/>
                    </pic:cNvPicPr>
                  </pic:nvPicPr>
                  <pic:blipFill rotWithShape="1">
                    <a:blip r:embed="rId2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764" t="4918" r="18691" b="4218"/>
                    <a:stretch/>
                  </pic:blipFill>
                  <pic:spPr bwMode="auto">
                    <a:xfrm>
                      <a:off x="0" y="0"/>
                      <a:ext cx="5354072" cy="216258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5038725" cy="1857375"/>
            <wp:effectExtent l="0" t="0" r="9525" b="9525"/>
            <wp:docPr id="7409" name="Рисунок 7409" descr="По книге И.Г.Сухина «Шахматы, первый год, или Там клетки черно-белые чудес и тайн полны»: Учебник в 2-х частях (II часть ) . – Обнинск: Духовное возрождение, 2017, с.6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о книге И.Г.Сухина «Шахматы, первый год, или Там клетки черно-белые чудес и тайн полны»: Учебник в 2-х частях (II часть ) . – Обнинск: Духовное возрождение, 2017, с.62 "/>
                    <pic:cNvPicPr>
                      <a:picLocks noChangeAspect="1" noChangeArrowheads="1"/>
                    </pic:cNvPicPr>
                  </pic:nvPicPr>
                  <pic:blipFill rotWithShape="1">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5345" r="15162" b="8495"/>
                    <a:stretch/>
                  </pic:blipFill>
                  <pic:spPr bwMode="auto">
                    <a:xfrm>
                      <a:off x="0" y="0"/>
                      <a:ext cx="5039738" cy="185774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noProof/>
          <w:sz w:val="24"/>
          <w:szCs w:val="24"/>
        </w:rPr>
        <w:drawing>
          <wp:inline distT="0" distB="0" distL="0" distR="0">
            <wp:extent cx="5170170" cy="1695450"/>
            <wp:effectExtent l="0" t="0" r="0" b="0"/>
            <wp:docPr id="7410" name="Рисунок 7410" descr="4. Ничья при обоюдном  согласии партнёров По книге И.Г.Сухина «Шахматы, первый год, или Там клетки черно-белые чудес и тайн полны»: Учебник в 2-х частях (II часть ) . – Обнинск: Духовное возрождение, 2017, с.6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Ничья при обоюдном  согласии партнёров По книге И.Г.Сухина «Шахматы, первый год, или Там клетки черно-белые чудес и тайн полны»: Учебник в 2-х частях (II часть ) . – Обнинск: Духовное возрождение, 2017, с.61 "/>
                    <pic:cNvPicPr>
                      <a:picLocks noChangeAspect="1" noChangeArrowheads="1"/>
                    </pic:cNvPicPr>
                  </pic:nvPicPr>
                  <pic:blipFill rotWithShape="1">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1010" t="9194" r="20774" b="12771"/>
                    <a:stretch/>
                  </pic:blipFill>
                  <pic:spPr bwMode="auto">
                    <a:xfrm>
                      <a:off x="0" y="0"/>
                      <a:ext cx="5197308" cy="17043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 xml:space="preserve">В случае пата (пат – это такое положение, когда королю не объявлен шах, но ни он, ни </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t>одна из фигур его цвета не могут сделать ни одного хода).</w:t>
      </w:r>
    </w:p>
    <w:p w:rsidR="00F46B3F" w:rsidRPr="008179A2" w:rsidRDefault="00F46B3F" w:rsidP="008179A2">
      <w:pPr>
        <w:shd w:val="clear" w:color="auto" w:fill="FFFFFF"/>
        <w:spacing w:after="0" w:line="240" w:lineRule="auto"/>
        <w:rPr>
          <w:rFonts w:ascii="Times New Roman" w:hAnsi="Times New Roman"/>
          <w:color w:val="000000"/>
          <w:sz w:val="24"/>
          <w:szCs w:val="24"/>
        </w:rPr>
      </w:pPr>
      <w:r w:rsidRPr="008179A2">
        <w:rPr>
          <w:rFonts w:ascii="Times New Roman" w:hAnsi="Times New Roman"/>
          <w:color w:val="000000"/>
          <w:sz w:val="24"/>
          <w:szCs w:val="24"/>
        </w:rPr>
        <w:object w:dxaOrig="7216" w:dyaOrig="5390">
          <v:shape id="_x0000_i1088" type="#_x0000_t75" style="width:153.75pt;height:114.75pt" o:ole="">
            <v:imagedata r:id="rId219" o:title=""/>
          </v:shape>
          <o:OLEObject Type="Embed" ProgID="PowerPoint.Slide.12" ShapeID="_x0000_i1088" DrawAspect="Content" ObjectID="_1674024262" r:id="rId220"/>
        </w:object>
      </w:r>
      <w:r w:rsidRPr="008179A2">
        <w:rPr>
          <w:rFonts w:ascii="Times New Roman" w:hAnsi="Times New Roman"/>
          <w:color w:val="000000"/>
          <w:sz w:val="24"/>
          <w:szCs w:val="24"/>
        </w:rPr>
        <w:object w:dxaOrig="7216" w:dyaOrig="5390">
          <v:shape id="_x0000_i1089" type="#_x0000_t75" style="width:153.75pt;height:114.75pt" o:ole="">
            <v:imagedata r:id="rId221" o:title=""/>
          </v:shape>
          <o:OLEObject Type="Embed" ProgID="PowerPoint.Slide.12" ShapeID="_x0000_i1089" DrawAspect="Content" ObjectID="_1674024263" r:id="rId222"/>
        </w:object>
      </w:r>
    </w:p>
    <w:p w:rsidR="00F46B3F" w:rsidRPr="008179A2" w:rsidRDefault="00F46B3F" w:rsidP="008179A2">
      <w:pPr>
        <w:shd w:val="clear" w:color="auto" w:fill="FFFFFF"/>
        <w:spacing w:after="0" w:line="240" w:lineRule="auto"/>
        <w:rPr>
          <w:rFonts w:ascii="Times New Roman" w:hAnsi="Times New Roman"/>
          <w:color w:val="000000"/>
          <w:sz w:val="24"/>
          <w:szCs w:val="24"/>
        </w:rPr>
      </w:pP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rPr>
          <w:rFonts w:ascii="Times New Roman" w:eastAsia="Calibri" w:hAnsi="Times New Roman"/>
          <w:noProof/>
          <w:sz w:val="24"/>
          <w:szCs w:val="24"/>
          <w:lang w:eastAsia="en-US"/>
        </w:rPr>
      </w:pPr>
      <w:r w:rsidRPr="008179A2">
        <w:rPr>
          <w:rFonts w:ascii="Times New Roman" w:hAnsi="Times New Roman"/>
          <w:noProof/>
          <w:sz w:val="24"/>
          <w:szCs w:val="24"/>
        </w:rPr>
        <w:t>Стр 53,54,55 Задания 1,2,3</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color w:val="000000"/>
          <w:sz w:val="24"/>
          <w:szCs w:val="24"/>
          <w:shd w:val="clear" w:color="auto" w:fill="FFFFFF"/>
          <w:lang w:eastAsia="en-US"/>
        </w:rPr>
      </w:pPr>
      <w:r w:rsidRPr="008179A2">
        <w:rPr>
          <w:rFonts w:ascii="Times New Roman" w:eastAsia="Calibri" w:hAnsi="Times New Roman"/>
          <w:sz w:val="24"/>
          <w:szCs w:val="24"/>
          <w:lang w:eastAsia="en-US"/>
        </w:rPr>
        <w:t xml:space="preserve">– </w:t>
      </w:r>
      <w:r w:rsidRPr="008179A2">
        <w:rPr>
          <w:rFonts w:ascii="Times New Roman" w:eastAsia="Calibri" w:hAnsi="Times New Roman"/>
          <w:color w:val="000000"/>
          <w:sz w:val="24"/>
          <w:szCs w:val="24"/>
          <w:shd w:val="clear" w:color="auto" w:fill="FFFFFF"/>
          <w:lang w:eastAsia="en-US"/>
        </w:rPr>
        <w:t xml:space="preserve">Когда возможна ничья? </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iCs/>
          <w:sz w:val="24"/>
          <w:szCs w:val="24"/>
          <w:lang w:eastAsia="en-US"/>
        </w:rPr>
      </w:pPr>
      <w:r w:rsidRPr="008179A2">
        <w:rPr>
          <w:rFonts w:ascii="Times New Roman" w:eastAsia="Calibri" w:hAnsi="Times New Roman"/>
          <w:sz w:val="24"/>
          <w:szCs w:val="24"/>
          <w:lang w:eastAsia="en-US"/>
        </w:rPr>
        <w:t xml:space="preserve">– </w:t>
      </w:r>
      <w:r w:rsidRPr="008179A2">
        <w:rPr>
          <w:rFonts w:ascii="Times New Roman" w:eastAsia="Calibri" w:hAnsi="Times New Roman"/>
          <w:color w:val="000000"/>
          <w:sz w:val="24"/>
          <w:szCs w:val="24"/>
          <w:shd w:val="clear" w:color="auto" w:fill="FFFFFF"/>
          <w:lang w:eastAsia="en-US"/>
        </w:rPr>
        <w:t>Что такое пат?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Итог урока.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Наш урок подходит к концу. А в конце принято подводить итоги и делиться впечатлениями.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была тема нашего урока?( Вычитание вида 10 -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нового узнали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дома вы расскажите родителям, как вы учились вычитать из 10.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Ребята, у вас на столах лежат магнитики со смайликами. С помощью них мы оценим свою работу на уроке. Прикрепите их к тому высказыванию, которое больше всего для вас подходит.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Да, трудно всё-таки учиться!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Ещё придётся потрудиться.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Лишь кое-что чуть-чуть неясно.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Урок полезен, всё понятно.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Молодцы, ребята! Мне было с вами сегодня очень приятно работать.</w:t>
      </w:r>
    </w:p>
    <w:p w:rsidR="00F46B3F" w:rsidRPr="008179A2" w:rsidRDefault="00F46B3F" w:rsidP="008179A2">
      <w:pPr>
        <w:spacing w:after="0" w:line="240" w:lineRule="auto"/>
        <w:rPr>
          <w:rFonts w:ascii="Times New Roman" w:hAnsi="Times New Roman"/>
          <w:sz w:val="24"/>
          <w:szCs w:val="24"/>
        </w:rPr>
      </w:pPr>
    </w:p>
    <w:p w:rsidR="00F46B3F" w:rsidRPr="0030782C" w:rsidRDefault="00F46B3F" w:rsidP="008179A2">
      <w:pPr>
        <w:spacing w:after="0" w:line="240" w:lineRule="auto"/>
        <w:rPr>
          <w:rFonts w:ascii="Times New Roman" w:hAnsi="Times New Roman"/>
          <w:b/>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 xml:space="preserve">Тема «Образование чисел из одного десятка и нескольких единиц. Запись и чтение чисел» </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sz w:val="24"/>
          <w:szCs w:val="24"/>
        </w:rPr>
        <w:t>Тема по шахматам:</w:t>
      </w:r>
      <w:r w:rsidRPr="008179A2">
        <w:rPr>
          <w:rFonts w:ascii="Times New Roman" w:hAnsi="Times New Roman"/>
          <w:b/>
          <w:bCs/>
          <w:sz w:val="24"/>
          <w:szCs w:val="24"/>
        </w:rPr>
        <w:t>Взятие на проходе.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Цель: </w:t>
      </w:r>
      <w:r w:rsidRPr="008179A2">
        <w:rPr>
          <w:rFonts w:ascii="Times New Roman" w:hAnsi="Times New Roman"/>
          <w:sz w:val="24"/>
          <w:szCs w:val="24"/>
        </w:rPr>
        <w:t>- продолжить знакомство с числами второго десятка,  с образованием чисел второго десятка; познакомить с особенностями чтения и записи чисел второго десятка;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познакомить взятием на проходе, закрепить правила хода, взятия и превращения пешки; развивать умение действовать в соответствии с алгоритмом и строить простейшие алгоритмы, исследовать, распознавать фигуры, работать с диаграммами, представлять, анализироватьи интерпретировать данные; воспитывать уважительное отношение к правилам, нормамповедения, , самодисциплину, умение владеть собой, уважение к партнеру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rPr>
        <w:t>Задачи</w:t>
      </w:r>
      <w:r w:rsidRPr="008179A2">
        <w:rPr>
          <w:rFonts w:ascii="Times New Roman" w:hAnsi="Times New Roman"/>
          <w:b/>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1.Образовательные:</w:t>
      </w:r>
    </w:p>
    <w:p w:rsidR="00F46B3F" w:rsidRPr="008179A2" w:rsidRDefault="00F46B3F" w:rsidP="008179A2">
      <w:pPr>
        <w:spacing w:after="0" w:line="240" w:lineRule="auto"/>
        <w:ind w:firstLine="142"/>
        <w:rPr>
          <w:rFonts w:ascii="Times New Roman" w:hAnsi="Times New Roman"/>
          <w:sz w:val="24"/>
          <w:szCs w:val="24"/>
        </w:rPr>
      </w:pPr>
      <w:r w:rsidRPr="008179A2">
        <w:rPr>
          <w:rFonts w:ascii="Times New Roman" w:hAnsi="Times New Roman"/>
          <w:sz w:val="24"/>
          <w:szCs w:val="24"/>
        </w:rPr>
        <w:t>- продолжить знакомство с числами второго десятка,  с образованием чисел второго десятка; познакомить с особенностями чтения и записи чисел второго десятка.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Развивающие: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-продолжить работу по развитию умений анализировать, сравнивать, развивать эмоциональную и образную память, развивать логическое мышление, воображение.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3.Воспитательные: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-воспитание активности, усидчивости, любознательности, заинтересованности в процессе учения, культуру общения</w:t>
      </w:r>
    </w:p>
    <w:p w:rsidR="00F46B3F" w:rsidRPr="008179A2" w:rsidRDefault="00F46B3F" w:rsidP="008179A2">
      <w:pPr>
        <w:spacing w:after="0" w:line="240" w:lineRule="auto"/>
        <w:rPr>
          <w:rFonts w:ascii="Times New Roman" w:hAnsi="Times New Roman"/>
          <w:b/>
          <w:sz w:val="24"/>
          <w:szCs w:val="24"/>
          <w:u w:val="wavyHeavy" w:color="339966"/>
        </w:rPr>
      </w:pPr>
      <w:r w:rsidRPr="008179A2">
        <w:rPr>
          <w:rFonts w:ascii="Times New Roman" w:hAnsi="Times New Roman"/>
          <w:b/>
          <w:sz w:val="24"/>
          <w:szCs w:val="24"/>
          <w:u w:val="wavyHeavy" w:color="339966"/>
        </w:rPr>
        <w:t xml:space="preserve">Планируемые результаты: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Учащиеся научатся: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Образовывать, читать и записывать числа второго десятка, объясняя, что обозначает каждая цифра в записи числа;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УУД:    Личностные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выполнять правила подготовки  к уроку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учебно-познавательный интерес к новому учебному материалу и способам решения новой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самооценка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Регулятивные: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умение контролировать свою деятельность, проводить сравнение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формулировать цель на уроке с помощью учителя</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Познавательные: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-находить ответы на вопросы, используя свой жизненный опыт и информацию, полученную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строить сообщения в устной форме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анализ, сравнение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Коммуникативные: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строить ответы на вопросы, слушать собеседников</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учатся договариваться в паре и приходить к общему ответу в совместной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выражать свои мысли с достаточной полнотой, учитывать разные мнения</w:t>
      </w:r>
    </w:p>
    <w:p w:rsidR="00F46B3F" w:rsidRPr="008179A2" w:rsidRDefault="00F46B3F" w:rsidP="008179A2">
      <w:pPr>
        <w:shd w:val="clear" w:color="auto" w:fill="FFFFFF"/>
        <w:spacing w:after="0" w:line="240" w:lineRule="auto"/>
        <w:rPr>
          <w:rFonts w:ascii="Times New Roman" w:hAnsi="Times New Roman"/>
          <w:b/>
          <w:bCs/>
          <w:sz w:val="24"/>
          <w:szCs w:val="24"/>
        </w:rPr>
      </w:pPr>
    </w:p>
    <w:p w:rsidR="00F46B3F" w:rsidRPr="008179A2" w:rsidRDefault="00F46B3F" w:rsidP="008179A2">
      <w:pPr>
        <w:shd w:val="clear" w:color="auto" w:fill="FFFFFF"/>
        <w:spacing w:after="0" w:line="240" w:lineRule="auto"/>
        <w:rPr>
          <w:rFonts w:ascii="Times New Roman" w:hAnsi="Times New Roman"/>
          <w:b/>
          <w:bCs/>
          <w:sz w:val="24"/>
          <w:szCs w:val="24"/>
        </w:rPr>
      </w:pPr>
    </w:p>
    <w:p w:rsidR="00F46B3F" w:rsidRPr="008179A2" w:rsidRDefault="00F46B3F" w:rsidP="008179A2">
      <w:pPr>
        <w:shd w:val="clear" w:color="auto" w:fill="FFFFFF"/>
        <w:spacing w:after="0" w:line="240" w:lineRule="auto"/>
        <w:jc w:val="center"/>
        <w:rPr>
          <w:rFonts w:ascii="Times New Roman" w:hAnsi="Times New Roman"/>
          <w:b/>
          <w:bCs/>
          <w:sz w:val="24"/>
          <w:szCs w:val="24"/>
        </w:rPr>
      </w:pPr>
      <w:r w:rsidRPr="008179A2">
        <w:rPr>
          <w:rFonts w:ascii="Times New Roman" w:hAnsi="Times New Roman"/>
          <w:b/>
          <w:bCs/>
          <w:sz w:val="24"/>
          <w:szCs w:val="24"/>
        </w:rPr>
        <w:t>Ход урока.</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w:t>
      </w:r>
      <w:r w:rsidRPr="008179A2">
        <w:rPr>
          <w:rFonts w:ascii="Times New Roman" w:hAnsi="Times New Roman"/>
          <w:b/>
          <w:bCs/>
          <w:sz w:val="24"/>
          <w:szCs w:val="24"/>
        </w:rPr>
        <w:t xml:space="preserve"> . Организация класса на работу. Мотивация к учебной деятельности.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Ребята!Осмотрите своё рабочее место, всё ли готово к уроку.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Долгожданный дан звонок,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Начинаем наш урок.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Ручки на месте.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Ножки на месте.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Локотки по краю.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Спинка прямая.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покажите мне свою готовность к уроку математики.</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 Кто мне ответит на вопрос «А для чего нужна математика?»</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II</w:t>
      </w:r>
      <w:r w:rsidRPr="008179A2">
        <w:rPr>
          <w:rFonts w:ascii="Times New Roman" w:hAnsi="Times New Roman"/>
          <w:b/>
          <w:bCs/>
          <w:sz w:val="24"/>
          <w:szCs w:val="24"/>
        </w:rPr>
        <w:t>. Актуализация знаний.</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Урок математики начнем с разминки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сегодняшнюю дату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Какой месяц?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-Какой месяц был до него?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Какой праздник ожидается в марте?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Кого мы будем поздравлять?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что вы можете подарить им?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 какой стране мы живем?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Главный город нашей страны?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в какой республике мы живем?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зовут нашего главу республики?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Назовите математические знаки?</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Сколько ножек у двух стульев? </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 Сколько месяцев в году?</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 Устный счет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1. Соседи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2. Предыдущее число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3. Следующее число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4. +; - 1</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III</w:t>
      </w:r>
      <w:r w:rsidRPr="008179A2">
        <w:rPr>
          <w:rFonts w:ascii="Times New Roman" w:hAnsi="Times New Roman"/>
          <w:b/>
          <w:bCs/>
          <w:sz w:val="24"/>
          <w:szCs w:val="24"/>
        </w:rPr>
        <w:t>. Целеполагание урока. Самостоятельное формулирование учащимися темы и задач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 доске  появляются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1  5  8  14  9  2  7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Назовите самое маленькое число среди этих чисел, самое большое?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Какое число лишнее?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почему?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какие числа называются двузначные?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 Однозначные?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Обобщение: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-Если в записи чисел присутствуют две цифры, то числа – </w:t>
      </w:r>
      <w:r w:rsidRPr="008179A2">
        <w:rPr>
          <w:rFonts w:ascii="Times New Roman" w:hAnsi="Times New Roman"/>
          <w:b/>
          <w:bCs/>
          <w:sz w:val="24"/>
          <w:szCs w:val="24"/>
        </w:rPr>
        <w:t>двузначные</w:t>
      </w:r>
      <w:r w:rsidRPr="008179A2">
        <w:rPr>
          <w:rFonts w:ascii="Times New Roman" w:hAnsi="Times New Roman"/>
          <w:sz w:val="24"/>
          <w:szCs w:val="24"/>
        </w:rPr>
        <w:t>, а если одна - </w:t>
      </w:r>
      <w:r w:rsidRPr="008179A2">
        <w:rPr>
          <w:rFonts w:ascii="Times New Roman" w:hAnsi="Times New Roman"/>
          <w:b/>
          <w:bCs/>
          <w:sz w:val="24"/>
          <w:szCs w:val="24"/>
        </w:rPr>
        <w:t>однозначные</w:t>
      </w:r>
      <w:r w:rsidRPr="008179A2">
        <w:rPr>
          <w:rFonts w:ascii="Times New Roman" w:hAnsi="Times New Roman"/>
          <w:sz w:val="24"/>
          <w:szCs w:val="24"/>
        </w:rPr>
        <w:t>.</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-Какие вы ещё знаете двузначные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 вы думаете, о чем мы будем говорить на уроке?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Cs/>
          <w:sz w:val="24"/>
          <w:szCs w:val="24"/>
        </w:rPr>
        <w:t>Сегодня мы продолжим знакомство с числами от 11 до 20</w:t>
      </w:r>
      <w:r w:rsidRPr="008179A2">
        <w:rPr>
          <w:rFonts w:ascii="Times New Roman" w:hAnsi="Times New Roman"/>
          <w:sz w:val="24"/>
          <w:szCs w:val="24"/>
        </w:rPr>
        <w:t>, будем учиться называть их и как они образуются.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Где вы встречали в своей жизни числа от 11 до 20?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Где эти числа могут быть написаны?</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 В календаре, на циферблате часов,  в адресах, в номерах маршрутов транспорта, в номерах телефонов).</w:t>
      </w:r>
    </w:p>
    <w:p w:rsidR="00F46B3F" w:rsidRPr="008179A2" w:rsidRDefault="00F46B3F" w:rsidP="008179A2">
      <w:pPr>
        <w:shd w:val="clear" w:color="auto" w:fill="FFFFFF"/>
        <w:spacing w:after="0" w:line="240" w:lineRule="auto"/>
        <w:rPr>
          <w:rFonts w:ascii="Times New Roman" w:hAnsi="Times New Roman"/>
          <w:b/>
          <w:bCs/>
          <w:sz w:val="24"/>
          <w:szCs w:val="24"/>
        </w:rPr>
      </w:pP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IV</w:t>
      </w:r>
      <w:r w:rsidRPr="008179A2">
        <w:rPr>
          <w:rFonts w:ascii="Times New Roman" w:hAnsi="Times New Roman"/>
          <w:b/>
          <w:bCs/>
          <w:sz w:val="24"/>
          <w:szCs w:val="24"/>
        </w:rPr>
        <w:t>. Постановка проблемы. Открытие нового. Нумерация чисел второго десятка.</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Практическая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Приготовьте счетные палочки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Покажите мне 1 десяток палочек.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в старину называли десяток?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Выложите 14 палочек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это десятков и сколько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Выложите  с помощью карточек число 14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обозначает цифра 1?</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 А цифра 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Выложите 17 палочек</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это десятков и сколько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Выложите  с помощью карточек число 17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А девочка Катя выложила вот так: 71.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-Правильно?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Почему?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Значит, для нас важна не только цифра в записи числа, но и её место.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Значит, еще чему мы научимся сегодня на уроке?</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ребята, с вами будем учиться правильно записывать числа от 11 до 20.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теперь, кто был самым внимательным и готов ответить на вопрос? Посмотрите ещё раз на число 17 и скажите, что обозначает цифра 1 и цифра 7 в записи числа 17? (1 – 1 десяток, 7 - семь отдельных палочек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Место в записи</w:t>
      </w:r>
      <w:r w:rsidRPr="008179A2">
        <w:rPr>
          <w:rFonts w:ascii="Times New Roman" w:hAnsi="Times New Roman"/>
          <w:sz w:val="24"/>
          <w:szCs w:val="24"/>
        </w:rPr>
        <w:t xml:space="preserve">, где находится цифра, обозначающая число единиц, называется </w:t>
      </w:r>
      <w:r w:rsidRPr="008179A2">
        <w:rPr>
          <w:rFonts w:ascii="Times New Roman" w:hAnsi="Times New Roman"/>
          <w:b/>
          <w:bCs/>
          <w:sz w:val="24"/>
          <w:szCs w:val="24"/>
        </w:rPr>
        <w:t>РАЗРЯДОМ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такое разряд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bCs/>
          <w:sz w:val="24"/>
          <w:szCs w:val="24"/>
        </w:rPr>
        <w:t>Место в записи</w:t>
      </w:r>
      <w:r w:rsidRPr="008179A2">
        <w:rPr>
          <w:rFonts w:ascii="Times New Roman" w:hAnsi="Times New Roman"/>
          <w:sz w:val="24"/>
          <w:szCs w:val="24"/>
        </w:rPr>
        <w:t xml:space="preserve">, где находится цифра, обозначающая число десятков, называется </w:t>
      </w:r>
      <w:r w:rsidRPr="008179A2">
        <w:rPr>
          <w:rFonts w:ascii="Times New Roman" w:hAnsi="Times New Roman"/>
          <w:b/>
          <w:bCs/>
          <w:sz w:val="24"/>
          <w:szCs w:val="24"/>
        </w:rPr>
        <w:t>РАЗРЯДОМ ДЕСЯТКОВ</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sz w:val="24"/>
          <w:szCs w:val="24"/>
        </w:rPr>
        <w:t>Места для цифр считаем слева направо: на первом месте пишем десятки, на втором единицы</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lastRenderedPageBreak/>
        <w:t>V</w:t>
      </w:r>
      <w:r w:rsidRPr="008179A2">
        <w:rPr>
          <w:rFonts w:ascii="Times New Roman" w:hAnsi="Times New Roman"/>
          <w:b/>
          <w:bCs/>
          <w:sz w:val="24"/>
          <w:szCs w:val="24"/>
        </w:rPr>
        <w:t>. Первичное закрепление нового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Откройте учебники на с.50.</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обозначает каждая цифра на карточках?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Кто определит место десятков и единиц числа 14, 19</w:t>
      </w:r>
    </w:p>
    <w:p w:rsidR="00F46B3F" w:rsidRPr="008179A2" w:rsidRDefault="00F46B3F" w:rsidP="008179A2">
      <w:pPr>
        <w:spacing w:after="0" w:line="240" w:lineRule="auto"/>
        <w:rPr>
          <w:rFonts w:ascii="Times New Roman" w:hAnsi="Times New Roman"/>
          <w:b/>
          <w:bCs/>
          <w:sz w:val="24"/>
          <w:szCs w:val="24"/>
        </w:rPr>
      </w:pPr>
      <w:r w:rsidRPr="008179A2">
        <w:rPr>
          <w:rFonts w:ascii="Times New Roman" w:hAnsi="Times New Roman"/>
          <w:b/>
          <w:bCs/>
          <w:sz w:val="24"/>
          <w:szCs w:val="24"/>
          <w:lang w:val="en-US"/>
        </w:rPr>
        <w:t>VI</w:t>
      </w:r>
      <w:r w:rsidRPr="008179A2">
        <w:rPr>
          <w:rFonts w:ascii="Times New Roman" w:hAnsi="Times New Roman"/>
          <w:b/>
          <w:bCs/>
          <w:sz w:val="24"/>
          <w:szCs w:val="24"/>
        </w:rPr>
        <w:t xml:space="preserve"> . Закрепление изученных знаний. Самостоятельная работа.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сейчас мы будем работать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Прочитайте  числа: 15  13  18  11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цифр в записи каждого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обозначает каждая цифра в записи чисел?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в каждом из этих чисел десятков и отдельных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Запишите в таблицу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Проверка по образцу.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сейчас мы будем работать в парах.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Прочитайте  числа: 15  13  18  11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цифр в записи каждого числа?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обозначает каждая цифра в записи чисел?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в каждом из этих чисел десятков и отдельных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Запишите в таблицу</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Проверка по образцу.</w:t>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Работа с шахматами.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Сегодня мы с вами продолжим путешествие по удивительной шахматной стране. Но вначале нашего урока хочу проверить, хорошо ли вы запомнили, что узнали раньше?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ходит по горизонталям и вертикалям?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-какая фигура ходит по диагоналям?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объединяет в себе ладью и слона?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покажите руками, как ходит конь?</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двузначные числа встречаются в шахматной стране? (64, 32)</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Сколько там десятков и сколько единиц?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никогда не стояла на 1-ой горизонтали? (Пешка)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 догадались, какую фигуру мы будем изучать?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Сколько пешек в каждой армии?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однокоренные слова можно подобрать к слову «пешка»?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Пешком с посошком идёт пешка – медленно на одно поле вперёд по вертикали (демонстрация)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_ А когда белая пешка доходит до 8-ой горизонтали, происходит волшебство… Кто знает – какое? (Превращение в любую фигуру своего цвета, кроме короля)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Самый первый ход пешка может делать двумя способами: идти на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одно поле вперёд или на два.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Взятие пешка делает по диагонали вперёд на одно поле и держит под боем два поля.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Есть у пешек ещё одно удивительное правило – взятие на проходе. Когда пешка противника делает длинный ход из начального положения, то наша пешка может при желании её сбить и стать на поле по диагонали – то поле, через которое пешка противника перескочила.</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bCs/>
          <w:color w:val="000000"/>
          <w:sz w:val="24"/>
          <w:szCs w:val="24"/>
          <w:shd w:val="clear" w:color="auto" w:fill="FFFFFF"/>
        </w:rPr>
      </w:pPr>
      <w:r w:rsidRPr="008179A2">
        <w:rPr>
          <w:rFonts w:ascii="Times New Roman" w:hAnsi="Times New Roman"/>
          <w:noProof/>
          <w:sz w:val="24"/>
          <w:szCs w:val="24"/>
        </w:rPr>
        <w:lastRenderedPageBreak/>
        <w:drawing>
          <wp:inline distT="0" distB="0" distL="0" distR="0">
            <wp:extent cx="5972175" cy="2133600"/>
            <wp:effectExtent l="0" t="0" r="0" b="0"/>
            <wp:docPr id="7411" name="Рисунок 7411" descr="https://cf2.ppt-online.org/files2/slide/b/B9m7uvMToxQDU3RbZ1JgdfliCpNKrPWtzYa84SFGy/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f2.ppt-online.org/files2/slide/b/B9m7uvMToxQDU3RbZ1JgdfliCpNKrPWtzYa84SFGy/slide-3.jpg"/>
                    <pic:cNvPicPr>
                      <a:picLocks noChangeAspect="1" noChangeArrowheads="1"/>
                    </pic:cNvPicPr>
                  </pic:nvPicPr>
                  <pic:blipFill rotWithShape="1">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2202" r="13093"/>
                    <a:stretch/>
                  </pic:blipFill>
                  <pic:spPr bwMode="auto">
                    <a:xfrm>
                      <a:off x="0" y="0"/>
                      <a:ext cx="5972281" cy="21336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F46B3F" w:rsidRPr="008179A2" w:rsidRDefault="00F46B3F" w:rsidP="008179A2">
      <w:pPr>
        <w:shd w:val="clear" w:color="auto" w:fill="FFFFFF"/>
        <w:spacing w:after="0" w:line="240" w:lineRule="auto"/>
        <w:rPr>
          <w:rFonts w:ascii="Times New Roman" w:hAnsi="Times New Roman"/>
          <w:b/>
          <w:sz w:val="24"/>
          <w:szCs w:val="24"/>
        </w:rPr>
      </w:pPr>
      <w:r w:rsidRPr="008179A2">
        <w:rPr>
          <w:rFonts w:ascii="Times New Roman" w:hAnsi="Times New Roman"/>
          <w:b/>
          <w:bCs/>
          <w:color w:val="000000"/>
          <w:sz w:val="24"/>
          <w:szCs w:val="24"/>
          <w:shd w:val="clear" w:color="auto" w:fill="FFFFFF"/>
        </w:rPr>
        <w:t>Задание: выставить пешечный ряд и поиграть во взятие на проходе.</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noProof/>
          <w:sz w:val="24"/>
          <w:szCs w:val="24"/>
        </w:rPr>
        <w:t>Стр 44,45,46. Задания 1,2,3</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xml:space="preserve"> . Подведение итогов урока.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называется раздел, который мы начали изучать?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-Какие задачи ставили в начале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sz w:val="24"/>
          <w:szCs w:val="24"/>
        </w:rPr>
        <w:t>- Выполнили мы эти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 узнали нового о шахматах?</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Я: Узнал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Запомнил</w:t>
      </w:r>
      <w:r w:rsidRPr="008179A2">
        <w:rPr>
          <w:rFonts w:ascii="Times New Roman" w:hAnsi="Times New Roman"/>
          <w:b/>
          <w:bCs/>
          <w:sz w:val="24"/>
          <w:szCs w:val="24"/>
        </w:rPr>
        <w:t>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Повторил….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Молодцы, ребята! Мы с вами замечательно провели время в шахматной стране.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-Спасибо всем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lang w:val="en-US"/>
        </w:rPr>
        <w:t>IX</w:t>
      </w:r>
      <w:r w:rsidRPr="008179A2">
        <w:rPr>
          <w:rFonts w:ascii="Times New Roman" w:hAnsi="Times New Roman"/>
          <w:b/>
          <w:bCs/>
          <w:sz w:val="24"/>
          <w:szCs w:val="24"/>
        </w:rPr>
        <w:t>.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Выберите смайлик.</w:t>
      </w: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8179A2" w:rsidRDefault="00F46B3F" w:rsidP="008179A2">
      <w:pPr>
        <w:shd w:val="clear" w:color="auto" w:fill="FFFFFF"/>
        <w:spacing w:after="0" w:line="240" w:lineRule="auto"/>
        <w:rPr>
          <w:rFonts w:ascii="Times New Roman" w:hAnsi="Times New Roman"/>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30782C" w:rsidRDefault="00F46B3F" w:rsidP="008179A2">
      <w:pPr>
        <w:spacing w:after="0" w:line="240" w:lineRule="auto"/>
        <w:rPr>
          <w:rFonts w:ascii="Times New Roman" w:hAnsi="Times New Roman"/>
          <w:b/>
          <w:i/>
          <w:sz w:val="24"/>
          <w:szCs w:val="24"/>
        </w:rPr>
      </w:pPr>
    </w:p>
    <w:p w:rsidR="00F46B3F" w:rsidRPr="008179A2" w:rsidRDefault="00F46B3F" w:rsidP="008179A2">
      <w:pPr>
        <w:shd w:val="clear" w:color="auto" w:fill="FFFFFF"/>
        <w:tabs>
          <w:tab w:val="center" w:pos="4677"/>
          <w:tab w:val="right" w:pos="9355"/>
        </w:tabs>
        <w:spacing w:after="0" w:line="240" w:lineRule="auto"/>
        <w:outlineLvl w:val="0"/>
        <w:rPr>
          <w:rFonts w:ascii="Times New Roman" w:hAnsi="Times New Roman"/>
          <w:b/>
          <w:bCs/>
          <w:kern w:val="36"/>
          <w:sz w:val="24"/>
          <w:szCs w:val="24"/>
        </w:rPr>
      </w:pPr>
      <w:r w:rsidRPr="008179A2">
        <w:rPr>
          <w:rFonts w:ascii="Times New Roman" w:hAnsi="Times New Roman"/>
          <w:b/>
          <w:bCs/>
          <w:kern w:val="36"/>
          <w:sz w:val="24"/>
          <w:szCs w:val="24"/>
        </w:rPr>
        <w:t xml:space="preserve">Тема: Закрепление изученного материала по темам: Нумерация. Числа от 1 до 20. </w:t>
      </w:r>
    </w:p>
    <w:p w:rsidR="00F46B3F" w:rsidRPr="008179A2" w:rsidRDefault="00F46B3F" w:rsidP="008179A2">
      <w:pPr>
        <w:shd w:val="clear" w:color="auto" w:fill="FFFFFF"/>
        <w:tabs>
          <w:tab w:val="center" w:pos="4677"/>
          <w:tab w:val="right" w:pos="9355"/>
        </w:tabs>
        <w:spacing w:after="0" w:line="240" w:lineRule="auto"/>
        <w:outlineLvl w:val="0"/>
        <w:rPr>
          <w:rFonts w:ascii="Times New Roman" w:hAnsi="Times New Roman"/>
          <w:b/>
          <w:bCs/>
          <w:kern w:val="36"/>
          <w:sz w:val="24"/>
          <w:szCs w:val="24"/>
        </w:rPr>
      </w:pPr>
      <w:r w:rsidRPr="008179A2">
        <w:rPr>
          <w:rFonts w:ascii="Times New Roman" w:hAnsi="Times New Roman"/>
          <w:b/>
          <w:sz w:val="24"/>
          <w:szCs w:val="24"/>
        </w:rPr>
        <w:t>Тема по шахматам:</w:t>
      </w:r>
      <w:r w:rsidRPr="008179A2">
        <w:rPr>
          <w:rFonts w:ascii="Times New Roman" w:hAnsi="Times New Roman"/>
          <w:b/>
          <w:bCs/>
          <w:kern w:val="36"/>
          <w:sz w:val="24"/>
          <w:szCs w:val="24"/>
        </w:rPr>
        <w:t>Мат двумя ладьями одинокому королю.</w:t>
      </w:r>
      <w:r w:rsidRPr="008179A2">
        <w:rPr>
          <w:rFonts w:ascii="Times New Roman" w:hAnsi="Times New Roman"/>
          <w:b/>
          <w:bCs/>
          <w:kern w:val="36"/>
          <w:sz w:val="24"/>
          <w:szCs w:val="24"/>
        </w:rPr>
        <w:tab/>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Цель урока: </w:t>
      </w:r>
      <w:r w:rsidRPr="008179A2">
        <w:rPr>
          <w:rFonts w:ascii="Times New Roman" w:hAnsi="Times New Roman"/>
          <w:sz w:val="24"/>
          <w:szCs w:val="24"/>
        </w:rPr>
        <w:t>актуализация приобретенных знаний по теме: “Нумерация, числа от 1 до 20”.</w:t>
      </w:r>
    </w:p>
    <w:p w:rsidR="00F46B3F" w:rsidRPr="008179A2" w:rsidRDefault="00F46B3F" w:rsidP="008179A2">
      <w:pPr>
        <w:spacing w:after="0" w:line="240" w:lineRule="auto"/>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Задачи урока:</w:t>
      </w:r>
    </w:p>
    <w:p w:rsidR="00F46B3F" w:rsidRPr="008179A2" w:rsidRDefault="00F46B3F" w:rsidP="008179A2">
      <w:pPr>
        <w:numPr>
          <w:ilvl w:val="0"/>
          <w:numId w:val="276"/>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Закрепить образование, чтение и запись чисел второго десятка; порядок следования чисел при счете, сравнение чисел, опираясь на порядок следования чисел при счете, приемы сложения и вычитания, основанные на знании десятичного состава чисел второго десятка, вести подготовку к решению составных задач.</w:t>
      </w:r>
    </w:p>
    <w:p w:rsidR="00F46B3F" w:rsidRPr="008179A2" w:rsidRDefault="00F46B3F" w:rsidP="008179A2">
      <w:pPr>
        <w:numPr>
          <w:ilvl w:val="0"/>
          <w:numId w:val="276"/>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 xml:space="preserve"> Познакомить как можно поставить мат двумя ладьями одинокому королю, закрепить правила хода; развивать умение действовать в соответствии с алгоритмом и строить простейшие алгоритмы, исследовать, распознавать фигуры, представлять, анализироватьи интерпретировать данные; воспитывать уважительное отношение к правилам, нормамповедения, , самодисциплину, умение владеть собой, уважение к партнеру.</w:t>
      </w:r>
    </w:p>
    <w:p w:rsidR="00F46B3F" w:rsidRPr="008179A2" w:rsidRDefault="00F46B3F" w:rsidP="008179A2">
      <w:pPr>
        <w:numPr>
          <w:ilvl w:val="0"/>
          <w:numId w:val="276"/>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Развивать логическое мышление на основе упражнений в анализе и синтезе, стимулировать развитие познавательного интереса с помощью проблемных заданий.</w:t>
      </w:r>
    </w:p>
    <w:p w:rsidR="00F46B3F" w:rsidRPr="008179A2" w:rsidRDefault="00F46B3F" w:rsidP="008179A2">
      <w:pPr>
        <w:numPr>
          <w:ilvl w:val="0"/>
          <w:numId w:val="276"/>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Воспитывать интерес к математике, формировать мотивацию к учению, взаимопомощь и умение общаться друг с другом.</w:t>
      </w:r>
    </w:p>
    <w:p w:rsidR="00F46B3F" w:rsidRPr="008179A2" w:rsidRDefault="00F46B3F"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Планируемые результаты по развитию универсальных учебных действий.</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i/>
          <w:sz w:val="24"/>
          <w:szCs w:val="24"/>
        </w:rPr>
        <w:lastRenderedPageBreak/>
        <w:t>Предметные:</w:t>
      </w:r>
      <w:r w:rsidRPr="008179A2">
        <w:rPr>
          <w:rFonts w:ascii="Times New Roman" w:hAnsi="Times New Roman"/>
          <w:sz w:val="24"/>
          <w:szCs w:val="24"/>
        </w:rPr>
        <w:t> умение знать нумерацию чисел от 1 до 20; отработка умения сравнивать числа; делать анализ и классификацию; знать геометрические фигуры прямую, отрезок,ломаную линию, прямоугольник, квадрат, кривые линии.</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i/>
          <w:sz w:val="24"/>
          <w:szCs w:val="24"/>
        </w:rPr>
        <w:t>Личностные:</w:t>
      </w:r>
      <w:r w:rsidRPr="008179A2">
        <w:rPr>
          <w:rFonts w:ascii="Times New Roman" w:hAnsi="Times New Roman"/>
          <w:sz w:val="24"/>
          <w:szCs w:val="24"/>
        </w:rPr>
        <w:t xml:space="preserve"> способность устанавливать связи между целью УУД и её мотивом; какое значение имеет действие нравственно-этического оценивания, осознания моральных норм поведения.</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i/>
          <w:sz w:val="24"/>
          <w:szCs w:val="24"/>
        </w:rPr>
        <w:t>Регулятивные:</w:t>
      </w:r>
      <w:r w:rsidRPr="008179A2">
        <w:rPr>
          <w:rFonts w:ascii="Times New Roman" w:hAnsi="Times New Roman"/>
          <w:sz w:val="24"/>
          <w:szCs w:val="24"/>
        </w:rPr>
        <w:t xml:space="preserve"> умение формулировать тему и цель урока; умения планировать свою деятельность в сотрудничестве с учителем; выполнять учебную задачу и оценивать её.</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sz w:val="24"/>
          <w:szCs w:val="24"/>
        </w:rPr>
        <w:t>Коммуникативные:</w:t>
      </w:r>
      <w:r w:rsidRPr="008179A2">
        <w:rPr>
          <w:rFonts w:ascii="Times New Roman" w:hAnsi="Times New Roman"/>
          <w:sz w:val="24"/>
          <w:szCs w:val="24"/>
        </w:rPr>
        <w:t xml:space="preserve"> обмен мнениями; слушание другого ученика-партнёра по работе; согласовывать с ним свои действия.</w:t>
      </w:r>
    </w:p>
    <w:p w:rsidR="00F46B3F" w:rsidRPr="008179A2" w:rsidRDefault="00F46B3F"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sz w:val="24"/>
          <w:szCs w:val="24"/>
        </w:rPr>
        <w:t>Познавательные:</w:t>
      </w:r>
      <w:r w:rsidRPr="008179A2">
        <w:rPr>
          <w:rFonts w:ascii="Times New Roman" w:hAnsi="Times New Roman"/>
          <w:sz w:val="24"/>
          <w:szCs w:val="24"/>
        </w:rPr>
        <w:t xml:space="preserve"> определение границ собственного знания и незнания; получение новых знаний, используя информацию урока, жизненный опыт.</w:t>
      </w: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rPr>
          <w:rFonts w:ascii="Times New Roman" w:hAnsi="Times New Roman"/>
          <w:sz w:val="24"/>
          <w:szCs w:val="24"/>
        </w:rPr>
      </w:pPr>
    </w:p>
    <w:p w:rsidR="00F46B3F" w:rsidRPr="008179A2" w:rsidRDefault="00F46B3F" w:rsidP="008179A2">
      <w:pPr>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lang w:val="en-US"/>
        </w:rPr>
        <w:t>I</w:t>
      </w:r>
      <w:r w:rsidRPr="008179A2">
        <w:rPr>
          <w:rFonts w:ascii="Times New Roman" w:hAnsi="Times New Roman"/>
          <w:b/>
          <w:sz w:val="24"/>
          <w:szCs w:val="24"/>
        </w:rPr>
        <w:t>.Организационный  момент.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Прозвенел уже звонок,</w:t>
      </w:r>
      <w:r w:rsidRPr="008179A2">
        <w:rPr>
          <w:rFonts w:ascii="Times New Roman" w:hAnsi="Times New Roman"/>
          <w:sz w:val="24"/>
          <w:szCs w:val="24"/>
        </w:rPr>
        <w:br/>
        <w:t>Начинается урок.</w:t>
      </w:r>
      <w:r w:rsidRPr="008179A2">
        <w:rPr>
          <w:rFonts w:ascii="Times New Roman" w:hAnsi="Times New Roman"/>
          <w:sz w:val="24"/>
          <w:szCs w:val="24"/>
        </w:rPr>
        <w:br/>
        <w:t>В путешествие пойдём,</w:t>
      </w:r>
      <w:r w:rsidRPr="008179A2">
        <w:rPr>
          <w:rFonts w:ascii="Times New Roman" w:hAnsi="Times New Roman"/>
          <w:sz w:val="24"/>
          <w:szCs w:val="24"/>
        </w:rPr>
        <w:br/>
        <w:t>В страну сказок попадём.</w:t>
      </w:r>
      <w:r w:rsidRPr="008179A2">
        <w:rPr>
          <w:rFonts w:ascii="Times New Roman" w:hAnsi="Times New Roman"/>
          <w:sz w:val="24"/>
          <w:szCs w:val="24"/>
        </w:rPr>
        <w:br/>
        <w:t>Слушай, думай, наблюдай,</w:t>
      </w:r>
      <w:r w:rsidRPr="008179A2">
        <w:rPr>
          <w:rFonts w:ascii="Times New Roman" w:hAnsi="Times New Roman"/>
          <w:sz w:val="24"/>
          <w:szCs w:val="24"/>
        </w:rPr>
        <w:br/>
        <w:t>Сказку нашу отгадай.</w:t>
      </w:r>
      <w:r w:rsidRPr="008179A2">
        <w:rPr>
          <w:rFonts w:ascii="Times New Roman" w:hAnsi="Times New Roman"/>
          <w:sz w:val="24"/>
          <w:szCs w:val="24"/>
        </w:rPr>
        <w:br/>
        <w:t>Глазки дружно закрывайте,</w:t>
      </w:r>
      <w:r w:rsidRPr="008179A2">
        <w:rPr>
          <w:rFonts w:ascii="Times New Roman" w:hAnsi="Times New Roman"/>
          <w:sz w:val="24"/>
          <w:szCs w:val="24"/>
        </w:rPr>
        <w:br/>
        <w:t>Сказку в душу пропускайте.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Дед растил его с душой</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Вырос овощ пребольшой.</w:t>
      </w:r>
      <w:r w:rsidRPr="008179A2">
        <w:rPr>
          <w:rFonts w:ascii="Times New Roman" w:hAnsi="Times New Roman"/>
          <w:sz w:val="24"/>
          <w:szCs w:val="24"/>
        </w:rPr>
        <w:br/>
        <w:t>Долго он его тащил,</w:t>
      </w:r>
      <w:r w:rsidRPr="008179A2">
        <w:rPr>
          <w:rFonts w:ascii="Times New Roman" w:hAnsi="Times New Roman"/>
          <w:sz w:val="24"/>
          <w:szCs w:val="24"/>
        </w:rPr>
        <w:br/>
        <w:t>Не хватало Дедке сил.</w:t>
      </w:r>
      <w:r w:rsidRPr="008179A2">
        <w:rPr>
          <w:rFonts w:ascii="Times New Roman" w:hAnsi="Times New Roman"/>
          <w:sz w:val="24"/>
          <w:szCs w:val="24"/>
        </w:rPr>
        <w:br/>
        <w:t>Прибежала Бабка, Внучка,</w:t>
      </w:r>
      <w:r w:rsidRPr="008179A2">
        <w:rPr>
          <w:rFonts w:ascii="Times New Roman" w:hAnsi="Times New Roman"/>
          <w:sz w:val="24"/>
          <w:szCs w:val="24"/>
        </w:rPr>
        <w:br/>
        <w:t>Помогала Кошка, Жучка.</w:t>
      </w:r>
      <w:r w:rsidRPr="008179A2">
        <w:rPr>
          <w:rFonts w:ascii="Times New Roman" w:hAnsi="Times New Roman"/>
          <w:sz w:val="24"/>
          <w:szCs w:val="24"/>
        </w:rPr>
        <w:br/>
        <w:t>Мышка к ним пришла на помощь – </w:t>
      </w:r>
      <w:r w:rsidRPr="008179A2">
        <w:rPr>
          <w:rFonts w:ascii="Times New Roman" w:hAnsi="Times New Roman"/>
          <w:sz w:val="24"/>
          <w:szCs w:val="24"/>
        </w:rPr>
        <w:br/>
        <w:t>Дружно вытащили овощ.</w:t>
      </w:r>
      <w:r w:rsidRPr="008179A2">
        <w:rPr>
          <w:rFonts w:ascii="Times New Roman" w:hAnsi="Times New Roman"/>
          <w:sz w:val="24"/>
          <w:szCs w:val="24"/>
        </w:rPr>
        <w:br/>
        <w:t>Да, сидел в земле он крепко.</w:t>
      </w:r>
      <w:r w:rsidRPr="008179A2">
        <w:rPr>
          <w:rFonts w:ascii="Times New Roman" w:hAnsi="Times New Roman"/>
          <w:sz w:val="24"/>
          <w:szCs w:val="24"/>
        </w:rPr>
        <w:br/>
        <w:t>Вот какая сказка … «Репка»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вы любите сказки? Я так и думала. Все любят сказки, потому что, читая их, мы проникаем в загадочный, таинственный мир. Ведь в сказках совершаются самые невероятные чудеса.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И сегодня нас ожидает путешествие в загадочный мир сказки.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А помогут нам изученные числа </w:t>
      </w:r>
    </w:p>
    <w:p w:rsidR="00F46B3F" w:rsidRPr="008179A2" w:rsidRDefault="00F46B3F" w:rsidP="008179A2">
      <w:pPr>
        <w:spacing w:beforeAutospacing="1" w:after="75" w:line="240" w:lineRule="auto"/>
        <w:outlineLvl w:val="2"/>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Определение темы урока и постановка задач.</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Какие числа мы с вами изучили?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задания хотели бы вы выполнить с этими числами?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Записать и прочитать их, сравнить их, решить с ними задачи, разгадать головоломки)</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Многие ваши предположения исполняться. Мы повторим все, что узнали по теме “Нумерация чисел от 1 до 20”, поупражняемся в сложении и вычитании этих чисел, в решении задач, повторим нумерацию чисел, а поможет нам в этом герои сказки РЕПКА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-Но сначала откройте тетрадки и запишите число, классная работа.</w:t>
      </w:r>
    </w:p>
    <w:p w:rsidR="00F46B3F" w:rsidRPr="008179A2" w:rsidRDefault="00F46B3F" w:rsidP="008179A2">
      <w:pPr>
        <w:spacing w:after="0" w:line="240" w:lineRule="auto"/>
        <w:rPr>
          <w:rFonts w:ascii="Times New Roman" w:hAnsi="Times New Roman"/>
          <w:i/>
          <w:sz w:val="24"/>
          <w:szCs w:val="24"/>
        </w:rPr>
      </w:pPr>
      <w:r w:rsidRPr="008179A2">
        <w:rPr>
          <w:rFonts w:ascii="Times New Roman" w:hAnsi="Times New Roman"/>
          <w:i/>
          <w:sz w:val="24"/>
          <w:szCs w:val="24"/>
        </w:rPr>
        <w:t>Чистописание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сейчас отгадайте загадку: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Два кольца, но без конца,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Посередине нет гвоздя.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Если я перевернусь,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То совсем не изменюсь.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Ну, какая цифра я? (8)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Минутка чистописания - цифра 8.</w:t>
      </w:r>
    </w:p>
    <w:p w:rsidR="00F46B3F" w:rsidRPr="008179A2" w:rsidRDefault="00F46B3F" w:rsidP="008179A2">
      <w:pPr>
        <w:shd w:val="clear" w:color="auto" w:fill="FFFFFF"/>
        <w:spacing w:beforeAutospacing="1" w:after="75" w:line="240" w:lineRule="auto"/>
        <w:outlineLvl w:val="2"/>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.Работа с новым материалом.</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Попасть в сказку можно только выполнив задание. Готовы?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Электронное приложение.  Сложение и вычитание чисел первого десятка.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Мы с вами справились с заданием и попадаем в сказку. Кто помнит, в какой сказке мы оказались? Нам нужно помочь героям сказки вытянуть репку. Вы готовы к работе? Будем помогать?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Герои русской народной сказки приготовили для вас много интересных заданий и помогут нам провести урок.</w:t>
      </w:r>
    </w:p>
    <w:p w:rsidR="00F46B3F" w:rsidRPr="008179A2" w:rsidRDefault="00F46B3F" w:rsidP="008179A2">
      <w:pPr>
        <w:shd w:val="clear" w:color="auto" w:fill="FFFFFF"/>
        <w:tabs>
          <w:tab w:val="left" w:pos="2780"/>
        </w:tabs>
        <w:spacing w:after="0" w:line="240" w:lineRule="auto"/>
        <w:rPr>
          <w:rFonts w:ascii="Times New Roman" w:hAnsi="Times New Roman"/>
          <w:sz w:val="24"/>
          <w:szCs w:val="24"/>
        </w:rPr>
      </w:pPr>
      <w:r w:rsidRPr="008179A2">
        <w:rPr>
          <w:rFonts w:ascii="Times New Roman" w:hAnsi="Times New Roman"/>
          <w:sz w:val="24"/>
          <w:szCs w:val="24"/>
        </w:rPr>
        <w:t>Кто посадил репку? Чтобы помочь деду тянуть репку, нам нужно справиться с заданием.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i/>
          <w:sz w:val="24"/>
          <w:szCs w:val="24"/>
        </w:rPr>
        <w:t>Устный счет</w:t>
      </w:r>
      <w:r w:rsidRPr="008179A2">
        <w:rPr>
          <w:rFonts w:ascii="Times New Roman" w:hAnsi="Times New Roman"/>
          <w:b/>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Пошла курица гулять, </w:t>
      </w:r>
      <w:r w:rsidRPr="008179A2">
        <w:rPr>
          <w:rFonts w:ascii="Times New Roman" w:hAnsi="Times New Roman"/>
          <w:sz w:val="24"/>
          <w:szCs w:val="24"/>
        </w:rPr>
        <w:br/>
        <w:t>Собрала своих цыплят.</w:t>
      </w:r>
      <w:r w:rsidRPr="008179A2">
        <w:rPr>
          <w:rFonts w:ascii="Times New Roman" w:hAnsi="Times New Roman"/>
          <w:sz w:val="24"/>
          <w:szCs w:val="24"/>
        </w:rPr>
        <w:br/>
        <w:t>Семь бежали впереди, </w:t>
      </w:r>
      <w:r w:rsidRPr="008179A2">
        <w:rPr>
          <w:rFonts w:ascii="Times New Roman" w:hAnsi="Times New Roman"/>
          <w:sz w:val="24"/>
          <w:szCs w:val="24"/>
        </w:rPr>
        <w:br/>
        <w:t>Три остались позади.</w:t>
      </w:r>
      <w:r w:rsidRPr="008179A2">
        <w:rPr>
          <w:rFonts w:ascii="Times New Roman" w:hAnsi="Times New Roman"/>
          <w:sz w:val="24"/>
          <w:szCs w:val="24"/>
        </w:rPr>
        <w:br/>
        <w:t>Беспокоится их мать </w:t>
      </w:r>
      <w:r w:rsidRPr="008179A2">
        <w:rPr>
          <w:rFonts w:ascii="Times New Roman" w:hAnsi="Times New Roman"/>
          <w:sz w:val="24"/>
          <w:szCs w:val="24"/>
        </w:rPr>
        <w:br/>
        <w:t>И не может сосчитать.</w:t>
      </w:r>
      <w:r w:rsidRPr="008179A2">
        <w:rPr>
          <w:rFonts w:ascii="Times New Roman" w:hAnsi="Times New Roman"/>
          <w:sz w:val="24"/>
          <w:szCs w:val="24"/>
        </w:rPr>
        <w:br/>
        <w:t>Сколько было цыплят? (10)</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-У домика утром два зайца сидели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дружно веселую песенку пели.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Один убежал, а второй вслед глядит.</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Сколько у домика зайцев сидит? 1</w:t>
      </w:r>
    </w:p>
    <w:p w:rsidR="00F46B3F" w:rsidRPr="008179A2" w:rsidRDefault="00F46B3F" w:rsidP="008179A2">
      <w:pPr>
        <w:spacing w:after="0" w:line="240" w:lineRule="auto"/>
        <w:rPr>
          <w:rFonts w:ascii="Times New Roman" w:hAnsi="Times New Roman"/>
          <w:b/>
          <w:i/>
          <w:sz w:val="24"/>
          <w:szCs w:val="24"/>
        </w:rPr>
      </w:pPr>
      <w:r w:rsidRPr="008179A2">
        <w:rPr>
          <w:rFonts w:ascii="Times New Roman" w:hAnsi="Times New Roman"/>
          <w:b/>
          <w:i/>
          <w:sz w:val="24"/>
          <w:szCs w:val="24"/>
        </w:rPr>
        <w:t>На доске картинки с заданиями!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число, которое стоит перед 8?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число, которое стоит после числа 3?       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число, которое следует за числом 13?       14</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-назовите число, которое стоит между числами 11 и 13?      12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-назовите число, которое меньше 17 на 1?     16</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1, 4, 7.</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10, 12, 14, 16</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-Какие числа у нас получились?  На какие две группы можно разделить данные числа? (Их можно разделить на двузначные и однозначные числа)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-Давайте запишем на первой строчке все однозначные числа в порядке возрастания, а на второй строчке все двузначные числа в порядке увеличения. </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заметил закономерность чисел в каждом ряду?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Никак не получается у деда вытянуть репку.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За помощь дед дает нам карточку, но мы пока не будем смотреть что там написано. (буква О, 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Кого мы позовем на помощь?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Чтобы помочь деду и бабке, надо справиться со следующим заданием.</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bCs/>
          <w:sz w:val="24"/>
          <w:szCs w:val="24"/>
          <w:lang w:val="en-US"/>
        </w:rPr>
        <w:t>IV</w:t>
      </w:r>
      <w:r w:rsidRPr="008179A2">
        <w:rPr>
          <w:rFonts w:ascii="Times New Roman" w:hAnsi="Times New Roman"/>
          <w:b/>
          <w:bCs/>
          <w:sz w:val="24"/>
          <w:szCs w:val="24"/>
        </w:rPr>
        <w:t>.</w:t>
      </w:r>
      <w:r w:rsidRPr="008179A2">
        <w:rPr>
          <w:rFonts w:ascii="Times New Roman" w:hAnsi="Times New Roman"/>
          <w:b/>
          <w:sz w:val="24"/>
          <w:szCs w:val="24"/>
        </w:rPr>
        <w:t>Закрепление изученного материала.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sz w:val="24"/>
          <w:szCs w:val="24"/>
        </w:rPr>
        <w:t xml:space="preserve">Возьмите </w:t>
      </w:r>
      <w:r w:rsidRPr="008179A2">
        <w:rPr>
          <w:rFonts w:ascii="Times New Roman" w:hAnsi="Times New Roman"/>
          <w:b/>
          <w:i/>
          <w:sz w:val="24"/>
          <w:szCs w:val="24"/>
        </w:rPr>
        <w:t>приложение 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Нам нужно записать сколько десятков и сколько единиц в числах. Решение у доски</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1.Сколько десятков и сколько единиц в числе: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17, 14, 16, 11, 15, 13, 18</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И у бабки не получается вытянуть репку.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бабка за помощь дает нам карточку, и мы тоже не будем смотреть. (буква М)</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Физкультминутка.</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А теперь, ребята, встали,</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Быстро руки вверх подняли</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lastRenderedPageBreak/>
        <w:t>В стороны, вперёд, назад</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Повернулись вправо, влево,</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Тихо сели вновь за дело.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-Кого же позовем на помощь?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Опять нам предстоит справиться с заданием.</w:t>
      </w:r>
    </w:p>
    <w:p w:rsidR="00F46B3F" w:rsidRPr="008179A2" w:rsidRDefault="00F46B3F" w:rsidP="008179A2">
      <w:pPr>
        <w:spacing w:after="0" w:line="240" w:lineRule="auto"/>
        <w:contextualSpacing/>
        <w:rPr>
          <w:rFonts w:ascii="Times New Roman" w:hAnsi="Times New Roman"/>
          <w:sz w:val="24"/>
          <w:szCs w:val="24"/>
        </w:rPr>
      </w:pPr>
      <w:r w:rsidRPr="008179A2">
        <w:rPr>
          <w:rFonts w:ascii="Times New Roman" w:hAnsi="Times New Roman"/>
          <w:sz w:val="24"/>
          <w:szCs w:val="24"/>
        </w:rPr>
        <w:t>1.Запишите числа в которых:</w:t>
      </w:r>
    </w:p>
    <w:p w:rsidR="00F46B3F" w:rsidRPr="008179A2" w:rsidRDefault="00F46B3F" w:rsidP="008179A2">
      <w:pPr>
        <w:spacing w:after="0" w:line="240" w:lineRule="auto"/>
        <w:jc w:val="center"/>
        <w:rPr>
          <w:rFonts w:ascii="Times New Roman" w:hAnsi="Times New Roman"/>
          <w:sz w:val="24"/>
          <w:szCs w:val="24"/>
        </w:rPr>
      </w:pPr>
      <w:r w:rsidRPr="008179A2">
        <w:rPr>
          <w:rFonts w:ascii="Times New Roman" w:hAnsi="Times New Roman"/>
          <w:sz w:val="24"/>
          <w:szCs w:val="24"/>
        </w:rPr>
        <w:t>1 дес.8 ед., 1 дес. 5 ед, 1 дес. 3 ед., 1 дес. 9 ед., 1 дес. 7 ед..</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И внучка за помощь дает нам карточку, и мы тоже не будем смотреть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Кого еще позовем на помощь? (Л)</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Жучка приготовила вам следующее задание.</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i/>
          <w:sz w:val="24"/>
          <w:szCs w:val="24"/>
        </w:rPr>
        <w:t>Прочитайте задачу</w:t>
      </w:r>
      <w:r w:rsidRPr="008179A2">
        <w:rPr>
          <w:rFonts w:ascii="Times New Roman" w:hAnsi="Times New Roman"/>
          <w:b/>
          <w:sz w:val="24"/>
          <w:szCs w:val="24"/>
        </w:rPr>
        <w:t>.</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На клумбе было 15 тюльпанов. Для букета срезали 5 тюльпанов.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Сколько тюльпанов осталось на клумбе?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известно? Прочитайте условие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надо узнать? Прочитайте вопрос задачи.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Давайте запишем краткую запись.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Что нам известно про тюльпаны?  Что с ними случилось? Что спрашивается в задаче? Можем ли мы сразу ответить на вопрос задачи? Каким дейсвием мы узнаем ск. Тюльпанов осталось?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Решаем задачу.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и Жучка не справляется.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И Жучка за помощь дает нам карточку, и мы отложим ее в сторонку. (буква Д)</w:t>
      </w:r>
    </w:p>
    <w:p w:rsidR="00F46B3F" w:rsidRPr="008179A2" w:rsidRDefault="00F46B3F" w:rsidP="008179A2">
      <w:pPr>
        <w:spacing w:after="0" w:line="240" w:lineRule="auto"/>
        <w:jc w:val="center"/>
        <w:rPr>
          <w:rFonts w:ascii="Times New Roman" w:hAnsi="Times New Roman"/>
          <w:i/>
          <w:sz w:val="24"/>
          <w:szCs w:val="24"/>
        </w:rPr>
      </w:pPr>
      <w:r w:rsidRPr="008179A2">
        <w:rPr>
          <w:rFonts w:ascii="Times New Roman" w:hAnsi="Times New Roman"/>
          <w:i/>
          <w:sz w:val="24"/>
          <w:szCs w:val="24"/>
        </w:rPr>
        <w:t>Физкультминутка.</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Надо кого-то еще позвать на помощь.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Вот кошка вам и приготовила такое задание.</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b/>
          <w:i/>
          <w:sz w:val="24"/>
          <w:szCs w:val="24"/>
        </w:rPr>
        <w:t>Самостоятельная работа.</w:t>
      </w:r>
      <w:r w:rsidRPr="008179A2">
        <w:rPr>
          <w:rFonts w:ascii="Times New Roman" w:hAnsi="Times New Roman"/>
          <w:sz w:val="24"/>
          <w:szCs w:val="24"/>
        </w:rPr>
        <w:t xml:space="preserve"> Проверка примеров в парах.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Один ученик у доски.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Приложение 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10+7              15-5            8+2+4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xml:space="preserve">17-10             10+8           6+4+3                </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19-9               16-10          4+2-1</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Ребята, и кошка не справилась.</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Но кошка за помощь тоже дает нам карточку, и мы ее опять отложим. (буква Ц)</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Надо звать мышку. Мышка тоже приготовила задание.</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Рассмотрите задание. Скажите какое приспособление вы можете использовать для решения этого задания? </w:t>
      </w:r>
      <w:r w:rsidRPr="008179A2">
        <w:rPr>
          <w:rFonts w:ascii="Times New Roman" w:eastAsia="Calibri" w:hAnsi="Times New Roman"/>
          <w:i/>
          <w:sz w:val="24"/>
          <w:szCs w:val="24"/>
          <w:lang w:eastAsia="en-US"/>
        </w:rPr>
        <w:t>(Числовую прямую)</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Что относится к числовой прямой? </w:t>
      </w:r>
      <w:r w:rsidRPr="008179A2">
        <w:rPr>
          <w:rFonts w:ascii="Times New Roman" w:eastAsia="Calibri" w:hAnsi="Times New Roman"/>
          <w:i/>
          <w:sz w:val="24"/>
          <w:szCs w:val="24"/>
          <w:lang w:eastAsia="en-US"/>
        </w:rPr>
        <w:t>(Линейка)</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Линейка это линия с делениями. Какое слово, связанное с «линейкой» вы знаете? </w:t>
      </w:r>
      <w:r w:rsidRPr="008179A2">
        <w:rPr>
          <w:rFonts w:ascii="Times New Roman" w:eastAsia="Calibri" w:hAnsi="Times New Roman"/>
          <w:i/>
          <w:sz w:val="24"/>
          <w:szCs w:val="24"/>
          <w:lang w:eastAsia="en-US"/>
        </w:rPr>
        <w:t>(Линейный)</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Где вы встречали слово «Линейный»? </w:t>
      </w:r>
      <w:r w:rsidRPr="008179A2">
        <w:rPr>
          <w:rFonts w:ascii="Times New Roman" w:eastAsia="Calibri" w:hAnsi="Times New Roman"/>
          <w:i/>
          <w:sz w:val="24"/>
          <w:szCs w:val="24"/>
          <w:lang w:eastAsia="en-US"/>
        </w:rPr>
        <w:t>(В шахматах)</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i/>
          <w:sz w:val="24"/>
          <w:szCs w:val="24"/>
          <w:lang w:eastAsia="en-US"/>
        </w:rPr>
      </w:pPr>
      <w:r w:rsidRPr="008179A2">
        <w:rPr>
          <w:rFonts w:ascii="Times New Roman" w:eastAsia="Calibri" w:hAnsi="Times New Roman"/>
          <w:sz w:val="24"/>
          <w:szCs w:val="24"/>
          <w:lang w:eastAsia="en-US"/>
        </w:rPr>
        <w:t xml:space="preserve">– Что обозначают в шахматах словом «Линейный»? </w:t>
      </w:r>
      <w:r w:rsidRPr="008179A2">
        <w:rPr>
          <w:rFonts w:ascii="Times New Roman" w:eastAsia="Calibri" w:hAnsi="Times New Roman"/>
          <w:i/>
          <w:sz w:val="24"/>
          <w:szCs w:val="24"/>
          <w:lang w:eastAsia="en-US"/>
        </w:rPr>
        <w:t>(Линейный мат)</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подумайте и скажите, какие фигуры могут поставить линейный МАТ?</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(Ладья, слон, ферзь)</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Молодцы! Сегодня мы рассмотрим Линейный мат двумя ладьями одинокому королю. Смотрим на доску.</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407285" cy="1228725"/>
            <wp:effectExtent l="0" t="0" r="0" b="0"/>
            <wp:docPr id="7412" name="Рисунок 3" descr="http://www.megachess.net/content/School/Traning/lessons/Lineinii_mat_1.jpg"/>
            <wp:cNvGraphicFramePr/>
            <a:graphic xmlns:a="http://schemas.openxmlformats.org/drawingml/2006/main">
              <a:graphicData uri="http://schemas.openxmlformats.org/drawingml/2006/picture">
                <pic:pic xmlns:pic="http://schemas.openxmlformats.org/drawingml/2006/picture">
                  <pic:nvPicPr>
                    <pic:cNvPr id="3076" name="Picture 4" descr="http://www.megachess.net/content/School/Traning/lessons/Lineinii_mat_1.jpg"/>
                    <pic:cNvPicPr>
                      <a:picLocks noChangeAspect="1" noChangeArrowheads="1"/>
                    </pic:cNvPicPr>
                  </pic:nvPicPr>
                  <pic:blipFill>
                    <a:blip r:embed="rId224" cstate="print"/>
                    <a:srcRect/>
                    <a:stretch>
                      <a:fillRect/>
                    </a:stretch>
                  </pic:blipFill>
                  <pic:spPr bwMode="auto">
                    <a:xfrm>
                      <a:off x="0" y="0"/>
                      <a:ext cx="2413384" cy="1231838"/>
                    </a:xfrm>
                    <a:prstGeom prst="rect">
                      <a:avLst/>
                    </a:prstGeom>
                    <a:noFill/>
                  </pic:spPr>
                </pic:pic>
              </a:graphicData>
            </a:graphic>
          </wp:inline>
        </w:drawing>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b/>
          <w:bCs/>
          <w:sz w:val="24"/>
          <w:szCs w:val="24"/>
          <w:lang w:eastAsia="en-US"/>
        </w:rPr>
      </w:pPr>
      <w:r w:rsidRPr="008179A2">
        <w:rPr>
          <w:rFonts w:ascii="Times New Roman" w:eastAsia="Calibri" w:hAnsi="Times New Roman"/>
          <w:sz w:val="24"/>
          <w:szCs w:val="24"/>
          <w:lang w:eastAsia="en-US"/>
        </w:rPr>
        <w:t>– Чтобы поставить мат королю надо следовать Шахматному плану.</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lastRenderedPageBreak/>
        <w:t>Шахматный план</w:t>
      </w:r>
    </w:p>
    <w:p w:rsidR="00F46B3F" w:rsidRPr="008179A2" w:rsidRDefault="00F46B3F" w:rsidP="008179A2">
      <w:pPr>
        <w:keepLines/>
        <w:numPr>
          <w:ilvl w:val="0"/>
          <w:numId w:val="277"/>
        </w:numPr>
        <w:autoSpaceDE w:val="0"/>
        <w:autoSpaceDN w:val="0"/>
        <w:adjustRightInd w:val="0"/>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ВЫБРАТЬ</w:t>
      </w:r>
      <w:r w:rsidRPr="008179A2">
        <w:rPr>
          <w:rFonts w:ascii="Times New Roman" w:eastAsia="Calibri" w:hAnsi="Times New Roman"/>
          <w:sz w:val="24"/>
          <w:szCs w:val="24"/>
          <w:lang w:eastAsia="en-US"/>
        </w:rPr>
        <w:t> край доски.</w:t>
      </w:r>
    </w:p>
    <w:p w:rsidR="00F46B3F" w:rsidRPr="008179A2" w:rsidRDefault="00F46B3F" w:rsidP="008179A2">
      <w:pPr>
        <w:keepLines/>
        <w:numPr>
          <w:ilvl w:val="0"/>
          <w:numId w:val="277"/>
        </w:numPr>
        <w:autoSpaceDE w:val="0"/>
        <w:autoSpaceDN w:val="0"/>
        <w:adjustRightInd w:val="0"/>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sz w:val="24"/>
          <w:szCs w:val="24"/>
          <w:lang w:eastAsia="en-US"/>
        </w:rPr>
        <w:t>«ОТРЕЗАТЬ» короля (поставить </w:t>
      </w:r>
      <w:r w:rsidRPr="008179A2">
        <w:rPr>
          <w:rFonts w:ascii="Times New Roman" w:eastAsia="Calibri" w:hAnsi="Times New Roman"/>
          <w:b/>
          <w:bCs/>
          <w:sz w:val="24"/>
          <w:szCs w:val="24"/>
          <w:lang w:eastAsia="en-US"/>
        </w:rPr>
        <w:t>сторожа</w:t>
      </w:r>
      <w:r w:rsidRPr="008179A2">
        <w:rPr>
          <w:rFonts w:ascii="Times New Roman" w:eastAsia="Calibri" w:hAnsi="Times New Roman"/>
          <w:sz w:val="24"/>
          <w:szCs w:val="24"/>
          <w:lang w:eastAsia="en-US"/>
        </w:rPr>
        <w:t>). </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(«1-й и 2-й пункты плана </w:t>
      </w:r>
      <w:r w:rsidRPr="008179A2">
        <w:rPr>
          <w:rFonts w:ascii="Times New Roman" w:eastAsia="Calibri" w:hAnsi="Times New Roman"/>
          <w:b/>
          <w:bCs/>
          <w:sz w:val="24"/>
          <w:szCs w:val="24"/>
          <w:lang w:eastAsia="en-US"/>
        </w:rPr>
        <w:t>«ВЫБРАТЬ – ОТРЕЗАТЬ»</w:t>
      </w:r>
      <w:r w:rsidRPr="008179A2">
        <w:rPr>
          <w:rFonts w:ascii="Times New Roman" w:eastAsia="Calibri" w:hAnsi="Times New Roman"/>
          <w:sz w:val="24"/>
          <w:szCs w:val="24"/>
          <w:lang w:eastAsia="en-US"/>
        </w:rPr>
        <w:t> вскоре можно объединить в один пункт).</w:t>
      </w:r>
    </w:p>
    <w:p w:rsidR="00F46B3F" w:rsidRPr="008179A2" w:rsidRDefault="00F46B3F" w:rsidP="008179A2">
      <w:pPr>
        <w:keepLines/>
        <w:numPr>
          <w:ilvl w:val="0"/>
          <w:numId w:val="278"/>
        </w:numPr>
        <w:autoSpaceDE w:val="0"/>
        <w:autoSpaceDN w:val="0"/>
        <w:adjustRightInd w:val="0"/>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ОТТЕСНИТЬ</w:t>
      </w:r>
      <w:r w:rsidRPr="008179A2">
        <w:rPr>
          <w:rFonts w:ascii="Times New Roman" w:eastAsia="Calibri" w:hAnsi="Times New Roman"/>
          <w:sz w:val="24"/>
          <w:szCs w:val="24"/>
          <w:lang w:eastAsia="en-US"/>
        </w:rPr>
        <w:t> короля. </w:t>
      </w:r>
      <w:r w:rsidRPr="008179A2">
        <w:rPr>
          <w:rFonts w:ascii="Times New Roman" w:eastAsia="Calibri" w:hAnsi="Times New Roman"/>
          <w:b/>
          <w:bCs/>
          <w:sz w:val="24"/>
          <w:szCs w:val="24"/>
          <w:lang w:eastAsia="en-US"/>
        </w:rPr>
        <w:t>Сторож, метла</w:t>
      </w:r>
      <w:r w:rsidRPr="008179A2">
        <w:rPr>
          <w:rFonts w:ascii="Times New Roman" w:eastAsia="Calibri" w:hAnsi="Times New Roman"/>
          <w:sz w:val="24"/>
          <w:szCs w:val="24"/>
          <w:lang w:eastAsia="en-US"/>
        </w:rPr>
        <w:t>.</w:t>
      </w:r>
    </w:p>
    <w:p w:rsidR="00F46B3F" w:rsidRPr="008179A2" w:rsidRDefault="00F46B3F" w:rsidP="008179A2">
      <w:pPr>
        <w:keepLines/>
        <w:numPr>
          <w:ilvl w:val="0"/>
          <w:numId w:val="278"/>
        </w:numPr>
        <w:autoSpaceDE w:val="0"/>
        <w:autoSpaceDN w:val="0"/>
        <w:adjustRightInd w:val="0"/>
        <w:spacing w:after="0" w:line="240" w:lineRule="auto"/>
        <w:ind w:left="0" w:firstLine="0"/>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ПЕРЕБРОСИТЬ</w:t>
      </w:r>
      <w:r w:rsidRPr="008179A2">
        <w:rPr>
          <w:rFonts w:ascii="Times New Roman" w:eastAsia="Calibri" w:hAnsi="Times New Roman"/>
          <w:sz w:val="24"/>
          <w:szCs w:val="24"/>
          <w:lang w:eastAsia="en-US"/>
        </w:rPr>
        <w:t xml:space="preserve"> ладью. </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 Вот что должно получиться</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187575" cy="1152525"/>
            <wp:effectExtent l="152400" t="152400" r="346075" b="352425"/>
            <wp:docPr id="7413" name="Рисунок 7413" descr="Линейный мат двумя ладьями"/>
            <wp:cNvGraphicFramePr/>
            <a:graphic xmlns:a="http://schemas.openxmlformats.org/drawingml/2006/main">
              <a:graphicData uri="http://schemas.openxmlformats.org/drawingml/2006/picture">
                <pic:pic xmlns:pic="http://schemas.openxmlformats.org/drawingml/2006/picture">
                  <pic:nvPicPr>
                    <pic:cNvPr id="2052" name="Picture 4" descr="Линейный мат двумя ладьями"/>
                    <pic:cNvPicPr>
                      <a:picLocks noChangeAspect="1" noChangeArrowheads="1"/>
                    </pic:cNvPicPr>
                  </pic:nvPicPr>
                  <pic:blipFill>
                    <a:blip r:embed="rId131" cstate="print">
                      <a:duotone>
                        <a:prstClr val="black"/>
                        <a:srgbClr val="D9C3A5">
                          <a:tint val="50000"/>
                          <a:satMod val="180000"/>
                        </a:srgbClr>
                      </a:duotone>
                      <a:lum bright="-4000" contrast="7000"/>
                    </a:blip>
                    <a:srcRect/>
                    <a:stretch>
                      <a:fillRect/>
                    </a:stretch>
                  </pic:blipFill>
                  <pic:spPr bwMode="auto">
                    <a:xfrm>
                      <a:off x="0" y="0"/>
                      <a:ext cx="2185647" cy="1151509"/>
                    </a:xfrm>
                    <a:prstGeom prst="rect">
                      <a:avLst/>
                    </a:prstGeom>
                    <a:ln>
                      <a:noFill/>
                    </a:ln>
                    <a:effectLst>
                      <a:outerShdw blurRad="292100" dist="139700" dir="2700000" algn="tl" rotWithShape="0">
                        <a:srgbClr val="333333">
                          <a:alpha val="65000"/>
                        </a:srgbClr>
                      </a:outerShdw>
                    </a:effectLst>
                  </pic:spPr>
                </pic:pic>
              </a:graphicData>
            </a:graphic>
          </wp:inline>
        </w:drawing>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Какой вывод сделаем.</w:t>
      </w:r>
    </w:p>
    <w:p w:rsidR="00F46B3F" w:rsidRPr="008179A2" w:rsidRDefault="00F46B3F" w:rsidP="008179A2">
      <w:pPr>
        <w:keepLines/>
        <w:autoSpaceDE w:val="0"/>
        <w:autoSpaceDN w:val="0"/>
        <w:adjustRightInd w:val="0"/>
        <w:spacing w:after="0" w:line="240" w:lineRule="auto"/>
        <w:ind w:firstLine="360"/>
        <w:rPr>
          <w:rFonts w:ascii="Times New Roman" w:eastAsia="Calibri" w:hAnsi="Times New Roman"/>
          <w:sz w:val="24"/>
          <w:szCs w:val="24"/>
          <w:lang w:eastAsia="en-US"/>
        </w:rPr>
      </w:pPr>
      <w:r w:rsidRPr="008179A2">
        <w:rPr>
          <w:rFonts w:ascii="Times New Roman" w:eastAsia="Calibri" w:hAnsi="Times New Roman"/>
          <w:b/>
          <w:sz w:val="24"/>
          <w:szCs w:val="24"/>
          <w:lang w:eastAsia="en-US"/>
        </w:rPr>
        <w:t>Вывод:</w:t>
      </w:r>
      <w:r w:rsidRPr="008179A2">
        <w:rPr>
          <w:rFonts w:ascii="Times New Roman" w:eastAsia="Calibri" w:hAnsi="Times New Roman"/>
          <w:sz w:val="24"/>
          <w:szCs w:val="24"/>
          <w:lang w:eastAsia="en-US"/>
        </w:rPr>
        <w:t xml:space="preserve"> мат королю ставим </w:t>
      </w:r>
      <w:r w:rsidRPr="008179A2">
        <w:rPr>
          <w:rFonts w:ascii="Times New Roman" w:eastAsia="Calibri" w:hAnsi="Times New Roman"/>
          <w:b/>
          <w:bCs/>
          <w:sz w:val="24"/>
          <w:szCs w:val="24"/>
          <w:lang w:eastAsia="en-US"/>
        </w:rPr>
        <w:t>на краю шахматной доски</w:t>
      </w:r>
      <w:r w:rsidRPr="008179A2">
        <w:rPr>
          <w:rFonts w:ascii="Times New Roman" w:eastAsia="Calibri" w:hAnsi="Times New Roman"/>
          <w:sz w:val="24"/>
          <w:szCs w:val="24"/>
          <w:lang w:eastAsia="en-US"/>
        </w:rPr>
        <w:t>. Тогда вполне хватит двух ладей, так как у короля надо отнять крайнюю и соседнюю с ней линии.</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noProof/>
          <w:sz w:val="24"/>
          <w:szCs w:val="24"/>
        </w:rPr>
        <w:t>Стр 60. Задания 1,2</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Молодцы!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Ребята, мы вытянули репку.</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А мышка тоже не забыла нам дать карточку (Ы).</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Давайте теперь перевернем все полученные нами карточки и посмотрим, что же хотели нам сказать герои сказки.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Слово «Молодцы»</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V. Итог. Рефлексия.</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Что мы с вами сегодня повторили?</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Как можно поставить мат двумя ладьями одинокому королю?</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Кому было легко на уроке нарисуйте солнышко.</w:t>
      </w: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sz w:val="24"/>
          <w:szCs w:val="24"/>
        </w:rPr>
        <w:t>- Комы было т</w:t>
      </w:r>
      <w:r w:rsidR="0030782C">
        <w:rPr>
          <w:rFonts w:ascii="Times New Roman" w:hAnsi="Times New Roman"/>
          <w:sz w:val="24"/>
          <w:szCs w:val="24"/>
        </w:rPr>
        <w:t>яжело на уроке нарисуйте тучку.</w:t>
      </w:r>
    </w:p>
    <w:p w:rsidR="00F46B3F" w:rsidRPr="008179A2" w:rsidRDefault="00F46B3F" w:rsidP="008179A2">
      <w:pPr>
        <w:spacing w:after="0" w:line="240" w:lineRule="auto"/>
        <w:rPr>
          <w:rFonts w:ascii="Times New Roman" w:hAnsi="Times New Roman"/>
          <w:sz w:val="24"/>
          <w:szCs w:val="24"/>
        </w:rPr>
      </w:pP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Кашипова Л.И., учитель начальных классов</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МБОУ «Шугуровская СОШ им.В.П.Чкалова»</w:t>
      </w:r>
    </w:p>
    <w:p w:rsidR="00F46B3F" w:rsidRPr="0030782C" w:rsidRDefault="00F46B3F" w:rsidP="008179A2">
      <w:pPr>
        <w:spacing w:after="0" w:line="240" w:lineRule="auto"/>
        <w:jc w:val="right"/>
        <w:rPr>
          <w:rFonts w:ascii="Times New Roman" w:hAnsi="Times New Roman"/>
          <w:b/>
          <w:i/>
          <w:sz w:val="24"/>
          <w:szCs w:val="24"/>
        </w:rPr>
      </w:pPr>
      <w:r w:rsidRPr="0030782C">
        <w:rPr>
          <w:rFonts w:ascii="Times New Roman" w:hAnsi="Times New Roman"/>
          <w:b/>
          <w:i/>
          <w:sz w:val="24"/>
          <w:szCs w:val="24"/>
        </w:rPr>
        <w:t>МО «ЛМР» РТ</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Закрепление изученного материала по теме «Название и последовательность чисел от 10 до 20». </w:t>
      </w:r>
    </w:p>
    <w:p w:rsidR="00F46B3F" w:rsidRPr="008179A2" w:rsidRDefault="00F46B3F" w:rsidP="008179A2">
      <w:pPr>
        <w:spacing w:after="0" w:line="240" w:lineRule="auto"/>
        <w:rPr>
          <w:rFonts w:ascii="Times New Roman" w:hAnsi="Times New Roman"/>
          <w:b/>
          <w:sz w:val="24"/>
          <w:szCs w:val="24"/>
        </w:rPr>
      </w:pPr>
      <w:r w:rsidRPr="008179A2">
        <w:rPr>
          <w:rFonts w:ascii="Times New Roman" w:hAnsi="Times New Roman"/>
          <w:b/>
          <w:sz w:val="24"/>
          <w:szCs w:val="24"/>
        </w:rPr>
        <w:t>Тема по шахматам:Мат ферзем и ладьёй одинокому королю.</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Педагогическая цель:</w:t>
      </w:r>
      <w:r w:rsidRPr="008179A2">
        <w:rPr>
          <w:rFonts w:ascii="Times New Roman" w:eastAsia="Calibri" w:hAnsi="Times New Roman"/>
          <w:sz w:val="24"/>
          <w:szCs w:val="24"/>
          <w:lang w:eastAsia="en-US"/>
        </w:rPr>
        <w:t>создать условия для развития умения решать составные задачи, простые задачи изученных видов, складывать и вычитать числа в пределах 20 без перехода через десяток; закрепления знания состава чисел первого десятка.</w:t>
      </w:r>
    </w:p>
    <w:p w:rsidR="00F46B3F" w:rsidRPr="008179A2" w:rsidRDefault="00F46B3F" w:rsidP="008179A2">
      <w:pPr>
        <w:keepLines/>
        <w:autoSpaceDE w:val="0"/>
        <w:autoSpaceDN w:val="0"/>
        <w:adjustRightInd w:val="0"/>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Изучить технический приём в эндшпиле мат ферзём и ладьёй одинокого короля, систематизация и закрепление знаний учащихся о технике матования одинокого короля. Ферзь и ладья против короля, прививать интерес и любовь к шахматной игре, повторить и закрепить знания детей о шахматных фигурах, движении фигур, научить учащихся способам матования одинокого короля с помощью таких фигур как ферзь и король;</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sz w:val="24"/>
          <w:szCs w:val="24"/>
          <w:lang w:eastAsia="en-US"/>
        </w:rPr>
        <w:t xml:space="preserve">Планируемые результаты (предметные): </w:t>
      </w:r>
      <w:r w:rsidRPr="008179A2">
        <w:rPr>
          <w:rFonts w:ascii="Times New Roman" w:eastAsia="Calibri" w:hAnsi="Times New Roman"/>
          <w:sz w:val="24"/>
          <w:szCs w:val="24"/>
          <w:lang w:eastAsia="en-US"/>
        </w:rPr>
        <w:t>уметь сравнивать, складывать и вычитать именованные числа; знать переместительное свойство сложения и использовать его при сравнении чисел и вычислении; использовать в речи названия компонентов и результатов действий сложения и вычитания, знание зависимости между ними в процессе поиска решения и при оценке результатов действий; решать составные задачи.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lastRenderedPageBreak/>
        <w:t>Универсальные учебные действия (метапредметные):</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Регулятивные:</w:t>
      </w:r>
      <w:r w:rsidRPr="008179A2">
        <w:rPr>
          <w:rFonts w:ascii="Times New Roman" w:eastAsia="Calibri" w:hAnsi="Times New Roman"/>
          <w:sz w:val="24"/>
          <w:szCs w:val="24"/>
          <w:lang w:eastAsia="en-US"/>
        </w:rPr>
        <w:t>уметь осуществлять контроль по результату (ретроспективный), контроль результата по просьбе учителя; отличать верно выполненное задание от неверного.</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Коммуникативные:</w:t>
      </w:r>
      <w:r w:rsidRPr="008179A2">
        <w:rPr>
          <w:rFonts w:ascii="Times New Roman" w:eastAsia="Calibri" w:hAnsi="Times New Roman"/>
          <w:sz w:val="24"/>
          <w:szCs w:val="24"/>
          <w:lang w:eastAsia="en-US"/>
        </w:rPr>
        <w:t xml:space="preserve"> уметь осуществлять взаимопроверку.</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Познавательные:</w:t>
      </w:r>
      <w:r w:rsidRPr="008179A2">
        <w:rPr>
          <w:rFonts w:ascii="Times New Roman" w:eastAsia="Calibri" w:hAnsi="Times New Roman"/>
          <w:sz w:val="24"/>
          <w:szCs w:val="24"/>
          <w:lang w:eastAsia="en-US"/>
        </w:rPr>
        <w:t xml:space="preserve"> уметь преобразовывать объект из чувственной формы в модель, где выделены существенные характеристики объекта (пространственно-графическая или знаково-символическая); преобразовывать модели с целью выявления общих законов, определяющих данную предметную область.</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b/>
          <w:bCs/>
          <w:i/>
          <w:iCs/>
          <w:sz w:val="24"/>
          <w:szCs w:val="24"/>
          <w:lang w:eastAsia="en-US"/>
        </w:rPr>
        <w:t>Личностные:</w:t>
      </w:r>
      <w:r w:rsidRPr="008179A2">
        <w:rPr>
          <w:rFonts w:ascii="Times New Roman" w:eastAsia="Calibri" w:hAnsi="Times New Roman"/>
          <w:sz w:val="24"/>
          <w:szCs w:val="24"/>
          <w:lang w:eastAsia="en-US"/>
        </w:rPr>
        <w:t xml:space="preserve"> имеют определённые познавательные потребности и учебные мотивы.</w:t>
      </w: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p w:rsidR="00F46B3F" w:rsidRPr="008179A2" w:rsidRDefault="00F46B3F" w:rsidP="008179A2">
      <w:pPr>
        <w:spacing w:after="0" w:line="240" w:lineRule="auto"/>
        <w:jc w:val="center"/>
        <w:rPr>
          <w:rFonts w:ascii="Times New Roman" w:eastAsia="Calibri" w:hAnsi="Times New Roman"/>
          <w:b/>
          <w:sz w:val="24"/>
          <w:szCs w:val="24"/>
          <w:lang w:eastAsia="en-US"/>
        </w:rPr>
      </w:pP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 Организационный момент.</w:t>
      </w:r>
    </w:p>
    <w:p w:rsidR="00F46B3F" w:rsidRPr="008179A2" w:rsidRDefault="00F46B3F" w:rsidP="008179A2">
      <w:pPr>
        <w:keepLines/>
        <w:autoSpaceDE w:val="0"/>
        <w:autoSpaceDN w:val="0"/>
        <w:adjustRightInd w:val="0"/>
        <w:spacing w:after="0" w:line="240" w:lineRule="auto"/>
        <w:rPr>
          <w:rFonts w:ascii="Times New Roman" w:eastAsia="Calibri" w:hAnsi="Times New Roman"/>
          <w:color w:val="000000"/>
          <w:sz w:val="24"/>
          <w:szCs w:val="24"/>
          <w:shd w:val="clear" w:color="auto" w:fill="FFFFFF"/>
          <w:lang w:eastAsia="en-US"/>
        </w:rPr>
      </w:pPr>
      <w:r w:rsidRPr="008179A2">
        <w:rPr>
          <w:rFonts w:ascii="Times New Roman" w:eastAsia="Calibri" w:hAnsi="Times New Roman"/>
          <w:color w:val="000000"/>
          <w:sz w:val="24"/>
          <w:szCs w:val="24"/>
          <w:shd w:val="clear" w:color="auto" w:fill="FFFFFF"/>
          <w:lang w:eastAsia="en-US"/>
        </w:rPr>
        <w:t>Быстренько проверь, дружок:</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shd w:val="clear" w:color="auto" w:fill="FFFFFF"/>
          <w:lang w:eastAsia="en-US"/>
        </w:rPr>
        <w:t>Ты готов начать урок?</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shd w:val="clear" w:color="auto" w:fill="FFFFFF"/>
          <w:lang w:eastAsia="en-US"/>
        </w:rPr>
        <w:t>Всё ль на месте,</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shd w:val="clear" w:color="auto" w:fill="FFFFFF"/>
          <w:lang w:eastAsia="en-US"/>
        </w:rPr>
        <w:t>Всё ль в порядке,</w:t>
      </w:r>
      <w:r w:rsidRPr="008179A2">
        <w:rPr>
          <w:rFonts w:ascii="Times New Roman" w:eastAsia="Calibri" w:hAnsi="Times New Roman"/>
          <w:color w:val="000000"/>
          <w:sz w:val="24"/>
          <w:szCs w:val="24"/>
          <w:lang w:eastAsia="en-US"/>
        </w:rPr>
        <w:br/>
      </w:r>
      <w:r w:rsidRPr="008179A2">
        <w:rPr>
          <w:rFonts w:ascii="Times New Roman" w:eastAsia="Calibri" w:hAnsi="Times New Roman"/>
          <w:color w:val="000000"/>
          <w:sz w:val="24"/>
          <w:szCs w:val="24"/>
          <w:shd w:val="clear" w:color="auto" w:fill="FFFFFF"/>
          <w:lang w:eastAsia="en-US"/>
        </w:rPr>
        <w:t>Ручка, книжка и тетрадки?</w:t>
      </w:r>
    </w:p>
    <w:p w:rsidR="00F46B3F" w:rsidRPr="008179A2" w:rsidRDefault="00F46B3F" w:rsidP="008179A2">
      <w:pPr>
        <w:keepLines/>
        <w:autoSpaceDE w:val="0"/>
        <w:autoSpaceDN w:val="0"/>
        <w:adjustRightInd w:val="0"/>
        <w:spacing w:after="0" w:line="240" w:lineRule="auto"/>
        <w:rPr>
          <w:rFonts w:ascii="Times New Roman" w:eastAsia="Calibri" w:hAnsi="Times New Roman"/>
          <w:b/>
          <w:bCs/>
          <w:sz w:val="24"/>
          <w:szCs w:val="24"/>
          <w:lang w:eastAsia="en-US"/>
        </w:rPr>
      </w:pP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II. Каллиграфическая минутка.</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20     20     20     20</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III. Устный счёт.</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1. «Цепочка».</w:t>
      </w:r>
    </w:p>
    <w:p w:rsidR="00F46B3F" w:rsidRPr="008179A2" w:rsidRDefault="00F46B3F" w:rsidP="008179A2">
      <w:pPr>
        <w:keepLines/>
        <w:autoSpaceDE w:val="0"/>
        <w:autoSpaceDN w:val="0"/>
        <w:adjustRightInd w:val="0"/>
        <w:spacing w:after="0" w:line="240" w:lineRule="auto"/>
        <w:jc w:val="center"/>
        <w:rPr>
          <w:rFonts w:ascii="Times New Roman" w:eastAsia="Calibri" w:hAnsi="Times New Roman"/>
          <w:b/>
          <w:bCs/>
          <w:sz w:val="24"/>
          <w:szCs w:val="24"/>
          <w:lang w:eastAsia="en-US"/>
        </w:rPr>
      </w:pPr>
      <w:r w:rsidRPr="008179A2">
        <w:rPr>
          <w:rFonts w:ascii="Times New Roman" w:eastAsia="Calibri" w:hAnsi="Times New Roman"/>
          <w:b/>
          <w:bCs/>
          <w:noProof/>
          <w:sz w:val="24"/>
          <w:szCs w:val="24"/>
        </w:rPr>
        <w:drawing>
          <wp:inline distT="0" distB="0" distL="0" distR="0">
            <wp:extent cx="4504055" cy="1083945"/>
            <wp:effectExtent l="19050" t="0" r="0" b="0"/>
            <wp:docPr id="7414" name="Рисунок 7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srcRect/>
                    <a:stretch>
                      <a:fillRect/>
                    </a:stretch>
                  </pic:blipFill>
                  <pic:spPr bwMode="auto">
                    <a:xfrm>
                      <a:off x="0" y="0"/>
                      <a:ext cx="4504055" cy="1083945"/>
                    </a:xfrm>
                    <a:prstGeom prst="rect">
                      <a:avLst/>
                    </a:prstGeom>
                    <a:noFill/>
                    <a:ln w="9525">
                      <a:noFill/>
                      <a:miter lim="800000"/>
                      <a:headEnd/>
                      <a:tailEnd/>
                    </a:ln>
                  </pic:spPr>
                </pic:pic>
              </a:graphicData>
            </a:graphic>
          </wp:inline>
        </w:drawing>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2. Какое число пропущено?</w:t>
      </w:r>
    </w:p>
    <w:p w:rsidR="00F46B3F" w:rsidRPr="008179A2" w:rsidRDefault="00F46B3F" w:rsidP="008179A2">
      <w:pPr>
        <w:keepLines/>
        <w:tabs>
          <w:tab w:val="left" w:pos="2700"/>
        </w:tabs>
        <w:autoSpaceDE w:val="0"/>
        <w:autoSpaceDN w:val="0"/>
        <w:adjustRightInd w:val="0"/>
        <w:spacing w:after="0" w:line="240" w:lineRule="auto"/>
        <w:ind w:firstLine="585"/>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20 – </w:t>
      </w:r>
      <w:r w:rsidRPr="008179A2">
        <w:rPr>
          <w:rFonts w:ascii="Times New Roman" w:eastAsia="Calibri" w:hAnsi="Times New Roman"/>
          <w:noProof/>
          <w:sz w:val="24"/>
          <w:szCs w:val="24"/>
        </w:rPr>
        <w:drawing>
          <wp:inline distT="0" distB="0" distL="0" distR="0">
            <wp:extent cx="203200" cy="180340"/>
            <wp:effectExtent l="19050" t="0" r="6350" b="0"/>
            <wp:docPr id="7415" name="Рисунок 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r w:rsidRPr="008179A2">
        <w:rPr>
          <w:rFonts w:ascii="Times New Roman" w:eastAsia="Calibri" w:hAnsi="Times New Roman"/>
          <w:sz w:val="24"/>
          <w:szCs w:val="24"/>
          <w:lang w:eastAsia="en-US"/>
        </w:rPr>
        <w:t xml:space="preserve"> = 17</w:t>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18</w:t>
      </w:r>
      <w:r w:rsidRPr="008179A2">
        <w:rPr>
          <w:rFonts w:ascii="Times New Roman" w:eastAsia="Calibri" w:hAnsi="Times New Roman"/>
          <w:spacing w:val="15"/>
          <w:sz w:val="24"/>
          <w:szCs w:val="24"/>
          <w:lang w:eastAsia="en-US"/>
        </w:rPr>
        <w:t xml:space="preserve"> + </w:t>
      </w:r>
      <w:r w:rsidRPr="008179A2">
        <w:rPr>
          <w:rFonts w:ascii="Times New Roman" w:eastAsia="Calibri" w:hAnsi="Times New Roman"/>
          <w:sz w:val="24"/>
          <w:szCs w:val="24"/>
          <w:lang w:eastAsia="en-US"/>
        </w:rPr>
        <w:t xml:space="preserve">1 = </w:t>
      </w:r>
      <w:r w:rsidRPr="008179A2">
        <w:rPr>
          <w:rFonts w:ascii="Times New Roman" w:eastAsia="Calibri" w:hAnsi="Times New Roman"/>
          <w:noProof/>
          <w:sz w:val="24"/>
          <w:szCs w:val="24"/>
        </w:rPr>
        <w:drawing>
          <wp:inline distT="0" distB="0" distL="0" distR="0">
            <wp:extent cx="203200" cy="180340"/>
            <wp:effectExtent l="19050" t="0" r="6350" b="0"/>
            <wp:docPr id="7416" name="Рисунок 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p>
    <w:p w:rsidR="00F46B3F" w:rsidRPr="008179A2" w:rsidRDefault="00F46B3F" w:rsidP="008179A2">
      <w:pPr>
        <w:keepLines/>
        <w:tabs>
          <w:tab w:val="left" w:pos="2700"/>
        </w:tabs>
        <w:autoSpaceDE w:val="0"/>
        <w:autoSpaceDN w:val="0"/>
        <w:adjustRightInd w:val="0"/>
        <w:spacing w:after="0" w:line="240" w:lineRule="auto"/>
        <w:ind w:firstLine="585"/>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03200" cy="180340"/>
            <wp:effectExtent l="19050" t="0" r="6350" b="0"/>
            <wp:docPr id="7417" name="Рисунок 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r w:rsidRPr="008179A2">
        <w:rPr>
          <w:rFonts w:ascii="Times New Roman" w:eastAsia="Calibri" w:hAnsi="Times New Roman"/>
          <w:sz w:val="24"/>
          <w:szCs w:val="24"/>
          <w:lang w:eastAsia="en-US"/>
        </w:rPr>
        <w:t xml:space="preserve"> – 1 = 16</w:t>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noProof/>
          <w:sz w:val="24"/>
          <w:szCs w:val="24"/>
        </w:rPr>
        <w:drawing>
          <wp:inline distT="0" distB="0" distL="0" distR="0">
            <wp:extent cx="203200" cy="180340"/>
            <wp:effectExtent l="19050" t="0" r="6350" b="0"/>
            <wp:docPr id="7418" name="Рисунок 7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r w:rsidRPr="008179A2">
        <w:rPr>
          <w:rFonts w:ascii="Times New Roman" w:eastAsia="Calibri" w:hAnsi="Times New Roman"/>
          <w:spacing w:val="15"/>
          <w:sz w:val="24"/>
          <w:szCs w:val="24"/>
          <w:lang w:eastAsia="en-US"/>
        </w:rPr>
        <w:t xml:space="preserve">+ </w:t>
      </w:r>
      <w:r w:rsidRPr="008179A2">
        <w:rPr>
          <w:rFonts w:ascii="Times New Roman" w:eastAsia="Calibri" w:hAnsi="Times New Roman"/>
          <w:sz w:val="24"/>
          <w:szCs w:val="24"/>
          <w:lang w:eastAsia="en-US"/>
        </w:rPr>
        <w:t>13 = 15</w:t>
      </w:r>
    </w:p>
    <w:p w:rsidR="00F46B3F" w:rsidRPr="008179A2" w:rsidRDefault="00F46B3F" w:rsidP="008179A2">
      <w:pPr>
        <w:keepLines/>
        <w:tabs>
          <w:tab w:val="left" w:pos="2700"/>
        </w:tabs>
        <w:autoSpaceDE w:val="0"/>
        <w:autoSpaceDN w:val="0"/>
        <w:adjustRightInd w:val="0"/>
        <w:spacing w:after="0" w:line="240" w:lineRule="auto"/>
        <w:ind w:firstLine="585"/>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7</w:t>
      </w:r>
      <w:r w:rsidRPr="008179A2">
        <w:rPr>
          <w:rFonts w:ascii="Times New Roman" w:eastAsia="Calibri" w:hAnsi="Times New Roman"/>
          <w:spacing w:val="15"/>
          <w:sz w:val="24"/>
          <w:szCs w:val="24"/>
          <w:lang w:eastAsia="en-US"/>
        </w:rPr>
        <w:t xml:space="preserve"> +</w:t>
      </w:r>
      <w:r w:rsidRPr="008179A2">
        <w:rPr>
          <w:rFonts w:ascii="Times New Roman" w:eastAsia="Calibri" w:hAnsi="Times New Roman"/>
          <w:sz w:val="24"/>
          <w:szCs w:val="24"/>
          <w:lang w:eastAsia="en-US"/>
        </w:rPr>
        <w:t xml:space="preserve"> 1 = </w:t>
      </w:r>
      <w:r w:rsidRPr="008179A2">
        <w:rPr>
          <w:rFonts w:ascii="Times New Roman" w:eastAsia="Calibri" w:hAnsi="Times New Roman"/>
          <w:noProof/>
          <w:sz w:val="24"/>
          <w:szCs w:val="24"/>
        </w:rPr>
        <w:drawing>
          <wp:inline distT="0" distB="0" distL="0" distR="0">
            <wp:extent cx="203200" cy="180340"/>
            <wp:effectExtent l="19050" t="0" r="6350" b="0"/>
            <wp:docPr id="7419" name="Рисунок 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r>
      <w:r w:rsidRPr="008179A2">
        <w:rPr>
          <w:rFonts w:ascii="Times New Roman" w:eastAsia="Calibri" w:hAnsi="Times New Roman"/>
          <w:sz w:val="24"/>
          <w:szCs w:val="24"/>
          <w:lang w:eastAsia="en-US"/>
        </w:rPr>
        <w:tab/>
        <w:t xml:space="preserve">13 – </w:t>
      </w:r>
      <w:r w:rsidRPr="008179A2">
        <w:rPr>
          <w:rFonts w:ascii="Times New Roman" w:eastAsia="Calibri" w:hAnsi="Times New Roman"/>
          <w:noProof/>
          <w:sz w:val="24"/>
          <w:szCs w:val="24"/>
        </w:rPr>
        <w:drawing>
          <wp:inline distT="0" distB="0" distL="0" distR="0">
            <wp:extent cx="203200" cy="180340"/>
            <wp:effectExtent l="19050" t="0" r="6350" b="0"/>
            <wp:docPr id="7420" name="Рисунок 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cstate="print"/>
                    <a:srcRect/>
                    <a:stretch>
                      <a:fillRect/>
                    </a:stretch>
                  </pic:blipFill>
                  <pic:spPr bwMode="auto">
                    <a:xfrm>
                      <a:off x="0" y="0"/>
                      <a:ext cx="203200" cy="180340"/>
                    </a:xfrm>
                    <a:prstGeom prst="rect">
                      <a:avLst/>
                    </a:prstGeom>
                    <a:noFill/>
                    <a:ln w="9525">
                      <a:noFill/>
                      <a:miter lim="800000"/>
                      <a:headEnd/>
                      <a:tailEnd/>
                    </a:ln>
                  </pic:spPr>
                </pic:pic>
              </a:graphicData>
            </a:graphic>
          </wp:inline>
        </w:drawing>
      </w:r>
      <w:r w:rsidRPr="008179A2">
        <w:rPr>
          <w:rFonts w:ascii="Times New Roman" w:eastAsia="Calibri" w:hAnsi="Times New Roman"/>
          <w:sz w:val="24"/>
          <w:szCs w:val="24"/>
          <w:lang w:eastAsia="en-US"/>
        </w:rPr>
        <w:t xml:space="preserve"> = 12</w:t>
      </w:r>
    </w:p>
    <w:p w:rsidR="00F46B3F" w:rsidRPr="008179A2" w:rsidRDefault="00F46B3F" w:rsidP="008179A2">
      <w:pPr>
        <w:keepLines/>
        <w:tabs>
          <w:tab w:val="left" w:pos="2700"/>
        </w:tabs>
        <w:autoSpaceDE w:val="0"/>
        <w:autoSpaceDN w:val="0"/>
        <w:adjustRightInd w:val="0"/>
        <w:spacing w:after="0" w:line="240" w:lineRule="auto"/>
        <w:ind w:firstLine="585"/>
        <w:jc w:val="both"/>
        <w:rPr>
          <w:rFonts w:ascii="Times New Roman" w:eastAsia="Calibri" w:hAnsi="Times New Roman"/>
          <w:sz w:val="24"/>
          <w:szCs w:val="24"/>
          <w:lang w:eastAsia="en-US"/>
        </w:rPr>
      </w:pP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IV. Работа над задачами.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 xml:space="preserve">1. Решение составных задач </w:t>
      </w:r>
      <w:r w:rsidRPr="008179A2">
        <w:rPr>
          <w:rFonts w:ascii="Times New Roman" w:eastAsia="Calibri" w:hAnsi="Times New Roman"/>
          <w:sz w:val="24"/>
          <w:szCs w:val="24"/>
          <w:lang w:eastAsia="en-US"/>
        </w:rPr>
        <w:t>(задания 1, 2, с. 63 учебника)</w:t>
      </w:r>
      <w:r w:rsidRPr="008179A2">
        <w:rPr>
          <w:rFonts w:ascii="Times New Roman" w:eastAsia="Calibri" w:hAnsi="Times New Roman"/>
          <w:b/>
          <w:bCs/>
          <w:sz w:val="24"/>
          <w:szCs w:val="24"/>
          <w:lang w:eastAsia="en-US"/>
        </w:rPr>
        <w:t>.</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Прочитайте текст задачи 1. Докажите, что это задача.</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Сравните прочитанную вами задачу с задачей 1, которую решали на прошлом уроке.</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Чем похожи задачи? Чем отличаются?</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Можно ли сразу ответить на вопрос задачи? </w:t>
      </w:r>
      <w:r w:rsidRPr="008179A2">
        <w:rPr>
          <w:rFonts w:ascii="Times New Roman" w:eastAsia="Calibri" w:hAnsi="Times New Roman"/>
          <w:i/>
          <w:iCs/>
          <w:sz w:val="24"/>
          <w:szCs w:val="24"/>
          <w:lang w:eastAsia="en-US"/>
        </w:rPr>
        <w:t>(Нет.)</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Что нужно узнать сначала? </w:t>
      </w:r>
      <w:r w:rsidRPr="008179A2">
        <w:rPr>
          <w:rFonts w:ascii="Times New Roman" w:eastAsia="Calibri" w:hAnsi="Times New Roman"/>
          <w:i/>
          <w:iCs/>
          <w:sz w:val="24"/>
          <w:szCs w:val="24"/>
          <w:lang w:eastAsia="en-US"/>
        </w:rPr>
        <w:t>(Количество шариков на второй проволоке.)</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Каким действием узнаете это? </w:t>
      </w:r>
      <w:r w:rsidRPr="008179A2">
        <w:rPr>
          <w:rFonts w:ascii="Times New Roman" w:eastAsia="Calibri" w:hAnsi="Times New Roman"/>
          <w:i/>
          <w:iCs/>
          <w:sz w:val="24"/>
          <w:szCs w:val="24"/>
          <w:lang w:eastAsia="en-US"/>
        </w:rPr>
        <w:t>(Вычитанием.)</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Почему? </w:t>
      </w:r>
      <w:r w:rsidRPr="008179A2">
        <w:rPr>
          <w:rFonts w:ascii="Times New Roman" w:eastAsia="Calibri" w:hAnsi="Times New Roman"/>
          <w:i/>
          <w:iCs/>
          <w:sz w:val="24"/>
          <w:szCs w:val="24"/>
          <w:lang w:eastAsia="en-US"/>
        </w:rPr>
        <w:t>(Так как на второй проволоке шариков меньше.)</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Запишите решение. </w:t>
      </w:r>
      <w:r w:rsidRPr="008179A2">
        <w:rPr>
          <w:rFonts w:ascii="Times New Roman" w:eastAsia="Calibri" w:hAnsi="Times New Roman"/>
          <w:i/>
          <w:iCs/>
          <w:sz w:val="24"/>
          <w:szCs w:val="24"/>
          <w:lang w:eastAsia="en-US"/>
        </w:rPr>
        <w:t>(10 – 3 = 7 (ш.) на 2-й пр.)</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Можно теперь найти ответ на вопрос задачи? </w:t>
      </w:r>
      <w:r w:rsidRPr="008179A2">
        <w:rPr>
          <w:rFonts w:ascii="Times New Roman" w:eastAsia="Calibri" w:hAnsi="Times New Roman"/>
          <w:i/>
          <w:iCs/>
          <w:sz w:val="24"/>
          <w:szCs w:val="24"/>
          <w:lang w:eastAsia="en-US"/>
        </w:rPr>
        <w:t>(Да.)</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Какое действие следует для этого выполнить? </w:t>
      </w:r>
      <w:r w:rsidRPr="008179A2">
        <w:rPr>
          <w:rFonts w:ascii="Times New Roman" w:eastAsia="Calibri" w:hAnsi="Times New Roman"/>
          <w:i/>
          <w:iCs/>
          <w:sz w:val="24"/>
          <w:szCs w:val="24"/>
          <w:lang w:eastAsia="en-US"/>
        </w:rPr>
        <w:t>(Сложение.)</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Почему? </w:t>
      </w:r>
      <w:r w:rsidRPr="008179A2">
        <w:rPr>
          <w:rFonts w:ascii="Times New Roman" w:eastAsia="Calibri" w:hAnsi="Times New Roman"/>
          <w:i/>
          <w:iCs/>
          <w:sz w:val="24"/>
          <w:szCs w:val="24"/>
          <w:lang w:eastAsia="en-US"/>
        </w:rPr>
        <w:t>(Требуется узнать, сколько шариков всего.)</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Запишите решение. </w:t>
      </w:r>
      <w:r w:rsidRPr="008179A2">
        <w:rPr>
          <w:rFonts w:ascii="Times New Roman" w:eastAsia="Calibri" w:hAnsi="Times New Roman"/>
          <w:i/>
          <w:iCs/>
          <w:sz w:val="24"/>
          <w:szCs w:val="24"/>
          <w:lang w:eastAsia="en-US"/>
        </w:rPr>
        <w:t>(10 + 7 = 17 (ш.) всего.)</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Как запишем ответ задачи? </w:t>
      </w:r>
      <w:r w:rsidRPr="008179A2">
        <w:rPr>
          <w:rFonts w:ascii="Times New Roman" w:eastAsia="Calibri" w:hAnsi="Times New Roman"/>
          <w:i/>
          <w:iCs/>
          <w:sz w:val="24"/>
          <w:szCs w:val="24"/>
          <w:lang w:eastAsia="en-US"/>
        </w:rPr>
        <w:t>(Ответ: 17 шариков всего.)</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Аналогично разбирается задача 2.</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После чтения текста задачи и выделения условия и вопроса, данных и искомых чисел, составляется краткая </w:t>
      </w:r>
      <w:r w:rsidRPr="008179A2">
        <w:rPr>
          <w:rFonts w:ascii="Times New Roman" w:eastAsia="Calibri" w:hAnsi="Times New Roman"/>
          <w:spacing w:val="45"/>
          <w:sz w:val="24"/>
          <w:szCs w:val="24"/>
          <w:lang w:eastAsia="en-US"/>
        </w:rPr>
        <w:t>запись</w:t>
      </w:r>
      <w:r w:rsidRPr="008179A2">
        <w:rPr>
          <w:rFonts w:ascii="Times New Roman" w:eastAsia="Calibri" w:hAnsi="Times New Roman"/>
          <w:sz w:val="24"/>
          <w:szCs w:val="24"/>
          <w:lang w:eastAsia="en-US"/>
        </w:rPr>
        <w:t>:</w:t>
      </w:r>
    </w:p>
    <w:tbl>
      <w:tblPr>
        <w:tblW w:w="9000" w:type="dxa"/>
        <w:jc w:val="center"/>
        <w:tblLayout w:type="fixed"/>
        <w:tblCellMar>
          <w:top w:w="60" w:type="dxa"/>
          <w:left w:w="60" w:type="dxa"/>
          <w:bottom w:w="60" w:type="dxa"/>
          <w:right w:w="60" w:type="dxa"/>
        </w:tblCellMar>
        <w:tblLook w:val="0000"/>
      </w:tblPr>
      <w:tblGrid>
        <w:gridCol w:w="3715"/>
        <w:gridCol w:w="5285"/>
      </w:tblGrid>
      <w:tr w:rsidR="00F46B3F" w:rsidRPr="008179A2" w:rsidTr="00F46B3F">
        <w:trPr>
          <w:jc w:val="center"/>
        </w:trPr>
        <w:tc>
          <w:tcPr>
            <w:tcW w:w="3712" w:type="dxa"/>
            <w:tcBorders>
              <w:top w:val="nil"/>
              <w:left w:val="nil"/>
              <w:bottom w:val="nil"/>
              <w:right w:val="nil"/>
            </w:tcBorders>
            <w:vAlign w:val="center"/>
          </w:tcPr>
          <w:p w:rsidR="00F46B3F" w:rsidRPr="008179A2" w:rsidRDefault="00F46B3F" w:rsidP="008179A2">
            <w:pPr>
              <w:keepLines/>
              <w:autoSpaceDE w:val="0"/>
              <w:autoSpaceDN w:val="0"/>
              <w:adjustRightInd w:val="0"/>
              <w:spacing w:after="0" w:line="240" w:lineRule="auto"/>
              <w:jc w:val="center"/>
              <w:rPr>
                <w:rFonts w:ascii="Times New Roman" w:eastAsia="Calibri" w:hAnsi="Times New Roman"/>
                <w:sz w:val="24"/>
                <w:szCs w:val="24"/>
                <w:lang w:eastAsia="en-US"/>
              </w:rPr>
            </w:pPr>
            <w:r w:rsidRPr="008179A2">
              <w:rPr>
                <w:rFonts w:ascii="Times New Roman" w:eastAsia="Calibri" w:hAnsi="Times New Roman"/>
                <w:noProof/>
                <w:sz w:val="24"/>
                <w:szCs w:val="24"/>
              </w:rPr>
              <w:lastRenderedPageBreak/>
              <w:drawing>
                <wp:inline distT="0" distB="0" distL="0" distR="0">
                  <wp:extent cx="2009140" cy="779145"/>
                  <wp:effectExtent l="19050" t="0" r="0" b="0"/>
                  <wp:docPr id="7421" name="Рисунок 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7" cstate="print"/>
                          <a:srcRect/>
                          <a:stretch>
                            <a:fillRect/>
                          </a:stretch>
                        </pic:blipFill>
                        <pic:spPr bwMode="auto">
                          <a:xfrm>
                            <a:off x="0" y="0"/>
                            <a:ext cx="2009140" cy="779145"/>
                          </a:xfrm>
                          <a:prstGeom prst="rect">
                            <a:avLst/>
                          </a:prstGeom>
                          <a:noFill/>
                          <a:ln w="9525">
                            <a:noFill/>
                            <a:miter lim="800000"/>
                            <a:headEnd/>
                            <a:tailEnd/>
                          </a:ln>
                        </pic:spPr>
                      </pic:pic>
                    </a:graphicData>
                  </a:graphic>
                </wp:inline>
              </w:drawing>
            </w:r>
          </w:p>
        </w:tc>
        <w:tc>
          <w:tcPr>
            <w:tcW w:w="5280" w:type="dxa"/>
            <w:tcBorders>
              <w:top w:val="nil"/>
              <w:left w:val="nil"/>
              <w:bottom w:val="nil"/>
              <w:right w:val="nil"/>
            </w:tcBorders>
          </w:tcPr>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Решение:</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1) 6 – 2 = 4 (к.) во 2-й кор.</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2) 6 + 4 = 10 (к.) всего.</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Ответ:</w:t>
            </w:r>
            <w:r w:rsidRPr="008179A2">
              <w:rPr>
                <w:rFonts w:ascii="Times New Roman" w:eastAsia="Calibri" w:hAnsi="Times New Roman"/>
                <w:sz w:val="24"/>
                <w:szCs w:val="24"/>
                <w:lang w:eastAsia="en-US"/>
              </w:rPr>
              <w:t xml:space="preserve"> 10 карандашей всего</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sz w:val="24"/>
                <w:szCs w:val="24"/>
                <w:lang w:eastAsia="en-US"/>
              </w:rPr>
              <w:t>или</w:t>
            </w:r>
          </w:p>
          <w:p w:rsidR="00F46B3F" w:rsidRPr="008179A2" w:rsidRDefault="00F46B3F" w:rsidP="008179A2">
            <w:pPr>
              <w:keepLines/>
              <w:autoSpaceDE w:val="0"/>
              <w:autoSpaceDN w:val="0"/>
              <w:adjustRightInd w:val="0"/>
              <w:spacing w:after="0" w:line="240" w:lineRule="auto"/>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Ответ:</w:t>
            </w:r>
            <w:r w:rsidRPr="008179A2">
              <w:rPr>
                <w:rFonts w:ascii="Times New Roman" w:eastAsia="Calibri" w:hAnsi="Times New Roman"/>
                <w:sz w:val="24"/>
                <w:szCs w:val="24"/>
                <w:lang w:eastAsia="en-US"/>
              </w:rPr>
              <w:t xml:space="preserve"> в двух коробках 10 карандашей.</w:t>
            </w:r>
          </w:p>
        </w:tc>
      </w:tr>
    </w:tbl>
    <w:p w:rsidR="00F46B3F" w:rsidRPr="008179A2" w:rsidRDefault="00F46B3F" w:rsidP="008179A2">
      <w:pPr>
        <w:autoSpaceDE w:val="0"/>
        <w:autoSpaceDN w:val="0"/>
        <w:adjustRightInd w:val="0"/>
        <w:spacing w:after="0" w:line="240" w:lineRule="auto"/>
        <w:jc w:val="center"/>
        <w:rPr>
          <w:rFonts w:ascii="Times New Roman" w:eastAsia="Calibri" w:hAnsi="Times New Roman"/>
          <w:noProof/>
          <w:sz w:val="24"/>
          <w:szCs w:val="24"/>
        </w:rPr>
      </w:pPr>
    </w:p>
    <w:p w:rsidR="00F46B3F" w:rsidRPr="008179A2" w:rsidRDefault="00F46B3F" w:rsidP="008179A2">
      <w:pPr>
        <w:autoSpaceDE w:val="0"/>
        <w:autoSpaceDN w:val="0"/>
        <w:adjustRightInd w:val="0"/>
        <w:spacing w:after="0" w:line="240" w:lineRule="auto"/>
        <w:jc w:val="center"/>
        <w:rPr>
          <w:rFonts w:ascii="Times New Roman" w:eastAsia="Calibri" w:hAnsi="Times New Roman"/>
          <w:b/>
          <w:noProof/>
          <w:sz w:val="24"/>
          <w:szCs w:val="24"/>
        </w:rPr>
      </w:pPr>
      <w:r w:rsidRPr="008179A2">
        <w:rPr>
          <w:rFonts w:ascii="Times New Roman" w:eastAsia="Calibri" w:hAnsi="Times New Roman"/>
          <w:b/>
          <w:noProof/>
          <w:sz w:val="24"/>
          <w:szCs w:val="24"/>
        </w:rPr>
        <w:t>Физкультминутка.</w:t>
      </w:r>
    </w:p>
    <w:p w:rsidR="00F46B3F" w:rsidRPr="008179A2" w:rsidRDefault="00F46B3F" w:rsidP="008179A2">
      <w:pPr>
        <w:autoSpaceDE w:val="0"/>
        <w:autoSpaceDN w:val="0"/>
        <w:adjustRightInd w:val="0"/>
        <w:spacing w:after="0" w:line="240" w:lineRule="auto"/>
        <w:jc w:val="center"/>
        <w:rPr>
          <w:rFonts w:ascii="Times New Roman" w:eastAsia="Calibri" w:hAnsi="Times New Roman"/>
          <w:b/>
          <w:sz w:val="24"/>
          <w:szCs w:val="24"/>
          <w:lang w:eastAsia="en-US"/>
        </w:rPr>
      </w:pP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2. Закрепление названий чисел второго десятка.</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Ребята, давайте повторим название чисел второго десятка (повторяют хором).</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теперь запишем эти числа в тетрадь.</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11 12 13 14 15 16 17 18 19 20</w:t>
      </w:r>
    </w:p>
    <w:p w:rsidR="00F46B3F" w:rsidRPr="008179A2" w:rsidRDefault="00F46B3F"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 Сколько десятков и единиц в числах?</w:t>
      </w:r>
    </w:p>
    <w:p w:rsidR="00F46B3F" w:rsidRPr="008179A2" w:rsidRDefault="00F46B3F"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17, 19, 13, 15, 16, 14, 18, 12, 11</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V. Работа с шахматами.</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bCs/>
          <w:sz w:val="24"/>
          <w:szCs w:val="24"/>
          <w:lang w:eastAsia="en-US"/>
        </w:rPr>
      </w:pPr>
      <w:r w:rsidRPr="008179A2">
        <w:rPr>
          <w:rFonts w:ascii="Times New Roman" w:eastAsia="Calibri" w:hAnsi="Times New Roman"/>
          <w:bCs/>
          <w:sz w:val="24"/>
          <w:szCs w:val="24"/>
          <w:lang w:eastAsia="en-US"/>
        </w:rPr>
        <w:t>Мы продолжаем путешествие по стране шахмат.</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Вопросы:Блиц - опрос</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1. Что такое мат? (когда королю некуда ходить)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2. Что такое шах? (угроза королю - ему следует уйти или закрыться)</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3. Что такое пат? (ничья)</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4. Какая фигура бесценна на шахматном поле? (король)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5. Сколько полей в горизонтали? (8)</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6. Кая фигура самая сильная, почему? (ферзь, т.к. имеет множество ходов)</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7. Продолжи правило: Ферзь любит…………….. (свой цвет)</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8. Какой цвет фигур ходит всегда первыми? (белый)</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9. Согласен ли ты, что для постановки мата ферзь и король: стараются</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загнать неприятельского короля в центр? (нет)</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Как вы поняли из блиц-опроса , о каких шахматных фигурах пойдёт речь на</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занятии? (ферзь и король)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Ферзь с королём – самые главные в войске своём. Чтобы не путать, какие поля тут для ферзя и для короля, Нужно запомнить одну из примет:</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ФЕРЗЬ ВЫБИРАЕТ СВОЙ СОБСТВЕННЫЙ ЦВЕТ – Белый на белом квадрате стоит, Чёрному чёрный удачу сулит. Есть свой квадрат у любого ферзя, Путать ферзей с королями нельзя!</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Но иногда ферзя называют…….</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А что мы знаем о короле? (бесценная фигура, короткий шаг, два короля на одном поле не встречаются)</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Как ходят эти фигуры?</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Как понять выражение «Одинокий король»?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Где у него больше возможности для хода? (в центре)</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Получается, что в центре поля у короля большая подвижность.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А на каком поле у него мало шансов уйти от шаха? ( В углу шахматного поля у короля малая подвижность).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Сделаем вывод, чтобы поставить мат королю, мы должны……….</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(ОГРАНИЧИТЬ ЕГО ПОДВИЖНОСТЬ).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Сегодня мы будем учиться ставить мат с помощью ферзя и ладьи.</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Как понять выражение «Одинокий король»? Где у него больше возможности для хода? (в центре) Получается, что в центре поля у короля большая подвижность. А на каком поле у него мало шансов уйти от шаха? ( В углу шахматного поля у короля малая подвижность).</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Сделаем вывод, чтобы поставить мат королю, мы должны……….</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(ОГРАНИЧИТЬ ЕГО ПОДВИЖНОСТЬ).</w:t>
      </w:r>
    </w:p>
    <w:p w:rsidR="00F46B3F" w:rsidRPr="008179A2" w:rsidRDefault="00F46B3F" w:rsidP="008179A2">
      <w:pPr>
        <w:spacing w:after="0" w:line="240" w:lineRule="auto"/>
        <w:rPr>
          <w:rFonts w:ascii="Times New Roman" w:hAnsi="Times New Roman"/>
          <w:sz w:val="24"/>
          <w:szCs w:val="24"/>
          <w:shd w:val="clear" w:color="auto" w:fill="FFFFFF"/>
        </w:rPr>
      </w:pP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lastRenderedPageBreak/>
        <w:t>( На демонстрационной доске позиция с диаграммы 2)</w:t>
      </w:r>
    </w:p>
    <w:p w:rsidR="00F46B3F" w:rsidRPr="008179A2" w:rsidRDefault="00F46B3F" w:rsidP="008179A2">
      <w:pPr>
        <w:spacing w:after="0" w:line="240" w:lineRule="auto"/>
        <w:rPr>
          <w:rFonts w:ascii="Times New Roman" w:hAnsi="Times New Roman"/>
          <w:sz w:val="24"/>
          <w:szCs w:val="24"/>
          <w:shd w:val="clear" w:color="auto" w:fill="FFFFFF"/>
        </w:rPr>
      </w:pPr>
    </w:p>
    <w:p w:rsidR="00F46B3F" w:rsidRPr="008179A2" w:rsidRDefault="00F46B3F" w:rsidP="008179A2">
      <w:pPr>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124993" cy="2133600"/>
            <wp:effectExtent l="19050" t="0" r="8607" b="0"/>
            <wp:docPr id="7422" name="Рисунок 1" descr="C:\Users\Гульнара\Desktop\img12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льнара\Desktop\img12_38.png"/>
                    <pic:cNvPicPr>
                      <a:picLocks noChangeAspect="1" noChangeArrowheads="1"/>
                    </pic:cNvPicPr>
                  </pic:nvPicPr>
                  <pic:blipFill>
                    <a:blip r:embed="rId228" cstate="print"/>
                    <a:srcRect/>
                    <a:stretch>
                      <a:fillRect/>
                    </a:stretch>
                  </pic:blipFill>
                  <pic:spPr bwMode="auto">
                    <a:xfrm>
                      <a:off x="0" y="0"/>
                      <a:ext cx="2124887" cy="2133493"/>
                    </a:xfrm>
                    <a:prstGeom prst="rect">
                      <a:avLst/>
                    </a:prstGeom>
                    <a:noFill/>
                    <a:ln w="9525">
                      <a:noFill/>
                      <a:miter lim="800000"/>
                      <a:headEnd/>
                      <a:tailEnd/>
                    </a:ln>
                  </pic:spPr>
                </pic:pic>
              </a:graphicData>
            </a:graphic>
          </wp:inline>
        </w:drawing>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i/>
          <w:sz w:val="24"/>
          <w:szCs w:val="24"/>
          <w:shd w:val="clear" w:color="auto" w:fill="FFFFFF"/>
          <w:lang w:eastAsia="en-US"/>
        </w:rPr>
      </w:pPr>
      <w:r w:rsidRPr="008179A2">
        <w:rPr>
          <w:rFonts w:ascii="Times New Roman" w:hAnsi="Times New Roman"/>
          <w:sz w:val="24"/>
          <w:szCs w:val="24"/>
        </w:rPr>
        <w:t xml:space="preserve">– </w:t>
      </w:r>
      <w:r w:rsidRPr="008179A2">
        <w:rPr>
          <w:rFonts w:ascii="Times New Roman" w:eastAsia="Calibri" w:hAnsi="Times New Roman"/>
          <w:sz w:val="24"/>
          <w:szCs w:val="24"/>
          <w:shd w:val="clear" w:color="auto" w:fill="FFFFFF"/>
          <w:lang w:eastAsia="en-US"/>
        </w:rPr>
        <w:t xml:space="preserve">Что вы можете сказать о ладье и ферзе? Как они ходят? Как бьют? </w:t>
      </w:r>
      <w:r w:rsidRPr="008179A2">
        <w:rPr>
          <w:rFonts w:ascii="Times New Roman" w:eastAsia="Calibri" w:hAnsi="Times New Roman"/>
          <w:i/>
          <w:sz w:val="24"/>
          <w:szCs w:val="24"/>
          <w:shd w:val="clear" w:color="auto" w:fill="FFFFFF"/>
          <w:lang w:eastAsia="en-US"/>
        </w:rPr>
        <w:t xml:space="preserve">(Ладья и ферзь сильные фигуры. Ладья ходит по горизонтали и вертикали на любое количество клеток, ферзь ходит по всем направлениям и на любое количество клеток. Бьют эти фигуры также как и ходят) </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Ферзь мобильнее  ладьи, поэтому увеличивается количество матовых позиций - это важно. Увеличивается опасность пата, ферзь контролирует больше полей и отнимает у него свободу передвижения.</w:t>
      </w:r>
    </w:p>
    <w:p w:rsidR="00F46B3F" w:rsidRPr="008179A2" w:rsidRDefault="00F46B3F" w:rsidP="008179A2">
      <w:pPr>
        <w:keepLines/>
        <w:autoSpaceDE w:val="0"/>
        <w:autoSpaceDN w:val="0"/>
        <w:adjustRightInd w:val="0"/>
        <w:spacing w:after="0" w:line="240" w:lineRule="auto"/>
        <w:ind w:firstLine="360"/>
        <w:jc w:val="both"/>
        <w:rPr>
          <w:rFonts w:ascii="Times New Roman" w:eastAsia="Calibri" w:hAnsi="Times New Roman"/>
          <w:sz w:val="24"/>
          <w:szCs w:val="24"/>
          <w:shd w:val="clear" w:color="auto" w:fill="FFFFFF"/>
          <w:lang w:eastAsia="en-US"/>
        </w:rPr>
      </w:pPr>
      <w:r w:rsidRPr="008179A2">
        <w:rPr>
          <w:rFonts w:ascii="Times New Roman" w:hAnsi="Times New Roman"/>
          <w:sz w:val="24"/>
          <w:szCs w:val="24"/>
        </w:rPr>
        <w:t xml:space="preserve">– </w:t>
      </w:r>
      <w:r w:rsidRPr="008179A2">
        <w:rPr>
          <w:rFonts w:ascii="Times New Roman" w:eastAsia="Calibri" w:hAnsi="Times New Roman"/>
          <w:sz w:val="24"/>
          <w:szCs w:val="24"/>
          <w:shd w:val="clear" w:color="auto" w:fill="FFFFFF"/>
          <w:lang w:eastAsia="en-US"/>
        </w:rPr>
        <w:t>Рассмотрев внимательно диаграмму можно сказать: Ферзь и Ладья – сильнейшие фигуры, объединившись в атаке на чужого короля, они представляют собой грозную силу. Мат ферзем и ладьей можно дать и в середине партии, при полной доске фигур у противоположной стороны, а не только в эндшпиле.</w:t>
      </w:r>
    </w:p>
    <w:p w:rsidR="00F46B3F" w:rsidRPr="008179A2" w:rsidRDefault="00F46B3F" w:rsidP="008179A2">
      <w:pPr>
        <w:spacing w:after="0" w:line="240" w:lineRule="auto"/>
        <w:rPr>
          <w:rFonts w:ascii="Times New Roman" w:hAnsi="Times New Roman"/>
          <w:b/>
          <w:sz w:val="24"/>
          <w:szCs w:val="24"/>
          <w:shd w:val="clear" w:color="auto" w:fill="FFFFFF"/>
        </w:rPr>
      </w:pPr>
      <w:r w:rsidRPr="008179A2">
        <w:rPr>
          <w:rFonts w:ascii="Times New Roman" w:hAnsi="Times New Roman"/>
          <w:b/>
          <w:sz w:val="24"/>
          <w:szCs w:val="24"/>
          <w:shd w:val="clear" w:color="auto" w:fill="FFFFFF"/>
        </w:rPr>
        <w:t>Физкультминутка:</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Чёрно белые поля                         (Марш на месте)</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Дружно встали у меня                 (Приседаем, руки поднимаем вверх)</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Тут ферзь, а тут ладья                  (Повороты полубоком с выпадом с рукой</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Защищайтесь от меня.                  вперёд, сначала правым боком потом левым)</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Быстро встала вся пехота,           (Ноги на ширине плеч, повороты руки к</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Защищают короля.                         плечам и в стороны)</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Только в бой им всем охота         (прыжки на месте ноги и руки - врось ноги и</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Начинается игра.                           руки - вместе)</w:t>
      </w:r>
    </w:p>
    <w:p w:rsidR="00F46B3F" w:rsidRPr="008179A2" w:rsidRDefault="00F46B3F" w:rsidP="008179A2">
      <w:pPr>
        <w:spacing w:after="0" w:line="240" w:lineRule="auto"/>
        <w:rPr>
          <w:rFonts w:ascii="Times New Roman" w:hAnsi="Times New Roman"/>
          <w:b/>
          <w:sz w:val="24"/>
          <w:szCs w:val="24"/>
          <w:shd w:val="clear" w:color="auto" w:fill="FFFFFF"/>
        </w:rPr>
      </w:pPr>
      <w:r w:rsidRPr="008179A2">
        <w:rPr>
          <w:rFonts w:ascii="Times New Roman" w:hAnsi="Times New Roman"/>
          <w:b/>
          <w:sz w:val="24"/>
          <w:szCs w:val="24"/>
          <w:shd w:val="clear" w:color="auto" w:fill="FFFFFF"/>
        </w:rPr>
        <w:t>Решение дидактических задач на внимание.</w:t>
      </w:r>
    </w:p>
    <w:p w:rsidR="00F46B3F" w:rsidRPr="008179A2" w:rsidRDefault="00F46B3F"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 Сейчас я предлагаю вам решить задачи на внимание:</w:t>
      </w:r>
    </w:p>
    <w:p w:rsidR="00F46B3F" w:rsidRPr="008179A2" w:rsidRDefault="00F46B3F" w:rsidP="008179A2">
      <w:pPr>
        <w:autoSpaceDE w:val="0"/>
        <w:autoSpaceDN w:val="0"/>
        <w:adjustRightInd w:val="0"/>
        <w:spacing w:after="0" w:line="240" w:lineRule="auto"/>
        <w:rPr>
          <w:rFonts w:ascii="Times New Roman" w:hAnsi="Times New Roman"/>
          <w:b/>
          <w:noProof/>
          <w:sz w:val="24"/>
          <w:szCs w:val="24"/>
        </w:rPr>
      </w:pPr>
      <w:r w:rsidRPr="008179A2">
        <w:rPr>
          <w:rFonts w:ascii="Times New Roman" w:hAnsi="Times New Roman"/>
          <w:b/>
          <w:noProof/>
          <w:sz w:val="24"/>
          <w:szCs w:val="24"/>
        </w:rPr>
        <w:t>Работа с рабочими тетрадями «Шахматы в школе. 1-й год обучения»</w:t>
      </w:r>
    </w:p>
    <w:p w:rsidR="00F46B3F" w:rsidRPr="008179A2" w:rsidRDefault="00F46B3F" w:rsidP="008179A2">
      <w:pPr>
        <w:autoSpaceDE w:val="0"/>
        <w:autoSpaceDN w:val="0"/>
        <w:adjustRightInd w:val="0"/>
        <w:spacing w:after="0" w:line="240" w:lineRule="auto"/>
        <w:rPr>
          <w:rFonts w:ascii="Times New Roman" w:hAnsi="Times New Roman"/>
          <w:noProof/>
          <w:sz w:val="24"/>
          <w:szCs w:val="24"/>
        </w:rPr>
      </w:pPr>
      <w:r w:rsidRPr="008179A2">
        <w:rPr>
          <w:rFonts w:ascii="Times New Roman" w:hAnsi="Times New Roman"/>
          <w:noProof/>
          <w:sz w:val="24"/>
          <w:szCs w:val="24"/>
        </w:rPr>
        <w:t>Стр 61,62. Задания</w:t>
      </w:r>
    </w:p>
    <w:p w:rsidR="00F46B3F" w:rsidRPr="008179A2" w:rsidRDefault="00F46B3F" w:rsidP="008179A2">
      <w:pPr>
        <w:keepNext/>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VI. Итог урока. Рефлексия.</w:t>
      </w:r>
    </w:p>
    <w:p w:rsidR="00F46B3F" w:rsidRPr="008179A2" w:rsidRDefault="00F46B3F" w:rsidP="008179A2">
      <w:pPr>
        <w:keepNext/>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hAnsi="Times New Roman"/>
          <w:sz w:val="24"/>
          <w:szCs w:val="24"/>
        </w:rPr>
        <w:t xml:space="preserve">– </w:t>
      </w:r>
      <w:r w:rsidRPr="008179A2">
        <w:rPr>
          <w:rFonts w:ascii="Times New Roman" w:eastAsia="Calibri" w:hAnsi="Times New Roman"/>
          <w:sz w:val="24"/>
          <w:szCs w:val="24"/>
          <w:lang w:eastAsia="en-US"/>
        </w:rPr>
        <w:t xml:space="preserve">Чему учились на уроке? </w:t>
      </w:r>
    </w:p>
    <w:p w:rsidR="00F46B3F" w:rsidRPr="008179A2" w:rsidRDefault="00F46B3F" w:rsidP="008179A2">
      <w:pPr>
        <w:keepNext/>
        <w:keepLines/>
        <w:autoSpaceDE w:val="0"/>
        <w:autoSpaceDN w:val="0"/>
        <w:adjustRightInd w:val="0"/>
        <w:spacing w:after="0" w:line="240" w:lineRule="auto"/>
        <w:ind w:firstLine="36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можно поставить мат одинокому королю ферзём и ладьёй</w:t>
      </w:r>
    </w:p>
    <w:p w:rsidR="00F46B3F" w:rsidRPr="008179A2" w:rsidRDefault="00F46B3F" w:rsidP="008179A2">
      <w:pPr>
        <w:keepNext/>
        <w:keepLines/>
        <w:autoSpaceDE w:val="0"/>
        <w:autoSpaceDN w:val="0"/>
        <w:adjustRightInd w:val="0"/>
        <w:spacing w:after="0" w:line="240" w:lineRule="auto"/>
        <w:ind w:firstLine="360"/>
        <w:jc w:val="both"/>
        <w:rPr>
          <w:rFonts w:ascii="Times New Roman" w:eastAsia="Calibri" w:hAnsi="Times New Roman"/>
          <w:b/>
          <w:bCs/>
          <w:sz w:val="24"/>
          <w:szCs w:val="24"/>
          <w:lang w:eastAsia="en-US"/>
        </w:rPr>
      </w:pPr>
      <w:r w:rsidRPr="008179A2">
        <w:rPr>
          <w:rFonts w:ascii="Times New Roman" w:hAnsi="Times New Roman"/>
          <w:sz w:val="24"/>
          <w:szCs w:val="24"/>
        </w:rPr>
        <w:t xml:space="preserve">– </w:t>
      </w:r>
      <w:r w:rsidRPr="008179A2">
        <w:rPr>
          <w:rFonts w:ascii="Times New Roman" w:eastAsia="Calibri" w:hAnsi="Times New Roman"/>
          <w:sz w:val="24"/>
          <w:szCs w:val="24"/>
          <w:lang w:eastAsia="en-US"/>
        </w:rPr>
        <w:t>Оцените свою работу с помощью смайликов.</w:t>
      </w:r>
    </w:p>
    <w:p w:rsidR="00F46B3F" w:rsidRPr="008179A2" w:rsidRDefault="00F46B3F" w:rsidP="008179A2">
      <w:pPr>
        <w:spacing w:after="0" w:line="240" w:lineRule="auto"/>
        <w:jc w:val="right"/>
        <w:rPr>
          <w:rFonts w:ascii="Times New Roman" w:hAnsi="Times New Roman"/>
          <w:b/>
          <w:kern w:val="36"/>
          <w:sz w:val="24"/>
          <w:szCs w:val="24"/>
        </w:rPr>
      </w:pPr>
    </w:p>
    <w:p w:rsidR="004A27C7" w:rsidRPr="008179A2" w:rsidRDefault="004A27C7" w:rsidP="008179A2">
      <w:pPr>
        <w:spacing w:after="0" w:line="240" w:lineRule="auto"/>
        <w:jc w:val="right"/>
        <w:rPr>
          <w:rFonts w:ascii="Times New Roman" w:hAnsi="Times New Roman"/>
          <w:b/>
          <w:kern w:val="36"/>
          <w:sz w:val="24"/>
          <w:szCs w:val="24"/>
        </w:rPr>
      </w:pPr>
      <w:r w:rsidRPr="0030782C">
        <w:rPr>
          <w:rFonts w:ascii="Times New Roman" w:hAnsi="Times New Roman"/>
          <w:b/>
          <w:i/>
          <w:kern w:val="36"/>
          <w:sz w:val="24"/>
          <w:szCs w:val="24"/>
        </w:rPr>
        <w:t>Галимова А.Ш., учитель начальных клас</w:t>
      </w:r>
      <w:r w:rsidRPr="008179A2">
        <w:rPr>
          <w:rFonts w:ascii="Times New Roman" w:hAnsi="Times New Roman"/>
          <w:b/>
          <w:kern w:val="36"/>
          <w:sz w:val="24"/>
          <w:szCs w:val="24"/>
        </w:rPr>
        <w:t>сов</w:t>
      </w:r>
    </w:p>
    <w:p w:rsidR="004A27C7" w:rsidRPr="008179A2" w:rsidRDefault="004A27C7" w:rsidP="008179A2">
      <w:pPr>
        <w:spacing w:after="0" w:line="240" w:lineRule="auto"/>
        <w:jc w:val="right"/>
        <w:rPr>
          <w:rFonts w:ascii="Times New Roman" w:hAnsi="Times New Roman"/>
          <w:b/>
          <w:kern w:val="36"/>
          <w:sz w:val="24"/>
          <w:szCs w:val="24"/>
        </w:rPr>
      </w:pPr>
      <w:r w:rsidRPr="008179A2">
        <w:rPr>
          <w:rFonts w:ascii="Times New Roman" w:hAnsi="Times New Roman"/>
          <w:b/>
          <w:kern w:val="36"/>
          <w:sz w:val="24"/>
          <w:szCs w:val="24"/>
        </w:rPr>
        <w:t xml:space="preserve">МБОУ «Новоиштерякская НОШДС» МО «ЛМР» РТ </w:t>
      </w:r>
    </w:p>
    <w:p w:rsidR="004A27C7" w:rsidRPr="008179A2" w:rsidRDefault="004A27C7" w:rsidP="008179A2">
      <w:pPr>
        <w:spacing w:after="0" w:line="240" w:lineRule="auto"/>
        <w:jc w:val="center"/>
        <w:rPr>
          <w:rFonts w:ascii="Times New Roman" w:hAnsi="Times New Roman"/>
          <w:b/>
          <w:kern w:val="36"/>
          <w:sz w:val="24"/>
          <w:szCs w:val="24"/>
        </w:rPr>
      </w:pPr>
    </w:p>
    <w:p w:rsidR="004A27C7" w:rsidRPr="008179A2" w:rsidRDefault="004A27C7" w:rsidP="008179A2">
      <w:pPr>
        <w:spacing w:after="0" w:line="240" w:lineRule="auto"/>
        <w:rPr>
          <w:rFonts w:ascii="Times New Roman" w:hAnsi="Times New Roman"/>
          <w:b/>
          <w:kern w:val="36"/>
          <w:sz w:val="24"/>
          <w:szCs w:val="24"/>
        </w:rPr>
      </w:pPr>
      <w:r w:rsidRPr="008179A2">
        <w:rPr>
          <w:rFonts w:ascii="Times New Roman" w:hAnsi="Times New Roman"/>
          <w:b/>
          <w:kern w:val="36"/>
          <w:sz w:val="24"/>
          <w:szCs w:val="24"/>
        </w:rPr>
        <w:t>План-конспект интегрированный урок литературного чтения    (урок-слушание)</w:t>
      </w:r>
    </w:p>
    <w:p w:rsidR="004A27C7" w:rsidRPr="008179A2" w:rsidRDefault="004A27C7" w:rsidP="008179A2">
      <w:pPr>
        <w:spacing w:after="0" w:line="240" w:lineRule="auto"/>
        <w:rPr>
          <w:rFonts w:ascii="Times New Roman" w:hAnsi="Times New Roman"/>
          <w:b/>
          <w:kern w:val="36"/>
          <w:sz w:val="24"/>
          <w:szCs w:val="24"/>
        </w:rPr>
      </w:pPr>
      <w:r w:rsidRPr="008179A2">
        <w:rPr>
          <w:rFonts w:ascii="Times New Roman" w:hAnsi="Times New Roman"/>
          <w:b/>
          <w:kern w:val="36"/>
          <w:sz w:val="24"/>
          <w:szCs w:val="24"/>
        </w:rPr>
        <w:t xml:space="preserve">Тема: И.Г. Сухин </w:t>
      </w:r>
      <w:r w:rsidRPr="008179A2">
        <w:rPr>
          <w:rFonts w:ascii="Times New Roman" w:hAnsi="Times New Roman"/>
          <w:b/>
          <w:sz w:val="24"/>
          <w:szCs w:val="24"/>
        </w:rPr>
        <w:t>"Удивительные приключения в шахматной стране»</w:t>
      </w:r>
    </w:p>
    <w:p w:rsidR="004A27C7" w:rsidRPr="008179A2" w:rsidRDefault="004A27C7" w:rsidP="008179A2">
      <w:pPr>
        <w:shd w:val="clear" w:color="auto" w:fill="FFFFFF"/>
        <w:spacing w:after="0" w:line="240" w:lineRule="auto"/>
        <w:jc w:val="both"/>
        <w:rPr>
          <w:rFonts w:ascii="Times New Roman" w:hAnsi="Times New Roman"/>
          <w:color w:val="222222"/>
          <w:sz w:val="24"/>
          <w:szCs w:val="24"/>
          <w:shd w:val="clear" w:color="auto" w:fill="FFFFFF"/>
        </w:rPr>
      </w:pPr>
      <w:r w:rsidRPr="008179A2">
        <w:rPr>
          <w:rFonts w:ascii="Times New Roman" w:hAnsi="Times New Roman"/>
          <w:b/>
          <w:bCs/>
          <w:sz w:val="24"/>
          <w:szCs w:val="24"/>
        </w:rPr>
        <w:t xml:space="preserve">Тип урока: </w:t>
      </w:r>
      <w:r w:rsidRPr="008179A2">
        <w:rPr>
          <w:rFonts w:ascii="Times New Roman" w:hAnsi="Times New Roman"/>
          <w:color w:val="222222"/>
          <w:sz w:val="24"/>
          <w:szCs w:val="24"/>
          <w:shd w:val="clear" w:color="auto" w:fill="FFFFFF"/>
        </w:rPr>
        <w:t>урок открытия нового знания</w:t>
      </w:r>
    </w:p>
    <w:p w:rsidR="004A27C7" w:rsidRPr="008179A2" w:rsidRDefault="004A27C7" w:rsidP="008179A2">
      <w:pPr>
        <w:shd w:val="clear" w:color="auto" w:fill="FFFFFF"/>
        <w:spacing w:after="0" w:line="240" w:lineRule="auto"/>
        <w:jc w:val="both"/>
        <w:rPr>
          <w:rFonts w:ascii="Times New Roman" w:hAnsi="Times New Roman"/>
          <w:color w:val="222222"/>
          <w:sz w:val="24"/>
          <w:szCs w:val="24"/>
          <w:shd w:val="clear" w:color="auto" w:fill="FFFFFF"/>
        </w:rPr>
      </w:pPr>
      <w:r w:rsidRPr="008179A2">
        <w:rPr>
          <w:rFonts w:ascii="Times New Roman" w:hAnsi="Times New Roman"/>
          <w:b/>
          <w:color w:val="222222"/>
          <w:sz w:val="24"/>
          <w:szCs w:val="24"/>
          <w:shd w:val="clear" w:color="auto" w:fill="FFFFFF"/>
        </w:rPr>
        <w:t>Вид урока:</w:t>
      </w:r>
      <w:r w:rsidRPr="008179A2">
        <w:rPr>
          <w:rFonts w:ascii="Times New Roman" w:hAnsi="Times New Roman"/>
          <w:color w:val="222222"/>
          <w:sz w:val="24"/>
          <w:szCs w:val="24"/>
          <w:shd w:val="clear" w:color="auto" w:fill="FFFFFF"/>
        </w:rPr>
        <w:t xml:space="preserve"> интегрированный</w:t>
      </w:r>
    </w:p>
    <w:p w:rsidR="004A27C7" w:rsidRPr="008179A2" w:rsidRDefault="004A27C7" w:rsidP="008179A2">
      <w:pPr>
        <w:shd w:val="clear" w:color="auto" w:fill="FFFFFF"/>
        <w:spacing w:after="0" w:line="240" w:lineRule="auto"/>
        <w:jc w:val="both"/>
        <w:rPr>
          <w:rFonts w:ascii="Times New Roman" w:hAnsi="Times New Roman"/>
          <w:bCs/>
          <w:sz w:val="24"/>
          <w:szCs w:val="24"/>
        </w:rPr>
      </w:pPr>
      <w:r w:rsidRPr="008179A2">
        <w:rPr>
          <w:rFonts w:ascii="Times New Roman" w:hAnsi="Times New Roman"/>
          <w:b/>
          <w:bCs/>
          <w:sz w:val="24"/>
          <w:szCs w:val="24"/>
        </w:rPr>
        <w:t xml:space="preserve">Форма урока: </w:t>
      </w:r>
      <w:r w:rsidRPr="008179A2">
        <w:rPr>
          <w:rFonts w:ascii="Times New Roman" w:hAnsi="Times New Roman"/>
          <w:bCs/>
          <w:sz w:val="24"/>
          <w:szCs w:val="24"/>
        </w:rPr>
        <w:t>урок-путешествие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Цель деятельности педагога: </w:t>
      </w:r>
      <w:r w:rsidRPr="008179A2">
        <w:rPr>
          <w:rFonts w:ascii="Times New Roman" w:hAnsi="Times New Roman"/>
          <w:sz w:val="24"/>
          <w:szCs w:val="24"/>
        </w:rPr>
        <w:t>создать условия для ознакомления учащихся с произведениями И.Г. Сухина</w:t>
      </w:r>
      <w:r w:rsidRPr="008179A2">
        <w:rPr>
          <w:rFonts w:ascii="Times New Roman" w:hAnsi="Times New Roman"/>
          <w:sz w:val="24"/>
          <w:szCs w:val="24"/>
          <w:shd w:val="clear" w:color="auto" w:fill="FFFFFF"/>
        </w:rPr>
        <w:t xml:space="preserve"> «</w:t>
      </w:r>
      <w:r w:rsidRPr="008179A2">
        <w:rPr>
          <w:rFonts w:ascii="Times New Roman" w:hAnsi="Times New Roman"/>
          <w:color w:val="222222"/>
          <w:sz w:val="24"/>
          <w:szCs w:val="24"/>
          <w:shd w:val="clear" w:color="auto" w:fill="FFFFFF"/>
        </w:rPr>
        <w:t xml:space="preserve">Удивительные приключения в Шахматной стране»; </w:t>
      </w:r>
      <w:r w:rsidRPr="008179A2">
        <w:rPr>
          <w:rFonts w:ascii="Times New Roman" w:hAnsi="Times New Roman"/>
          <w:sz w:val="24"/>
          <w:szCs w:val="24"/>
        </w:rPr>
        <w:lastRenderedPageBreak/>
        <w:t>ознакомление с новым видом интеллектуальной игры «шахматы» и понятием «шахматная доска», через восприятие сказок И.Г. Сухина</w:t>
      </w:r>
      <w:r w:rsidRPr="008179A2">
        <w:rPr>
          <w:rFonts w:ascii="Times New Roman" w:hAnsi="Times New Roman"/>
          <w:sz w:val="24"/>
          <w:szCs w:val="24"/>
          <w:shd w:val="clear" w:color="auto" w:fill="FFFFFF"/>
        </w:rPr>
        <w:t xml:space="preserve"> «</w:t>
      </w:r>
      <w:r w:rsidRPr="008179A2">
        <w:rPr>
          <w:rFonts w:ascii="Times New Roman" w:hAnsi="Times New Roman"/>
          <w:color w:val="222222"/>
          <w:sz w:val="24"/>
          <w:szCs w:val="24"/>
          <w:shd w:val="clear" w:color="auto" w:fill="FFFFFF"/>
        </w:rPr>
        <w:t>Удивительные приключения Шахматной доски», «Шахматная беседка»</w:t>
      </w:r>
      <w:r w:rsidRPr="008179A2">
        <w:rPr>
          <w:rFonts w:ascii="Times New Roman" w:hAnsi="Times New Roman"/>
          <w:sz w:val="24"/>
          <w:szCs w:val="24"/>
        </w:rPr>
        <w:t>; формирование умений моделировать обложку, формирование интереса к новой игре «Шахматы».</w:t>
      </w:r>
    </w:p>
    <w:p w:rsidR="004A27C7" w:rsidRPr="008179A2" w:rsidRDefault="004A27C7" w:rsidP="008179A2">
      <w:pPr>
        <w:spacing w:after="0" w:line="240" w:lineRule="auto"/>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Планируемые результаты (УУД):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предметные:</w:t>
      </w:r>
      <w:r w:rsidRPr="008179A2">
        <w:rPr>
          <w:rFonts w:ascii="Times New Roman" w:hAnsi="Times New Roman"/>
          <w:sz w:val="24"/>
          <w:szCs w:val="24"/>
        </w:rPr>
        <w:t> </w:t>
      </w:r>
      <w:r w:rsidRPr="008179A2">
        <w:rPr>
          <w:rFonts w:ascii="Times New Roman" w:hAnsi="Times New Roman"/>
          <w:iCs/>
          <w:sz w:val="24"/>
          <w:szCs w:val="24"/>
        </w:rPr>
        <w:t>научатся </w:t>
      </w:r>
      <w:r w:rsidRPr="008179A2">
        <w:rPr>
          <w:rFonts w:ascii="Times New Roman" w:hAnsi="Times New Roman"/>
          <w:sz w:val="24"/>
          <w:szCs w:val="24"/>
        </w:rPr>
        <w:t xml:space="preserve">формулировать ответы на вопросы по содержанию прослушанного произведения, рассматривать книги со сказками, </w:t>
      </w:r>
      <w:r w:rsidRPr="008179A2">
        <w:rPr>
          <w:rFonts w:ascii="Times New Roman" w:hAnsi="Times New Roman"/>
          <w:iCs/>
          <w:sz w:val="24"/>
          <w:szCs w:val="24"/>
        </w:rPr>
        <w:t>получат возможность научиться</w:t>
      </w:r>
      <w:r w:rsidRPr="008179A2">
        <w:rPr>
          <w:rFonts w:ascii="Times New Roman" w:hAnsi="Times New Roman"/>
          <w:sz w:val="24"/>
          <w:szCs w:val="24"/>
        </w:rPr>
        <w:t> находить информацию о произведении и книге (фамилия автора, жанр, тема).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Метапредметные:</w:t>
      </w:r>
    </w:p>
    <w:p w:rsidR="004A27C7" w:rsidRPr="008179A2" w:rsidRDefault="004A27C7" w:rsidP="008179A2">
      <w:pPr>
        <w:numPr>
          <w:ilvl w:val="0"/>
          <w:numId w:val="1"/>
        </w:numPr>
        <w:shd w:val="clear" w:color="auto" w:fill="FFFFFF"/>
        <w:tabs>
          <w:tab w:val="clear" w:pos="720"/>
        </w:tabs>
        <w:spacing w:after="0" w:line="240" w:lineRule="auto"/>
        <w:ind w:left="0" w:hanging="284"/>
        <w:jc w:val="both"/>
        <w:rPr>
          <w:rFonts w:ascii="Times New Roman" w:hAnsi="Times New Roman"/>
          <w:sz w:val="24"/>
          <w:szCs w:val="24"/>
        </w:rPr>
      </w:pPr>
      <w:r w:rsidRPr="008179A2">
        <w:rPr>
          <w:rFonts w:ascii="Times New Roman" w:hAnsi="Times New Roman"/>
          <w:sz w:val="24"/>
          <w:szCs w:val="24"/>
        </w:rPr>
        <w:t>регулятивные – осуществляют действие по образцу и заданному правилу, понимают цель и смысл выполняемых заданий;</w:t>
      </w:r>
    </w:p>
    <w:p w:rsidR="004A27C7" w:rsidRPr="008179A2" w:rsidRDefault="004A27C7" w:rsidP="008179A2">
      <w:pPr>
        <w:numPr>
          <w:ilvl w:val="0"/>
          <w:numId w:val="1"/>
        </w:numPr>
        <w:shd w:val="clear" w:color="auto" w:fill="FFFFFF"/>
        <w:tabs>
          <w:tab w:val="clear" w:pos="720"/>
        </w:tabs>
        <w:spacing w:after="0" w:line="240" w:lineRule="auto"/>
        <w:ind w:left="0" w:hanging="284"/>
        <w:jc w:val="both"/>
        <w:rPr>
          <w:rFonts w:ascii="Times New Roman" w:hAnsi="Times New Roman"/>
          <w:sz w:val="24"/>
          <w:szCs w:val="24"/>
        </w:rPr>
      </w:pPr>
      <w:r w:rsidRPr="008179A2">
        <w:rPr>
          <w:rFonts w:ascii="Times New Roman" w:hAnsi="Times New Roman"/>
          <w:sz w:val="24"/>
          <w:szCs w:val="24"/>
        </w:rPr>
        <w:t>познавательные – знакомятся со сказкой обучающего характера, знакомятся с новым видом интеллектуальной игры «Шахматы»;</w:t>
      </w:r>
    </w:p>
    <w:p w:rsidR="004A27C7" w:rsidRPr="008179A2" w:rsidRDefault="004A27C7" w:rsidP="008179A2">
      <w:pPr>
        <w:numPr>
          <w:ilvl w:val="0"/>
          <w:numId w:val="1"/>
        </w:numPr>
        <w:shd w:val="clear" w:color="auto" w:fill="FFFFFF"/>
        <w:tabs>
          <w:tab w:val="clear" w:pos="720"/>
        </w:tabs>
        <w:spacing w:after="0" w:line="240" w:lineRule="auto"/>
        <w:ind w:left="0" w:hanging="284"/>
        <w:jc w:val="both"/>
        <w:rPr>
          <w:rFonts w:ascii="Times New Roman" w:hAnsi="Times New Roman"/>
          <w:sz w:val="24"/>
          <w:szCs w:val="24"/>
        </w:rPr>
      </w:pPr>
      <w:r w:rsidRPr="008179A2">
        <w:rPr>
          <w:rFonts w:ascii="Times New Roman" w:hAnsi="Times New Roman"/>
          <w:sz w:val="24"/>
          <w:szCs w:val="24"/>
        </w:rPr>
        <w:t>коммуникативные – используют коммуникативно-речевые действия, конструктивные способы взаимодействия с окружающими.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Оборудование урока:</w:t>
      </w:r>
      <w:r w:rsidRPr="008179A2">
        <w:rPr>
          <w:rFonts w:ascii="Times New Roman" w:hAnsi="Times New Roman"/>
          <w:sz w:val="24"/>
          <w:szCs w:val="24"/>
        </w:rPr>
        <w:t> Учебники</w:t>
      </w:r>
      <w:r w:rsidRPr="008179A2">
        <w:rPr>
          <w:rFonts w:ascii="Times New Roman" w:hAnsi="Times New Roman"/>
          <w:sz w:val="24"/>
          <w:szCs w:val="24"/>
          <w:shd w:val="clear" w:color="auto" w:fill="FFFFFF"/>
        </w:rPr>
        <w:t xml:space="preserve"> «Шахматы, первый год, или там клетки чёрно-белые чудес и тайн полны». — Обнинск: Духовное возрождение, 1998. — 164 с</w:t>
      </w:r>
      <w:r w:rsidRPr="008179A2">
        <w:rPr>
          <w:rFonts w:ascii="Times New Roman" w:hAnsi="Times New Roman"/>
          <w:color w:val="222222"/>
          <w:sz w:val="24"/>
          <w:szCs w:val="24"/>
          <w:shd w:val="clear" w:color="auto" w:fill="FFFFFF"/>
        </w:rPr>
        <w:t xml:space="preserve">., </w:t>
      </w:r>
      <w:r w:rsidRPr="008179A2">
        <w:rPr>
          <w:rFonts w:ascii="Times New Roman" w:hAnsi="Times New Roman"/>
          <w:sz w:val="24"/>
          <w:szCs w:val="24"/>
        </w:rPr>
        <w:t>И.Г.Сухин</w:t>
      </w:r>
      <w:r w:rsidRPr="008179A2">
        <w:rPr>
          <w:rFonts w:ascii="Times New Roman" w:hAnsi="Times New Roman"/>
          <w:sz w:val="24"/>
          <w:szCs w:val="24"/>
          <w:shd w:val="clear" w:color="auto" w:fill="FFFFFF"/>
        </w:rPr>
        <w:t xml:space="preserve"> «</w:t>
      </w:r>
      <w:r w:rsidRPr="008179A2">
        <w:rPr>
          <w:rFonts w:ascii="Times New Roman" w:hAnsi="Times New Roman"/>
          <w:color w:val="222222"/>
          <w:sz w:val="24"/>
          <w:szCs w:val="24"/>
          <w:shd w:val="clear" w:color="auto" w:fill="FFFFFF"/>
        </w:rPr>
        <w:t>Удивительные приключения в Шахматной стране». — М.: Поматур, 2000. — 176 с.</w:t>
      </w:r>
      <w:r w:rsidRPr="008179A2">
        <w:rPr>
          <w:rFonts w:ascii="Times New Roman" w:hAnsi="Times New Roman"/>
          <w:sz w:val="24"/>
          <w:szCs w:val="24"/>
        </w:rPr>
        <w:t xml:space="preserve"> Сухин И. Шахматы для самых маленьких. Портрет И.Г. Сухина, презентация, выставка книг И.Г.Сухина, листы Ф-А4, толковые словари, демонстрационные шахматные доски разного вида, формата, материала, герои сказок, вырезанные из картона.</w:t>
      </w:r>
    </w:p>
    <w:p w:rsidR="004A27C7" w:rsidRPr="008179A2" w:rsidRDefault="004A27C7" w:rsidP="008179A2">
      <w:pPr>
        <w:spacing w:after="0" w:line="240" w:lineRule="auto"/>
        <w:jc w:val="both"/>
        <w:rPr>
          <w:rFonts w:ascii="Times New Roman" w:hAnsi="Times New Roman"/>
          <w:b/>
          <w:bCs/>
          <w:sz w:val="24"/>
          <w:szCs w:val="24"/>
          <w:shd w:val="clear" w:color="auto" w:fill="FFFFFF"/>
        </w:rPr>
      </w:pPr>
    </w:p>
    <w:p w:rsidR="004A27C7" w:rsidRPr="008179A2" w:rsidRDefault="004A27C7" w:rsidP="008179A2">
      <w:pPr>
        <w:spacing w:after="0" w:line="240" w:lineRule="auto"/>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Ход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I. Мотивирование к учебной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Солнышко отправилось по своим делам</w:t>
      </w:r>
      <w:r w:rsidRPr="008179A2">
        <w:rPr>
          <w:rFonts w:ascii="Times New Roman" w:hAnsi="Times New Roman"/>
          <w:sz w:val="24"/>
          <w:szCs w:val="24"/>
        </w:rPr>
        <w:br/>
        <w:t>Думать не лениться завещало нам.</w:t>
      </w:r>
      <w:r w:rsidRPr="008179A2">
        <w:rPr>
          <w:rFonts w:ascii="Times New Roman" w:hAnsi="Times New Roman"/>
          <w:sz w:val="24"/>
          <w:szCs w:val="24"/>
        </w:rPr>
        <w:br/>
        <w:t>Будем слушать, рассуждать</w:t>
      </w:r>
      <w:r w:rsidRPr="008179A2">
        <w:rPr>
          <w:rFonts w:ascii="Times New Roman" w:hAnsi="Times New Roman"/>
          <w:sz w:val="24"/>
          <w:szCs w:val="24"/>
        </w:rPr>
        <w:br/>
        <w:t>И друг другу помогать.</w:t>
      </w:r>
    </w:p>
    <w:p w:rsidR="004A27C7" w:rsidRPr="008179A2" w:rsidRDefault="004A27C7" w:rsidP="008179A2">
      <w:pPr>
        <w:shd w:val="clear" w:color="auto" w:fill="FFFFFF"/>
        <w:spacing w:after="0" w:line="240" w:lineRule="auto"/>
        <w:jc w:val="both"/>
        <w:rPr>
          <w:rFonts w:ascii="Times New Roman" w:hAnsi="Times New Roman"/>
          <w:b/>
          <w:bCs/>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 Актуализация знаний.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-Я уверена, что все вы очень любите играть. Назовите свои только самые любимые игры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Игры бывают самые разные: и подвижные, и малоподвижные, и настольные.</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Загадка</w:t>
      </w: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Скучно было детворе</w:t>
      </w:r>
      <w:r w:rsidRPr="008179A2">
        <w:rPr>
          <w:rFonts w:ascii="Times New Roman" w:hAnsi="Times New Roman"/>
          <w:sz w:val="24"/>
          <w:szCs w:val="24"/>
        </w:rPr>
        <w:br/>
      </w:r>
      <w:r w:rsidRPr="008179A2">
        <w:rPr>
          <w:rFonts w:ascii="Times New Roman" w:hAnsi="Times New Roman"/>
          <w:sz w:val="24"/>
          <w:szCs w:val="24"/>
          <w:shd w:val="clear" w:color="auto" w:fill="FFFFFF"/>
        </w:rPr>
        <w:t>Ранним утром во дворе.</w:t>
      </w:r>
      <w:r w:rsidRPr="008179A2">
        <w:rPr>
          <w:rFonts w:ascii="Times New Roman" w:hAnsi="Times New Roman"/>
          <w:sz w:val="24"/>
          <w:szCs w:val="24"/>
        </w:rPr>
        <w:br/>
      </w:r>
      <w:r w:rsidRPr="008179A2">
        <w:rPr>
          <w:rFonts w:ascii="Times New Roman" w:hAnsi="Times New Roman"/>
          <w:sz w:val="24"/>
          <w:szCs w:val="24"/>
          <w:shd w:val="clear" w:color="auto" w:fill="FFFFFF"/>
        </w:rPr>
        <w:t>– Знаю я одну игру, –</w:t>
      </w:r>
      <w:r w:rsidRPr="008179A2">
        <w:rPr>
          <w:rFonts w:ascii="Times New Roman" w:hAnsi="Times New Roman"/>
          <w:sz w:val="24"/>
          <w:szCs w:val="24"/>
        </w:rPr>
        <w:br/>
      </w:r>
      <w:r w:rsidRPr="008179A2">
        <w:rPr>
          <w:rFonts w:ascii="Times New Roman" w:hAnsi="Times New Roman"/>
          <w:sz w:val="24"/>
          <w:szCs w:val="24"/>
          <w:shd w:val="clear" w:color="auto" w:fill="FFFFFF"/>
        </w:rPr>
        <w:t>Сказал ребятам Юра. –</w:t>
      </w:r>
      <w:r w:rsidRPr="008179A2">
        <w:rPr>
          <w:rFonts w:ascii="Times New Roman" w:hAnsi="Times New Roman"/>
          <w:sz w:val="24"/>
          <w:szCs w:val="24"/>
        </w:rPr>
        <w:br/>
      </w:r>
      <w:r w:rsidRPr="008179A2">
        <w:rPr>
          <w:rFonts w:ascii="Times New Roman" w:hAnsi="Times New Roman"/>
          <w:sz w:val="24"/>
          <w:szCs w:val="24"/>
          <w:shd w:val="clear" w:color="auto" w:fill="FFFFFF"/>
        </w:rPr>
        <w:t>Где б я ни был и везде</w:t>
      </w:r>
      <w:r w:rsidRPr="008179A2">
        <w:rPr>
          <w:rFonts w:ascii="Times New Roman" w:hAnsi="Times New Roman"/>
          <w:sz w:val="24"/>
          <w:szCs w:val="24"/>
        </w:rPr>
        <w:br/>
      </w:r>
      <w:r w:rsidRPr="008179A2">
        <w:rPr>
          <w:rFonts w:ascii="Times New Roman" w:hAnsi="Times New Roman"/>
          <w:sz w:val="24"/>
          <w:szCs w:val="24"/>
          <w:shd w:val="clear" w:color="auto" w:fill="FFFFFF"/>
        </w:rPr>
        <w:t>В нее играют дети.</w:t>
      </w:r>
      <w:r w:rsidRPr="008179A2">
        <w:rPr>
          <w:rFonts w:ascii="Times New Roman" w:hAnsi="Times New Roman"/>
          <w:sz w:val="24"/>
          <w:szCs w:val="24"/>
        </w:rPr>
        <w:br/>
      </w:r>
      <w:r w:rsidRPr="008179A2">
        <w:rPr>
          <w:rFonts w:ascii="Times New Roman" w:hAnsi="Times New Roman"/>
          <w:sz w:val="24"/>
          <w:szCs w:val="24"/>
          <w:shd w:val="clear" w:color="auto" w:fill="FFFFFF"/>
        </w:rPr>
        <w:t>В игре той есть ладья и ферзь,</w:t>
      </w:r>
      <w:r w:rsidRPr="008179A2">
        <w:rPr>
          <w:rFonts w:ascii="Times New Roman" w:hAnsi="Times New Roman"/>
          <w:sz w:val="24"/>
          <w:szCs w:val="24"/>
        </w:rPr>
        <w:br/>
      </w:r>
      <w:r w:rsidRPr="008179A2">
        <w:rPr>
          <w:rFonts w:ascii="Times New Roman" w:hAnsi="Times New Roman"/>
          <w:sz w:val="24"/>
          <w:szCs w:val="24"/>
          <w:shd w:val="clear" w:color="auto" w:fill="FFFFFF"/>
        </w:rPr>
        <w:t>Слон, конь и пешек ряд,</w:t>
      </w:r>
      <w:r w:rsidRPr="008179A2">
        <w:rPr>
          <w:rFonts w:ascii="Times New Roman" w:hAnsi="Times New Roman"/>
          <w:sz w:val="24"/>
          <w:szCs w:val="24"/>
        </w:rPr>
        <w:br/>
      </w:r>
      <w:r w:rsidRPr="008179A2">
        <w:rPr>
          <w:rFonts w:ascii="Times New Roman" w:hAnsi="Times New Roman"/>
          <w:sz w:val="24"/>
          <w:szCs w:val="24"/>
          <w:shd w:val="clear" w:color="auto" w:fill="FFFFFF"/>
        </w:rPr>
        <w:t>А возглавляет всех король –</w:t>
      </w:r>
      <w:r w:rsidRPr="008179A2">
        <w:rPr>
          <w:rFonts w:ascii="Times New Roman" w:hAnsi="Times New Roman"/>
          <w:sz w:val="24"/>
          <w:szCs w:val="24"/>
        </w:rPr>
        <w:br/>
      </w:r>
      <w:r w:rsidRPr="008179A2">
        <w:rPr>
          <w:rFonts w:ascii="Times New Roman" w:hAnsi="Times New Roman"/>
          <w:sz w:val="24"/>
          <w:szCs w:val="24"/>
          <w:shd w:val="clear" w:color="auto" w:fill="FFFFFF"/>
        </w:rPr>
        <w:t>Его хранит отряд.</w:t>
      </w:r>
      <w:r w:rsidRPr="008179A2">
        <w:rPr>
          <w:rFonts w:ascii="Times New Roman" w:hAnsi="Times New Roman"/>
          <w:sz w:val="24"/>
          <w:szCs w:val="24"/>
        </w:rPr>
        <w:br/>
      </w:r>
      <w:r w:rsidRPr="008179A2">
        <w:rPr>
          <w:rFonts w:ascii="Times New Roman" w:hAnsi="Times New Roman"/>
          <w:sz w:val="24"/>
          <w:szCs w:val="24"/>
          <w:shd w:val="clear" w:color="auto" w:fill="FFFFFF"/>
        </w:rPr>
        <w:t>Хочу задание вам дать:</w:t>
      </w:r>
      <w:r w:rsidRPr="008179A2">
        <w:rPr>
          <w:rFonts w:ascii="Times New Roman" w:hAnsi="Times New Roman"/>
          <w:sz w:val="24"/>
          <w:szCs w:val="24"/>
        </w:rPr>
        <w:br/>
      </w:r>
      <w:r w:rsidRPr="008179A2">
        <w:rPr>
          <w:rFonts w:ascii="Times New Roman" w:hAnsi="Times New Roman"/>
          <w:sz w:val="24"/>
          <w:szCs w:val="24"/>
          <w:shd w:val="clear" w:color="auto" w:fill="FFFFFF"/>
        </w:rPr>
        <w:t>Игры названье угадать!</w:t>
      </w:r>
    </w:p>
    <w:p w:rsidR="004A27C7" w:rsidRPr="008179A2" w:rsidRDefault="004A27C7" w:rsidP="008179A2">
      <w:pPr>
        <w:shd w:val="clear" w:color="auto" w:fill="FFFFFF"/>
        <w:spacing w:after="0" w:line="240" w:lineRule="auto"/>
        <w:jc w:val="both"/>
        <w:rPr>
          <w:rFonts w:ascii="Times New Roman" w:hAnsi="Times New Roman"/>
          <w:b/>
          <w:bCs/>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w:t>
      </w:r>
      <w:r w:rsidRPr="008179A2">
        <w:rPr>
          <w:rFonts w:ascii="Times New Roman" w:hAnsi="Times New Roman"/>
          <w:b/>
          <w:bCs/>
          <w:sz w:val="24"/>
          <w:szCs w:val="24"/>
          <w:lang w:val="en-US"/>
        </w:rPr>
        <w:t>I</w:t>
      </w:r>
      <w:r w:rsidRPr="008179A2">
        <w:rPr>
          <w:rFonts w:ascii="Times New Roman" w:hAnsi="Times New Roman"/>
          <w:b/>
          <w:bCs/>
          <w:sz w:val="24"/>
          <w:szCs w:val="24"/>
        </w:rPr>
        <w:t>. Введение в тему. Постановка целей урока</w:t>
      </w:r>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sz w:val="24"/>
          <w:szCs w:val="24"/>
          <w:shd w:val="clear" w:color="auto" w:fill="FFFFFF"/>
        </w:rPr>
        <w:t>- А чтобы угадать эту игру я предлагаю послушать волшебную сказку И.Г. Сухина (учитель читает сказку, демонстрируя ее с помощью вырезанных из картона персонажей или на мультимедийной доске)</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w:t>
      </w:r>
      <w:r w:rsidRPr="008179A2">
        <w:rPr>
          <w:rFonts w:ascii="Times New Roman" w:hAnsi="Times New Roman"/>
          <w:sz w:val="24"/>
          <w:szCs w:val="24"/>
        </w:rPr>
        <w:t>Вольготно жили люди на Земле в стародавние времена. Они дышали чистым, бодрящим воздухом, пили прозрачную ключевую воду, охотились в густых величественных лесах на диких животных.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И дети их полной грудью вдыхали живительный аромат луговых трав и цветов. Вот только интересных игр у ребят не было.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Пошли как-то раз самые отважные ребята Лена и Ален к Чародею и спросили: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Где бы нам игру необыкновенную найти? Усмехнулся Чародей: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Если пересечете Дремучий Лес, проплывете по Бурной Реке и пройдете сквозь Жгучий Огонь, рядом с вами окажется такая игра... Но остерегайтесь колдуна.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Поблагодарили Лена и Ален Чародея и отправились в путь. Уж очень им хотелось получить заветную игру.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Очень спешили ребята и не заметили, что за ними увязался старичок один. Он хищно следил за детьми и, ухмыляясь, похлопывал себя по бокам, где болтался пустой мешок и покоился в ножнах острый меч. Вошли Лена и Ален в Дремучий Лес, и закачались вековечные деревья, шелестя листьями: "Опа... Опа... Опа...". Хотели они подсказать, что опасность подстерегает детей. Но не обратили внимания ребята на шепот деревьев.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Лена и Ален вышли на поляну и лицом к лицу столкнулись со старичков Тот злобно расхохотался: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Ага, попались! Не знаете меня? Я колдун Звол. А это мой мешок. Я вас в него посажу и унесу к себе. Будете мне прислуживать.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И Звол попробовал накинуть мешок на ребят, да промахнулся. А Ален не растерялся, подставил колдуну ножку, и старичок упал.</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Пустились Ален и Лена наутек. Видит колдун - не догнать беглецов вытащил меч и рубанул по высокому дереву. Как пилой его перепилил.</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Направил Звол дерево на ребят, но не попал. Лишь ветки хлестнули по щекам Лены и Алена.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 досады хватил колдун по пню мечом и срезал с него кругляк, большой и гладкий.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Схватил Звол кругляк, с силой запустил его в беглецов. Пролетел кругляк над самым ухом Алена.</w:t>
      </w:r>
      <w:r w:rsidRPr="008179A2">
        <w:rPr>
          <w:rFonts w:ascii="Times New Roman" w:hAnsi="Times New Roman"/>
          <w:i/>
          <w:iCs/>
          <w:sz w:val="24"/>
          <w:szCs w:val="24"/>
        </w:rPr>
        <w:t>.</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Приглянулся кругляк Алену. Подобрал он его, показал колдуну язык и помчался с Леной дальше. Убежали от Звола.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Вот и Лес позади. Перед ребятами - Бурная Река.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Давай твою деревяшку на воду опустим - плот получится предложила Лена.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Вдруг, откуда ни возьмись, появился перед ребятами колдун. Стоит, насмешливо свой меч поглаживает.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Взмахнул Звол над Аленом мечом, еле успел мальчик закрыться кругляком, как щитом.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Еще трижды поднимал и опускал меч колдун, но не смог он даже оцарапать Алена. Только щит из круглого стал квадратным.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Толкнул тогда колдун Алена, перекинул через плечо Лену и затрусил прочь.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Не растерялся Ален, ловко метнул свой щит вслед злодею. Сбил щит колдуна с ног.</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Просите детей посмотреть на с. 4, a потом показываете заранее приготовленный квадрат из картона. Можете метнуть квадрат в класс. Только осторожно.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Подхватила щит Лена, бросила в воду. Поплыли они с Аленом по Бурной Реке.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Плыли ребята, плыли в быстрых водах, с трудом удерживаясь на ногах, и, наконец, пристали к берегу.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 другом берегу появился Звол с луком в руках и одну за другой послал стрелы в беглецов.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Но плот снова превратился в щит и спас детей. От злости колдун разломал лук и побрел прочь. Лена и Ален вытащили стрелы из щита и заметили, что он стал расчерчен на клетки.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Дети рассматривают с.5, а вы показываете классу картонный квадрат с клетками8 на 8, как у шахматной доски, только все клетки белые.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Впереди Жгучий Огонь стеной стоит. Взял Ален Лену за руку, выставил щит вперед, и быстро-быстро пробежали они через Огонь.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С яростью набросились языки пламени на щит, а Лена и Ален остались целыми и невредимыми. Пробрались они через бушующее пламя и подивились: Жгучий Огонь шалуном оказался - на щите почернела каждая вторая клетка.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Дети рассматривают с.5 учебника, рисунок, где изображена шахматная доска, а вы показываете новый картонный квадрат - шахматную доску.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Вдруг из Огня с воем выскочил Звол с мешком на плече. Пощипал ему пятки Жгучий Огонь, да не помогло это ребятам - с победным криком нахлобучил колдун на них мешок.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Здесь можно спросить у ребят: "Как вы думаете, что будет дальше?"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Но рано он радовался. Дно мешка выгорело, и ребята из него вылезли.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Надоел мне этот злюка! - в сердцах вскричала Лена. - Как от него отвязаться?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небе возник лик Чародея: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Сила колдуна в его имени... Расшифруйте его, и Звол потеряет силу. Достал Ален из кармана мел и написал в клетках щита: "ЗВОЛ".</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"3" - это, наверное, "злой"? - предположила Лена. - А что такое "ВОЛ"?</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Молчите, молчите! - испуганно залепетал злодей.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Ура! Мы правы! - обрадовался Ален. - Он злой колдун... Но тогда его звали бы ЗКОЛ, а не ЗВОЛ?!</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Знаю, знаю! - закричала Лена. - ЗВОЛ - это Злой Волшебник! Вот его секрет!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Скрючился колдун, подряхлел и понуро побрел прочь, как побитая собака.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Мы прошли трудный путь. Даже колдуна одолели. Где же заветная игра? - огорченно спросил Ален.</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Она в твоих руках, - улыбнулся Чародей. - Ты держишь в руках ШАХМАТНУЮ ДОСКУ. Это площадка самой увлекательной на свете игры, имя которой ШАХМАТЫ!-</w:t>
      </w:r>
    </w:p>
    <w:p w:rsidR="004A27C7" w:rsidRPr="008179A2" w:rsidRDefault="004A27C7" w:rsidP="008179A2">
      <w:pPr>
        <w:shd w:val="clear" w:color="auto" w:fill="FFFFFF"/>
        <w:spacing w:after="0" w:line="240" w:lineRule="auto"/>
        <w:jc w:val="both"/>
        <w:rPr>
          <w:rFonts w:ascii="Times New Roman" w:hAnsi="Times New Roman"/>
          <w:i/>
          <w:color w:val="000000"/>
          <w:sz w:val="24"/>
          <w:szCs w:val="24"/>
        </w:rPr>
      </w:pPr>
      <w:r w:rsidRPr="008179A2">
        <w:rPr>
          <w:rFonts w:ascii="Times New Roman" w:hAnsi="Times New Roman"/>
          <w:sz w:val="24"/>
          <w:szCs w:val="24"/>
        </w:rPr>
        <w:t xml:space="preserve">- </w:t>
      </w:r>
      <w:r w:rsidRPr="008179A2">
        <w:rPr>
          <w:rFonts w:ascii="Times New Roman" w:hAnsi="Times New Roman"/>
          <w:color w:val="000000"/>
          <w:sz w:val="24"/>
          <w:szCs w:val="24"/>
        </w:rPr>
        <w:t>Сказка кончилась ( учитель показывает детям различные шахматные) доски: обычную деревянную доску, маленькую доску от дорожных шахмат. доску, нарисованную на шахматном столике (все, что имеется в наличии у педагога), а затем разворачивает к детям шахматную доску для демонстрационных шахмат, которая до этого стояла лицевой стороной к стене и не привлекала внимания учеников).</w:t>
      </w:r>
    </w:p>
    <w:p w:rsidR="004A27C7" w:rsidRPr="008179A2" w:rsidRDefault="004A27C7" w:rsidP="008179A2">
      <w:pPr>
        <w:shd w:val="clear" w:color="auto" w:fill="FFFFFF"/>
        <w:spacing w:after="0" w:line="240" w:lineRule="auto"/>
        <w:jc w:val="both"/>
        <w:rPr>
          <w:rFonts w:ascii="Times New Roman" w:hAnsi="Times New Roman"/>
          <w:kern w:val="36"/>
          <w:sz w:val="24"/>
          <w:szCs w:val="24"/>
        </w:rPr>
      </w:pPr>
      <w:r w:rsidRPr="008179A2">
        <w:rPr>
          <w:rFonts w:ascii="Times New Roman" w:hAnsi="Times New Roman"/>
          <w:color w:val="000000"/>
          <w:sz w:val="24"/>
          <w:szCs w:val="24"/>
        </w:rPr>
        <w:t>-Вы прослушали сказку</w:t>
      </w:r>
      <w:r w:rsidRPr="008179A2">
        <w:rPr>
          <w:rFonts w:ascii="Times New Roman" w:hAnsi="Times New Roman"/>
          <w:iCs/>
          <w:sz w:val="24"/>
          <w:szCs w:val="24"/>
          <w:shd w:val="clear" w:color="auto" w:fill="FFFFFF"/>
        </w:rPr>
        <w:t xml:space="preserve"> И.Г. Сухина </w:t>
      </w:r>
      <w:r w:rsidRPr="008179A2">
        <w:rPr>
          <w:rFonts w:ascii="Times New Roman" w:hAnsi="Times New Roman"/>
          <w:sz w:val="24"/>
          <w:szCs w:val="24"/>
        </w:rPr>
        <w:t>"Удивительные приключения шахматной доски».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Ну, и как же называется эта интересная игра?  (ответы детей)</w:t>
      </w:r>
    </w:p>
    <w:p w:rsidR="004A27C7" w:rsidRPr="008179A2" w:rsidRDefault="004A27C7" w:rsidP="008179A2">
      <w:pPr>
        <w:shd w:val="clear" w:color="auto" w:fill="FFFFFF"/>
        <w:spacing w:after="0" w:line="240" w:lineRule="auto"/>
        <w:textAlignment w:val="baseline"/>
        <w:rPr>
          <w:rFonts w:ascii="Times New Roman" w:hAnsi="Times New Roman"/>
          <w:sz w:val="24"/>
          <w:szCs w:val="24"/>
          <w:shd w:val="clear" w:color="auto" w:fill="FFFFFF"/>
        </w:rPr>
      </w:pPr>
      <w:r w:rsidRPr="008179A2">
        <w:rPr>
          <w:rFonts w:ascii="Times New Roman" w:hAnsi="Times New Roman"/>
          <w:sz w:val="24"/>
          <w:szCs w:val="24"/>
        </w:rPr>
        <w:t>-</w:t>
      </w:r>
      <w:r w:rsidRPr="008179A2">
        <w:rPr>
          <w:rFonts w:ascii="Times New Roman" w:hAnsi="Times New Roman"/>
          <w:sz w:val="24"/>
          <w:szCs w:val="24"/>
          <w:shd w:val="clear" w:color="auto" w:fill="FFFFFF"/>
        </w:rPr>
        <w:t xml:space="preserve"> Вся в квадратах – белых, черных –</w:t>
      </w:r>
    </w:p>
    <w:p w:rsidR="004A27C7" w:rsidRPr="008179A2" w:rsidRDefault="004A27C7" w:rsidP="008179A2">
      <w:pPr>
        <w:shd w:val="clear" w:color="auto" w:fill="FFFFFF"/>
        <w:spacing w:after="0" w:line="240" w:lineRule="auto"/>
        <w:textAlignment w:val="baseline"/>
        <w:rPr>
          <w:rFonts w:ascii="Times New Roman" w:hAnsi="Times New Roman"/>
          <w:sz w:val="24"/>
          <w:szCs w:val="24"/>
          <w:shd w:val="clear" w:color="auto" w:fill="FFFFFF"/>
        </w:rPr>
      </w:pPr>
      <w:r w:rsidRPr="008179A2">
        <w:rPr>
          <w:rFonts w:ascii="Times New Roman" w:hAnsi="Times New Roman"/>
          <w:sz w:val="24"/>
          <w:szCs w:val="24"/>
          <w:shd w:val="clear" w:color="auto" w:fill="FFFFFF"/>
        </w:rPr>
        <w:t>Деревянная доска,</w:t>
      </w:r>
      <w:r w:rsidRPr="008179A2">
        <w:rPr>
          <w:rFonts w:ascii="Times New Roman" w:hAnsi="Times New Roman"/>
          <w:sz w:val="24"/>
          <w:szCs w:val="24"/>
        </w:rPr>
        <w:br/>
      </w:r>
      <w:r w:rsidRPr="008179A2">
        <w:rPr>
          <w:rFonts w:ascii="Times New Roman" w:hAnsi="Times New Roman"/>
          <w:sz w:val="24"/>
          <w:szCs w:val="24"/>
          <w:shd w:val="clear" w:color="auto" w:fill="FFFFFF"/>
        </w:rPr>
        <w:t>А ряды фигур точеных –</w:t>
      </w:r>
      <w:r w:rsidRPr="008179A2">
        <w:rPr>
          <w:rFonts w:ascii="Times New Roman" w:hAnsi="Times New Roman"/>
          <w:sz w:val="24"/>
          <w:szCs w:val="24"/>
        </w:rPr>
        <w:br/>
      </w:r>
      <w:r w:rsidRPr="008179A2">
        <w:rPr>
          <w:rFonts w:ascii="Times New Roman" w:hAnsi="Times New Roman"/>
          <w:sz w:val="24"/>
          <w:szCs w:val="24"/>
          <w:shd w:val="clear" w:color="auto" w:fill="FFFFFF"/>
        </w:rPr>
        <w:t>Деревянные войска.</w:t>
      </w:r>
      <w:r w:rsidRPr="008179A2">
        <w:rPr>
          <w:rFonts w:ascii="Times New Roman" w:hAnsi="Times New Roman"/>
          <w:sz w:val="24"/>
          <w:szCs w:val="24"/>
        </w:rPr>
        <w:br/>
      </w:r>
      <w:r w:rsidRPr="008179A2">
        <w:rPr>
          <w:rFonts w:ascii="Times New Roman" w:hAnsi="Times New Roman"/>
          <w:sz w:val="24"/>
          <w:szCs w:val="24"/>
          <w:shd w:val="clear" w:color="auto" w:fill="FFFFFF"/>
        </w:rPr>
        <w:t>Люди их передвигают,</w:t>
      </w:r>
      <w:r w:rsidRPr="008179A2">
        <w:rPr>
          <w:rFonts w:ascii="Times New Roman" w:hAnsi="Times New Roman"/>
          <w:sz w:val="24"/>
          <w:szCs w:val="24"/>
        </w:rPr>
        <w:br/>
      </w:r>
      <w:r w:rsidRPr="008179A2">
        <w:rPr>
          <w:rFonts w:ascii="Times New Roman" w:hAnsi="Times New Roman"/>
          <w:sz w:val="24"/>
          <w:szCs w:val="24"/>
          <w:shd w:val="clear" w:color="auto" w:fill="FFFFFF"/>
        </w:rPr>
        <w:t>Коротают вечера,</w:t>
      </w:r>
      <w:r w:rsidRPr="008179A2">
        <w:rPr>
          <w:rFonts w:ascii="Times New Roman" w:hAnsi="Times New Roman"/>
          <w:sz w:val="24"/>
          <w:szCs w:val="24"/>
        </w:rPr>
        <w:br/>
      </w:r>
      <w:r w:rsidRPr="008179A2">
        <w:rPr>
          <w:rFonts w:ascii="Times New Roman" w:hAnsi="Times New Roman"/>
          <w:sz w:val="24"/>
          <w:szCs w:val="24"/>
          <w:shd w:val="clear" w:color="auto" w:fill="FFFFFF"/>
        </w:rPr>
        <w:t>Дети в шахматы играют -</w:t>
      </w:r>
      <w:r w:rsidRPr="008179A2">
        <w:rPr>
          <w:rFonts w:ascii="Times New Roman" w:hAnsi="Times New Roman"/>
          <w:sz w:val="24"/>
          <w:szCs w:val="24"/>
        </w:rPr>
        <w:br/>
      </w:r>
      <w:r w:rsidRPr="008179A2">
        <w:rPr>
          <w:rFonts w:ascii="Times New Roman" w:hAnsi="Times New Roman"/>
          <w:sz w:val="24"/>
          <w:szCs w:val="24"/>
          <w:shd w:val="clear" w:color="auto" w:fill="FFFFFF"/>
        </w:rPr>
        <w:t>Гениальная игра</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shd w:val="clear" w:color="auto" w:fill="FFFFFF"/>
        </w:rPr>
      </w:pPr>
      <w:r w:rsidRPr="008179A2">
        <w:rPr>
          <w:rFonts w:ascii="Times New Roman" w:hAnsi="Times New Roman"/>
          <w:sz w:val="24"/>
          <w:szCs w:val="24"/>
        </w:rPr>
        <w:t>- О какой игре мы сегодня будем говорить на нашем уроке? (о шахматах)</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 Хотела бы уточнить, о какой доске говорится в стихотворении? (о шахматной доске)</w:t>
      </w:r>
    </w:p>
    <w:p w:rsidR="004A27C7" w:rsidRPr="008179A2" w:rsidRDefault="004A27C7" w:rsidP="008179A2">
      <w:pPr>
        <w:shd w:val="clear" w:color="auto" w:fill="FFFFFF"/>
        <w:spacing w:after="0" w:line="240" w:lineRule="auto"/>
        <w:jc w:val="both"/>
        <w:rPr>
          <w:rFonts w:ascii="Times New Roman" w:hAnsi="Times New Roman"/>
          <w:kern w:val="36"/>
          <w:sz w:val="24"/>
          <w:szCs w:val="24"/>
        </w:rPr>
      </w:pPr>
      <w:r w:rsidRPr="008179A2">
        <w:rPr>
          <w:rFonts w:ascii="Times New Roman" w:hAnsi="Times New Roman"/>
          <w:sz w:val="24"/>
          <w:szCs w:val="24"/>
        </w:rPr>
        <w:t>Т</w:t>
      </w:r>
      <w:r w:rsidRPr="008179A2">
        <w:rPr>
          <w:rFonts w:ascii="Times New Roman" w:hAnsi="Times New Roman"/>
          <w:b/>
          <w:sz w:val="24"/>
          <w:szCs w:val="24"/>
        </w:rPr>
        <w:t xml:space="preserve">ема </w:t>
      </w:r>
      <w:r w:rsidRPr="008179A2">
        <w:rPr>
          <w:rFonts w:ascii="Times New Roman" w:hAnsi="Times New Roman"/>
          <w:sz w:val="24"/>
          <w:szCs w:val="24"/>
        </w:rPr>
        <w:t xml:space="preserve">нашего </w:t>
      </w:r>
      <w:r w:rsidRPr="008179A2">
        <w:rPr>
          <w:rFonts w:ascii="Times New Roman" w:hAnsi="Times New Roman"/>
          <w:b/>
          <w:sz w:val="24"/>
          <w:szCs w:val="24"/>
        </w:rPr>
        <w:t xml:space="preserve">урока </w:t>
      </w:r>
      <w:r w:rsidRPr="008179A2">
        <w:rPr>
          <w:rFonts w:ascii="Times New Roman" w:hAnsi="Times New Roman"/>
          <w:iCs/>
          <w:sz w:val="24"/>
          <w:szCs w:val="24"/>
          <w:shd w:val="clear" w:color="auto" w:fill="FFFFFF"/>
        </w:rPr>
        <w:t xml:space="preserve">И.Г. Сухин </w:t>
      </w:r>
      <w:r w:rsidRPr="008179A2">
        <w:rPr>
          <w:rFonts w:ascii="Times New Roman" w:hAnsi="Times New Roman"/>
          <w:sz w:val="24"/>
          <w:szCs w:val="24"/>
        </w:rPr>
        <w:t xml:space="preserve">"Удивительные приключения в шахматной стране». </w:t>
      </w:r>
    </w:p>
    <w:p w:rsidR="004A27C7" w:rsidRPr="008179A2" w:rsidRDefault="004A27C7" w:rsidP="008179A2">
      <w:pPr>
        <w:spacing w:after="0" w:line="240" w:lineRule="auto"/>
        <w:jc w:val="both"/>
        <w:rPr>
          <w:rFonts w:ascii="Times New Roman" w:hAnsi="Times New Roman"/>
          <w:b/>
          <w:iCs/>
          <w:sz w:val="24"/>
          <w:szCs w:val="24"/>
          <w:shd w:val="clear" w:color="auto" w:fill="FFFFFF"/>
        </w:rPr>
      </w:pPr>
      <w:r w:rsidRPr="008179A2">
        <w:rPr>
          <w:rFonts w:ascii="Times New Roman" w:hAnsi="Times New Roman"/>
          <w:b/>
          <w:iCs/>
          <w:sz w:val="24"/>
          <w:szCs w:val="24"/>
          <w:shd w:val="clear" w:color="auto" w:fill="FFFFFF"/>
        </w:rPr>
        <w:t>Цели урока:</w:t>
      </w:r>
    </w:p>
    <w:p w:rsidR="004A27C7" w:rsidRPr="008179A2" w:rsidRDefault="004A27C7" w:rsidP="008179A2">
      <w:pPr>
        <w:spacing w:after="0" w:line="240" w:lineRule="auto"/>
        <w:jc w:val="both"/>
        <w:rPr>
          <w:rFonts w:ascii="Times New Roman" w:hAnsi="Times New Roman"/>
          <w:iCs/>
          <w:sz w:val="24"/>
          <w:szCs w:val="24"/>
          <w:shd w:val="clear" w:color="auto" w:fill="FFFFFF"/>
        </w:rPr>
      </w:pPr>
      <w:r w:rsidRPr="008179A2">
        <w:rPr>
          <w:rFonts w:ascii="Times New Roman" w:hAnsi="Times New Roman"/>
          <w:iCs/>
          <w:sz w:val="24"/>
          <w:szCs w:val="24"/>
          <w:shd w:val="clear" w:color="auto" w:fill="FFFFFF"/>
        </w:rPr>
        <w:t xml:space="preserve">- познакомиться с произведением И.Г. Сухина </w:t>
      </w:r>
      <w:r w:rsidRPr="008179A2">
        <w:rPr>
          <w:rFonts w:ascii="Times New Roman" w:hAnsi="Times New Roman"/>
          <w:sz w:val="24"/>
          <w:szCs w:val="24"/>
        </w:rPr>
        <w:t>"Удивительные приключения в шахматной стране"</w:t>
      </w:r>
      <w:r w:rsidRPr="008179A2">
        <w:rPr>
          <w:rFonts w:ascii="Times New Roman" w:hAnsi="Times New Roman"/>
          <w:kern w:val="36"/>
          <w:sz w:val="24"/>
          <w:szCs w:val="24"/>
        </w:rPr>
        <w:t>;</w:t>
      </w:r>
    </w:p>
    <w:p w:rsidR="004A27C7" w:rsidRPr="008179A2" w:rsidRDefault="004A27C7"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xml:space="preserve">- </w:t>
      </w:r>
      <w:r w:rsidRPr="008179A2">
        <w:rPr>
          <w:rFonts w:ascii="Times New Roman" w:hAnsi="Times New Roman"/>
          <w:iCs/>
          <w:sz w:val="24"/>
          <w:szCs w:val="24"/>
          <w:shd w:val="clear" w:color="auto" w:fill="FFFFFF"/>
        </w:rPr>
        <w:t>познакомиться с шахматной доской;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учиться слушать и анализировать прочитанное.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w:t>
      </w:r>
      <w:r w:rsidRPr="008179A2">
        <w:rPr>
          <w:rFonts w:ascii="Times New Roman" w:hAnsi="Times New Roman"/>
          <w:b/>
          <w:bCs/>
          <w:sz w:val="24"/>
          <w:szCs w:val="24"/>
          <w:lang w:val="en-US"/>
        </w:rPr>
        <w:t>V</w:t>
      </w:r>
      <w:r w:rsidRPr="008179A2">
        <w:rPr>
          <w:rFonts w:ascii="Times New Roman" w:hAnsi="Times New Roman"/>
          <w:b/>
          <w:bCs/>
          <w:sz w:val="24"/>
          <w:szCs w:val="24"/>
        </w:rPr>
        <w:t>. Введение знаний.</w:t>
      </w:r>
    </w:p>
    <w:p w:rsidR="004A27C7" w:rsidRPr="008179A2" w:rsidRDefault="004A27C7" w:rsidP="008179A2">
      <w:pPr>
        <w:shd w:val="clear" w:color="auto" w:fill="FFFFFF"/>
        <w:tabs>
          <w:tab w:val="left" w:pos="3078"/>
        </w:tabs>
        <w:spacing w:after="0" w:line="240" w:lineRule="auto"/>
        <w:jc w:val="both"/>
        <w:rPr>
          <w:rFonts w:ascii="Times New Roman" w:hAnsi="Times New Roman"/>
          <w:b/>
          <w:sz w:val="24"/>
          <w:szCs w:val="24"/>
        </w:rPr>
      </w:pPr>
      <w:r w:rsidRPr="008179A2">
        <w:rPr>
          <w:rFonts w:ascii="Times New Roman" w:hAnsi="Times New Roman"/>
          <w:b/>
          <w:sz w:val="24"/>
          <w:szCs w:val="24"/>
        </w:rPr>
        <w:t xml:space="preserve">Слово об авторе. </w:t>
      </w:r>
      <w:r w:rsidRPr="008179A2">
        <w:rPr>
          <w:rFonts w:ascii="Times New Roman" w:hAnsi="Times New Roman"/>
          <w:b/>
          <w:sz w:val="24"/>
          <w:szCs w:val="24"/>
        </w:rPr>
        <w:tab/>
      </w:r>
    </w:p>
    <w:p w:rsidR="004A27C7" w:rsidRPr="008179A2" w:rsidRDefault="004A27C7" w:rsidP="008179A2">
      <w:pPr>
        <w:pStyle w:val="a4"/>
        <w:shd w:val="clear" w:color="auto" w:fill="FFFFFF"/>
        <w:spacing w:before="0" w:beforeAutospacing="0" w:after="0" w:afterAutospacing="0"/>
        <w:jc w:val="both"/>
      </w:pPr>
      <w:r w:rsidRPr="008179A2">
        <w:rPr>
          <w:b/>
          <w:bCs/>
        </w:rPr>
        <w:t>Игорь Георгиевич Сухин</w:t>
      </w:r>
      <w:r w:rsidRPr="008179A2">
        <w:t> родился 17 февраля 1953 года в посёлке Середа (ныне в черте г. Калуга). (Фото)</w:t>
      </w:r>
    </w:p>
    <w:p w:rsidR="004A27C7" w:rsidRPr="008179A2" w:rsidRDefault="004A27C7" w:rsidP="008179A2">
      <w:pPr>
        <w:pStyle w:val="a4"/>
        <w:shd w:val="clear" w:color="auto" w:fill="FFFFFF"/>
        <w:spacing w:before="0" w:beforeAutospacing="0" w:after="0" w:afterAutospacing="0"/>
        <w:jc w:val="both"/>
      </w:pPr>
      <w:r w:rsidRPr="008179A2">
        <w:t>Он является кандидатом в мастера спорта по шахматам (чемпион клуба «Спартак» Москва, 1977).</w:t>
      </w:r>
    </w:p>
    <w:p w:rsidR="004A27C7" w:rsidRPr="008179A2" w:rsidRDefault="004A27C7" w:rsidP="008179A2">
      <w:pPr>
        <w:pStyle w:val="a4"/>
        <w:shd w:val="clear" w:color="auto" w:fill="FFFFFF"/>
        <w:spacing w:before="0" w:beforeAutospacing="0" w:after="0" w:afterAutospacing="0"/>
        <w:jc w:val="both"/>
      </w:pPr>
      <w:r w:rsidRPr="008179A2">
        <w:t>Автор книг по обучению шахматам детей с возраста 2 лет.</w:t>
      </w:r>
    </w:p>
    <w:p w:rsidR="004A27C7" w:rsidRPr="008179A2" w:rsidRDefault="004A27C7" w:rsidP="008179A2">
      <w:pPr>
        <w:pStyle w:val="a4"/>
        <w:shd w:val="clear" w:color="auto" w:fill="FFFFFF"/>
        <w:spacing w:before="0" w:beforeAutospacing="0" w:after="0" w:afterAutospacing="0"/>
        <w:jc w:val="both"/>
        <w:rPr>
          <w:b/>
        </w:rPr>
      </w:pPr>
      <w:r w:rsidRPr="008179A2">
        <w:rPr>
          <w:b/>
        </w:rPr>
        <w:lastRenderedPageBreak/>
        <w:t>ЭЛЕКТРОННАЯ ФИЗМИНУТКА ДЛЯ ГЛАЗ.</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sz w:val="24"/>
          <w:szCs w:val="24"/>
        </w:rPr>
        <w:t>1. Выставка книг</w:t>
      </w:r>
      <w:r w:rsidRPr="008179A2">
        <w:rPr>
          <w:rFonts w:ascii="Times New Roman" w:hAnsi="Times New Roman"/>
          <w:sz w:val="24"/>
          <w:szCs w:val="24"/>
        </w:rPr>
        <w:t xml:space="preserve"> (на мультимедийной доске, или выставочной доске)</w:t>
      </w:r>
    </w:p>
    <w:p w:rsidR="004A27C7" w:rsidRPr="008179A2" w:rsidRDefault="004A27C7" w:rsidP="008179A2">
      <w:pPr>
        <w:spacing w:after="0" w:line="240" w:lineRule="auto"/>
        <w:jc w:val="both"/>
        <w:rPr>
          <w:rFonts w:ascii="Times New Roman" w:hAnsi="Times New Roman"/>
          <w:iCs/>
          <w:sz w:val="24"/>
          <w:szCs w:val="24"/>
          <w:shd w:val="clear" w:color="auto" w:fill="FFFFFF"/>
        </w:rPr>
      </w:pPr>
      <w:r w:rsidRPr="008179A2">
        <w:rPr>
          <w:rFonts w:ascii="Times New Roman" w:hAnsi="Times New Roman"/>
          <w:iCs/>
          <w:sz w:val="24"/>
          <w:szCs w:val="24"/>
          <w:shd w:val="clear" w:color="auto" w:fill="FFFFFF"/>
        </w:rPr>
        <w:t>Учитель делает краткий обзор книг-учебников.</w:t>
      </w:r>
    </w:p>
    <w:p w:rsidR="004A27C7" w:rsidRPr="008179A2" w:rsidRDefault="004A27C7" w:rsidP="008179A2">
      <w:pPr>
        <w:spacing w:after="0" w:line="240" w:lineRule="auto"/>
        <w:jc w:val="both"/>
        <w:rPr>
          <w:rFonts w:ascii="Times New Roman" w:hAnsi="Times New Roman"/>
          <w:sz w:val="24"/>
          <w:szCs w:val="24"/>
          <w:shd w:val="clear" w:color="auto" w:fill="FFFFFF"/>
        </w:rPr>
      </w:pPr>
      <w:r w:rsidRPr="008179A2">
        <w:rPr>
          <w:rFonts w:ascii="Times New Roman" w:hAnsi="Times New Roman"/>
          <w:iCs/>
          <w:sz w:val="24"/>
          <w:szCs w:val="24"/>
          <w:shd w:val="clear" w:color="auto" w:fill="FFFFFF"/>
        </w:rPr>
        <w:t>“Путешествие” по учебнику И.Г. Сухина, в которые входят сказки: «</w:t>
      </w:r>
      <w:r w:rsidRPr="008179A2">
        <w:rPr>
          <w:rFonts w:ascii="Times New Roman" w:hAnsi="Times New Roman"/>
          <w:sz w:val="24"/>
          <w:szCs w:val="24"/>
          <w:shd w:val="clear" w:color="auto" w:fill="FFFFFF"/>
        </w:rPr>
        <w:t>Приключения в Шахматной стране», «Удивительные приключения в Шахматной стране», «Удивительные приключения шахматной доски», «Там клетки чёрно-белые чудес и тайн полны», «Шахматная беседка».</w:t>
      </w:r>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b/>
          <w:sz w:val="24"/>
          <w:szCs w:val="24"/>
        </w:rPr>
        <w:t xml:space="preserve">2. Слушание сказки </w:t>
      </w:r>
      <w:r w:rsidRPr="008179A2">
        <w:rPr>
          <w:rFonts w:ascii="Times New Roman" w:hAnsi="Times New Roman"/>
          <w:iCs/>
          <w:sz w:val="24"/>
          <w:szCs w:val="24"/>
          <w:shd w:val="clear" w:color="auto" w:fill="FFFFFF"/>
        </w:rPr>
        <w:t>И.Г.Сухина</w:t>
      </w:r>
      <w:r w:rsidRPr="008179A2">
        <w:rPr>
          <w:rFonts w:ascii="Times New Roman" w:hAnsi="Times New Roman"/>
          <w:sz w:val="24"/>
          <w:szCs w:val="24"/>
          <w:shd w:val="clear" w:color="auto" w:fill="FFFFFF"/>
        </w:rPr>
        <w:t>«Шахматная беседка».</w:t>
      </w:r>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sz w:val="24"/>
          <w:szCs w:val="24"/>
          <w:shd w:val="clear" w:color="auto" w:fill="FFFFFF"/>
        </w:rPr>
        <w:t xml:space="preserve"> (учитель читает сказку, демонстрируя ее с помощью вырезанных из картона персонажей или на мультимедийной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«Самым счастливым для Юры бывал час, когда папа читал ему волшебные сказки.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Жалко, что чудеса только в сказках, — вздохнул однажды Юра. — Пап, я одно слово в сказке не понял. Что такое шахматы?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Шахматы — это очень интересная игра. Ее придумали в Индии много лет назад.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Игра? — обрадовался Юра. — Научи меня в нее играть.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Будь по-твоему, — согласился папа. — Готовься к путешествию в Шахматную страну.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далеко она? — у Юры загорелись глаза.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Не далеко, не близко, — на хорошем велосипеде быстро доедешь.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У меня нет велосипеда, — огорчился мальчик.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Будет, — успокоил папа. — Подожди до воскресенья.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Ранним воскресным утром в Юрину квартиру позвонили. Юра открыл дверь и увидел девочку в клетчатом платьице.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Здравствуй, Юра! Меня зовут Клеточка. Я приехала за тобой из Шахматной страны.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Клеточка взяла Юру за руку и подвела к велосипеду с тремя сидениями, шестью педалями и маленькими колесами. Клеточка села за руль. Юра примостился сзади.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Путешествие началось. Велосипед мчался с невероятной скоростью. Мимо мелькали города, леса, реки. С гулко бьющимся сердцем Юра ждал чего-то особенного и удивительного...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Но тут Клеточка резко затормозила, и велосипед остановился перед красивой беседкой, похожей на башенку.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Это Шахматная беседка. Здесь мы проведем первое занятие — проговорила Клеточка.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Юра вслед за девочкой вошел в беседку и в восхищении замер. На массивном столе, излучая мягкий розовый свет, лежала большая квадратная доска со множеством темных и светлых клеток.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Это Шахматная доска. На ней ведется шахматное сражение, — начала занятие Клеточка. — Шахматная доска аккуратно расчерчена на равные клетки-квадратики. Это Поля. Светлые квадратики — Белые поля. Темные квадратики — Черные поля.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iCs/>
          <w:sz w:val="24"/>
          <w:szCs w:val="24"/>
        </w:rPr>
        <w:t>—</w:t>
      </w:r>
      <w:r w:rsidRPr="008179A2">
        <w:rPr>
          <w:rFonts w:ascii="Times New Roman" w:hAnsi="Times New Roman"/>
          <w:sz w:val="24"/>
          <w:szCs w:val="24"/>
        </w:rPr>
        <w:t> Белые поля. Черные поля, — повторил Юра. Вдруг клетки-квадратики затрепетали, спрыгнули с шахматной доски, стали водить хоровод вокруг девочки и озорно подмигивать Юре.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Это мои сестренки, — улыбнулась Клеточка. — В Шахматной беседке поля волшебные.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Клетки-квадратики дружно вспорхнули и вернулись на шахматную доску. Юра растерялся. Он не мог понять — было ли все это на самом деле или ему показалось. Он шагнул к столу, чтобы потрогать клетки-квадратики, но обо что-то споткнулся и чуть не упал. У ног мальчика лежала толстая-претолстая тетрадь. Юра поднял ее и на обложке прочитал: “Загадки из тетрадки”.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Это тетрадка моего друга Загадая, — сказала Клеточка. — Хорошо, что ты нашел ее. В ней много шуток, загадок, вопросов, заданий. Будешь понемногу решать и научишься играть в шахматы. Начнем?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Начнем, — кивнул Юра…»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У этой сказки есть продолжение. Но на сегодня достаточно, того что мы узнали. Сказку мы продолжим на других уроках или занятиях.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сейчас помогите Юре решить эти задания из тетради Загадая:</w:t>
      </w:r>
    </w:p>
    <w:p w:rsidR="004A27C7" w:rsidRPr="008179A2" w:rsidRDefault="004A27C7" w:rsidP="008179A2">
      <w:pPr>
        <w:pStyle w:val="a3"/>
        <w:numPr>
          <w:ilvl w:val="0"/>
          <w:numId w:val="2"/>
        </w:numPr>
        <w:tabs>
          <w:tab w:val="left" w:pos="284"/>
        </w:tabs>
        <w:spacing w:after="0" w:line="240" w:lineRule="auto"/>
        <w:ind w:left="0"/>
        <w:jc w:val="both"/>
        <w:rPr>
          <w:color w:val="000000"/>
          <w:szCs w:val="24"/>
          <w:lang w:eastAsia="ru-RU"/>
        </w:rPr>
      </w:pPr>
      <w:r w:rsidRPr="008179A2">
        <w:rPr>
          <w:color w:val="000000"/>
          <w:szCs w:val="24"/>
          <w:lang w:eastAsia="ru-RU"/>
        </w:rPr>
        <w:t>На каких полях ничего не растет?</w:t>
      </w:r>
    </w:p>
    <w:p w:rsidR="004A27C7" w:rsidRPr="008179A2" w:rsidRDefault="004A27C7" w:rsidP="008179A2">
      <w:pPr>
        <w:pStyle w:val="a3"/>
        <w:numPr>
          <w:ilvl w:val="0"/>
          <w:numId w:val="2"/>
        </w:numPr>
        <w:tabs>
          <w:tab w:val="left" w:pos="284"/>
        </w:tabs>
        <w:spacing w:after="0" w:line="240" w:lineRule="auto"/>
        <w:ind w:left="0"/>
        <w:jc w:val="both"/>
        <w:rPr>
          <w:color w:val="000000"/>
          <w:szCs w:val="24"/>
          <w:lang w:eastAsia="ru-RU"/>
        </w:rPr>
      </w:pPr>
      <w:r w:rsidRPr="008179A2">
        <w:rPr>
          <w:color w:val="000000"/>
          <w:szCs w:val="24"/>
          <w:lang w:eastAsia="ru-RU"/>
        </w:rPr>
        <w:lastRenderedPageBreak/>
        <w:t>Из каких досок не строят теремок?</w:t>
      </w:r>
    </w:p>
    <w:p w:rsidR="004A27C7" w:rsidRPr="008179A2" w:rsidRDefault="004A27C7" w:rsidP="008179A2">
      <w:pPr>
        <w:pStyle w:val="a3"/>
        <w:numPr>
          <w:ilvl w:val="0"/>
          <w:numId w:val="2"/>
        </w:numPr>
        <w:tabs>
          <w:tab w:val="left" w:pos="284"/>
        </w:tabs>
        <w:spacing w:after="0" w:line="240" w:lineRule="auto"/>
        <w:ind w:left="0"/>
        <w:jc w:val="both"/>
        <w:rPr>
          <w:color w:val="000000"/>
          <w:szCs w:val="24"/>
          <w:lang w:eastAsia="ru-RU"/>
        </w:rPr>
      </w:pPr>
      <w:r w:rsidRPr="008179A2">
        <w:rPr>
          <w:color w:val="000000"/>
          <w:szCs w:val="24"/>
          <w:lang w:eastAsia="ru-RU"/>
        </w:rPr>
        <w:t>В каких клетках не держат зверей?</w:t>
      </w:r>
    </w:p>
    <w:p w:rsidR="004A27C7" w:rsidRPr="008179A2" w:rsidRDefault="004A27C7" w:rsidP="008179A2">
      <w:pPr>
        <w:pStyle w:val="a3"/>
        <w:numPr>
          <w:ilvl w:val="0"/>
          <w:numId w:val="2"/>
        </w:numPr>
        <w:tabs>
          <w:tab w:val="left" w:pos="284"/>
        </w:tabs>
        <w:spacing w:after="0" w:line="240" w:lineRule="auto"/>
        <w:ind w:left="0"/>
        <w:jc w:val="both"/>
        <w:rPr>
          <w:color w:val="000000"/>
          <w:szCs w:val="24"/>
          <w:lang w:eastAsia="ru-RU"/>
        </w:rPr>
      </w:pPr>
      <w:r w:rsidRPr="008179A2">
        <w:rPr>
          <w:color w:val="000000"/>
          <w:szCs w:val="24"/>
          <w:lang w:eastAsia="ru-RU"/>
        </w:rPr>
        <w:t>Какая форма у шахматного поля? У шахматной доски?</w:t>
      </w:r>
    </w:p>
    <w:p w:rsidR="004A27C7" w:rsidRPr="008179A2" w:rsidRDefault="004A27C7" w:rsidP="008179A2">
      <w:pPr>
        <w:pStyle w:val="a3"/>
        <w:numPr>
          <w:ilvl w:val="0"/>
          <w:numId w:val="2"/>
        </w:numPr>
        <w:tabs>
          <w:tab w:val="left" w:pos="284"/>
        </w:tabs>
        <w:spacing w:after="0" w:line="240" w:lineRule="auto"/>
        <w:ind w:left="0"/>
        <w:jc w:val="both"/>
        <w:rPr>
          <w:color w:val="000000"/>
          <w:szCs w:val="24"/>
          <w:lang w:eastAsia="ru-RU"/>
        </w:rPr>
      </w:pPr>
      <w:r w:rsidRPr="008179A2">
        <w:rPr>
          <w:color w:val="000000"/>
          <w:szCs w:val="24"/>
          <w:lang w:eastAsia="ru-RU"/>
        </w:rPr>
        <w:t>Какого цвета бывают поля на шахматной доске?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Почему автор назвал это произведение сказками?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необычного в этих сказках?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вы понимаете название?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Кто герои этих сказок?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Чему учат эти сказки?</w:t>
      </w:r>
    </w:p>
    <w:p w:rsidR="004A27C7" w:rsidRPr="008179A2" w:rsidRDefault="004A27C7" w:rsidP="008179A2">
      <w:pPr>
        <w:shd w:val="clear" w:color="auto" w:fill="FFFFFF"/>
        <w:spacing w:after="0" w:line="240" w:lineRule="auto"/>
        <w:jc w:val="both"/>
        <w:rPr>
          <w:rFonts w:ascii="Times New Roman" w:hAnsi="Times New Roman"/>
          <w:b/>
          <w:i/>
          <w:iCs/>
          <w:sz w:val="24"/>
          <w:szCs w:val="24"/>
        </w:rPr>
      </w:pPr>
      <w:r w:rsidRPr="008179A2">
        <w:rPr>
          <w:rFonts w:ascii="Times New Roman" w:hAnsi="Times New Roman"/>
          <w:b/>
          <w:i/>
          <w:iCs/>
          <w:sz w:val="24"/>
          <w:szCs w:val="24"/>
        </w:rPr>
        <w:t>ФИЗМИНУТКА</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color w:val="000000"/>
          <w:sz w:val="24"/>
          <w:szCs w:val="24"/>
          <w:lang w:val="en-US"/>
        </w:rPr>
        <w:t>V</w:t>
      </w:r>
      <w:r w:rsidRPr="008179A2">
        <w:rPr>
          <w:rFonts w:ascii="Times New Roman" w:hAnsi="Times New Roman"/>
          <w:b/>
          <w:color w:val="000000"/>
          <w:sz w:val="24"/>
          <w:szCs w:val="24"/>
        </w:rPr>
        <w:t>. Обобщения первичного закрепления и систематизации знаний</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 xml:space="preserve">1. Работа в парах.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Моделирование обложки.</w:t>
      </w:r>
    </w:p>
    <w:p w:rsidR="004A27C7" w:rsidRPr="008179A2" w:rsidRDefault="004A27C7" w:rsidP="008179A2">
      <w:pPr>
        <w:spacing w:after="0" w:line="240" w:lineRule="auto"/>
        <w:jc w:val="both"/>
        <w:rPr>
          <w:rFonts w:ascii="Times New Roman" w:hAnsi="Times New Roman"/>
          <w:iCs/>
          <w:sz w:val="24"/>
          <w:szCs w:val="24"/>
          <w:shd w:val="clear" w:color="auto" w:fill="FFFFFF"/>
        </w:rPr>
      </w:pPr>
      <w:r w:rsidRPr="008179A2">
        <w:rPr>
          <w:rFonts w:ascii="Times New Roman" w:hAnsi="Times New Roman"/>
          <w:iCs/>
          <w:sz w:val="24"/>
          <w:szCs w:val="24"/>
          <w:shd w:val="clear" w:color="auto" w:fill="FFFFFF"/>
        </w:rPr>
        <w:t>Каждую операцию учащиеся выполняют самостоятельно (на листах Ф-А4), затем проверяют по образцу. Последовательность операций.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sz w:val="24"/>
          <w:szCs w:val="24"/>
        </w:rPr>
        <w:t>2. Работа в группах</w:t>
      </w:r>
      <w:r w:rsidRPr="008179A2">
        <w:rPr>
          <w:rFonts w:ascii="Times New Roman" w:hAnsi="Times New Roman"/>
          <w:sz w:val="24"/>
          <w:szCs w:val="24"/>
        </w:rPr>
        <w:t xml:space="preserve"> (толковый словарь)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Правила работы в группе (на доске)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группе должен быть организатор обсуждения.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Каждый может высказать свою версию решения.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Один говорит, а остальные слушают.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Каждая версия обсуждается в группе.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группе согласуется общее решение.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Представитель группы защищает согласованное решение перед классом.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Словарная работа.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Робота с орфографическим словарём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1 группа:                                                   2 группа: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шахматная доска –                                  шахматы–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Что обозначают  эти термины?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w:t>
      </w:r>
      <w:r w:rsidRPr="008179A2">
        <w:rPr>
          <w:rFonts w:ascii="Times New Roman" w:hAnsi="Times New Roman"/>
          <w:b/>
          <w:bCs/>
          <w:sz w:val="24"/>
          <w:szCs w:val="24"/>
          <w:lang w:val="en-US"/>
        </w:rPr>
        <w:t>I</w:t>
      </w:r>
      <w:r w:rsidRPr="008179A2">
        <w:rPr>
          <w:rFonts w:ascii="Times New Roman" w:hAnsi="Times New Roman"/>
          <w:b/>
          <w:bCs/>
          <w:sz w:val="24"/>
          <w:szCs w:val="24"/>
        </w:rPr>
        <w:t xml:space="preserve">. </w:t>
      </w:r>
      <w:r w:rsidRPr="008179A2">
        <w:rPr>
          <w:rFonts w:ascii="Times New Roman" w:hAnsi="Times New Roman"/>
          <w:b/>
          <w:sz w:val="24"/>
          <w:szCs w:val="24"/>
        </w:rPr>
        <w:t>Рефлексия учебной деятельности.</w:t>
      </w:r>
      <w:r w:rsidRPr="008179A2">
        <w:rPr>
          <w:rFonts w:ascii="Times New Roman" w:hAnsi="Times New Roman"/>
          <w:b/>
          <w:bCs/>
          <w:sz w:val="24"/>
          <w:szCs w:val="24"/>
        </w:rPr>
        <w:t>.</w:t>
      </w:r>
    </w:p>
    <w:p w:rsidR="004A27C7" w:rsidRPr="008179A2" w:rsidRDefault="004A27C7" w:rsidP="008179A2">
      <w:pPr>
        <w:spacing w:after="0" w:line="240" w:lineRule="auto"/>
        <w:jc w:val="both"/>
        <w:rPr>
          <w:rFonts w:ascii="Times New Roman" w:hAnsi="Times New Roman"/>
          <w:iCs/>
          <w:sz w:val="24"/>
          <w:szCs w:val="24"/>
          <w:shd w:val="clear" w:color="auto" w:fill="FFFFFF"/>
        </w:rPr>
      </w:pPr>
      <w:r w:rsidRPr="008179A2">
        <w:rPr>
          <w:rFonts w:ascii="Times New Roman" w:hAnsi="Times New Roman"/>
          <w:iCs/>
          <w:sz w:val="24"/>
          <w:szCs w:val="24"/>
          <w:shd w:val="clear" w:color="auto" w:fill="FFFFFF"/>
        </w:rPr>
        <w:t xml:space="preserve">- Что интересного вы сегодня узнали на уроке литературного чтения? </w:t>
      </w:r>
    </w:p>
    <w:p w:rsidR="004A27C7" w:rsidRPr="008179A2" w:rsidRDefault="004A27C7" w:rsidP="008179A2">
      <w:pPr>
        <w:spacing w:after="0" w:line="240" w:lineRule="auto"/>
        <w:jc w:val="both"/>
        <w:rPr>
          <w:rFonts w:ascii="Times New Roman" w:hAnsi="Times New Roman"/>
          <w:iCs/>
          <w:sz w:val="24"/>
          <w:szCs w:val="24"/>
          <w:shd w:val="clear" w:color="auto" w:fill="FFFFFF"/>
        </w:rPr>
      </w:pPr>
      <w:r w:rsidRPr="008179A2">
        <w:rPr>
          <w:rFonts w:ascii="Times New Roman" w:hAnsi="Times New Roman"/>
          <w:iCs/>
          <w:sz w:val="24"/>
          <w:szCs w:val="24"/>
          <w:shd w:val="clear" w:color="auto" w:fill="FFFFFF"/>
        </w:rPr>
        <w:t xml:space="preserve">- познакомились с произведениями В.П. Сухина </w:t>
      </w:r>
      <w:r w:rsidRPr="008179A2">
        <w:rPr>
          <w:rFonts w:ascii="Times New Roman" w:hAnsi="Times New Roman"/>
          <w:sz w:val="24"/>
          <w:szCs w:val="24"/>
        </w:rPr>
        <w:t>"Удивительные приключения в шахматной стране"</w:t>
      </w:r>
      <w:r w:rsidRPr="008179A2">
        <w:rPr>
          <w:rFonts w:ascii="Times New Roman" w:hAnsi="Times New Roman"/>
          <w:kern w:val="36"/>
          <w:sz w:val="24"/>
          <w:szCs w:val="24"/>
        </w:rPr>
        <w:t>;</w:t>
      </w:r>
    </w:p>
    <w:p w:rsidR="004A27C7" w:rsidRPr="008179A2" w:rsidRDefault="004A27C7" w:rsidP="008179A2">
      <w:pPr>
        <w:shd w:val="clear" w:color="auto" w:fill="FFFFFF"/>
        <w:spacing w:after="0" w:line="240" w:lineRule="auto"/>
        <w:jc w:val="both"/>
        <w:rPr>
          <w:rFonts w:ascii="Times New Roman" w:hAnsi="Times New Roman"/>
          <w:iCs/>
          <w:sz w:val="24"/>
          <w:szCs w:val="24"/>
        </w:rPr>
      </w:pPr>
      <w:r w:rsidRPr="008179A2">
        <w:rPr>
          <w:rFonts w:ascii="Times New Roman" w:hAnsi="Times New Roman"/>
          <w:iCs/>
          <w:sz w:val="24"/>
          <w:szCs w:val="24"/>
        </w:rPr>
        <w:t xml:space="preserve">- </w:t>
      </w:r>
      <w:r w:rsidRPr="008179A2">
        <w:rPr>
          <w:rFonts w:ascii="Times New Roman" w:hAnsi="Times New Roman"/>
          <w:iCs/>
          <w:sz w:val="24"/>
          <w:szCs w:val="24"/>
          <w:shd w:val="clear" w:color="auto" w:fill="FFFFFF"/>
        </w:rPr>
        <w:t>узнали об интересной настольной игре «шахматы» и что такое «шахматная доска»;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учились слушать и анализировать прочитанное.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Под таким девизом мы закончим наш урок: (дети читают по частям цепочкой)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Шестьдесят   четыре клетки,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Чёрно-белая доска,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За доской два игрока.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Просто? В чём тогда секрет?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Игр, подобной этой, нет.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Тот, кто в шахматы играет,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Тот и ум свой развивает,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Память, логику в сто крат,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И умений целый ряд.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Первоклашки даже знают: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Шахматы им помогают!</w:t>
      </w:r>
    </w:p>
    <w:p w:rsidR="004A27C7" w:rsidRPr="0030782C" w:rsidRDefault="004A27C7" w:rsidP="008179A2">
      <w:pPr>
        <w:spacing w:line="240" w:lineRule="auto"/>
        <w:rPr>
          <w:rFonts w:ascii="Times New Roman" w:hAnsi="Times New Roman"/>
          <w:b/>
          <w:i/>
          <w:sz w:val="24"/>
          <w:szCs w:val="24"/>
        </w:rPr>
      </w:pPr>
    </w:p>
    <w:p w:rsidR="004A27C7" w:rsidRPr="0030782C" w:rsidRDefault="004A27C7" w:rsidP="008179A2">
      <w:pPr>
        <w:spacing w:line="240" w:lineRule="auto"/>
        <w:jc w:val="right"/>
        <w:rPr>
          <w:rFonts w:ascii="Times New Roman" w:hAnsi="Times New Roman"/>
          <w:b/>
          <w:i/>
          <w:sz w:val="24"/>
          <w:szCs w:val="24"/>
        </w:rPr>
      </w:pPr>
      <w:r w:rsidRPr="0030782C">
        <w:rPr>
          <w:rFonts w:ascii="Times New Roman" w:hAnsi="Times New Roman"/>
          <w:b/>
          <w:i/>
          <w:sz w:val="24"/>
          <w:szCs w:val="24"/>
        </w:rPr>
        <w:t>Галимова А.Ш., учитель начальных классов</w:t>
      </w:r>
    </w:p>
    <w:p w:rsidR="004A27C7" w:rsidRPr="0030782C" w:rsidRDefault="004A27C7" w:rsidP="008179A2">
      <w:pPr>
        <w:spacing w:line="240" w:lineRule="auto"/>
        <w:jc w:val="right"/>
        <w:rPr>
          <w:rFonts w:ascii="Times New Roman" w:hAnsi="Times New Roman"/>
          <w:b/>
          <w:i/>
          <w:sz w:val="24"/>
          <w:szCs w:val="24"/>
        </w:rPr>
      </w:pPr>
      <w:r w:rsidRPr="0030782C">
        <w:rPr>
          <w:rFonts w:ascii="Times New Roman" w:hAnsi="Times New Roman"/>
          <w:b/>
          <w:i/>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bCs/>
          <w:iCs/>
          <w:sz w:val="24"/>
          <w:szCs w:val="24"/>
        </w:rPr>
      </w:pPr>
      <w:r w:rsidRPr="008179A2">
        <w:rPr>
          <w:rFonts w:ascii="Times New Roman" w:hAnsi="Times New Roman"/>
          <w:b/>
          <w:bCs/>
          <w:iCs/>
          <w:sz w:val="24"/>
          <w:szCs w:val="24"/>
        </w:rPr>
        <w:t>Представления (вверху, внизу, слева, справа). Диагональ».</w:t>
      </w:r>
    </w:p>
    <w:p w:rsidR="004A27C7" w:rsidRPr="008179A2" w:rsidRDefault="004A27C7" w:rsidP="008179A2">
      <w:pPr>
        <w:spacing w:after="0" w:line="240" w:lineRule="auto"/>
        <w:rPr>
          <w:rFonts w:ascii="Times New Roman" w:hAnsi="Times New Roman"/>
          <w:i/>
          <w:sz w:val="24"/>
          <w:szCs w:val="24"/>
        </w:rPr>
      </w:pPr>
    </w:p>
    <w:tbl>
      <w:tblPr>
        <w:tblW w:w="10262" w:type="dxa"/>
        <w:jc w:val="center"/>
        <w:tblLayout w:type="fixed"/>
        <w:tblCellMar>
          <w:top w:w="30" w:type="dxa"/>
          <w:left w:w="30" w:type="dxa"/>
          <w:bottom w:w="30" w:type="dxa"/>
          <w:right w:w="30" w:type="dxa"/>
        </w:tblCellMar>
        <w:tblLook w:val="04A0"/>
      </w:tblPr>
      <w:tblGrid>
        <w:gridCol w:w="1843"/>
        <w:gridCol w:w="8419"/>
      </w:tblGrid>
      <w:tr w:rsidR="004A27C7" w:rsidRPr="008179A2" w:rsidTr="00A22158">
        <w:trPr>
          <w:jc w:val="center"/>
        </w:trPr>
        <w:tc>
          <w:tcPr>
            <w:tcW w:w="1843"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lastRenderedPageBreak/>
              <w:t>Цели деятельности учителя</w:t>
            </w:r>
          </w:p>
        </w:tc>
        <w:tc>
          <w:tcPr>
            <w:tcW w:w="841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ab/>
              <w:t>Научить определять местоположение предметов в пространстве; устанавливать пространственные отношения с помощью сравнения: выше – ниже, слева – справа.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Дать понятие о диагонали, закрепить понятия «горизонталь» и «вертикаль».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ab/>
              <w:t>Научить  ориентироваться в пространстве и на шахматной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ab/>
              <w:t>Моделировать разнообразные ситуации расположения объектов  на плоскости.</w:t>
            </w:r>
          </w:p>
        </w:tc>
      </w:tr>
      <w:tr w:rsidR="004A27C7" w:rsidRPr="008179A2" w:rsidTr="00A22158">
        <w:trPr>
          <w:jc w:val="center"/>
        </w:trPr>
        <w:tc>
          <w:tcPr>
            <w:tcW w:w="1843"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Тип урока</w:t>
            </w:r>
          </w:p>
        </w:tc>
        <w:tc>
          <w:tcPr>
            <w:tcW w:w="841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Комбинированный</w:t>
            </w:r>
          </w:p>
        </w:tc>
      </w:tr>
      <w:tr w:rsidR="004A27C7" w:rsidRPr="008179A2" w:rsidTr="00A22158">
        <w:trPr>
          <w:jc w:val="center"/>
        </w:trPr>
        <w:tc>
          <w:tcPr>
            <w:tcW w:w="1843"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 xml:space="preserve">Планируемые </w:t>
            </w:r>
            <w:r w:rsidRPr="008179A2">
              <w:rPr>
                <w:rFonts w:ascii="Times New Roman" w:hAnsi="Times New Roman"/>
                <w:b/>
                <w:bCs/>
                <w:sz w:val="24"/>
                <w:szCs w:val="24"/>
              </w:rPr>
              <w:br/>
              <w:t xml:space="preserve">образовательные </w:t>
            </w:r>
            <w:r w:rsidRPr="008179A2">
              <w:rPr>
                <w:rFonts w:ascii="Times New Roman" w:hAnsi="Times New Roman"/>
                <w:b/>
                <w:bCs/>
                <w:sz w:val="24"/>
                <w:szCs w:val="24"/>
              </w:rPr>
              <w:br/>
              <w:t>результаты</w:t>
            </w:r>
          </w:p>
        </w:tc>
        <w:tc>
          <w:tcPr>
            <w:tcW w:w="841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 xml:space="preserve">Предметные: </w:t>
            </w:r>
            <w:r w:rsidRPr="008179A2">
              <w:rPr>
                <w:rFonts w:ascii="Times New Roman" w:hAnsi="Times New Roman"/>
                <w:sz w:val="24"/>
                <w:szCs w:val="24"/>
              </w:rPr>
              <w:t>Ориентироваться в пространстве, понимать и пользоваться понятиями «вверху», «внизу», «слева», «справа». Уметь ориентироваться на шахматной доске, различать горизонтали, вертикали, диагонали.</w:t>
            </w:r>
            <w:r w:rsidRPr="008179A2">
              <w:rPr>
                <w:rFonts w:ascii="Times New Roman" w:hAnsi="Times New Roman"/>
                <w:sz w:val="24"/>
                <w:szCs w:val="24"/>
              </w:rPr>
              <w:tab/>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i/>
                <w:iCs/>
                <w:sz w:val="24"/>
                <w:szCs w:val="24"/>
              </w:rPr>
              <w:t>Метапредметные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 xml:space="preserve">познавательные: </w:t>
            </w:r>
            <w:r w:rsidRPr="008179A2">
              <w:rPr>
                <w:rFonts w:ascii="Times New Roman" w:hAnsi="Times New Roman"/>
                <w:sz w:val="24"/>
                <w:szCs w:val="24"/>
              </w:rPr>
              <w:t>понимать учебную задачу, отвечать на вопросы, обобщать собственное представление;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регулятивные:</w:t>
            </w:r>
            <w:r w:rsidRPr="008179A2">
              <w:rPr>
                <w:rFonts w:ascii="Times New Roman" w:hAnsi="Times New Roman"/>
                <w:sz w:val="24"/>
                <w:szCs w:val="24"/>
              </w:rPr>
              <w:t xml:space="preserve"> оценивать свои достижения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коммуникативные</w:t>
            </w:r>
            <w:r w:rsidRPr="008179A2">
              <w:rPr>
                <w:rFonts w:ascii="Times New Roman" w:hAnsi="Times New Roman"/>
                <w:i/>
                <w:iCs/>
                <w:sz w:val="24"/>
                <w:szCs w:val="24"/>
              </w:rPr>
              <w:t xml:space="preserve">: </w:t>
            </w:r>
            <w:r w:rsidRPr="008179A2">
              <w:rPr>
                <w:rFonts w:ascii="Times New Roman" w:hAnsi="Times New Roman"/>
                <w:sz w:val="24"/>
                <w:szCs w:val="24"/>
              </w:rPr>
              <w:t>слушать собеседника и вести диалог; уметь вступать в речевое общение.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 xml:space="preserve">Личностные: </w:t>
            </w:r>
            <w:r w:rsidRPr="008179A2">
              <w:rPr>
                <w:rFonts w:ascii="Times New Roman" w:hAnsi="Times New Roman"/>
                <w:sz w:val="24"/>
                <w:szCs w:val="24"/>
              </w:rPr>
              <w:t xml:space="preserve">сформировать навыки сотрудничества со взрослыми </w:t>
            </w:r>
            <w:r w:rsidRPr="008179A2">
              <w:rPr>
                <w:rFonts w:ascii="Times New Roman" w:hAnsi="Times New Roman"/>
                <w:sz w:val="24"/>
                <w:szCs w:val="24"/>
              </w:rPr>
              <w:br/>
              <w:t>и сверстниками в разных ситуациях; принимать и осваивать социальную роль обучающегося.</w:t>
            </w:r>
          </w:p>
        </w:tc>
      </w:tr>
      <w:tr w:rsidR="004A27C7" w:rsidRPr="008179A2" w:rsidTr="00A22158">
        <w:trPr>
          <w:jc w:val="center"/>
        </w:trPr>
        <w:tc>
          <w:tcPr>
            <w:tcW w:w="1843"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 xml:space="preserve">методы и формы </w:t>
            </w:r>
            <w:r w:rsidRPr="008179A2">
              <w:rPr>
                <w:rFonts w:ascii="Times New Roman" w:hAnsi="Times New Roman"/>
                <w:b/>
                <w:bCs/>
                <w:sz w:val="24"/>
                <w:szCs w:val="24"/>
              </w:rPr>
              <w:br/>
              <w:t>обучения</w:t>
            </w:r>
          </w:p>
        </w:tc>
        <w:tc>
          <w:tcPr>
            <w:tcW w:w="841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Частично-поисковый; индивидуальная, фронтальная</w:t>
            </w:r>
          </w:p>
        </w:tc>
      </w:tr>
      <w:tr w:rsidR="004A27C7" w:rsidRPr="008179A2" w:rsidTr="00A22158">
        <w:trPr>
          <w:jc w:val="center"/>
        </w:trPr>
        <w:tc>
          <w:tcPr>
            <w:tcW w:w="1843"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Оборудование</w:t>
            </w:r>
          </w:p>
        </w:tc>
        <w:tc>
          <w:tcPr>
            <w:tcW w:w="841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Моро М.И., Волкова С.И., Степанова С.В. Математика: Учебник: 1 класс: В 2 ч: 1 ч., магнитная шахматная доска, счетный материал, шахматные доски у каждого ученика</w:t>
            </w:r>
          </w:p>
        </w:tc>
      </w:tr>
    </w:tbl>
    <w:p w:rsidR="004A27C7" w:rsidRPr="008179A2" w:rsidRDefault="004A27C7" w:rsidP="008179A2">
      <w:pPr>
        <w:spacing w:after="0" w:line="240" w:lineRule="auto"/>
        <w:jc w:val="center"/>
        <w:rPr>
          <w:rFonts w:ascii="Times New Roman" w:hAnsi="Times New Roman"/>
          <w:b/>
          <w:bCs/>
          <w:sz w:val="24"/>
          <w:szCs w:val="24"/>
        </w:rPr>
      </w:pPr>
      <w:r w:rsidRPr="008179A2">
        <w:rPr>
          <w:rFonts w:ascii="Times New Roman" w:hAnsi="Times New Roman"/>
          <w:b/>
          <w:bCs/>
          <w:sz w:val="24"/>
          <w:szCs w:val="24"/>
        </w:rPr>
        <w:t>Ход  урока</w:t>
      </w:r>
    </w:p>
    <w:tbl>
      <w:tblPr>
        <w:tblW w:w="9799" w:type="dxa"/>
        <w:jc w:val="center"/>
        <w:tblLayout w:type="fixed"/>
        <w:tblCellMar>
          <w:top w:w="60" w:type="dxa"/>
          <w:left w:w="60" w:type="dxa"/>
          <w:bottom w:w="60" w:type="dxa"/>
          <w:right w:w="60" w:type="dxa"/>
        </w:tblCellMar>
        <w:tblLook w:val="04A0"/>
      </w:tblPr>
      <w:tblGrid>
        <w:gridCol w:w="1584"/>
        <w:gridCol w:w="1251"/>
        <w:gridCol w:w="2569"/>
        <w:gridCol w:w="2127"/>
        <w:gridCol w:w="2268"/>
      </w:tblGrid>
      <w:tr w:rsidR="004A27C7" w:rsidRPr="008179A2" w:rsidTr="00A22158">
        <w:trPr>
          <w:jc w:val="center"/>
        </w:trPr>
        <w:tc>
          <w:tcPr>
            <w:tcW w:w="1584" w:type="dxa"/>
            <w:vMerge w:val="restart"/>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Этап (элемент)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урока</w:t>
            </w:r>
          </w:p>
        </w:tc>
        <w:tc>
          <w:tcPr>
            <w:tcW w:w="1251" w:type="dxa"/>
            <w:vMerge w:val="restart"/>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Методический прием</w:t>
            </w:r>
          </w:p>
        </w:tc>
        <w:tc>
          <w:tcPr>
            <w:tcW w:w="2569" w:type="dxa"/>
            <w:vMerge w:val="restart"/>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Деятельность учителя</w:t>
            </w:r>
          </w:p>
        </w:tc>
        <w:tc>
          <w:tcPr>
            <w:tcW w:w="4395" w:type="dxa"/>
            <w:gridSpan w:val="2"/>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Деятельность учащихся</w:t>
            </w:r>
          </w:p>
        </w:tc>
      </w:tr>
      <w:tr w:rsidR="004A27C7" w:rsidRPr="008179A2" w:rsidTr="00A22158">
        <w:trPr>
          <w:jc w:val="center"/>
        </w:trPr>
        <w:tc>
          <w:tcPr>
            <w:tcW w:w="1584" w:type="dxa"/>
            <w:vMerge/>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p>
        </w:tc>
        <w:tc>
          <w:tcPr>
            <w:tcW w:w="1251" w:type="dxa"/>
            <w:vMerge/>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p>
        </w:tc>
        <w:tc>
          <w:tcPr>
            <w:tcW w:w="2569" w:type="dxa"/>
            <w:vMerge/>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p>
        </w:tc>
        <w:tc>
          <w:tcPr>
            <w:tcW w:w="2127"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осуществляемые действия</w:t>
            </w:r>
          </w:p>
        </w:tc>
        <w:tc>
          <w:tcPr>
            <w:tcW w:w="2268"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формируемые умения</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w:t>
            </w:r>
          </w:p>
        </w:tc>
        <w:tc>
          <w:tcPr>
            <w:tcW w:w="1251"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w:t>
            </w:r>
          </w:p>
        </w:tc>
        <w:tc>
          <w:tcPr>
            <w:tcW w:w="2569"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w:t>
            </w:r>
          </w:p>
        </w:tc>
        <w:tc>
          <w:tcPr>
            <w:tcW w:w="2127"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4</w:t>
            </w:r>
          </w:p>
        </w:tc>
        <w:tc>
          <w:tcPr>
            <w:tcW w:w="2268" w:type="dxa"/>
            <w:tcBorders>
              <w:top w:val="single" w:sz="6" w:space="0" w:color="000000"/>
              <w:left w:val="single" w:sz="6" w:space="0" w:color="000000"/>
              <w:bottom w:val="single" w:sz="6" w:space="0" w:color="000000"/>
              <w:right w:val="single" w:sz="6" w:space="0" w:color="000000"/>
            </w:tcBorders>
            <w:vAlign w:val="center"/>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I. Организационный момент</w:t>
            </w:r>
          </w:p>
        </w:tc>
        <w:tc>
          <w:tcPr>
            <w:tcW w:w="1251"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Фронтальная беседа</w:t>
            </w:r>
          </w:p>
        </w:tc>
        <w:tc>
          <w:tcPr>
            <w:tcW w:w="2569"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Приветствует учащихся, проверяет готовность класса и оборудования, эмоционально настраивает на урок.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Проверим готовность к уроку.</w:t>
            </w:r>
          </w:p>
        </w:tc>
        <w:tc>
          <w:tcPr>
            <w:tcW w:w="2127"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Приветствуют учителя. Отвечают на вопросы учителя. Организуют свое рабочее место, проверяют наличие индивидуальных учебных принадлежностей на столе</w:t>
            </w:r>
          </w:p>
        </w:tc>
        <w:tc>
          <w:tcPr>
            <w:tcW w:w="2268"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Проявляют эмоциональную отзывчивость к веселым вопросам, пробуждающим любознательность</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II. Постановка цели и задач урока. Мотивация учебной деятельност</w:t>
            </w:r>
            <w:r w:rsidRPr="008179A2">
              <w:rPr>
                <w:rFonts w:ascii="Times New Roman" w:hAnsi="Times New Roman"/>
                <w:b/>
                <w:bCs/>
                <w:sz w:val="24"/>
                <w:szCs w:val="24"/>
              </w:rPr>
              <w:lastRenderedPageBreak/>
              <w:t>и учащихся.</w:t>
            </w:r>
          </w:p>
        </w:tc>
        <w:tc>
          <w:tcPr>
            <w:tcW w:w="1251" w:type="dxa"/>
            <w:tcBorders>
              <w:top w:val="single" w:sz="6" w:space="0" w:color="000000"/>
              <w:left w:val="single" w:sz="6" w:space="0" w:color="000000"/>
              <w:bottom w:val="single" w:sz="6" w:space="0" w:color="000000"/>
              <w:right w:val="single" w:sz="6" w:space="0" w:color="000000"/>
            </w:tcBorders>
            <w:hideMark/>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Фронтальная беседа</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Для чего нужно изучать математику? А ещё те, кто хорошо знает математику, никогда не заблудятся. Почему? А для этого нам нужно разобраться </w:t>
            </w:r>
            <w:r w:rsidRPr="008179A2">
              <w:rPr>
                <w:rFonts w:ascii="Times New Roman" w:hAnsi="Times New Roman"/>
                <w:sz w:val="24"/>
                <w:szCs w:val="24"/>
              </w:rPr>
              <w:lastRenderedPageBreak/>
              <w:t>в некоторых понятиях. Прочитайте тему урока. Вы догадались какие знания мы будем открывать?</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Отвечают на вопросы учителя.</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Определяют цели </w:t>
            </w:r>
            <w:r w:rsidRPr="008179A2">
              <w:rPr>
                <w:rFonts w:ascii="Times New Roman" w:hAnsi="Times New Roman"/>
                <w:sz w:val="24"/>
                <w:szCs w:val="24"/>
              </w:rPr>
              <w:lastRenderedPageBreak/>
              <w:t>урока.</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Осознанно и произвольно строят речевые высказывания в устной форме.</w:t>
            </w:r>
          </w:p>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lastRenderedPageBreak/>
              <w:t>III. Первичное усвоение новых знаний.</w:t>
            </w:r>
          </w:p>
          <w:p w:rsidR="004A27C7" w:rsidRPr="008179A2" w:rsidRDefault="004A27C7" w:rsidP="008179A2">
            <w:pPr>
              <w:spacing w:after="0" w:line="240" w:lineRule="auto"/>
              <w:jc w:val="both"/>
              <w:rPr>
                <w:rFonts w:ascii="Times New Roman" w:hAnsi="Times New Roman"/>
                <w:b/>
                <w:bCs/>
                <w:sz w:val="24"/>
                <w:szCs w:val="24"/>
              </w:rPr>
            </w:pPr>
          </w:p>
          <w:p w:rsidR="004A27C7" w:rsidRPr="008179A2" w:rsidRDefault="004A27C7" w:rsidP="008179A2">
            <w:pPr>
              <w:spacing w:after="0" w:line="240" w:lineRule="auto"/>
              <w:jc w:val="both"/>
              <w:rPr>
                <w:rFonts w:ascii="Times New Roman" w:hAnsi="Times New Roman"/>
                <w:b/>
                <w:bCs/>
                <w:sz w:val="24"/>
                <w:szCs w:val="24"/>
              </w:rPr>
            </w:pPr>
          </w:p>
        </w:tc>
        <w:tc>
          <w:tcPr>
            <w:tcW w:w="1251"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Фронтальная работа по сюжетной картинке (с. 6–7 учебника).</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Задаёт вопросы по сюжетной картинке (с. 6 учебника) с целью выяснить, на каком уровне сформированы пространственные отношения «вверху», «внизу».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Кто находится вверху рисунка?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iCs/>
                <w:sz w:val="24"/>
                <w:szCs w:val="24"/>
              </w:rPr>
              <w:t xml:space="preserve">– </w:t>
            </w:r>
            <w:r w:rsidRPr="008179A2">
              <w:rPr>
                <w:rFonts w:ascii="Times New Roman" w:hAnsi="Times New Roman"/>
                <w:sz w:val="24"/>
                <w:szCs w:val="24"/>
              </w:rPr>
              <w:t>В какую игру играют дети, изображённые внизу рисунка?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Рассмотрите детей, качающихся на качелях. Кто находится вверху?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Кто внизу?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Расскажите о детях на горке. Кто выше всех?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Кто находится в самом низу?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Рассмотрите рисунок в учебнике на с. 7. Расскажите, как мальчику дойти до школы.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Послушайте стихотворение поэта Валентина Берестова, которое поможет вам лучше запомнить направления «лево», «право».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Проводит физкультминутку. </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Рассматривают иллюстрацию в учебнике и составляют рассказ о том, в какие игры любят играть дети летом.</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Отвечают на вопросы учителя.</w:t>
            </w:r>
          </w:p>
          <w:p w:rsidR="004A27C7" w:rsidRPr="008179A2" w:rsidRDefault="004A27C7" w:rsidP="008179A2">
            <w:pPr>
              <w:spacing w:after="0" w:line="240" w:lineRule="auto"/>
              <w:jc w:val="both"/>
              <w:rPr>
                <w:rFonts w:ascii="Times New Roman" w:hAnsi="Times New Roman"/>
                <w:i/>
                <w:iCs/>
                <w:sz w:val="24"/>
                <w:szCs w:val="24"/>
              </w:rPr>
            </w:pPr>
            <w:r w:rsidRPr="008179A2">
              <w:rPr>
                <w:rFonts w:ascii="Times New Roman" w:hAnsi="Times New Roman"/>
                <w:sz w:val="24"/>
                <w:szCs w:val="24"/>
              </w:rPr>
              <w:t xml:space="preserve">Учащиеся словесно описывают путь мальчика, используя слова: </w:t>
            </w:r>
            <w:r w:rsidRPr="008179A2">
              <w:rPr>
                <w:rFonts w:ascii="Times New Roman" w:hAnsi="Times New Roman"/>
                <w:iCs/>
                <w:sz w:val="24"/>
                <w:szCs w:val="24"/>
              </w:rPr>
              <w:t>вперёд, назад, вверх, вниз, налево, направо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Анализируют стихотворение и отвечают на вопросы учителя </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i/>
                <w:iCs/>
                <w:sz w:val="24"/>
                <w:szCs w:val="24"/>
              </w:rPr>
            </w:pPr>
            <w:r w:rsidRPr="008179A2">
              <w:rPr>
                <w:rFonts w:ascii="Times New Roman" w:hAnsi="Times New Roman"/>
                <w:sz w:val="24"/>
                <w:szCs w:val="24"/>
              </w:rPr>
              <w:t>Выполняют упражнения для профилактики утомления</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Принимают и сохраняют учебную цель и задачу.</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Осознанно и произвольно строят речевые высказывания в устной форме.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Используют сюжетные картинки для решения учебной задачи</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b/>
                <w:bCs/>
                <w:sz w:val="24"/>
                <w:szCs w:val="24"/>
                <w:lang w:val="en-US"/>
              </w:rPr>
            </w:pPr>
            <w:r w:rsidRPr="008179A2">
              <w:rPr>
                <w:rFonts w:ascii="Times New Roman" w:hAnsi="Times New Roman"/>
                <w:b/>
                <w:bCs/>
                <w:sz w:val="24"/>
                <w:szCs w:val="24"/>
                <w:lang w:val="en-US"/>
              </w:rPr>
              <w:t>IV</w:t>
            </w:r>
            <w:r w:rsidRPr="008179A2">
              <w:rPr>
                <w:rFonts w:ascii="Times New Roman" w:hAnsi="Times New Roman"/>
                <w:b/>
                <w:bCs/>
                <w:sz w:val="24"/>
                <w:szCs w:val="24"/>
              </w:rPr>
              <w:t>. Первичная проверка понимания</w:t>
            </w:r>
          </w:p>
        </w:tc>
        <w:tc>
          <w:tcPr>
            <w:tcW w:w="1251"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Фронталь-ная работа с магнитной шахматной доской</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Беседа по вопросам о предметах, имеющихся в классе: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выше: стол или стул?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находится в кабинете вверху?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Что находится внизу? И т. д.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Что находится слева </w:t>
            </w:r>
            <w:r w:rsidRPr="008179A2">
              <w:rPr>
                <w:rFonts w:ascii="Times New Roman" w:hAnsi="Times New Roman"/>
                <w:sz w:val="24"/>
                <w:szCs w:val="24"/>
              </w:rPr>
              <w:lastRenderedPageBreak/>
              <w:t>от доски?(шахматная доска)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Демонстрирует шахматную доску.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Как в шахматах называется линия по которой можно передвигаться справа налево или наоборот?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А если мы будем передвигаться сверху вниз или снизу вверх, то эта линия называется…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Определите,  какие  предметы  на шахматной доске расположены по вертикали, какие по горизонтали.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 xml:space="preserve">Например: </w:t>
            </w:r>
            <w:r w:rsidRPr="008179A2">
              <w:rPr>
                <w:rFonts w:ascii="Times New Roman" w:hAnsi="Times New Roman"/>
                <w:sz w:val="24"/>
                <w:szCs w:val="24"/>
              </w:rPr>
              <w:t>на доске грибы и ягоды земляники.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как расположены мячи по вертикали или по горизонтали? (Они расположены по диагонали.)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Какое направление у этой линии?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Это  линия называется диагональ.  Диагонали имеют разную длину. Диагональ всегда состоит из клеток одного цвета – белого или черного</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Отвечают на вопросы учителя</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Линии клеток идущих слева направо (или справа налево) называют горизонталями.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Вертикаль - это линия клеток, идущая сверху вниз (или наоборот).</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Они направлены наискосок.</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Используют наглядный счетный материал для решения учебной </w:t>
            </w:r>
            <w:r w:rsidRPr="008179A2">
              <w:rPr>
                <w:rFonts w:ascii="Times New Roman" w:hAnsi="Times New Roman"/>
                <w:sz w:val="24"/>
                <w:szCs w:val="24"/>
              </w:rPr>
              <w:lastRenderedPageBreak/>
              <w:t>задачи</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b/>
                <w:bCs/>
                <w:sz w:val="24"/>
                <w:szCs w:val="24"/>
                <w:lang w:val="en-US"/>
              </w:rPr>
            </w:pPr>
            <w:r w:rsidRPr="008179A2">
              <w:rPr>
                <w:rFonts w:ascii="Times New Roman" w:hAnsi="Times New Roman"/>
                <w:b/>
                <w:bCs/>
                <w:sz w:val="24"/>
                <w:szCs w:val="24"/>
                <w:lang w:val="en-US"/>
              </w:rPr>
              <w:lastRenderedPageBreak/>
              <w:t>V</w:t>
            </w:r>
            <w:r w:rsidRPr="008179A2">
              <w:rPr>
                <w:rFonts w:ascii="Times New Roman" w:hAnsi="Times New Roman"/>
                <w:b/>
                <w:bCs/>
                <w:sz w:val="24"/>
                <w:szCs w:val="24"/>
              </w:rPr>
              <w:t>.Первичное закрепление</w:t>
            </w:r>
          </w:p>
        </w:tc>
        <w:tc>
          <w:tcPr>
            <w:tcW w:w="1251"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Работа в парах</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Расположите на шахматной доске по вертикали 5 треугольников.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Расположите по горизонтали 8 квадратов.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 самой длинной белой диагонали расставьте яблоки.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Найдите самую короткую черную диагональ.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Взаимопроверка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Игра «Передвигалки».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xml:space="preserve">Начинаем игру. Поставьте фишку на нижнюю клетку с левой стороны. Передвиньте её на 3 клетки вверх, на 5 клеток вправо, на 1 клетку вниз, на 2 клетки влево. Теперь проверьте у соседа где находится фишка. Проверьте по классной шахматной доске.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Проводит физкультминутку</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Выполняют задания учителя.</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Взаимопроверка в парах</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 заданию учителя передвигают </w:t>
            </w:r>
            <w:r w:rsidRPr="008179A2">
              <w:rPr>
                <w:rFonts w:ascii="Times New Roman" w:hAnsi="Times New Roman"/>
                <w:sz w:val="24"/>
                <w:szCs w:val="24"/>
              </w:rPr>
              <w:lastRenderedPageBreak/>
              <w:t>фишку по шахматной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Взаимопроверка.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Выполняют упражнения для профилактики утомления</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Принимают и сохраняют учебную цель и задачу.</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Применяют коммуникативные навыки</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lang w:val="en-US"/>
              </w:rPr>
              <w:lastRenderedPageBreak/>
              <w:t>V</w:t>
            </w:r>
            <w:r w:rsidRPr="008179A2">
              <w:rPr>
                <w:rFonts w:ascii="Times New Roman" w:hAnsi="Times New Roman"/>
                <w:b/>
                <w:bCs/>
                <w:sz w:val="24"/>
                <w:szCs w:val="24"/>
              </w:rPr>
              <w:t xml:space="preserve">I. Самостоятельная работа с самопроверкой </w:t>
            </w:r>
          </w:p>
        </w:tc>
        <w:tc>
          <w:tcPr>
            <w:tcW w:w="1251"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Задания на развитие внимания, мышления, умения ориентиро-ваться  в тетради по клеточкам.  </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Задание 1:</w:t>
            </w:r>
          </w:p>
          <w:p w:rsidR="004A27C7" w:rsidRPr="008179A2" w:rsidRDefault="004A27C7" w:rsidP="008179A2">
            <w:pPr>
              <w:spacing w:after="0" w:line="240" w:lineRule="auto"/>
              <w:jc w:val="both"/>
              <w:rPr>
                <w:rFonts w:ascii="Times New Roman" w:hAnsi="Times New Roman"/>
                <w:i/>
                <w:iCs/>
                <w:sz w:val="24"/>
                <w:szCs w:val="24"/>
              </w:rPr>
            </w:pPr>
            <w:r w:rsidRPr="008179A2">
              <w:rPr>
                <w:rFonts w:ascii="Times New Roman" w:hAnsi="Times New Roman"/>
                <w:sz w:val="24"/>
                <w:szCs w:val="24"/>
              </w:rPr>
              <w:t>– Обведите по контурам квадраты.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 квадратах проведите линии по диагонали.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Задание 2. Рисование «дорожки»: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Дорожка проведена по диагонали.</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Обводят образец по точкам, а затем повторяют его самостоятельно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Самопроверка.</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Принимают и сохраняют учебную цель и задачу</w:t>
            </w:r>
          </w:p>
        </w:tc>
      </w:tr>
      <w:tr w:rsidR="004A27C7" w:rsidRPr="008179A2" w:rsidTr="00A22158">
        <w:trPr>
          <w:jc w:val="center"/>
        </w:trPr>
        <w:tc>
          <w:tcPr>
            <w:tcW w:w="1584"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V</w:t>
            </w:r>
            <w:r w:rsidRPr="008179A2">
              <w:rPr>
                <w:rFonts w:ascii="Times New Roman" w:hAnsi="Times New Roman"/>
                <w:b/>
                <w:bCs/>
                <w:sz w:val="24"/>
                <w:szCs w:val="24"/>
                <w:lang w:val="en-US"/>
              </w:rPr>
              <w:t>II</w:t>
            </w:r>
            <w:r w:rsidRPr="008179A2">
              <w:rPr>
                <w:rFonts w:ascii="Times New Roman" w:hAnsi="Times New Roman"/>
                <w:b/>
                <w:bCs/>
                <w:sz w:val="24"/>
                <w:szCs w:val="24"/>
              </w:rPr>
              <w:t>. Рефлексия</w:t>
            </w:r>
          </w:p>
        </w:tc>
        <w:tc>
          <w:tcPr>
            <w:tcW w:w="1251"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Обобщающая беседа</w:t>
            </w:r>
          </w:p>
        </w:tc>
        <w:tc>
          <w:tcPr>
            <w:tcW w:w="2569"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Анализирует и оценивает успешность </w:t>
            </w:r>
            <w:r w:rsidRPr="008179A2">
              <w:rPr>
                <w:rFonts w:ascii="Times New Roman" w:hAnsi="Times New Roman"/>
                <w:sz w:val="24"/>
                <w:szCs w:val="24"/>
              </w:rPr>
              <w:br/>
              <w:t>в достижении цели и определяет перспективы последующей работы.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нового узнали?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особенно понравилось?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Какие цели мы ставили в начале урока? Достигли мы этих целей?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Оцените свою работу на уроке.</w:t>
            </w:r>
          </w:p>
        </w:tc>
        <w:tc>
          <w:tcPr>
            <w:tcW w:w="2127"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Формулируют полные ответы на вопросы.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Высказывают предположения</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Поднимают карточку самооценки.</w:t>
            </w:r>
          </w:p>
        </w:tc>
        <w:tc>
          <w:tcPr>
            <w:tcW w:w="2268" w:type="dxa"/>
            <w:tcBorders>
              <w:top w:val="single" w:sz="6" w:space="0" w:color="000000"/>
              <w:left w:val="single" w:sz="6" w:space="0" w:color="000000"/>
              <w:bottom w:val="single" w:sz="6" w:space="0" w:color="000000"/>
              <w:right w:val="single" w:sz="6" w:space="0" w:color="000000"/>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Формулируют собственное мнение. Адекватно воспринимают качественную оценку своей работы</w:t>
            </w:r>
          </w:p>
        </w:tc>
      </w:tr>
    </w:tbl>
    <w:p w:rsidR="004A27C7" w:rsidRPr="008179A2" w:rsidRDefault="004A27C7" w:rsidP="008179A2">
      <w:pPr>
        <w:spacing w:line="240" w:lineRule="auto"/>
        <w:rPr>
          <w:rFonts w:ascii="Times New Roman" w:hAnsi="Times New Roman"/>
          <w:sz w:val="24"/>
          <w:szCs w:val="24"/>
        </w:rPr>
      </w:pP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Галимова А.Ш., учитель начальных классов</w:t>
      </w: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rPr>
          <w:rFonts w:ascii="Times New Roman" w:hAnsi="Times New Roman"/>
          <w:b/>
          <w:color w:val="333333"/>
          <w:sz w:val="24"/>
          <w:szCs w:val="24"/>
        </w:rPr>
      </w:pPr>
    </w:p>
    <w:p w:rsidR="004A27C7" w:rsidRPr="008179A2" w:rsidRDefault="004A27C7" w:rsidP="008179A2">
      <w:pPr>
        <w:shd w:val="clear" w:color="auto" w:fill="FFFFFF"/>
        <w:spacing w:after="0" w:line="240" w:lineRule="auto"/>
        <w:rPr>
          <w:rFonts w:ascii="Times New Roman" w:hAnsi="Times New Roman"/>
          <w:b/>
          <w:bCs/>
          <w:color w:val="333333"/>
          <w:sz w:val="24"/>
          <w:szCs w:val="24"/>
        </w:rPr>
      </w:pPr>
      <w:r w:rsidRPr="008179A2">
        <w:rPr>
          <w:rFonts w:ascii="Times New Roman" w:hAnsi="Times New Roman"/>
          <w:b/>
          <w:color w:val="333333"/>
          <w:sz w:val="24"/>
          <w:szCs w:val="24"/>
        </w:rPr>
        <w:t>Интегрированный урок математика  и шахматы в 1 классе на тему: «</w:t>
      </w:r>
      <w:r w:rsidRPr="008179A2">
        <w:rPr>
          <w:rFonts w:ascii="Times New Roman" w:hAnsi="Times New Roman"/>
          <w:b/>
          <w:bCs/>
          <w:color w:val="333333"/>
          <w:sz w:val="24"/>
          <w:szCs w:val="24"/>
        </w:rPr>
        <w:t>Число 2. Письмо цифры 2 . Горизонталь»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Тип урока</w:t>
      </w:r>
      <w:r w:rsidRPr="008179A2">
        <w:rPr>
          <w:rFonts w:ascii="Times New Roman" w:hAnsi="Times New Roman"/>
          <w:color w:val="333333"/>
          <w:sz w:val="24"/>
          <w:szCs w:val="24"/>
        </w:rPr>
        <w:t>: открытие новых знаний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Цели урока: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дать понятие об образовании числа 2, научить писать цифру 2;</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развивать умение читать и составлять простейшие математические записи вида: 1+1, 2-1 и соотносить такие записи с конкретной иллюстрацией;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 xml:space="preserve">- формировать умение на основе предметной наглядности решать задачи и записывать их решения с помощью карточек с цифрами;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воспитывать интерес к предмету;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развивать логическое мышление, память, внимание.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000000"/>
          <w:sz w:val="24"/>
          <w:szCs w:val="24"/>
        </w:rPr>
        <w:t>- обучение шахматным терминам:</w:t>
      </w:r>
      <w:r w:rsidRPr="008179A2">
        <w:rPr>
          <w:rStyle w:val="apple-converted-space"/>
          <w:rFonts w:ascii="Times New Roman" w:eastAsia="Arial Unicode MS" w:hAnsi="Times New Roman"/>
          <w:sz w:val="24"/>
          <w:szCs w:val="24"/>
        </w:rPr>
        <w:t> </w:t>
      </w:r>
      <w:r w:rsidRPr="008179A2">
        <w:rPr>
          <w:rFonts w:ascii="Times New Roman" w:hAnsi="Times New Roman"/>
          <w:color w:val="000000"/>
          <w:sz w:val="24"/>
          <w:szCs w:val="24"/>
        </w:rPr>
        <w:t>шахматная доска, белые и черные поля, горизонталь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Формируемые УУД:</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Комуникативные УУД:</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w:t>
      </w:r>
      <w:r w:rsidRPr="008179A2">
        <w:rPr>
          <w:rFonts w:ascii="Times New Roman" w:hAnsi="Times New Roman"/>
          <w:color w:val="333333"/>
          <w:sz w:val="24"/>
          <w:szCs w:val="24"/>
        </w:rPr>
        <w:t>участвовать в диалоге на уроке;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отвечать на вопросы учителя и товарищей по классу;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-слушать и понимать речь других;</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-принимать участие в работе парами;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-допускать существование различных точек зрения;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-договариваться с партнерами и приходить к общему мнению.</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Регулятивные УУД:</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-формирование умения определять и формулировать цели и задачи урока под руководством учителя;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-принимать учебную задачу;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-учится давать оценку деятельности класса на уроке;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-оценивать результат своих действий.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Познавательные УУД:</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-группировать предметы, объекты на основе существенных признаков; наблюдать, делать выводы; находить ответы на вопросы.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Личностные УУД:</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-формирование внутренней позиции школьника на уровне положительного отношения к школе, ориентация на принятие образа «хорошего ученика»;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-учебно-познавательный интерес к новому материалу и способам решения новой 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осознавать значимость изучаемого материала;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-ориентация в нравственном содержании и смысле как собственных поступков, так и поступков окружающих людей.</w:t>
      </w:r>
    </w:p>
    <w:p w:rsidR="004A27C7" w:rsidRPr="008179A2" w:rsidRDefault="004A27C7" w:rsidP="008179A2">
      <w:pPr>
        <w:shd w:val="clear" w:color="auto" w:fill="FFFFFF"/>
        <w:spacing w:after="0" w:line="240" w:lineRule="auto"/>
        <w:rPr>
          <w:rFonts w:ascii="Times New Roman" w:hAnsi="Times New Roman"/>
          <w:color w:val="333333"/>
          <w:sz w:val="24"/>
          <w:szCs w:val="24"/>
        </w:rPr>
      </w:pPr>
      <w:r w:rsidRPr="008179A2">
        <w:rPr>
          <w:rFonts w:ascii="Times New Roman" w:hAnsi="Times New Roman"/>
          <w:b/>
          <w:bCs/>
          <w:color w:val="333333"/>
          <w:sz w:val="24"/>
          <w:szCs w:val="24"/>
        </w:rPr>
        <w:t>Планируемые результаты: </w:t>
      </w:r>
      <w:r w:rsidRPr="008179A2">
        <w:rPr>
          <w:rFonts w:ascii="Times New Roman" w:hAnsi="Times New Roman"/>
          <w:color w:val="333333"/>
          <w:sz w:val="24"/>
          <w:szCs w:val="24"/>
          <w:u w:val="single"/>
        </w:rPr>
        <w:br/>
        <w:t>Личностные:</w:t>
      </w:r>
      <w:r w:rsidRPr="008179A2">
        <w:rPr>
          <w:rFonts w:ascii="Times New Roman" w:hAnsi="Times New Roman"/>
          <w:color w:val="333333"/>
          <w:sz w:val="24"/>
          <w:szCs w:val="24"/>
        </w:rPr>
        <w:t> формирование личностного смысла учения.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u w:val="single"/>
        </w:rPr>
        <w:t>Метапредметные</w:t>
      </w:r>
      <w:r w:rsidRPr="008179A2">
        <w:rPr>
          <w:rFonts w:ascii="Times New Roman" w:hAnsi="Times New Roman"/>
          <w:color w:val="333333"/>
          <w:sz w:val="24"/>
          <w:szCs w:val="24"/>
        </w:rPr>
        <w:t>: ученики будут учиться выполнять мыслительные операции анализа и синтеза, ясно выражать свои мысли, работать в паре, оценивать себя.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u w:val="single"/>
        </w:rPr>
        <w:t>Предметные:</w:t>
      </w:r>
      <w:r w:rsidRPr="008179A2">
        <w:rPr>
          <w:rFonts w:ascii="Times New Roman" w:hAnsi="Times New Roman"/>
          <w:color w:val="333333"/>
          <w:sz w:val="24"/>
          <w:szCs w:val="24"/>
        </w:rPr>
        <w:t> учащиеся научатся определять место числа 2 в натуральном ряду, соотносить число и цифру 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1.Орг. момент.</w:t>
      </w:r>
    </w:p>
    <w:p w:rsidR="004A27C7" w:rsidRPr="008179A2" w:rsidRDefault="004A27C7" w:rsidP="008179A2">
      <w:pPr>
        <w:spacing w:after="0" w:line="240" w:lineRule="auto"/>
        <w:rPr>
          <w:rFonts w:ascii="Times New Roman" w:hAnsi="Times New Roman"/>
          <w:color w:val="333333"/>
          <w:sz w:val="24"/>
          <w:szCs w:val="24"/>
        </w:rPr>
      </w:pPr>
      <w:r w:rsidRPr="008179A2">
        <w:rPr>
          <w:rFonts w:ascii="Times New Roman" w:hAnsi="Times New Roman"/>
          <w:color w:val="333333"/>
          <w:sz w:val="24"/>
          <w:szCs w:val="24"/>
        </w:rPr>
        <w:t>Математика - наука ,</w:t>
      </w:r>
      <w:r w:rsidRPr="008179A2">
        <w:rPr>
          <w:rFonts w:ascii="Times New Roman" w:hAnsi="Times New Roman"/>
          <w:color w:val="333333"/>
          <w:sz w:val="24"/>
          <w:szCs w:val="24"/>
        </w:rPr>
        <w:br/>
        <w:t>Хороша и всем нужна,</w:t>
      </w:r>
      <w:r w:rsidRPr="008179A2">
        <w:rPr>
          <w:rFonts w:ascii="Times New Roman" w:hAnsi="Times New Roman"/>
          <w:color w:val="333333"/>
          <w:sz w:val="24"/>
          <w:szCs w:val="24"/>
        </w:rPr>
        <w:br/>
        <w:t>Без нее прожить нам трудно,</w:t>
      </w:r>
      <w:r w:rsidRPr="008179A2">
        <w:rPr>
          <w:rFonts w:ascii="Times New Roman" w:hAnsi="Times New Roman"/>
          <w:color w:val="333333"/>
          <w:sz w:val="24"/>
          <w:szCs w:val="24"/>
        </w:rPr>
        <w:br/>
        <w:t>Без нее нам жизнь сложна.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Согласны ли вы с этим высказыванием?</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2</w:t>
      </w:r>
      <w:r w:rsidRPr="008179A2">
        <w:rPr>
          <w:rFonts w:ascii="Times New Roman" w:hAnsi="Times New Roman"/>
          <w:b/>
          <w:bCs/>
          <w:color w:val="333333"/>
          <w:sz w:val="24"/>
          <w:szCs w:val="24"/>
        </w:rPr>
        <w:t>Актуализация</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(Звучит музыка из м/ф «Маша и медведь»)</w:t>
      </w:r>
    </w:p>
    <w:p w:rsidR="004A27C7" w:rsidRPr="008179A2" w:rsidRDefault="004A27C7" w:rsidP="008179A2">
      <w:pPr>
        <w:spacing w:after="0" w:line="240" w:lineRule="auto"/>
        <w:rPr>
          <w:rFonts w:ascii="Times New Roman" w:hAnsi="Times New Roman"/>
          <w:color w:val="333333"/>
          <w:sz w:val="24"/>
          <w:szCs w:val="24"/>
        </w:rPr>
      </w:pPr>
      <w:r w:rsidRPr="008179A2">
        <w:rPr>
          <w:rFonts w:ascii="Times New Roman" w:hAnsi="Times New Roman"/>
          <w:color w:val="333333"/>
          <w:sz w:val="24"/>
          <w:szCs w:val="24"/>
        </w:rPr>
        <w:t>- Что это? </w:t>
      </w:r>
      <w:r w:rsidRPr="008179A2">
        <w:rPr>
          <w:rFonts w:ascii="Times New Roman" w:hAnsi="Times New Roman"/>
          <w:color w:val="333333"/>
          <w:sz w:val="24"/>
          <w:szCs w:val="24"/>
        </w:rPr>
        <w:br/>
        <w:t>- Да это Маша к нам на урок пожаловала. Маша тоже пошла учиться в 1 класс. Но она не очень любит заниматься математикой и считает, что это не очень важный урок и лучше уж пойти погулять в лес, чем заниматься математикой. Вы с ней согласны? (Объясняют важность математики)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Объясним Маше, почему нужно изучать математику.</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 вы думаете, в лесу могут пригодиться математические знания?</w:t>
      </w:r>
      <w:r w:rsidRPr="008179A2">
        <w:rPr>
          <w:rFonts w:ascii="Times New Roman" w:hAnsi="Times New Roman"/>
          <w:color w:val="333333"/>
          <w:sz w:val="24"/>
          <w:szCs w:val="24"/>
        </w:rPr>
        <w:br/>
        <w:t>Мы вместе с Машей пойдем в лес и покажем ей, как важно знать математику.</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б) На полянке мы встретили Зайца. Он собирает букет и хочет посчитать, сколько собрал цветов, а порядок чисел при счете забыл. Напомним его.</w:t>
      </w:r>
    </w:p>
    <w:p w:rsidR="004A27C7" w:rsidRPr="008179A2" w:rsidRDefault="004A27C7" w:rsidP="008179A2">
      <w:pPr>
        <w:spacing w:after="0" w:line="240" w:lineRule="auto"/>
        <w:rPr>
          <w:rFonts w:ascii="Times New Roman" w:hAnsi="Times New Roman"/>
          <w:color w:val="333333"/>
          <w:sz w:val="24"/>
          <w:szCs w:val="24"/>
        </w:rPr>
      </w:pPr>
      <w:r w:rsidRPr="008179A2">
        <w:rPr>
          <w:rFonts w:ascii="Times New Roman" w:hAnsi="Times New Roman"/>
          <w:color w:val="333333"/>
          <w:sz w:val="24"/>
          <w:szCs w:val="24"/>
        </w:rPr>
        <w:lastRenderedPageBreak/>
        <w:t>Счет от 1 до 10 и обратно.</w:t>
      </w:r>
      <w:r w:rsidRPr="008179A2">
        <w:rPr>
          <w:rFonts w:ascii="Times New Roman" w:hAnsi="Times New Roman"/>
          <w:color w:val="333333"/>
          <w:sz w:val="24"/>
          <w:szCs w:val="24"/>
        </w:rPr>
        <w:br/>
        <w:t>Работа с веерами цифр:</w:t>
      </w:r>
      <w:r w:rsidRPr="008179A2">
        <w:rPr>
          <w:rFonts w:ascii="Times New Roman" w:hAnsi="Times New Roman"/>
          <w:color w:val="333333"/>
          <w:sz w:val="24"/>
          <w:szCs w:val="24"/>
        </w:rPr>
        <w:br/>
        <w:t>- показать число, которое стоит первым в числовом ряду;</w:t>
      </w:r>
      <w:r w:rsidRPr="008179A2">
        <w:rPr>
          <w:rFonts w:ascii="Times New Roman" w:hAnsi="Times New Roman"/>
          <w:color w:val="333333"/>
          <w:sz w:val="24"/>
          <w:szCs w:val="24"/>
        </w:rPr>
        <w:br/>
        <w:t>- какое число идет после числа 2;</w:t>
      </w:r>
      <w:r w:rsidRPr="008179A2">
        <w:rPr>
          <w:rFonts w:ascii="Times New Roman" w:hAnsi="Times New Roman"/>
          <w:color w:val="333333"/>
          <w:sz w:val="24"/>
          <w:szCs w:val="24"/>
        </w:rPr>
        <w:br/>
        <w:t>- какое число на 1 больше трех;</w:t>
      </w:r>
      <w:r w:rsidRPr="008179A2">
        <w:rPr>
          <w:rFonts w:ascii="Times New Roman" w:hAnsi="Times New Roman"/>
          <w:color w:val="333333"/>
          <w:sz w:val="24"/>
          <w:szCs w:val="24"/>
        </w:rPr>
        <w:br/>
        <w:t>- расположить числа в порядке возрастания, убывания. ( Отвечают на вопросы.)</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 На тропинке мы встретили Волка. Они собирает осенние листья. (листья на доске – кленовые и дубовые, зеленые и красные)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 можно распределить эти листья на 2 группы? (по форме и по цвету)</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Работа по составу числа 2, 3, 4</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-Сколько всех листьев? Как можно разделить и на 2 группы?</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3.Самоопределение к деятельности. Постановка цели урока.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Навстречу нам Ёжик. Он просит посмотреть на картинки (2 цветочка, 2 листика) и определить, чему мы будем учиться на уроке. (Изучаем число 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4Открытие новых знаний.</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w:t>
      </w:r>
      <w:r w:rsidRPr="008179A2">
        <w:rPr>
          <w:rFonts w:ascii="Times New Roman" w:hAnsi="Times New Roman"/>
          <w:b/>
          <w:bCs/>
          <w:color w:val="333333"/>
          <w:sz w:val="24"/>
          <w:szCs w:val="24"/>
        </w:rPr>
        <w:t>Образование числа 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Ёжик нашел 1 подберезовик (на доске картинки)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Положите столько же квадратов.</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Потом он нашел столько же белых грибов. Обозначим их кругами.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Сколько нужно взять кругов? Положите их под квадратами.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Сколько кругов положили?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Потом Ёжик нашел еще 1 белый гриб. Что надо сделать? (Добавить еще 1 круг)</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Сколько стало кругов? (2)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Вспомним, как мы получили 2? (К 1 добавили 1)</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Число 2 обозначают цифрой 2 (показ цифры)</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Найдите цифру 2 на веерах цифр и покажите.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-Где в ряду чисел будет стоять число 2?  </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Почему? (оно на 1 больше одного)</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bCs/>
          <w:color w:val="333333"/>
          <w:sz w:val="24"/>
          <w:szCs w:val="24"/>
        </w:rPr>
        <w:t>Б</w:t>
      </w:r>
      <w:r w:rsidRPr="008179A2">
        <w:rPr>
          <w:rFonts w:ascii="Times New Roman" w:hAnsi="Times New Roman"/>
          <w:b/>
          <w:bCs/>
          <w:color w:val="333333"/>
          <w:sz w:val="24"/>
          <w:szCs w:val="24"/>
        </w:rPr>
        <w:t>) Письмо цифры 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Маша тоже знает цифру 2, только забыла, как она пишется.</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Где можно точно узнать, как правильно писать цифру? (На развороте рабочей тетради)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Рассмотреть образец (показ образца на доске)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Письмо цифры в тетради.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5.Физкультминутка.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(Маша и Медведь)</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6.- Вот мы и пришли к дому Медведя(показываем картинку )</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noProof/>
          <w:color w:val="333333"/>
          <w:sz w:val="24"/>
          <w:szCs w:val="24"/>
        </w:rPr>
        <w:drawing>
          <wp:inline distT="0" distB="0" distL="0" distR="0">
            <wp:extent cx="5495925" cy="2228850"/>
            <wp:effectExtent l="0" t="0" r="9525" b="0"/>
            <wp:docPr id="7" name="Рисунок 7" descr="Masha-i-medved-Hod-konem-28-seriya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ha-i-medved-Hod-konem-28-seriya - копия"/>
                    <pic:cNvPicPr>
                      <a:picLocks noChangeAspect="1" noChangeArrowheads="1"/>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95925" cy="2228850"/>
                    </a:xfrm>
                    <a:prstGeom prst="rect">
                      <a:avLst/>
                    </a:prstGeom>
                    <a:noFill/>
                    <a:ln>
                      <a:noFill/>
                    </a:ln>
                  </pic:spPr>
                </pic:pic>
              </a:graphicData>
            </a:graphic>
          </wp:inline>
        </w:drawing>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-Ребята, скажите пожалуйста, что делает Маша ?(ответы детей)</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-Отгадайте, пожалуйста, загадку:</w:t>
      </w:r>
    </w:p>
    <w:p w:rsidR="004A27C7" w:rsidRPr="008179A2" w:rsidRDefault="004A27C7" w:rsidP="008179A2">
      <w:pPr>
        <w:pStyle w:val="a4"/>
        <w:shd w:val="clear" w:color="auto" w:fill="FFFFFF"/>
        <w:spacing w:before="0" w:beforeAutospacing="0" w:after="0" w:afterAutospacing="0"/>
        <w:rPr>
          <w:color w:val="000000"/>
        </w:rPr>
      </w:pPr>
      <w:r w:rsidRPr="008179A2">
        <w:rPr>
          <w:color w:val="000000"/>
        </w:rPr>
        <w:t>Вся доска в квадратиках, </w:t>
      </w:r>
      <w:r w:rsidRPr="008179A2">
        <w:rPr>
          <w:color w:val="000000"/>
        </w:rPr>
        <w:br/>
        <w:t>На них - полно солдатиков. </w:t>
      </w:r>
      <w:r w:rsidRPr="008179A2">
        <w:rPr>
          <w:color w:val="000000"/>
        </w:rPr>
        <w:br/>
      </w:r>
      <w:r w:rsidRPr="008179A2">
        <w:rPr>
          <w:color w:val="000000"/>
        </w:rPr>
        <w:lastRenderedPageBreak/>
        <w:t>Нет патронов у солдат, </w:t>
      </w:r>
      <w:r w:rsidRPr="008179A2">
        <w:rPr>
          <w:color w:val="000000"/>
        </w:rPr>
        <w:br/>
        <w:t>Но поставят шах и мат. (Шахматная доска)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noProof/>
          <w:color w:val="333333"/>
          <w:sz w:val="24"/>
          <w:szCs w:val="24"/>
        </w:rPr>
        <w:drawing>
          <wp:inline distT="0" distB="0" distL="0" distR="0">
            <wp:extent cx="2733675" cy="1438275"/>
            <wp:effectExtent l="0" t="0" r="9525" b="9525"/>
            <wp:docPr id="6" name="Рисунок 6" descr="depositphotos_20665525-Chessboard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ositphotos_20665525-Chessboard - копия"/>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3675" cy="1438275"/>
                    </a:xfrm>
                    <a:prstGeom prst="rect">
                      <a:avLst/>
                    </a:prstGeom>
                    <a:noFill/>
                    <a:ln>
                      <a:noFill/>
                    </a:ln>
                  </pic:spPr>
                </pic:pic>
              </a:graphicData>
            </a:graphic>
          </wp:inline>
        </w:drawing>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000000"/>
          <w:sz w:val="24"/>
          <w:szCs w:val="24"/>
        </w:rPr>
        <w:t>Правильно ребята, это шахматная доска..</w:t>
      </w:r>
      <w:r w:rsidRPr="008179A2">
        <w:rPr>
          <w:rFonts w:ascii="Times New Roman" w:hAnsi="Times New Roman"/>
          <w:color w:val="333333"/>
          <w:sz w:val="24"/>
          <w:szCs w:val="24"/>
        </w:rPr>
        <w:t xml:space="preserve"> (демонстрация шахматной доски)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-сколько цветов вы видите на  шахматной доске? (два)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они?(черные и белые)</w:t>
      </w:r>
    </w:p>
    <w:p w:rsidR="004A27C7" w:rsidRPr="008179A2" w:rsidRDefault="004A27C7" w:rsidP="008179A2">
      <w:pPr>
        <w:pStyle w:val="a4"/>
        <w:shd w:val="clear" w:color="auto" w:fill="FFFFFF"/>
        <w:spacing w:before="0" w:beforeAutospacing="0" w:after="0" w:afterAutospacing="0"/>
        <w:jc w:val="both"/>
        <w:rPr>
          <w:color w:val="000000"/>
        </w:rPr>
      </w:pPr>
      <w:r w:rsidRPr="008179A2">
        <w:rPr>
          <w:color w:val="000000"/>
        </w:rPr>
        <w:t xml:space="preserve">-Ребята, белые и черные поля прижались,  друг к другу и что у них получилось? ( ряд, </w:t>
      </w:r>
    </w:p>
    <w:p w:rsidR="004A27C7" w:rsidRPr="008179A2" w:rsidRDefault="004A27C7" w:rsidP="008179A2">
      <w:pPr>
        <w:pStyle w:val="a4"/>
        <w:shd w:val="clear" w:color="auto" w:fill="FFFFFF"/>
        <w:spacing w:before="0" w:beforeAutospacing="0" w:after="0" w:afterAutospacing="0"/>
        <w:jc w:val="both"/>
        <w:rPr>
          <w:color w:val="333333"/>
        </w:rPr>
      </w:pPr>
      <w:r w:rsidRPr="008179A2">
        <w:rPr>
          <w:color w:val="000000"/>
        </w:rPr>
        <w:t>линия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color w:val="333333"/>
          <w:sz w:val="24"/>
          <w:szCs w:val="24"/>
        </w:rPr>
        <w:t xml:space="preserve">- На шахматной доске </w:t>
      </w:r>
      <w:r w:rsidRPr="008179A2">
        <w:rPr>
          <w:rFonts w:ascii="Times New Roman" w:hAnsi="Times New Roman"/>
          <w:sz w:val="24"/>
          <w:szCs w:val="24"/>
        </w:rPr>
        <w:t>любая черно-белая дорожка из восьми полей, которая проходит слева направо называется горизонтальным.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-Сколько полей в горизонтали?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-Каких полей  больше-белых или черных?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-Чем горизонтали похожи, чем различаются?</w:t>
      </w:r>
    </w:p>
    <w:p w:rsidR="004A27C7" w:rsidRPr="008179A2" w:rsidRDefault="004A27C7" w:rsidP="008179A2">
      <w:pPr>
        <w:spacing w:after="0" w:line="240" w:lineRule="auto"/>
        <w:jc w:val="both"/>
        <w:rPr>
          <w:rStyle w:val="c0"/>
          <w:rFonts w:ascii="Times New Roman" w:hAnsi="Times New Roman"/>
          <w:sz w:val="24"/>
          <w:szCs w:val="24"/>
        </w:rPr>
      </w:pPr>
      <w:r w:rsidRPr="008179A2">
        <w:rPr>
          <w:rFonts w:ascii="Times New Roman" w:hAnsi="Times New Roman"/>
          <w:sz w:val="24"/>
          <w:szCs w:val="24"/>
        </w:rPr>
        <w:t>-Сколько всего горизонтальных линий(8)</w:t>
      </w:r>
    </w:p>
    <w:p w:rsidR="004A27C7" w:rsidRPr="008179A2" w:rsidRDefault="004A27C7" w:rsidP="008179A2">
      <w:pPr>
        <w:spacing w:after="0" w:line="240" w:lineRule="auto"/>
        <w:jc w:val="both"/>
        <w:rPr>
          <w:rFonts w:ascii="Times New Roman" w:hAnsi="Times New Roman"/>
          <w:sz w:val="24"/>
          <w:szCs w:val="24"/>
        </w:rPr>
      </w:pPr>
      <w:r w:rsidRPr="008179A2">
        <w:rPr>
          <w:rStyle w:val="c0"/>
          <w:rFonts w:ascii="Times New Roman" w:hAnsi="Times New Roman"/>
          <w:b/>
          <w:bCs/>
          <w:color w:val="000000"/>
          <w:sz w:val="24"/>
          <w:szCs w:val="24"/>
        </w:rPr>
        <w:t>Игра</w:t>
      </w:r>
      <w:r w:rsidRPr="008179A2">
        <w:rPr>
          <w:rStyle w:val="c8"/>
          <w:rFonts w:ascii="Times New Roman" w:hAnsi="Times New Roman"/>
          <w:color w:val="000000"/>
          <w:sz w:val="24"/>
          <w:szCs w:val="24"/>
        </w:rPr>
        <w:t> </w:t>
      </w:r>
      <w:r w:rsidRPr="008179A2">
        <w:rPr>
          <w:rStyle w:val="c0"/>
          <w:rFonts w:ascii="Times New Roman" w:hAnsi="Times New Roman"/>
          <w:b/>
          <w:bCs/>
          <w:color w:val="000000"/>
          <w:sz w:val="24"/>
          <w:szCs w:val="24"/>
        </w:rPr>
        <w:t>"Горизонталь".</w:t>
      </w:r>
      <w:r w:rsidRPr="008179A2">
        <w:rPr>
          <w:rStyle w:val="c0"/>
          <w:rFonts w:ascii="Times New Roman" w:hAnsi="Times New Roman"/>
          <w:color w:val="000000"/>
          <w:sz w:val="24"/>
          <w:szCs w:val="24"/>
        </w:rPr>
        <w:t> </w:t>
      </w:r>
    </w:p>
    <w:p w:rsidR="004A27C7" w:rsidRPr="008179A2" w:rsidRDefault="004A27C7" w:rsidP="008179A2">
      <w:pPr>
        <w:pStyle w:val="c6"/>
        <w:shd w:val="clear" w:color="auto" w:fill="FFFFFF"/>
        <w:spacing w:before="0" w:beforeAutospacing="0" w:after="0" w:afterAutospacing="0"/>
        <w:jc w:val="both"/>
        <w:rPr>
          <w:rStyle w:val="apple-converted-space"/>
          <w:rFonts w:eastAsia="Arial Unicode MS"/>
        </w:rPr>
      </w:pPr>
      <w:r w:rsidRPr="008179A2">
        <w:rPr>
          <w:rStyle w:val="c0"/>
          <w:color w:val="000000"/>
        </w:rPr>
        <w:t>- Выйдите, пожалуйста, к доске двое .  Возьмите по 4 пешки. Заполните одну из горизонталей пешками, располагая на каждом поле только по одной пешке (в серединках полей).</w:t>
      </w:r>
      <w:r w:rsidRPr="008179A2">
        <w:rPr>
          <w:rStyle w:val="apple-converted-space"/>
          <w:rFonts w:eastAsia="Arial Unicode MS"/>
        </w:rPr>
        <w:t> </w:t>
      </w:r>
    </w:p>
    <w:p w:rsidR="004A27C7" w:rsidRPr="008179A2" w:rsidRDefault="004A27C7" w:rsidP="008179A2">
      <w:pPr>
        <w:pStyle w:val="c6"/>
        <w:shd w:val="clear" w:color="auto" w:fill="FFFFFF"/>
        <w:spacing w:before="0" w:beforeAutospacing="0" w:after="0" w:afterAutospacing="0"/>
        <w:jc w:val="both"/>
        <w:rPr>
          <w:color w:val="000000"/>
        </w:rPr>
      </w:pPr>
      <w:r w:rsidRPr="008179A2">
        <w:rPr>
          <w:rStyle w:val="apple-converted-space"/>
          <w:rFonts w:eastAsia="Arial Unicode MS"/>
        </w:rPr>
        <w:t>- Что такое горизонтальная линия? (</w:t>
      </w:r>
      <w:r w:rsidRPr="008179A2">
        <w:rPr>
          <w:rStyle w:val="c0"/>
          <w:color w:val="000000"/>
        </w:rPr>
        <w:t>Горизонтальная линия, или горизонталь, – это любая черно-белая дорожка из восьми полей, которая проходит от каждого партнера слева направо (или справа налево))</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7.</w:t>
      </w:r>
      <w:r w:rsidRPr="008179A2">
        <w:rPr>
          <w:rFonts w:ascii="Times New Roman" w:hAnsi="Times New Roman"/>
          <w:b/>
          <w:color w:val="333333"/>
          <w:sz w:val="24"/>
          <w:szCs w:val="24"/>
        </w:rPr>
        <w:t>Закрепление темы урока</w:t>
      </w:r>
      <w:r w:rsidRPr="008179A2">
        <w:rPr>
          <w:rFonts w:ascii="Times New Roman" w:hAnsi="Times New Roman"/>
          <w:color w:val="333333"/>
          <w:sz w:val="24"/>
          <w:szCs w:val="24"/>
        </w:rPr>
        <w:t>.</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-Мишка приготовил для вас задания.</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Составьте математическую запись, используя числа и знаки:</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 сосне росли 3 шишки. Белочка сорвала 1 шишку. Сколько шишек осталось на сосне?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(2-1=1)</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Медведь сшил 1 платье для Маши и сегодня он сшил еще 1. Сколько всего платьев сшил Мишка? (1+1=2)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 цветке сидели 2 божьих коровки. 1 улетела. Сколько осталось?</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 траве лежала 1морковка. Зайчик принес еще 1. Сколько всех морковок? (1+1=2)</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8.</w:t>
      </w:r>
      <w:r w:rsidRPr="008179A2">
        <w:rPr>
          <w:rFonts w:ascii="Times New Roman" w:hAnsi="Times New Roman"/>
          <w:b/>
          <w:bCs/>
          <w:color w:val="333333"/>
          <w:sz w:val="24"/>
          <w:szCs w:val="24"/>
        </w:rPr>
        <w:t>Рефлексия, итог урока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Что нового узнали на уроке?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Чему научились?</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Был ли важным этот урок? Почему?</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 вы оцените работу класса?</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Оцените свою работу на уроке</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(Кто считает, что работал плохо?</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Кто считает, что работал хорошо?</w:t>
      </w:r>
    </w:p>
    <w:p w:rsidR="004A27C7" w:rsidRPr="008179A2" w:rsidRDefault="004A27C7" w:rsidP="008179A2">
      <w:pPr>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Кто считает, что может работать лучше?)</w:t>
      </w:r>
    </w:p>
    <w:p w:rsidR="004A27C7" w:rsidRPr="008179A2" w:rsidRDefault="004A27C7" w:rsidP="008179A2">
      <w:pPr>
        <w:pStyle w:val="a3"/>
        <w:spacing w:after="0" w:line="240" w:lineRule="auto"/>
        <w:ind w:left="0"/>
        <w:jc w:val="both"/>
        <w:rPr>
          <w:szCs w:val="24"/>
        </w:rPr>
      </w:pPr>
      <w:r w:rsidRPr="008179A2">
        <w:rPr>
          <w:szCs w:val="24"/>
        </w:rPr>
        <w:t>Список используемой литературы:</w:t>
      </w:r>
    </w:p>
    <w:p w:rsidR="004A27C7" w:rsidRPr="008179A2" w:rsidRDefault="004A27C7" w:rsidP="008179A2">
      <w:pPr>
        <w:pStyle w:val="a3"/>
        <w:numPr>
          <w:ilvl w:val="0"/>
          <w:numId w:val="3"/>
        </w:numPr>
        <w:spacing w:after="0" w:line="240" w:lineRule="auto"/>
        <w:ind w:left="0"/>
        <w:jc w:val="both"/>
        <w:rPr>
          <w:szCs w:val="24"/>
        </w:rPr>
      </w:pPr>
      <w:r w:rsidRPr="008179A2">
        <w:rPr>
          <w:szCs w:val="24"/>
        </w:rPr>
        <w:t>М.И.Моро, С.И. Волкова «Математика. Рабочая тетрадь 1 часть»</w:t>
      </w:r>
    </w:p>
    <w:p w:rsidR="004A27C7" w:rsidRPr="008179A2" w:rsidRDefault="004A27C7" w:rsidP="008179A2">
      <w:pPr>
        <w:pStyle w:val="a3"/>
        <w:spacing w:after="0" w:line="240" w:lineRule="auto"/>
        <w:ind w:left="0"/>
        <w:jc w:val="both"/>
        <w:rPr>
          <w:szCs w:val="24"/>
        </w:rPr>
      </w:pPr>
      <w:r w:rsidRPr="008179A2">
        <w:rPr>
          <w:szCs w:val="24"/>
        </w:rPr>
        <w:t>Москва «Просвещение»2013г.</w:t>
      </w:r>
    </w:p>
    <w:p w:rsidR="004A27C7" w:rsidRPr="008179A2" w:rsidRDefault="004A27C7" w:rsidP="008179A2">
      <w:pPr>
        <w:pStyle w:val="a3"/>
        <w:numPr>
          <w:ilvl w:val="0"/>
          <w:numId w:val="3"/>
        </w:numPr>
        <w:spacing w:after="0" w:line="240" w:lineRule="auto"/>
        <w:ind w:left="0"/>
        <w:jc w:val="both"/>
        <w:rPr>
          <w:szCs w:val="24"/>
        </w:rPr>
      </w:pPr>
      <w:r w:rsidRPr="008179A2">
        <w:rPr>
          <w:szCs w:val="24"/>
        </w:rPr>
        <w:t>М.И.Моро, С.И.Волкова, С.В. Степанова «Математика 1 часть».</w:t>
      </w:r>
    </w:p>
    <w:p w:rsidR="004A27C7" w:rsidRPr="008179A2" w:rsidRDefault="004A27C7" w:rsidP="008179A2">
      <w:pPr>
        <w:pStyle w:val="a3"/>
        <w:spacing w:after="0" w:line="240" w:lineRule="auto"/>
        <w:ind w:left="0"/>
        <w:jc w:val="both"/>
        <w:rPr>
          <w:szCs w:val="24"/>
        </w:rPr>
      </w:pPr>
    </w:p>
    <w:p w:rsidR="004A27C7" w:rsidRPr="0030782C" w:rsidRDefault="004A27C7" w:rsidP="008179A2">
      <w:pPr>
        <w:spacing w:line="240" w:lineRule="auto"/>
        <w:jc w:val="right"/>
        <w:rPr>
          <w:rFonts w:ascii="Times New Roman" w:hAnsi="Times New Roman"/>
          <w:b/>
          <w:i/>
          <w:sz w:val="24"/>
          <w:szCs w:val="24"/>
        </w:rPr>
      </w:pPr>
      <w:r w:rsidRPr="0030782C">
        <w:rPr>
          <w:rFonts w:ascii="Times New Roman" w:hAnsi="Times New Roman"/>
          <w:b/>
          <w:i/>
          <w:sz w:val="24"/>
          <w:szCs w:val="24"/>
        </w:rPr>
        <w:t>Галимова А.Ш., учитель начальных классов</w:t>
      </w:r>
    </w:p>
    <w:p w:rsidR="004A27C7" w:rsidRPr="0030782C" w:rsidRDefault="004A27C7" w:rsidP="008179A2">
      <w:pPr>
        <w:spacing w:line="240" w:lineRule="auto"/>
        <w:jc w:val="right"/>
        <w:rPr>
          <w:rFonts w:ascii="Times New Roman" w:hAnsi="Times New Roman"/>
          <w:b/>
          <w:i/>
          <w:sz w:val="24"/>
          <w:szCs w:val="24"/>
        </w:rPr>
      </w:pPr>
      <w:r w:rsidRPr="0030782C">
        <w:rPr>
          <w:rFonts w:ascii="Times New Roman" w:hAnsi="Times New Roman"/>
          <w:b/>
          <w:i/>
          <w:sz w:val="24"/>
          <w:szCs w:val="24"/>
        </w:rPr>
        <w:lastRenderedPageBreak/>
        <w:t>МБОУ «Новоиштерякская НОШДС» МО «ЛМР» РТ</w:t>
      </w: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Конспект урока </w:t>
      </w:r>
      <w:r w:rsidRPr="008179A2">
        <w:rPr>
          <w:rFonts w:ascii="Times New Roman" w:eastAsia="Calibri" w:hAnsi="Times New Roman"/>
          <w:b/>
          <w:sz w:val="24"/>
          <w:szCs w:val="24"/>
          <w:lang w:val="tt-RU" w:eastAsia="en-US"/>
        </w:rPr>
        <w:t>по окружающему миру в 1 классе по теме</w:t>
      </w:r>
    </w:p>
    <w:p w:rsidR="004A27C7" w:rsidRPr="008179A2" w:rsidRDefault="004A27C7"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lang w:eastAsia="en-US"/>
        </w:rPr>
        <w:t>«</w:t>
      </w:r>
      <w:r w:rsidRPr="008179A2">
        <w:rPr>
          <w:rFonts w:ascii="Times New Roman" w:eastAsia="Calibri" w:hAnsi="Times New Roman"/>
          <w:b/>
          <w:sz w:val="24"/>
          <w:szCs w:val="24"/>
        </w:rPr>
        <w:t>ДЕРЕВЬЯ ВОЗЛЕ ШКОЛЫ. РАСПОЗНОВАНИЕ ДЕРЕВЬЕВ ПО ЛИСТЬЯМ.</w:t>
      </w:r>
    </w:p>
    <w:p w:rsidR="004A27C7" w:rsidRPr="008179A2" w:rsidRDefault="004A27C7" w:rsidP="008179A2">
      <w:pPr>
        <w:spacing w:after="0" w:line="240" w:lineRule="auto"/>
        <w:rPr>
          <w:rFonts w:ascii="Times New Roman" w:hAnsi="Times New Roman"/>
          <w:b/>
          <w:bCs/>
          <w:caps/>
          <w:sz w:val="24"/>
          <w:szCs w:val="24"/>
        </w:rPr>
      </w:pPr>
      <w:r w:rsidRPr="008179A2">
        <w:rPr>
          <w:rFonts w:ascii="Times New Roman" w:hAnsi="Times New Roman"/>
          <w:b/>
          <w:bCs/>
          <w:caps/>
          <w:sz w:val="24"/>
          <w:szCs w:val="24"/>
        </w:rPr>
        <w:t>Весёлая шахматная доска».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b/>
          <w:bCs/>
          <w:sz w:val="24"/>
          <w:szCs w:val="24"/>
        </w:rPr>
        <w:t>Тип урока:</w:t>
      </w:r>
      <w:r w:rsidRPr="008179A2">
        <w:rPr>
          <w:rFonts w:ascii="Times New Roman" w:hAnsi="Times New Roman"/>
          <w:sz w:val="24"/>
          <w:szCs w:val="24"/>
        </w:rPr>
        <w:t xml:space="preserve"> изучение нового материала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Цели:</w:t>
      </w:r>
      <w:r w:rsidRPr="008179A2">
        <w:rPr>
          <w:rFonts w:ascii="Times New Roman" w:hAnsi="Times New Roman"/>
          <w:sz w:val="24"/>
          <w:szCs w:val="24"/>
        </w:rPr>
        <w:t xml:space="preserve"> познакомить с деревьями, растущими возле школы;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Задачи: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Предметные:</w:t>
      </w:r>
    </w:p>
    <w:p w:rsidR="004A27C7" w:rsidRPr="008179A2" w:rsidRDefault="004A27C7" w:rsidP="008179A2">
      <w:pPr>
        <w:numPr>
          <w:ilvl w:val="0"/>
          <w:numId w:val="4"/>
        </w:numPr>
        <w:spacing w:after="0" w:line="240" w:lineRule="auto"/>
        <w:ind w:left="0"/>
        <w:jc w:val="both"/>
        <w:rPr>
          <w:rFonts w:ascii="Times New Roman" w:hAnsi="Times New Roman"/>
          <w:sz w:val="24"/>
          <w:szCs w:val="24"/>
        </w:rPr>
      </w:pPr>
      <w:r w:rsidRPr="008179A2">
        <w:rPr>
          <w:rFonts w:ascii="Times New Roman" w:hAnsi="Times New Roman"/>
          <w:sz w:val="24"/>
          <w:szCs w:val="24"/>
        </w:rPr>
        <w:t>познакомить детей со строением листа, разнообразием листовых пластин;</w:t>
      </w:r>
    </w:p>
    <w:p w:rsidR="004A27C7" w:rsidRPr="008179A2" w:rsidRDefault="004A27C7" w:rsidP="008179A2">
      <w:pPr>
        <w:numPr>
          <w:ilvl w:val="0"/>
          <w:numId w:val="4"/>
        </w:numPr>
        <w:spacing w:after="0" w:line="240" w:lineRule="auto"/>
        <w:ind w:left="0"/>
        <w:jc w:val="both"/>
        <w:rPr>
          <w:rFonts w:ascii="Times New Roman" w:hAnsi="Times New Roman"/>
          <w:sz w:val="24"/>
          <w:szCs w:val="24"/>
        </w:rPr>
      </w:pPr>
      <w:r w:rsidRPr="008179A2">
        <w:rPr>
          <w:rFonts w:ascii="Times New Roman" w:hAnsi="Times New Roman"/>
          <w:sz w:val="24"/>
          <w:szCs w:val="24"/>
        </w:rPr>
        <w:t>учить детей распознавать листья наиболее распространённых пород деревьев;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Метапредметные:</w:t>
      </w:r>
    </w:p>
    <w:p w:rsidR="004A27C7" w:rsidRPr="008179A2" w:rsidRDefault="004A27C7" w:rsidP="008179A2">
      <w:pPr>
        <w:numPr>
          <w:ilvl w:val="0"/>
          <w:numId w:val="5"/>
        </w:numPr>
        <w:spacing w:after="0" w:line="240" w:lineRule="auto"/>
        <w:ind w:left="0"/>
        <w:jc w:val="both"/>
        <w:rPr>
          <w:rFonts w:ascii="Times New Roman" w:hAnsi="Times New Roman"/>
          <w:sz w:val="24"/>
          <w:szCs w:val="24"/>
        </w:rPr>
      </w:pPr>
      <w:r w:rsidRPr="008179A2">
        <w:rPr>
          <w:rFonts w:ascii="Times New Roman" w:hAnsi="Times New Roman"/>
          <w:sz w:val="24"/>
          <w:szCs w:val="24"/>
        </w:rPr>
        <w:t>развивать познавательный интерес, речь обучающихся, обогащать словарный запас;</w:t>
      </w:r>
    </w:p>
    <w:p w:rsidR="004A27C7" w:rsidRPr="008179A2" w:rsidRDefault="004A27C7" w:rsidP="008179A2">
      <w:pPr>
        <w:numPr>
          <w:ilvl w:val="0"/>
          <w:numId w:val="5"/>
        </w:numPr>
        <w:spacing w:after="0" w:line="240" w:lineRule="auto"/>
        <w:ind w:left="0"/>
        <w:jc w:val="both"/>
        <w:rPr>
          <w:rFonts w:ascii="Times New Roman" w:hAnsi="Times New Roman"/>
          <w:sz w:val="24"/>
          <w:szCs w:val="24"/>
        </w:rPr>
      </w:pPr>
      <w:r w:rsidRPr="008179A2">
        <w:rPr>
          <w:rFonts w:ascii="Times New Roman" w:hAnsi="Times New Roman"/>
          <w:sz w:val="24"/>
          <w:szCs w:val="24"/>
        </w:rPr>
        <w:t>расширять кругозор детей;</w:t>
      </w:r>
    </w:p>
    <w:p w:rsidR="004A27C7" w:rsidRPr="008179A2" w:rsidRDefault="004A27C7" w:rsidP="008179A2">
      <w:pPr>
        <w:numPr>
          <w:ilvl w:val="0"/>
          <w:numId w:val="5"/>
        </w:numPr>
        <w:spacing w:after="0" w:line="240" w:lineRule="auto"/>
        <w:ind w:left="0"/>
        <w:jc w:val="both"/>
        <w:rPr>
          <w:rFonts w:ascii="Times New Roman" w:hAnsi="Times New Roman"/>
          <w:sz w:val="24"/>
          <w:szCs w:val="24"/>
        </w:rPr>
      </w:pPr>
      <w:r w:rsidRPr="008179A2">
        <w:rPr>
          <w:rFonts w:ascii="Times New Roman" w:hAnsi="Times New Roman"/>
          <w:sz w:val="24"/>
          <w:szCs w:val="24"/>
        </w:rPr>
        <w:t xml:space="preserve">развивать умение выражать свои мысли, рассуждать, </w:t>
      </w:r>
      <w:r w:rsidRPr="008179A2">
        <w:rPr>
          <w:rFonts w:ascii="Times New Roman" w:eastAsia="Calibri" w:hAnsi="Times New Roman"/>
          <w:sz w:val="24"/>
          <w:szCs w:val="24"/>
          <w:lang w:eastAsia="en-US"/>
        </w:rPr>
        <w:t>обучение шахматным терминам:</w:t>
      </w:r>
      <w:r w:rsidRPr="008179A2">
        <w:rPr>
          <w:rFonts w:ascii="Times New Roman" w:eastAsia="Calibri" w:hAnsi="Times New Roman"/>
          <w:color w:val="000000"/>
          <w:sz w:val="24"/>
          <w:szCs w:val="24"/>
          <w:lang w:eastAsia="en-US"/>
        </w:rPr>
        <w:t xml:space="preserve"> шахматная доска, белые и черные поля, горизонталь, вертикаль, диагональ, центр.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Коммунакативные:</w:t>
      </w:r>
    </w:p>
    <w:p w:rsidR="004A27C7" w:rsidRPr="008179A2" w:rsidRDefault="004A27C7" w:rsidP="008179A2">
      <w:pPr>
        <w:numPr>
          <w:ilvl w:val="0"/>
          <w:numId w:val="6"/>
        </w:numPr>
        <w:spacing w:after="0" w:line="240" w:lineRule="auto"/>
        <w:ind w:left="0"/>
        <w:jc w:val="both"/>
        <w:rPr>
          <w:rFonts w:ascii="Times New Roman" w:hAnsi="Times New Roman"/>
          <w:sz w:val="24"/>
          <w:szCs w:val="24"/>
        </w:rPr>
      </w:pPr>
      <w:r w:rsidRPr="008179A2">
        <w:rPr>
          <w:rFonts w:ascii="Times New Roman" w:hAnsi="Times New Roman"/>
          <w:sz w:val="24"/>
          <w:szCs w:val="24"/>
        </w:rPr>
        <w:t xml:space="preserve">воспитывать наблюдательность и умение слушать, </w:t>
      </w:r>
    </w:p>
    <w:p w:rsidR="004A27C7" w:rsidRPr="008179A2" w:rsidRDefault="004A27C7" w:rsidP="008179A2">
      <w:pPr>
        <w:numPr>
          <w:ilvl w:val="0"/>
          <w:numId w:val="6"/>
        </w:numPr>
        <w:spacing w:after="0" w:line="240" w:lineRule="auto"/>
        <w:ind w:left="0"/>
        <w:jc w:val="both"/>
        <w:rPr>
          <w:rFonts w:ascii="Times New Roman" w:hAnsi="Times New Roman"/>
          <w:sz w:val="24"/>
          <w:szCs w:val="24"/>
        </w:rPr>
      </w:pPr>
      <w:r w:rsidRPr="008179A2">
        <w:rPr>
          <w:rFonts w:ascii="Times New Roman" w:hAnsi="Times New Roman"/>
          <w:sz w:val="24"/>
          <w:szCs w:val="24"/>
        </w:rPr>
        <w:t>воспитывать бережное отношение к природе.</w:t>
      </w:r>
      <w:r w:rsidRPr="008179A2">
        <w:rPr>
          <w:rFonts w:ascii="Times New Roman" w:eastAsia="Calibri" w:hAnsi="Times New Roman"/>
          <w:sz w:val="24"/>
          <w:szCs w:val="24"/>
          <w:lang w:eastAsia="en-US"/>
        </w:rPr>
        <w:t xml:space="preserve"> воспитание чувства, такта, уважения к своему партнёру.</w:t>
      </w:r>
      <w:r w:rsidRPr="008179A2">
        <w:rPr>
          <w:rFonts w:ascii="Times New Roman" w:eastAsia="Calibri" w:hAnsi="Times New Roman"/>
          <w:sz w:val="24"/>
          <w:szCs w:val="24"/>
          <w:lang w:eastAsia="en-US"/>
        </w:rPr>
        <w:br/>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Планируемые результаты:</w:t>
      </w:r>
    </w:p>
    <w:p w:rsidR="004A27C7" w:rsidRPr="008179A2" w:rsidRDefault="004A27C7" w:rsidP="008179A2">
      <w:pPr>
        <w:numPr>
          <w:ilvl w:val="0"/>
          <w:numId w:val="7"/>
        </w:numPr>
        <w:spacing w:after="0" w:line="240" w:lineRule="auto"/>
        <w:ind w:left="0"/>
        <w:jc w:val="both"/>
        <w:rPr>
          <w:rFonts w:ascii="Times New Roman" w:hAnsi="Times New Roman"/>
          <w:sz w:val="24"/>
          <w:szCs w:val="24"/>
        </w:rPr>
      </w:pPr>
      <w:r w:rsidRPr="008179A2">
        <w:rPr>
          <w:rFonts w:ascii="Times New Roman" w:hAnsi="Times New Roman"/>
          <w:sz w:val="24"/>
          <w:szCs w:val="24"/>
        </w:rPr>
        <w:t>учащиеся научатся определять наиболее распространённые породы деревьев по листьям;</w:t>
      </w:r>
    </w:p>
    <w:p w:rsidR="004A27C7" w:rsidRPr="008179A2" w:rsidRDefault="004A27C7" w:rsidP="008179A2">
      <w:pPr>
        <w:numPr>
          <w:ilvl w:val="0"/>
          <w:numId w:val="7"/>
        </w:numPr>
        <w:spacing w:after="0" w:line="240" w:lineRule="auto"/>
        <w:ind w:left="0"/>
        <w:jc w:val="both"/>
        <w:rPr>
          <w:rFonts w:ascii="Times New Roman" w:hAnsi="Times New Roman"/>
          <w:sz w:val="24"/>
          <w:szCs w:val="24"/>
        </w:rPr>
      </w:pPr>
      <w:r w:rsidRPr="008179A2">
        <w:rPr>
          <w:rFonts w:ascii="Times New Roman" w:hAnsi="Times New Roman"/>
          <w:sz w:val="24"/>
          <w:szCs w:val="24"/>
        </w:rPr>
        <w:t>сравнивать и группировать листья по различным признакам.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Оборудование:</w:t>
      </w:r>
    </w:p>
    <w:p w:rsidR="004A27C7" w:rsidRPr="008179A2" w:rsidRDefault="004A27C7" w:rsidP="008179A2">
      <w:pPr>
        <w:numPr>
          <w:ilvl w:val="0"/>
          <w:numId w:val="8"/>
        </w:numPr>
        <w:spacing w:after="0" w:line="240" w:lineRule="auto"/>
        <w:ind w:left="0"/>
        <w:jc w:val="both"/>
        <w:rPr>
          <w:rFonts w:ascii="Times New Roman" w:hAnsi="Times New Roman"/>
          <w:sz w:val="24"/>
          <w:szCs w:val="24"/>
        </w:rPr>
      </w:pPr>
      <w:r w:rsidRPr="008179A2">
        <w:rPr>
          <w:rFonts w:ascii="Times New Roman" w:hAnsi="Times New Roman"/>
          <w:sz w:val="24"/>
          <w:szCs w:val="24"/>
        </w:rPr>
        <w:t>Листья разных пород деревьев, цветные карандаши, разноцветные фишки;</w:t>
      </w:r>
    </w:p>
    <w:p w:rsidR="004A27C7" w:rsidRPr="008179A2" w:rsidRDefault="004A27C7" w:rsidP="008179A2">
      <w:pPr>
        <w:numPr>
          <w:ilvl w:val="0"/>
          <w:numId w:val="8"/>
        </w:numPr>
        <w:spacing w:after="0" w:line="240" w:lineRule="auto"/>
        <w:ind w:left="0"/>
        <w:jc w:val="both"/>
        <w:rPr>
          <w:rFonts w:ascii="Times New Roman" w:hAnsi="Times New Roman"/>
          <w:sz w:val="24"/>
          <w:szCs w:val="24"/>
        </w:rPr>
      </w:pPr>
      <w:r w:rsidRPr="008179A2">
        <w:rPr>
          <w:rFonts w:ascii="Times New Roman" w:hAnsi="Times New Roman"/>
          <w:sz w:val="24"/>
          <w:szCs w:val="24"/>
        </w:rPr>
        <w:t>Иллюстрации с изображением деревьев, шахматная доска, квадратики белого цвета.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Техническое обеспечение:</w:t>
      </w:r>
    </w:p>
    <w:p w:rsidR="004A27C7" w:rsidRPr="008179A2" w:rsidRDefault="004A27C7" w:rsidP="008179A2">
      <w:pPr>
        <w:numPr>
          <w:ilvl w:val="0"/>
          <w:numId w:val="9"/>
        </w:numPr>
        <w:spacing w:after="0" w:line="240" w:lineRule="auto"/>
        <w:ind w:left="0"/>
        <w:jc w:val="both"/>
        <w:rPr>
          <w:rFonts w:ascii="Times New Roman" w:hAnsi="Times New Roman"/>
          <w:sz w:val="24"/>
          <w:szCs w:val="24"/>
        </w:rPr>
      </w:pPr>
      <w:r w:rsidRPr="008179A2">
        <w:rPr>
          <w:rFonts w:ascii="Times New Roman" w:hAnsi="Times New Roman"/>
          <w:sz w:val="24"/>
          <w:szCs w:val="24"/>
        </w:rPr>
        <w:t>Компьютер, демонстрационный экран, мультимедийный проектор.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Учебно-методическое обеспечение:</w:t>
      </w:r>
    </w:p>
    <w:p w:rsidR="004A27C7" w:rsidRPr="008179A2" w:rsidRDefault="004A27C7" w:rsidP="008179A2">
      <w:pPr>
        <w:numPr>
          <w:ilvl w:val="0"/>
          <w:numId w:val="10"/>
        </w:numPr>
        <w:spacing w:after="0" w:line="240" w:lineRule="auto"/>
        <w:ind w:left="0"/>
        <w:jc w:val="both"/>
        <w:rPr>
          <w:rFonts w:ascii="Times New Roman" w:hAnsi="Times New Roman"/>
          <w:sz w:val="24"/>
          <w:szCs w:val="24"/>
        </w:rPr>
      </w:pPr>
      <w:r w:rsidRPr="008179A2">
        <w:rPr>
          <w:rFonts w:ascii="Times New Roman" w:hAnsi="Times New Roman"/>
          <w:sz w:val="24"/>
          <w:szCs w:val="24"/>
        </w:rPr>
        <w:t>Учебник “Окружающий мир. Часть 1”, 1 класс, М.: Просвещение,2011; автор: А.А. Плешаков;</w:t>
      </w:r>
    </w:p>
    <w:p w:rsidR="004A27C7" w:rsidRPr="008179A2" w:rsidRDefault="004A27C7" w:rsidP="008179A2">
      <w:pPr>
        <w:numPr>
          <w:ilvl w:val="0"/>
          <w:numId w:val="10"/>
        </w:numPr>
        <w:spacing w:after="0" w:line="240" w:lineRule="auto"/>
        <w:ind w:left="0"/>
        <w:jc w:val="both"/>
        <w:rPr>
          <w:rFonts w:ascii="Times New Roman" w:hAnsi="Times New Roman"/>
          <w:sz w:val="24"/>
          <w:szCs w:val="24"/>
        </w:rPr>
      </w:pPr>
      <w:r w:rsidRPr="008179A2">
        <w:rPr>
          <w:rFonts w:ascii="Times New Roman" w:hAnsi="Times New Roman"/>
          <w:sz w:val="24"/>
          <w:szCs w:val="24"/>
        </w:rPr>
        <w:t>Рабочая тетрадь “Окружающий мир. Часть 1” для 1 класса; М.: Просвещение, 2012; автор: А.А. Плешаков.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1. Организационный момент. (Слайд 1)</w:t>
      </w:r>
    </w:p>
    <w:p w:rsidR="004A27C7" w:rsidRPr="008179A2" w:rsidRDefault="004A27C7" w:rsidP="008179A2">
      <w:pPr>
        <w:spacing w:after="0" w:line="240" w:lineRule="auto"/>
        <w:rPr>
          <w:rFonts w:ascii="Times New Roman" w:hAnsi="Times New Roman"/>
          <w:bCs/>
          <w:sz w:val="24"/>
          <w:szCs w:val="24"/>
        </w:rPr>
      </w:pPr>
      <w:r w:rsidRPr="008179A2">
        <w:rPr>
          <w:rFonts w:ascii="Times New Roman" w:hAnsi="Times New Roman"/>
          <w:bCs/>
          <w:sz w:val="24"/>
          <w:szCs w:val="24"/>
        </w:rPr>
        <w:t>Долгожданный дан звонок</w:t>
      </w:r>
      <w:r w:rsidRPr="008179A2">
        <w:rPr>
          <w:rFonts w:ascii="Times New Roman" w:hAnsi="Times New Roman"/>
          <w:bCs/>
          <w:sz w:val="24"/>
          <w:szCs w:val="24"/>
        </w:rPr>
        <w:br/>
        <w:t>Начинается урок</w:t>
      </w:r>
      <w:r w:rsidRPr="008179A2">
        <w:rPr>
          <w:rFonts w:ascii="Times New Roman" w:hAnsi="Times New Roman"/>
          <w:bCs/>
          <w:sz w:val="24"/>
          <w:szCs w:val="24"/>
        </w:rPr>
        <w:br/>
        <w:t>Поскорей проверь дружок,</w:t>
      </w:r>
      <w:r w:rsidRPr="008179A2">
        <w:rPr>
          <w:rFonts w:ascii="Times New Roman" w:hAnsi="Times New Roman"/>
          <w:bCs/>
          <w:sz w:val="24"/>
          <w:szCs w:val="24"/>
        </w:rPr>
        <w:br/>
        <w:t>Ты готов начать урок?</w:t>
      </w:r>
      <w:r w:rsidRPr="008179A2">
        <w:rPr>
          <w:rFonts w:ascii="Times New Roman" w:hAnsi="Times New Roman"/>
          <w:bCs/>
          <w:sz w:val="24"/>
          <w:szCs w:val="24"/>
        </w:rPr>
        <w:br/>
        <w:t xml:space="preserve">Всё ль на месте. </w:t>
      </w:r>
      <w:r w:rsidRPr="008179A2">
        <w:rPr>
          <w:rFonts w:ascii="Times New Roman" w:hAnsi="Times New Roman"/>
          <w:bCs/>
          <w:sz w:val="24"/>
          <w:szCs w:val="24"/>
        </w:rPr>
        <w:br/>
        <w:t>Всё ль в порядке:</w:t>
      </w:r>
      <w:r w:rsidRPr="008179A2">
        <w:rPr>
          <w:rFonts w:ascii="Times New Roman" w:hAnsi="Times New Roman"/>
          <w:bCs/>
          <w:sz w:val="24"/>
          <w:szCs w:val="24"/>
        </w:rPr>
        <w:br/>
        <w:t>Ручки, книжка и тетрадка?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Повернулись, всем улыбнулись, настроились на работу.</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II. Актуализация знаний.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Беседа.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 чём мы говорили с вами на прошлом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 какие две группы можно разделить все растения?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Назовите растения, которые растут на подоконнике(ответы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Назовите растения, которые украшают наши сады, парки(ответы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III. Самоопределение к деятельности.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Муравьишка Вопросик принёс для вас загадки. Отгадайте их.</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Летом вырастают,</w:t>
      </w:r>
      <w:r w:rsidRPr="008179A2">
        <w:rPr>
          <w:rFonts w:ascii="Times New Roman" w:hAnsi="Times New Roman"/>
          <w:sz w:val="24"/>
          <w:szCs w:val="24"/>
        </w:rPr>
        <w:br/>
        <w:t>А осенью опадают. (</w:t>
      </w:r>
      <w:r w:rsidRPr="008179A2">
        <w:rPr>
          <w:rFonts w:ascii="Times New Roman" w:hAnsi="Times New Roman"/>
          <w:iCs/>
          <w:sz w:val="24"/>
          <w:szCs w:val="24"/>
        </w:rPr>
        <w:t>Листья</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Падают с ветки</w:t>
      </w:r>
      <w:r w:rsidRPr="008179A2">
        <w:rPr>
          <w:rFonts w:ascii="Times New Roman" w:hAnsi="Times New Roman"/>
          <w:sz w:val="24"/>
          <w:szCs w:val="24"/>
        </w:rPr>
        <w:br/>
        <w:t>Золотые монетки. (</w:t>
      </w:r>
      <w:r w:rsidRPr="008179A2">
        <w:rPr>
          <w:rFonts w:ascii="Times New Roman" w:hAnsi="Times New Roman"/>
          <w:iCs/>
          <w:sz w:val="24"/>
          <w:szCs w:val="24"/>
        </w:rPr>
        <w:t>Осенние листья</w:t>
      </w:r>
      <w:r w:rsidRPr="008179A2">
        <w:rPr>
          <w:rFonts w:ascii="Times New Roman" w:hAnsi="Times New Roman"/>
          <w:sz w:val="24"/>
          <w:szCs w:val="24"/>
        </w:rPr>
        <w:t xml:space="preserve">) </w:t>
      </w:r>
      <w:r w:rsidRPr="008179A2">
        <w:rPr>
          <w:rFonts w:ascii="Times New Roman" w:hAnsi="Times New Roman"/>
          <w:b/>
          <w:bCs/>
          <w:sz w:val="24"/>
          <w:szCs w:val="24"/>
        </w:rPr>
        <w:t>(Слайд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Почему листья названы золотыми монетками?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сейчас мы узнаем, кто у нас самый внимательный: кто может перечислить деревья, которые растут около школы, которые мы видели во время экскурсии?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 чём мы будем говорить на уроке?(Слайд 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 </w:t>
      </w:r>
      <w:r w:rsidRPr="008179A2">
        <w:rPr>
          <w:rFonts w:ascii="Times New Roman" w:hAnsi="Times New Roman"/>
          <w:sz w:val="24"/>
          <w:szCs w:val="24"/>
        </w:rPr>
        <w:t xml:space="preserve">Послушайте одну удивительную историю. Сегодня утром я обнаружила на столе карту, посмотрите на нее </w:t>
      </w:r>
      <w:r w:rsidRPr="008179A2">
        <w:rPr>
          <w:rFonts w:ascii="Times New Roman" w:hAnsi="Times New Roman"/>
          <w:iCs/>
          <w:sz w:val="24"/>
          <w:szCs w:val="24"/>
        </w:rPr>
        <w:t>(Показывает карту, на которой написано «Путь в Черно-белое Королевство»</w:t>
      </w:r>
      <w:r w:rsidRPr="008179A2">
        <w:rPr>
          <w:rFonts w:ascii="Times New Roman" w:hAnsi="Times New Roman"/>
          <w:sz w:val="24"/>
          <w:szCs w:val="24"/>
        </w:rPr>
        <w:t xml:space="preserve">) Что это за королевство такое и где оно находится, я не знаю. А вы, ребята, знаете? </w:t>
      </w:r>
      <w:r w:rsidRPr="008179A2">
        <w:rPr>
          <w:rFonts w:ascii="Times New Roman" w:hAnsi="Times New Roman"/>
          <w:iCs/>
          <w:sz w:val="24"/>
          <w:szCs w:val="24"/>
        </w:rPr>
        <w:t>(Предположения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Давайте внимательно посмотрим, может быть, из карты мы что-то поймем. </w:t>
      </w:r>
      <w:r w:rsidRPr="008179A2">
        <w:rPr>
          <w:rFonts w:ascii="Times New Roman" w:hAnsi="Times New Roman"/>
          <w:iCs/>
          <w:sz w:val="24"/>
          <w:szCs w:val="24"/>
        </w:rPr>
        <w:t xml:space="preserve">(Рассматривают, обнаруживают сходство предметов и названий с групповым помещением) </w:t>
      </w:r>
      <w:r w:rsidRPr="008179A2">
        <w:rPr>
          <w:rFonts w:ascii="Times New Roman" w:hAnsi="Times New Roman"/>
          <w:sz w:val="24"/>
          <w:szCs w:val="24"/>
        </w:rPr>
        <w:t xml:space="preserve">Кажется, я догадалась. Черно-белое Королевство находится где-то здесь, неподалеку. Давайте отыщем его.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 xml:space="preserve">Дети по карте ищут дорогу и находят большую демонстрационную шахматную доску с названием Черно-белое Королевство.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Вот мы его и отыскали, вы узнали, что это за королевство?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Да, это шахматная доска.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Верно, это шахматная доска, но почему же Королевство называется Черно-белым?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Потому что на доске черные и белые клетки.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Правильно эти клетки в шахматах называются полями, на доске есть черные поля и белые поля, они располагаются определенным образом, кто скажет как именно.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По порядку, поочередно, белые и черные чередуются.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А кто из вас сможет сосчитать, сколько на доске белых полей?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32.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А черных?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Тоже 32.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А каких полей больше черных или белых?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Одинаково, их равное количество, поровну, белых полей столько же, сколько и черных.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Правильно. Белых – 32 и черных – 32, а всего 64 поля. В шахматном Королевстве есть улицы. Те улицы, которые идут слева направо, называются Горизонталями и обозначаются цифрами, а те улицы, которые расположены сверху вниз – Вертикалями и обозначаются буквами. Сосчитайте, сколько вертикальных улиц?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8.</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А сколько горизонтальных?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8.</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Кто сможет показать 1 вертикаль?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Какого цвета 1-я клетка во второй горизонтали? (белая)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последняя? (чёрная)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 xml:space="preserve">Дети тренируются показывать сначала вертикали, потом горизонтали.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 </w:t>
      </w:r>
      <w:r w:rsidRPr="008179A2">
        <w:rPr>
          <w:rFonts w:ascii="Times New Roman" w:hAnsi="Times New Roman"/>
          <w:sz w:val="24"/>
          <w:szCs w:val="24"/>
        </w:rPr>
        <w:t xml:space="preserve">Очень хорошо. Но есть в Королевстве еще и переулки, большие и маленькие, и они называются Диагоналями. Проходят они наискосок, и они всегда одного цвета или белые или черные.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Покажите самую длинную черную диагональ, самую длинную белую диагональ, самые короткие белые диагонали. Сколько их? Самые короткие черные диагонали. Сколько их?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 xml:space="preserve">Дети тренируются показывать диагонали.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Черные и белые диагонали пересекаются в центре шахматной доски. Это Центральная площадь Королевства, из скольких полей она состоит?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Из четырех.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Сколько в центре белых полей?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w:t>
      </w:r>
      <w:r w:rsidRPr="008179A2">
        <w:rPr>
          <w:rFonts w:ascii="Times New Roman" w:hAnsi="Times New Roman"/>
          <w:sz w:val="24"/>
          <w:szCs w:val="24"/>
        </w:rPr>
        <w:t xml:space="preserve"> А черных?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Правильно. Ребята, почему-то Королевство совершенно пустое и никто из жителей нас не встречает, может быть, здесь что-то случилось? </w:t>
      </w:r>
      <w:r w:rsidRPr="008179A2">
        <w:rPr>
          <w:rFonts w:ascii="Times New Roman" w:hAnsi="Times New Roman"/>
          <w:iCs/>
          <w:sz w:val="24"/>
          <w:szCs w:val="24"/>
        </w:rPr>
        <w:t>(Предположения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Но кто-то для нас оставил шахматную доску, только она какая-то странная, вся чёрная. Наверное, жители Черно-белого Королевства просят нас о помощи, и хотят, чтобы мы раскрасили доску, правильно чередуя черные и белые поля. Справитесь?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Для того, чтобы помочь жителям нам нужно  превратить Королевство в Черно-белый цвет, но для этого нужно ответить на вопросы, который нам приготовил Муравьишка.</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IV. Работа по теме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1. Практическая работа (дети отвечают и на доске прикрепляют белые квадратики)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каждой парте листья разных пород деревьев, собранные уч-ся на прогулки, белые квадратики, на школьной доске чёрная бумажная квадратная доска)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Муравьишка Вопросик принёс на урок очень много листьев. По каким признакам их можно разделить на группы? </w:t>
      </w:r>
      <w:r w:rsidRPr="008179A2">
        <w:rPr>
          <w:rFonts w:ascii="Times New Roman" w:hAnsi="Times New Roman"/>
          <w:iCs/>
          <w:sz w:val="24"/>
          <w:szCs w:val="24"/>
        </w:rPr>
        <w:t>(По форме, цвету, размеру).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а можно по листу узнать дерево? Как это сделать?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А сейчас проведем игру “Какое дерево потеряло эти листочки”. Внимательно слушайте загадки, стихи, отгадывайте название дерева и по сигналу показывайте мне его листочки. За каждый правильный ответ на черной доске по горизонтали ставим 4 белых квадратиков.</w:t>
      </w:r>
      <w:r w:rsidRPr="008179A2">
        <w:rPr>
          <w:rFonts w:ascii="Times New Roman" w:hAnsi="Times New Roman"/>
          <w:b/>
          <w:bCs/>
          <w:sz w:val="24"/>
          <w:szCs w:val="24"/>
        </w:rPr>
        <w:t>(Слайд 4)</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1. Я из крошки-бочки вылез, </w:t>
      </w:r>
      <w:r w:rsidRPr="008179A2">
        <w:rPr>
          <w:rFonts w:ascii="Times New Roman" w:hAnsi="Times New Roman"/>
          <w:sz w:val="24"/>
          <w:szCs w:val="24"/>
        </w:rPr>
        <w:br/>
        <w:t xml:space="preserve">Корешки пустил и вырос, </w:t>
      </w:r>
      <w:r w:rsidRPr="008179A2">
        <w:rPr>
          <w:rFonts w:ascii="Times New Roman" w:hAnsi="Times New Roman"/>
          <w:sz w:val="24"/>
          <w:szCs w:val="24"/>
        </w:rPr>
        <w:br/>
        <w:t xml:space="preserve">Стал высок я и могуч, </w:t>
      </w:r>
      <w:r w:rsidRPr="008179A2">
        <w:rPr>
          <w:rFonts w:ascii="Times New Roman" w:hAnsi="Times New Roman"/>
          <w:sz w:val="24"/>
          <w:szCs w:val="24"/>
        </w:rPr>
        <w:br/>
        <w:t>Не боюсь ни гроз, ни туч,</w:t>
      </w:r>
      <w:r w:rsidRPr="008179A2">
        <w:rPr>
          <w:rFonts w:ascii="Times New Roman" w:hAnsi="Times New Roman"/>
          <w:sz w:val="24"/>
          <w:szCs w:val="24"/>
        </w:rPr>
        <w:br/>
        <w:t>Я кормлю свиней и белок-</w:t>
      </w:r>
      <w:r w:rsidRPr="008179A2">
        <w:rPr>
          <w:rFonts w:ascii="Times New Roman" w:hAnsi="Times New Roman"/>
          <w:sz w:val="24"/>
          <w:szCs w:val="24"/>
        </w:rPr>
        <w:br/>
        <w:t>Ничего. Что плод мой мелок.</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“Красавец” - так переводится латинское, научное название этого дерева. Но оно не только красиво: это дерево - богатырь. Что это за дерево? (</w:t>
      </w:r>
      <w:r w:rsidRPr="008179A2">
        <w:rPr>
          <w:rFonts w:ascii="Times New Roman" w:hAnsi="Times New Roman"/>
          <w:i/>
          <w:iCs/>
          <w:sz w:val="24"/>
          <w:szCs w:val="24"/>
        </w:rPr>
        <w:t>Дуб</w:t>
      </w:r>
      <w:r w:rsidRPr="008179A2">
        <w:rPr>
          <w:rFonts w:ascii="Times New Roman" w:hAnsi="Times New Roman"/>
          <w:sz w:val="24"/>
          <w:szCs w:val="24"/>
        </w:rPr>
        <w:t>). Покажите его листочки.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Приготовьтесь отгадать следующую загадку. О каком дереве идет речь? (</w:t>
      </w:r>
      <w:r w:rsidRPr="008179A2">
        <w:rPr>
          <w:rFonts w:ascii="Times New Roman" w:hAnsi="Times New Roman"/>
          <w:b/>
          <w:bCs/>
          <w:sz w:val="24"/>
          <w:szCs w:val="24"/>
        </w:rPr>
        <w:t>Слайд 5</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2. Стоит Алёна:</w:t>
      </w:r>
      <w:r w:rsidRPr="008179A2">
        <w:rPr>
          <w:rFonts w:ascii="Times New Roman" w:hAnsi="Times New Roman"/>
          <w:sz w:val="24"/>
          <w:szCs w:val="24"/>
        </w:rPr>
        <w:br/>
        <w:t>Платок зелёный,</w:t>
      </w:r>
      <w:r w:rsidRPr="008179A2">
        <w:rPr>
          <w:rFonts w:ascii="Times New Roman" w:hAnsi="Times New Roman"/>
          <w:sz w:val="24"/>
          <w:szCs w:val="24"/>
        </w:rPr>
        <w:br/>
        <w:t>Тонкий стан,</w:t>
      </w:r>
      <w:r w:rsidRPr="008179A2">
        <w:rPr>
          <w:rFonts w:ascii="Times New Roman" w:hAnsi="Times New Roman"/>
          <w:sz w:val="24"/>
          <w:szCs w:val="24"/>
        </w:rPr>
        <w:br/>
        <w:t>Белый сарафан.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Покажите листочки этого дерева, как оно называется? (</w:t>
      </w:r>
      <w:r w:rsidRPr="008179A2">
        <w:rPr>
          <w:rFonts w:ascii="Times New Roman" w:hAnsi="Times New Roman"/>
          <w:i/>
          <w:iCs/>
          <w:sz w:val="24"/>
          <w:szCs w:val="24"/>
        </w:rPr>
        <w:t>Берёза</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Отгадайте следующую загадку. О каком дереве идет речь? (</w:t>
      </w:r>
      <w:r w:rsidRPr="008179A2">
        <w:rPr>
          <w:rFonts w:ascii="Times New Roman" w:hAnsi="Times New Roman"/>
          <w:b/>
          <w:bCs/>
          <w:sz w:val="24"/>
          <w:szCs w:val="24"/>
        </w:rPr>
        <w:t>Слайд 6</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Он встречает самым первым осени приход. Кружит в воздухе весёлый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3. Листьев хоровод. </w:t>
      </w:r>
      <w:r w:rsidRPr="008179A2">
        <w:rPr>
          <w:rFonts w:ascii="Times New Roman" w:hAnsi="Times New Roman"/>
          <w:sz w:val="24"/>
          <w:szCs w:val="24"/>
        </w:rPr>
        <w:br/>
        <w:t>Землю быстро укрывает</w:t>
      </w:r>
      <w:r w:rsidRPr="008179A2">
        <w:rPr>
          <w:rFonts w:ascii="Times New Roman" w:hAnsi="Times New Roman"/>
          <w:sz w:val="24"/>
          <w:szCs w:val="24"/>
        </w:rPr>
        <w:br/>
        <w:t>Золотым ковром –</w:t>
      </w:r>
      <w:r w:rsidRPr="008179A2">
        <w:rPr>
          <w:rFonts w:ascii="Times New Roman" w:hAnsi="Times New Roman"/>
          <w:sz w:val="24"/>
          <w:szCs w:val="24"/>
        </w:rPr>
        <w:br/>
        <w:t xml:space="preserve">Пусть родная засыпает </w:t>
      </w:r>
      <w:r w:rsidRPr="008179A2">
        <w:rPr>
          <w:rFonts w:ascii="Times New Roman" w:hAnsi="Times New Roman"/>
          <w:sz w:val="24"/>
          <w:szCs w:val="24"/>
        </w:rPr>
        <w:br/>
        <w:t>Долгим зимним сном.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Покажите листочки этого дерева, как оно называется? (</w:t>
      </w:r>
      <w:r w:rsidRPr="008179A2">
        <w:rPr>
          <w:rFonts w:ascii="Times New Roman" w:hAnsi="Times New Roman"/>
          <w:i/>
          <w:iCs/>
          <w:sz w:val="24"/>
          <w:szCs w:val="24"/>
        </w:rPr>
        <w:t>Клён</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-Догадайтесь, о каком дереве говорится вэтой загадке? </w:t>
      </w:r>
      <w:r w:rsidRPr="008179A2">
        <w:rPr>
          <w:rFonts w:ascii="Times New Roman" w:hAnsi="Times New Roman"/>
          <w:b/>
          <w:bCs/>
          <w:sz w:val="24"/>
          <w:szCs w:val="24"/>
        </w:rPr>
        <w:t>(Слайд 7)</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4. Осень в сад к нам пришла,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Красный факел зажгла. Здесь дрозды, скворцы снуют.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И, галдя, его клюют.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оно называется, объясните, как вы догадались? (</w:t>
      </w:r>
      <w:r w:rsidRPr="008179A2">
        <w:rPr>
          <w:rFonts w:ascii="Times New Roman" w:hAnsi="Times New Roman"/>
          <w:i/>
          <w:iCs/>
          <w:sz w:val="24"/>
          <w:szCs w:val="24"/>
        </w:rPr>
        <w:t>Рябина</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Послушайте и отгадайте ещё загадку. </w:t>
      </w:r>
      <w:r w:rsidRPr="008179A2">
        <w:rPr>
          <w:rFonts w:ascii="Times New Roman" w:hAnsi="Times New Roman"/>
          <w:b/>
          <w:bCs/>
          <w:sz w:val="24"/>
          <w:szCs w:val="24"/>
        </w:rPr>
        <w:t>(Слайд 8)</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5. Дерево чудесное,</w:t>
      </w:r>
      <w:r w:rsidRPr="008179A2">
        <w:rPr>
          <w:rFonts w:ascii="Times New Roman" w:hAnsi="Times New Roman"/>
          <w:sz w:val="24"/>
          <w:szCs w:val="24"/>
        </w:rPr>
        <w:br/>
        <w:t>Листья интересные,</w:t>
      </w:r>
      <w:r w:rsidRPr="008179A2">
        <w:rPr>
          <w:rFonts w:ascii="Times New Roman" w:hAnsi="Times New Roman"/>
          <w:sz w:val="24"/>
          <w:szCs w:val="24"/>
        </w:rPr>
        <w:br/>
        <w:t>Веерочки, веерки,</w:t>
      </w:r>
      <w:r w:rsidRPr="008179A2">
        <w:rPr>
          <w:rFonts w:ascii="Times New Roman" w:hAnsi="Times New Roman"/>
          <w:sz w:val="24"/>
          <w:szCs w:val="24"/>
        </w:rPr>
        <w:br/>
        <w:t>Белой свечкою цветки.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Покажите листочки этого дерева, как оно называется? (</w:t>
      </w:r>
      <w:r w:rsidRPr="008179A2">
        <w:rPr>
          <w:rFonts w:ascii="Times New Roman" w:hAnsi="Times New Roman"/>
          <w:i/>
          <w:iCs/>
          <w:sz w:val="24"/>
          <w:szCs w:val="24"/>
        </w:rPr>
        <w:t>Каштан</w:t>
      </w:r>
      <w:r w:rsidRPr="008179A2">
        <w:rPr>
          <w:rFonts w:ascii="Times New Roman" w:hAnsi="Times New Roman"/>
          <w:sz w:val="24"/>
          <w:szCs w:val="24"/>
        </w:rPr>
        <w:t xml:space="preserve">)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 Следующая загадка. </w:t>
      </w:r>
      <w:r w:rsidRPr="008179A2">
        <w:rPr>
          <w:rFonts w:ascii="Times New Roman" w:hAnsi="Times New Roman"/>
          <w:b/>
          <w:bCs/>
          <w:sz w:val="24"/>
          <w:szCs w:val="24"/>
        </w:rPr>
        <w:t>(Слайд 9)</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Никто не пугает, а вся дрожит.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6. - Покажите листочки этого дерева, как оно называется? (</w:t>
      </w:r>
      <w:r w:rsidRPr="008179A2">
        <w:rPr>
          <w:rFonts w:ascii="Times New Roman" w:hAnsi="Times New Roman"/>
          <w:i/>
          <w:iCs/>
          <w:sz w:val="24"/>
          <w:szCs w:val="24"/>
        </w:rPr>
        <w:t>Осина</w:t>
      </w:r>
      <w:r w:rsidRPr="008179A2">
        <w:rPr>
          <w:rFonts w:ascii="Times New Roman" w:hAnsi="Times New Roman"/>
          <w:sz w:val="24"/>
          <w:szCs w:val="24"/>
        </w:rPr>
        <w:t xml:space="preserve">)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про это дерево попробуйте отгадать загадку: </w:t>
      </w:r>
      <w:r w:rsidRPr="008179A2">
        <w:rPr>
          <w:rFonts w:ascii="Times New Roman" w:hAnsi="Times New Roman"/>
          <w:b/>
          <w:bCs/>
          <w:sz w:val="24"/>
          <w:szCs w:val="24"/>
        </w:rPr>
        <w:t>(Слайд 10)</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7. С моего цветка берёт</w:t>
      </w:r>
      <w:r w:rsidRPr="008179A2">
        <w:rPr>
          <w:rFonts w:ascii="Times New Roman" w:hAnsi="Times New Roman"/>
          <w:sz w:val="24"/>
          <w:szCs w:val="24"/>
        </w:rPr>
        <w:br/>
        <w:t>Пчёлка самый вкусный мёд.</w:t>
      </w:r>
      <w:r w:rsidRPr="008179A2">
        <w:rPr>
          <w:rFonts w:ascii="Times New Roman" w:hAnsi="Times New Roman"/>
          <w:sz w:val="24"/>
          <w:szCs w:val="24"/>
        </w:rPr>
        <w:br/>
        <w:t>А меня всё ж обижают,</w:t>
      </w:r>
      <w:r w:rsidRPr="008179A2">
        <w:rPr>
          <w:rFonts w:ascii="Times New Roman" w:hAnsi="Times New Roman"/>
          <w:sz w:val="24"/>
          <w:szCs w:val="24"/>
        </w:rPr>
        <w:br/>
        <w:t>Шкурку тонкую сдирают. (</w:t>
      </w:r>
      <w:r w:rsidRPr="008179A2">
        <w:rPr>
          <w:rFonts w:ascii="Times New Roman" w:hAnsi="Times New Roman"/>
          <w:i/>
          <w:iCs/>
          <w:sz w:val="24"/>
          <w:szCs w:val="24"/>
        </w:rPr>
        <w:t>Липа</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8. Ветка в грозди разодета, фиалкового цвета. Это в летний жаркий день,</w:t>
      </w:r>
      <w:r w:rsidRPr="008179A2">
        <w:rPr>
          <w:rFonts w:ascii="Times New Roman" w:hAnsi="Times New Roman"/>
          <w:sz w:val="24"/>
          <w:szCs w:val="24"/>
        </w:rPr>
        <w:br/>
        <w:t>Расцвела в саду …….. (сирень.)</w:t>
      </w:r>
      <w:r w:rsidRPr="008179A2">
        <w:rPr>
          <w:rFonts w:ascii="Times New Roman" w:hAnsi="Times New Roman"/>
          <w:sz w:val="24"/>
          <w:szCs w:val="24"/>
        </w:rPr>
        <w:br/>
        <w:t>Черно-белая доска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Родственница сетки,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Бело-черные цвета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Чередуют клетки.</w:t>
      </w:r>
    </w:p>
    <w:p w:rsidR="004A27C7" w:rsidRPr="008179A2" w:rsidRDefault="004A27C7" w:rsidP="008179A2">
      <w:pPr>
        <w:tabs>
          <w:tab w:val="left" w:pos="2552"/>
        </w:tabs>
        <w:spacing w:after="0" w:line="240" w:lineRule="auto"/>
        <w:jc w:val="both"/>
        <w:rPr>
          <w:rFonts w:ascii="Times New Roman" w:hAnsi="Times New Roman"/>
          <w:sz w:val="24"/>
          <w:szCs w:val="24"/>
        </w:rPr>
      </w:pPr>
      <w:r w:rsidRPr="008179A2">
        <w:rPr>
          <w:rFonts w:ascii="Times New Roman" w:hAnsi="Times New Roman"/>
          <w:b/>
          <w:sz w:val="24"/>
          <w:szCs w:val="24"/>
        </w:rPr>
        <w:t>-Вы справились с заданием. Мы помогли жителям Черно-белого королевства. Перед нами шахматная доска. Это поле сражения, состоящее из белых и чёрных</w:t>
      </w:r>
      <w:r w:rsidRPr="008179A2">
        <w:rPr>
          <w:rFonts w:ascii="Times New Roman" w:hAnsi="Times New Roman"/>
          <w:sz w:val="24"/>
          <w:szCs w:val="24"/>
        </w:rPr>
        <w:t xml:space="preserve"> клеток. Всего на доске их 64 — 32 белых и 32 чёрных. По краям доски сверху и снизу буквы, а справа и слева цифры.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правильно поставить шахматную доску? Тебе надо запомнить одно важное правило: поле а1 должно находиться у того, кто играет белыми фигурами под левым локтем, оно всегда (!) чёрного цвета.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xml:space="preserve"> Отлично, все справились с заданием, но что случилось в Черно-белом Королевстве, мы узнаем только на следующем занятии.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Давайте еще раз повторим названия деревьев, которые мы отгадали.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bCs/>
          <w:sz w:val="24"/>
          <w:szCs w:val="24"/>
        </w:rPr>
        <w:t>(Слайд 11)</w:t>
      </w:r>
      <w:r w:rsidRPr="008179A2">
        <w:rPr>
          <w:rFonts w:ascii="Times New Roman" w:hAnsi="Times New Roman"/>
          <w:sz w:val="24"/>
          <w:szCs w:val="24"/>
        </w:rPr>
        <w:t xml:space="preserve"> Ребята, посмотрите внимательно на листья, которые лежат на ваших столах. Каждый лист имеет листовую пластинку и черешок. Кто догадался и может показать, что такое “листовая пластинка”, что такое “черешок”? (Один из учеников выходит к доске и показывает. Остальные дети выполняют задание на партах)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Листовая пластинка может быть простой. Например, у дуба, у берёзы листовая пластинка простая. У некоторых деревьев листовая пластинка сложная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bCs/>
          <w:sz w:val="24"/>
          <w:szCs w:val="24"/>
        </w:rPr>
        <w:t xml:space="preserve">(Слайд 12) </w:t>
      </w:r>
      <w:r w:rsidRPr="008179A2">
        <w:rPr>
          <w:rFonts w:ascii="Times New Roman" w:hAnsi="Times New Roman"/>
          <w:sz w:val="24"/>
          <w:szCs w:val="24"/>
        </w:rPr>
        <w:t>Рассмотрите листья и подумайте, а у каких из них листовая пластинка сложная, а у каких - простая.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А теперь проверим: правильно ли вы определили вид листовой пластинки </w:t>
      </w:r>
      <w:r w:rsidRPr="008179A2">
        <w:rPr>
          <w:rFonts w:ascii="Times New Roman" w:hAnsi="Times New Roman"/>
          <w:b/>
          <w:bCs/>
          <w:sz w:val="24"/>
          <w:szCs w:val="24"/>
        </w:rPr>
        <w:t>(Слайд 13, 14)</w:t>
      </w:r>
    </w:p>
    <w:p w:rsidR="004A27C7" w:rsidRPr="008179A2" w:rsidRDefault="004A27C7" w:rsidP="008179A2">
      <w:pPr>
        <w:spacing w:after="0" w:line="240" w:lineRule="auto"/>
        <w:jc w:val="both"/>
        <w:rPr>
          <w:rFonts w:ascii="Times New Roman" w:hAnsi="Times New Roman"/>
          <w:b/>
          <w:bCs/>
          <w:iCs/>
          <w:sz w:val="24"/>
          <w:szCs w:val="24"/>
        </w:rPr>
      </w:pPr>
      <w:r w:rsidRPr="008179A2">
        <w:rPr>
          <w:rFonts w:ascii="Times New Roman" w:hAnsi="Times New Roman"/>
          <w:b/>
          <w:bCs/>
          <w:iCs/>
          <w:sz w:val="24"/>
          <w:szCs w:val="24"/>
        </w:rPr>
        <w:t>ФИЗМИНУТКА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color w:val="333333"/>
          <w:sz w:val="24"/>
          <w:szCs w:val="24"/>
        </w:rPr>
        <w:t>Упражнения для глаз.</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color w:val="333333"/>
          <w:sz w:val="24"/>
          <w:szCs w:val="24"/>
        </w:rPr>
        <w:t>Пальминг. Одели "черные очки". Перед вами черный бархатный занавес. Увидели его. Теперь представим, что вы гуляете по саду. Постарайтесь увидать эту картинку. Кругом тишина, ветер шуршит опавшими листьями. Сняли ладошки с глаз, поморгали глазками.</w:t>
      </w:r>
      <w:r w:rsidRPr="008179A2">
        <w:rPr>
          <w:rFonts w:ascii="Times New Roman" w:hAnsi="Times New Roman"/>
          <w:sz w:val="24"/>
          <w:szCs w:val="24"/>
        </w:rPr>
        <w:t xml:space="preserve"> Теперь делаем упражнения. Делайте их очень плавно, медленно, без напряжения, резких движений.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Подняли глазки вверх, вниз, вверх, вниз, вверх, вниз. Поморгали-поморгали-поморгали.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 Скосили глазки вправо, влево, вправо, влево, вправо, влево. Поморгали.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 «Диагональ». Смотрим вправо вверх - влево вниз, вправо вверх - влево вниз, вправо вверх - влево вниз. Поморгали. Обратная «диагональ». Влево вверх - вправо вниз. Так же 3 раза. Поморгали.</w:t>
      </w:r>
    </w:p>
    <w:p w:rsidR="004A27C7" w:rsidRPr="008179A2" w:rsidRDefault="004A27C7" w:rsidP="008179A2">
      <w:pPr>
        <w:spacing w:after="0" w:line="240" w:lineRule="auto"/>
        <w:jc w:val="both"/>
        <w:rPr>
          <w:rFonts w:ascii="Times New Roman" w:hAnsi="Times New Roman"/>
          <w:b/>
          <w:bCs/>
          <w:iCs/>
          <w:sz w:val="24"/>
          <w:szCs w:val="24"/>
        </w:rPr>
      </w:pPr>
      <w:r w:rsidRPr="008179A2">
        <w:rPr>
          <w:rFonts w:ascii="Times New Roman" w:eastAsia="Calibri" w:hAnsi="Times New Roman"/>
          <w:sz w:val="24"/>
          <w:szCs w:val="24"/>
          <w:lang w:eastAsia="en-US"/>
        </w:rPr>
        <w:t>4. Поставили пальчик перед носом. Смотрим на кончик, затем вдаль . 3 раза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V. Работа в учебнике и тетрадях.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Работа по учебнику.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Рассмотрите фотографии на с.29.</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Вы узнали эти листья? С каких они деревьев?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2. Выполнение заданий в рабочей тетради, с. 16-17.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VI. 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Оцените свои достижения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xml:space="preserve">- Что нового вы узнали сегодня на уроке? Продолжите предложение, выбрав начало </w:t>
      </w:r>
    </w:p>
    <w:p w:rsidR="004A27C7" w:rsidRPr="008179A2" w:rsidRDefault="004A27C7" w:rsidP="008179A2">
      <w:pPr>
        <w:numPr>
          <w:ilvl w:val="0"/>
          <w:numId w:val="11"/>
        </w:numPr>
        <w:spacing w:after="0" w:line="240" w:lineRule="auto"/>
        <w:ind w:left="0"/>
        <w:jc w:val="both"/>
        <w:rPr>
          <w:rFonts w:ascii="Times New Roman" w:hAnsi="Times New Roman"/>
          <w:sz w:val="24"/>
          <w:szCs w:val="24"/>
        </w:rPr>
      </w:pPr>
      <w:r w:rsidRPr="008179A2">
        <w:rPr>
          <w:rFonts w:ascii="Times New Roman" w:hAnsi="Times New Roman"/>
          <w:sz w:val="24"/>
          <w:szCs w:val="24"/>
        </w:rPr>
        <w:t xml:space="preserve">Я узнал... </w:t>
      </w:r>
    </w:p>
    <w:p w:rsidR="004A27C7" w:rsidRPr="008179A2" w:rsidRDefault="004A27C7" w:rsidP="008179A2">
      <w:pPr>
        <w:numPr>
          <w:ilvl w:val="0"/>
          <w:numId w:val="11"/>
        </w:numPr>
        <w:spacing w:after="0" w:line="240" w:lineRule="auto"/>
        <w:ind w:left="0"/>
        <w:jc w:val="both"/>
        <w:rPr>
          <w:rFonts w:ascii="Times New Roman" w:hAnsi="Times New Roman"/>
          <w:sz w:val="24"/>
          <w:szCs w:val="24"/>
        </w:rPr>
      </w:pPr>
      <w:r w:rsidRPr="008179A2">
        <w:rPr>
          <w:rFonts w:ascii="Times New Roman" w:hAnsi="Times New Roman"/>
          <w:sz w:val="24"/>
          <w:szCs w:val="24"/>
        </w:rPr>
        <w:t>Я повторил...</w:t>
      </w:r>
    </w:p>
    <w:p w:rsidR="004A27C7" w:rsidRPr="008179A2" w:rsidRDefault="004A27C7" w:rsidP="008179A2">
      <w:pPr>
        <w:numPr>
          <w:ilvl w:val="0"/>
          <w:numId w:val="11"/>
        </w:numPr>
        <w:spacing w:after="0" w:line="240" w:lineRule="auto"/>
        <w:ind w:left="0"/>
        <w:jc w:val="both"/>
        <w:rPr>
          <w:rFonts w:ascii="Times New Roman" w:hAnsi="Times New Roman"/>
          <w:sz w:val="24"/>
          <w:szCs w:val="24"/>
        </w:rPr>
      </w:pPr>
      <w:r w:rsidRPr="008179A2">
        <w:rPr>
          <w:rFonts w:ascii="Times New Roman" w:hAnsi="Times New Roman"/>
          <w:sz w:val="24"/>
          <w:szCs w:val="24"/>
        </w:rPr>
        <w:t>Я запомнил...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запомнилось больше всего? У кого появилось желание сделать что-нибудь из осенних листьев, чтобы подольше сохранить эту красоту? Посмотрите, какие красивые работы сделали ребята нашего класса из осенних листьев. Помните, что собирать нужно только опавшие листья, так как, срываю листья с дерева, можно поломать ветку и этим нанести дереву вред.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Приложение к уроку.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2790825" cy="2190750"/>
            <wp:effectExtent l="0" t="0" r="9525" b="0"/>
            <wp:docPr id="8" name="Рисунок 8" descr="_001_45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Содержимое 4" descr="_001_450.jpg"/>
                    <pic:cNvPicPr>
                      <a:picLocks noGrp="1"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90825" cy="2190750"/>
                    </a:xfrm>
                    <a:prstGeom prst="rect">
                      <a:avLst/>
                    </a:prstGeom>
                    <a:noFill/>
                    <a:ln>
                      <a:noFill/>
                    </a:ln>
                    <a:effectLst/>
                  </pic:spPr>
                </pic:pic>
              </a:graphicData>
            </a:graphic>
          </wp:inline>
        </w:drawing>
      </w:r>
    </w:p>
    <w:p w:rsidR="004A27C7" w:rsidRPr="008179A2" w:rsidRDefault="004A27C7" w:rsidP="008179A2">
      <w:pPr>
        <w:spacing w:line="240" w:lineRule="auto"/>
        <w:rPr>
          <w:rFonts w:ascii="Times New Roman" w:hAnsi="Times New Roman"/>
          <w:sz w:val="24"/>
          <w:szCs w:val="24"/>
        </w:rPr>
      </w:pP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Галимова А.Ш., учитель начальных классов</w:t>
      </w: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Конспект урока по русскому языку в 1 классе  на тему : «Буквы Н, н, звуки [н], [н’]»</w:t>
      </w:r>
    </w:p>
    <w:p w:rsidR="004A27C7" w:rsidRPr="008179A2" w:rsidRDefault="004A27C7" w:rsidP="008179A2">
      <w:pPr>
        <w:spacing w:after="0" w:line="240" w:lineRule="auto"/>
        <w:jc w:val="both"/>
        <w:rPr>
          <w:rFonts w:ascii="Times New Roman" w:hAnsi="Times New Roman"/>
          <w:b/>
          <w:i/>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Образовательная:</w:t>
      </w:r>
      <w:r w:rsidRPr="008179A2">
        <w:rPr>
          <w:rFonts w:ascii="Times New Roman" w:hAnsi="Times New Roman"/>
          <w:sz w:val="24"/>
          <w:szCs w:val="24"/>
        </w:rPr>
        <w:t xml:space="preserve"> познакомить с сонорными гласными звуками [н], [н’]; учить выделять звуки из слов, давать им характеристику как звукам твёрдым, мягким, звонким; обозначить данные звуки буквами Н, н; учить составлять предложения к предложенным схемам, распространять основу предложения; раскрыть основной приём позиционного чтения;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Планируемые результаты: учащиеся научатся выделять звуки [н], [н’] из слов и обозначать их буквами; составлять схемы слов, сформируется навык чтения вслух :хором, парами, индивидуально;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Развивающая:</w:t>
      </w:r>
      <w:r w:rsidRPr="008179A2">
        <w:rPr>
          <w:rFonts w:ascii="Times New Roman" w:hAnsi="Times New Roman"/>
          <w:sz w:val="24"/>
          <w:szCs w:val="24"/>
        </w:rPr>
        <w:t> развивать фонематический слух, речь, внимание, память, мышление. Формирование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личностные УУД: </w:t>
      </w:r>
      <w:r w:rsidRPr="008179A2">
        <w:rPr>
          <w:rFonts w:ascii="Times New Roman" w:hAnsi="Times New Roman"/>
          <w:sz w:val="24"/>
          <w:szCs w:val="24"/>
        </w:rPr>
        <w:t>- умение оценивать жизненные ситуации с точки зрения общепринятых норм и ценностей;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регулятивные УУД</w:t>
      </w:r>
      <w:r w:rsidRPr="008179A2">
        <w:rPr>
          <w:rFonts w:ascii="Times New Roman" w:hAnsi="Times New Roman"/>
          <w:sz w:val="24"/>
          <w:szCs w:val="24"/>
        </w:rPr>
        <w:t xml:space="preserve">  - умение точно выражать свои мысли; - умение определять цель деятельности на уроке; - умение определять успешность своего задания.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познавательные УУД:</w:t>
      </w:r>
      <w:r w:rsidRPr="008179A2">
        <w:rPr>
          <w:rFonts w:ascii="Times New Roman" w:hAnsi="Times New Roman"/>
          <w:sz w:val="24"/>
          <w:szCs w:val="24"/>
        </w:rPr>
        <w:t xml:space="preserve">  - умение извлекать информацию из  иллюстраций; - умение выявлять сущность, особенности объектов; - умение на основе анализа объектов делать выводы; - умение обобщать и классифицировать по признакам.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коммуникативные УУД:</w:t>
      </w:r>
      <w:r w:rsidRPr="008179A2">
        <w:rPr>
          <w:rFonts w:ascii="Times New Roman" w:hAnsi="Times New Roman"/>
          <w:b/>
          <w:bCs/>
          <w:sz w:val="24"/>
          <w:szCs w:val="24"/>
        </w:rPr>
        <w:t>- </w:t>
      </w:r>
      <w:r w:rsidRPr="008179A2">
        <w:rPr>
          <w:rFonts w:ascii="Times New Roman" w:hAnsi="Times New Roman"/>
          <w:sz w:val="24"/>
          <w:szCs w:val="24"/>
        </w:rPr>
        <w:t>умение слушать и понимать других; - умение строить речевое высказывание в соответствии с поставленными    задачами; - умение оформлять свои мысли в устной форме;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Учебные задачи</w:t>
      </w:r>
      <w:r w:rsidRPr="008179A2">
        <w:rPr>
          <w:rFonts w:ascii="Times New Roman" w:hAnsi="Times New Roman"/>
          <w:sz w:val="24"/>
          <w:szCs w:val="24"/>
        </w:rPr>
        <w:t>, направленные на достижение личностных результатов обучения: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1 формирование уважительного отношения к иному мнению, к иной точке зрения;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2.формирование эмоционально – ценностного  отношения к окружающему миру, к устному народному творчеству.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освоение знаний по теме: «Буквы Н, н, звуки [н], [н’]».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Прогнозируемый результат: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1.Сформируется уважительное отношение к иной точке зрения;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2.Сформируется базовый уровень умений работать с информацией по теме, выстраивать речевые высказывания, работать в парах и группах;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3.Сформируются начальные формы рефлексии.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1.Самоопределение к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Начинаем урок.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Cs/>
          <w:sz w:val="24"/>
          <w:szCs w:val="24"/>
        </w:rPr>
        <w:t>Слова учителя:</w:t>
      </w:r>
      <w:r w:rsidRPr="008179A2">
        <w:rPr>
          <w:rFonts w:ascii="Times New Roman" w:hAnsi="Times New Roman"/>
          <w:sz w:val="24"/>
          <w:szCs w:val="24"/>
        </w:rPr>
        <w:t xml:space="preserve"> Пожелаем друг другу успехов в учении.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Дети: Мы умные, мы дружные, Мы - внимательные, Мы- старательные, Мы в первом классе учимся- И всё у нас получится!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2.В одной стране жили буквы и звуки. Они очень любили петь.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Давайте пропоём звуки: [а], [о],[у],[и],[ы]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3.Жили они жили и стало им скучно – решили они на мир посмотреть, себя показать и подружиться с другими буквами и звуками. Отправились они в другую страну…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-Хотите узнать в какую страну?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ab/>
      </w:r>
      <w:r w:rsidRPr="008179A2">
        <w:rPr>
          <w:rFonts w:ascii="Times New Roman" w:hAnsi="Times New Roman"/>
          <w:b/>
          <w:bCs/>
          <w:sz w:val="24"/>
          <w:szCs w:val="24"/>
        </w:rPr>
        <w:t>Коммуникативные УУД</w:t>
      </w:r>
      <w:r w:rsidRPr="008179A2">
        <w:rPr>
          <w:rFonts w:ascii="Times New Roman" w:hAnsi="Times New Roman"/>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Владение определенными вербальными и невербальными средствами общения.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-Эмоционально- позитивное отношение к сотрудничеству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Личностные УУД:</w:t>
      </w:r>
      <w:r w:rsidRPr="008179A2">
        <w:rPr>
          <w:rFonts w:ascii="Times New Roman" w:hAnsi="Times New Roman"/>
          <w:sz w:val="24"/>
          <w:szCs w:val="24"/>
        </w:rPr>
        <w:t xml:space="preserve">  -Готовность и способность к саморазвитию и мотивация к </w:t>
      </w:r>
      <w:r w:rsidRPr="008179A2">
        <w:rPr>
          <w:rFonts w:ascii="Times New Roman" w:hAnsi="Times New Roman"/>
          <w:sz w:val="24"/>
          <w:szCs w:val="24"/>
        </w:rPr>
        <w:br/>
        <w:t>познанию нового. - Положительное отношение к школе.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2.Актуализация знаний и фиксация затруднений в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пути у нас преграда . Чтоб её миновать, Надо ребус разгадать.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О А Ы 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2.Прочитайте буквы. Что вы знаете про них?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Познавательные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Структурирование знаний.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-Анализ объектов с целью выделения признаков.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-Выбор оснований и критериев для классификации объектов.</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sz w:val="24"/>
          <w:szCs w:val="24"/>
        </w:rPr>
        <w:br/>
      </w:r>
      <w:r w:rsidRPr="008179A2">
        <w:rPr>
          <w:rFonts w:ascii="Times New Roman" w:hAnsi="Times New Roman"/>
          <w:bCs/>
          <w:sz w:val="24"/>
          <w:szCs w:val="24"/>
        </w:rPr>
        <w:t>3.Постановка учебной задачи</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Отгадайте загадки. Но  они не простые, а волшебные.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Не живет в зверинце, не берёт гостинцы,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косой дорожке ходит, хоботом не водит.  (</w:t>
      </w:r>
      <w:r w:rsidRPr="008179A2">
        <w:rPr>
          <w:rFonts w:ascii="Times New Roman" w:hAnsi="Times New Roman"/>
          <w:i/>
          <w:iCs/>
          <w:sz w:val="24"/>
          <w:szCs w:val="24"/>
        </w:rPr>
        <w:t>Слон</w:t>
      </w:r>
      <w:r w:rsidRPr="008179A2">
        <w:rPr>
          <w:rFonts w:ascii="Times New Roman" w:hAnsi="Times New Roman"/>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Передвигается не косо и не прямо,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буквой «Г» - так шахматисты говорят. (</w:t>
      </w:r>
      <w:r w:rsidRPr="008179A2">
        <w:rPr>
          <w:rFonts w:ascii="Times New Roman" w:hAnsi="Times New Roman"/>
          <w:i/>
          <w:iCs/>
          <w:sz w:val="24"/>
          <w:szCs w:val="24"/>
        </w:rPr>
        <w:t>Конь</w:t>
      </w:r>
      <w:r w:rsidRPr="008179A2">
        <w:rPr>
          <w:rFonts w:ascii="Times New Roman" w:hAnsi="Times New Roman"/>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Из какой страны пришли к нам слон и конь?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свете есть забавная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Волшебная игра.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 неё с утра до вечера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Играет детвора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Там мчатся кони резвые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Трубят поход слоны.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клетки чёрно – белые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Чудес и тайн полны. - Что же это за страна ? (Шахматная срана) .</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Для начала вспомним героев этой страны.  </w:t>
      </w:r>
      <w:r w:rsidRPr="008179A2">
        <w:rPr>
          <w:rFonts w:ascii="Times New Roman" w:eastAsia="Calibri" w:hAnsi="Times New Roman"/>
          <w:sz w:val="24"/>
          <w:szCs w:val="24"/>
          <w:lang w:eastAsia="en-US"/>
        </w:rPr>
        <w:t>Игра « Назови фигуру»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Дети на ощупь определяют  и называют попавшуюся фигуру ( ферзь, король, ладья, слон,  конь, пешка) из мешочка.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sz w:val="24"/>
          <w:szCs w:val="24"/>
        </w:rPr>
        <w:t>А фигуры слон и конь на какой звук оканчиваются?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-Значит тема нашего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-Какие это звуки?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Хоровое проговаривание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 [н’]      Буквы Н, н. Звуки [н], [н’]  Согласные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sz w:val="24"/>
          <w:szCs w:val="24"/>
        </w:rPr>
        <w:t>4.Построение проекта выхода из затруднений</w:t>
      </w:r>
      <w:r w:rsidRPr="008179A2">
        <w:rPr>
          <w:rFonts w:ascii="Times New Roman" w:hAnsi="Times New Roman"/>
          <w:b/>
          <w:bCs/>
          <w:sz w:val="24"/>
          <w:szCs w:val="24"/>
        </w:rPr>
        <w:t> </w:t>
      </w:r>
      <w:r w:rsidRPr="008179A2">
        <w:rPr>
          <w:rFonts w:ascii="Times New Roman" w:hAnsi="Times New Roman"/>
          <w:sz w:val="24"/>
          <w:szCs w:val="24"/>
        </w:rPr>
        <w:t>(«открытие» детьми нового знания)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1.Характеристика звуков после слого-звукового анализа слов «слон» и «конь». Произнесите слово слон. –Какой первый звук слышим?  Составление схемы  В схеме твёрдый звук будем обозначать синим цветом, а мягкий – зелёным. Такая же работа проводится со словом конь.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2.Игра</w:t>
      </w:r>
      <w:r w:rsidRPr="008179A2">
        <w:rPr>
          <w:rFonts w:ascii="Times New Roman" w:hAnsi="Times New Roman"/>
          <w:sz w:val="24"/>
          <w:szCs w:val="24"/>
        </w:rPr>
        <w:t> «Живые буквы». К доске вызываются 2 ученика. Один берёт из кассы букв букву </w:t>
      </w:r>
      <w:r w:rsidRPr="008179A2">
        <w:rPr>
          <w:rFonts w:ascii="Times New Roman" w:hAnsi="Times New Roman"/>
          <w:i/>
          <w:iCs/>
          <w:sz w:val="24"/>
          <w:szCs w:val="24"/>
        </w:rPr>
        <w:t>н, </w:t>
      </w:r>
      <w:r w:rsidRPr="008179A2">
        <w:rPr>
          <w:rFonts w:ascii="Times New Roman" w:hAnsi="Times New Roman"/>
          <w:sz w:val="24"/>
          <w:szCs w:val="24"/>
        </w:rPr>
        <w:t>а другой </w:t>
      </w:r>
      <w:r w:rsidRPr="008179A2">
        <w:rPr>
          <w:rFonts w:ascii="Times New Roman" w:hAnsi="Times New Roman"/>
          <w:i/>
          <w:iCs/>
          <w:sz w:val="24"/>
          <w:szCs w:val="24"/>
        </w:rPr>
        <w:t>а.</w:t>
      </w:r>
      <w:r w:rsidRPr="008179A2">
        <w:rPr>
          <w:rFonts w:ascii="Times New Roman" w:hAnsi="Times New Roman"/>
          <w:sz w:val="24"/>
          <w:szCs w:val="24"/>
        </w:rPr>
        <w:t> Затем дети сближают карточки, и класс прочитывает </w:t>
      </w:r>
      <w:r w:rsidRPr="008179A2">
        <w:rPr>
          <w:rFonts w:ascii="Times New Roman" w:hAnsi="Times New Roman"/>
          <w:i/>
          <w:iCs/>
          <w:sz w:val="24"/>
          <w:szCs w:val="24"/>
        </w:rPr>
        <w:t>на. </w:t>
      </w:r>
      <w:r w:rsidRPr="008179A2">
        <w:rPr>
          <w:rFonts w:ascii="Times New Roman" w:hAnsi="Times New Roman"/>
          <w:sz w:val="24"/>
          <w:szCs w:val="24"/>
        </w:rPr>
        <w:t>Вызывается ещё пары детей: </w:t>
      </w:r>
      <w:r w:rsidRPr="008179A2">
        <w:rPr>
          <w:rFonts w:ascii="Times New Roman" w:hAnsi="Times New Roman"/>
          <w:i/>
          <w:iCs/>
          <w:sz w:val="24"/>
          <w:szCs w:val="24"/>
        </w:rPr>
        <w:t>но, ны, ну, ни. </w:t>
      </w:r>
      <w:r w:rsidRPr="008179A2">
        <w:rPr>
          <w:rFonts w:ascii="Times New Roman" w:hAnsi="Times New Roman"/>
          <w:sz w:val="24"/>
          <w:szCs w:val="24"/>
        </w:rPr>
        <w:t>В каком слоге произносится мягкий согласный [н’]? А в слогах с буквами </w:t>
      </w:r>
      <w:r w:rsidRPr="008179A2">
        <w:rPr>
          <w:rFonts w:ascii="Times New Roman" w:hAnsi="Times New Roman"/>
          <w:i/>
          <w:iCs/>
          <w:sz w:val="24"/>
          <w:szCs w:val="24"/>
        </w:rPr>
        <w:t>а,о,у,ы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Вывод:</w:t>
      </w:r>
      <w:r w:rsidRPr="008179A2">
        <w:rPr>
          <w:rFonts w:ascii="Times New Roman" w:hAnsi="Times New Roman"/>
          <w:sz w:val="24"/>
          <w:szCs w:val="24"/>
        </w:rPr>
        <w:t> при чтении слогов-слияний с буквой </w:t>
      </w:r>
      <w:r w:rsidRPr="008179A2">
        <w:rPr>
          <w:rFonts w:ascii="Times New Roman" w:hAnsi="Times New Roman"/>
          <w:i/>
          <w:iCs/>
          <w:sz w:val="24"/>
          <w:szCs w:val="24"/>
        </w:rPr>
        <w:t>н </w:t>
      </w:r>
      <w:r w:rsidRPr="008179A2">
        <w:rPr>
          <w:rFonts w:ascii="Times New Roman" w:hAnsi="Times New Roman"/>
          <w:sz w:val="24"/>
          <w:szCs w:val="24"/>
        </w:rPr>
        <w:t>надо смотреть на следующую за согласной гласную букву.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3.Распознавание на слух выделенных звуков.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(учитель произносит слова и спрашивает, в каких словах слышат звуки [н] и [н’]: танк, кони, пулемёт, орден, Зина, Надя. Предлагается самим назвать несколько слов)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4.Артикуляция. -Произнесём звуки [н] [н’] ещё раз и понаблюдаем положение языка, губ, зубов. -Можно ли его спеть? -Легко ли проходит воздух?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называются звуки, при произношении которых воздух задерживается?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-Сравните </w:t>
      </w:r>
      <w:r w:rsidRPr="008179A2">
        <w:rPr>
          <w:rFonts w:ascii="Times New Roman" w:hAnsi="Times New Roman"/>
          <w:b/>
          <w:bCs/>
          <w:sz w:val="24"/>
          <w:szCs w:val="24"/>
        </w:rPr>
        <w:t>последние звуки в словах «барабан», «конь» (с.41) Сделайте вывод: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iCs/>
          <w:sz w:val="24"/>
          <w:szCs w:val="24"/>
          <w:u w:val="single"/>
        </w:rPr>
        <w:t>Игра «Ушки»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Поиграем в игру. Закроем указательными пальцами ушки и произнесём звуки [н] [н’].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мы звуки [н] [н’] произносим: с голосом или без голоса? Правильно, произносим с голосом. </w:t>
      </w:r>
      <w:r w:rsidRPr="008179A2">
        <w:rPr>
          <w:rFonts w:ascii="Times New Roman" w:hAnsi="Times New Roman"/>
          <w:i/>
          <w:iCs/>
          <w:sz w:val="24"/>
          <w:szCs w:val="24"/>
          <w:u w:val="single"/>
        </w:rPr>
        <w:t>Правило:</w:t>
      </w:r>
      <w:r w:rsidRPr="008179A2">
        <w:rPr>
          <w:rFonts w:ascii="Times New Roman" w:hAnsi="Times New Roman"/>
          <w:sz w:val="24"/>
          <w:szCs w:val="24"/>
        </w:rPr>
        <w:t> -Согласные звуки, при произношении которых участвует голос, называются </w:t>
      </w:r>
      <w:r w:rsidRPr="008179A2">
        <w:rPr>
          <w:rFonts w:ascii="Times New Roman" w:hAnsi="Times New Roman"/>
          <w:b/>
          <w:bCs/>
          <w:sz w:val="24"/>
          <w:szCs w:val="24"/>
        </w:rPr>
        <w:t>звонкими.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iCs/>
          <w:sz w:val="24"/>
          <w:szCs w:val="24"/>
          <w:u w:val="single"/>
        </w:rPr>
        <w:t>-Сделаем вывод: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На доске- работа со схемами: В слове слон один гласный –значит 1 слог. Буква о обозначает твёрдость предшествующего согласного звука, значит [с]-согласный  твёрдый, на схеме синим цветом.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Вывод: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Буквы Н, н обозначают твёрдые и мягкие звуки [н][н’]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sz w:val="24"/>
          <w:szCs w:val="24"/>
        </w:rPr>
        <w:t>Физминутка:</w:t>
      </w:r>
      <w:r w:rsidRPr="008179A2">
        <w:rPr>
          <w:rFonts w:ascii="Times New Roman" w:hAnsi="Times New Roman"/>
          <w:sz w:val="24"/>
          <w:szCs w:val="24"/>
        </w:rPr>
        <w:br/>
        <w:t>- А сейчас мы с вами превратимся в пешек:</w:t>
      </w:r>
      <w:r w:rsidRPr="008179A2">
        <w:rPr>
          <w:rFonts w:ascii="Times New Roman" w:hAnsi="Times New Roman"/>
          <w:sz w:val="24"/>
          <w:szCs w:val="24"/>
        </w:rPr>
        <w:br/>
        <w:t>Ну- ка, пешки, поиграем.</w:t>
      </w:r>
      <w:r w:rsidRPr="008179A2">
        <w:rPr>
          <w:rFonts w:ascii="Times New Roman" w:hAnsi="Times New Roman"/>
          <w:sz w:val="24"/>
          <w:szCs w:val="24"/>
        </w:rPr>
        <w:br/>
        <w:t>Головой мы повращаем</w:t>
      </w:r>
      <w:r w:rsidRPr="008179A2">
        <w:rPr>
          <w:rFonts w:ascii="Times New Roman" w:hAnsi="Times New Roman"/>
          <w:sz w:val="24"/>
          <w:szCs w:val="24"/>
        </w:rPr>
        <w:br/>
        <w:t>Вправо – влево, а потом              (вращение головой)</w:t>
      </w:r>
      <w:r w:rsidRPr="008179A2">
        <w:rPr>
          <w:rFonts w:ascii="Times New Roman" w:hAnsi="Times New Roman"/>
          <w:sz w:val="24"/>
          <w:szCs w:val="24"/>
        </w:rPr>
        <w:br/>
        <w:t>3- 4, приседаем,</w:t>
      </w:r>
      <w:r w:rsidRPr="008179A2">
        <w:rPr>
          <w:rFonts w:ascii="Times New Roman" w:hAnsi="Times New Roman"/>
          <w:sz w:val="24"/>
          <w:szCs w:val="24"/>
        </w:rPr>
        <w:br/>
        <w:t>Наши ножки разомнём.               (Приседания)</w:t>
      </w:r>
      <w:r w:rsidRPr="008179A2">
        <w:rPr>
          <w:rFonts w:ascii="Times New Roman" w:hAnsi="Times New Roman"/>
          <w:sz w:val="24"/>
          <w:szCs w:val="24"/>
        </w:rPr>
        <w:br/>
        <w:t>1,2,3 – на месте шаг.</w:t>
      </w:r>
      <w:r w:rsidRPr="008179A2">
        <w:rPr>
          <w:rFonts w:ascii="Times New Roman" w:hAnsi="Times New Roman"/>
          <w:sz w:val="24"/>
          <w:szCs w:val="24"/>
        </w:rPr>
        <w:br/>
        <w:t>Встали пешки дружно в ряд.</w:t>
      </w:r>
      <w:r w:rsidRPr="008179A2">
        <w:rPr>
          <w:rFonts w:ascii="Times New Roman" w:hAnsi="Times New Roman"/>
          <w:sz w:val="24"/>
          <w:szCs w:val="24"/>
        </w:rPr>
        <w:br/>
        <w:t>Мы размялись от души,</w:t>
      </w:r>
      <w:r w:rsidRPr="008179A2">
        <w:rPr>
          <w:rFonts w:ascii="Times New Roman" w:hAnsi="Times New Roman"/>
          <w:sz w:val="24"/>
          <w:szCs w:val="24"/>
        </w:rPr>
        <w:br/>
        <w:t>За столы мы вновь спешим.        (садятся за столы)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Самостоятельная работа с самопроверкой по эталону.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1.Знакомство с новыми буквами. На букве Н я, как на лесенке. Сижу и распеваю песенки!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-Написание строчной буквы </w:t>
      </w:r>
      <w:r w:rsidRPr="008179A2">
        <w:rPr>
          <w:rFonts w:ascii="Times New Roman" w:hAnsi="Times New Roman"/>
          <w:i/>
          <w:iCs/>
          <w:sz w:val="24"/>
          <w:szCs w:val="24"/>
        </w:rPr>
        <w:t>н. </w:t>
      </w:r>
      <w:r w:rsidRPr="008179A2">
        <w:rPr>
          <w:rFonts w:ascii="Times New Roman" w:hAnsi="Times New Roman"/>
          <w:sz w:val="24"/>
          <w:szCs w:val="24"/>
        </w:rPr>
        <w:t>Пишем наклонную черту вниз, возвращаемся по написанному до середины черты, делаем маленькую петельку и ведём ручку вверх до верхней линии. Затем пишем наклонную черту с закруглением внизу. Буквы пишем безотрывно.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Работа в прописи: строчная буква н, слоги.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8.Рефлексия деятельности </w:t>
      </w:r>
      <w:r w:rsidRPr="008179A2">
        <w:rPr>
          <w:rFonts w:ascii="Times New Roman" w:hAnsi="Times New Roman"/>
          <w:sz w:val="24"/>
          <w:szCs w:val="24"/>
        </w:rPr>
        <w:t>(итог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1.Слоговой аукцион</w:t>
      </w:r>
      <w:r w:rsidRPr="008179A2">
        <w:rPr>
          <w:rFonts w:ascii="Times New Roman" w:hAnsi="Times New Roman"/>
          <w:sz w:val="24"/>
          <w:szCs w:val="24"/>
        </w:rPr>
        <w:t>. Один ученик прочитывает слог-слияние, а другой должен сказать целое слово, например: на…(-сос, -род,-ша) но…(-чи, жи,-ра, -ты) ни…(-тки,-на,-же,-кто)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lastRenderedPageBreak/>
        <w:t>2.Игра «Внимание»</w:t>
      </w:r>
      <w:r w:rsidRPr="008179A2">
        <w:rPr>
          <w:rFonts w:ascii="Times New Roman" w:hAnsi="Times New Roman"/>
          <w:sz w:val="24"/>
          <w:szCs w:val="24"/>
        </w:rPr>
        <w:t> Сфотографируй лишнюю букву: а, о, н, у, и 3.Распознавание на слух новых звуков. Какие слова с новыми буквами запомнили?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u w:val="single"/>
        </w:rPr>
        <w:t>Игра «Светофор»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-Произнесём их ещё раз и светофором покажем – твёрдый звук или мягкий?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Какие звуки вы уже изучили?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какие группы их можно разделить? -Что можете сказать о букве Н? Какие звуки она обозначает? -Что нового узнали об устном народном творчестве русского народа? -У кого из вас появилось желание читать былины? Какие цели вы ставили? -Вам было легко или были трудности? -Что у вас получилось лучше всего? -Какое задание было самым интересным? -Как бы вы оценили свою работу?</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t>Каждый ученик подходит к столу, берёт понравившуюся ему картинку и крепит на шахматную магнитную доску</w:t>
      </w:r>
      <w:r w:rsidRPr="008179A2">
        <w:rPr>
          <w:rFonts w:ascii="Times New Roman" w:hAnsi="Times New Roman"/>
          <w:color w:val="000000"/>
          <w:sz w:val="24"/>
          <w:szCs w:val="24"/>
        </w:rPr>
        <w:t>.</w:t>
      </w:r>
    </w:p>
    <w:p w:rsidR="004A27C7" w:rsidRPr="0030782C" w:rsidRDefault="004A27C7" w:rsidP="0030782C">
      <w:pPr>
        <w:spacing w:after="0" w:line="240" w:lineRule="auto"/>
        <w:jc w:val="both"/>
        <w:rPr>
          <w:rFonts w:ascii="Times New Roman" w:hAnsi="Times New Roman"/>
          <w:color w:val="000000"/>
          <w:sz w:val="24"/>
          <w:szCs w:val="24"/>
        </w:rPr>
      </w:pPr>
      <w:r w:rsidRPr="008179A2">
        <w:rPr>
          <w:rFonts w:ascii="Times New Roman" w:hAnsi="Times New Roman"/>
          <w:noProof/>
          <w:color w:val="000000"/>
          <w:sz w:val="24"/>
          <w:szCs w:val="24"/>
        </w:rPr>
        <w:drawing>
          <wp:inline distT="0" distB="0" distL="0" distR="0">
            <wp:extent cx="733425" cy="685800"/>
            <wp:effectExtent l="0" t="0" r="9525" b="0"/>
            <wp:docPr id="11" name="Рисунок 11" descr="http://doc4web.ru/uploads/files/7/6582/hello_html_21ed92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doc4web.ru/uploads/files/7/6582/hello_html_21ed92c1.jpg"/>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33425" cy="685800"/>
                    </a:xfrm>
                    <a:prstGeom prst="rect">
                      <a:avLst/>
                    </a:prstGeom>
                    <a:noFill/>
                    <a:ln>
                      <a:noFill/>
                    </a:ln>
                  </pic:spPr>
                </pic:pic>
              </a:graphicData>
            </a:graphic>
          </wp:inline>
        </w:drawing>
      </w:r>
      <w:r w:rsidRPr="008179A2">
        <w:rPr>
          <w:rFonts w:ascii="Times New Roman" w:hAnsi="Times New Roman"/>
          <w:color w:val="000000"/>
          <w:sz w:val="24"/>
          <w:szCs w:val="24"/>
        </w:rPr>
        <w:t> - всё отлично;</w:t>
      </w:r>
      <w:r w:rsidRPr="008179A2">
        <w:rPr>
          <w:rFonts w:ascii="Times New Roman" w:hAnsi="Times New Roman"/>
          <w:noProof/>
          <w:color w:val="000000"/>
          <w:sz w:val="24"/>
          <w:szCs w:val="24"/>
        </w:rPr>
        <w:drawing>
          <wp:inline distT="0" distB="0" distL="0" distR="0">
            <wp:extent cx="609600" cy="457200"/>
            <wp:effectExtent l="0" t="0" r="0" b="0"/>
            <wp:docPr id="10" name="Рисунок 10" descr="http://doc4web.ru/uploads/files/7/6582/hello_html_12a7a2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doc4web.ru/uploads/files/7/6582/hello_html_12a7a2d2.jpg"/>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9600" cy="457200"/>
                    </a:xfrm>
                    <a:prstGeom prst="rect">
                      <a:avLst/>
                    </a:prstGeom>
                    <a:noFill/>
                    <a:ln>
                      <a:noFill/>
                    </a:ln>
                  </pic:spPr>
                </pic:pic>
              </a:graphicData>
            </a:graphic>
          </wp:inline>
        </w:drawing>
      </w:r>
      <w:r w:rsidRPr="008179A2">
        <w:rPr>
          <w:rFonts w:ascii="Times New Roman" w:hAnsi="Times New Roman"/>
          <w:color w:val="000000"/>
          <w:sz w:val="24"/>
          <w:szCs w:val="24"/>
        </w:rPr>
        <w:t>– все хорошо;</w:t>
      </w:r>
      <w:r w:rsidRPr="008179A2">
        <w:rPr>
          <w:rFonts w:ascii="Times New Roman" w:hAnsi="Times New Roman"/>
          <w:noProof/>
          <w:color w:val="000000"/>
          <w:sz w:val="24"/>
          <w:szCs w:val="24"/>
        </w:rPr>
        <w:drawing>
          <wp:inline distT="0" distB="0" distL="0" distR="0">
            <wp:extent cx="647700" cy="552450"/>
            <wp:effectExtent l="0" t="0" r="0" b="0"/>
            <wp:docPr id="9" name="Рисунок 9" descr="http://doc4web.ru/uploads/files/7/6582/hello_html_m3e98f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doc4web.ru/uploads/files/7/6582/hello_html_m3e98fe26.png"/>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7700" cy="552450"/>
                    </a:xfrm>
                    <a:prstGeom prst="rect">
                      <a:avLst/>
                    </a:prstGeom>
                    <a:noFill/>
                    <a:ln>
                      <a:noFill/>
                    </a:ln>
                  </pic:spPr>
                </pic:pic>
              </a:graphicData>
            </a:graphic>
          </wp:inline>
        </w:drawing>
      </w:r>
      <w:r w:rsidR="0030782C">
        <w:rPr>
          <w:rFonts w:ascii="Times New Roman" w:hAnsi="Times New Roman"/>
          <w:color w:val="000000"/>
          <w:sz w:val="24"/>
          <w:szCs w:val="24"/>
        </w:rPr>
        <w:t> - есть вопросы</w:t>
      </w:r>
    </w:p>
    <w:p w:rsidR="004A27C7" w:rsidRPr="008179A2" w:rsidRDefault="004A27C7" w:rsidP="008179A2">
      <w:pPr>
        <w:spacing w:after="0" w:line="240" w:lineRule="auto"/>
        <w:rPr>
          <w:rFonts w:ascii="Times New Roman" w:eastAsia="Calibri" w:hAnsi="Times New Roman"/>
          <w:b/>
          <w:sz w:val="24"/>
          <w:szCs w:val="24"/>
        </w:rPr>
      </w:pP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Галимова А.Ш., учитель начальных классов</w:t>
      </w: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МБОУ «Новоиштерякская НОШДС» МО «ЛМР» РТ</w:t>
      </w:r>
    </w:p>
    <w:p w:rsidR="004A27C7" w:rsidRPr="008179A2" w:rsidRDefault="004A27C7" w:rsidP="008179A2">
      <w:pPr>
        <w:spacing w:after="0" w:line="240" w:lineRule="auto"/>
        <w:rPr>
          <w:rFonts w:ascii="Times New Roman" w:eastAsia="Calibri" w:hAnsi="Times New Roman"/>
          <w:b/>
          <w:sz w:val="24"/>
          <w:szCs w:val="24"/>
        </w:rPr>
      </w:pPr>
    </w:p>
    <w:p w:rsidR="004A27C7" w:rsidRPr="0030782C" w:rsidRDefault="004A27C7" w:rsidP="008179A2">
      <w:pPr>
        <w:spacing w:after="0" w:line="240" w:lineRule="auto"/>
        <w:rPr>
          <w:rFonts w:ascii="Times New Roman" w:eastAsia="Calibri" w:hAnsi="Times New Roman"/>
          <w:b/>
          <w:sz w:val="24"/>
          <w:szCs w:val="24"/>
        </w:rPr>
      </w:pPr>
      <w:r w:rsidRPr="008179A2">
        <w:rPr>
          <w:rFonts w:ascii="Times New Roman" w:eastAsia="Calibri" w:hAnsi="Times New Roman"/>
          <w:b/>
          <w:sz w:val="24"/>
          <w:szCs w:val="24"/>
        </w:rPr>
        <w:t>Конспект интегрированного урока  чтения в 1 классе  на тему: В. Драг</w:t>
      </w:r>
      <w:r w:rsidR="0030782C">
        <w:rPr>
          <w:rFonts w:ascii="Times New Roman" w:eastAsia="Calibri" w:hAnsi="Times New Roman"/>
          <w:b/>
          <w:sz w:val="24"/>
          <w:szCs w:val="24"/>
        </w:rPr>
        <w:t>унский   «Заколдованная буква».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 Образовательные: совершенствование навыков   выразительного, осознанного чтения, учить понимать и чувствовать язык произведения;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Развивающие: развивать умение анализировать эмоциональное  состояние героев, умение  ориентироваться в тексте, развивать интерес к чтению художественной литературы;</w:t>
      </w:r>
    </w:p>
    <w:p w:rsidR="004A27C7" w:rsidRPr="008179A2" w:rsidRDefault="004A27C7" w:rsidP="008179A2">
      <w:pPr>
        <w:shd w:val="clear" w:color="auto" w:fill="FFFFFF"/>
        <w:spacing w:after="0" w:line="240" w:lineRule="auto"/>
        <w:jc w:val="both"/>
        <w:rPr>
          <w:rFonts w:ascii="Times New Roman" w:eastAsia="Calibri" w:hAnsi="Times New Roman"/>
          <w:color w:val="000000"/>
          <w:sz w:val="24"/>
          <w:szCs w:val="24"/>
          <w:lang w:eastAsia="en-US"/>
        </w:rPr>
      </w:pPr>
      <w:r w:rsidRPr="008179A2">
        <w:rPr>
          <w:rFonts w:ascii="Times New Roman" w:eastAsia="Calibri" w:hAnsi="Times New Roman"/>
          <w:sz w:val="24"/>
          <w:szCs w:val="24"/>
          <w:lang w:eastAsia="en-US"/>
        </w:rPr>
        <w:t>3. Воспитательные: воспитывать культуру речи, способствовать нравственному воспитанию  учащихся, воспитание взаимопонимания и уважения  к родным.</w:t>
      </w:r>
      <w:r w:rsidRPr="008179A2">
        <w:rPr>
          <w:rFonts w:ascii="Times New Roman" w:eastAsia="Calibri" w:hAnsi="Times New Roman"/>
          <w:color w:val="000000"/>
          <w:sz w:val="24"/>
          <w:szCs w:val="24"/>
          <w:lang w:eastAsia="en-US"/>
        </w:rPr>
        <w:t xml:space="preserve"> Воспитывать интерес к игре в шахматы, вырабатывать настойчивость, выдержку, уверенность в своих силах.</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Планируемые результаты: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Предметные- умеют осознанно, правильно, выразительно читать  по слогам и целыми словами ,понимают  смысл произведения.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Метапредметные: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Познавательные – понимать  прочитанное, находить  в тексте нужные сведения; выявлятьнепонятные слова, интересоваться   их значением; выделять  главное; выявлять  идею произведения.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Регулятивные -  развивать навыки  контроля, самоконтроля, прогнозирования.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Коммуникативные – уметь формировать конструктивные способы взаимодействия с окружающими.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Личностные - положительная мотивация  к урокам литературного чтения, формирование эстетических чувств и представлений; развитие дружеского отношения к другим детям.</w:t>
      </w:r>
    </w:p>
    <w:p w:rsidR="004A27C7" w:rsidRPr="008179A2" w:rsidRDefault="004A27C7"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І. Мотивация к учебной деятельности.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Сейчас я с каждым из вас поздороваюсь. Но поздороваюсь не словами, а молча - глазами.Вы при этом постарайтесь глазами показать, какое у вас сегодня настроение. Садитесь.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Ребята прочитайте пословицу.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«Дерево сильно корнями, а человек знаниями».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Учитель: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Вопрос 1. Почему для дерева важны корни? (Они обеспечивают дерево водой, питательными веществами из почвы, обеспечивает устойчивость растения на поверхности земли).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Чем важны знания для человека? (много знаешь - много умеешь, можешь кому-нибудь помочь, умного человека уважают другие люди).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Я хочу, чтобы каждый из вас сегодня на уроке пополнил свой багаж знаний. Всем желаю удачи.</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w:t>
      </w:r>
      <w:r w:rsidRPr="008179A2">
        <w:rPr>
          <w:rFonts w:ascii="Times New Roman" w:eastAsia="Calibri" w:hAnsi="Times New Roman"/>
          <w:b/>
          <w:sz w:val="24"/>
          <w:szCs w:val="24"/>
          <w:lang w:eastAsia="en-US"/>
        </w:rPr>
        <w:t>.Пятиминутка чтения.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Начнём как всегда урок с пятиминутки чтения.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Читаем вместе стихотворение о шахматах.</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Вся в квадратах – белых, чёрных –</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Деревянная доска,</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А ряды фигур точёных –</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Деревянные войска.</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Люди их передвигают, </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Коротают вечера,</w:t>
      </w:r>
    </w:p>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Люди в шахматы играют –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Cs/>
          <w:sz w:val="24"/>
          <w:szCs w:val="24"/>
          <w:lang w:eastAsia="en-US"/>
        </w:rPr>
        <w:t>Интересная игра!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Б) Фонетическая зарядка (чтение слогов на слайде)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Сейчас, прочитаем слоги по рядам и вспомним как ходят шахматные фигуры (по вертикали, горизонтали и диагонали)</w:t>
      </w:r>
    </w:p>
    <w:p w:rsidR="004A27C7" w:rsidRPr="008179A2" w:rsidRDefault="00CF57AE" w:rsidP="008179A2">
      <w:pPr>
        <w:spacing w:after="0" w:line="240" w:lineRule="auto"/>
        <w:jc w:val="both"/>
        <w:rPr>
          <w:rFonts w:ascii="Times New Roman" w:eastAsia="Calibri" w:hAnsi="Times New Roman"/>
          <w:sz w:val="24"/>
          <w:szCs w:val="24"/>
          <w:lang w:eastAsia="en-US"/>
        </w:rPr>
      </w:pPr>
      <w:r>
        <w:rPr>
          <w:rFonts w:ascii="Times New Roman" w:eastAsia="Calibri" w:hAnsi="Times New Roman"/>
          <w:noProof/>
          <w:sz w:val="24"/>
          <w:szCs w:val="24"/>
        </w:rPr>
        <w:pict>
          <v:shapetype id="_x0000_t202" coordsize="21600,21600" o:spt="202" path="m,l,21600r21600,l21600,xe">
            <v:stroke joinstyle="miter"/>
            <v:path gradientshapeok="t" o:connecttype="rect"/>
          </v:shapetype>
          <v:shape id="Надпись 33" o:spid="_x0000_s1052" type="#_x0000_t202" style="position:absolute;left:0;text-align:left;margin-left:270.15pt;margin-top:253.85pt;width:28.5pt;height:20.0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">
            <v:textbox>
              <w:txbxContent>
                <w:p w:rsidR="00FB66BB" w:rsidRPr="00082D35" w:rsidRDefault="00FB66BB" w:rsidP="004A27C7">
                  <w:pPr>
                    <w:rPr>
                      <w:sz w:val="16"/>
                      <w:szCs w:val="16"/>
                    </w:rPr>
                  </w:pPr>
                  <w:r w:rsidRPr="00082D35">
                    <w:rPr>
                      <w:sz w:val="16"/>
                      <w:szCs w:val="16"/>
                    </w:rPr>
                    <w:t>сме</w:t>
                  </w:r>
                </w:p>
              </w:txbxContent>
            </v:textbox>
          </v:shape>
        </w:pict>
      </w:r>
      <w:r>
        <w:rPr>
          <w:rFonts w:ascii="Times New Roman" w:eastAsia="Calibri" w:hAnsi="Times New Roman"/>
          <w:noProof/>
          <w:sz w:val="24"/>
          <w:szCs w:val="24"/>
        </w:rPr>
        <w:pict>
          <v:shape id="Надпись 32" o:spid="_x0000_s1053" type="#_x0000_t202" style="position:absolute;left:0;text-align:left;margin-left:235.95pt;margin-top:249.65pt;width:30.2pt;height:31.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">
            <v:textbox>
              <w:txbxContent>
                <w:p w:rsidR="00FB66BB" w:rsidRPr="00082D35" w:rsidRDefault="00FB66BB" w:rsidP="00F510B8">
                  <w:pPr>
                    <w:rPr>
                      <w:sz w:val="16"/>
                      <w:szCs w:val="16"/>
                    </w:rPr>
                  </w:pPr>
                </w:p>
              </w:txbxContent>
            </v:textbox>
          </v:shape>
        </w:pict>
      </w:r>
      <w:r>
        <w:rPr>
          <w:rFonts w:ascii="Times New Roman" w:eastAsia="Calibri" w:hAnsi="Times New Roman"/>
          <w:noProof/>
          <w:sz w:val="24"/>
          <w:szCs w:val="24"/>
        </w:rPr>
        <w:pict>
          <v:shape id="Надпись 31" o:spid="_x0000_s1054" type="#_x0000_t202" style="position:absolute;left:0;text-align:left;margin-left:202.2pt;margin-top:249.65pt;width:27.45pt;height:27.0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">
            <v:textbox>
              <w:txbxContent>
                <w:p w:rsidR="00FB66BB" w:rsidRPr="00082D35" w:rsidRDefault="00FB66BB" w:rsidP="004A27C7">
                  <w:pPr>
                    <w:rPr>
                      <w:sz w:val="16"/>
                      <w:szCs w:val="16"/>
                    </w:rPr>
                  </w:pPr>
                  <w:r w:rsidRPr="00082D35">
                    <w:rPr>
                      <w:sz w:val="16"/>
                      <w:szCs w:val="16"/>
                    </w:rPr>
                    <w:t>сму</w:t>
                  </w:r>
                </w:p>
              </w:txbxContent>
            </v:textbox>
          </v:shape>
        </w:pict>
      </w:r>
      <w:r>
        <w:rPr>
          <w:rFonts w:ascii="Times New Roman" w:eastAsia="Calibri" w:hAnsi="Times New Roman"/>
          <w:noProof/>
          <w:sz w:val="24"/>
          <w:szCs w:val="24"/>
        </w:rPr>
        <w:pict>
          <v:shape id="Надпись 30" o:spid="_x0000_s1055" type="#_x0000_t202" style="position:absolute;left:0;text-align:left;margin-left:168.15pt;margin-top:249.65pt;width:27.75pt;height:31.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">
            <v:textbox>
              <w:txbxContent>
                <w:p w:rsidR="00FB66BB" w:rsidRPr="00082D35" w:rsidRDefault="00FB66BB" w:rsidP="004A27C7">
                  <w:pPr>
                    <w:rPr>
                      <w:sz w:val="16"/>
                      <w:szCs w:val="16"/>
                    </w:rPr>
                  </w:pPr>
                  <w:r w:rsidRPr="00082D35">
                    <w:rPr>
                      <w:sz w:val="16"/>
                      <w:szCs w:val="16"/>
                    </w:rPr>
                    <w:t>сми</w:t>
                  </w:r>
                </w:p>
              </w:txbxContent>
            </v:textbox>
          </v:shape>
        </w:pict>
      </w:r>
      <w:r>
        <w:rPr>
          <w:rFonts w:ascii="Times New Roman" w:eastAsia="Calibri" w:hAnsi="Times New Roman"/>
          <w:noProof/>
          <w:sz w:val="24"/>
          <w:szCs w:val="24"/>
        </w:rPr>
        <w:pict>
          <v:shape id="Надпись 29" o:spid="_x0000_s1056" type="#_x0000_t202" style="position:absolute;left:0;text-align:left;margin-left:130.9pt;margin-top:253.55pt;width:33pt;height:23.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">
            <v:textbox>
              <w:txbxContent>
                <w:p w:rsidR="00FB66BB" w:rsidRPr="00082D35" w:rsidRDefault="00FB66BB" w:rsidP="004A27C7">
                  <w:pPr>
                    <w:rPr>
                      <w:sz w:val="16"/>
                      <w:szCs w:val="16"/>
                    </w:rPr>
                  </w:pPr>
                  <w:r w:rsidRPr="00082D35">
                    <w:rPr>
                      <w:sz w:val="16"/>
                      <w:szCs w:val="16"/>
                    </w:rPr>
                    <w:t>смо</w:t>
                  </w:r>
                </w:p>
              </w:txbxContent>
            </v:textbox>
          </v:shape>
        </w:pict>
      </w:r>
      <w:r>
        <w:rPr>
          <w:rFonts w:ascii="Times New Roman" w:eastAsia="Calibri" w:hAnsi="Times New Roman"/>
          <w:noProof/>
          <w:sz w:val="24"/>
          <w:szCs w:val="24"/>
        </w:rPr>
        <w:pict>
          <v:shape id="Надпись 28" o:spid="_x0000_s1057" type="#_x0000_t202" style="position:absolute;left:0;text-align:left;margin-left:95.65pt;margin-top:249.65pt;width:28.4pt;height:24.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">
            <v:textbox>
              <w:txbxContent>
                <w:p w:rsidR="00FB66BB" w:rsidRPr="00082D35" w:rsidRDefault="00FB66BB" w:rsidP="004A27C7">
                  <w:pPr>
                    <w:rPr>
                      <w:sz w:val="16"/>
                      <w:szCs w:val="16"/>
                    </w:rPr>
                  </w:pPr>
                  <w:r w:rsidRPr="00082D35">
                    <w:rPr>
                      <w:sz w:val="16"/>
                      <w:szCs w:val="16"/>
                    </w:rPr>
                    <w:t>сма</w:t>
                  </w:r>
                </w:p>
              </w:txbxContent>
            </v:textbox>
          </v:shape>
        </w:pict>
      </w:r>
      <w:r>
        <w:rPr>
          <w:rFonts w:ascii="Times New Roman" w:eastAsia="Calibri" w:hAnsi="Times New Roman"/>
          <w:noProof/>
          <w:sz w:val="24"/>
          <w:szCs w:val="24"/>
        </w:rPr>
        <w:pict>
          <v:shape id="Надпись 27" o:spid="_x0000_s1058" type="#_x0000_t202" style="position:absolute;left:0;text-align:left;margin-left:63.05pt;margin-top:249.65pt;width:25.15pt;height:27.0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">
            <v:textbox>
              <w:txbxContent>
                <w:p w:rsidR="00FB66BB" w:rsidRPr="00082D35" w:rsidRDefault="00FB66BB" w:rsidP="004A27C7">
                  <w:pPr>
                    <w:rPr>
                      <w:sz w:val="16"/>
                      <w:szCs w:val="16"/>
                    </w:rPr>
                  </w:pPr>
                  <w:r w:rsidRPr="00082D35">
                    <w:rPr>
                      <w:sz w:val="16"/>
                      <w:szCs w:val="16"/>
                    </w:rPr>
                    <w:t>смя</w:t>
                  </w:r>
                </w:p>
              </w:txbxContent>
            </v:textbox>
          </v:shape>
        </w:pict>
      </w:r>
      <w:r>
        <w:rPr>
          <w:rFonts w:ascii="Times New Roman" w:eastAsia="Calibri" w:hAnsi="Times New Roman"/>
          <w:noProof/>
          <w:sz w:val="24"/>
          <w:szCs w:val="24"/>
        </w:rPr>
        <w:pict>
          <v:shape id="Надпись 26" o:spid="_x0000_s1059" type="#_x0000_t202" style="position:absolute;left:0;text-align:left;margin-left:67.95pt;margin-top:216.15pt;width:27.7pt;height:27.2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">
            <v:textbox>
              <w:txbxContent>
                <w:p w:rsidR="00FB66BB" w:rsidRPr="00082D35" w:rsidRDefault="00FB66BB" w:rsidP="004A27C7">
                  <w:pPr>
                    <w:rPr>
                      <w:sz w:val="16"/>
                      <w:szCs w:val="16"/>
                    </w:rPr>
                  </w:pPr>
                  <w:r w:rsidRPr="00082D35">
                    <w:rPr>
                      <w:sz w:val="16"/>
                      <w:szCs w:val="16"/>
                    </w:rPr>
                    <w:t>фмоя</w:t>
                  </w:r>
                </w:p>
              </w:txbxContent>
            </v:textbox>
          </v:shape>
        </w:pict>
      </w:r>
      <w:r>
        <w:rPr>
          <w:rFonts w:ascii="Times New Roman" w:eastAsia="Calibri" w:hAnsi="Times New Roman"/>
          <w:noProof/>
          <w:sz w:val="24"/>
          <w:szCs w:val="24"/>
        </w:rPr>
        <w:pict>
          <v:shape id="Надпись 25" o:spid="_x0000_s1060" type="#_x0000_t202" style="position:absolute;left:0;text-align:left;margin-left:95.65pt;margin-top:186.9pt;width:29.2pt;height:23.7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">
            <v:textbox>
              <w:txbxContent>
                <w:p w:rsidR="00FB66BB" w:rsidRPr="00082D35" w:rsidRDefault="00FB66BB" w:rsidP="004A27C7">
                  <w:pPr>
                    <w:rPr>
                      <w:sz w:val="16"/>
                      <w:szCs w:val="16"/>
                    </w:rPr>
                  </w:pPr>
                  <w:r w:rsidRPr="00082D35">
                    <w:rPr>
                      <w:sz w:val="16"/>
                      <w:szCs w:val="16"/>
                    </w:rPr>
                    <w:t>хмо</w:t>
                  </w:r>
                </w:p>
              </w:txbxContent>
            </v:textbox>
          </v:shape>
        </w:pict>
      </w:r>
      <w:r>
        <w:rPr>
          <w:rFonts w:ascii="Times New Roman" w:eastAsia="Calibri" w:hAnsi="Times New Roman"/>
          <w:noProof/>
          <w:sz w:val="24"/>
          <w:szCs w:val="24"/>
        </w:rPr>
        <w:pict>
          <v:shape id="Надпись 24" o:spid="_x0000_s1061" type="#_x0000_t202" style="position:absolute;left:0;text-align:left;margin-left:130.9pt;margin-top:151.7pt;width:32.75pt;height:22.7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">
            <v:textbox>
              <w:txbxContent>
                <w:p w:rsidR="00FB66BB" w:rsidRPr="00082D35" w:rsidRDefault="00FB66BB" w:rsidP="004A27C7">
                  <w:pPr>
                    <w:rPr>
                      <w:sz w:val="16"/>
                      <w:szCs w:val="16"/>
                    </w:rPr>
                  </w:pPr>
                  <w:r w:rsidRPr="00082D35">
                    <w:rPr>
                      <w:sz w:val="16"/>
                      <w:szCs w:val="16"/>
                    </w:rPr>
                    <w:t>фме</w:t>
                  </w:r>
                </w:p>
              </w:txbxContent>
            </v:textbox>
          </v:shape>
        </w:pict>
      </w:r>
      <w:r>
        <w:rPr>
          <w:rFonts w:ascii="Times New Roman" w:eastAsia="Calibri" w:hAnsi="Times New Roman"/>
          <w:noProof/>
          <w:sz w:val="24"/>
          <w:szCs w:val="24"/>
        </w:rPr>
        <w:pict>
          <v:shape id="Надпись 23" o:spid="_x0000_s1062" type="#_x0000_t202" style="position:absolute;left:0;text-align:left;margin-left:163.65pt;margin-top:119.85pt;width:32.25pt;height:26.8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">
            <v:textbox>
              <w:txbxContent>
                <w:p w:rsidR="00FB66BB" w:rsidRPr="00082D35" w:rsidRDefault="00FB66BB" w:rsidP="004A27C7">
                  <w:pPr>
                    <w:rPr>
                      <w:sz w:val="16"/>
                      <w:szCs w:val="16"/>
                    </w:rPr>
                  </w:pPr>
                  <w:r w:rsidRPr="00082D35">
                    <w:rPr>
                      <w:sz w:val="16"/>
                      <w:szCs w:val="16"/>
                    </w:rPr>
                    <w:t>хме</w:t>
                  </w:r>
                </w:p>
              </w:txbxContent>
            </v:textbox>
          </v:shape>
        </w:pict>
      </w:r>
      <w:r>
        <w:rPr>
          <w:rFonts w:ascii="Times New Roman" w:eastAsia="Calibri" w:hAnsi="Times New Roman"/>
          <w:noProof/>
          <w:sz w:val="24"/>
          <w:szCs w:val="24"/>
        </w:rPr>
        <w:pict>
          <v:shape id="Надпись 22" o:spid="_x0000_s1063" type="#_x0000_t202" style="position:absolute;left:0;text-align:left;margin-left:202.2pt;margin-top:87.65pt;width:33.75pt;height:25.5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">
            <v:textbox>
              <w:txbxContent>
                <w:p w:rsidR="00FB66BB" w:rsidRPr="00082D35" w:rsidRDefault="00FB66BB" w:rsidP="004A27C7">
                  <w:pPr>
                    <w:rPr>
                      <w:sz w:val="16"/>
                      <w:szCs w:val="16"/>
                    </w:rPr>
                  </w:pPr>
                  <w:r w:rsidRPr="00082D35">
                    <w:rPr>
                      <w:sz w:val="16"/>
                      <w:szCs w:val="16"/>
                    </w:rPr>
                    <w:t>фмия</w:t>
                  </w:r>
                </w:p>
              </w:txbxContent>
            </v:textbox>
          </v:shape>
        </w:pict>
      </w:r>
      <w:r>
        <w:rPr>
          <w:rFonts w:ascii="Times New Roman" w:eastAsia="Calibri" w:hAnsi="Times New Roman"/>
          <w:noProof/>
          <w:sz w:val="24"/>
          <w:szCs w:val="24"/>
        </w:rPr>
        <w:pict>
          <v:shape id="Надпись 21" o:spid="_x0000_s1064" type="#_x0000_t202" style="position:absolute;left:0;text-align:left;margin-left:235.2pt;margin-top:57.2pt;width:34.95pt;height:24.3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">
            <v:textbox>
              <w:txbxContent>
                <w:p w:rsidR="00FB66BB" w:rsidRPr="00082D35" w:rsidRDefault="00FB66BB" w:rsidP="004A27C7">
                  <w:pPr>
                    <w:rPr>
                      <w:sz w:val="16"/>
                      <w:szCs w:val="16"/>
                    </w:rPr>
                  </w:pPr>
                  <w:r w:rsidRPr="00082D35">
                    <w:rPr>
                      <w:sz w:val="16"/>
                      <w:szCs w:val="16"/>
                    </w:rPr>
                    <w:t>хми</w:t>
                  </w:r>
                </w:p>
              </w:txbxContent>
            </v:textbox>
          </v:shape>
        </w:pict>
      </w:r>
      <w:r>
        <w:rPr>
          <w:rFonts w:ascii="Times New Roman" w:eastAsia="Calibri" w:hAnsi="Times New Roman"/>
          <w:noProof/>
          <w:sz w:val="24"/>
          <w:szCs w:val="24"/>
        </w:rPr>
        <w:pict>
          <v:shape id="Надпись 20" o:spid="_x0000_s1065" type="#_x0000_t202" style="position:absolute;left:0;text-align:left;margin-left:274.65pt;margin-top:22.3pt;width:33.75pt;height:26.4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">
            <v:textbox>
              <w:txbxContent>
                <w:p w:rsidR="00FB66BB" w:rsidRPr="00082D35" w:rsidRDefault="00FB66BB" w:rsidP="004A27C7">
                  <w:pPr>
                    <w:rPr>
                      <w:sz w:val="16"/>
                      <w:szCs w:val="16"/>
                    </w:rPr>
                  </w:pPr>
                  <w:r w:rsidRPr="00082D35">
                    <w:rPr>
                      <w:sz w:val="16"/>
                      <w:szCs w:val="16"/>
                    </w:rPr>
                    <w:t>фма</w:t>
                  </w:r>
                </w:p>
              </w:txbxContent>
            </v:textbox>
          </v:shape>
        </w:pict>
      </w:r>
      <w:r>
        <w:rPr>
          <w:rFonts w:ascii="Times New Roman" w:eastAsia="Calibri" w:hAnsi="Times New Roman"/>
          <w:noProof/>
          <w:sz w:val="24"/>
          <w:szCs w:val="24"/>
        </w:rPr>
        <w:pict>
          <v:shape id="Надпись 19" o:spid="_x0000_s1066" type="#_x0000_t202" style="position:absolute;left:0;text-align:left;margin-left:23.5pt;margin-top:216.15pt;width:33.4pt;height:27.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">
            <v:textbox>
              <w:txbxContent>
                <w:p w:rsidR="00FB66BB" w:rsidRPr="00082D35" w:rsidRDefault="00FB66BB" w:rsidP="004A27C7">
                  <w:pPr>
                    <w:rPr>
                      <w:sz w:val="16"/>
                      <w:szCs w:val="16"/>
                    </w:rPr>
                  </w:pPr>
                  <w:r w:rsidRPr="00082D35">
                    <w:rPr>
                      <w:sz w:val="16"/>
                      <w:szCs w:val="16"/>
                    </w:rPr>
                    <w:t>шмя</w:t>
                  </w:r>
                </w:p>
              </w:txbxContent>
            </v:textbox>
          </v:shape>
        </w:pict>
      </w:r>
      <w:r>
        <w:rPr>
          <w:rFonts w:ascii="Times New Roman" w:eastAsia="Calibri" w:hAnsi="Times New Roman"/>
          <w:noProof/>
          <w:sz w:val="24"/>
          <w:szCs w:val="24"/>
        </w:rPr>
        <w:pict>
          <v:shape id="Надпись 18" o:spid="_x0000_s1067" type="#_x0000_t202" style="position:absolute;left:0;text-align:left;margin-left:26.1pt;margin-top:184.35pt;width:30.8pt;height:26.3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">
            <v:textbox>
              <w:txbxContent>
                <w:p w:rsidR="00FB66BB" w:rsidRPr="00DA0020" w:rsidRDefault="00FB66BB" w:rsidP="004A27C7">
                  <w:pPr>
                    <w:rPr>
                      <w:sz w:val="28"/>
                      <w:szCs w:val="28"/>
                    </w:rPr>
                  </w:pPr>
                  <w:r w:rsidRPr="00082D35">
                    <w:rPr>
                      <w:sz w:val="16"/>
                      <w:szCs w:val="16"/>
                    </w:rPr>
                    <w:t>шмы</w:t>
                  </w:r>
                </w:p>
              </w:txbxContent>
            </v:textbox>
          </v:shape>
        </w:pict>
      </w:r>
      <w:r>
        <w:rPr>
          <w:rFonts w:ascii="Times New Roman" w:eastAsia="Calibri" w:hAnsi="Times New Roman"/>
          <w:noProof/>
          <w:sz w:val="24"/>
          <w:szCs w:val="24"/>
        </w:rPr>
        <w:pict>
          <v:shape id="Надпись 17" o:spid="_x0000_s1068" type="#_x0000_t202" style="position:absolute;left:0;text-align:left;margin-left:26.9pt;margin-top:151.7pt;width:30pt;height:28.4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">
            <v:textbox>
              <w:txbxContent>
                <w:p w:rsidR="00FB66BB" w:rsidRPr="00082D35" w:rsidRDefault="00FB66BB" w:rsidP="004A27C7">
                  <w:pPr>
                    <w:rPr>
                      <w:sz w:val="16"/>
                      <w:szCs w:val="16"/>
                    </w:rPr>
                  </w:pPr>
                  <w:r w:rsidRPr="00082D35">
                    <w:rPr>
                      <w:sz w:val="16"/>
                      <w:szCs w:val="16"/>
                    </w:rPr>
                    <w:t>шмия</w:t>
                  </w:r>
                </w:p>
              </w:txbxContent>
            </v:textbox>
          </v:shape>
        </w:pict>
      </w:r>
      <w:r>
        <w:rPr>
          <w:rFonts w:ascii="Times New Roman" w:eastAsia="Calibri" w:hAnsi="Times New Roman"/>
          <w:noProof/>
          <w:sz w:val="24"/>
          <w:szCs w:val="24"/>
        </w:rPr>
        <w:pict>
          <v:shape id="Надпись 16" o:spid="_x0000_s1069" type="#_x0000_t202" style="position:absolute;left:0;text-align:left;margin-left:26.9pt;margin-top:119.9pt;width:30pt;height:26.7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">
            <v:textbox>
              <w:txbxContent>
                <w:p w:rsidR="00FB66BB" w:rsidRPr="00082D35" w:rsidRDefault="00FB66BB" w:rsidP="004A27C7">
                  <w:pPr>
                    <w:rPr>
                      <w:sz w:val="16"/>
                      <w:szCs w:val="16"/>
                    </w:rPr>
                  </w:pPr>
                  <w:r w:rsidRPr="00082D35">
                    <w:rPr>
                      <w:sz w:val="16"/>
                      <w:szCs w:val="16"/>
                    </w:rPr>
                    <w:t>шмоя</w:t>
                  </w:r>
                </w:p>
              </w:txbxContent>
            </v:textbox>
          </v:shape>
        </w:pict>
      </w:r>
      <w:r>
        <w:rPr>
          <w:rFonts w:ascii="Times New Roman" w:eastAsia="Calibri" w:hAnsi="Times New Roman"/>
          <w:noProof/>
          <w:sz w:val="24"/>
          <w:szCs w:val="24"/>
        </w:rPr>
        <w:pict>
          <v:shape id="Надпись 15" o:spid="_x0000_s1070" type="#_x0000_t202" style="position:absolute;left:0;text-align:left;margin-left:27.75pt;margin-top:85.95pt;width:29.15pt;height:27.2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">
            <v:textbox>
              <w:txbxContent>
                <w:p w:rsidR="00FB66BB" w:rsidRPr="00082D35" w:rsidRDefault="00FB66BB" w:rsidP="004A27C7">
                  <w:pPr>
                    <w:rPr>
                      <w:sz w:val="16"/>
                      <w:szCs w:val="16"/>
                    </w:rPr>
                  </w:pPr>
                  <w:r w:rsidRPr="00082D35">
                    <w:rPr>
                      <w:sz w:val="16"/>
                      <w:szCs w:val="16"/>
                    </w:rPr>
                    <w:t>шмуя</w:t>
                  </w:r>
                </w:p>
              </w:txbxContent>
            </v:textbox>
          </v:shape>
        </w:pict>
      </w:r>
      <w:r>
        <w:rPr>
          <w:rFonts w:ascii="Times New Roman" w:eastAsia="Calibri" w:hAnsi="Times New Roman"/>
          <w:noProof/>
          <w:sz w:val="24"/>
          <w:szCs w:val="24"/>
        </w:rPr>
        <w:pict>
          <v:shape id="Надпись 14" o:spid="_x0000_s1071" type="#_x0000_t202" style="position:absolute;left:0;text-align:left;margin-left:27.75pt;margin-top:54.55pt;width:30.25pt;height:27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">
            <v:textbox>
              <w:txbxContent>
                <w:p w:rsidR="00FB66BB" w:rsidRPr="00082D35" w:rsidRDefault="00FB66BB" w:rsidP="004A27C7">
                  <w:pPr>
                    <w:rPr>
                      <w:sz w:val="16"/>
                      <w:szCs w:val="16"/>
                    </w:rPr>
                  </w:pPr>
                  <w:r w:rsidRPr="00082D35">
                    <w:rPr>
                      <w:sz w:val="16"/>
                      <w:szCs w:val="16"/>
                    </w:rPr>
                    <w:t>шмея</w:t>
                  </w:r>
                </w:p>
              </w:txbxContent>
            </v:textbox>
          </v:shape>
        </w:pict>
      </w:r>
      <w:r>
        <w:rPr>
          <w:rFonts w:ascii="Times New Roman" w:eastAsia="Calibri" w:hAnsi="Times New Roman"/>
          <w:noProof/>
          <w:sz w:val="24"/>
          <w:szCs w:val="24"/>
        </w:rPr>
        <w:pict>
          <v:shape id="Надпись 13" o:spid="_x0000_s1072" type="#_x0000_t202" style="position:absolute;left:0;text-align:left;margin-left:27.75pt;margin-top:21pt;width:29.15pt;height:27.7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">
            <v:textbox>
              <w:txbxContent>
                <w:p w:rsidR="00FB66BB" w:rsidRPr="00082D35" w:rsidRDefault="00FB66BB" w:rsidP="004A27C7">
                  <w:pPr>
                    <w:rPr>
                      <w:sz w:val="16"/>
                      <w:szCs w:val="16"/>
                    </w:rPr>
                  </w:pPr>
                  <w:r w:rsidRPr="00082D35">
                    <w:rPr>
                      <w:sz w:val="16"/>
                      <w:szCs w:val="16"/>
                    </w:rPr>
                    <w:t>шмая</w:t>
                  </w:r>
                </w:p>
              </w:txbxContent>
            </v:textbox>
          </v:shape>
        </w:pict>
      </w:r>
      <w:r w:rsidR="004A27C7" w:rsidRPr="008179A2">
        <w:rPr>
          <w:rFonts w:ascii="Times New Roman" w:eastAsia="Calibri" w:hAnsi="Times New Roman"/>
          <w:noProof/>
          <w:sz w:val="24"/>
          <w:szCs w:val="24"/>
        </w:rPr>
        <w:drawing>
          <wp:inline distT="0" distB="0" distL="0" distR="0">
            <wp:extent cx="4133850" cy="3829050"/>
            <wp:effectExtent l="0" t="0" r="0" b="0"/>
            <wp:docPr id="12" name="Рисунок 12" descr="http://idfedorov.ru/images/_user/news2/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idfedorov.ru/images/_user/news2/LIN.jpg"/>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33850" cy="3829050"/>
                    </a:xfrm>
                    <a:prstGeom prst="rect">
                      <a:avLst/>
                    </a:prstGeom>
                    <a:noFill/>
                    <a:ln>
                      <a:noFill/>
                    </a:ln>
                  </pic:spPr>
                </pic:pic>
              </a:graphicData>
            </a:graphic>
          </wp:inline>
        </w:drawing>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 внимательно прислушивайтесь друг к другу и отгадайте звуки, которыми ваши слоги отличаются: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 ряд: сма-смя-смо-сми-сму-смы-сме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ряд: шма-шмя-шмо-шми-шму-шмы-шме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 ряд: хма-хмя-хмо-хми-хму-хмы-хме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4 ряд: фма-фмя-фмо-фми-фму-фмы….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-Что вы заметили?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-Какими звуками отличались ваши слоги? (с, х, ф,ш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Это очень интересные звуки, ребята. А вот чем они так интересны, мы узнаем позже.</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III</w:t>
      </w:r>
      <w:r w:rsidRPr="008179A2">
        <w:rPr>
          <w:rFonts w:ascii="Times New Roman" w:eastAsia="Calibri" w:hAnsi="Times New Roman"/>
          <w:b/>
          <w:sz w:val="24"/>
          <w:szCs w:val="24"/>
          <w:lang w:eastAsia="en-US"/>
        </w:rPr>
        <w:t>.Постановка целей урока.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обратите внимание на выставку. Книги, какого писателя вы видите?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Какие произведения, представленные на выставке, вы читали?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теперь давайте вспомним, какими звуками отличались ваши слоги, когда вы выполняли речевую разминку (с, х, ш, ф).</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 Вам эти звуки не о чём не говорят, а может они скрываются в одном из произведений Виктора Драгунского?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Прочитайте названия  произведений     и подумайте, в каком произведении могут скрываться данные звуки.</w:t>
      </w:r>
    </w:p>
    <w:p w:rsidR="004A27C7" w:rsidRPr="008179A2" w:rsidRDefault="004A27C7" w:rsidP="008179A2">
      <w:pPr>
        <w:spacing w:after="0" w:line="240" w:lineRule="auto"/>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Попробуйте  сформулировать тему урока.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Тема урока: В Драгунский « Заколдованная буква».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Какие учебные задачи поставите для себя на уроке?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этом вам помогут слова подсказки. Доскажите предложения.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 уроке я хочу: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Познакомиться…с  произведением В. Драгунского;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Научиться ….работать с текстом;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красиво и правильно говорить;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рассуждать о прочитанном.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Электронная  гимнастика для глаз.</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IY</w:t>
      </w:r>
      <w:r w:rsidRPr="008179A2">
        <w:rPr>
          <w:rFonts w:ascii="Times New Roman" w:eastAsia="Calibri" w:hAnsi="Times New Roman"/>
          <w:b/>
          <w:sz w:val="24"/>
          <w:szCs w:val="24"/>
          <w:lang w:eastAsia="en-US"/>
        </w:rPr>
        <w:t>. Открытие новых знаний.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Прочитайте  ещё раз название нашего произведения. (Заколдованная буква)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вы думаете, о чем будет это произведение? (о букве, заколдованной букве) Кто главные герои? (да, дети)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Почему так решили?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Подтвердились ли наши предположения, мы узнаем, после прослушивания записи  с произведением.</w:t>
      </w:r>
    </w:p>
    <w:p w:rsidR="004A27C7" w:rsidRPr="008179A2" w:rsidRDefault="004A27C7" w:rsidP="008179A2">
      <w:pPr>
        <w:spacing w:after="0" w:line="240" w:lineRule="auto"/>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 xml:space="preserve">Работа со словами.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Хочу сначала хочу обратить внимание на то, что в произведении встретятся незнакомые слова.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Причитаем плавно по слогам: ДО-МО-УП-РАВ-ЛЕ-НИ-Е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Теперь слитно, целым словом ДОМОУПРАВЛЕНИЕ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Поднимите руку, кто может, объяснить значение этого слова.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 этом слове спряталось два слова, какие это слова? (дом и управление).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Где можно узнать значение любого слова? К какому словарю вы обратитесь за помощью? (к толковому словарю).</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Верно, ДОМОУПРАВЛЕНИЕ - это организация, которая управляет домами.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Следующее слово.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ОБЛОМАЕШЬ  ШПИЦ</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Из словаря я узнала, что у слова "шпиц" есть два значения.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 небольшая комнатная собачка с пушистой шерстью.</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устаревшее слово то же, что и шпиль - острый кончик верхушки.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Какое нам из значений подходит? (2)</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Причитаем плавно по слогам: ЗА-АК-ТИ-РО-ВАТЬ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Теперь слитно, целым словом ЗААКТИРОВАТЬ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ЗААКТИРОВАТЬ - составить документ, который называется "акт".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Сейчас ваша задача, внимательно послушать, уловить интонацию героев, услышать трудные слова.</w:t>
      </w:r>
    </w:p>
    <w:p w:rsidR="004A27C7" w:rsidRPr="008179A2" w:rsidRDefault="004A27C7" w:rsidP="008179A2">
      <w:pPr>
        <w:spacing w:after="0" w:line="240" w:lineRule="auto"/>
        <w:ind w:firstLine="708"/>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Чтение рассказа учителем.</w:t>
      </w:r>
    </w:p>
    <w:p w:rsidR="004A27C7" w:rsidRPr="008179A2" w:rsidRDefault="004A27C7" w:rsidP="008179A2">
      <w:pPr>
        <w:spacing w:after="0" w:line="240" w:lineRule="auto"/>
        <w:ind w:firstLine="708"/>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После прослушивания.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-Назовите жанр прослушанного произведения.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Подтвердились Ваши предположения по содержанию произведения?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-Рассказ понравился?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именно понравилось?</w:t>
      </w:r>
    </w:p>
    <w:p w:rsidR="004A27C7" w:rsidRPr="008179A2" w:rsidRDefault="004A27C7" w:rsidP="008179A2">
      <w:pPr>
        <w:spacing w:after="0" w:line="240" w:lineRule="auto"/>
        <w:ind w:firstLine="708"/>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Какую учебную задачу выполнили?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Теперь у нас есть возможность прочитать рассказ Виктора Драгунского.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учебнике есть этот рассказ. Откроем учебники на стр.55.</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Читать будем по частям. Первым начнет: до слов: А мы остановились возле елки. Достаточно.</w:t>
      </w:r>
    </w:p>
    <w:p w:rsidR="004A27C7" w:rsidRPr="008179A2" w:rsidRDefault="004A27C7" w:rsidP="008179A2">
      <w:pPr>
        <w:spacing w:after="0" w:line="240" w:lineRule="auto"/>
        <w:ind w:firstLine="708"/>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lastRenderedPageBreak/>
        <w:t>Первая остановка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О чем вы прочитали?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Продолжим.</w:t>
      </w:r>
    </w:p>
    <w:p w:rsidR="004A27C7" w:rsidRPr="008179A2" w:rsidRDefault="004A27C7" w:rsidP="008179A2">
      <w:pPr>
        <w:spacing w:after="0" w:line="240" w:lineRule="auto"/>
        <w:ind w:firstLine="708"/>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Вторая остановка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Читаем до слов: Только и слышно: "Сыски!" - "Хыхки!" - "Сыски!".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Какая большая часть, о чем здесь говорится?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из детей не умеет называть слово "шишка"? Как назвала Алёнка?(Сыски) Как назвал Мишка?( Хыхки)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Чем закончилась эта часть?</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Почему они заплакали?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Продолжим.</w:t>
      </w:r>
    </w:p>
    <w:p w:rsidR="004A27C7" w:rsidRPr="008179A2" w:rsidRDefault="004A27C7" w:rsidP="008179A2">
      <w:pPr>
        <w:spacing w:after="0" w:line="240" w:lineRule="auto"/>
        <w:ind w:firstLine="708"/>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Завершающий этап чтения</w:t>
      </w:r>
    </w:p>
    <w:p w:rsidR="004A27C7" w:rsidRPr="008179A2" w:rsidRDefault="004A27C7" w:rsidP="008179A2">
      <w:pPr>
        <w:spacing w:after="0" w:line="240" w:lineRule="auto"/>
        <w:ind w:firstLine="708"/>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Физминутка.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Послушайте загадку. О какой шахматной фигуре в ней говорится?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 характеру упряма и хожу всегда лишь прямо. (ладья)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Ладья по шахматной доске ходит так : по вертикали и горизонтали.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Сейчас я буду читать стихотворение. А вы мне покажете как ходит ладья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Видимо ладья упряма,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если ходит только прямо,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не петляет –прыг да скок,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не шагнет наискосок.</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Так от края и до края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может двигаться она.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Эта башня боевая неуклюжа, но сильна.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 вы считаете, правильно ли назван  рассказ? О чем здесь идет речь? О буквах или о звуках? Чем звуки  отличаются от букв?</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Какая же буква оказалась «заколдованной»?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вы думаете, этот рассказ смешной или нет? (да) Почему вы так решили?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за счет чего? (смешных слов)</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Найдите смешные слова: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Я немножко поднажал:(прибавить мощь)</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Поддавал жару: (делал ситуацию напряженной)</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Воспаление мозга :(болит голова)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Полезло на ухо :(мимическое выражение лица)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Давай реветь..(громко спорить)</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Умру от смеха : :</w:t>
      </w:r>
    </w:p>
    <w:p w:rsidR="004A27C7" w:rsidRPr="008179A2" w:rsidRDefault="004A27C7" w:rsidP="008179A2">
      <w:pPr>
        <w:spacing w:after="0" w:line="240" w:lineRule="auto"/>
        <w:ind w:firstLine="708"/>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6. Работа в паре.</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Проверим,  какие вы были внимательные.  Работать будем в паре.</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 карточке даны предложения. Вам нужно  вместо точек вставить слова  из текста.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Вдруг во двор въехал … (грузовик)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мы остановились возле … (ёлки)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Ведь это очень … (простое) слово</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Проверим по образцу на доске.</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Итог урока. Рефлексия.</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Для чего поместили этот рассказ в наш учебник? Что хотел сказать автор? Как нужно вести себя с товарищами? </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(не смеяться над другими, не нужно осуждать других и говорить, что у тебя ничего не получается, когда сам этого сделать тоже не можешь) или (не делай другим того, чего себе не желаешь)</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теперь вернёмся к началу урока. Всё мы сделали, что запланировали? (проверка целей урока)</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Оцените свою работу на уроке светофориками:</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Если на уроке было легко, вы решили поставленные для себя задачи на уроке-  поднимите  зеленый цвет.</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Если  были затруднения- красный.</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(Анализируют собственную деятельность на уроке)</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Почему  ты так себя оценил?</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Кого вы бы похвалили за работу на уроке?</w:t>
      </w: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Упражнение « Комплименты». Повернитесь к соседу и скажите за, что вы бы похвалили его на уроке. Пожелайте ему дальнейших успехов .</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Список использованной литературы:</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1.Сухин И.Г. - Обнинск: духовное возрождение, 2008. Шахматы или Играем и выигрываем. Учебник для начальной школы в 2-х частях</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iCs/>
          <w:color w:val="000000"/>
          <w:sz w:val="24"/>
          <w:szCs w:val="24"/>
        </w:rPr>
        <w:t>2. Гришин В.</w:t>
      </w:r>
      <w:r w:rsidRPr="008179A2">
        <w:rPr>
          <w:rFonts w:ascii="Times New Roman" w:hAnsi="Times New Roman"/>
          <w:color w:val="000000"/>
          <w:sz w:val="24"/>
          <w:szCs w:val="24"/>
        </w:rPr>
        <w:t> Малыши играют в шахматы. / М.: Просвещение, 1991.</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iCs/>
          <w:color w:val="000000"/>
          <w:sz w:val="24"/>
          <w:szCs w:val="24"/>
        </w:rPr>
        <w:t>3. Гришин В., Ильин</w:t>
      </w:r>
      <w:r w:rsidRPr="008179A2">
        <w:rPr>
          <w:rFonts w:ascii="Times New Roman" w:hAnsi="Times New Roman"/>
          <w:i/>
          <w:iCs/>
          <w:color w:val="000000"/>
          <w:sz w:val="24"/>
          <w:szCs w:val="24"/>
        </w:rPr>
        <w:t xml:space="preserve"> Е.</w:t>
      </w:r>
      <w:r w:rsidRPr="008179A2">
        <w:rPr>
          <w:rFonts w:ascii="Times New Roman" w:hAnsi="Times New Roman"/>
          <w:color w:val="000000"/>
          <w:sz w:val="24"/>
          <w:szCs w:val="24"/>
        </w:rPr>
        <w:t> Шахматная азбука. / М.: Детская литература, 1980.</w:t>
      </w:r>
    </w:p>
    <w:p w:rsidR="004A27C7" w:rsidRPr="0030782C" w:rsidRDefault="004A27C7" w:rsidP="008179A2">
      <w:pPr>
        <w:spacing w:after="0" w:line="240" w:lineRule="auto"/>
        <w:jc w:val="both"/>
        <w:rPr>
          <w:rFonts w:ascii="Times New Roman" w:hAnsi="Times New Roman"/>
          <w:i/>
          <w:color w:val="000000"/>
          <w:sz w:val="24"/>
          <w:szCs w:val="24"/>
        </w:rPr>
      </w:pP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Галимова А.Ш., учитель начальных классов</w:t>
      </w:r>
    </w:p>
    <w:p w:rsidR="004A27C7" w:rsidRPr="0030782C" w:rsidRDefault="004A27C7" w:rsidP="0030782C">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МБОУ «Нов</w:t>
      </w:r>
      <w:r w:rsidR="0030782C">
        <w:rPr>
          <w:rFonts w:ascii="Times New Roman" w:hAnsi="Times New Roman"/>
          <w:b/>
          <w:i/>
          <w:color w:val="333333"/>
          <w:sz w:val="24"/>
          <w:szCs w:val="24"/>
        </w:rPr>
        <w:t>оиштерякская НОШДС» МО «ЛМР» РТ</w:t>
      </w:r>
    </w:p>
    <w:p w:rsidR="004A27C7" w:rsidRPr="008179A2" w:rsidRDefault="004A27C7" w:rsidP="008179A2">
      <w:pPr>
        <w:pStyle w:val="a3"/>
        <w:tabs>
          <w:tab w:val="left" w:pos="5310"/>
        </w:tabs>
        <w:spacing w:after="0" w:line="240" w:lineRule="auto"/>
        <w:ind w:left="0"/>
        <w:rPr>
          <w:rFonts w:eastAsia="Calibri"/>
          <w:b/>
          <w:szCs w:val="24"/>
          <w:u w:val="single"/>
        </w:rPr>
      </w:pPr>
      <w:r w:rsidRPr="008179A2">
        <w:rPr>
          <w:rFonts w:eastAsia="Calibri"/>
          <w:b/>
          <w:szCs w:val="24"/>
          <w:u w:val="single"/>
        </w:rPr>
        <w:t>Тема: «Математика: «Число 10. Запись числа 10». Шахматы: «Волшебная шахматная доска»</w:t>
      </w:r>
    </w:p>
    <w:p w:rsidR="004A27C7" w:rsidRPr="008179A2" w:rsidRDefault="004A27C7" w:rsidP="008179A2">
      <w:pPr>
        <w:spacing w:after="0" w:line="240" w:lineRule="auto"/>
        <w:jc w:val="both"/>
        <w:rPr>
          <w:rFonts w:ascii="Times New Roman" w:hAnsi="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7"/>
        <w:gridCol w:w="7897"/>
      </w:tblGrid>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Тип урока</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Урок открытия нового знания</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Педагогическая цель</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Дидактические цели:</w:t>
            </w:r>
            <w:r w:rsidRPr="008179A2">
              <w:rPr>
                <w:rFonts w:ascii="Times New Roman" w:hAnsi="Times New Roman"/>
                <w:sz w:val="24"/>
                <w:szCs w:val="24"/>
              </w:rPr>
              <w:t xml:space="preserve"> формировать представление о числе 10, о записи числа 10,создать условия для формирования новой учебной информации.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Обучающие цели:</w:t>
            </w:r>
            <w:r w:rsidRPr="008179A2">
              <w:rPr>
                <w:rFonts w:ascii="Times New Roman" w:hAnsi="Times New Roman"/>
                <w:sz w:val="24"/>
                <w:szCs w:val="24"/>
              </w:rPr>
              <w:t xml:space="preserve"> ввести определение числа 10, как первого числа второго десятка и научиться записывать первое двузначное число, формировать умение увеличения и уменьшения числа на 1; закрепление знания состава изученных чисел;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Развивающие цели:</w:t>
            </w:r>
            <w:r w:rsidRPr="008179A2">
              <w:rPr>
                <w:rFonts w:ascii="Times New Roman" w:hAnsi="Times New Roman"/>
                <w:sz w:val="24"/>
                <w:szCs w:val="24"/>
              </w:rPr>
              <w:t xml:space="preserve"> развивать умения анализировать, сравнивать, обобщать, делать выводы, развивать внимание; мышление.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Воспитательные цели:</w:t>
            </w:r>
            <w:r w:rsidRPr="008179A2">
              <w:rPr>
                <w:rFonts w:ascii="Times New Roman" w:hAnsi="Times New Roman"/>
                <w:sz w:val="24"/>
                <w:szCs w:val="24"/>
              </w:rPr>
              <w:t xml:space="preserve"> создать условия для ознакомления с образованием числа 10; терминами «однозначное» и «двузначное число»; развивать познавательный интерес через игровые моменты, развивать навыки взаимоконтроля, взаимопроверки, способствовать пониманию необходимости интеллектуальных усилий для успешного обучения, положительного эффекта настойчивости для достижения цели.</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Формировать   универсальные учебные действия: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Личностные: способность</w:t>
            </w:r>
            <w:r w:rsidRPr="008179A2">
              <w:rPr>
                <w:rFonts w:ascii="Times New Roman" w:hAnsi="Times New Roman"/>
                <w:sz w:val="24"/>
                <w:szCs w:val="24"/>
              </w:rPr>
              <w:t xml:space="preserve"> к самооценке на основе критерия успешности учебной деятельности.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Регулятивные: умения</w:t>
            </w:r>
            <w:r w:rsidRPr="008179A2">
              <w:rPr>
                <w:rFonts w:ascii="Times New Roman" w:hAnsi="Times New Roman"/>
                <w:sz w:val="24"/>
                <w:szCs w:val="24"/>
              </w:rPr>
              <w:t xml:space="preserve"> определять и формулировать цель на уроке с помощью учителя; проговаривать последовательность действий на уроке; выявление   сделанных ошибок; высказывать свое предположение; формировать    самооценку – способность осознать то, что уже усвоено, и то, что еще нужно усвоить, способность осознать уровень усвоения.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Коммуникативные: </w:t>
            </w:r>
            <w:r w:rsidRPr="008179A2">
              <w:rPr>
                <w:rFonts w:ascii="Times New Roman" w:hAnsi="Times New Roman"/>
                <w:sz w:val="24"/>
                <w:szCs w:val="24"/>
              </w:rPr>
              <w:t xml:space="preserve">умения оформлять свои мысли в устной форме; слушать и понимать речь других; совместно договариваться о правилах поведения и общения в школе и следовать им.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Познавательные: </w:t>
            </w:r>
            <w:r w:rsidRPr="008179A2">
              <w:rPr>
                <w:rFonts w:ascii="Times New Roman" w:hAnsi="Times New Roman"/>
                <w:sz w:val="24"/>
                <w:szCs w:val="24"/>
              </w:rPr>
              <w:t>умения ориентироваться в своей системе знаний, отличать новое знание от уже известного с помощью учителя; добывать новые знания; находить ответы на вопросы, используя учебник, свой жизненный опыт и информацию, полученную на уроке.</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Планируемые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образовательные  результаты</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Предметные: </w:t>
            </w:r>
            <w:r w:rsidRPr="008179A2">
              <w:rPr>
                <w:rFonts w:ascii="Times New Roman" w:hAnsi="Times New Roman"/>
                <w:sz w:val="24"/>
                <w:szCs w:val="24"/>
              </w:rPr>
              <w:t>знать способы образования числа 10; уметь употреблять термины «однозначное число», «двузначное число».</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xml:space="preserve">Метапредметные: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личностные: </w:t>
            </w:r>
            <w:r w:rsidRPr="008179A2">
              <w:rPr>
                <w:rFonts w:ascii="Times New Roman" w:hAnsi="Times New Roman"/>
                <w:sz w:val="24"/>
                <w:szCs w:val="24"/>
              </w:rPr>
              <w:t xml:space="preserve">ответственно относиться к учению; усилить мотивацию к </w:t>
            </w:r>
            <w:r w:rsidRPr="008179A2">
              <w:rPr>
                <w:rFonts w:ascii="Times New Roman" w:hAnsi="Times New Roman"/>
                <w:sz w:val="24"/>
                <w:szCs w:val="24"/>
              </w:rPr>
              <w:lastRenderedPageBreak/>
              <w:t>обучению; проявлять инициативу при выполнении заданий; осознать значимость смешанных чисел в практической жизни; ясно, точно, грамотно излагать свои мысли, исправлять и дополнять ответы других учащихся; иметь познавательные потребности и учебные мотивы.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регулятивные – </w:t>
            </w:r>
            <w:r w:rsidRPr="008179A2">
              <w:rPr>
                <w:rFonts w:ascii="Times New Roman" w:hAnsi="Times New Roman"/>
                <w:sz w:val="24"/>
                <w:szCs w:val="24"/>
              </w:rPr>
              <w:t xml:space="preserve">уметь определять и формулировать цель на уроке с помощью учителя; проговаривать последовательность действий на уроке; работать по составленному плану; оценивать правильность выполнения действия; планировать свое действие в соответствии с поставленной задачей; вносить необходимые коррективы   в действие после его завершения на основе его оценки, выявления сделанных ошибок; высказывать свое предположение.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Коммуникативные - </w:t>
            </w:r>
            <w:r w:rsidRPr="008179A2">
              <w:rPr>
                <w:rFonts w:ascii="Times New Roman" w:hAnsi="Times New Roman"/>
                <w:sz w:val="24"/>
                <w:szCs w:val="24"/>
              </w:rPr>
              <w:t xml:space="preserve">уметь оформлять свои мысли в устной форме; слушать и   понимать речь других; совместно договариваться о правилах поведения и общения в школе и следовать им.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Познавательные - </w:t>
            </w:r>
            <w:r w:rsidRPr="008179A2">
              <w:rPr>
                <w:rFonts w:ascii="Times New Roman" w:hAnsi="Times New Roman"/>
                <w:sz w:val="24"/>
                <w:szCs w:val="24"/>
              </w:rPr>
              <w:t>уметь ориентироваться в своей системе знаний, отличать новое знание от уже известного с помощью учителя; добывать новые знания; находить ответы на вопросы, используя учебник, свой жизненный опыт и информацию, полученную на уроке.</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xml:space="preserve">Ресурсы  </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Математика. 1 класс Учебник для общеобразоват. учрежд. в 2 ч; ч 1/ М. И. Моро, С. И. Волкова, С. В. Степанова. – М.: Просвещение, 2014. Школа России.</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Оборудование</w:t>
            </w:r>
          </w:p>
        </w:tc>
        <w:tc>
          <w:tcPr>
            <w:tcW w:w="4084" w:type="pct"/>
          </w:tcPr>
          <w:p w:rsidR="004A27C7" w:rsidRPr="008179A2" w:rsidRDefault="004A27C7" w:rsidP="008179A2">
            <w:pPr>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тетради по математике, карточки с заданиями. рисунки шахматных фигур </w:t>
            </w:r>
            <w:r w:rsidRPr="008179A2">
              <w:rPr>
                <w:rFonts w:ascii="Times New Roman" w:hAnsi="Times New Roman"/>
                <w:b/>
                <w:bCs/>
                <w:i/>
                <w:sz w:val="24"/>
                <w:szCs w:val="24"/>
              </w:rPr>
              <w:t>(см. приложения к уроку)</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Организация пространства</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фронтальная, индивидуальная, групповая, парная.</w:t>
            </w:r>
          </w:p>
        </w:tc>
      </w:tr>
      <w:tr w:rsidR="004A27C7" w:rsidRPr="008179A2" w:rsidTr="00A22158">
        <w:tc>
          <w:tcPr>
            <w:tcW w:w="916"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Методы </w:t>
            </w:r>
          </w:p>
        </w:tc>
        <w:tc>
          <w:tcPr>
            <w:tcW w:w="4084" w:type="pct"/>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репродуктивный, частично-поисковый</w:t>
            </w:r>
          </w:p>
        </w:tc>
      </w:tr>
    </w:tbl>
    <w:p w:rsidR="004A27C7" w:rsidRPr="008179A2" w:rsidRDefault="004A27C7"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Ход урока.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2546"/>
        <w:gridCol w:w="1432"/>
        <w:gridCol w:w="2443"/>
        <w:gridCol w:w="1944"/>
      </w:tblGrid>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Этап урока</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Содержание учебного материала</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Деятельность учителя</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Деятельность учащихся</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Формируемые УУД на каждом этапе урока</w:t>
            </w:r>
          </w:p>
        </w:tc>
      </w:tr>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 Организационный момент. Мотивация учебной деятельности. Постановка целей и задач.</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Дорогие ребята! Я приветствую вас в математическом шахматном королевстве! </w:t>
            </w:r>
          </w:p>
          <w:p w:rsidR="004A27C7" w:rsidRPr="008179A2" w:rsidRDefault="004A27C7" w:rsidP="008179A2">
            <w:pPr>
              <w:tabs>
                <w:tab w:val="left" w:pos="4155"/>
              </w:tabs>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sz w:val="24"/>
                <w:szCs w:val="24"/>
                <w:lang w:eastAsia="en-US"/>
              </w:rPr>
              <w:t xml:space="preserve">Девизом нашего урока будет фраза: </w:t>
            </w:r>
            <w:r w:rsidRPr="008179A2">
              <w:rPr>
                <w:rFonts w:ascii="Times New Roman" w:eastAsia="Calibri" w:hAnsi="Times New Roman"/>
                <w:b/>
                <w:bCs/>
                <w:sz w:val="24"/>
                <w:szCs w:val="24"/>
                <w:lang w:eastAsia="en-US"/>
              </w:rPr>
              <w:t>“</w:t>
            </w:r>
            <w:r w:rsidRPr="008179A2">
              <w:rPr>
                <w:rFonts w:ascii="Times New Roman" w:eastAsia="Calibri" w:hAnsi="Times New Roman"/>
                <w:b/>
                <w:bCs/>
                <w:i/>
                <w:iCs/>
                <w:sz w:val="24"/>
                <w:szCs w:val="24"/>
                <w:lang w:eastAsia="en-US"/>
              </w:rPr>
              <w:t>Учимся – играем, считаем – побеждаем</w:t>
            </w:r>
            <w:r w:rsidRPr="008179A2">
              <w:rPr>
                <w:rFonts w:ascii="Times New Roman" w:eastAsia="Calibri" w:hAnsi="Times New Roman"/>
                <w:b/>
                <w:bCs/>
                <w:sz w:val="24"/>
                <w:szCs w:val="24"/>
                <w:lang w:eastAsia="en-US"/>
              </w:rPr>
              <w:t>!”</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Шахматы появились в Индии 1,5 тысячи лет назад. Когда-то великий индийский шах воевал с другими, погибло много людей. Один мудрец подарил ему шахматы, где бои были на доске, а воины деревянные.</w:t>
            </w: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xml:space="preserve">Зовётся шахматной страной – </w:t>
            </w:r>
            <w:r w:rsidRPr="008179A2">
              <w:rPr>
                <w:rFonts w:ascii="Times New Roman" w:eastAsia="Calibri" w:hAnsi="Times New Roman"/>
                <w:i/>
                <w:sz w:val="24"/>
                <w:szCs w:val="24"/>
                <w:lang w:eastAsia="en-US"/>
              </w:rPr>
              <w:br/>
              <w:t xml:space="preserve">двухцветная страна, </w:t>
            </w:r>
            <w:r w:rsidRPr="008179A2">
              <w:rPr>
                <w:rFonts w:ascii="Times New Roman" w:eastAsia="Calibri" w:hAnsi="Times New Roman"/>
                <w:i/>
                <w:sz w:val="24"/>
                <w:szCs w:val="24"/>
                <w:lang w:eastAsia="en-US"/>
              </w:rPr>
              <w:br/>
            </w:r>
            <w:r w:rsidRPr="008179A2">
              <w:rPr>
                <w:rFonts w:ascii="Times New Roman" w:eastAsia="Calibri" w:hAnsi="Times New Roman"/>
                <w:i/>
                <w:sz w:val="24"/>
                <w:szCs w:val="24"/>
                <w:lang w:eastAsia="en-US"/>
              </w:rPr>
              <w:lastRenderedPageBreak/>
              <w:t xml:space="preserve">Ведётся в ней упорный бой – </w:t>
            </w:r>
            <w:r w:rsidRPr="008179A2">
              <w:rPr>
                <w:rFonts w:ascii="Times New Roman" w:eastAsia="Calibri" w:hAnsi="Times New Roman"/>
                <w:i/>
                <w:sz w:val="24"/>
                <w:szCs w:val="24"/>
                <w:lang w:eastAsia="en-US"/>
              </w:rPr>
              <w:br/>
              <w:t>двухцветная война.</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Маленькому солдату – </w:t>
            </w:r>
            <w:r w:rsidRPr="008179A2">
              <w:rPr>
                <w:rFonts w:ascii="Times New Roman" w:eastAsia="Calibri" w:hAnsi="Times New Roman"/>
                <w:b/>
                <w:bCs/>
                <w:sz w:val="24"/>
                <w:szCs w:val="24"/>
                <w:lang w:eastAsia="en-US"/>
              </w:rPr>
              <w:t>пешке</w:t>
            </w:r>
            <w:r w:rsidRPr="008179A2">
              <w:rPr>
                <w:rFonts w:ascii="Times New Roman" w:eastAsia="Calibri" w:hAnsi="Times New Roman"/>
                <w:sz w:val="24"/>
                <w:szCs w:val="24"/>
                <w:lang w:eastAsia="en-US"/>
              </w:rPr>
              <w:t xml:space="preserve"> был дан приказ: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anchor distT="0" distB="0" distL="114300" distR="114300" simplePos="0" relativeHeight="251680768" behindDoc="1" locked="0" layoutInCell="1" allowOverlap="1">
                  <wp:simplePos x="0" y="0"/>
                  <wp:positionH relativeFrom="column">
                    <wp:posOffset>43180</wp:posOffset>
                  </wp:positionH>
                  <wp:positionV relativeFrom="paragraph">
                    <wp:posOffset>0</wp:posOffset>
                  </wp:positionV>
                  <wp:extent cx="719455" cy="719455"/>
                  <wp:effectExtent l="0" t="0" r="4445" b="4445"/>
                  <wp:wrapTight wrapText="bothSides">
                    <wp:wrapPolygon edited="0">
                      <wp:start x="0" y="0"/>
                      <wp:lineTo x="0" y="21162"/>
                      <wp:lineTo x="21162" y="21162"/>
                      <wp:lineTo x="21162"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19455" cy="719455"/>
                          </a:xfrm>
                          <a:prstGeom prst="rect">
                            <a:avLst/>
                          </a:prstGeom>
                          <a:noFill/>
                        </pic:spPr>
                      </pic:pic>
                    </a:graphicData>
                  </a:graphic>
                </wp:anchor>
              </w:drawing>
            </w:r>
            <w:r w:rsidRPr="008179A2">
              <w:rPr>
                <w:rFonts w:ascii="Times New Roman" w:eastAsia="Calibri" w:hAnsi="Times New Roman"/>
                <w:sz w:val="24"/>
                <w:szCs w:val="24"/>
                <w:lang w:eastAsia="en-US"/>
              </w:rPr>
              <w:t>– Оставить строй и в путь отправиться одной, найти, узнать и показать загадочное число.</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хочет помочь маленькой пешке и узнать загадочное число?</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 готов к трудностям, путешествуя по математической шахматной стране?</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Проверьте всё ли готово у вас к путешествию: карандаш, тетрадь, ручка.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Не потеряться в шахматной стране смогут только самые внимательные дети.</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Cs/>
                <w:sz w:val="24"/>
                <w:szCs w:val="24"/>
                <w:lang w:eastAsia="en-US"/>
              </w:rPr>
            </w:pPr>
            <w:r w:rsidRPr="008179A2">
              <w:rPr>
                <w:rFonts w:ascii="Times New Roman" w:eastAsia="Calibri" w:hAnsi="Times New Roman"/>
                <w:bCs/>
                <w:sz w:val="24"/>
                <w:szCs w:val="24"/>
                <w:lang w:eastAsia="en-US"/>
              </w:rPr>
              <w:lastRenderedPageBreak/>
              <w:t>Приветствует, проверяет подготовленность к учебному занятию, организует внимание детей.</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 доску вывешивается изображение пешки </w:t>
            </w:r>
            <w:r w:rsidRPr="008179A2">
              <w:rPr>
                <w:rFonts w:ascii="Times New Roman" w:eastAsia="Calibri" w:hAnsi="Times New Roman"/>
                <w:b/>
                <w:i/>
                <w:sz w:val="24"/>
                <w:szCs w:val="24"/>
                <w:lang w:eastAsia="en-US"/>
              </w:rPr>
              <w:t xml:space="preserve">(приложение 1, рис. </w:t>
            </w:r>
            <w:r w:rsidRPr="008179A2">
              <w:rPr>
                <w:rFonts w:ascii="Times New Roman" w:eastAsia="Calibri" w:hAnsi="Times New Roman"/>
                <w:b/>
                <w:i/>
                <w:sz w:val="24"/>
                <w:szCs w:val="24"/>
                <w:lang w:eastAsia="en-US"/>
              </w:rPr>
              <w:lastRenderedPageBreak/>
              <w:t>1)</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Проверяют подготовку к занятию, настраиваются на деловой ритм работы.</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Совместно с учителем формулируют цели и задачи урока (узнать загадочное число)</w:t>
            </w:r>
          </w:p>
        </w:tc>
        <w:tc>
          <w:tcPr>
            <w:tcW w:w="3078" w:type="dxa"/>
            <w:tcBorders>
              <w:top w:val="outset" w:sz="6" w:space="0" w:color="auto"/>
              <w:left w:val="outset" w:sz="6" w:space="0" w:color="auto"/>
              <w:bottom w:val="outset" w:sz="6" w:space="0" w:color="auto"/>
            </w:tcBorders>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 xml:space="preserve">Личностные: </w:t>
            </w:r>
            <w:r w:rsidRPr="008179A2">
              <w:rPr>
                <w:rFonts w:ascii="Times New Roman" w:eastAsia="Calibri" w:hAnsi="Times New Roman"/>
                <w:sz w:val="24"/>
                <w:szCs w:val="24"/>
                <w:lang w:eastAsia="en-US"/>
              </w:rPr>
              <w:t>ответственно относиться к учению;</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Метапредметные:</w:t>
            </w:r>
            <w:r w:rsidRPr="008179A2">
              <w:rPr>
                <w:rFonts w:ascii="Times New Roman" w:eastAsia="Calibri" w:hAnsi="Times New Roman"/>
                <w:sz w:val="24"/>
                <w:szCs w:val="24"/>
                <w:lang w:eastAsia="en-US"/>
              </w:rPr>
              <w:t xml:space="preserve"> осуществлять контроль своей деятельности;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Коммуникативные</w:t>
            </w:r>
            <w:r w:rsidRPr="008179A2">
              <w:rPr>
                <w:rFonts w:ascii="Times New Roman" w:eastAsia="Calibri" w:hAnsi="Times New Roman"/>
                <w:sz w:val="24"/>
                <w:szCs w:val="24"/>
                <w:lang w:eastAsia="en-US"/>
              </w:rPr>
              <w:t>: планировать учебное сотрудничество с учителем и сверстниками;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Регулятивные:</w:t>
            </w:r>
            <w:r w:rsidRPr="008179A2">
              <w:rPr>
                <w:rFonts w:ascii="Times New Roman" w:eastAsia="Calibri" w:hAnsi="Times New Roman"/>
                <w:sz w:val="24"/>
                <w:szCs w:val="24"/>
                <w:lang w:eastAsia="en-US"/>
              </w:rPr>
              <w:t xml:space="preserve"> целеполагание. </w:t>
            </w:r>
          </w:p>
        </w:tc>
      </w:tr>
      <w:tr w:rsidR="004A27C7" w:rsidRPr="008179A2" w:rsidTr="00A22158">
        <w:tc>
          <w:tcPr>
            <w:tcW w:w="2547" w:type="dxa"/>
            <w:tcBorders>
              <w:top w:val="outset" w:sz="6" w:space="0" w:color="auto"/>
              <w:bottom w:val="outset" w:sz="6" w:space="0" w:color="auto"/>
              <w:right w:val="single" w:sz="4" w:space="0" w:color="auto"/>
            </w:tcBorders>
            <w:shd w:val="clear" w:color="auto" w:fill="auto"/>
          </w:tcPr>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r w:rsidRPr="008179A2">
              <w:rPr>
                <w:rFonts w:ascii="Times New Roman" w:eastAsia="Calibri" w:hAnsi="Times New Roman"/>
                <w:b/>
                <w:bCs/>
                <w:kern w:val="36"/>
                <w:sz w:val="24"/>
                <w:szCs w:val="24"/>
                <w:lang w:eastAsia="en-US"/>
              </w:rPr>
              <w:lastRenderedPageBreak/>
              <w:t xml:space="preserve">2. Актуализация знаний и умений. Устный счет. </w:t>
            </w: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p w:rsidR="004A27C7" w:rsidRPr="008179A2" w:rsidRDefault="004A27C7" w:rsidP="008179A2">
            <w:pPr>
              <w:spacing w:after="0" w:line="240" w:lineRule="auto"/>
              <w:jc w:val="both"/>
              <w:outlineLvl w:val="0"/>
              <w:rPr>
                <w:rFonts w:ascii="Times New Roman" w:eastAsia="Calibri" w:hAnsi="Times New Roman"/>
                <w:b/>
                <w:bCs/>
                <w:kern w:val="36"/>
                <w:sz w:val="24"/>
                <w:szCs w:val="24"/>
                <w:lang w:eastAsia="en-US"/>
              </w:rPr>
            </w:pP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lastRenderedPageBreak/>
              <w:drawing>
                <wp:anchor distT="0" distB="0" distL="114300" distR="114300" simplePos="0" relativeHeight="251681792" behindDoc="1" locked="0" layoutInCell="1" allowOverlap="1">
                  <wp:simplePos x="0" y="0"/>
                  <wp:positionH relativeFrom="column">
                    <wp:posOffset>3175</wp:posOffset>
                  </wp:positionH>
                  <wp:positionV relativeFrom="paragraph">
                    <wp:posOffset>809625</wp:posOffset>
                  </wp:positionV>
                  <wp:extent cx="2280920" cy="1800225"/>
                  <wp:effectExtent l="0" t="0" r="5080" b="9525"/>
                  <wp:wrapTight wrapText="bothSides">
                    <wp:wrapPolygon edited="0">
                      <wp:start x="0" y="0"/>
                      <wp:lineTo x="0" y="21486"/>
                      <wp:lineTo x="21468" y="21486"/>
                      <wp:lineTo x="21468" y="0"/>
                      <wp:lineTo x="0" y="0"/>
                    </wp:wrapPolygon>
                  </wp:wrapTight>
                  <wp:docPr id="37" name="Рисунок 37" descr="&amp;Kcy;&amp;acy;&amp;rcy;&amp;tcy;&amp;icy;&amp;ncy;&amp;kcy;&amp;icy; &amp;pcy;&amp;ocy; &amp;zcy;&amp;acy;&amp;pcy;&amp;rcy;&amp;ocy;&amp;scy;&amp;ucy; &amp;kcy;&amp;acy;&amp;rcy;&amp;tcy;&amp;icy;&amp;ncy;&amp;kcy;&amp;acy; &amp;pcy;&amp;rcy;&amp;acy;&amp;vcy;&amp;icy;&amp;lcy;&amp;softcy;&amp;ncy;&amp;ocy;&amp;iecy; &amp;rcy;&amp;acy;&amp;scy;&amp;pcy;&amp;ocy;&amp;lcy;&amp;ocy;&amp;zhcy;&amp;iecy;&amp;ncy;&amp;icy;&amp;iecy; &amp;pcy;&amp;acy;&amp;rcy;&amp;tcy;&amp;ncy;&amp;iecy;&amp;rcy;&amp;ocy;&amp;vcy; &amp;pcy;&amp;iecy;&amp;rcy;&amp;iecy;&amp;dcy; &amp;shcy;&amp;acy;&amp;khcy;&amp;mcy;&amp;acy;&amp;tcy;&amp;ncy;&amp;ocy;&amp;jcy; &amp;dcy;&amp;ocy;&amp;scy;&amp;kcy;&amp;o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amp;Kcy;&amp;acy;&amp;rcy;&amp;tcy;&amp;icy;&amp;ncy;&amp;kcy;&amp;icy; &amp;pcy;&amp;ocy; &amp;zcy;&amp;acy;&amp;pcy;&amp;rcy;&amp;ocy;&amp;scy;&amp;ucy; &amp;kcy;&amp;acy;&amp;rcy;&amp;tcy;&amp;icy;&amp;ncy;&amp;kcy;&amp;acy; &amp;pcy;&amp;rcy;&amp;acy;&amp;vcy;&amp;icy;&amp;lcy;&amp;softcy;&amp;ncy;&amp;ocy;&amp;iecy; &amp;rcy;&amp;acy;&amp;scy;&amp;pcy;&amp;ocy;&amp;lcy;&amp;ocy;&amp;zhcy;&amp;iecy;&amp;ncy;&amp;icy;&amp;iecy; &amp;pcy;&amp;acy;&amp;rcy;&amp;tcy;&amp;ncy;&amp;iecy;&amp;rcy;&amp;ocy;&amp;vcy; &amp;pcy;&amp;iecy;&amp;rcy;&amp;iecy;&amp;dcy; &amp;shcy;&amp;acy;&amp;khcy;&amp;mcy;&amp;acy;&amp;tcy;&amp;ncy;&amp;ocy;&amp;jcy; &amp;dcy;&amp;ocy;&amp;scy;&amp;kcy;&amp;ocy;&amp;jcy;"/>
                          <pic:cNvPicPr>
                            <a:picLocks noChangeAspect="1" noChangeArrowheads="1"/>
                          </pic:cNvPicPr>
                        </pic:nvPicPr>
                        <pic:blipFill>
                          <a:blip r:embed="rId2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0920" cy="1800225"/>
                          </a:xfrm>
                          <a:prstGeom prst="rect">
                            <a:avLst/>
                          </a:prstGeom>
                          <a:noFill/>
                        </pic:spPr>
                      </pic:pic>
                    </a:graphicData>
                  </a:graphic>
                </wp:anchor>
              </w:drawing>
            </w:r>
            <w:r w:rsidRPr="008179A2">
              <w:rPr>
                <w:rFonts w:ascii="Times New Roman" w:eastAsia="Calibri" w:hAnsi="Times New Roman"/>
                <w:sz w:val="24"/>
                <w:szCs w:val="24"/>
                <w:lang w:eastAsia="en-US"/>
              </w:rPr>
              <w:t>- Давайте вспомним, как правильно расположиться за шахматной доской? Посмотрите на картинку и вспомните правило.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А теперь я раздам вам карточки с </w:t>
            </w:r>
            <w:r w:rsidRPr="008179A2">
              <w:rPr>
                <w:rFonts w:ascii="Times New Roman" w:eastAsia="Calibri" w:hAnsi="Times New Roman"/>
                <w:sz w:val="24"/>
                <w:szCs w:val="24"/>
                <w:lang w:eastAsia="en-US"/>
              </w:rPr>
              <w:lastRenderedPageBreak/>
              <w:t xml:space="preserve">шахматным полем, пожалуйста. сядьте правильно, а я пройду и проверю.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Давайте поиграем в игру «Горизонталь – вертикаль».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вот мы с вами и повторили то, что уже знали о шахматной доске, но пешка приготовила для вас интересные задания, тех, кто правильно ответит она возьмёт с собой в дорогу.</w:t>
            </w:r>
          </w:p>
          <w:p w:rsidR="004A27C7" w:rsidRPr="008179A2" w:rsidRDefault="004A27C7" w:rsidP="008179A2">
            <w:pPr>
              <w:spacing w:after="0" w:line="240" w:lineRule="auto"/>
              <w:jc w:val="both"/>
              <w:rPr>
                <w:rFonts w:ascii="Times New Roman" w:eastAsia="Calibri" w:hAnsi="Times New Roman"/>
                <w:i/>
                <w:iCs/>
                <w:sz w:val="24"/>
                <w:szCs w:val="24"/>
                <w:lang w:eastAsia="en-US"/>
              </w:rPr>
            </w:pPr>
            <w:r w:rsidRPr="008179A2">
              <w:rPr>
                <w:rFonts w:ascii="Times New Roman" w:eastAsia="Calibri" w:hAnsi="Times New Roman"/>
                <w:i/>
                <w:iCs/>
                <w:sz w:val="24"/>
                <w:szCs w:val="24"/>
                <w:lang w:eastAsia="en-US"/>
              </w:rPr>
              <w:t>“Партия – запомнить ты готов из отдельных состоит ходов!”</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1-й ход – проверим, как вы знаете цифры. Какая цифра про себя может сказать?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w:t>
            </w:r>
            <w:r w:rsidRPr="008179A2">
              <w:rPr>
                <w:rFonts w:ascii="Times New Roman" w:eastAsia="Calibri" w:hAnsi="Times New Roman"/>
                <w:i/>
                <w:iCs/>
                <w:sz w:val="24"/>
                <w:szCs w:val="24"/>
                <w:lang w:eastAsia="en-US"/>
              </w:rPr>
              <w:t>Повернёшь меня вверх головой, стану цифрой я другой”? (6–9)</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2-й ход – сколько шахматных фигур – пешек у одного игрока? </w:t>
            </w:r>
            <w:r w:rsidRPr="008179A2">
              <w:rPr>
                <w:rFonts w:ascii="Times New Roman" w:eastAsia="Calibri" w:hAnsi="Times New Roman"/>
                <w:i/>
                <w:iCs/>
                <w:sz w:val="24"/>
                <w:szCs w:val="24"/>
                <w:lang w:eastAsia="en-US"/>
              </w:rPr>
              <w:t>(8)</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3-й ход – назовите предыдущее число числа 8? </w:t>
            </w:r>
            <w:r w:rsidRPr="008179A2">
              <w:rPr>
                <w:rFonts w:ascii="Times New Roman" w:eastAsia="Calibri" w:hAnsi="Times New Roman"/>
                <w:i/>
                <w:iCs/>
                <w:sz w:val="24"/>
                <w:szCs w:val="24"/>
                <w:lang w:eastAsia="en-US"/>
              </w:rPr>
              <w:t>(7)</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4-й ход – назовите последующее число числа 8? </w:t>
            </w:r>
            <w:r w:rsidRPr="008179A2">
              <w:rPr>
                <w:rFonts w:ascii="Times New Roman" w:eastAsia="Calibri" w:hAnsi="Times New Roman"/>
                <w:i/>
                <w:iCs/>
                <w:sz w:val="24"/>
                <w:szCs w:val="24"/>
                <w:lang w:eastAsia="en-US"/>
              </w:rPr>
              <w:t xml:space="preserve">(9)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5-й ход – 7 уменьшить на 2; </w:t>
            </w:r>
            <w:r w:rsidRPr="008179A2">
              <w:rPr>
                <w:rFonts w:ascii="Times New Roman" w:eastAsia="Calibri" w:hAnsi="Times New Roman"/>
                <w:i/>
                <w:iCs/>
                <w:sz w:val="24"/>
                <w:szCs w:val="24"/>
                <w:lang w:eastAsia="en-US"/>
              </w:rPr>
              <w:t>(5)</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6-й ход –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Две фигуры у Маши и четыре у Наташи </w:t>
            </w:r>
            <w:r w:rsidRPr="008179A2">
              <w:rPr>
                <w:rFonts w:ascii="Times New Roman" w:eastAsia="Calibri" w:hAnsi="Times New Roman"/>
                <w:sz w:val="24"/>
                <w:szCs w:val="24"/>
                <w:lang w:eastAsia="en-US"/>
              </w:rPr>
              <w:br/>
              <w:t xml:space="preserve">Вы фигуры эти посчитайте дети. </w:t>
            </w:r>
            <w:r w:rsidRPr="008179A2">
              <w:rPr>
                <w:rFonts w:ascii="Times New Roman" w:eastAsia="Calibri" w:hAnsi="Times New Roman"/>
                <w:i/>
                <w:iCs/>
                <w:sz w:val="24"/>
                <w:szCs w:val="24"/>
                <w:lang w:eastAsia="en-US"/>
              </w:rPr>
              <w:t>(6)</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7-й ход – к 5 прибавить 1 и ещё 2. </w:t>
            </w:r>
            <w:r w:rsidRPr="008179A2">
              <w:rPr>
                <w:rFonts w:ascii="Times New Roman" w:eastAsia="Calibri" w:hAnsi="Times New Roman"/>
                <w:i/>
                <w:iCs/>
                <w:sz w:val="24"/>
                <w:szCs w:val="24"/>
                <w:lang w:eastAsia="en-US"/>
              </w:rPr>
              <w:t>(8)</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 Пешка довольна вашими ответами, она рада, что вы будете ей помогать искать загадочное число. </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Демонстрирует картинку </w:t>
            </w:r>
            <w:r w:rsidRPr="008179A2">
              <w:rPr>
                <w:rFonts w:ascii="Times New Roman" w:eastAsia="Calibri" w:hAnsi="Times New Roman"/>
                <w:b/>
                <w:i/>
                <w:sz w:val="24"/>
                <w:szCs w:val="24"/>
                <w:lang w:eastAsia="en-US"/>
              </w:rPr>
              <w:t>(приложение 2),</w:t>
            </w:r>
            <w:r w:rsidRPr="008179A2">
              <w:rPr>
                <w:rFonts w:ascii="Times New Roman" w:eastAsia="Calibri" w:hAnsi="Times New Roman"/>
                <w:sz w:val="24"/>
                <w:szCs w:val="24"/>
                <w:lang w:eastAsia="en-US"/>
              </w:rPr>
              <w:t xml:space="preserve"> раздает учащимся карточки с шахматным полем, предлагает сесть друг напротив друга в соответствии с правилом расположения за шахматной </w:t>
            </w:r>
            <w:r w:rsidRPr="008179A2">
              <w:rPr>
                <w:rFonts w:ascii="Times New Roman" w:eastAsia="Calibri" w:hAnsi="Times New Roman"/>
                <w:sz w:val="24"/>
                <w:szCs w:val="24"/>
                <w:lang w:eastAsia="en-US"/>
              </w:rPr>
              <w:lastRenderedPageBreak/>
              <w:t xml:space="preserve">доской.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Проверяет: правильно ли перед детьми лежит шахматная доска. Если нет, то разворачивает на 90</w:t>
            </w:r>
            <w:r w:rsidRPr="008179A2">
              <w:rPr>
                <w:rFonts w:ascii="Times New Roman" w:eastAsia="Calibri" w:hAnsi="Times New Roman"/>
                <w:sz w:val="24"/>
                <w:szCs w:val="24"/>
                <w:vertAlign w:val="superscript"/>
                <w:lang w:eastAsia="en-US"/>
              </w:rPr>
              <w:t xml:space="preserve">0 </w:t>
            </w:r>
            <w:r w:rsidRPr="008179A2">
              <w:rPr>
                <w:rFonts w:ascii="Times New Roman" w:eastAsia="Calibri" w:hAnsi="Times New Roman"/>
                <w:sz w:val="24"/>
                <w:szCs w:val="24"/>
                <w:lang w:eastAsia="en-US"/>
              </w:rPr>
              <w:t>карточки с шахматными полями, которые ребята расположили неправильно, и снова подчеркивает, что крайнее правое поле должно быть белым.</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проводит игру «Горизонталь».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Вызывает к демонстрационной доске двоих ребят дает каждому из них по 4 пешки и предлагает им по очереди заполнить пешками одну из горизонтал</w:t>
            </w:r>
            <w:r w:rsidRPr="008179A2">
              <w:rPr>
                <w:rFonts w:ascii="Times New Roman" w:eastAsia="Calibri" w:hAnsi="Times New Roman"/>
                <w:sz w:val="24"/>
                <w:szCs w:val="24"/>
                <w:lang w:eastAsia="en-US"/>
              </w:rPr>
              <w:lastRenderedPageBreak/>
              <w:t>ей, располагая на каждом поле только по одной пешке (в серединках полей) (можно ввести в эту игру элемент состязательности: кто поставит последнюю пешку, тот выигрывает)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Аналогично проводит и игру </w:t>
            </w:r>
            <w:r w:rsidRPr="008179A2">
              <w:rPr>
                <w:rFonts w:ascii="Times New Roman" w:eastAsia="Calibri" w:hAnsi="Times New Roman"/>
                <w:b/>
                <w:sz w:val="24"/>
                <w:szCs w:val="24"/>
                <w:lang w:eastAsia="en-US"/>
              </w:rPr>
              <w:t xml:space="preserve">«Вертикаль» </w:t>
            </w:r>
            <w:r w:rsidRPr="008179A2">
              <w:rPr>
                <w:rFonts w:ascii="Times New Roman" w:eastAsia="Calibri" w:hAnsi="Times New Roman"/>
                <w:sz w:val="24"/>
                <w:szCs w:val="24"/>
                <w:lang w:eastAsia="en-US"/>
              </w:rPr>
              <w:t>(пусть дети сами попробуют догадаться: если играют двое, то кто из них победит – тот, кто начинает, или кто играет вторым)</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Проводит устный счет.</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Вспоминают правило: партнеры садятся за шахматную доску лицом друг к другу, а доска размещается так, чтобы справа от каждого партнера было белое угловое поле.</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Проводят проверку правильности </w:t>
            </w:r>
            <w:r w:rsidRPr="008179A2">
              <w:rPr>
                <w:rFonts w:ascii="Times New Roman" w:eastAsia="Calibri" w:hAnsi="Times New Roman"/>
                <w:sz w:val="24"/>
                <w:szCs w:val="24"/>
                <w:lang w:eastAsia="en-US"/>
              </w:rPr>
              <w:lastRenderedPageBreak/>
              <w:t>расположения шахматного поля, при необходимости исправляют ошибки.</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Активно участвуют в игре.</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Отвечают на вопросы. решают задания устно</w:t>
            </w:r>
          </w:p>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3078" w:type="dxa"/>
            <w:tcBorders>
              <w:top w:val="outset" w:sz="6" w:space="0" w:color="auto"/>
              <w:left w:val="outset" w:sz="6" w:space="0" w:color="auto"/>
              <w:bottom w:val="outset" w:sz="6" w:space="0" w:color="auto"/>
            </w:tcBorders>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lastRenderedPageBreak/>
              <w:t>Познавательные:</w:t>
            </w:r>
            <w:r w:rsidRPr="008179A2">
              <w:rPr>
                <w:rFonts w:ascii="Times New Roman" w:eastAsia="Calibri" w:hAnsi="Times New Roman"/>
                <w:sz w:val="24"/>
                <w:szCs w:val="24"/>
                <w:lang w:eastAsia="en-US"/>
              </w:rPr>
              <w:t xml:space="preserve"> уметь находить достоверную информацию, преобразовывать ее   из одной формы в другую.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Регулятивные:</w:t>
            </w:r>
            <w:r w:rsidRPr="008179A2">
              <w:rPr>
                <w:rFonts w:ascii="Times New Roman" w:eastAsia="Calibri" w:hAnsi="Times New Roman"/>
                <w:sz w:val="24"/>
                <w:szCs w:val="24"/>
                <w:lang w:eastAsia="en-US"/>
              </w:rPr>
              <w:t xml:space="preserve"> уметь проговаривать последовательность действий на уроке, высказывать свое предположение, выдвигать версии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lastRenderedPageBreak/>
              <w:t>Коммуникативные:</w:t>
            </w:r>
            <w:r w:rsidRPr="008179A2">
              <w:rPr>
                <w:rFonts w:ascii="Times New Roman" w:eastAsia="Calibri" w:hAnsi="Times New Roman"/>
                <w:sz w:val="24"/>
                <w:szCs w:val="24"/>
                <w:lang w:eastAsia="en-US"/>
              </w:rPr>
              <w:t xml:space="preserve"> вести диалог, работать в группе, в паре</w:t>
            </w:r>
          </w:p>
        </w:tc>
      </w:tr>
      <w:tr w:rsidR="004A27C7" w:rsidRPr="008179A2" w:rsidTr="00A22158">
        <w:trPr>
          <w:trHeight w:val="1689"/>
        </w:trPr>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3. Актуализация и фиксирование индивидуального затруднения в пробном действии</w:t>
            </w: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Пешка продолжает свой путь.</w:t>
            </w: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noProof/>
                <w:sz w:val="24"/>
                <w:szCs w:val="24"/>
              </w:rPr>
              <w:drawing>
                <wp:anchor distT="0" distB="0" distL="114300" distR="114300" simplePos="0" relativeHeight="251682816" behindDoc="1" locked="0" layoutInCell="1" allowOverlap="1">
                  <wp:simplePos x="0" y="0"/>
                  <wp:positionH relativeFrom="column">
                    <wp:posOffset>-65405</wp:posOffset>
                  </wp:positionH>
                  <wp:positionV relativeFrom="paragraph">
                    <wp:posOffset>405130</wp:posOffset>
                  </wp:positionV>
                  <wp:extent cx="719455" cy="719455"/>
                  <wp:effectExtent l="0" t="0" r="4445" b="4445"/>
                  <wp:wrapTight wrapText="bothSides">
                    <wp:wrapPolygon edited="0">
                      <wp:start x="0" y="0"/>
                      <wp:lineTo x="0" y="21162"/>
                      <wp:lineTo x="21162" y="21162"/>
                      <wp:lineTo x="21162"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19455" cy="719455"/>
                          </a:xfrm>
                          <a:prstGeom prst="rect">
                            <a:avLst/>
                          </a:prstGeom>
                          <a:noFill/>
                        </pic:spPr>
                      </pic:pic>
                    </a:graphicData>
                  </a:graphic>
                </wp:anchor>
              </w:drawing>
            </w:r>
            <w:r w:rsidRPr="008179A2">
              <w:rPr>
                <w:rFonts w:ascii="Times New Roman" w:eastAsia="Calibri" w:hAnsi="Times New Roman"/>
                <w:i/>
                <w:sz w:val="24"/>
                <w:szCs w:val="24"/>
                <w:lang w:eastAsia="en-US"/>
              </w:rPr>
              <w:t>Вдруг скачет конь навстречу ей,</w:t>
            </w:r>
            <w:r w:rsidRPr="008179A2">
              <w:rPr>
                <w:rFonts w:ascii="Times New Roman" w:eastAsia="Calibri" w:hAnsi="Times New Roman"/>
                <w:i/>
                <w:sz w:val="24"/>
                <w:szCs w:val="24"/>
                <w:lang w:eastAsia="en-US"/>
              </w:rPr>
              <w:br/>
              <w:t xml:space="preserve">Он шею выгнул грозно: </w:t>
            </w:r>
            <w:r w:rsidRPr="008179A2">
              <w:rPr>
                <w:rFonts w:ascii="Times New Roman" w:eastAsia="Calibri" w:hAnsi="Times New Roman"/>
                <w:i/>
                <w:sz w:val="24"/>
                <w:szCs w:val="24"/>
                <w:lang w:eastAsia="en-US"/>
              </w:rPr>
              <w:br/>
              <w:t>“Эй, уходи с моих полей</w:t>
            </w:r>
            <w:r w:rsidRPr="008179A2">
              <w:rPr>
                <w:rFonts w:ascii="Times New Roman" w:eastAsia="Calibri" w:hAnsi="Times New Roman"/>
                <w:i/>
                <w:sz w:val="24"/>
                <w:szCs w:val="24"/>
                <w:lang w:eastAsia="en-US"/>
              </w:rPr>
              <w:br/>
              <w:t xml:space="preserve">Назад пока не </w:t>
            </w:r>
            <w:r w:rsidRPr="008179A2">
              <w:rPr>
                <w:rFonts w:ascii="Times New Roman" w:eastAsia="Calibri" w:hAnsi="Times New Roman"/>
                <w:i/>
                <w:sz w:val="24"/>
                <w:szCs w:val="24"/>
                <w:lang w:eastAsia="en-US"/>
              </w:rPr>
              <w:lastRenderedPageBreak/>
              <w:t>поздно”.</w:t>
            </w:r>
            <w:r w:rsidRPr="008179A2">
              <w:rPr>
                <w:rFonts w:ascii="Times New Roman" w:eastAsia="Calibri" w:hAnsi="Times New Roman"/>
                <w:i/>
                <w:sz w:val="24"/>
                <w:szCs w:val="24"/>
                <w:lang w:eastAsia="en-US"/>
              </w:rPr>
              <w:br/>
              <w:t>Но пешка выполнить, готова заданье не робея,</w:t>
            </w:r>
            <w:r w:rsidRPr="008179A2">
              <w:rPr>
                <w:rFonts w:ascii="Times New Roman" w:eastAsia="Calibri" w:hAnsi="Times New Roman"/>
                <w:i/>
                <w:sz w:val="24"/>
                <w:szCs w:val="24"/>
                <w:lang w:eastAsia="en-US"/>
              </w:rPr>
              <w:br/>
              <w:t>Ведь нужно ей одно число, хотя она слабее.</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конь задание дал на карточке, если все выполнят задание, то он даст пешке подсказку о загадочном числе.</w:t>
            </w:r>
          </w:p>
          <w:p w:rsidR="004A27C7" w:rsidRPr="008179A2" w:rsidRDefault="004A27C7" w:rsidP="008179A2">
            <w:pPr>
              <w:tabs>
                <w:tab w:val="left" w:pos="4155"/>
              </w:tabs>
              <w:spacing w:after="0" w:line="240" w:lineRule="auto"/>
              <w:jc w:val="both"/>
              <w:rPr>
                <w:rFonts w:ascii="Times New Roman" w:eastAsia="Calibri" w:hAnsi="Times New Roman"/>
                <w:b/>
                <w:i/>
                <w:sz w:val="24"/>
                <w:szCs w:val="24"/>
                <w:lang w:eastAsia="en-US"/>
              </w:rPr>
            </w:pPr>
            <w:r w:rsidRPr="008179A2">
              <w:rPr>
                <w:rFonts w:ascii="Times New Roman" w:eastAsia="Calibri" w:hAnsi="Times New Roman"/>
                <w:b/>
                <w:sz w:val="24"/>
                <w:szCs w:val="24"/>
                <w:lang w:eastAsia="en-US"/>
              </w:rPr>
              <w:t xml:space="preserve">Карточка 1 </w:t>
            </w:r>
            <w:r w:rsidRPr="008179A2">
              <w:rPr>
                <w:rFonts w:ascii="Times New Roman" w:eastAsia="Calibri" w:hAnsi="Times New Roman"/>
                <w:b/>
                <w:i/>
                <w:sz w:val="24"/>
                <w:szCs w:val="24"/>
                <w:lang w:eastAsia="en-US"/>
              </w:rPr>
              <w:t>(приложение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0"/>
            </w:tblGrid>
            <w:tr w:rsidR="004A27C7" w:rsidRPr="008179A2" w:rsidTr="00A22158">
              <w:trPr>
                <w:trHeight w:val="2047"/>
              </w:trPr>
              <w:tc>
                <w:tcPr>
                  <w:tcW w:w="5000"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1. Поставь знаки &lt; , &gt; , =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7…8         3…4           5…1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9…2        6…3            2…4</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2. Найди значение выражений: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2 + 1 + 3 =            5 +1 - 3 =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4 – 2 – 1 =            6 + 2- 8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tc>
            </w:tr>
          </w:tbl>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Проверка: </w:t>
            </w:r>
          </w:p>
          <w:p w:rsidR="004A27C7" w:rsidRPr="008179A2" w:rsidRDefault="004A27C7" w:rsidP="008179A2">
            <w:pPr>
              <w:numPr>
                <w:ilvl w:val="0"/>
                <w:numId w:val="12"/>
              </w:numPr>
              <w:tabs>
                <w:tab w:val="left" w:pos="4155"/>
              </w:tabs>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вслух прочитать неравенства;</w:t>
            </w:r>
          </w:p>
          <w:p w:rsidR="004A27C7" w:rsidRPr="008179A2" w:rsidRDefault="004A27C7" w:rsidP="008179A2">
            <w:pPr>
              <w:numPr>
                <w:ilvl w:val="0"/>
                <w:numId w:val="12"/>
              </w:numPr>
              <w:tabs>
                <w:tab w:val="left" w:pos="4155"/>
              </w:tabs>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прочитать выражения и назвать ответ.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Подсказка коня: </w:t>
            </w:r>
            <w:r w:rsidRPr="008179A2">
              <w:rPr>
                <w:rFonts w:ascii="Times New Roman" w:eastAsia="Calibri" w:hAnsi="Times New Roman"/>
                <w:sz w:val="24"/>
                <w:szCs w:val="24"/>
                <w:u w:val="single"/>
                <w:lang w:eastAsia="en-US"/>
              </w:rPr>
              <w:t>загадочное число делится на 2 равные части.</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Размещает на доске изображение шахматной фигуры «конь» </w:t>
            </w:r>
            <w:r w:rsidRPr="008179A2">
              <w:rPr>
                <w:rFonts w:ascii="Times New Roman" w:eastAsia="Calibri" w:hAnsi="Times New Roman"/>
                <w:b/>
                <w:i/>
                <w:sz w:val="24"/>
                <w:szCs w:val="24"/>
                <w:lang w:eastAsia="en-US"/>
              </w:rPr>
              <w:t>(приложение 1, рис. 2).</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работу на карточках в парах.</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проверку.</w:t>
            </w:r>
          </w:p>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Работают на карточках в парах.</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Делают взаимопроверку.</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lastRenderedPageBreak/>
              <w:t>Регулятивные:</w:t>
            </w:r>
            <w:r w:rsidRPr="008179A2">
              <w:rPr>
                <w:rFonts w:ascii="Times New Roman" w:eastAsia="Calibri" w:hAnsi="Times New Roman"/>
                <w:sz w:val="24"/>
                <w:szCs w:val="24"/>
                <w:lang w:eastAsia="en-US"/>
              </w:rPr>
              <w:t xml:space="preserve"> целеполагание; умение прилагать усилия и преодолевать трудности и препятствия на пути достижения целей.</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lastRenderedPageBreak/>
              <w:t>Познавательные:</w:t>
            </w:r>
            <w:r w:rsidRPr="008179A2">
              <w:rPr>
                <w:rFonts w:ascii="Times New Roman" w:eastAsia="Calibri" w:hAnsi="Times New Roman"/>
                <w:sz w:val="24"/>
                <w:szCs w:val="24"/>
                <w:lang w:eastAsia="en-US"/>
              </w:rPr>
              <w:t xml:space="preserve"> выбирать наиболее эффективные способы решения задач; структурировать знания.</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Коммуникативные:</w:t>
            </w:r>
            <w:r w:rsidRPr="008179A2">
              <w:rPr>
                <w:rFonts w:ascii="Times New Roman" w:eastAsia="Calibri" w:hAnsi="Times New Roman"/>
                <w:sz w:val="24"/>
                <w:szCs w:val="24"/>
                <w:lang w:eastAsia="en-US"/>
              </w:rPr>
              <w:t>умение доказывать и аргументировать свою позицию.</w:t>
            </w:r>
          </w:p>
        </w:tc>
      </w:tr>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4. Физминутка.</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сейчас мы с вами превратимся в пешек:</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Пешка устала, задачки трудны.</w:t>
            </w:r>
            <w:r w:rsidRPr="008179A2">
              <w:rPr>
                <w:rFonts w:ascii="Times New Roman" w:eastAsia="Calibri" w:hAnsi="Times New Roman"/>
                <w:i/>
                <w:sz w:val="24"/>
                <w:szCs w:val="24"/>
                <w:lang w:eastAsia="en-US"/>
              </w:rPr>
              <w:br/>
              <w:t>Ну - ка, пешки, поиграем.</w:t>
            </w:r>
            <w:r w:rsidRPr="008179A2">
              <w:rPr>
                <w:rFonts w:ascii="Times New Roman" w:eastAsia="Calibri" w:hAnsi="Times New Roman"/>
                <w:i/>
                <w:sz w:val="24"/>
                <w:szCs w:val="24"/>
                <w:lang w:eastAsia="en-US"/>
              </w:rPr>
              <w:br/>
              <w:t>Головой мы повращаем</w:t>
            </w:r>
            <w:r w:rsidRPr="008179A2">
              <w:rPr>
                <w:rFonts w:ascii="Times New Roman" w:eastAsia="Calibri" w:hAnsi="Times New Roman"/>
                <w:i/>
                <w:sz w:val="24"/>
                <w:szCs w:val="24"/>
                <w:lang w:eastAsia="en-US"/>
              </w:rPr>
              <w:br/>
              <w:t>Вправо – влево, а потом              (враще</w:t>
            </w:r>
            <w:r w:rsidRPr="008179A2">
              <w:rPr>
                <w:rFonts w:ascii="Times New Roman" w:eastAsia="Calibri" w:hAnsi="Times New Roman"/>
                <w:i/>
                <w:sz w:val="24"/>
                <w:szCs w:val="24"/>
                <w:lang w:eastAsia="en-US"/>
              </w:rPr>
              <w:lastRenderedPageBreak/>
              <w:t>ние головой)</w:t>
            </w:r>
            <w:r w:rsidRPr="008179A2">
              <w:rPr>
                <w:rFonts w:ascii="Times New Roman" w:eastAsia="Calibri" w:hAnsi="Times New Roman"/>
                <w:i/>
                <w:sz w:val="24"/>
                <w:szCs w:val="24"/>
                <w:lang w:eastAsia="en-US"/>
              </w:rPr>
              <w:br/>
              <w:t>3- 4, приседаем,</w:t>
            </w:r>
            <w:r w:rsidRPr="008179A2">
              <w:rPr>
                <w:rFonts w:ascii="Times New Roman" w:eastAsia="Calibri" w:hAnsi="Times New Roman"/>
                <w:i/>
                <w:sz w:val="24"/>
                <w:szCs w:val="24"/>
                <w:lang w:eastAsia="en-US"/>
              </w:rPr>
              <w:br/>
              <w:t>Наши ножки разомнём.               (приседания)</w:t>
            </w:r>
            <w:r w:rsidRPr="008179A2">
              <w:rPr>
                <w:rFonts w:ascii="Times New Roman" w:eastAsia="Calibri" w:hAnsi="Times New Roman"/>
                <w:i/>
                <w:sz w:val="24"/>
                <w:szCs w:val="24"/>
                <w:lang w:eastAsia="en-US"/>
              </w:rPr>
              <w:br/>
              <w:t>1,2,3 – на месте шаг.</w:t>
            </w:r>
            <w:r w:rsidRPr="008179A2">
              <w:rPr>
                <w:rFonts w:ascii="Times New Roman" w:eastAsia="Calibri" w:hAnsi="Times New Roman"/>
                <w:i/>
                <w:sz w:val="24"/>
                <w:szCs w:val="24"/>
                <w:lang w:eastAsia="en-US"/>
              </w:rPr>
              <w:br/>
              <w:t>Встали пешки дружно в ряд.</w:t>
            </w:r>
            <w:r w:rsidRPr="008179A2">
              <w:rPr>
                <w:rFonts w:ascii="Times New Roman" w:eastAsia="Calibri" w:hAnsi="Times New Roman"/>
                <w:i/>
                <w:sz w:val="24"/>
                <w:szCs w:val="24"/>
                <w:lang w:eastAsia="en-US"/>
              </w:rPr>
              <w:br/>
              <w:t>Мы размялись от души,</w:t>
            </w:r>
            <w:r w:rsidRPr="008179A2">
              <w:rPr>
                <w:rFonts w:ascii="Times New Roman" w:eastAsia="Calibri" w:hAnsi="Times New Roman"/>
                <w:i/>
                <w:sz w:val="24"/>
                <w:szCs w:val="24"/>
                <w:lang w:eastAsia="en-US"/>
              </w:rPr>
              <w:br/>
              <w:t>За столы мы вновь спешим.        (садятся за столы)</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Организует выполнение упражнений.</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Выполняют упражнения.</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t>Коммуникативные:</w:t>
            </w:r>
            <w:r w:rsidRPr="008179A2">
              <w:rPr>
                <w:rFonts w:ascii="Times New Roman" w:eastAsia="Calibri" w:hAnsi="Times New Roman"/>
                <w:sz w:val="24"/>
                <w:szCs w:val="24"/>
                <w:lang w:eastAsia="en-US"/>
              </w:rPr>
              <w:t xml:space="preserve"> умение работать в группе</w:t>
            </w:r>
          </w:p>
        </w:tc>
      </w:tr>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 xml:space="preserve">5. Включение изученного в систему знаний. </w:t>
            </w: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5.1. Решение задач.</w:t>
            </w: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 xml:space="preserve">5.2. </w:t>
            </w:r>
            <w:r w:rsidRPr="008179A2">
              <w:rPr>
                <w:rFonts w:ascii="Times New Roman" w:eastAsia="Calibri" w:hAnsi="Times New Roman"/>
                <w:b/>
                <w:bCs/>
                <w:sz w:val="24"/>
                <w:szCs w:val="24"/>
                <w:lang w:eastAsia="en-US"/>
              </w:rPr>
              <w:t>Графический диктант</w:t>
            </w:r>
            <w:r w:rsidRPr="008179A2">
              <w:rPr>
                <w:rFonts w:ascii="Times New Roman" w:eastAsia="Calibri" w:hAnsi="Times New Roman"/>
                <w:b/>
                <w:bCs/>
                <w:i/>
                <w:iCs/>
                <w:sz w:val="24"/>
                <w:szCs w:val="24"/>
                <w:lang w:eastAsia="en-US"/>
              </w:rPr>
              <w:t>.</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5.3. Введение понятия число 10. Запись числа 10.</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noProof/>
                <w:sz w:val="24"/>
                <w:szCs w:val="24"/>
              </w:rPr>
              <w:lastRenderedPageBreak/>
              <w:drawing>
                <wp:anchor distT="0" distB="0" distL="114300" distR="114300" simplePos="0" relativeHeight="251683840" behindDoc="1" locked="0" layoutInCell="1" allowOverlap="1">
                  <wp:simplePos x="0" y="0"/>
                  <wp:positionH relativeFrom="column">
                    <wp:posOffset>-65405</wp:posOffset>
                  </wp:positionH>
                  <wp:positionV relativeFrom="paragraph">
                    <wp:posOffset>0</wp:posOffset>
                  </wp:positionV>
                  <wp:extent cx="720090" cy="720090"/>
                  <wp:effectExtent l="0" t="0" r="3810" b="3810"/>
                  <wp:wrapTight wrapText="bothSides">
                    <wp:wrapPolygon edited="0">
                      <wp:start x="0" y="0"/>
                      <wp:lineTo x="0" y="21143"/>
                      <wp:lineTo x="21143" y="21143"/>
                      <wp:lineTo x="21143"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0090" cy="720090"/>
                          </a:xfrm>
                          <a:prstGeom prst="rect">
                            <a:avLst/>
                          </a:prstGeom>
                          <a:noFill/>
                        </pic:spPr>
                      </pic:pic>
                    </a:graphicData>
                  </a:graphic>
                </wp:anchor>
              </w:drawing>
            </w:r>
            <w:r w:rsidRPr="008179A2">
              <w:rPr>
                <w:rFonts w:ascii="Times New Roman" w:eastAsia="Calibri" w:hAnsi="Times New Roman"/>
                <w:i/>
                <w:sz w:val="24"/>
                <w:szCs w:val="24"/>
                <w:lang w:eastAsia="en-US"/>
              </w:rPr>
              <w:t>- Хотела пешка крикнуть: “Эй! Пройти-ка мне позволь!”</w:t>
            </w:r>
            <w:r w:rsidRPr="008179A2">
              <w:rPr>
                <w:rFonts w:ascii="Times New Roman" w:eastAsia="Calibri" w:hAnsi="Times New Roman"/>
                <w:i/>
                <w:sz w:val="24"/>
                <w:szCs w:val="24"/>
                <w:lang w:eastAsia="en-US"/>
              </w:rPr>
              <w:br/>
              <w:t>Да поняла пред ней король</w:t>
            </w:r>
            <w:r w:rsidRPr="008179A2">
              <w:rPr>
                <w:rFonts w:ascii="Times New Roman" w:eastAsia="Calibri" w:hAnsi="Times New Roman"/>
                <w:i/>
                <w:sz w:val="24"/>
                <w:szCs w:val="24"/>
                <w:lang w:eastAsia="en-US"/>
              </w:rPr>
              <w:br/>
              <w:t>Он всех главней, важней.</w:t>
            </w:r>
            <w:r w:rsidRPr="008179A2">
              <w:rPr>
                <w:rFonts w:ascii="Times New Roman" w:eastAsia="Calibri" w:hAnsi="Times New Roman"/>
                <w:i/>
                <w:sz w:val="24"/>
                <w:szCs w:val="24"/>
                <w:lang w:eastAsia="en-US"/>
              </w:rPr>
              <w:br/>
              <w:t>Он приготовил вам задачу</w:t>
            </w:r>
            <w:r w:rsidRPr="008179A2">
              <w:rPr>
                <w:rFonts w:ascii="Times New Roman" w:eastAsia="Calibri" w:hAnsi="Times New Roman"/>
                <w:i/>
                <w:sz w:val="24"/>
                <w:szCs w:val="24"/>
                <w:lang w:eastAsia="en-US"/>
              </w:rPr>
              <w:br/>
              <w:t>и желает всем удачи.</w:t>
            </w: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Карточка 2 </w:t>
            </w:r>
            <w:r w:rsidRPr="008179A2">
              <w:rPr>
                <w:rFonts w:ascii="Times New Roman" w:eastAsia="Calibri" w:hAnsi="Times New Roman"/>
                <w:b/>
                <w:i/>
                <w:sz w:val="24"/>
                <w:szCs w:val="24"/>
                <w:lang w:eastAsia="en-US"/>
              </w:rPr>
              <w:t>(приложение 4)</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 Вити было на шахматной доске 7 фигур. 2 фигуры в бою потерпели поражение. Сколько фигур осталось на доске? Задание: записать на карточке решение задачи и ответ.</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Молодцы ребята, вы справились с заданием.</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noProof/>
                <w:sz w:val="24"/>
                <w:szCs w:val="24"/>
              </w:rPr>
              <w:drawing>
                <wp:anchor distT="0" distB="0" distL="114300" distR="114300" simplePos="0" relativeHeight="251684864" behindDoc="1" locked="0" layoutInCell="1" allowOverlap="1">
                  <wp:simplePos x="0" y="0"/>
                  <wp:positionH relativeFrom="column">
                    <wp:posOffset>-65405</wp:posOffset>
                  </wp:positionH>
                  <wp:positionV relativeFrom="paragraph">
                    <wp:posOffset>57150</wp:posOffset>
                  </wp:positionV>
                  <wp:extent cx="720090" cy="720090"/>
                  <wp:effectExtent l="0" t="0" r="3810" b="3810"/>
                  <wp:wrapTight wrapText="bothSides">
                    <wp:wrapPolygon edited="0">
                      <wp:start x="0" y="0"/>
                      <wp:lineTo x="0" y="21143"/>
                      <wp:lineTo x="21143" y="21143"/>
                      <wp:lineTo x="21143"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0090" cy="720090"/>
                          </a:xfrm>
                          <a:prstGeom prst="rect">
                            <a:avLst/>
                          </a:prstGeom>
                          <a:noFill/>
                        </pic:spPr>
                      </pic:pic>
                    </a:graphicData>
                  </a:graphic>
                </wp:anchor>
              </w:drawing>
            </w:r>
            <w:r w:rsidRPr="008179A2">
              <w:rPr>
                <w:rFonts w:ascii="Times New Roman" w:eastAsia="Calibri" w:hAnsi="Times New Roman"/>
                <w:i/>
                <w:sz w:val="24"/>
                <w:szCs w:val="24"/>
                <w:lang w:eastAsia="en-US"/>
              </w:rPr>
              <w:t>Король доволен, но ему на ухо шепчет слон,</w:t>
            </w:r>
            <w:r w:rsidRPr="008179A2">
              <w:rPr>
                <w:rFonts w:ascii="Times New Roman" w:eastAsia="Calibri" w:hAnsi="Times New Roman"/>
                <w:i/>
                <w:sz w:val="24"/>
                <w:szCs w:val="24"/>
                <w:lang w:eastAsia="en-US"/>
              </w:rPr>
              <w:br/>
              <w:t xml:space="preserve">В игре он рядом с королем. </w:t>
            </w:r>
            <w:r w:rsidRPr="008179A2">
              <w:rPr>
                <w:rFonts w:ascii="Times New Roman" w:eastAsia="Calibri" w:hAnsi="Times New Roman"/>
                <w:i/>
                <w:sz w:val="24"/>
                <w:szCs w:val="24"/>
                <w:lang w:eastAsia="en-US"/>
              </w:rPr>
              <w:br/>
              <w:t xml:space="preserve">Свою задачу он дает: </w:t>
            </w:r>
            <w:r w:rsidRPr="008179A2">
              <w:rPr>
                <w:rFonts w:ascii="Times New Roman" w:eastAsia="Calibri" w:hAnsi="Times New Roman"/>
                <w:i/>
                <w:sz w:val="24"/>
                <w:szCs w:val="24"/>
                <w:lang w:eastAsia="en-US"/>
              </w:rPr>
              <w:br/>
              <w:t xml:space="preserve">“Решат – и пусть </w:t>
            </w:r>
            <w:r w:rsidRPr="008179A2">
              <w:rPr>
                <w:rFonts w:ascii="Times New Roman" w:eastAsia="Calibri" w:hAnsi="Times New Roman"/>
                <w:i/>
                <w:sz w:val="24"/>
                <w:szCs w:val="24"/>
                <w:lang w:eastAsia="en-US"/>
              </w:rPr>
              <w:lastRenderedPageBreak/>
              <w:t>идут вперед!”.</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Саша шахматы любил</w:t>
            </w:r>
            <w:r w:rsidRPr="008179A2">
              <w:rPr>
                <w:rFonts w:ascii="Times New Roman" w:eastAsia="Calibri" w:hAnsi="Times New Roman"/>
                <w:sz w:val="24"/>
                <w:szCs w:val="24"/>
                <w:lang w:eastAsia="en-US"/>
              </w:rPr>
              <w:br/>
              <w:t>И поставил он на доску:</w:t>
            </w:r>
            <w:r w:rsidRPr="008179A2">
              <w:rPr>
                <w:rFonts w:ascii="Times New Roman" w:eastAsia="Calibri" w:hAnsi="Times New Roman"/>
                <w:sz w:val="24"/>
                <w:szCs w:val="24"/>
                <w:lang w:eastAsia="en-US"/>
              </w:rPr>
              <w:br/>
              <w:t>Двух слонов и двух коней,</w:t>
            </w:r>
            <w:r w:rsidRPr="008179A2">
              <w:rPr>
                <w:rFonts w:ascii="Times New Roman" w:eastAsia="Calibri" w:hAnsi="Times New Roman"/>
                <w:sz w:val="24"/>
                <w:szCs w:val="24"/>
                <w:lang w:eastAsia="en-US"/>
              </w:rPr>
              <w:br/>
              <w:t>И ладью, и пешку ловко.</w:t>
            </w:r>
            <w:r w:rsidRPr="008179A2">
              <w:rPr>
                <w:rFonts w:ascii="Times New Roman" w:eastAsia="Calibri" w:hAnsi="Times New Roman"/>
                <w:sz w:val="24"/>
                <w:szCs w:val="24"/>
                <w:lang w:eastAsia="en-US"/>
              </w:rPr>
              <w:br/>
              <w:t xml:space="preserve">Нужно быстро посчитать </w:t>
            </w:r>
            <w:r w:rsidRPr="008179A2">
              <w:rPr>
                <w:rFonts w:ascii="Times New Roman" w:eastAsia="Calibri" w:hAnsi="Times New Roman"/>
                <w:sz w:val="24"/>
                <w:szCs w:val="24"/>
                <w:lang w:eastAsia="en-US"/>
              </w:rPr>
              <w:br/>
              <w:t>И ответ слону сказать. (6)</w:t>
            </w:r>
          </w:p>
          <w:p w:rsidR="004A27C7" w:rsidRPr="008179A2" w:rsidRDefault="004A27C7" w:rsidP="008179A2">
            <w:pPr>
              <w:tabs>
                <w:tab w:val="left" w:pos="4155"/>
              </w:tabs>
              <w:spacing w:after="0" w:line="240" w:lineRule="auto"/>
              <w:jc w:val="both"/>
              <w:rPr>
                <w:rFonts w:ascii="Times New Roman" w:eastAsia="Calibri" w:hAnsi="Times New Roman"/>
                <w:sz w:val="24"/>
                <w:szCs w:val="24"/>
                <w:u w:val="single"/>
                <w:lang w:eastAsia="en-US"/>
              </w:rPr>
            </w:pPr>
            <w:r w:rsidRPr="008179A2">
              <w:rPr>
                <w:rFonts w:ascii="Times New Roman" w:eastAsia="Calibri" w:hAnsi="Times New Roman"/>
                <w:sz w:val="24"/>
                <w:szCs w:val="24"/>
                <w:lang w:eastAsia="en-US"/>
              </w:rPr>
              <w:t xml:space="preserve">Подсказка слона. </w:t>
            </w:r>
            <w:r w:rsidRPr="008179A2">
              <w:rPr>
                <w:rFonts w:ascii="Times New Roman" w:eastAsia="Calibri" w:hAnsi="Times New Roman"/>
                <w:sz w:val="24"/>
                <w:szCs w:val="24"/>
                <w:u w:val="single"/>
                <w:lang w:eastAsia="en-US"/>
              </w:rPr>
              <w:t xml:space="preserve">Загадочное число делится на 5 равных частей.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Одна фигура попала в беду, поэтому и не видно её никому. Давайте мы с вами поможем все вместе – начертим её. </w:t>
            </w:r>
          </w:p>
          <w:p w:rsidR="004A27C7" w:rsidRPr="008179A2" w:rsidRDefault="004A27C7" w:rsidP="008179A2">
            <w:pPr>
              <w:tabs>
                <w:tab w:val="left" w:pos="4155"/>
              </w:tabs>
              <w:spacing w:after="0" w:line="240" w:lineRule="auto"/>
              <w:jc w:val="both"/>
              <w:rPr>
                <w:rFonts w:ascii="Times New Roman" w:eastAsia="Calibri" w:hAnsi="Times New Roman"/>
                <w:i/>
                <w:iCs/>
                <w:sz w:val="24"/>
                <w:szCs w:val="24"/>
                <w:lang w:eastAsia="en-US"/>
              </w:rPr>
            </w:pPr>
            <w:r w:rsidRPr="008179A2">
              <w:rPr>
                <w:rFonts w:ascii="Times New Roman" w:eastAsia="Calibri" w:hAnsi="Times New Roman"/>
                <w:noProof/>
                <w:sz w:val="24"/>
                <w:szCs w:val="24"/>
              </w:rPr>
              <w:drawing>
                <wp:anchor distT="0" distB="0" distL="114300" distR="114300" simplePos="0" relativeHeight="251685888" behindDoc="1" locked="0" layoutInCell="1" allowOverlap="1">
                  <wp:simplePos x="0" y="0"/>
                  <wp:positionH relativeFrom="column">
                    <wp:posOffset>1251585</wp:posOffset>
                  </wp:positionH>
                  <wp:positionV relativeFrom="paragraph">
                    <wp:posOffset>1525905</wp:posOffset>
                  </wp:positionV>
                  <wp:extent cx="720090" cy="720090"/>
                  <wp:effectExtent l="0" t="0" r="3810" b="3810"/>
                  <wp:wrapTight wrapText="bothSides">
                    <wp:wrapPolygon edited="0">
                      <wp:start x="0" y="0"/>
                      <wp:lineTo x="0" y="21143"/>
                      <wp:lineTo x="21143" y="21143"/>
                      <wp:lineTo x="21143"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0090" cy="720090"/>
                          </a:xfrm>
                          <a:prstGeom prst="rect">
                            <a:avLst/>
                          </a:prstGeom>
                          <a:noFill/>
                        </pic:spPr>
                      </pic:pic>
                    </a:graphicData>
                  </a:graphic>
                </wp:anchor>
              </w:drawing>
            </w:r>
            <w:r w:rsidRPr="008179A2">
              <w:rPr>
                <w:rFonts w:ascii="Times New Roman" w:eastAsia="Calibri" w:hAnsi="Times New Roman"/>
                <w:i/>
                <w:iCs/>
                <w:sz w:val="24"/>
                <w:szCs w:val="24"/>
                <w:lang w:eastAsia="en-US"/>
              </w:rPr>
              <w:t xml:space="preserve">(Одна клеточка вправо – поставьте начальную точку,1 – вправо, 1 – вниз, 1 – вправо, 1 – вверх, 1 – вправо, 1 – вниз, 1 – вправо, 1 – вверх, 1 –вправо, 3 – вниз, 1 – влево, 4 – вниз, 1 – вправо, 2 – вниз, 5 – влево, 2 – вверх, 1 – вправо, 4 – вверх, 1 – влево, 3 – вверх) </w:t>
            </w:r>
          </w:p>
          <w:p w:rsidR="004A27C7" w:rsidRPr="008179A2" w:rsidRDefault="004A27C7" w:rsidP="008179A2">
            <w:pPr>
              <w:tabs>
                <w:tab w:val="left" w:pos="4155"/>
              </w:tabs>
              <w:spacing w:after="0" w:line="240" w:lineRule="auto"/>
              <w:jc w:val="both"/>
              <w:rPr>
                <w:rFonts w:ascii="Times New Roman" w:eastAsia="Calibri" w:hAnsi="Times New Roman"/>
                <w:i/>
                <w:iCs/>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за фигура получилась? (Ладья.)</w:t>
            </w:r>
            <w:hyperlink r:id="rId242" w:history="1"/>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xml:space="preserve">– По углам шахматной доски, словно башни – ладьи. </w:t>
            </w: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Видимо, ладья упряма,</w:t>
            </w:r>
            <w:r w:rsidRPr="008179A2">
              <w:rPr>
                <w:rFonts w:ascii="Times New Roman" w:eastAsia="Calibri" w:hAnsi="Times New Roman"/>
                <w:i/>
                <w:sz w:val="24"/>
                <w:szCs w:val="24"/>
                <w:lang w:eastAsia="en-US"/>
              </w:rPr>
              <w:br/>
              <w:t>Если ходит только прямо,</w:t>
            </w:r>
            <w:r w:rsidRPr="008179A2">
              <w:rPr>
                <w:rFonts w:ascii="Times New Roman" w:eastAsia="Calibri" w:hAnsi="Times New Roman"/>
                <w:i/>
                <w:sz w:val="24"/>
                <w:szCs w:val="24"/>
                <w:lang w:eastAsia="en-US"/>
              </w:rPr>
              <w:br/>
              <w:t xml:space="preserve">Не петляет скок да скок, </w:t>
            </w:r>
            <w:r w:rsidRPr="008179A2">
              <w:rPr>
                <w:rFonts w:ascii="Times New Roman" w:eastAsia="Calibri" w:hAnsi="Times New Roman"/>
                <w:i/>
                <w:sz w:val="24"/>
                <w:szCs w:val="24"/>
                <w:lang w:eastAsia="en-US"/>
              </w:rPr>
              <w:br/>
            </w:r>
            <w:r w:rsidRPr="008179A2">
              <w:rPr>
                <w:rFonts w:ascii="Times New Roman" w:eastAsia="Calibri" w:hAnsi="Times New Roman"/>
                <w:i/>
                <w:sz w:val="24"/>
                <w:szCs w:val="24"/>
                <w:lang w:eastAsia="en-US"/>
              </w:rPr>
              <w:lastRenderedPageBreak/>
              <w:t xml:space="preserve">Не шагнет наискосок.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Поднимите руку, кто справился с графическим диктантом.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Ладья благодарит за помощь и дает подсказку:</w:t>
            </w:r>
          </w:p>
          <w:p w:rsidR="004A27C7" w:rsidRPr="008179A2" w:rsidRDefault="004A27C7" w:rsidP="008179A2">
            <w:pPr>
              <w:tabs>
                <w:tab w:val="left" w:pos="4155"/>
              </w:tabs>
              <w:spacing w:after="0" w:line="240" w:lineRule="auto"/>
              <w:jc w:val="both"/>
              <w:rPr>
                <w:rFonts w:ascii="Times New Roman" w:eastAsia="Calibri" w:hAnsi="Times New Roman"/>
                <w:b/>
                <w:i/>
                <w:iCs/>
                <w:sz w:val="24"/>
                <w:szCs w:val="24"/>
                <w:lang w:eastAsia="en-US"/>
              </w:rPr>
            </w:pPr>
            <w:r w:rsidRPr="008179A2">
              <w:rPr>
                <w:rFonts w:ascii="Times New Roman" w:eastAsia="Calibri" w:hAnsi="Times New Roman"/>
                <w:b/>
                <w:i/>
                <w:sz w:val="24"/>
                <w:szCs w:val="24"/>
                <w:lang w:eastAsia="en-US"/>
              </w:rPr>
              <w:t>Дружно пешки все живут и коней всех в гости ждут.</w:t>
            </w:r>
            <w:r w:rsidRPr="008179A2">
              <w:rPr>
                <w:rFonts w:ascii="Times New Roman" w:eastAsia="Calibri" w:hAnsi="Times New Roman"/>
                <w:b/>
                <w:i/>
                <w:sz w:val="24"/>
                <w:szCs w:val="24"/>
                <w:lang w:eastAsia="en-US"/>
              </w:rPr>
              <w:br/>
              <w:t xml:space="preserve">8 пешек, 2 коня, вот загадка у меня. Кто поможет, посчитает и число нам угадает? </w:t>
            </w:r>
            <w:r w:rsidRPr="008179A2">
              <w:rPr>
                <w:rFonts w:ascii="Times New Roman" w:eastAsia="Calibri" w:hAnsi="Times New Roman"/>
                <w:b/>
                <w:i/>
                <w:iCs/>
                <w:sz w:val="24"/>
                <w:szCs w:val="24"/>
                <w:lang w:eastAsia="en-US"/>
              </w:rPr>
              <w:t>(10)</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Маленькая, удаленькая пешка, все поля прошла и загадочное число нашла.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Сколько цифр нужно для записи этого числа? </w:t>
            </w:r>
            <w:r w:rsidRPr="008179A2">
              <w:rPr>
                <w:rFonts w:ascii="Times New Roman" w:eastAsia="Calibri" w:hAnsi="Times New Roman"/>
                <w:i/>
                <w:iCs/>
                <w:sz w:val="24"/>
                <w:szCs w:val="24"/>
                <w:lang w:eastAsia="en-US"/>
              </w:rPr>
              <w:t>(2)</w:t>
            </w:r>
            <w:r w:rsidRPr="008179A2">
              <w:rPr>
                <w:rFonts w:ascii="Times New Roman" w:eastAsia="Calibri" w:hAnsi="Times New Roman"/>
                <w:sz w:val="24"/>
                <w:szCs w:val="24"/>
                <w:lang w:eastAsia="en-US"/>
              </w:rPr>
              <w:t xml:space="preserve"> Какие цифры? </w:t>
            </w:r>
            <w:r w:rsidRPr="008179A2">
              <w:rPr>
                <w:rFonts w:ascii="Times New Roman" w:eastAsia="Calibri" w:hAnsi="Times New Roman"/>
                <w:i/>
                <w:iCs/>
                <w:sz w:val="24"/>
                <w:szCs w:val="24"/>
                <w:lang w:eastAsia="en-US"/>
              </w:rPr>
              <w:t xml:space="preserve">(1, 0)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Сколько клеточек в тетради нужно для записи? </w:t>
            </w:r>
            <w:r w:rsidRPr="008179A2">
              <w:rPr>
                <w:rFonts w:ascii="Times New Roman" w:eastAsia="Calibri" w:hAnsi="Times New Roman"/>
                <w:i/>
                <w:iCs/>
                <w:sz w:val="24"/>
                <w:szCs w:val="24"/>
                <w:lang w:eastAsia="en-US"/>
              </w:rPr>
              <w:t>(2)</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(Показать, как пишется, дети записывают в тетради.)</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называется такое число?</w:t>
            </w:r>
            <w:r w:rsidRPr="008179A2">
              <w:rPr>
                <w:rFonts w:ascii="Times New Roman" w:eastAsia="Calibri" w:hAnsi="Times New Roman"/>
                <w:i/>
                <w:iCs/>
                <w:sz w:val="24"/>
                <w:szCs w:val="24"/>
                <w:lang w:eastAsia="en-US"/>
              </w:rPr>
              <w:t xml:space="preserve"> (Двузначное.)</w:t>
            </w:r>
          </w:p>
          <w:p w:rsidR="004A27C7" w:rsidRPr="008179A2" w:rsidRDefault="004A27C7" w:rsidP="008179A2">
            <w:pPr>
              <w:tabs>
                <w:tab w:val="left" w:pos="4155"/>
              </w:tabs>
              <w:spacing w:after="0" w:line="240" w:lineRule="auto"/>
              <w:jc w:val="both"/>
              <w:rPr>
                <w:rFonts w:ascii="Times New Roman" w:eastAsia="Calibri" w:hAnsi="Times New Roman"/>
                <w:i/>
                <w:iCs/>
                <w:sz w:val="24"/>
                <w:szCs w:val="24"/>
                <w:lang w:eastAsia="en-US"/>
              </w:rPr>
            </w:pPr>
            <w:r w:rsidRPr="008179A2">
              <w:rPr>
                <w:rFonts w:ascii="Times New Roman" w:eastAsia="Calibri" w:hAnsi="Times New Roman"/>
                <w:sz w:val="24"/>
                <w:szCs w:val="24"/>
                <w:lang w:eastAsia="en-US"/>
              </w:rPr>
              <w:t xml:space="preserve">– Назовите соседей числа 10? </w:t>
            </w:r>
            <w:r w:rsidRPr="008179A2">
              <w:rPr>
                <w:rFonts w:ascii="Times New Roman" w:eastAsia="Calibri" w:hAnsi="Times New Roman"/>
                <w:i/>
                <w:iCs/>
                <w:sz w:val="24"/>
                <w:szCs w:val="24"/>
                <w:lang w:eastAsia="en-US"/>
              </w:rPr>
              <w:t>(9 и 11)</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iCs/>
                <w:sz w:val="24"/>
                <w:szCs w:val="24"/>
                <w:lang w:eastAsia="en-US"/>
              </w:rPr>
              <w:t xml:space="preserve">- Давайте еще раз вспомним подсказки наших шахматных фигур. </w:t>
            </w:r>
          </w:p>
          <w:p w:rsidR="004A27C7" w:rsidRPr="008179A2" w:rsidRDefault="004A27C7" w:rsidP="008179A2">
            <w:pPr>
              <w:tabs>
                <w:tab w:val="left" w:pos="4155"/>
              </w:tabs>
              <w:spacing w:after="0" w:line="240" w:lineRule="auto"/>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 xml:space="preserve">Подсказка коня.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 какие две равные части делится это число? </w:t>
            </w:r>
            <w:r w:rsidRPr="008179A2">
              <w:rPr>
                <w:rFonts w:ascii="Times New Roman" w:eastAsia="Calibri" w:hAnsi="Times New Roman"/>
                <w:i/>
                <w:iCs/>
                <w:sz w:val="24"/>
                <w:szCs w:val="24"/>
                <w:lang w:eastAsia="en-US"/>
              </w:rPr>
              <w:t>(5 + 5)</w:t>
            </w:r>
          </w:p>
          <w:p w:rsidR="004A27C7" w:rsidRPr="008179A2" w:rsidRDefault="004A27C7" w:rsidP="008179A2">
            <w:pPr>
              <w:tabs>
                <w:tab w:val="left" w:pos="4155"/>
              </w:tabs>
              <w:spacing w:after="0" w:line="240" w:lineRule="auto"/>
              <w:jc w:val="both"/>
              <w:rPr>
                <w:rFonts w:ascii="Times New Roman" w:eastAsia="Calibri" w:hAnsi="Times New Roman"/>
                <w:sz w:val="24"/>
                <w:szCs w:val="24"/>
                <w:u w:val="single"/>
                <w:lang w:eastAsia="en-US"/>
              </w:rPr>
            </w:pPr>
            <w:r w:rsidRPr="008179A2">
              <w:rPr>
                <w:rFonts w:ascii="Times New Roman" w:eastAsia="Calibri" w:hAnsi="Times New Roman"/>
                <w:sz w:val="24"/>
                <w:szCs w:val="24"/>
                <w:u w:val="single"/>
                <w:lang w:eastAsia="en-US"/>
              </w:rPr>
              <w:t xml:space="preserve">Подсказка слона.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 какие пять частей можно разделить число 10? </w:t>
            </w:r>
            <w:r w:rsidRPr="008179A2">
              <w:rPr>
                <w:rFonts w:ascii="Times New Roman" w:eastAsia="Calibri" w:hAnsi="Times New Roman"/>
                <w:i/>
                <w:iCs/>
                <w:sz w:val="24"/>
                <w:szCs w:val="24"/>
                <w:lang w:eastAsia="en-US"/>
              </w:rPr>
              <w:t>(2 + 2 + 2 + 2 + 2)</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Размещает на доске изображение шахматной фигуры «король» </w:t>
            </w:r>
            <w:r w:rsidRPr="008179A2">
              <w:rPr>
                <w:rFonts w:ascii="Times New Roman" w:eastAsia="Calibri" w:hAnsi="Times New Roman"/>
                <w:b/>
                <w:i/>
                <w:sz w:val="24"/>
                <w:szCs w:val="24"/>
                <w:lang w:eastAsia="en-US"/>
              </w:rPr>
              <w:t>(приложение 1, рис. 3).</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работу по решению задач в группах.</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проверку</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Размещает на доске изображение шахматной фигуры «слон» </w:t>
            </w:r>
            <w:r w:rsidRPr="008179A2">
              <w:rPr>
                <w:rFonts w:ascii="Times New Roman" w:eastAsia="Calibri" w:hAnsi="Times New Roman"/>
                <w:b/>
                <w:i/>
                <w:sz w:val="24"/>
                <w:szCs w:val="24"/>
                <w:lang w:eastAsia="en-US"/>
              </w:rPr>
              <w:t>(приложение 1, рис. 4).</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работу по решению задания слона.</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p>
          <w:p w:rsidR="004A27C7" w:rsidRPr="008179A2" w:rsidRDefault="004A27C7" w:rsidP="008179A2">
            <w:pPr>
              <w:spacing w:after="0" w:line="240" w:lineRule="auto"/>
              <w:ind w:firstLine="708"/>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выполнение графического диктанта</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Размещает на доске изображение шахматной фигуры «ладья» </w:t>
            </w:r>
            <w:r w:rsidRPr="008179A2">
              <w:rPr>
                <w:rFonts w:ascii="Times New Roman" w:eastAsia="Calibri" w:hAnsi="Times New Roman"/>
                <w:b/>
                <w:i/>
                <w:sz w:val="24"/>
                <w:szCs w:val="24"/>
                <w:lang w:eastAsia="en-US"/>
              </w:rPr>
              <w:t>(приложение 1, рис. 5).</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проверку графического диктанта</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Организует работу по изучению и записи </w:t>
            </w:r>
            <w:r w:rsidRPr="008179A2">
              <w:rPr>
                <w:rFonts w:ascii="Times New Roman" w:eastAsia="Calibri" w:hAnsi="Times New Roman"/>
                <w:sz w:val="24"/>
                <w:szCs w:val="24"/>
                <w:lang w:eastAsia="en-US"/>
              </w:rPr>
              <w:lastRenderedPageBreak/>
              <w:t>числа 10.</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Работают на карточках в группах.</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Осуществляют проверку.</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Решают задание</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Выполняют </w:t>
            </w:r>
            <w:r w:rsidRPr="008179A2">
              <w:rPr>
                <w:rFonts w:ascii="Times New Roman" w:eastAsia="Calibri" w:hAnsi="Times New Roman"/>
                <w:sz w:val="24"/>
                <w:szCs w:val="24"/>
                <w:lang w:eastAsia="en-US"/>
              </w:rPr>
              <w:lastRenderedPageBreak/>
              <w:t>графический диктант на листочках в клетку.</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Отвечают и демонстрируют, какая фигура получилась.</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tbl>
            <w:tblPr>
              <w:tblpPr w:leftFromText="180" w:rightFromText="180" w:vertAnchor="page" w:horzAnchor="margin" w:tblpY="28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6"/>
              <w:gridCol w:w="317"/>
              <w:gridCol w:w="317"/>
              <w:gridCol w:w="317"/>
              <w:gridCol w:w="317"/>
              <w:gridCol w:w="317"/>
              <w:gridCol w:w="316"/>
            </w:tblGrid>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hideMark/>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FFFFFF"/>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numPr>
                      <w:ilvl w:val="0"/>
                      <w:numId w:val="13"/>
                    </w:numPr>
                    <w:spacing w:after="0" w:line="240" w:lineRule="auto"/>
                    <w:ind w:left="0"/>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hideMark/>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shd w:val="clear" w:color="auto" w:fill="000000"/>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rPr>
                <w:trHeight w:val="293"/>
              </w:trPr>
              <w:tc>
                <w:tcPr>
                  <w:tcW w:w="712"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5" w:type="pct"/>
                  <w:tcBorders>
                    <w:top w:val="single" w:sz="4" w:space="0" w:color="auto"/>
                    <w:left w:val="single" w:sz="4" w:space="0" w:color="auto"/>
                    <w:bottom w:val="single" w:sz="4" w:space="0" w:color="auto"/>
                    <w:right w:val="single" w:sz="4" w:space="0" w:color="auto"/>
                  </w:tcBorders>
                </w:tcPr>
                <w:p w:rsidR="004A27C7" w:rsidRPr="008179A2" w:rsidRDefault="004A27C7" w:rsidP="008179A2">
                  <w:pPr>
                    <w:spacing w:after="0" w:line="240" w:lineRule="auto"/>
                    <w:jc w:val="both"/>
                    <w:rPr>
                      <w:rFonts w:ascii="Times New Roman" w:hAnsi="Times New Roman"/>
                      <w:sz w:val="24"/>
                      <w:szCs w:val="24"/>
                    </w:rPr>
                  </w:pPr>
                </w:p>
              </w:tc>
              <w:tc>
                <w:tcPr>
                  <w:tcW w:w="712" w:type="pct"/>
                  <w:tcBorders>
                    <w:top w:val="single" w:sz="4" w:space="0" w:color="auto"/>
                    <w:left w:val="single" w:sz="4" w:space="0" w:color="auto"/>
                    <w:bottom w:val="single" w:sz="4" w:space="0" w:color="auto"/>
                    <w:right w:val="single" w:sz="4" w:space="0" w:color="auto"/>
                  </w:tcBorders>
                  <w:hideMark/>
                </w:tcPr>
                <w:p w:rsidR="004A27C7" w:rsidRPr="008179A2" w:rsidRDefault="004A27C7" w:rsidP="008179A2">
                  <w:pPr>
                    <w:spacing w:after="0" w:line="240" w:lineRule="auto"/>
                    <w:jc w:val="both"/>
                    <w:rPr>
                      <w:rFonts w:ascii="Times New Roman" w:hAnsi="Times New Roman"/>
                      <w:sz w:val="24"/>
                      <w:szCs w:val="24"/>
                    </w:rPr>
                  </w:pPr>
                </w:p>
              </w:tc>
            </w:tr>
          </w:tbl>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Отвечают на вопросы, записывают число 10 в тетрадях.</w:t>
            </w:r>
          </w:p>
        </w:tc>
        <w:tc>
          <w:tcPr>
            <w:tcW w:w="3078"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lastRenderedPageBreak/>
              <w:t>Личностные:</w:t>
            </w:r>
            <w:r w:rsidRPr="008179A2">
              <w:rPr>
                <w:rFonts w:ascii="Times New Roman" w:eastAsia="Calibri" w:hAnsi="Times New Roman"/>
                <w:sz w:val="24"/>
                <w:szCs w:val="24"/>
                <w:lang w:eastAsia="en-US"/>
              </w:rPr>
              <w:t xml:space="preserve"> умение вести диалог на основе равноправных отношений и взаимного уважения и приятия.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Регулятивные:</w:t>
            </w:r>
            <w:r w:rsidRPr="008179A2">
              <w:rPr>
                <w:rFonts w:ascii="Times New Roman" w:eastAsia="Calibri" w:hAnsi="Times New Roman"/>
                <w:sz w:val="24"/>
                <w:szCs w:val="24"/>
                <w:lang w:eastAsia="en-US"/>
              </w:rPr>
              <w:t xml:space="preserve"> умение принимать решение в проблемной ситуации на основе переговоров.</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Познавательные:</w:t>
            </w:r>
            <w:r w:rsidRPr="008179A2">
              <w:rPr>
                <w:rFonts w:ascii="Times New Roman" w:eastAsia="Calibri" w:hAnsi="Times New Roman"/>
                <w:sz w:val="24"/>
                <w:szCs w:val="24"/>
                <w:lang w:eastAsia="en-US"/>
              </w:rPr>
              <w:t xml:space="preserve"> устанавливать причинно-следственные связи; строить логическое рассуждение; умение выделять главное и второстепенное, выстаивать последовательность описываемых событий.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Коммуникативные:</w:t>
            </w:r>
            <w:r w:rsidRPr="008179A2">
              <w:rPr>
                <w:rFonts w:ascii="Times New Roman" w:eastAsia="Calibri" w:hAnsi="Times New Roman"/>
                <w:sz w:val="24"/>
                <w:szCs w:val="24"/>
                <w:lang w:eastAsia="en-US"/>
              </w:rPr>
              <w:t xml:space="preserve"> учитывать разные мнения и стремится к координации различных позиций в </w:t>
            </w:r>
            <w:r w:rsidRPr="008179A2">
              <w:rPr>
                <w:rFonts w:ascii="Times New Roman" w:eastAsia="Calibri" w:hAnsi="Times New Roman"/>
                <w:sz w:val="24"/>
                <w:szCs w:val="24"/>
                <w:lang w:eastAsia="en-US"/>
              </w:rPr>
              <w:lastRenderedPageBreak/>
              <w:t>сотрудничестве; осуществлять взаимный контроль и оказывать в сотрудничестве необходимую помощь; умение работать в группе.</w:t>
            </w:r>
          </w:p>
        </w:tc>
      </w:tr>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 xml:space="preserve">6. Домашнее </w:t>
            </w:r>
            <w:r w:rsidRPr="008179A2">
              <w:rPr>
                <w:rFonts w:ascii="Times New Roman" w:eastAsia="Calibri" w:hAnsi="Times New Roman"/>
                <w:b/>
                <w:sz w:val="24"/>
                <w:szCs w:val="24"/>
                <w:lang w:eastAsia="en-US"/>
              </w:rPr>
              <w:lastRenderedPageBreak/>
              <w:t>задание.</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 Придумать задачу о шахматных фигурах, </w:t>
            </w:r>
            <w:r w:rsidRPr="008179A2">
              <w:rPr>
                <w:rFonts w:ascii="Times New Roman" w:eastAsia="Calibri" w:hAnsi="Times New Roman"/>
                <w:sz w:val="24"/>
                <w:szCs w:val="24"/>
                <w:lang w:eastAsia="en-US"/>
              </w:rPr>
              <w:lastRenderedPageBreak/>
              <w:t>чтоб ответом было число 10.</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Предлагает детям </w:t>
            </w:r>
            <w:r w:rsidRPr="008179A2">
              <w:rPr>
                <w:rFonts w:ascii="Times New Roman" w:eastAsia="Calibri" w:hAnsi="Times New Roman"/>
                <w:sz w:val="24"/>
                <w:szCs w:val="24"/>
                <w:lang w:eastAsia="en-US"/>
              </w:rPr>
              <w:lastRenderedPageBreak/>
              <w:t>подумать дома над разноуровневым заданием (дети могут придумать задачи разной степени сложности)</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Располагают шахматные фигуры </w:t>
            </w:r>
            <w:r w:rsidRPr="008179A2">
              <w:rPr>
                <w:rFonts w:ascii="Times New Roman" w:eastAsia="Calibri" w:hAnsi="Times New Roman"/>
                <w:sz w:val="24"/>
                <w:szCs w:val="24"/>
                <w:lang w:eastAsia="en-US"/>
              </w:rPr>
              <w:lastRenderedPageBreak/>
              <w:t>на шахматном поле в соответствии со своей самооценкой</w:t>
            </w:r>
          </w:p>
        </w:tc>
        <w:tc>
          <w:tcPr>
            <w:tcW w:w="3078" w:type="dxa"/>
            <w:tcBorders>
              <w:top w:val="outset" w:sz="6" w:space="0" w:color="auto"/>
              <w:left w:val="outset" w:sz="6" w:space="0" w:color="auto"/>
              <w:bottom w:val="outset" w:sz="6" w:space="0" w:color="auto"/>
            </w:tcBorders>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sz w:val="24"/>
                <w:szCs w:val="24"/>
                <w:lang w:eastAsia="en-US"/>
              </w:rPr>
              <w:lastRenderedPageBreak/>
              <w:t xml:space="preserve">Личностные: </w:t>
            </w:r>
            <w:r w:rsidRPr="008179A2">
              <w:rPr>
                <w:rFonts w:ascii="Times New Roman" w:eastAsia="Calibri" w:hAnsi="Times New Roman"/>
                <w:sz w:val="24"/>
                <w:szCs w:val="24"/>
                <w:lang w:eastAsia="en-US"/>
              </w:rPr>
              <w:t xml:space="preserve">ответственно </w:t>
            </w:r>
            <w:r w:rsidRPr="008179A2">
              <w:rPr>
                <w:rFonts w:ascii="Times New Roman" w:eastAsia="Calibri" w:hAnsi="Times New Roman"/>
                <w:sz w:val="24"/>
                <w:szCs w:val="24"/>
                <w:lang w:eastAsia="en-US"/>
              </w:rPr>
              <w:lastRenderedPageBreak/>
              <w:t>относиться к учению; проявлять инициативу при выполнении заданий; исправлять и дополнять ответы других учащихся</w:t>
            </w:r>
          </w:p>
          <w:p w:rsidR="004A27C7" w:rsidRPr="008179A2" w:rsidRDefault="004A27C7"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 xml:space="preserve">Метапредметные: </w:t>
            </w:r>
            <w:r w:rsidRPr="008179A2">
              <w:rPr>
                <w:rFonts w:ascii="Times New Roman" w:eastAsia="Calibri" w:hAnsi="Times New Roman"/>
                <w:sz w:val="24"/>
                <w:szCs w:val="24"/>
                <w:lang w:eastAsia="en-US"/>
              </w:rPr>
              <w:t>осуществлять контроль своей деятельности; строить логические рассуждения</w:t>
            </w:r>
          </w:p>
        </w:tc>
      </w:tr>
      <w:tr w:rsidR="004A27C7" w:rsidRPr="008179A2" w:rsidTr="00A22158">
        <w:tc>
          <w:tcPr>
            <w:tcW w:w="254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lastRenderedPageBreak/>
              <w:t>7. Итог урока. Рефлексия учебной деятельности.</w:t>
            </w:r>
          </w:p>
        </w:tc>
        <w:tc>
          <w:tcPr>
            <w:tcW w:w="3607"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Вы помогали пешке, а сами что нового узнали?</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благодарит всех ребят за помощь, желает успеха в учёбе и победы в игре в шахматы.</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Какие трудности возникли в ходе работы?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было проще выполнять? - Какой этап наиболее интересен вам?</w:t>
            </w:r>
          </w:p>
          <w:p w:rsidR="004A27C7" w:rsidRPr="008179A2" w:rsidRDefault="004A27C7" w:rsidP="008179A2">
            <w:pPr>
              <w:tabs>
                <w:tab w:val="left" w:pos="4155"/>
              </w:tabs>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В чудесной шахматной стране</w:t>
            </w:r>
            <w:r w:rsidRPr="008179A2">
              <w:rPr>
                <w:rFonts w:ascii="Times New Roman" w:eastAsia="Calibri" w:hAnsi="Times New Roman"/>
                <w:i/>
                <w:sz w:val="24"/>
                <w:szCs w:val="24"/>
                <w:lang w:eastAsia="en-US"/>
              </w:rPr>
              <w:br/>
              <w:t xml:space="preserve">Всё это приключилось, </w:t>
            </w:r>
            <w:r w:rsidRPr="008179A2">
              <w:rPr>
                <w:rFonts w:ascii="Times New Roman" w:eastAsia="Calibri" w:hAnsi="Times New Roman"/>
                <w:i/>
                <w:sz w:val="24"/>
                <w:szCs w:val="24"/>
                <w:lang w:eastAsia="en-US"/>
              </w:rPr>
              <w:br/>
              <w:t>Ребята помогали мне</w:t>
            </w:r>
            <w:r w:rsidRPr="008179A2">
              <w:rPr>
                <w:rFonts w:ascii="Times New Roman" w:eastAsia="Calibri" w:hAnsi="Times New Roman"/>
                <w:i/>
                <w:sz w:val="24"/>
                <w:szCs w:val="24"/>
                <w:lang w:eastAsia="en-US"/>
              </w:rPr>
              <w:br/>
              <w:t xml:space="preserve">У нас всё получилось! </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Спасибо всем!!</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Организует рефлексию учебной деятельности.</w:t>
            </w:r>
          </w:p>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Предлагает разместить шахматные фигуры на шахматном поле. Если все получалось и было интересно короля, если были затруднения пешку </w:t>
            </w:r>
            <w:r w:rsidRPr="008179A2">
              <w:rPr>
                <w:rFonts w:ascii="Times New Roman" w:eastAsia="Calibri" w:hAnsi="Times New Roman"/>
                <w:b/>
                <w:i/>
                <w:sz w:val="24"/>
                <w:szCs w:val="24"/>
                <w:lang w:eastAsia="en-US"/>
              </w:rPr>
              <w:t>(приложение 5)</w:t>
            </w:r>
          </w:p>
        </w:tc>
        <w:tc>
          <w:tcPr>
            <w:tcW w:w="3078" w:type="dxa"/>
            <w:shd w:val="clear" w:color="auto" w:fill="auto"/>
          </w:tcPr>
          <w:p w:rsidR="004A27C7" w:rsidRPr="008179A2" w:rsidRDefault="004A27C7" w:rsidP="008179A2">
            <w:pPr>
              <w:tabs>
                <w:tab w:val="left" w:pos="415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anchor distT="0" distB="0" distL="114300" distR="114300" simplePos="0" relativeHeight="251687936" behindDoc="1" locked="0" layoutInCell="1" allowOverlap="1">
                  <wp:simplePos x="0" y="0"/>
                  <wp:positionH relativeFrom="column">
                    <wp:posOffset>889000</wp:posOffset>
                  </wp:positionH>
                  <wp:positionV relativeFrom="paragraph">
                    <wp:posOffset>1954530</wp:posOffset>
                  </wp:positionV>
                  <wp:extent cx="672465" cy="719455"/>
                  <wp:effectExtent l="0" t="0" r="0" b="4445"/>
                  <wp:wrapTight wrapText="bothSides">
                    <wp:wrapPolygon edited="0">
                      <wp:start x="0" y="0"/>
                      <wp:lineTo x="0" y="21162"/>
                      <wp:lineTo x="20805" y="21162"/>
                      <wp:lineTo x="20805"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2465" cy="719455"/>
                          </a:xfrm>
                          <a:prstGeom prst="rect">
                            <a:avLst/>
                          </a:prstGeom>
                          <a:noFill/>
                        </pic:spPr>
                      </pic:pic>
                    </a:graphicData>
                  </a:graphic>
                </wp:anchor>
              </w:drawing>
            </w:r>
            <w:r w:rsidRPr="008179A2">
              <w:rPr>
                <w:rFonts w:ascii="Times New Roman" w:eastAsia="Calibri" w:hAnsi="Times New Roman"/>
                <w:noProof/>
                <w:sz w:val="24"/>
                <w:szCs w:val="24"/>
              </w:rPr>
              <w:drawing>
                <wp:anchor distT="0" distB="0" distL="114300" distR="114300" simplePos="0" relativeHeight="251688960" behindDoc="1" locked="0" layoutInCell="1" allowOverlap="1">
                  <wp:simplePos x="0" y="0"/>
                  <wp:positionH relativeFrom="column">
                    <wp:posOffset>55880</wp:posOffset>
                  </wp:positionH>
                  <wp:positionV relativeFrom="paragraph">
                    <wp:posOffset>1959610</wp:posOffset>
                  </wp:positionV>
                  <wp:extent cx="615950" cy="720090"/>
                  <wp:effectExtent l="0" t="0" r="0" b="3810"/>
                  <wp:wrapTight wrapText="bothSides">
                    <wp:wrapPolygon edited="0">
                      <wp:start x="0" y="0"/>
                      <wp:lineTo x="0" y="21143"/>
                      <wp:lineTo x="20709" y="21143"/>
                      <wp:lineTo x="20709"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5950" cy="720090"/>
                          </a:xfrm>
                          <a:prstGeom prst="rect">
                            <a:avLst/>
                          </a:prstGeom>
                          <a:noFill/>
                        </pic:spPr>
                      </pic:pic>
                    </a:graphicData>
                  </a:graphic>
                </wp:anchor>
              </w:drawing>
            </w:r>
            <w:r w:rsidRPr="008179A2">
              <w:rPr>
                <w:rFonts w:ascii="Times New Roman" w:eastAsia="Calibri" w:hAnsi="Times New Roman"/>
                <w:noProof/>
                <w:sz w:val="24"/>
                <w:szCs w:val="24"/>
              </w:rPr>
              <w:drawing>
                <wp:anchor distT="0" distB="0" distL="114300" distR="114300" simplePos="0" relativeHeight="251686912" behindDoc="1" locked="0" layoutInCell="1" allowOverlap="1">
                  <wp:simplePos x="0" y="0"/>
                  <wp:positionH relativeFrom="column">
                    <wp:posOffset>-11430</wp:posOffset>
                  </wp:positionH>
                  <wp:positionV relativeFrom="paragraph">
                    <wp:posOffset>117475</wp:posOffset>
                  </wp:positionV>
                  <wp:extent cx="1684655" cy="1704975"/>
                  <wp:effectExtent l="0" t="0" r="0" b="9525"/>
                  <wp:wrapTight wrapText="bothSides">
                    <wp:wrapPolygon edited="0">
                      <wp:start x="0" y="0"/>
                      <wp:lineTo x="0" y="21479"/>
                      <wp:lineTo x="21250" y="21479"/>
                      <wp:lineTo x="21250" y="0"/>
                      <wp:lineTo x="0" y="0"/>
                    </wp:wrapPolygon>
                  </wp:wrapTight>
                  <wp:docPr id="2" name="Рисунок 2" descr="&amp;Kcy;&amp;acy;&amp;rcy;&amp;tcy;&amp;icy;&amp;ncy;&amp;kcy;&amp;icy; &amp;pcy;&amp;ocy; &amp;zcy;&amp;acy;&amp;pcy;&amp;rcy;&amp;ocy;&amp;scy;&amp;ucy; &amp;shcy;&amp;acy;&amp;khcy;&amp;mcy;&amp;acy;&amp;tcy;&amp;ncy;&amp;ocy;&amp;iecy; &amp;pcy;&amp;ocy;&amp;l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amp;Kcy;&amp;acy;&amp;rcy;&amp;tcy;&amp;icy;&amp;ncy;&amp;kcy;&amp;icy; &amp;pcy;&amp;ocy; &amp;zcy;&amp;acy;&amp;pcy;&amp;rcy;&amp;ocy;&amp;scy;&amp;ucy; &amp;shcy;&amp;acy;&amp;khcy;&amp;mcy;&amp;acy;&amp;tcy;&amp;ncy;&amp;ocy;&amp;iecy; &amp;pcy;&amp;ocy;&amp;lcy;&amp;iecy;"/>
                          <pic:cNvPicPr>
                            <a:picLocks noChangeAspect="1" noChangeArrowheads="1"/>
                          </pic:cNvPicPr>
                        </pic:nvPicPr>
                        <pic:blipFill>
                          <a:blip r:embed="rId2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5258"/>
                          <a:stretch>
                            <a:fillRect/>
                          </a:stretch>
                        </pic:blipFill>
                        <pic:spPr bwMode="auto">
                          <a:xfrm>
                            <a:off x="0" y="0"/>
                            <a:ext cx="1684655" cy="1704975"/>
                          </a:xfrm>
                          <a:prstGeom prst="rect">
                            <a:avLst/>
                          </a:prstGeom>
                          <a:noFill/>
                        </pic:spPr>
                      </pic:pic>
                    </a:graphicData>
                  </a:graphic>
                </wp:anchor>
              </w:drawing>
            </w:r>
          </w:p>
        </w:tc>
        <w:tc>
          <w:tcPr>
            <w:tcW w:w="3078"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Личностные:</w:t>
            </w:r>
            <w:r w:rsidRPr="008179A2">
              <w:rPr>
                <w:rFonts w:ascii="Times New Roman" w:eastAsia="Calibri" w:hAnsi="Times New Roman"/>
                <w:sz w:val="24"/>
                <w:szCs w:val="24"/>
                <w:lang w:eastAsia="en-US"/>
              </w:rPr>
              <w:t xml:space="preserve"> умение позитивно себя оценить.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i/>
                <w:iCs/>
                <w:sz w:val="24"/>
                <w:szCs w:val="24"/>
                <w:lang w:eastAsia="en-US"/>
              </w:rPr>
              <w:t>Коммуникативные:</w:t>
            </w:r>
            <w:r w:rsidRPr="008179A2">
              <w:rPr>
                <w:rFonts w:ascii="Times New Roman" w:eastAsia="Calibri" w:hAnsi="Times New Roman"/>
                <w:sz w:val="24"/>
                <w:szCs w:val="24"/>
                <w:lang w:eastAsia="en-US"/>
              </w:rPr>
              <w:t xml:space="preserve"> умение использовать основы коммуникативной рефлексии.</w:t>
            </w:r>
          </w:p>
        </w:tc>
      </w:tr>
    </w:tbl>
    <w:p w:rsidR="004A27C7" w:rsidRPr="0030782C" w:rsidRDefault="004A27C7" w:rsidP="008179A2">
      <w:pPr>
        <w:spacing w:line="240" w:lineRule="auto"/>
        <w:rPr>
          <w:rFonts w:ascii="Times New Roman" w:hAnsi="Times New Roman"/>
          <w:i/>
          <w:sz w:val="24"/>
          <w:szCs w:val="24"/>
        </w:rPr>
      </w:pP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Галимова А.Ш., учитель начальных классов</w:t>
      </w:r>
    </w:p>
    <w:p w:rsidR="004A27C7" w:rsidRPr="0030782C" w:rsidRDefault="004A27C7" w:rsidP="008179A2">
      <w:pPr>
        <w:shd w:val="clear" w:color="auto" w:fill="FFFFFF"/>
        <w:spacing w:after="0" w:line="240" w:lineRule="auto"/>
        <w:jc w:val="right"/>
        <w:rPr>
          <w:rFonts w:ascii="Times New Roman" w:hAnsi="Times New Roman"/>
          <w:b/>
          <w:i/>
          <w:color w:val="333333"/>
          <w:sz w:val="24"/>
          <w:szCs w:val="24"/>
        </w:rPr>
      </w:pPr>
      <w:r w:rsidRPr="0030782C">
        <w:rPr>
          <w:rFonts w:ascii="Times New Roman" w:hAnsi="Times New Roman"/>
          <w:b/>
          <w:i/>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tabs>
          <w:tab w:val="left" w:pos="1358"/>
        </w:tabs>
        <w:spacing w:after="0" w:line="240" w:lineRule="auto"/>
        <w:rPr>
          <w:rFonts w:ascii="Times New Roman" w:hAnsi="Times New Roman"/>
          <w:b/>
          <w:sz w:val="24"/>
          <w:szCs w:val="24"/>
        </w:rPr>
      </w:pPr>
      <w:r w:rsidRPr="008179A2">
        <w:rPr>
          <w:rFonts w:ascii="Times New Roman" w:hAnsi="Times New Roman"/>
          <w:b/>
          <w:sz w:val="24"/>
          <w:szCs w:val="24"/>
        </w:rPr>
        <w:t>План - конспект интегрированного урока чтения - шахматы в 1 классе</w:t>
      </w:r>
    </w:p>
    <w:p w:rsidR="004A27C7" w:rsidRPr="008179A2" w:rsidRDefault="004A27C7" w:rsidP="008179A2">
      <w:pPr>
        <w:tabs>
          <w:tab w:val="left" w:pos="1358"/>
        </w:tabs>
        <w:spacing w:after="0" w:line="240" w:lineRule="auto"/>
        <w:rPr>
          <w:rFonts w:ascii="Times New Roman" w:hAnsi="Times New Roman"/>
          <w:b/>
          <w:sz w:val="24"/>
          <w:szCs w:val="24"/>
        </w:rPr>
      </w:pPr>
      <w:r w:rsidRPr="008179A2">
        <w:rPr>
          <w:rFonts w:ascii="Times New Roman" w:hAnsi="Times New Roman"/>
          <w:b/>
          <w:sz w:val="24"/>
          <w:szCs w:val="24"/>
        </w:rPr>
        <w:t>на тему: «Согласные звуки [с ] ,[с, ], буквы С, с » и «СЛОН»</w:t>
      </w:r>
    </w:p>
    <w:p w:rsidR="004A27C7" w:rsidRPr="008179A2" w:rsidRDefault="004A27C7" w:rsidP="008179A2">
      <w:pPr>
        <w:tabs>
          <w:tab w:val="left" w:pos="1358"/>
        </w:tabs>
        <w:spacing w:after="0" w:line="240" w:lineRule="auto"/>
        <w:jc w:val="both"/>
        <w:rPr>
          <w:rFonts w:ascii="Times New Roman" w:hAnsi="Times New Roman"/>
          <w:noProof/>
          <w:sz w:val="24"/>
          <w:szCs w:val="24"/>
        </w:rPr>
      </w:pPr>
      <w:r w:rsidRPr="008179A2">
        <w:rPr>
          <w:rFonts w:ascii="Times New Roman" w:hAnsi="Times New Roman"/>
          <w:noProof/>
          <w:sz w:val="24"/>
          <w:szCs w:val="24"/>
        </w:rPr>
        <w:lastRenderedPageBreak/>
        <w:drawing>
          <wp:inline distT="0" distB="0" distL="0" distR="0">
            <wp:extent cx="2343150" cy="1857375"/>
            <wp:effectExtent l="0" t="0" r="0" b="9525"/>
            <wp:docPr id="39" name="Рисунок 39" descr="C:\Documents and Settings\Администратор\Рабочий стол\5e05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Администратор\Рабочий стол\5e051e.jpg"/>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43223" cy="1857433"/>
                    </a:xfrm>
                    <a:prstGeom prst="rect">
                      <a:avLst/>
                    </a:prstGeom>
                    <a:noFill/>
                    <a:ln>
                      <a:noFill/>
                    </a:ln>
                  </pic:spPr>
                </pic:pic>
              </a:graphicData>
            </a:graphic>
          </wp:inline>
        </w:drawing>
      </w:r>
    </w:p>
    <w:p w:rsidR="004A27C7" w:rsidRPr="008179A2" w:rsidRDefault="004A27C7" w:rsidP="008179A2">
      <w:pPr>
        <w:pStyle w:val="a5"/>
        <w:tabs>
          <w:tab w:val="left" w:pos="1358"/>
        </w:tabs>
        <w:jc w:val="right"/>
        <w:rPr>
          <w:rFonts w:ascii="Times New Roman" w:hAnsi="Times New Roman"/>
          <w:i/>
          <w:noProof/>
          <w:sz w:val="24"/>
          <w:szCs w:val="24"/>
          <w:lang w:eastAsia="ru-RU"/>
        </w:rPr>
      </w:pP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Тип урока: Урок открытия новых знаний.</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 Цели по содержанию:</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познакомить учащихся с новыми звуками [с],[c] и буквой «с»; научить читать слоги, слова и предложения с этой буквой; научить выполнять звуковой анализ слов, обогащение словарного запаса учащихся;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-расширять представления об игре в шахматы. Закреплять названия шахматных фигур. Формировать представления о шахматной фигуре «Слон», месте слона в начальном положении, ходе слона, что такое белопольные и чернопольные слоны;</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-развивать фонематический слух детей, развивать речь детей, логическое мышление, внимание, память, воображение, способствовать формированию читательских умений;</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-формировать культуру общения, воспитывать интерес и желание читать, узнавать новое, прививать навыки работы в коллективе.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Планируемые результаты учебного занятия:</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Предметные:</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-ученик будет знать: букву «С, с», звуки [c], [c],</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-ученик будет уметь: выполнять звуковой анализ слов, характеризовать согласные звуки по твердости-мягкости, звонкости-глухости, читать слоги и слова со звуками [c],[c].</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Метапредметные:</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Познавательные УУД:</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-осмысление прочитанного и услышанного;</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анализ объектов с целью выделения признаков (существенных, несущественных).</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-формирование  понятия  об  игровых возможностях шахматных фигур.</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Регулятивные УУД:</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-принимать и сохранять учебную задачу;</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адекватно воспринимать оценку учителя и товарищей;</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планировать свое действие;</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xml:space="preserve">- контроль в форме сличения способа действия и его результата с заданным эталоном с целью обнаружения отклонений и отличий от эталона. </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-рефлексия способов и условий действия, контроль и оценка процесса и результатов деятельности;</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Коммуникативные УУД:</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планирование учебного сотрудничества с учителем и сверстниками;</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постановка вопросов – инициативное сотрудничество в поиске и сборе информации;</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умение с достаточной полнотой и точностью выражать свои мысли в соответствии с задачами и условиями коммуникации;</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xml:space="preserve"> - управление поведением партнёра: контроль, коррекция, оценка действий партнёра;</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xml:space="preserve">- владение монологической и диалогической формами речи. </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Личностные  УУД:</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-понимание  значения знаний для человека и принятие этих знаний;</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 желание и стремление хорошо учиться;</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-самооценка.</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t>Используемая технология: игра, обучение в сотрудничестве.</w:t>
      </w:r>
    </w:p>
    <w:p w:rsidR="004A27C7" w:rsidRPr="008179A2" w:rsidRDefault="004A27C7" w:rsidP="008179A2">
      <w:pPr>
        <w:pStyle w:val="a5"/>
        <w:tabs>
          <w:tab w:val="left" w:pos="1358"/>
        </w:tabs>
        <w:jc w:val="both"/>
        <w:rPr>
          <w:rFonts w:ascii="Times New Roman" w:hAnsi="Times New Roman"/>
          <w:sz w:val="24"/>
          <w:szCs w:val="24"/>
        </w:rPr>
      </w:pPr>
      <w:r w:rsidRPr="008179A2">
        <w:rPr>
          <w:rFonts w:ascii="Times New Roman" w:hAnsi="Times New Roman"/>
          <w:sz w:val="24"/>
          <w:szCs w:val="24"/>
        </w:rPr>
        <w:lastRenderedPageBreak/>
        <w:t>Информационно-технологические ресурсы: В.Г. Горецкий «Азбука» часть  1 класс, В.В. Волина «1000 игр с буквами и словами», А. Шибаев «Взялись за руки друзья»,  раздаточный материал, картинки, карточки, мультимедийный проектор.</w:t>
      </w:r>
    </w:p>
    <w:p w:rsidR="004A27C7" w:rsidRPr="008179A2" w:rsidRDefault="004A27C7" w:rsidP="008179A2">
      <w:pPr>
        <w:tabs>
          <w:tab w:val="left" w:pos="1358"/>
        </w:tabs>
        <w:spacing w:after="0" w:line="240" w:lineRule="auto"/>
        <w:jc w:val="center"/>
        <w:rPr>
          <w:rFonts w:ascii="Times New Roman" w:hAnsi="Times New Roman"/>
          <w:b/>
          <w:color w:val="170E02"/>
          <w:sz w:val="24"/>
          <w:szCs w:val="24"/>
        </w:rPr>
      </w:pPr>
      <w:r w:rsidRPr="008179A2">
        <w:rPr>
          <w:rFonts w:ascii="Times New Roman" w:hAnsi="Times New Roman"/>
          <w:b/>
          <w:color w:val="170E02"/>
          <w:sz w:val="24"/>
          <w:szCs w:val="24"/>
        </w:rPr>
        <w:t>Ход урока.</w:t>
      </w:r>
    </w:p>
    <w:p w:rsidR="004A27C7" w:rsidRPr="008179A2" w:rsidRDefault="004A27C7" w:rsidP="008179A2">
      <w:pPr>
        <w:tabs>
          <w:tab w:val="left" w:pos="1358"/>
        </w:tabs>
        <w:spacing w:after="0" w:line="240" w:lineRule="auto"/>
        <w:jc w:val="both"/>
        <w:rPr>
          <w:rStyle w:val="c0"/>
          <w:rFonts w:ascii="Times New Roman" w:eastAsia="Arial Unicode MS" w:hAnsi="Times New Roman"/>
          <w:b/>
          <w:sz w:val="24"/>
          <w:szCs w:val="24"/>
        </w:rPr>
      </w:pPr>
      <w:r w:rsidRPr="008179A2">
        <w:rPr>
          <w:rStyle w:val="c0"/>
          <w:rFonts w:ascii="Times New Roman" w:eastAsia="Arial Unicode MS" w:hAnsi="Times New Roman"/>
          <w:sz w:val="24"/>
          <w:szCs w:val="24"/>
        </w:rPr>
        <w:t>1.Этап мотивации (самоопределения) к учебной деятельности</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Учитель приветствует обучающихся, проверяет готовность обучающихся к уроку, создает эмоциональный настрой на изучение новой темы:</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-Ребята, посмотрите, выберите и  покажите, у кого из вас какое настроение? (На партах изображение солнышка и тучки)</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 xml:space="preserve">- Скажите, каким бы вы хотели видеть наш урок? </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-Повернитесь друг к другу. Положите свои ладошки на ладошки друга. Скажите: «Я желаю тебе сегодня добра. Ты желаешь мне сегодня добра. Если будет трудно, я тебе помогу».</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-Сегодня к нам на урок пришёл гость. Отгадайте, кто это?</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Очень много силы в нем</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Ростом он почти что с дом</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У него огромный нос,</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Будто нос лет тыщу рос.     (Слон)</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-Кто видел слона? Какой он? (картинка)</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Fonts w:ascii="Times New Roman" w:hAnsi="Times New Roman"/>
          <w:noProof/>
          <w:sz w:val="24"/>
          <w:szCs w:val="24"/>
        </w:rPr>
        <w:drawing>
          <wp:inline distT="0" distB="0" distL="0" distR="0">
            <wp:extent cx="1889513" cy="1850826"/>
            <wp:effectExtent l="0" t="0" r="0" b="0"/>
            <wp:docPr id="40" name="Рисунок 1" descr="C:\Documents and Settings\Администратор\Local Settings\Temporary Internet Files\Content.Word\загадки-с-подвохом-для-детей-слон-фото-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Local Settings\Temporary Internet Files\Content.Word\загадки-с-подвохом-для-детей-слон-фото-1024x768.jpg"/>
                    <pic:cNvPicPr>
                      <a:picLocks noChangeAspect="1" noChangeArrowheads="1"/>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4958" cy="1856159"/>
                    </a:xfrm>
                    <a:prstGeom prst="rect">
                      <a:avLst/>
                    </a:prstGeom>
                    <a:noFill/>
                    <a:ln>
                      <a:noFill/>
                    </a:ln>
                  </pic:spPr>
                </pic:pic>
              </a:graphicData>
            </a:graphic>
          </wp:inline>
        </w:drawing>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 xml:space="preserve">-Мудрый слон пришел познакомить вас с новой буквой, научить читать слоги и слова с этой буквой. </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-Но прежде чем, дать новые знания, мудрый слон просит угадать загадку.</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Обитает не в саванне</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И не так огромен он,</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Но такое же названье</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У фигуры этой…..(Шахматный слон)</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Style w:val="c0"/>
          <w:rFonts w:ascii="Times New Roman" w:eastAsia="Arial Unicode MS" w:hAnsi="Times New Roman"/>
          <w:sz w:val="24"/>
          <w:szCs w:val="24"/>
        </w:rPr>
        <w:t>-Правильно ребята, это слон, но только он шахматный и выглядит он вот так.</w:t>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Fonts w:ascii="Times New Roman" w:hAnsi="Times New Roman"/>
          <w:noProof/>
          <w:sz w:val="24"/>
          <w:szCs w:val="24"/>
        </w:rPr>
        <w:drawing>
          <wp:inline distT="0" distB="0" distL="0" distR="0">
            <wp:extent cx="2859405" cy="1383665"/>
            <wp:effectExtent l="0" t="0" r="0" b="698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9405" cy="1383665"/>
                    </a:xfrm>
                    <a:prstGeom prst="rect">
                      <a:avLst/>
                    </a:prstGeom>
                    <a:noFill/>
                  </pic:spPr>
                </pic:pic>
              </a:graphicData>
            </a:graphic>
          </wp:inline>
        </w:drawing>
      </w:r>
    </w:p>
    <w:p w:rsidR="004A27C7" w:rsidRPr="008179A2" w:rsidRDefault="004A27C7" w:rsidP="008179A2">
      <w:pPr>
        <w:tabs>
          <w:tab w:val="left" w:pos="1358"/>
        </w:tabs>
        <w:spacing w:after="0" w:line="240" w:lineRule="auto"/>
        <w:jc w:val="both"/>
        <w:rPr>
          <w:rStyle w:val="c0"/>
          <w:rFonts w:ascii="Times New Roman" w:eastAsia="Arial Unicode MS" w:hAnsi="Times New Roman"/>
          <w:sz w:val="24"/>
          <w:szCs w:val="24"/>
        </w:rPr>
      </w:pPr>
      <w:r w:rsidRPr="008179A2">
        <w:rPr>
          <w:rFonts w:ascii="Times New Roman" w:hAnsi="Times New Roman"/>
          <w:noProof/>
          <w:sz w:val="24"/>
          <w:szCs w:val="24"/>
        </w:rPr>
        <w:lastRenderedPageBreak/>
        <w:drawing>
          <wp:inline distT="0" distB="0" distL="0" distR="0">
            <wp:extent cx="2582028" cy="2115879"/>
            <wp:effectExtent l="0" t="0" r="889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82028" cy="2115879"/>
                    </a:xfrm>
                    <a:prstGeom prst="rect">
                      <a:avLst/>
                    </a:prstGeom>
                    <a:noFill/>
                  </pic:spPr>
                </pic:pic>
              </a:graphicData>
            </a:graphic>
          </wp:inline>
        </w:drawing>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-Получается, что в гостях у нас сегодня два слона. Они очень разные, ведь у шахматного слона совсем нет носа, то есть – хобота. Его еще называют офицер. В начале игры  на шахматном поле находятся два слона-черный и белый. Шахматы появились в Индии1,5 тыс. лет назад. Когда-то великий шах воевал с другими и погибло много людей. Один мудрец подарил ему шахматы, где были бои на доске, а воины - деревянными.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3007862" cy="1959910"/>
            <wp:effectExtent l="0" t="0" r="0" b="0"/>
            <wp:docPr id="43" name="Рисунок 43" descr="C:\Documents and Settings\Администратор\Local Settings\Temporary Internet Files\Content.Word\Шахматы_-_история__на_сайте_ЧелСи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Администратор\Local Settings\Temporary Internet Files\Content.Word\Шахматы_-_история__на_сайте_ЧелСити.jpg"/>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37533" cy="1979243"/>
                    </a:xfrm>
                    <a:prstGeom prst="rect">
                      <a:avLst/>
                    </a:prstGeom>
                    <a:noFill/>
                    <a:ln>
                      <a:noFill/>
                    </a:ln>
                  </pic:spPr>
                </pic:pic>
              </a:graphicData>
            </a:graphic>
          </wp:inline>
        </w:drawing>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Мы сегодня с вами покажем  нашим слонам, как мы можем сражаться  за новые знания.</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2.Этап актуализации и пробного учебного действия.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Учитель просит произнести звуки появляющиеся на экране.(А, О,Ы,И,У,Л,М,Н)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 образуются звуки?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получаются разные звуки?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 называются буквы показанные на экране?(гласные и согласные)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они так называются?</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3.Этап выявления места и причины затруднения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-Сейчас мы поиграем в игру  «Угадай  словечко»</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Загадывает загадки, демонстрируя задание на экране.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Произнесите все отгаданные слова: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Сверчок, Светлячок, Слон.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объединяет все эти слова? Произнесите первый звук слов «сверчок», «слон», «светлячок».? (Звук [с])</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-Дайте характеристику звуку[с]. (Согласный (почему?), глухой(почему?).</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А какой  буквой обозначается звук [с]?   Буквой С.</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Определите тему нашего урока. Звук [c] и буква С. Вывешивает иллюстрацию с буквой С. </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 xml:space="preserve">Физминутка  </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 зоопарке ходит слон,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Уши, хобот, серый он. (Наклоны головы в стороны.)</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Головой своей кивает, (Наклоны головы вперед.)</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Будто в гости приглашает. (Голову прямо.)</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 два, три — вперёд наклон,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Раз, два, три — теперь назад. (Наклоны вперёд, назад.)</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Головой качает слон —</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lastRenderedPageBreak/>
        <w:t>Он зарядку делать рад. (Подбородок к груди, затем голову запрокинуть назад.)</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Хоть зарядка коротка,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Отдохнули мы слегка. (Дети садятся.).</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sz w:val="24"/>
          <w:szCs w:val="24"/>
        </w:rPr>
        <w:t>.</w:t>
      </w:r>
      <w:r w:rsidRPr="008179A2">
        <w:rPr>
          <w:rFonts w:ascii="Times New Roman" w:hAnsi="Times New Roman"/>
          <w:b/>
          <w:sz w:val="24"/>
          <w:szCs w:val="24"/>
        </w:rPr>
        <w:t>4.Этап построения проекта выхода из затруднения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-Мудрые слоны предлагают вам первое испытание: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-Прочитайте слоги в красной рамке не с.45 (Звуко-буквенный анализ обязателен)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 этого урока в схеме слов везде мягкий согласный звук будет закрашиваться зеленым цветом, твердый- синим.</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Посмотрите вопросы в голубых рамках. Эти новые звуки гласные или согласные?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-Почему вы так решили, что согласные?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-Твердые или мягкие?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-Сделайте вывод. Каким может быть звук[c]?</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b/>
          <w:sz w:val="24"/>
          <w:szCs w:val="24"/>
        </w:rPr>
        <w:t>5.Этап первичного закрепления с проговариванием во внешней речи</w:t>
      </w:r>
      <w:r w:rsidRPr="008179A2">
        <w:rPr>
          <w:rFonts w:ascii="Times New Roman" w:hAnsi="Times New Roman"/>
          <w:sz w:val="24"/>
          <w:szCs w:val="24"/>
        </w:rPr>
        <w:t>.</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-Мудрые слоны предлагают вам второе испытание: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Игра «Кто больше составит слов из слогов»  на с.46 </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Учитель акцентирует внимание на изменении окончания слова при обозначении одного или нескольких предметов.</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6.Этап организации познавательной деятельности.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Прочитайте стихотворение на стр.47</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-Кто из вас знает в какой стране водятся слоны в природе?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-Кто из вас видел слонов в цирке? зоопарке?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-Могут слоны жить в лесах России? (Нет, они живут в более теплых странах. Слоны обитают в Индии и на африканском континенте.)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-Чем занят слон на иллюстрации? (Он сидит на скамейке и читает книгу)</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 каком городе он находится?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вам помогло определить, что это город Москва? (Высотные здания)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-Ребята, один наш Мудрый Слон сидит и читает книгу, а Шахматный Слон ходит по шахматной доске.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-Кто знает, как ходит  шахматный слон? - Слон - ходит по диагонали и только по клеткам одного цвета (по белым или по чёрным). Слон ходит на любое количество клеток, при условии, что путь слона не прегражден. Слон не может «перепрыгивать» через фигуры, как чужие, так и свои.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-Посмотрите ребята, как на шахматной доске ходит слон. А мы с вами представим, что наши глазки- это слон. Будем делать гимнастику для глаз. Сначала – по одной диагонали, вверх-вниз, а затем по –другой. (Гимнастика для для глаз проводится с открытыми глазами, а затем с закрытыми)</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С диагональю дружит слон,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цвету поле выбирает он.</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белому полю идет – белопольный,</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По черному – его брат – чернопольный.</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Шлем острый у слона,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Узнаем мы его без труда.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1848805" cy="1541287"/>
            <wp:effectExtent l="0" t="0" r="0" b="0"/>
            <wp:docPr id="44" name="Рисунок 44" descr="C:\Documents and Settings\Администратор\Рабочий стол\dalnost-sl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Администратор\Рабочий стол\dalnost-slona.jpg"/>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9224" cy="1558309"/>
                    </a:xfrm>
                    <a:prstGeom prst="rect">
                      <a:avLst/>
                    </a:prstGeom>
                    <a:noFill/>
                    <a:ln>
                      <a:noFill/>
                    </a:ln>
                  </pic:spPr>
                </pic:pic>
              </a:graphicData>
            </a:graphic>
          </wp:inline>
        </w:drawing>
      </w:r>
      <w:r w:rsidR="00CF57AE">
        <w:rPr>
          <w:rFonts w:ascii="Times New Roman" w:hAnsi="Times New Roman"/>
          <w:noProof/>
          <w:sz w:val="24"/>
          <w:szCs w:val="24"/>
        </w:rPr>
      </w:r>
      <w:r w:rsidR="00CF57AE">
        <w:rPr>
          <w:rFonts w:ascii="Times New Roman" w:hAnsi="Times New Roman"/>
          <w:noProof/>
          <w:sz w:val="24"/>
          <w:szCs w:val="24"/>
        </w:rPr>
        <w:pict>
          <v:rect id="Прямоугольник 45" o:spid="_x0000_s1094" alt="Описание: dalnost-slona"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" filled="f" stroked="f">
            <o:lock v:ext="edit" aspectratio="t"/>
            <w10:wrap type="none"/>
            <w10:anchorlock/>
          </v:rect>
        </w:pic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7.Этап самостоятельной работы с самопроверкой.</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-Мудрые слоны предлагают вам следующее  испытание</w:t>
      </w:r>
      <w:r w:rsidRPr="008179A2">
        <w:rPr>
          <w:rFonts w:ascii="Times New Roman" w:hAnsi="Times New Roman"/>
          <w:b/>
          <w:sz w:val="24"/>
          <w:szCs w:val="24"/>
        </w:rPr>
        <w:t xml:space="preserve">: </w:t>
      </w:r>
      <w:r w:rsidRPr="008179A2">
        <w:rPr>
          <w:rFonts w:ascii="Times New Roman" w:hAnsi="Times New Roman"/>
          <w:sz w:val="24"/>
          <w:szCs w:val="24"/>
        </w:rPr>
        <w:t>на с.46 Расшифровка заколдованных слов.</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lastRenderedPageBreak/>
        <w:t>На экране появляется строчка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-Найдите шахматное слово в строчке: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ВОСЛОНАЗБИМО</w:t>
      </w:r>
    </w:p>
    <w:p w:rsidR="004A27C7" w:rsidRPr="008179A2" w:rsidRDefault="004A27C7" w:rsidP="008179A2">
      <w:pPr>
        <w:tabs>
          <w:tab w:val="left" w:pos="1358"/>
        </w:tabs>
        <w:spacing w:after="0" w:line="240" w:lineRule="auto"/>
        <w:jc w:val="both"/>
        <w:rPr>
          <w:rFonts w:ascii="Times New Roman" w:hAnsi="Times New Roman"/>
          <w:b/>
          <w:sz w:val="24"/>
          <w:szCs w:val="24"/>
        </w:rPr>
      </w:pPr>
      <w:r w:rsidRPr="008179A2">
        <w:rPr>
          <w:rFonts w:ascii="Times New Roman" w:hAnsi="Times New Roman"/>
          <w:b/>
          <w:sz w:val="24"/>
          <w:szCs w:val="24"/>
        </w:rPr>
        <w:t>8.Этап рефлексии учебной деятельности на уроке.</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-Какая была цель урока?</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-Чему учились на уроке? Что мы сегодня узнали нового?</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-Что понравилось? Что больше всего запомнилось? А что показалось вам трудным?</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 xml:space="preserve">-Попробуйте сформулировать вывод, который удалось сделать в результате работы по теме урока. </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Ребята, а какое сейчас у вас настроение? (На партах изображение солнышка и тучки) -Наши гости, Слон и Шахматный Слон, остались довольны вашим сражением за знания.</w:t>
      </w:r>
    </w:p>
    <w:p w:rsidR="004A27C7" w:rsidRPr="008179A2" w:rsidRDefault="004A27C7" w:rsidP="008179A2">
      <w:pPr>
        <w:tabs>
          <w:tab w:val="left" w:pos="1358"/>
        </w:tabs>
        <w:spacing w:after="0" w:line="240" w:lineRule="auto"/>
        <w:jc w:val="both"/>
        <w:rPr>
          <w:rFonts w:ascii="Times New Roman" w:hAnsi="Times New Roman"/>
          <w:sz w:val="24"/>
          <w:szCs w:val="24"/>
        </w:rPr>
      </w:pPr>
      <w:r w:rsidRPr="008179A2">
        <w:rPr>
          <w:rFonts w:ascii="Times New Roman" w:hAnsi="Times New Roman"/>
          <w:sz w:val="24"/>
          <w:szCs w:val="24"/>
        </w:rPr>
        <w:t>Домашнее задание: нарисуйте  на шахматной доске своего шахматного слона и придумайте историю о слоне.</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pacing w:after="0" w:line="240" w:lineRule="auto"/>
        <w:jc w:val="both"/>
        <w:rPr>
          <w:rFonts w:ascii="Times New Roman" w:hAnsi="Times New Roman"/>
          <w:b/>
          <w:iCs/>
          <w:sz w:val="24"/>
          <w:szCs w:val="24"/>
          <w:lang w:val="tt-RU"/>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pStyle w:val="a3"/>
        <w:spacing w:after="0" w:line="240" w:lineRule="auto"/>
        <w:ind w:left="0"/>
        <w:rPr>
          <w:rFonts w:eastAsia="Calibri"/>
          <w:b/>
          <w:szCs w:val="24"/>
        </w:rPr>
      </w:pPr>
    </w:p>
    <w:p w:rsidR="004A27C7" w:rsidRPr="008179A2" w:rsidRDefault="004A27C7" w:rsidP="008179A2">
      <w:pPr>
        <w:pStyle w:val="a3"/>
        <w:spacing w:after="0" w:line="240" w:lineRule="auto"/>
        <w:ind w:left="0"/>
        <w:rPr>
          <w:b/>
          <w:szCs w:val="24"/>
        </w:rPr>
      </w:pPr>
      <w:r w:rsidRPr="008179A2">
        <w:rPr>
          <w:rFonts w:eastAsia="Calibri"/>
          <w:b/>
          <w:szCs w:val="24"/>
        </w:rPr>
        <w:t xml:space="preserve">Конспект урока </w:t>
      </w:r>
      <w:r w:rsidRPr="008179A2">
        <w:rPr>
          <w:rFonts w:eastAsia="Calibri"/>
          <w:b/>
          <w:szCs w:val="24"/>
          <w:lang w:val="tt-RU"/>
        </w:rPr>
        <w:t xml:space="preserve">математики в 1 классе по теме </w:t>
      </w:r>
      <w:r w:rsidRPr="008179A2">
        <w:rPr>
          <w:rFonts w:eastAsia="Calibri"/>
          <w:b/>
          <w:szCs w:val="24"/>
        </w:rPr>
        <w:t>«</w:t>
      </w:r>
      <w:r w:rsidRPr="008179A2">
        <w:rPr>
          <w:b/>
          <w:szCs w:val="24"/>
        </w:rPr>
        <w:t>Решение задач на увеличение числа на несколько единиц (с одним множеством предметов).</w:t>
      </w:r>
    </w:p>
    <w:p w:rsidR="004A27C7" w:rsidRPr="008179A2" w:rsidRDefault="004A27C7" w:rsidP="008179A2">
      <w:pPr>
        <w:spacing w:after="0" w:line="240" w:lineRule="auto"/>
        <w:rPr>
          <w:rFonts w:ascii="Times New Roman" w:eastAsia="Calibri" w:hAnsi="Times New Roman"/>
          <w:sz w:val="24"/>
          <w:szCs w:val="24"/>
          <w:lang w:eastAsia="en-US"/>
        </w:rPr>
      </w:pPr>
      <w:r w:rsidRPr="008179A2">
        <w:rPr>
          <w:rFonts w:ascii="Times New Roman" w:hAnsi="Times New Roman"/>
          <w:b/>
          <w:color w:val="000000"/>
          <w:sz w:val="24"/>
          <w:szCs w:val="24"/>
        </w:rPr>
        <w:t>«Шахматные фигуры и начальная позиция</w:t>
      </w:r>
      <w:r w:rsidRPr="008179A2">
        <w:rPr>
          <w:rFonts w:ascii="Times New Roman" w:eastAsia="Calibri" w:hAnsi="Times New Roman"/>
          <w:b/>
          <w:sz w:val="24"/>
          <w:szCs w:val="24"/>
          <w:lang w:eastAsia="en-US"/>
        </w:rPr>
        <w:t>».</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множеством предметов).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sz w:val="24"/>
          <w:szCs w:val="24"/>
        </w:rPr>
        <w:t>Цель:</w:t>
      </w:r>
      <w:r w:rsidRPr="008179A2">
        <w:rPr>
          <w:rFonts w:ascii="Times New Roman" w:hAnsi="Times New Roman"/>
          <w:sz w:val="24"/>
          <w:szCs w:val="24"/>
        </w:rPr>
        <w:t xml:space="preserve">   - Учить детей видеть новую проблему в знакомой ситуации, продолжать работу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над задачами;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Развивать логическое мышление, умение рассуждать, правильно оценивать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выполненные задания;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Расширять шахматный кругозор и прививать интерес к шахматам;</w:t>
      </w:r>
    </w:p>
    <w:p w:rsidR="004A27C7" w:rsidRPr="008179A2" w:rsidRDefault="004A27C7" w:rsidP="008179A2">
      <w:pPr>
        <w:spacing w:after="0" w:line="240" w:lineRule="auto"/>
        <w:jc w:val="both"/>
        <w:rPr>
          <w:rFonts w:ascii="Times New Roman" w:hAnsi="Times New Roman"/>
          <w:i/>
          <w:sz w:val="24"/>
          <w:szCs w:val="24"/>
        </w:rPr>
      </w:pPr>
      <w:r w:rsidRPr="008179A2">
        <w:rPr>
          <w:rFonts w:ascii="Times New Roman" w:hAnsi="Times New Roman"/>
          <w:i/>
          <w:sz w:val="24"/>
          <w:szCs w:val="24"/>
        </w:rPr>
        <w:t>Планируемые результаты: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Регулятивные:</w:t>
      </w:r>
      <w:r w:rsidRPr="008179A2">
        <w:rPr>
          <w:rFonts w:ascii="Times New Roman" w:hAnsi="Times New Roman"/>
          <w:sz w:val="24"/>
          <w:szCs w:val="24"/>
        </w:rPr>
        <w:t xml:space="preserve">   Уметь самостоятельно ставить цель предстоящей работы.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Коммуникативные:</w:t>
      </w:r>
      <w:r w:rsidRPr="008179A2">
        <w:rPr>
          <w:rFonts w:ascii="Times New Roman" w:hAnsi="Times New Roman"/>
          <w:sz w:val="24"/>
          <w:szCs w:val="24"/>
        </w:rPr>
        <w:t xml:space="preserve">  Уметь осуществлять анализ объектов, осознанно владеть общим приемом решения задач.</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Личностные:</w:t>
      </w:r>
      <w:r w:rsidRPr="008179A2">
        <w:rPr>
          <w:rFonts w:ascii="Times New Roman" w:hAnsi="Times New Roman"/>
          <w:sz w:val="24"/>
          <w:szCs w:val="24"/>
        </w:rPr>
        <w:t xml:space="preserve">   Проявлять положительное отношение к школе,   познавательный интерес к шахматам.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Оборудование: учебник М. И. Моро, М. Бантова,  веер, оценочные листы, кубик для рефлексии, магнитные цифры,шахматная доска, шахматные фигуры, карточки с выводами, ноутбук, проектор.</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center"/>
        <w:rPr>
          <w:rFonts w:ascii="Times New Roman" w:hAnsi="Times New Roman"/>
          <w:sz w:val="24"/>
          <w:szCs w:val="24"/>
        </w:rPr>
      </w:pPr>
      <w:r w:rsidRPr="008179A2">
        <w:rPr>
          <w:rFonts w:ascii="Times New Roman" w:hAnsi="Times New Roman"/>
          <w:sz w:val="24"/>
          <w:szCs w:val="24"/>
        </w:rPr>
        <w:t>Ход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Организационный момент.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Сегодня на уроке вас ожидает много интересных заданий, новых открытий. А помощниками будут внимание, находчивость и смекалка.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Весь урок вы будете заполнять оценочный лист(ставить смайлики, отмечать свои успехи).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2. Устные упражнения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1) Арифметический  диктант.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Запишите в строчку, через запятую только ответы.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-какое число на 1 больше, чем 9?</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-какое число на 1 меньше 7?</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-7 плюс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-6 минус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10 уменьшить на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 увеличить на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Проверьте . (учитель выставляет ответы на доске). На оценочном листе под номером 1 нарисуйте смайлик (зеленый, желтый, красный) выполнения этого задания.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Какими знаниями должны обладать ребята, чтобы успешно выполнить №1?</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(Знания таблицы «+» 2 и « -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 На доске записаны примеры: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2+2           10-2         7-2          6+2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8+2            8-2          5-2          4-2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Посмотрите внимательно на примеры.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можете о них сказать? (на втором месте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 каким признакам можно разбить на группы? (на сложение и вычитание или увеличение и уменьшение).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Какой пример вам показался бы лишним? Почему?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10-2, 8+2. (Вычитаем из двузначного числа, получаем двузначное число).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Физкультминутка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 Актуализация знаний.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Задачи. Покажи ответ на веере. Какого вида эта задача.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Три пушистых кошечки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Улеглись в лукошечке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Тут одна к ним прибежала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Сколько кошек вместе стало?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Как решили? Почему прибавляли? Какого вида задача?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   На тарелочке 7 слив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Вид их очень-то красив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Съел 4 сливы Павел.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Сколько мальчик слив оставил?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Как решили? Почему вычитали? Какого вида задача?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   На стоянке было 10 машин. Стало на 2 меньше. Сколько стало машин?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-Почему вычитали? (Было больше, стало меньше.)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Что мы с числом делали?   (уменьшали на…)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4)     В корзине было 5 грибов. Стало на 1 больше. Сколько грибов стало?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-Почему прибавляли? (Было меньше, стало больше.)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Что мы с числом делали?   (уменьшали на…)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Оценочный лист  нарисуй смайлик под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Сравните две последние задачи.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Как думаете чему должны научиться на уроке?( Решать задачи нового вида).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4. Изучение нового материала.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Использование мультимедийного оборудования, изображение шахматной доски, текст читает диктор:</w:t>
      </w:r>
    </w:p>
    <w:p w:rsidR="004A27C7" w:rsidRPr="008179A2" w:rsidRDefault="004A27C7" w:rsidP="008179A2">
      <w:pPr>
        <w:numPr>
          <w:ilvl w:val="0"/>
          <w:numId w:val="1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Оля  на шахматную доску поставила8 пешек, а Ваня поставил 2 ладьи. Оля увидела, что фигурок стало на 2 больше. В математике это записывают так: 8+2; 10&gt;8. Когда число предметов увеличивается, то есть предметов становится больше используется сложение. На схеме это можно показать так….</w:t>
      </w:r>
    </w:p>
    <w:p w:rsidR="004A27C7" w:rsidRPr="008179A2" w:rsidRDefault="004A27C7" w:rsidP="008179A2">
      <w:pPr>
        <w:numPr>
          <w:ilvl w:val="0"/>
          <w:numId w:val="17"/>
        </w:numPr>
        <w:spacing w:after="0" w:line="240" w:lineRule="auto"/>
        <w:ind w:left="0" w:firstLine="0"/>
        <w:jc w:val="both"/>
        <w:rPr>
          <w:rFonts w:ascii="Times New Roman" w:hAnsi="Times New Roman"/>
          <w:sz w:val="24"/>
          <w:szCs w:val="24"/>
        </w:rPr>
      </w:pPr>
      <w:r w:rsidRPr="008179A2">
        <w:rPr>
          <w:rFonts w:ascii="Times New Roman" w:hAnsi="Times New Roman"/>
          <w:sz w:val="24"/>
          <w:szCs w:val="24"/>
        </w:rPr>
        <w:t>Как изменяется количество фигурок?  (увеличивается, значит прибавляем).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Выставляем карточку –вывод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Физкультминутка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Игра «Море волнуется раз…».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Ведущий: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Море волнуется раз, море волнуется два, море волнуется три: шахматной фигурой замри!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Задача вторая. (Мультимедийное оборудование).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доске было 12 фигур. Поставили ещё 2 коня. Сколько стало фигур?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изменяется количество фигур?  (увеличивается, значит прибавляем).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шахматной доске стоят 14 фигур. Добавьте ещё 2слона, ферзю и короля. Придумайте вопрос.</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(Сколько всего стало шахматных фигур на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Ответ: 16.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Рассказ учителя.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У каждого партнёра в начальном положении 16 фигур: один король, один ферзь, две ладьи, два слона, два коня и восемь пешек. Белые занимают первую и вторую горизонтали, чёрные -  седьмую и восьмую. Правило  «ферзь любит свой цвет»: белый ферзь в начальной позиции расположен на белом поле </w:t>
      </w:r>
      <w:r w:rsidRPr="008179A2">
        <w:rPr>
          <w:rFonts w:ascii="Times New Roman" w:hAnsi="Times New Roman"/>
          <w:sz w:val="24"/>
          <w:szCs w:val="24"/>
          <w:lang w:val="en-US"/>
        </w:rPr>
        <w:t>d</w:t>
      </w:r>
      <w:r w:rsidRPr="008179A2">
        <w:rPr>
          <w:rFonts w:ascii="Times New Roman" w:hAnsi="Times New Roman"/>
          <w:sz w:val="24"/>
          <w:szCs w:val="24"/>
        </w:rPr>
        <w:t xml:space="preserve">1, чёрный ферзь в начальной позиции расположен на чёрном поле </w:t>
      </w:r>
      <w:r w:rsidRPr="008179A2">
        <w:rPr>
          <w:rFonts w:ascii="Times New Roman" w:hAnsi="Times New Roman"/>
          <w:sz w:val="24"/>
          <w:szCs w:val="24"/>
          <w:lang w:val="en-US"/>
        </w:rPr>
        <w:t>d</w:t>
      </w:r>
      <w:r w:rsidRPr="008179A2">
        <w:rPr>
          <w:rFonts w:ascii="Times New Roman" w:hAnsi="Times New Roman"/>
          <w:sz w:val="24"/>
          <w:szCs w:val="24"/>
        </w:rPr>
        <w:t>8.</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Обратите внимание на экран.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1990725" cy="218122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2181225"/>
                    </a:xfrm>
                    <a:prstGeom prst="rect">
                      <a:avLst/>
                    </a:prstGeom>
                    <a:noFill/>
                    <a:ln>
                      <a:noFill/>
                    </a:ln>
                  </pic:spPr>
                </pic:pic>
              </a:graphicData>
            </a:graphic>
          </wp:inline>
        </w:drawing>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5. Закрепление изученного.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Практическая работа в группах.Работа на шахматной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Расставьте шахматные фигуры в начальное  положение  по образцу. 1 группа расставляет белые фигуры, 2 группа – чёрные. Сколько фигур у белых? Сколько фигур у чёрных?  Каких фигур больше всего? Каких меньше всего? Назовите шахматных фигур.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Оцените себя смайликом. №3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Найди неправильные диаграммы. Объясни свой выбор.</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2). </w:t>
      </w:r>
      <w:r w:rsidRPr="008179A2">
        <w:rPr>
          <w:rFonts w:ascii="Times New Roman" w:hAnsi="Times New Roman"/>
          <w:noProof/>
          <w:sz w:val="24"/>
          <w:szCs w:val="24"/>
        </w:rPr>
        <w:drawing>
          <wp:inline distT="0" distB="0" distL="0" distR="0">
            <wp:extent cx="2390775" cy="230505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90775" cy="2305050"/>
                    </a:xfrm>
                    <a:prstGeom prst="rect">
                      <a:avLst/>
                    </a:prstGeom>
                    <a:noFill/>
                    <a:ln>
                      <a:noFill/>
                    </a:ln>
                  </pic:spPr>
                </pic:pic>
              </a:graphicData>
            </a:graphic>
          </wp:inline>
        </w:drawing>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Оцените себя №4 смайликом.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6. 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Организация фронтальной работы по вопросам проблемного характера. Анализ и оценка успешности достижения цели. Планирование последующей работы.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Какой вид задачи вы сегодня узнали?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стоят шахматные фигуры в начальной позиции? Оцените свою работу с помощью кубика.</w:t>
      </w:r>
    </w:p>
    <w:p w:rsidR="004A27C7" w:rsidRPr="008179A2" w:rsidRDefault="004A27C7" w:rsidP="008179A2">
      <w:pPr>
        <w:spacing w:after="0" w:line="240" w:lineRule="auto"/>
        <w:jc w:val="both"/>
        <w:rPr>
          <w:rFonts w:ascii="Times New Roman" w:hAnsi="Times New Roman"/>
          <w:b/>
          <w:color w:val="000000"/>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color w:val="000000"/>
          <w:sz w:val="24"/>
          <w:szCs w:val="24"/>
        </w:rPr>
        <w:t>Список литературы</w:t>
      </w:r>
    </w:p>
    <w:p w:rsidR="004A27C7" w:rsidRPr="008179A2" w:rsidRDefault="004A27C7" w:rsidP="008179A2">
      <w:pPr>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 Бантова М.А.,  Бельтюков А.В., СтепановаС.В. Методическое пособие к учебнику «Математика. 1кл.»/ - М.: Просвещение,2011.</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 Моро М.И.С.И. Волкова, С.В. Степанова. Математика: учебник для 1 класса: в 2 частях / – М.: Просвещение, 2013</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 Моро М.И., Волкова С.И.. Тетрадь по математике для 1 класса: в 2 частях / М.И. Моро,. – М.: Просвещение, 2013</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sz w:val="24"/>
          <w:szCs w:val="24"/>
        </w:rPr>
        <w:t>4. Моро М.И. и др. Математика. Сборник рабочих программ «Школа России»-1-4класс. М. Просвещение 2014г.</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sz w:val="24"/>
          <w:szCs w:val="24"/>
        </w:rPr>
        <w:t xml:space="preserve">    5.Электронное приложение к учебнику «Математика».1класс (диск</w:t>
      </w:r>
      <w:r w:rsidRPr="008179A2">
        <w:rPr>
          <w:rFonts w:ascii="Times New Roman" w:hAnsi="Times New Roman"/>
          <w:sz w:val="24"/>
          <w:szCs w:val="24"/>
          <w:lang w:val="en-US"/>
        </w:rPr>
        <w:t>CD</w:t>
      </w:r>
      <w:r w:rsidRPr="008179A2">
        <w:rPr>
          <w:rFonts w:ascii="Times New Roman" w:hAnsi="Times New Roman"/>
          <w:sz w:val="24"/>
          <w:szCs w:val="24"/>
        </w:rPr>
        <w:t xml:space="preserve"> - </w:t>
      </w:r>
      <w:r w:rsidRPr="008179A2">
        <w:rPr>
          <w:rFonts w:ascii="Times New Roman" w:hAnsi="Times New Roman"/>
          <w:sz w:val="24"/>
          <w:szCs w:val="24"/>
          <w:lang w:val="en-US"/>
        </w:rPr>
        <w:t>RO</w:t>
      </w:r>
      <w:r w:rsidRPr="008179A2">
        <w:rPr>
          <w:rFonts w:ascii="Times New Roman" w:hAnsi="Times New Roman"/>
          <w:sz w:val="24"/>
          <w:szCs w:val="24"/>
        </w:rPr>
        <w:t xml:space="preserve">М), Волкова </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pStyle w:val="a3"/>
        <w:spacing w:after="0" w:line="240" w:lineRule="auto"/>
        <w:ind w:left="0"/>
        <w:rPr>
          <w:b/>
          <w:bCs/>
          <w:color w:val="000000"/>
          <w:szCs w:val="24"/>
        </w:rPr>
      </w:pPr>
      <w:r w:rsidRPr="008179A2">
        <w:rPr>
          <w:b/>
          <w:bCs/>
          <w:color w:val="000000"/>
          <w:szCs w:val="24"/>
        </w:rPr>
        <w:t>Интегрированный урок  окружающего мира и шахматам в 1-м  классе.Тема: «Проверим себя и оценим свои достижения по разделу «Что и кто?»«Сравнительная сила фигур»</w:t>
      </w:r>
    </w:p>
    <w:p w:rsidR="004A27C7" w:rsidRPr="008179A2" w:rsidRDefault="004A27C7" w:rsidP="008179A2">
      <w:pPr>
        <w:spacing w:after="0" w:line="240" w:lineRule="auto"/>
        <w:jc w:val="both"/>
        <w:rPr>
          <w:rFonts w:ascii="Times New Roman" w:hAnsi="Times New Roman"/>
          <w:b/>
          <w:bCs/>
          <w:color w:val="000000"/>
          <w:sz w:val="24"/>
          <w:szCs w:val="24"/>
        </w:rPr>
      </w:pPr>
    </w:p>
    <w:p w:rsidR="004A27C7" w:rsidRPr="008179A2" w:rsidRDefault="004A27C7" w:rsidP="008179A2">
      <w:pPr>
        <w:spacing w:after="0" w:line="240" w:lineRule="auto"/>
        <w:jc w:val="both"/>
        <w:rPr>
          <w:rFonts w:ascii="Times New Roman" w:hAnsi="Times New Roman"/>
          <w:bCs/>
          <w:i/>
          <w:color w:val="000000"/>
          <w:sz w:val="24"/>
          <w:szCs w:val="24"/>
        </w:rPr>
      </w:pPr>
      <w:r w:rsidRPr="008179A2">
        <w:rPr>
          <w:rFonts w:ascii="Times New Roman" w:hAnsi="Times New Roman"/>
          <w:b/>
          <w:bCs/>
          <w:color w:val="000000"/>
          <w:sz w:val="24"/>
          <w:szCs w:val="24"/>
        </w:rPr>
        <w:t>Тема:</w:t>
      </w:r>
      <w:r w:rsidRPr="008179A2">
        <w:rPr>
          <w:rFonts w:ascii="Times New Roman" w:hAnsi="Times New Roman"/>
          <w:bCs/>
          <w:color w:val="000000"/>
          <w:sz w:val="24"/>
          <w:szCs w:val="24"/>
        </w:rPr>
        <w:t xml:space="preserve"> Проверим себя и оценим свои достижения по разделу «Что и кто?» </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Цель</w:t>
      </w:r>
      <w:r w:rsidRPr="008179A2">
        <w:rPr>
          <w:rFonts w:ascii="Times New Roman" w:hAnsi="Times New Roman"/>
          <w:bCs/>
          <w:color w:val="000000"/>
          <w:sz w:val="24"/>
          <w:szCs w:val="24"/>
        </w:rPr>
        <w:t>: Формирование целостного, социально ориентированного взгляда на мир; принятие и освоение социальной роли обучающегося, дать представление детям о сравнительной силе фигур.</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Задачи: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развитие образного осмысления окружающего мира, внимания и логического мышления.</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обучение шахматным терминам, первичное знакомство с сравнительной силой фигур.</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воспитание чувства, такта, уважения к своему партнёру.</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способствовать формированию интереса к игре в шахматы, развивать внимание, память, усидчивость.</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Тип урока</w:t>
      </w:r>
      <w:r w:rsidRPr="008179A2">
        <w:rPr>
          <w:rFonts w:ascii="Times New Roman" w:hAnsi="Times New Roman"/>
          <w:bCs/>
          <w:color w:val="000000"/>
          <w:sz w:val="24"/>
          <w:szCs w:val="24"/>
        </w:rPr>
        <w:t>: урок - экскурсия</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Планируемые результаты:</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Личностные:</w:t>
      </w:r>
      <w:r w:rsidRPr="008179A2">
        <w:rPr>
          <w:rFonts w:ascii="Times New Roman" w:hAnsi="Times New Roman"/>
          <w:bCs/>
          <w:color w:val="000000"/>
          <w:sz w:val="24"/>
          <w:szCs w:val="24"/>
        </w:rPr>
        <w:t xml:space="preserve">  повышение культуры речевого общения; развитие способностей к творческому самовыражению.</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Метапредметные:</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Регулятивные: создает портрет жителей своей малой Родины, обдумывает замысел,</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использует выразительные свойства речи, придумывает название и оценивает результат своего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труда.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Познавательные: расширение познавательной сферы в процессе самостоятельного поиска и решения  художественно-творческого задания.</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Коммуникативные: умеет обмениваться мнениями, слушать одноклассников и учителя; обсуждает индивидуальные результаты художественно-творческой деятельности.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предметные: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 развитие образного осмысления окружающего мира.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восприятие окружающего мира;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повторить и закрепить знания детей о шахматных фигурах</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знать ценность фигур.</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 xml:space="preserve">Оборудование: </w:t>
      </w:r>
      <w:r w:rsidRPr="008179A2">
        <w:rPr>
          <w:rFonts w:ascii="Times New Roman" w:hAnsi="Times New Roman"/>
          <w:bCs/>
          <w:color w:val="000000"/>
          <w:sz w:val="24"/>
          <w:szCs w:val="24"/>
        </w:rPr>
        <w:t>учебник «Окружающий мир»,презентация «Моя малая Родина»,  шахматные доски и фигуры, значки-смайлики.</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Ход занятия:</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1.Организационный момент. Мотивация к учебной деятельности.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lastRenderedPageBreak/>
        <w:t>- Здравствуйте  ребята! Сегодня мы начнем урок с просмотра презентации «Моя малая Родина» .</w:t>
      </w:r>
      <w:r w:rsidRPr="008179A2">
        <w:rPr>
          <w:rFonts w:ascii="Times New Roman" w:hAnsi="Times New Roman"/>
          <w:sz w:val="24"/>
          <w:szCs w:val="24"/>
        </w:rPr>
        <w:t xml:space="preserve"> Перечислите </w:t>
      </w:r>
      <w:r w:rsidRPr="008179A2">
        <w:rPr>
          <w:rFonts w:ascii="Times New Roman" w:hAnsi="Times New Roman"/>
          <w:bCs/>
          <w:color w:val="000000"/>
          <w:sz w:val="24"/>
          <w:szCs w:val="24"/>
        </w:rPr>
        <w:t>наиболее значимые достопримечательности  и объекты нашей малой родины, необходимые</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для повседневной жизни.(Клуб, памятник, школа,магазины)</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 Сегодня я вас приглашаю отправиться в магазин.  Какие бывают магазины? (ответы детей)</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2.Актуализация знаний:</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Мы с вами отправимся в необычный магазин.  Называется он «Магазин Шахмат». В этом  магазине можно купить шахматные фигуры, но чтобы их купить,  надо знать их ценность. А что обозначает выражение «ценность фигуры» . (ответы детей)</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3. Введение в тему урока: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Проблема сравнительной силы и ценности  фигур постоянно возникает в шахматных партиях,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когда стоит вопрос о размене. В игре «Шахматы» силу фигур принято измерять в пешках.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ПЕШКА, МАЛЕНЬКИЙ СОЛДАТ,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ЛИШЬ КОМАНДЫ ЖДЕТ,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ЧТОБ С КВАДРАТА НА КВАДРАТ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ДВИНУТСЯ ВПЕРЕД.</w:t>
      </w:r>
    </w:p>
    <w:p w:rsidR="004A27C7" w:rsidRPr="008179A2" w:rsidRDefault="004A27C7" w:rsidP="008179A2">
      <w:pPr>
        <w:spacing w:after="0" w:line="240" w:lineRule="auto"/>
        <w:jc w:val="both"/>
        <w:rPr>
          <w:rFonts w:ascii="Times New Roman" w:hAnsi="Times New Roman"/>
          <w:color w:val="252525"/>
          <w:sz w:val="24"/>
          <w:szCs w:val="24"/>
          <w:shd w:val="clear" w:color="auto" w:fill="FFFFFF"/>
        </w:rPr>
      </w:pPr>
      <w:r w:rsidRPr="008179A2">
        <w:rPr>
          <w:rFonts w:ascii="Times New Roman" w:hAnsi="Times New Roman"/>
          <w:color w:val="252525"/>
          <w:sz w:val="24"/>
          <w:szCs w:val="24"/>
          <w:shd w:val="clear" w:color="auto" w:fill="FFFFFF"/>
        </w:rPr>
        <w:t>4. Знакомство с новым материалом.</w:t>
      </w:r>
    </w:p>
    <w:p w:rsidR="004A27C7" w:rsidRPr="008179A2" w:rsidRDefault="004A27C7" w:rsidP="008179A2">
      <w:pPr>
        <w:spacing w:after="0" w:line="240" w:lineRule="auto"/>
        <w:jc w:val="both"/>
        <w:rPr>
          <w:rFonts w:ascii="Times New Roman" w:hAnsi="Times New Roman"/>
          <w:color w:val="252525"/>
          <w:sz w:val="24"/>
          <w:szCs w:val="24"/>
          <w:shd w:val="clear" w:color="auto" w:fill="FFFFFF"/>
        </w:rPr>
      </w:pPr>
      <w:r w:rsidRPr="008179A2">
        <w:rPr>
          <w:rFonts w:ascii="Times New Roman" w:hAnsi="Times New Roman"/>
          <w:color w:val="252525"/>
          <w:sz w:val="24"/>
          <w:szCs w:val="24"/>
          <w:shd w:val="clear" w:color="auto" w:fill="FFFFFF"/>
        </w:rPr>
        <w:t>- Общеприняты следующие соотношения:</w:t>
      </w:r>
    </w:p>
    <w:tbl>
      <w:tblPr>
        <w:tblW w:w="6925"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2232"/>
        <w:gridCol w:w="2160"/>
        <w:gridCol w:w="2533"/>
      </w:tblGrid>
      <w:tr w:rsidR="004A27C7" w:rsidRPr="008179A2" w:rsidTr="00A22158">
        <w:trPr>
          <w:trHeight w:val="526"/>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Фигуры</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Символ</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Ценность</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254" w:tooltip="Пешка" w:history="1">
              <w:r w:rsidR="004A27C7" w:rsidRPr="008179A2">
                <w:rPr>
                  <w:rFonts w:ascii="Times New Roman" w:hAnsi="Times New Roman"/>
                  <w:color w:val="0B0080"/>
                  <w:sz w:val="24"/>
                  <w:szCs w:val="24"/>
                </w:rPr>
                <w:t>Пешка</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0" b="9525"/>
                  <wp:docPr id="54" name="Рисунок 54" descr="Chess plt45.svg">
                    <a:hlinkClick xmlns:a="http://schemas.openxmlformats.org/drawingml/2006/main" r:id="rId2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ess plt45.svg">
                            <a:hlinkClick r:id="rId255"/>
                          </pic:cNvPr>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257" w:tooltip="Конь (шахматы)" w:history="1">
              <w:r w:rsidR="004A27C7" w:rsidRPr="008179A2">
                <w:rPr>
                  <w:rFonts w:ascii="Times New Roman" w:hAnsi="Times New Roman"/>
                  <w:color w:val="0B0080"/>
                  <w:sz w:val="24"/>
                  <w:szCs w:val="24"/>
                </w:rPr>
                <w:t>Конь</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53" name="Рисунок 53" descr="Chess nlt45.sv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ess nlt45.svg">
                            <a:hlinkClick r:id="rId258"/>
                          </pic:cNvPr>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260" w:tooltip="Слон (шахматы)" w:history="1">
              <w:r w:rsidR="004A27C7" w:rsidRPr="008179A2">
                <w:rPr>
                  <w:rFonts w:ascii="Times New Roman" w:hAnsi="Times New Roman"/>
                  <w:color w:val="0B0080"/>
                  <w:sz w:val="24"/>
                  <w:szCs w:val="24"/>
                </w:rPr>
                <w:t>Слон</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52" name="Рисунок 52" descr="Chess blt45.svg">
                    <a:hlinkClick xmlns:a="http://schemas.openxmlformats.org/drawingml/2006/main" r:id="rId2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ess blt45.svg">
                            <a:hlinkClick r:id="rId261"/>
                          </pic:cNvPr>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w:t>
            </w:r>
          </w:p>
        </w:tc>
      </w:tr>
      <w:tr w:rsidR="004A27C7" w:rsidRPr="008179A2" w:rsidTr="00A22158">
        <w:trPr>
          <w:trHeight w:val="860"/>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263" w:tooltip="Ладья (шахматы)" w:history="1">
              <w:r w:rsidR="004A27C7" w:rsidRPr="008179A2">
                <w:rPr>
                  <w:rFonts w:ascii="Times New Roman" w:hAnsi="Times New Roman"/>
                  <w:color w:val="0B0080"/>
                  <w:sz w:val="24"/>
                  <w:szCs w:val="24"/>
                </w:rPr>
                <w:t>Ладья</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0" b="9525"/>
                  <wp:docPr id="51" name="Рисунок 51" descr="Chess rlt45.sv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hess rlt45.svg">
                            <a:hlinkClick r:id="rId264"/>
                          </pic:cNvPr>
                          <pic:cNvPicPr>
                            <a:picLocks noChangeAspect="1" noChangeArrowheads="1"/>
                          </pic:cNvPicPr>
                        </pic:nvPicPr>
                        <pic:blipFill>
                          <a:blip r:embed="rId2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5</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266" w:tooltip="Ферзь" w:history="1">
              <w:r w:rsidR="004A27C7" w:rsidRPr="008179A2">
                <w:rPr>
                  <w:rFonts w:ascii="Times New Roman" w:hAnsi="Times New Roman"/>
                  <w:color w:val="0B0080"/>
                  <w:sz w:val="24"/>
                  <w:szCs w:val="24"/>
                </w:rPr>
                <w:t>Ферзь</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50" name="Рисунок 50" descr="Chess qlt45.svg">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hess qlt45.svg">
                            <a:hlinkClick r:id="rId267"/>
                          </pic:cNvPr>
                          <pic:cNvPicPr>
                            <a:picLocks noChangeAspect="1" noChangeArrowheads="1"/>
                          </pic:cNvPicPr>
                        </pic:nvPicPr>
                        <pic:blipFill>
                          <a:blip r:embed="rId2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10</w:t>
            </w:r>
          </w:p>
        </w:tc>
      </w:tr>
    </w:tbl>
    <w:p w:rsidR="004A27C7" w:rsidRPr="008179A2" w:rsidRDefault="004A27C7" w:rsidP="008179A2">
      <w:pPr>
        <w:spacing w:after="0" w:line="240" w:lineRule="auto"/>
        <w:jc w:val="both"/>
        <w:rPr>
          <w:rFonts w:ascii="Times New Roman" w:hAnsi="Times New Roman"/>
          <w:color w:val="000000"/>
          <w:sz w:val="24"/>
          <w:szCs w:val="24"/>
          <w:shd w:val="clear" w:color="auto" w:fill="FFFFFF"/>
        </w:rPr>
      </w:pPr>
    </w:p>
    <w:p w:rsidR="004A27C7" w:rsidRPr="008179A2" w:rsidRDefault="004A27C7" w:rsidP="008179A2">
      <w:pPr>
        <w:spacing w:after="0" w:line="240" w:lineRule="auto"/>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Мы  узнали о ценности фигур в нашем магазине. </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ЗАПОМНИ: ОСНОВНУЮ РОЛЬ</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ИГРАЕТ В ШАХМАТАХ КОРОЛЬ.</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КОРОЛЬ БЕСЦЕНЕН – ТАК И ЗНАЙ.</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ПОГИБ КОРОЛЬ – ИГРУ ТЫ СДАЙ.</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5. Постановка творческой задачи</w:t>
      </w:r>
    </w:p>
    <w:p w:rsidR="004A27C7" w:rsidRPr="008179A2" w:rsidRDefault="004A27C7" w:rsidP="008179A2">
      <w:pPr>
        <w:spacing w:after="0" w:line="240" w:lineRule="auto"/>
        <w:jc w:val="both"/>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Игра «Назови ценность фигуры»</w:t>
      </w:r>
    </w:p>
    <w:p w:rsidR="004A27C7" w:rsidRPr="008179A2" w:rsidRDefault="004A27C7" w:rsidP="008179A2">
      <w:pPr>
        <w:spacing w:after="0" w:line="240" w:lineRule="auto"/>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(Учитель показывает фигуру, ученики называют ценность данной фигуры)</w:t>
      </w:r>
    </w:p>
    <w:p w:rsidR="004A27C7" w:rsidRPr="008179A2" w:rsidRDefault="004A27C7" w:rsidP="008179A2">
      <w:pPr>
        <w:spacing w:after="0" w:line="240" w:lineRule="auto"/>
        <w:rPr>
          <w:rFonts w:ascii="Times New Roman" w:hAnsi="Times New Roman"/>
          <w:b/>
          <w:bCs/>
          <w:color w:val="000000"/>
          <w:sz w:val="24"/>
          <w:szCs w:val="24"/>
        </w:rPr>
      </w:pPr>
      <w:r w:rsidRPr="008179A2">
        <w:rPr>
          <w:rFonts w:ascii="Times New Roman" w:hAnsi="Times New Roman"/>
          <w:color w:val="000000"/>
          <w:sz w:val="24"/>
          <w:szCs w:val="24"/>
          <w:shd w:val="clear" w:color="auto" w:fill="FFFFFF"/>
        </w:rPr>
        <w:t>- Чтобы заработать «пешки», для приобретения шахматных фигур, вам нужно выполнить  мои задания, за каждый правильный ответ,  вы получаете по одной пешке.</w:t>
      </w:r>
      <w:r w:rsidRPr="008179A2">
        <w:rPr>
          <w:rFonts w:ascii="Times New Roman" w:hAnsi="Times New Roman"/>
          <w:color w:val="000000"/>
          <w:sz w:val="24"/>
          <w:szCs w:val="24"/>
        </w:rPr>
        <w:br/>
      </w:r>
      <w:r w:rsidRPr="008179A2">
        <w:rPr>
          <w:rFonts w:ascii="Times New Roman" w:hAnsi="Times New Roman"/>
          <w:b/>
          <w:bCs/>
          <w:color w:val="000000"/>
          <w:sz w:val="24"/>
          <w:szCs w:val="24"/>
        </w:rPr>
        <w:t xml:space="preserve"> Задание: « Шахматные загадки» - </w:t>
      </w:r>
      <w:r w:rsidRPr="008179A2">
        <w:rPr>
          <w:rFonts w:ascii="Times New Roman" w:hAnsi="Times New Roman"/>
          <w:color w:val="000000"/>
          <w:sz w:val="24"/>
          <w:szCs w:val="24"/>
          <w:shd w:val="clear" w:color="auto" w:fill="FFFFFF"/>
        </w:rPr>
        <w:t>За каждый правильный ответ, вы получаете «пешку».</w:t>
      </w:r>
      <w:r w:rsidRPr="008179A2">
        <w:rPr>
          <w:rFonts w:ascii="Times New Roman" w:hAnsi="Times New Roman"/>
          <w:color w:val="000000"/>
          <w:sz w:val="24"/>
          <w:szCs w:val="24"/>
        </w:rPr>
        <w:br/>
      </w:r>
      <w:r w:rsidRPr="008179A2">
        <w:rPr>
          <w:rFonts w:ascii="Times New Roman" w:hAnsi="Times New Roman"/>
          <w:b/>
          <w:bCs/>
          <w:color w:val="000000"/>
          <w:sz w:val="24"/>
          <w:szCs w:val="24"/>
        </w:rPr>
        <w:lastRenderedPageBreak/>
        <w:t>Шахматные загадки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     Один раз  погибает, а два раза  родится. </w:t>
      </w:r>
    </w:p>
    <w:p w:rsidR="004A27C7" w:rsidRPr="008179A2" w:rsidRDefault="004A27C7" w:rsidP="008179A2">
      <w:pPr>
        <w:spacing w:after="0" w:line="240" w:lineRule="auto"/>
        <w:ind w:firstLine="742"/>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(Пешка)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2.     Не живёт в зверинце,</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Не берёт гостинцы,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По косой он ходит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Хоботом он водит.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(Слон)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3.    Стою на самом краю,</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Пусть откроют – пойду.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Только прямо хожу,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Как  зовут,   не скажу.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(Ладья)</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4.     Не люди, не звери, не часы, а ходят?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(шахматные фигуры)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5.     Какой король не умеет говорить?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(шахматный)</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6.     На доске есть у меня две лошадки – два ….(коня)</w:t>
      </w:r>
      <w:r w:rsidRPr="008179A2">
        <w:rPr>
          <w:rFonts w:ascii="Times New Roman" w:hAnsi="Times New Roman"/>
          <w:color w:val="000000"/>
          <w:sz w:val="24"/>
          <w:szCs w:val="24"/>
        </w:rPr>
        <w:br/>
      </w:r>
    </w:p>
    <w:p w:rsidR="004A27C7" w:rsidRPr="008179A2" w:rsidRDefault="004A27C7"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b/>
          <w:bCs/>
          <w:color w:val="000000"/>
          <w:sz w:val="24"/>
          <w:szCs w:val="24"/>
        </w:rPr>
        <w:t>2. Задание: « Вопросы и ответы»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(За каждый правильный ответ, вы получаете одну пешку.)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     Как ходит пешка?  (только вперед)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2.     Как бьёт пешка?  (наискосок)</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3.     Если дальнейшему передвижению пешки мешает пешка противника (стоит на её пути), можно ли перепрыгнуть через неё или обойти слева, справа? (нет)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4.     Может ли пешка превратиться в какую-нибудь шахматную фигуру, в каких случаях?   ( Да, если белая пешка достигнет 8-й, а чёрная 1-й горизонтали.)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5.     Где стоят ладьи на доске до начала игры?  (по краям)</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6.     Может ли ладья побить сразу две пешки, за один ход?   (нет, только одну фигуру)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7.     Какие бывают слоны у чёрного и у белого войска?  ( белопольные  и чернопольные)</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8.     Между какими фигурами на доске стоит конь?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9.    Чем конь отличается от всех остальных фигур?   (ходит буквой «г», перескакивает через свои и чужие фигуры)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11.   Какие шахматные фигуры скрываются в словах: «оладьи», «спешка», «заслонка», «коньки».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Вы хорошо справились со всеми заданиями, а теперь немного отдохнём</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b/>
          <w:bCs/>
          <w:color w:val="000000"/>
          <w:sz w:val="24"/>
          <w:szCs w:val="24"/>
        </w:rPr>
        <w:t>Физкультминутка.</w:t>
      </w:r>
    </w:p>
    <w:p w:rsidR="004A27C7" w:rsidRPr="008179A2" w:rsidRDefault="004A27C7" w:rsidP="008179A2">
      <w:pPr>
        <w:spacing w:after="0" w:line="240" w:lineRule="auto"/>
        <w:jc w:val="both"/>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 xml:space="preserve"> Задание: «Разгадываем кроссворд»</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1.​ Узнать его легко: он с гривой,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С осанкой важной, горделивой,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Красавца этого не тронь.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Узнал кто это? Это… </w:t>
      </w:r>
      <w:r w:rsidRPr="008179A2">
        <w:rPr>
          <w:rFonts w:ascii="Times New Roman" w:hAnsi="Times New Roman"/>
          <w:b/>
          <w:sz w:val="24"/>
          <w:szCs w:val="24"/>
        </w:rPr>
        <w:t>(Конь)</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 xml:space="preserve">                                                       2.​ Не живет в зверинце,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Не берет гостинцы.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В остром шлеме ходит.</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color w:val="000000"/>
          <w:sz w:val="24"/>
          <w:szCs w:val="24"/>
        </w:rPr>
        <w:t xml:space="preserve">                                                                        Хоботом не водит. </w:t>
      </w:r>
      <w:r w:rsidRPr="008179A2">
        <w:rPr>
          <w:rFonts w:ascii="Times New Roman" w:hAnsi="Times New Roman"/>
          <w:b/>
          <w:sz w:val="24"/>
          <w:szCs w:val="24"/>
        </w:rPr>
        <w:t>(Слон)</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3.​  Маленьких бойцов отряд</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color w:val="000000"/>
          <w:sz w:val="24"/>
          <w:szCs w:val="24"/>
        </w:rPr>
        <w:t xml:space="preserve">          Стоит на клетках чинно в ряд.   </w:t>
      </w:r>
      <w:r w:rsidRPr="008179A2">
        <w:rPr>
          <w:rFonts w:ascii="Times New Roman" w:hAnsi="Times New Roman"/>
          <w:b/>
          <w:sz w:val="24"/>
          <w:szCs w:val="24"/>
        </w:rPr>
        <w:t>(Пешки)</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 xml:space="preserve">                                                                   4.​ В начале игры углы сторожу.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как зовут меня, не скажу. </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 xml:space="preserve">                                                                                                                       (Ладья)</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5.​  Он очень опасен и очень силен,</w:t>
      </w:r>
    </w:p>
    <w:p w:rsidR="004A27C7" w:rsidRPr="008179A2" w:rsidRDefault="004A27C7" w:rsidP="008179A2">
      <w:pPr>
        <w:shd w:val="clear" w:color="auto" w:fill="FFFFFF"/>
        <w:spacing w:after="0" w:line="240" w:lineRule="auto"/>
        <w:ind w:hanging="360"/>
        <w:jc w:val="both"/>
        <w:rPr>
          <w:rFonts w:ascii="Times New Roman" w:hAnsi="Times New Roman"/>
          <w:b/>
          <w:sz w:val="24"/>
          <w:szCs w:val="24"/>
        </w:rPr>
      </w:pPr>
      <w:r w:rsidRPr="008179A2">
        <w:rPr>
          <w:rFonts w:ascii="Times New Roman" w:hAnsi="Times New Roman"/>
          <w:color w:val="000000"/>
          <w:sz w:val="24"/>
          <w:szCs w:val="24"/>
        </w:rPr>
        <w:t xml:space="preserve">     Стоит перед боем всегда с королем.  </w:t>
      </w:r>
      <w:r w:rsidRPr="008179A2">
        <w:rPr>
          <w:rFonts w:ascii="Times New Roman" w:hAnsi="Times New Roman"/>
          <w:b/>
          <w:sz w:val="24"/>
          <w:szCs w:val="24"/>
        </w:rPr>
        <w:t>(Ферзь)</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lastRenderedPageBreak/>
        <w:t xml:space="preserve">                                                         6.​ Этот важный господин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Захватил всю власть один.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Слушаться его изволь.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Кто это? </w:t>
      </w:r>
      <w:r w:rsidRPr="008179A2">
        <w:rPr>
          <w:rFonts w:ascii="Times New Roman" w:hAnsi="Times New Roman"/>
          <w:b/>
          <w:sz w:val="24"/>
          <w:szCs w:val="24"/>
        </w:rPr>
        <w:t>(Король).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6. Рефлексия: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Какие жизненно важные объекты бывают в городах и селах?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Какую работу выполняют работники клуба, магазинов, школы, детского сада?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7. Итог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У кого больше всех пешек. Ученик выходит к доске и «покупает»  фигуры. Ребята проверяют. Учитель вызывает к доске 2-3 ученика.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 </w:t>
      </w:r>
      <w:r w:rsidRPr="008179A2">
        <w:rPr>
          <w:rFonts w:ascii="Times New Roman" w:hAnsi="Times New Roman"/>
          <w:color w:val="000000"/>
          <w:sz w:val="24"/>
          <w:szCs w:val="24"/>
          <w:shd w:val="clear" w:color="auto" w:fill="FFFFFF"/>
        </w:rPr>
        <w:t>Вы все молодцы, справились со всеми заданиями. Спасибо за внимание.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8. Домашнее задание. Играть дома с родителями, с друзьями в шахматы</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Список литературы: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color w:val="000000"/>
          <w:sz w:val="24"/>
          <w:szCs w:val="24"/>
        </w:rPr>
        <w:t>1.</w:t>
      </w:r>
      <w:r w:rsidRPr="008179A2">
        <w:rPr>
          <w:rFonts w:ascii="Times New Roman" w:hAnsi="Times New Roman"/>
          <w:color w:val="000000"/>
          <w:sz w:val="24"/>
          <w:szCs w:val="24"/>
        </w:rPr>
        <w:tab/>
      </w:r>
      <w:r w:rsidRPr="008179A2">
        <w:rPr>
          <w:rFonts w:ascii="Times New Roman" w:hAnsi="Times New Roman"/>
          <w:sz w:val="24"/>
          <w:szCs w:val="24"/>
        </w:rPr>
        <w:t xml:space="preserve">Плешаков А.А. Окружающий мир. 1 кл. в 2-х частях </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w:t>
      </w:r>
      <w:r w:rsidRPr="008179A2">
        <w:rPr>
          <w:rFonts w:ascii="Times New Roman" w:hAnsi="Times New Roman"/>
          <w:color w:val="000000"/>
          <w:sz w:val="24"/>
          <w:szCs w:val="24"/>
        </w:rPr>
        <w:tab/>
        <w:t>Шахматы в школе. 1-ый год обучения  (Уманская Э. Э., Волкова Е. И., Прудникова Е. А.)</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rPr>
          <w:rFonts w:ascii="Times New Roman" w:eastAsia="Calibri" w:hAnsi="Times New Roman"/>
          <w:b/>
          <w:sz w:val="24"/>
          <w:szCs w:val="24"/>
          <w:lang w:eastAsia="en-US"/>
        </w:rPr>
      </w:pPr>
    </w:p>
    <w:p w:rsidR="004A27C7" w:rsidRPr="008179A2" w:rsidRDefault="004A27C7"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Коспект урока </w:t>
      </w:r>
      <w:r w:rsidRPr="008179A2">
        <w:rPr>
          <w:rFonts w:ascii="Times New Roman" w:eastAsia="Calibri" w:hAnsi="Times New Roman"/>
          <w:b/>
          <w:sz w:val="24"/>
          <w:szCs w:val="24"/>
          <w:lang w:val="tt-RU" w:eastAsia="en-US"/>
        </w:rPr>
        <w:t xml:space="preserve">литературного чтения в 1 классе по теме </w:t>
      </w:r>
      <w:r w:rsidRPr="008179A2">
        <w:rPr>
          <w:rFonts w:ascii="Times New Roman" w:eastAsia="Calibri" w:hAnsi="Times New Roman"/>
          <w:b/>
          <w:sz w:val="24"/>
          <w:szCs w:val="24"/>
          <w:lang w:eastAsia="en-US"/>
        </w:rPr>
        <w:t xml:space="preserve">«Твердый согласный звук </w:t>
      </w:r>
      <w:r w:rsidRPr="008179A2">
        <w:rPr>
          <w:rFonts w:ascii="Times New Roman" w:hAnsi="Times New Roman"/>
          <w:b/>
          <w:kern w:val="36"/>
          <w:sz w:val="24"/>
          <w:szCs w:val="24"/>
        </w:rPr>
        <w:t>[ш], буквы "Ш, ш". Сочетание "ши".</w:t>
      </w:r>
      <w:r w:rsidRPr="008179A2">
        <w:rPr>
          <w:rFonts w:ascii="Times New Roman" w:eastAsia="Calibri" w:hAnsi="Times New Roman"/>
          <w:b/>
          <w:sz w:val="24"/>
          <w:szCs w:val="24"/>
          <w:lang w:eastAsia="en-US"/>
        </w:rPr>
        <w:t xml:space="preserve"> «</w:t>
      </w:r>
      <w:r w:rsidRPr="008179A2">
        <w:rPr>
          <w:rFonts w:ascii="Times New Roman" w:hAnsi="Times New Roman"/>
          <w:b/>
          <w:color w:val="000000"/>
          <w:sz w:val="24"/>
          <w:szCs w:val="24"/>
        </w:rPr>
        <w:t>Шахматные фигуры и начальная позиция</w:t>
      </w:r>
      <w:r w:rsidRPr="008179A2">
        <w:rPr>
          <w:rFonts w:ascii="Times New Roman" w:eastAsia="Calibri" w:hAnsi="Times New Roman"/>
          <w:b/>
          <w:sz w:val="24"/>
          <w:szCs w:val="24"/>
          <w:lang w:eastAsia="en-US"/>
        </w:rPr>
        <w:t>»</w:t>
      </w:r>
    </w:p>
    <w:p w:rsidR="004A27C7" w:rsidRPr="008179A2" w:rsidRDefault="004A27C7" w:rsidP="008179A2">
      <w:pPr>
        <w:spacing w:after="0" w:line="240" w:lineRule="auto"/>
        <w:jc w:val="both"/>
        <w:rPr>
          <w:rFonts w:ascii="Times New Roman" w:eastAsia="Calibri" w:hAnsi="Times New Roman"/>
          <w:b/>
          <w:i/>
          <w:sz w:val="24"/>
          <w:szCs w:val="24"/>
          <w:lang w:eastAsia="en-US"/>
        </w:rPr>
      </w:pPr>
    </w:p>
    <w:p w:rsidR="004A27C7" w:rsidRPr="008179A2" w:rsidRDefault="004A27C7" w:rsidP="008179A2">
      <w:pPr>
        <w:shd w:val="clear" w:color="auto" w:fill="FFFFFF"/>
        <w:spacing w:after="0" w:line="240" w:lineRule="auto"/>
        <w:ind w:firstLine="709"/>
        <w:jc w:val="both"/>
        <w:rPr>
          <w:rFonts w:ascii="Times New Roman" w:hAnsi="Times New Roman"/>
          <w:kern w:val="36"/>
          <w:sz w:val="24"/>
          <w:szCs w:val="24"/>
        </w:rPr>
      </w:pPr>
      <w:r w:rsidRPr="008179A2">
        <w:rPr>
          <w:rFonts w:ascii="Times New Roman" w:hAnsi="Times New Roman"/>
          <w:b/>
          <w:sz w:val="24"/>
          <w:szCs w:val="24"/>
        </w:rPr>
        <w:t xml:space="preserve">Тема: </w:t>
      </w:r>
      <w:r w:rsidRPr="008179A2">
        <w:rPr>
          <w:rFonts w:ascii="Times New Roman" w:hAnsi="Times New Roman"/>
          <w:kern w:val="36"/>
          <w:sz w:val="24"/>
          <w:szCs w:val="24"/>
        </w:rPr>
        <w:t>Твердый согласный звук [ш], буквы "Ш, ш". Сочетание "ши"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Тип урока. </w:t>
      </w:r>
      <w:r w:rsidRPr="008179A2">
        <w:rPr>
          <w:rFonts w:ascii="Times New Roman" w:hAnsi="Times New Roman"/>
          <w:sz w:val="24"/>
          <w:szCs w:val="24"/>
        </w:rPr>
        <w:t>Решение учебной задачи.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sz w:val="24"/>
          <w:szCs w:val="24"/>
        </w:rPr>
        <w:t> создать условия для организации деятельности учащихся по ознакомлению со звуком [ш] и буквой Ш, ш; шахматными фигурами и начальной позицией.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Задачи: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Предметные</w:t>
      </w:r>
      <w:r w:rsidRPr="008179A2">
        <w:rPr>
          <w:rFonts w:ascii="Times New Roman" w:hAnsi="Times New Roman"/>
          <w:sz w:val="24"/>
          <w:szCs w:val="24"/>
        </w:rPr>
        <w:t>:</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организовать деятельность учащихся по изучению и первичному закреплению условного обозначения глухого твердого звука [ш] с помощью печатной буквы;</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обеспечить закрепление приема воспроизведения слов вслух на основе его звукобуквенной модели;</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способствовать обогащению словаря учащихся на уроке;</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содействовать активизации словаря учащихся, развитию фонематического слуха и культуры звукопроизношения, развитию познавательного интереса к чтению;</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Личностные УУД: </w:t>
      </w:r>
      <w:r w:rsidRPr="008179A2">
        <w:rPr>
          <w:rFonts w:ascii="Times New Roman" w:hAnsi="Times New Roman"/>
          <w:sz w:val="24"/>
          <w:szCs w:val="24"/>
        </w:rPr>
        <w:t>способствовать формированию положительной мотивации к учебной деятельности, познавательного интереса к шахматам.</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Метапредметные задачи:</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t>Регулятивные:</w:t>
      </w:r>
      <w:r w:rsidRPr="008179A2">
        <w:rPr>
          <w:rFonts w:ascii="Times New Roman" w:hAnsi="Times New Roman"/>
          <w:sz w:val="24"/>
          <w:szCs w:val="24"/>
        </w:rPr>
        <w:t> содействовать формированию умения принимать и сохранять учебную задачу; понимать выделенные учителем действия в учебном материале; оценивать совместно с учителем и одноклассниками результат своих действий, вносить соответствующие коррективы.</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t>Познавательные:</w:t>
      </w:r>
      <w:r w:rsidRPr="008179A2">
        <w:rPr>
          <w:rFonts w:ascii="Times New Roman" w:hAnsi="Times New Roman"/>
          <w:sz w:val="24"/>
          <w:szCs w:val="24"/>
        </w:rPr>
        <w:t> содействовать развитию умения понимать знаки, символы, модели и схемы, приведенные в учебнике; понимать заданный вопрос, в соответствии с ним строить ответ в устной форме;расширять шахматный кругозор и прививать интерес кшахматам.</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lastRenderedPageBreak/>
        <w:t>Коммуникативные:</w:t>
      </w:r>
      <w:r w:rsidRPr="008179A2">
        <w:rPr>
          <w:rFonts w:ascii="Times New Roman" w:hAnsi="Times New Roman"/>
          <w:sz w:val="24"/>
          <w:szCs w:val="24"/>
        </w:rPr>
        <w:t> принимать участие в работе парами и группами, допускать существование различных точек зрения; договариваться, приходить к общему решению; использовать в общении правила вежливости.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Оборудование:</w:t>
      </w:r>
      <w:r w:rsidRPr="008179A2">
        <w:rPr>
          <w:rFonts w:ascii="Times New Roman" w:hAnsi="Times New Roman"/>
          <w:sz w:val="24"/>
          <w:szCs w:val="24"/>
        </w:rPr>
        <w:t> компьютер, проектор, колонки, презентация, диск “Обучение грамоте” DVD, шахматная доска, шахматные фигуры, карточки для работы в группах, учебник “Азбука” (2 часть), картинки (в словах звук [ш], индивидуальные карточки, толковый словарь Ожегова.</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Ход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 Организационный момент.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Прозвенел звонок, урок начинается.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Садитесь. Я дарю вам свою улыбку, и вы улыбнитесь друг другу. Подумайте, как хорошо, что мы сегодня все вместе. Мы спокойны, добры, приветливы, ласковы. Мы все здоровы. Глубоко вдохните и выдохните. Выдохните обиду, злость, беспокойство. Забудьте о них. Вдохните в себя свежесть этого дня, радость этого дня, тепло солнечных лучей. Я желаю вам, дорогие ребята, хорошего настроения и бережного отношения друг к другу.</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Итак, начинаем урок литературного чтения.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II. Подготовка к работе на основном этапе.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Перед началом работы проведем разминку речевого аппарата.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1) Дыхательная гимнастика “Ароматный цветок”</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2) Артикуляционная разминка “Губы”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3) Упражнение для дикции.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Скороговорка “Мышонку шепчет мышь: “Ты все шуршишь, не спишь?”.</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III. Усвоение новых знаний и способов действий.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Назовите звук, который часто повторяется в этой скороговорке.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Сформулируйте тему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(ответы детей)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цели и задачи мы поставим перед собой на уроке?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Это и будет планом нашего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вы думаете, для чего нам нужно знакомиться с новыми звуками, буквами?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(Для улучшения дикции, чтобы уметь читать слова с новой буквой).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знания и умения нам потребуются?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(Знания о звуке и букве, умение выделять звук, сравнивать, делать выводы).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IV. Реализация построенного проекта.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1. Работа с картинками.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Назовите слова, изображенные на картинках (рисунки шахматных фигур)</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одним словом можно назвать этих фигур?</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 такоешахматы?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 такое шахматные фигуры?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Произнесите первый звук в слове </w:t>
      </w:r>
      <w:r w:rsidRPr="008179A2">
        <w:rPr>
          <w:rFonts w:ascii="Times New Roman" w:hAnsi="Times New Roman"/>
          <w:i/>
          <w:iCs/>
          <w:sz w:val="24"/>
          <w:szCs w:val="24"/>
        </w:rPr>
        <w:t>Шахмат</w:t>
      </w:r>
      <w:r w:rsidRPr="008179A2">
        <w:rPr>
          <w:rFonts w:ascii="Times New Roman" w:hAnsi="Times New Roman"/>
          <w:sz w:val="24"/>
          <w:szCs w:val="24"/>
        </w:rPr>
        <w:t> </w:t>
      </w:r>
      <w:r w:rsidRPr="008179A2">
        <w:rPr>
          <w:rFonts w:ascii="Times New Roman" w:hAnsi="Times New Roman"/>
          <w:i/>
          <w:iCs/>
          <w:sz w:val="24"/>
          <w:szCs w:val="24"/>
        </w:rPr>
        <w:t>([ш]).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это звук: гласный или согласный? Докажите.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он: твердый или мягкий</w:t>
      </w:r>
      <w:r w:rsidRPr="008179A2">
        <w:rPr>
          <w:rFonts w:ascii="Times New Roman" w:hAnsi="Times New Roman"/>
          <w:i/>
          <w:iCs/>
          <w:sz w:val="24"/>
          <w:szCs w:val="24"/>
        </w:rPr>
        <w:t>?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Звонкий или глухой?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Дайте полную характеристику звуку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Подумайте, имеет ли этот звук звонкую пару?</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это определить? </w:t>
      </w:r>
      <w:r w:rsidRPr="008179A2">
        <w:rPr>
          <w:rFonts w:ascii="Times New Roman" w:hAnsi="Times New Roman"/>
          <w:i/>
          <w:iCs/>
          <w:sz w:val="24"/>
          <w:szCs w:val="24"/>
        </w:rPr>
        <w:t>(“Включить” голос).</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согласный является парным глухому согласному звуку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2. Постановка проблемы, открытие новых знаний.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Звук [ш] не простой, а с секретом. И секрет этот вы сможете открыть сами, если правильно выполните следующее задание.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(один ученик за компьютером работает над составлением звуковой схемы)</w:t>
      </w:r>
      <w:r w:rsidRPr="008179A2">
        <w:rPr>
          <w:rFonts w:ascii="Times New Roman" w:hAnsi="Times New Roman"/>
          <w:sz w:val="24"/>
          <w:szCs w:val="24"/>
        </w:rPr>
        <w:t> Диск “Обучение грамоте” DVD</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Работа в группах.</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Каждой группе нужно отгадать загадку и составить звуковые схемы отгадок.</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2617"/>
        <w:gridCol w:w="2485"/>
      </w:tblGrid>
      <w:tr w:rsidR="004A27C7" w:rsidRPr="008179A2" w:rsidTr="00A22158">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b/>
                <w:bCs/>
                <w:i/>
                <w:iCs/>
                <w:sz w:val="24"/>
                <w:szCs w:val="24"/>
              </w:rPr>
              <w:lastRenderedPageBreak/>
              <w:t>1 группа.</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На квадратиках доски</w:t>
            </w:r>
            <w:r w:rsidRPr="008179A2">
              <w:rPr>
                <w:rFonts w:ascii="Times New Roman" w:hAnsi="Times New Roman"/>
                <w:sz w:val="24"/>
                <w:szCs w:val="24"/>
              </w:rPr>
              <w:br/>
              <w:t>Короли свели полки.</w:t>
            </w:r>
            <w:r w:rsidRPr="008179A2">
              <w:rPr>
                <w:rFonts w:ascii="Times New Roman" w:hAnsi="Times New Roman"/>
                <w:sz w:val="24"/>
                <w:szCs w:val="24"/>
              </w:rPr>
              <w:br/>
              <w:t>Нет для боя у полков</w:t>
            </w:r>
            <w:r w:rsidRPr="008179A2">
              <w:rPr>
                <w:rFonts w:ascii="Times New Roman" w:hAnsi="Times New Roman"/>
                <w:sz w:val="24"/>
                <w:szCs w:val="24"/>
              </w:rPr>
              <w:br/>
              <w:t>Ни патронов, ни штыков.</w:t>
            </w:r>
            <w:r w:rsidRPr="008179A2">
              <w:rPr>
                <w:rFonts w:ascii="Times New Roman" w:hAnsi="Times New Roman"/>
                <w:sz w:val="24"/>
                <w:szCs w:val="24"/>
              </w:rPr>
              <w:br/>
            </w:r>
            <w:r w:rsidRPr="008179A2">
              <w:rPr>
                <w:rFonts w:ascii="Times New Roman" w:hAnsi="Times New Roman"/>
                <w:i/>
                <w:iCs/>
                <w:sz w:val="24"/>
                <w:szCs w:val="24"/>
              </w:rPr>
              <w:t>(Шахматы)</w:t>
            </w:r>
          </w:p>
          <w:p w:rsidR="004A27C7" w:rsidRPr="008179A2" w:rsidRDefault="004A27C7" w:rsidP="008179A2">
            <w:pPr>
              <w:spacing w:after="0" w:line="240" w:lineRule="auto"/>
              <w:ind w:firstLine="709"/>
              <w:jc w:val="both"/>
              <w:rPr>
                <w:rFonts w:ascii="Times New Roman" w:hAnsi="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b/>
                <w:bCs/>
                <w:i/>
                <w:iCs/>
                <w:sz w:val="24"/>
                <w:szCs w:val="24"/>
              </w:rPr>
              <w:t>2 группа.</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На четыре ноги</w:t>
            </w:r>
            <w:r w:rsidRPr="008179A2">
              <w:rPr>
                <w:rFonts w:ascii="Times New Roman" w:hAnsi="Times New Roman"/>
                <w:sz w:val="24"/>
                <w:szCs w:val="24"/>
              </w:rPr>
              <w:br/>
              <w:t>Надевали сапоги.</w:t>
            </w:r>
            <w:r w:rsidRPr="008179A2">
              <w:rPr>
                <w:rFonts w:ascii="Times New Roman" w:hAnsi="Times New Roman"/>
                <w:sz w:val="24"/>
                <w:szCs w:val="24"/>
              </w:rPr>
              <w:br/>
              <w:t>Перед тем как надевать,</w:t>
            </w:r>
            <w:r w:rsidRPr="008179A2">
              <w:rPr>
                <w:rFonts w:ascii="Times New Roman" w:hAnsi="Times New Roman"/>
                <w:sz w:val="24"/>
                <w:szCs w:val="24"/>
              </w:rPr>
              <w:br/>
              <w:t>Стали обувь надувать.</w:t>
            </w:r>
            <w:r w:rsidRPr="008179A2">
              <w:rPr>
                <w:rFonts w:ascii="Times New Roman" w:hAnsi="Times New Roman"/>
                <w:sz w:val="24"/>
                <w:szCs w:val="24"/>
              </w:rPr>
              <w:br/>
            </w:r>
            <w:r w:rsidRPr="008179A2">
              <w:rPr>
                <w:rFonts w:ascii="Times New Roman" w:hAnsi="Times New Roman"/>
                <w:i/>
                <w:iCs/>
                <w:sz w:val="24"/>
                <w:szCs w:val="24"/>
              </w:rPr>
              <w:t>(Шины)</w:t>
            </w:r>
          </w:p>
          <w:p w:rsidR="004A27C7" w:rsidRPr="008179A2" w:rsidRDefault="004A27C7" w:rsidP="008179A2">
            <w:pPr>
              <w:spacing w:after="0" w:line="240" w:lineRule="auto"/>
              <w:ind w:firstLine="709"/>
              <w:jc w:val="both"/>
              <w:rPr>
                <w:rFonts w:ascii="Times New Roman" w:hAnsi="Times New Roman"/>
                <w:sz w:val="24"/>
                <w:szCs w:val="24"/>
              </w:rPr>
            </w:pPr>
          </w:p>
        </w:tc>
      </w:tr>
    </w:tbl>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звук [ш] во всех отгадках: твердый или мягкий?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Может быть, случайно так получилось, что звук [ш] во всех словах твердый? Попробуйте сами подобрать такие слова, в которых звук [ш] произносился бы мягко. </w:t>
      </w:r>
      <w:r w:rsidRPr="008179A2">
        <w:rPr>
          <w:rFonts w:ascii="Times New Roman" w:hAnsi="Times New Roman"/>
          <w:i/>
          <w:iCs/>
          <w:sz w:val="24"/>
          <w:szCs w:val="24"/>
        </w:rPr>
        <w:t>(Дети работают в парах).</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Получилось? </w:t>
      </w:r>
      <w:r w:rsidRPr="008179A2">
        <w:rPr>
          <w:rFonts w:ascii="Times New Roman" w:hAnsi="Times New Roman"/>
          <w:i/>
          <w:iCs/>
          <w:sz w:val="24"/>
          <w:szCs w:val="24"/>
        </w:rPr>
        <w:t>(Нет).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вывод можно сделать? </w:t>
      </w:r>
      <w:r w:rsidRPr="008179A2">
        <w:rPr>
          <w:rFonts w:ascii="Times New Roman" w:hAnsi="Times New Roman"/>
          <w:i/>
          <w:iCs/>
          <w:sz w:val="24"/>
          <w:szCs w:val="24"/>
        </w:rPr>
        <w:t>(Звук [ш] всегда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Вот вы и открыли секрет согласного звука [ш]. Он всегда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3. Знакомство с новой буквой.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 новым звуком познакомились. Что дальше по нашему плану мы должны делать?</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Кто знает, как называется буква, которая обозначает звук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Звук [ш] обозначается буквой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Диск “Обучение грамоте” DVD</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(показ картинки с написанием печатного и письменного вариантов букв, строчной и заглавной)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Для чего нужна заглавная, строчная буква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Найдите в алфавите букву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 что похожа буква “ша”? Прослушав стихотворении, вы узнаете, с чем сравнили образ буквы “ша” поэты?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(ребята читают стихи и показывают букву)</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1.</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Посмотри на букву Ш – </w:t>
      </w:r>
      <w:r w:rsidRPr="008179A2">
        <w:rPr>
          <w:rFonts w:ascii="Times New Roman" w:hAnsi="Times New Roman"/>
          <w:sz w:val="24"/>
          <w:szCs w:val="24"/>
        </w:rPr>
        <w:br/>
        <w:t>Буква очень хороша, </w:t>
      </w:r>
      <w:r w:rsidRPr="008179A2">
        <w:rPr>
          <w:rFonts w:ascii="Times New Roman" w:hAnsi="Times New Roman"/>
          <w:sz w:val="24"/>
          <w:szCs w:val="24"/>
        </w:rPr>
        <w:br/>
        <w:t>Потому что из нее</w:t>
      </w:r>
      <w:r w:rsidRPr="008179A2">
        <w:rPr>
          <w:rFonts w:ascii="Times New Roman" w:hAnsi="Times New Roman"/>
          <w:sz w:val="24"/>
          <w:szCs w:val="24"/>
        </w:rPr>
        <w:br/>
        <w:t>Можно сделать Е и Ё.</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2.</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Ах, табуретка хороша!</w:t>
      </w:r>
      <w:r w:rsidRPr="008179A2">
        <w:rPr>
          <w:rFonts w:ascii="Times New Roman" w:hAnsi="Times New Roman"/>
          <w:sz w:val="24"/>
          <w:szCs w:val="24"/>
        </w:rPr>
        <w:br/>
        <w:t>Перевернул – и буква “ша”.</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3.</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Шура сено ворошил,</w:t>
      </w:r>
      <w:r w:rsidRPr="008179A2">
        <w:rPr>
          <w:rFonts w:ascii="Times New Roman" w:hAnsi="Times New Roman"/>
          <w:sz w:val="24"/>
          <w:szCs w:val="24"/>
        </w:rPr>
        <w:br/>
        <w:t>Вилы в сене позабыл.</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 Ребята, выложите на парте букву “ша” из шахматных фигур.</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b/>
          <w:bCs/>
          <w:i/>
          <w:iCs/>
          <w:sz w:val="24"/>
          <w:szCs w:val="24"/>
        </w:rPr>
        <w:t>Физкультминутка.</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А теперь, ребята, встали!</w:t>
      </w:r>
      <w:r w:rsidRPr="008179A2">
        <w:rPr>
          <w:rFonts w:ascii="Times New Roman" w:hAnsi="Times New Roman"/>
          <w:sz w:val="24"/>
          <w:szCs w:val="24"/>
        </w:rPr>
        <w:br/>
        <w:t>Быстро руки вверх подняли,</w:t>
      </w:r>
      <w:r w:rsidRPr="008179A2">
        <w:rPr>
          <w:rFonts w:ascii="Times New Roman" w:hAnsi="Times New Roman"/>
          <w:sz w:val="24"/>
          <w:szCs w:val="24"/>
        </w:rPr>
        <w:br/>
        <w:t>В стороны, вперед, назад,</w:t>
      </w:r>
      <w:r w:rsidRPr="008179A2">
        <w:rPr>
          <w:rFonts w:ascii="Times New Roman" w:hAnsi="Times New Roman"/>
          <w:sz w:val="24"/>
          <w:szCs w:val="24"/>
        </w:rPr>
        <w:br/>
        <w:t>Повернулись вправо, влево, </w:t>
      </w:r>
      <w:r w:rsidRPr="008179A2">
        <w:rPr>
          <w:rFonts w:ascii="Times New Roman" w:hAnsi="Times New Roman"/>
          <w:sz w:val="24"/>
          <w:szCs w:val="24"/>
        </w:rPr>
        <w:br/>
        <w:t>Тихо сели, вновь за дело!</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 Не поворачивая головы, скажите, картинки с изображением каких предметов вы заметили? В какой части слова находится звук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Еще раз поверните голову вправо, влево. Чем отличаются картинки изображенные справа от картинок изображенных слева? (ед. число, мн. число)</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 Первичное закрепление во внешней речи.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1. Работа с абаками.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чтобы прочитать букву “ша”, нужно просто назвать звук [ш]. Возьмите абаки.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lastRenderedPageBreak/>
        <w:t>- Итак, знакомим букву “ша” с гласными буквами: с буквой “а”,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“о”,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“у”,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“е”,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звучит согласный звук [ш]: твердо или мягко? (Твердо).</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еще раз открытый слог. Какое несоответствие вы заметили? </w:t>
      </w:r>
      <w:r w:rsidRPr="008179A2">
        <w:rPr>
          <w:rFonts w:ascii="Times New Roman" w:hAnsi="Times New Roman"/>
          <w:i/>
          <w:iCs/>
          <w:sz w:val="24"/>
          <w:szCs w:val="24"/>
        </w:rPr>
        <w:t>(Слышим [э], а пишем “е”).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Сделайте вывод.</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“и”,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звучит согласный звук [ш]: твердо или мягко? (Твердо).</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еще раз открытый слог. Какое несоответствие вы заметили? (Слышим [ы], а пишем “и”).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Сделайте вывод.</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Давайте проверим, правильно ли вы сформулировали вывод? Открыли учебник стр. 17.</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это слоги открытые или закрытые. Докажите.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Чтение слов.</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слова.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Почему одни слова написаны со строчной буквы, а другие с заглавной?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 каким признакам мы можем разделить эти слова еще на 2 группы?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(одушевленные и неодушевленные)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Составьте предложение со словом</w:t>
      </w:r>
      <w:r w:rsidRPr="008179A2">
        <w:rPr>
          <w:rFonts w:ascii="Times New Roman" w:hAnsi="Times New Roman"/>
          <w:b/>
          <w:bCs/>
          <w:sz w:val="24"/>
          <w:szCs w:val="24"/>
        </w:rPr>
        <w:t> шахматист.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Сколько слов в вашем предложении?</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VI. Самостоятельная работа</w:t>
      </w:r>
    </w:p>
    <w:p w:rsidR="004A27C7" w:rsidRPr="008179A2" w:rsidRDefault="004A27C7" w:rsidP="008179A2">
      <w:pPr>
        <w:numPr>
          <w:ilvl w:val="0"/>
          <w:numId w:val="20"/>
        </w:numPr>
        <w:shd w:val="clear" w:color="auto" w:fill="FFFFFF"/>
        <w:spacing w:after="0" w:line="240" w:lineRule="auto"/>
        <w:ind w:left="0" w:firstLine="709"/>
        <w:contextualSpacing/>
        <w:jc w:val="both"/>
        <w:rPr>
          <w:rFonts w:ascii="Times New Roman" w:hAnsi="Times New Roman"/>
          <w:sz w:val="24"/>
          <w:szCs w:val="24"/>
        </w:rPr>
      </w:pPr>
      <w:r w:rsidRPr="008179A2">
        <w:rPr>
          <w:rFonts w:ascii="Times New Roman" w:hAnsi="Times New Roman"/>
          <w:bCs/>
          <w:sz w:val="24"/>
          <w:szCs w:val="24"/>
        </w:rPr>
        <w:t xml:space="preserve">Работа по </w:t>
      </w:r>
      <w:r w:rsidRPr="008179A2">
        <w:rPr>
          <w:rFonts w:ascii="Times New Roman" w:hAnsi="Times New Roman"/>
          <w:sz w:val="24"/>
          <w:szCs w:val="24"/>
        </w:rPr>
        <w:t>стихотворению И.Г.Сухина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Cs/>
          <w:sz w:val="24"/>
          <w:szCs w:val="24"/>
        </w:rPr>
        <w:t xml:space="preserve">Прочитайте стихотворение. Подчеркните названия шахматных фигур (читающим учащимся), </w:t>
      </w:r>
      <w:r w:rsidRPr="008179A2">
        <w:rPr>
          <w:rFonts w:ascii="Times New Roman" w:hAnsi="Times New Roman"/>
          <w:sz w:val="24"/>
          <w:szCs w:val="24"/>
        </w:rPr>
        <w:t>найди и вычеркни в строчках все буквы “ша”</w:t>
      </w:r>
      <w:r w:rsidRPr="008179A2">
        <w:rPr>
          <w:rFonts w:ascii="Times New Roman" w:hAnsi="Times New Roman"/>
          <w:bCs/>
          <w:sz w:val="24"/>
          <w:szCs w:val="24"/>
        </w:rPr>
        <w:t xml:space="preserve"> (не читающим учащимся)</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Я смотрю на первый ряд:</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По краям ладьи стоят.</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Рядом вижу я коней, </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Нет фигуры их хитрей.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Меж коней заключены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Наши славные слоны.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ещё два поля есть,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на них король и ферзь.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теперь без спешки идут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место пешки.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Назовите их. </w:t>
      </w:r>
    </w:p>
    <w:p w:rsidR="004A27C7" w:rsidRPr="008179A2" w:rsidRDefault="004A27C7" w:rsidP="008179A2">
      <w:pPr>
        <w:numPr>
          <w:ilvl w:val="0"/>
          <w:numId w:val="20"/>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Рассказ учителя.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У каждого партнёра в начальном положении 16 фигур: один король, один ферзь, две ладьи, два слона, два коня и восемь пешек. Белые занимают первую и вторую горизонтали, чёрные -  седьмую и восьмую. Правило  «ферзь любит свой цвет»: белый ферзь в начальной позиции расположен на белом поле </w:t>
      </w:r>
      <w:r w:rsidRPr="008179A2">
        <w:rPr>
          <w:rFonts w:ascii="Times New Roman" w:hAnsi="Times New Roman"/>
          <w:sz w:val="24"/>
          <w:szCs w:val="24"/>
          <w:lang w:val="en-US"/>
        </w:rPr>
        <w:t>d</w:t>
      </w:r>
      <w:r w:rsidRPr="008179A2">
        <w:rPr>
          <w:rFonts w:ascii="Times New Roman" w:hAnsi="Times New Roman"/>
          <w:sz w:val="24"/>
          <w:szCs w:val="24"/>
        </w:rPr>
        <w:t xml:space="preserve">1, чёрный ферзь в начальной позиции расположен на чёрном поле </w:t>
      </w:r>
      <w:r w:rsidRPr="008179A2">
        <w:rPr>
          <w:rFonts w:ascii="Times New Roman" w:hAnsi="Times New Roman"/>
          <w:sz w:val="24"/>
          <w:szCs w:val="24"/>
          <w:lang w:val="en-US"/>
        </w:rPr>
        <w:t>d</w:t>
      </w:r>
      <w:r w:rsidRPr="008179A2">
        <w:rPr>
          <w:rFonts w:ascii="Times New Roman" w:hAnsi="Times New Roman"/>
          <w:sz w:val="24"/>
          <w:szCs w:val="24"/>
        </w:rPr>
        <w:t>8.</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Обратите внимание на экран.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1238250" cy="134302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34302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Физкультминутка. Игра в группах.</w:t>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Шахматные фигуры играли в прятки и затерялись среди других фигур.  Поищите, пожалуйста, шахматных фигур в классе и расставьте их в правильном порядке на шахматной доске. Какая группа первая соберёт фигуры для игры. (Группы проверяют работу друг у друга)</w:t>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Оценивание работы.</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VII. Включение в систему знаний и повторение.</w:t>
      </w:r>
    </w:p>
    <w:p w:rsidR="004A27C7" w:rsidRPr="008179A2" w:rsidRDefault="004A27C7" w:rsidP="008179A2">
      <w:pPr>
        <w:shd w:val="clear" w:color="auto" w:fill="FFFFFF"/>
        <w:spacing w:after="0" w:line="240" w:lineRule="auto"/>
        <w:ind w:firstLine="709"/>
        <w:jc w:val="both"/>
        <w:rPr>
          <w:rFonts w:ascii="Times New Roman" w:hAnsi="Times New Roman"/>
          <w:b/>
          <w:bCs/>
          <w:sz w:val="24"/>
          <w:szCs w:val="24"/>
        </w:rPr>
      </w:pPr>
      <w:r w:rsidRPr="008179A2">
        <w:rPr>
          <w:rFonts w:ascii="Times New Roman" w:hAnsi="Times New Roman"/>
          <w:bCs/>
          <w:sz w:val="24"/>
          <w:szCs w:val="24"/>
        </w:rPr>
        <w:t>Индивидуальная работа по карточкам</w:t>
      </w:r>
      <w:r w:rsidRPr="008179A2">
        <w:rPr>
          <w:rFonts w:ascii="Times New Roman" w:hAnsi="Times New Roman"/>
          <w:b/>
          <w:bCs/>
          <w:sz w:val="24"/>
          <w:szCs w:val="24"/>
        </w:rPr>
        <w:t xml:space="preserve">. </w:t>
      </w:r>
    </w:p>
    <w:p w:rsidR="004A27C7" w:rsidRPr="008179A2" w:rsidRDefault="004A27C7" w:rsidP="008179A2">
      <w:pPr>
        <w:shd w:val="clear" w:color="auto" w:fill="FFFFFF"/>
        <w:spacing w:after="0" w:line="240" w:lineRule="auto"/>
        <w:ind w:firstLine="709"/>
        <w:jc w:val="both"/>
        <w:rPr>
          <w:rFonts w:ascii="Times New Roman" w:hAnsi="Times New Roman"/>
          <w:bCs/>
          <w:sz w:val="24"/>
          <w:szCs w:val="24"/>
        </w:rPr>
      </w:pPr>
      <w:r w:rsidRPr="008179A2">
        <w:rPr>
          <w:rFonts w:ascii="Times New Roman" w:hAnsi="Times New Roman"/>
          <w:bCs/>
          <w:sz w:val="24"/>
          <w:szCs w:val="24"/>
        </w:rPr>
        <w:t>Заполни словами  пропуски в предложениях с помощью магнитных букв:</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 xml:space="preserve">По углам доски стоят </w:t>
      </w:r>
      <w:r w:rsidRPr="008179A2">
        <w:rPr>
          <w:rFonts w:ascii="Times New Roman" w:hAnsi="Times New Roman"/>
          <w:i/>
          <w:sz w:val="24"/>
          <w:szCs w:val="24"/>
        </w:rPr>
        <w:t>***** (ладьи)</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Рядом с ними **** (</w:t>
      </w:r>
      <w:r w:rsidRPr="008179A2">
        <w:rPr>
          <w:rFonts w:ascii="Times New Roman" w:hAnsi="Times New Roman"/>
          <w:i/>
          <w:sz w:val="24"/>
          <w:szCs w:val="24"/>
        </w:rPr>
        <w:t xml:space="preserve">кони), </w:t>
      </w:r>
      <w:r w:rsidRPr="008179A2">
        <w:rPr>
          <w:rFonts w:ascii="Times New Roman" w:hAnsi="Times New Roman"/>
          <w:sz w:val="24"/>
          <w:szCs w:val="24"/>
        </w:rPr>
        <w:t>затем</w:t>
      </w:r>
      <w:r w:rsidRPr="008179A2">
        <w:rPr>
          <w:rFonts w:ascii="Times New Roman" w:hAnsi="Times New Roman"/>
          <w:i/>
          <w:sz w:val="24"/>
          <w:szCs w:val="24"/>
        </w:rPr>
        <w:t xml:space="preserve"> ***** (слоны).</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В центре ***** (</w:t>
      </w:r>
      <w:r w:rsidRPr="008179A2">
        <w:rPr>
          <w:rFonts w:ascii="Times New Roman" w:hAnsi="Times New Roman"/>
          <w:i/>
          <w:sz w:val="24"/>
          <w:szCs w:val="24"/>
        </w:rPr>
        <w:t xml:space="preserve">ферзь) </w:t>
      </w:r>
      <w:r w:rsidRPr="008179A2">
        <w:rPr>
          <w:rFonts w:ascii="Times New Roman" w:hAnsi="Times New Roman"/>
          <w:sz w:val="24"/>
          <w:szCs w:val="24"/>
        </w:rPr>
        <w:t>и</w:t>
      </w:r>
      <w:r w:rsidRPr="008179A2">
        <w:rPr>
          <w:rFonts w:ascii="Times New Roman" w:hAnsi="Times New Roman"/>
          <w:i/>
          <w:sz w:val="24"/>
          <w:szCs w:val="24"/>
        </w:rPr>
        <w:t xml:space="preserve"> ****** (король).</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i/>
          <w:sz w:val="24"/>
          <w:szCs w:val="24"/>
        </w:rPr>
        <w:t xml:space="preserve">***** (Ферзь) </w:t>
      </w:r>
      <w:r w:rsidRPr="008179A2">
        <w:rPr>
          <w:rFonts w:ascii="Times New Roman" w:hAnsi="Times New Roman"/>
          <w:sz w:val="24"/>
          <w:szCs w:val="24"/>
        </w:rPr>
        <w:t>любит свой цвет.</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Взаимопроверка.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VIII. Итог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Посмотрите на наш план урока и подведите итог нашей работы.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Справились мы со своими задачами?</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IX. Рефлексия.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Смайлики.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Оцените свою работу на уроке.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Я желаю вам успехов и хорошего настроения на весь день</w:t>
      </w: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pacing w:after="0" w:line="240" w:lineRule="auto"/>
        <w:ind w:firstLine="709"/>
        <w:rPr>
          <w:rFonts w:ascii="Times New Roman" w:hAnsi="Times New Roman"/>
          <w:b/>
          <w:kern w:val="16"/>
          <w:sz w:val="24"/>
          <w:szCs w:val="24"/>
        </w:rPr>
      </w:pPr>
      <w:r w:rsidRPr="008179A2">
        <w:rPr>
          <w:rFonts w:ascii="Times New Roman" w:eastAsia="Calibri" w:hAnsi="Times New Roman"/>
          <w:b/>
          <w:sz w:val="24"/>
          <w:szCs w:val="24"/>
          <w:lang w:eastAsia="en-US"/>
        </w:rPr>
        <w:t xml:space="preserve">Конспект урока </w:t>
      </w:r>
      <w:r w:rsidRPr="008179A2">
        <w:rPr>
          <w:rFonts w:ascii="Times New Roman" w:eastAsia="Calibri" w:hAnsi="Times New Roman"/>
          <w:b/>
          <w:sz w:val="24"/>
          <w:szCs w:val="24"/>
          <w:lang w:val="tt-RU" w:eastAsia="en-US"/>
        </w:rPr>
        <w:t xml:space="preserve">математики в 1 классе  на </w:t>
      </w:r>
      <w:r w:rsidRPr="008179A2">
        <w:rPr>
          <w:rFonts w:ascii="Times New Roman" w:hAnsi="Times New Roman"/>
          <w:b/>
          <w:kern w:val="16"/>
          <w:sz w:val="24"/>
          <w:szCs w:val="24"/>
        </w:rPr>
        <w:t>тему урока: «Перестановка слагаемых»</w:t>
      </w:r>
    </w:p>
    <w:p w:rsidR="004A27C7" w:rsidRPr="008179A2" w:rsidRDefault="004A27C7" w:rsidP="008179A2">
      <w:pPr>
        <w:spacing w:after="0" w:line="240" w:lineRule="auto"/>
        <w:jc w:val="both"/>
        <w:rPr>
          <w:rFonts w:ascii="Times New Roman" w:hAnsi="Times New Roman"/>
          <w:kern w:val="16"/>
          <w:sz w:val="24"/>
          <w:szCs w:val="24"/>
        </w:rPr>
      </w:pPr>
      <w:r w:rsidRPr="008179A2">
        <w:rPr>
          <w:rFonts w:ascii="Times New Roman" w:hAnsi="Times New Roman"/>
          <w:b/>
          <w:bCs/>
          <w:kern w:val="16"/>
          <w:sz w:val="24"/>
          <w:szCs w:val="24"/>
        </w:rPr>
        <w:t>Цель:</w:t>
      </w:r>
      <w:r w:rsidRPr="008179A2">
        <w:rPr>
          <w:rFonts w:ascii="Times New Roman" w:hAnsi="Times New Roman"/>
          <w:kern w:val="16"/>
          <w:sz w:val="24"/>
          <w:szCs w:val="24"/>
        </w:rPr>
        <w:t>посредством наблюдения вывести правило о том, что от перестановки слагаемых сумма не изменяется; способствовать развитию внимания, наблюдательности и логического мышления; закреплению умения прибавлять и вычитать числа 1, 2, 3, 4; привитие интереса к шахматам, как к виду спорта и досуга.</w:t>
      </w:r>
    </w:p>
    <w:p w:rsidR="004A27C7" w:rsidRPr="008179A2" w:rsidRDefault="004A27C7" w:rsidP="008179A2">
      <w:pPr>
        <w:spacing w:after="0" w:line="240" w:lineRule="auto"/>
        <w:jc w:val="both"/>
        <w:rPr>
          <w:rFonts w:ascii="Times New Roman" w:hAnsi="Times New Roman"/>
          <w:b/>
          <w:bCs/>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Планируемые результаты (предметные):</w:t>
      </w:r>
      <w:r w:rsidRPr="008179A2">
        <w:rPr>
          <w:rFonts w:ascii="Times New Roman" w:hAnsi="Times New Roman"/>
          <w:sz w:val="24"/>
          <w:szCs w:val="24"/>
        </w:rPr>
        <w:t xml:space="preserve"> знать правило о том, что от перестановки слагаемых сумма не изменяется; уметь прибавлять и вычитать числа 1, 2, 3, 4.</w:t>
      </w:r>
    </w:p>
    <w:p w:rsidR="004A27C7" w:rsidRPr="008179A2" w:rsidRDefault="004A27C7" w:rsidP="008179A2">
      <w:pPr>
        <w:spacing w:after="0" w:line="240" w:lineRule="auto"/>
        <w:jc w:val="both"/>
        <w:rPr>
          <w:rFonts w:ascii="Times New Roman" w:hAnsi="Times New Roman"/>
          <w:b/>
          <w:bCs/>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Универсальные учебные действия (метапредметные):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Регулятивные:</w:t>
      </w:r>
      <w:r w:rsidRPr="008179A2">
        <w:rPr>
          <w:rFonts w:ascii="Times New Roman" w:hAnsi="Times New Roman"/>
          <w:sz w:val="24"/>
          <w:szCs w:val="24"/>
        </w:rPr>
        <w:t>уметь осуществлять контроль в форме сличения способа действия и его результата с заданным эталоном с целью обнаружения отклонений и отличий от эталона.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Коммуникативные:</w:t>
      </w:r>
      <w:r w:rsidRPr="008179A2">
        <w:rPr>
          <w:rFonts w:ascii="Times New Roman" w:hAnsi="Times New Roman"/>
          <w:sz w:val="24"/>
          <w:szCs w:val="24"/>
        </w:rPr>
        <w:t>уметь участвовать в диалоге на уроке и в жизненных ситуациях; отвечать на вопросы учителя, товарищей по классу; соблюдать простейшие нормы речевого этикета: здороваться, прощаться, благодарить; слушать и понимать речь других; осуществлять работу в паре.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Познавательные:</w:t>
      </w:r>
      <w:r w:rsidRPr="008179A2">
        <w:rPr>
          <w:rFonts w:ascii="Times New Roman" w:hAnsi="Times New Roman"/>
          <w:sz w:val="24"/>
          <w:szCs w:val="24"/>
        </w:rPr>
        <w:t xml:space="preserve"> уметь делать предварительный отбор источников информации: ориентироваться в учебнике (на развороте, в оглавлении, в словаре); самостоятельно предполагать, какая информация нужна для решения предметной учебной задачи, состоящей из 1–2 шагов.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lastRenderedPageBreak/>
        <w:t>Личностные:</w:t>
      </w:r>
      <w:r w:rsidRPr="008179A2">
        <w:rPr>
          <w:rFonts w:ascii="Times New Roman" w:hAnsi="Times New Roman"/>
          <w:sz w:val="24"/>
          <w:szCs w:val="24"/>
        </w:rPr>
        <w:t xml:space="preserve"> положительно относятся к школе и имеют адекватное представление о ней.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Тип урока:</w:t>
      </w:r>
      <w:r w:rsidRPr="008179A2">
        <w:rPr>
          <w:rFonts w:ascii="Times New Roman" w:hAnsi="Times New Roman"/>
          <w:sz w:val="24"/>
          <w:szCs w:val="24"/>
        </w:rPr>
        <w:t xml:space="preserve"> открытие новых знаний.</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Оборудование</w:t>
      </w:r>
      <w:r w:rsidRPr="008179A2">
        <w:rPr>
          <w:rFonts w:ascii="Times New Roman" w:hAnsi="Times New Roman"/>
          <w:sz w:val="24"/>
          <w:szCs w:val="24"/>
        </w:rPr>
        <w:t>: рисунки, карточки, магнитофон, шахматные фигуры, магнитная доска.</w:t>
      </w:r>
      <w:r w:rsidRPr="008179A2">
        <w:rPr>
          <w:rFonts w:ascii="Times New Roman" w:hAnsi="Times New Roman"/>
          <w:sz w:val="24"/>
          <w:szCs w:val="24"/>
        </w:rPr>
        <w:br/>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Ход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Занимайте свои места. Устраивайтесь поудобнее: нас, как всегда, ждет много нового и интересного.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Итак, улыбнитесь друг другу и за работу.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Девиз урока: </w:t>
      </w:r>
      <w:r w:rsidRPr="008179A2">
        <w:rPr>
          <w:rFonts w:ascii="Times New Roman" w:hAnsi="Times New Roman"/>
          <w:b/>
          <w:bCs/>
          <w:sz w:val="24"/>
          <w:szCs w:val="24"/>
        </w:rPr>
        <w:t>“</w:t>
      </w:r>
      <w:r w:rsidRPr="008179A2">
        <w:rPr>
          <w:rFonts w:ascii="Times New Roman" w:hAnsi="Times New Roman"/>
          <w:b/>
          <w:bCs/>
          <w:i/>
          <w:iCs/>
          <w:sz w:val="24"/>
          <w:szCs w:val="24"/>
        </w:rPr>
        <w:t>Учимся – играем, считаем – побеждаем</w:t>
      </w:r>
      <w:r w:rsidRPr="008179A2">
        <w:rPr>
          <w:rFonts w:ascii="Times New Roman" w:hAnsi="Times New Roman"/>
          <w:b/>
          <w:bCs/>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 Проверка домашнего задания.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Назовите, какие шахматные фигуры вы видите на доске? </w:t>
      </w:r>
    </w:p>
    <w:p w:rsidR="004A27C7" w:rsidRPr="008179A2" w:rsidRDefault="004A27C7" w:rsidP="008179A2">
      <w:pPr>
        <w:spacing w:after="0" w:line="240" w:lineRule="auto"/>
        <w:rPr>
          <w:rFonts w:ascii="Times New Roman" w:hAnsi="Times New Roman"/>
          <w:i/>
          <w:iCs/>
          <w:sz w:val="24"/>
          <w:szCs w:val="24"/>
        </w:rPr>
      </w:pPr>
      <w:r w:rsidRPr="008179A2">
        <w:rPr>
          <w:rFonts w:ascii="Times New Roman" w:hAnsi="Times New Roman"/>
          <w:i/>
          <w:iCs/>
          <w:sz w:val="24"/>
          <w:szCs w:val="24"/>
        </w:rPr>
        <w:t>(На доске расположены картинки шахматных фигур: пешка, конь, король, ладья, слон, ферзь.)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вторая? Четвёртая? Пятая? Сколько всего фигур?</w:t>
      </w:r>
      <w:r w:rsidRPr="008179A2">
        <w:rPr>
          <w:rFonts w:ascii="Times New Roman" w:hAnsi="Times New Roman"/>
          <w:i/>
          <w:iCs/>
          <w:sz w:val="24"/>
          <w:szCs w:val="24"/>
        </w:rPr>
        <w:t xml:space="preserve"> (6)</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sz w:val="24"/>
          <w:szCs w:val="24"/>
        </w:rPr>
        <w:t>Актуализация знаний.</w:t>
      </w:r>
      <w:r w:rsidRPr="008179A2">
        <w:rPr>
          <w:rFonts w:ascii="Times New Roman" w:hAnsi="Times New Roman"/>
          <w:b/>
          <w:sz w:val="24"/>
          <w:szCs w:val="24"/>
        </w:rPr>
        <w:br/>
      </w:r>
      <w:r w:rsidRPr="008179A2">
        <w:rPr>
          <w:rFonts w:ascii="Times New Roman" w:hAnsi="Times New Roman"/>
          <w:sz w:val="24"/>
          <w:szCs w:val="24"/>
        </w:rPr>
        <w:t>-У нас в гостях кот Леопольд и кот Матроскин. Они решили играть в шахматы и взяли с собой эти фигуры ( на доске рисунки: шахматные фигуры слон, ладья, конь, пешка и шашка)</w:t>
      </w:r>
      <w:r w:rsidRPr="008179A2">
        <w:rPr>
          <w:rFonts w:ascii="Times New Roman" w:hAnsi="Times New Roman"/>
          <w:sz w:val="24"/>
          <w:szCs w:val="24"/>
        </w:rPr>
        <w:br/>
        <w:t>-Запомните эти предметы. Кто сумеет назвать их по памяти?</w:t>
      </w:r>
      <w:r w:rsidRPr="008179A2">
        <w:rPr>
          <w:rFonts w:ascii="Times New Roman" w:hAnsi="Times New Roman"/>
          <w:sz w:val="24"/>
          <w:szCs w:val="24"/>
        </w:rPr>
        <w:br/>
        <w:t xml:space="preserve">-Какой предмет лишний и почему?( лишний предмет шашка) </w:t>
      </w:r>
      <w:r w:rsidRPr="008179A2">
        <w:rPr>
          <w:rFonts w:ascii="Times New Roman" w:hAnsi="Times New Roman"/>
          <w:sz w:val="24"/>
          <w:szCs w:val="24"/>
        </w:rPr>
        <w:br/>
        <w:t>-У Леопольда 5 фигур , у Матроскина 3 фигуры . У кого больше фигур и на сколько? Составьте решение в кассе.</w:t>
      </w:r>
      <w:r w:rsidRPr="008179A2">
        <w:rPr>
          <w:rFonts w:ascii="Times New Roman" w:hAnsi="Times New Roman"/>
          <w:sz w:val="24"/>
          <w:szCs w:val="24"/>
        </w:rPr>
        <w:br/>
        <w:t>-Сколько всего шахматных фигур у котов? Составьте решение в кассе.</w:t>
      </w:r>
      <w:r w:rsidRPr="008179A2">
        <w:rPr>
          <w:rFonts w:ascii="Times New Roman" w:hAnsi="Times New Roman"/>
          <w:sz w:val="24"/>
          <w:szCs w:val="24"/>
        </w:rPr>
        <w:br/>
      </w:r>
      <w:r w:rsidRPr="008179A2">
        <w:rPr>
          <w:rFonts w:ascii="Times New Roman" w:hAnsi="Times New Roman"/>
          <w:b/>
          <w:sz w:val="24"/>
          <w:szCs w:val="24"/>
        </w:rPr>
        <w:t>Фиксирование затруднения.</w:t>
      </w:r>
      <w:r w:rsidRPr="008179A2">
        <w:rPr>
          <w:rFonts w:ascii="Times New Roman" w:hAnsi="Times New Roman"/>
          <w:b/>
          <w:sz w:val="24"/>
          <w:szCs w:val="24"/>
        </w:rPr>
        <w:br/>
      </w:r>
      <w:r w:rsidRPr="008179A2">
        <w:rPr>
          <w:rFonts w:ascii="Times New Roman" w:hAnsi="Times New Roman"/>
          <w:sz w:val="24"/>
          <w:szCs w:val="24"/>
        </w:rPr>
        <w:t>-Коты устроили спор. Леопольд утверждает, что верное решение  5+3, а Матроскин, что 3+5. Кто же прав?</w:t>
      </w:r>
      <w:r w:rsidRPr="008179A2">
        <w:rPr>
          <w:rFonts w:ascii="Times New Roman" w:hAnsi="Times New Roman"/>
          <w:sz w:val="24"/>
          <w:szCs w:val="24"/>
        </w:rPr>
        <w:br/>
        <w:t>-Прочитаем оба решения по разному. (К 5 прибавить 3 получится 8. 5 да 3 получится 8. Сумма 5 и 3 равна 8. Первое слагаемое 5, второе слагаемое 3, сумма 8.</w:t>
      </w:r>
      <w:r w:rsidRPr="008179A2">
        <w:rPr>
          <w:rFonts w:ascii="Times New Roman" w:hAnsi="Times New Roman"/>
          <w:sz w:val="24"/>
          <w:szCs w:val="24"/>
        </w:rPr>
        <w:br/>
        <w:t>К 3 прибавить 5 получится 8. 3 да 5 получится 8. Сумма 3 и 5 равна 8. Первое слагаемое 3, второе слагаемое 5, сумма 8)</w:t>
      </w:r>
      <w:r w:rsidRPr="008179A2">
        <w:rPr>
          <w:rFonts w:ascii="Times New Roman" w:hAnsi="Times New Roman"/>
          <w:sz w:val="24"/>
          <w:szCs w:val="24"/>
        </w:rPr>
        <w:br/>
        <w:t>-Подумайте, что произошло.(слагаемые поменялись местами)</w:t>
      </w:r>
      <w:r w:rsidRPr="008179A2">
        <w:rPr>
          <w:rFonts w:ascii="Times New Roman" w:hAnsi="Times New Roman"/>
          <w:sz w:val="24"/>
          <w:szCs w:val="24"/>
        </w:rPr>
        <w:br/>
        <w:t>-А можно ли так поступать в математике?</w:t>
      </w:r>
      <w:r w:rsidRPr="008179A2">
        <w:rPr>
          <w:rFonts w:ascii="Times New Roman" w:hAnsi="Times New Roman"/>
          <w:sz w:val="24"/>
          <w:szCs w:val="24"/>
        </w:rPr>
        <w:br/>
      </w:r>
      <w:r w:rsidRPr="008179A2">
        <w:rPr>
          <w:rFonts w:ascii="Times New Roman" w:hAnsi="Times New Roman"/>
          <w:b/>
          <w:sz w:val="24"/>
          <w:szCs w:val="24"/>
        </w:rPr>
        <w:t>Постановка проблемы.</w:t>
      </w:r>
      <w:r w:rsidRPr="008179A2">
        <w:rPr>
          <w:rFonts w:ascii="Times New Roman" w:hAnsi="Times New Roman"/>
          <w:b/>
          <w:sz w:val="24"/>
          <w:szCs w:val="24"/>
        </w:rPr>
        <w:br/>
      </w:r>
      <w:r w:rsidRPr="008179A2">
        <w:rPr>
          <w:rFonts w:ascii="Times New Roman" w:hAnsi="Times New Roman"/>
          <w:sz w:val="24"/>
          <w:szCs w:val="24"/>
        </w:rPr>
        <w:t>-Итак, нам необходимо узнать, можно ли переставлять местами слагаемые. Чтобы разобраться в этом вопросе, предлагаю провести исследование. Согласны?</w:t>
      </w:r>
      <w:r w:rsidRPr="008179A2">
        <w:rPr>
          <w:rFonts w:ascii="Times New Roman" w:hAnsi="Times New Roman"/>
          <w:sz w:val="24"/>
          <w:szCs w:val="24"/>
        </w:rPr>
        <w:br/>
        <w:t>-Тогда начнём. Исследовать – это значит понять, установить, найти след тайны. Предлагаю превратить наш класс в научно-исследовательскую лабораторию. Каждый из нас – сотрудник этой лаборатории, учёный-исследователь Мы все равны. Мы – коллеги. Коллеги – это товарищи по работе. Как будем работать?(дружно, старательно, внимательно, с уважением)</w:t>
      </w:r>
      <w:r w:rsidRPr="008179A2">
        <w:rPr>
          <w:rFonts w:ascii="Times New Roman" w:hAnsi="Times New Roman"/>
          <w:sz w:val="24"/>
          <w:szCs w:val="24"/>
        </w:rPr>
        <w:br/>
        <w:t>Какая возникла проблема? (Мы не знаем можно ли переставлять слагаемые местами.)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Что надо сделать, чтобы решить нашу проблему? (Понаблюдать, что происходит, когда слагаемые меняются местами и сделать собственные выводы.)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вы думаете, чтобы сделать вывод, достаточно наблюдения над одним случаем перестановки слагаемых? (Нет, не достаточно)</w:t>
      </w:r>
      <w:r w:rsidRPr="008179A2">
        <w:rPr>
          <w:rFonts w:ascii="Times New Roman" w:hAnsi="Times New Roman"/>
          <w:sz w:val="24"/>
          <w:szCs w:val="24"/>
        </w:rPr>
        <w:br/>
        <w:t>Как нам поступить в рамках одного урока? (Можно разделиться на группы или работать по одному, то есть индивидуально.)</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sz w:val="24"/>
          <w:szCs w:val="24"/>
        </w:rPr>
        <w:t>В каком случае меньше вероятность ошибки? (Можно разделиться на группы.)</w:t>
      </w:r>
      <w:r w:rsidRPr="008179A2">
        <w:rPr>
          <w:rFonts w:ascii="Times New Roman" w:hAnsi="Times New Roman"/>
          <w:sz w:val="24"/>
          <w:szCs w:val="24"/>
        </w:rPr>
        <w:br/>
      </w:r>
      <w:r w:rsidRPr="008179A2">
        <w:rPr>
          <w:rFonts w:ascii="Times New Roman" w:hAnsi="Times New Roman"/>
          <w:b/>
          <w:sz w:val="24"/>
          <w:szCs w:val="24"/>
        </w:rPr>
        <w:t>«Открытие детьми нового знания»</w:t>
      </w:r>
      <w:r w:rsidRPr="008179A2">
        <w:rPr>
          <w:rFonts w:ascii="Times New Roman" w:hAnsi="Times New Roman"/>
          <w:b/>
          <w:sz w:val="24"/>
          <w:szCs w:val="24"/>
        </w:rPr>
        <w:br/>
      </w:r>
      <w:r w:rsidRPr="008179A2">
        <w:rPr>
          <w:rFonts w:ascii="Times New Roman" w:hAnsi="Times New Roman"/>
          <w:sz w:val="24"/>
          <w:szCs w:val="24"/>
        </w:rPr>
        <w:t>Класс делится на 4 группы. Каждая группа получает кружочки, прямоугольники, квадраты, треугольники двух цветов :1 группа - 3 красных квадрата и  4 зеленых, 2 группа - 2 синих кругаи 6 желтых, 3 группа – 5 красных треугольников и 3 синих, 4 группа – 7 зелёных шестиугольников и 2 голубых.</w:t>
      </w:r>
      <w:r w:rsidRPr="008179A2">
        <w:rPr>
          <w:rFonts w:ascii="Times New Roman" w:hAnsi="Times New Roman"/>
          <w:sz w:val="24"/>
          <w:szCs w:val="24"/>
        </w:rPr>
        <w:br/>
        <w:t>Наметим план работы.</w:t>
      </w:r>
      <w:r w:rsidRPr="008179A2">
        <w:rPr>
          <w:rFonts w:ascii="Times New Roman" w:hAnsi="Times New Roman"/>
          <w:sz w:val="24"/>
          <w:szCs w:val="24"/>
        </w:rPr>
        <w:br/>
        <w:t>Дети получают карточку-«помогайку».</w:t>
      </w:r>
      <w:r w:rsidRPr="008179A2">
        <w:rPr>
          <w:rFonts w:ascii="Times New Roman" w:hAnsi="Times New Roman"/>
          <w:sz w:val="24"/>
          <w:szCs w:val="24"/>
        </w:rPr>
        <w:br/>
      </w:r>
      <w:r w:rsidRPr="008179A2">
        <w:rPr>
          <w:rFonts w:ascii="Times New Roman" w:hAnsi="Times New Roman"/>
          <w:sz w:val="24"/>
          <w:szCs w:val="24"/>
        </w:rPr>
        <w:lastRenderedPageBreak/>
        <w:t>1.Составьте два примера на сложение, используя все данные вам фигуры.</w:t>
      </w:r>
      <w:r w:rsidRPr="008179A2">
        <w:rPr>
          <w:rFonts w:ascii="Times New Roman" w:hAnsi="Times New Roman"/>
          <w:sz w:val="24"/>
          <w:szCs w:val="24"/>
        </w:rPr>
        <w:br/>
        <w:t>2. Сравните результаты.</w:t>
      </w:r>
      <w:r w:rsidRPr="008179A2">
        <w:rPr>
          <w:rFonts w:ascii="Times New Roman" w:hAnsi="Times New Roman"/>
          <w:sz w:val="24"/>
          <w:szCs w:val="24"/>
        </w:rPr>
        <w:br/>
        <w:t>3. Сделайте вывод.</w:t>
      </w:r>
      <w:r w:rsidRPr="008179A2">
        <w:rPr>
          <w:rFonts w:ascii="Times New Roman" w:hAnsi="Times New Roman"/>
          <w:sz w:val="24"/>
          <w:szCs w:val="24"/>
        </w:rPr>
        <w:br/>
        <w:t>Дети работают в группах. Один ученик отчитывается о работе группы по плану:</w:t>
      </w:r>
      <w:r w:rsidRPr="008179A2">
        <w:rPr>
          <w:rFonts w:ascii="Times New Roman" w:hAnsi="Times New Roman"/>
          <w:sz w:val="24"/>
          <w:szCs w:val="24"/>
        </w:rPr>
        <w:br/>
        <w:t>У нас получились примеры…. Мы заметили, что от перестановки слагаемых сумма….</w:t>
      </w:r>
      <w:r w:rsidRPr="008179A2">
        <w:rPr>
          <w:rFonts w:ascii="Times New Roman" w:hAnsi="Times New Roman"/>
          <w:sz w:val="24"/>
          <w:szCs w:val="24"/>
        </w:rPr>
        <w:br/>
        <w:t>-К какому выводу мы пришли? (От перестановки слагаемых сумма не изменяется)</w:t>
      </w:r>
      <w:r w:rsidRPr="008179A2">
        <w:rPr>
          <w:rFonts w:ascii="Times New Roman" w:hAnsi="Times New Roman"/>
          <w:sz w:val="24"/>
          <w:szCs w:val="24"/>
        </w:rPr>
        <w:br/>
        <w:t>-Как можно изобразить это правило?(ответы детей)</w:t>
      </w:r>
      <w:r w:rsidRPr="008179A2">
        <w:rPr>
          <w:rFonts w:ascii="Times New Roman" w:hAnsi="Times New Roman"/>
          <w:sz w:val="24"/>
          <w:szCs w:val="24"/>
        </w:rPr>
        <w:br/>
        <w:t>А я предлагаю сладкое правило. Можно яблоко(учитель показывает) разрезать пополам. Соединим половинки, получим целое яблоко. Поменяю половинки местами – это же яблоко. В математике это правило можно записать латинскими буквами. Вот так: a+b=b+a</w:t>
      </w:r>
      <w:r w:rsidRPr="008179A2">
        <w:rPr>
          <w:rFonts w:ascii="Times New Roman" w:hAnsi="Times New Roman"/>
          <w:sz w:val="24"/>
          <w:szCs w:val="24"/>
        </w:rPr>
        <w:br/>
        <w:t>Проговорите правило друг другу в паре словами, запишите знаково.</w:t>
      </w:r>
      <w:r w:rsidRPr="008179A2">
        <w:rPr>
          <w:rFonts w:ascii="Times New Roman" w:hAnsi="Times New Roman"/>
          <w:sz w:val="24"/>
          <w:szCs w:val="24"/>
        </w:rPr>
        <w:br/>
        <w:t>Прочитаем правило в учебнике на странице 14.</w:t>
      </w:r>
      <w:r w:rsidRPr="008179A2">
        <w:rPr>
          <w:rFonts w:ascii="Times New Roman" w:hAnsi="Times New Roman"/>
          <w:sz w:val="24"/>
          <w:szCs w:val="24"/>
        </w:rPr>
        <w:br/>
        <w:t>Совпадают ли наши правила? (да)</w:t>
      </w:r>
      <w:r w:rsidRPr="008179A2">
        <w:rPr>
          <w:rFonts w:ascii="Times New Roman" w:hAnsi="Times New Roman"/>
          <w:sz w:val="24"/>
          <w:szCs w:val="24"/>
        </w:rPr>
        <w:br/>
        <w:t>Кто же из котов прав? (оба)</w:t>
      </w:r>
      <w:r w:rsidRPr="008179A2">
        <w:rPr>
          <w:rFonts w:ascii="Times New Roman" w:hAnsi="Times New Roman"/>
          <w:sz w:val="24"/>
          <w:szCs w:val="24"/>
        </w:rPr>
        <w:br/>
        <w:t>Объясните почему. (От перестановки слагаемых сумма не изменяется)</w:t>
      </w:r>
      <w:r w:rsidRPr="008179A2">
        <w:rPr>
          <w:rFonts w:ascii="Times New Roman" w:hAnsi="Times New Roman"/>
          <w:sz w:val="24"/>
          <w:szCs w:val="24"/>
        </w:rPr>
        <w:br/>
      </w:r>
      <w:r w:rsidRPr="008179A2">
        <w:rPr>
          <w:rFonts w:ascii="Times New Roman" w:hAnsi="Times New Roman"/>
          <w:b/>
          <w:sz w:val="24"/>
          <w:szCs w:val="24"/>
        </w:rPr>
        <w:t>Первичное закрепление</w:t>
      </w:r>
      <w:r w:rsidRPr="008179A2">
        <w:rPr>
          <w:rFonts w:ascii="Times New Roman" w:hAnsi="Times New Roman"/>
          <w:sz w:val="24"/>
          <w:szCs w:val="24"/>
        </w:rPr>
        <w:t>. Решаем примеры с комментированием.</w:t>
      </w:r>
      <w:r w:rsidRPr="008179A2">
        <w:rPr>
          <w:rFonts w:ascii="Times New Roman" w:hAnsi="Times New Roman"/>
          <w:sz w:val="24"/>
          <w:szCs w:val="24"/>
        </w:rPr>
        <w:br/>
        <w:t>5+3 7+2 5+2</w:t>
      </w:r>
      <w:r w:rsidRPr="008179A2">
        <w:rPr>
          <w:rFonts w:ascii="Times New Roman" w:hAnsi="Times New Roman"/>
          <w:sz w:val="24"/>
          <w:szCs w:val="24"/>
        </w:rPr>
        <w:br/>
        <w:t>3+5 2+7 2+5</w:t>
      </w:r>
      <w:r w:rsidRPr="008179A2">
        <w:rPr>
          <w:rFonts w:ascii="Times New Roman" w:hAnsi="Times New Roman"/>
          <w:sz w:val="24"/>
          <w:szCs w:val="24"/>
        </w:rPr>
        <w:br/>
      </w:r>
      <w:r w:rsidRPr="008179A2">
        <w:rPr>
          <w:rFonts w:ascii="Times New Roman" w:hAnsi="Times New Roman"/>
          <w:b/>
          <w:sz w:val="24"/>
          <w:szCs w:val="24"/>
        </w:rPr>
        <w:t>Физкультминутка «Тили бом»</w:t>
      </w:r>
      <w:r w:rsidRPr="008179A2">
        <w:rPr>
          <w:rFonts w:ascii="Times New Roman" w:hAnsi="Times New Roman"/>
          <w:b/>
          <w:sz w:val="24"/>
          <w:szCs w:val="24"/>
        </w:rPr>
        <w:br/>
      </w:r>
      <w:r w:rsidRPr="008179A2">
        <w:rPr>
          <w:rFonts w:ascii="Times New Roman" w:hAnsi="Times New Roman"/>
          <w:sz w:val="24"/>
          <w:szCs w:val="24"/>
        </w:rPr>
        <w:t>Тили бом! Тили бом!</w:t>
      </w:r>
      <w:r w:rsidRPr="008179A2">
        <w:rPr>
          <w:rFonts w:ascii="Times New Roman" w:hAnsi="Times New Roman"/>
          <w:sz w:val="24"/>
          <w:szCs w:val="24"/>
        </w:rPr>
        <w:br/>
        <w:t>Загорелся кошкин дом.(Дети изображают , как звонят в колокол)</w:t>
      </w:r>
      <w:r w:rsidRPr="008179A2">
        <w:rPr>
          <w:rFonts w:ascii="Times New Roman" w:hAnsi="Times New Roman"/>
          <w:sz w:val="24"/>
          <w:szCs w:val="24"/>
        </w:rPr>
        <w:br/>
        <w:t>Кошка выбежала,</w:t>
      </w:r>
      <w:r w:rsidRPr="008179A2">
        <w:rPr>
          <w:rFonts w:ascii="Times New Roman" w:hAnsi="Times New Roman"/>
          <w:sz w:val="24"/>
          <w:szCs w:val="24"/>
        </w:rPr>
        <w:br/>
        <w:t>Глаза вытаращила. (Руки на пояс, наклоны в стороны)</w:t>
      </w:r>
      <w:r w:rsidRPr="008179A2">
        <w:rPr>
          <w:rFonts w:ascii="Times New Roman" w:hAnsi="Times New Roman"/>
          <w:sz w:val="24"/>
          <w:szCs w:val="24"/>
        </w:rPr>
        <w:br/>
        <w:t>Бежит курица с ведром,</w:t>
      </w:r>
      <w:r w:rsidRPr="008179A2">
        <w:rPr>
          <w:rFonts w:ascii="Times New Roman" w:hAnsi="Times New Roman"/>
          <w:sz w:val="24"/>
          <w:szCs w:val="24"/>
        </w:rPr>
        <w:br/>
        <w:t>Заливает кошкин дом (Дети изображают, как выливают воду из ведра)</w:t>
      </w:r>
      <w:r w:rsidRPr="008179A2">
        <w:rPr>
          <w:rFonts w:ascii="Times New Roman" w:hAnsi="Times New Roman"/>
          <w:sz w:val="24"/>
          <w:szCs w:val="24"/>
        </w:rPr>
        <w:br/>
        <w:t>Восстановим дыхание.</w:t>
      </w:r>
      <w:r w:rsidRPr="008179A2">
        <w:rPr>
          <w:rFonts w:ascii="Times New Roman" w:hAnsi="Times New Roman"/>
          <w:sz w:val="24"/>
          <w:szCs w:val="24"/>
        </w:rPr>
        <w:br/>
      </w:r>
      <w:r w:rsidRPr="008179A2">
        <w:rPr>
          <w:rFonts w:ascii="Times New Roman" w:hAnsi="Times New Roman"/>
          <w:b/>
          <w:sz w:val="24"/>
          <w:szCs w:val="24"/>
        </w:rPr>
        <w:t>Самостоятельная работа.</w:t>
      </w:r>
      <w:r w:rsidRPr="008179A2">
        <w:rPr>
          <w:rFonts w:ascii="Times New Roman" w:hAnsi="Times New Roman"/>
          <w:sz w:val="24"/>
          <w:szCs w:val="24"/>
        </w:rPr>
        <w:br/>
        <w:t>2+8 3+6 9+1</w:t>
      </w:r>
      <w:r w:rsidRPr="008179A2">
        <w:rPr>
          <w:rFonts w:ascii="Times New Roman" w:hAnsi="Times New Roman"/>
          <w:sz w:val="24"/>
          <w:szCs w:val="24"/>
        </w:rPr>
        <w:br/>
        <w:t>8+2 6+3 1+9</w:t>
      </w:r>
      <w:r w:rsidRPr="008179A2">
        <w:rPr>
          <w:rFonts w:ascii="Times New Roman" w:hAnsi="Times New Roman"/>
          <w:sz w:val="24"/>
          <w:szCs w:val="24"/>
        </w:rPr>
        <w:br/>
        <w:t>Дополнительные задания по выбору:</w:t>
      </w:r>
      <w:r w:rsidRPr="008179A2">
        <w:rPr>
          <w:rFonts w:ascii="Times New Roman" w:hAnsi="Times New Roman"/>
          <w:sz w:val="24"/>
          <w:szCs w:val="24"/>
        </w:rPr>
        <w:br/>
        <w:t>9-4+5-3-4+6</w:t>
      </w:r>
      <w:r w:rsidRPr="008179A2">
        <w:rPr>
          <w:rFonts w:ascii="Times New Roman" w:hAnsi="Times New Roman"/>
          <w:sz w:val="24"/>
          <w:szCs w:val="24"/>
        </w:rPr>
        <w:br/>
        <w:t>5+*=9 *+2=5</w:t>
      </w:r>
      <w:r w:rsidRPr="008179A2">
        <w:rPr>
          <w:rFonts w:ascii="Times New Roman" w:hAnsi="Times New Roman"/>
          <w:sz w:val="24"/>
          <w:szCs w:val="24"/>
        </w:rPr>
        <w:br/>
        <w:t>8-*=4 7-*=2</w:t>
      </w:r>
      <w:r w:rsidRPr="008179A2">
        <w:rPr>
          <w:rFonts w:ascii="Times New Roman" w:hAnsi="Times New Roman"/>
          <w:sz w:val="24"/>
          <w:szCs w:val="24"/>
        </w:rPr>
        <w:br/>
        <w:t>Проверка цепочкой. Показ светофориков(зелёный – правильно, красный – была ошибка)</w:t>
      </w:r>
      <w:r w:rsidRPr="008179A2">
        <w:rPr>
          <w:rFonts w:ascii="Times New Roman" w:hAnsi="Times New Roman"/>
          <w:sz w:val="24"/>
          <w:szCs w:val="24"/>
        </w:rPr>
        <w:br/>
        <w:t>Включение нового знания в систему знаний.</w:t>
      </w:r>
      <w:r w:rsidRPr="008179A2">
        <w:rPr>
          <w:rFonts w:ascii="Times New Roman" w:hAnsi="Times New Roman"/>
          <w:sz w:val="24"/>
          <w:szCs w:val="24"/>
        </w:rPr>
        <w:br/>
        <w:t>Решим задачу.</w:t>
      </w:r>
      <w:r w:rsidRPr="008179A2">
        <w:rPr>
          <w:rFonts w:ascii="Times New Roman" w:hAnsi="Times New Roman"/>
          <w:sz w:val="24"/>
          <w:szCs w:val="24"/>
        </w:rPr>
        <w:br/>
        <w:t>Матроскин совершил 3 добрых дела, а Леопольд на 6 добрых дел больше. Сколько добрых дел совершил Леопольд?</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Итог занятия.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-Ребята, а хотите узнать, что сейчас на шахматной доске у Матроскина и Леопольда?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Игра «Волшебный мешочек».</w:t>
      </w:r>
      <w:r w:rsidRPr="008179A2">
        <w:rPr>
          <w:rFonts w:ascii="Times New Roman" w:hAnsi="Times New Roman"/>
          <w:sz w:val="24"/>
          <w:szCs w:val="24"/>
        </w:rPr>
        <w:t xml:space="preserve">Описание игры: Опустить руку в мешочек, определить по ощущению, что это за фигура, назвать её, поставить на указанное учителем  место на шахматной доске. В мешочке черный король и ладья черная и 2 черных пешки и белый конь. Например: черная пешка – </w:t>
      </w:r>
      <w:r w:rsidRPr="008179A2">
        <w:rPr>
          <w:rFonts w:ascii="Times New Roman" w:hAnsi="Times New Roman"/>
          <w:sz w:val="24"/>
          <w:szCs w:val="24"/>
          <w:lang w:val="en-US"/>
        </w:rPr>
        <w:t>g</w:t>
      </w:r>
      <w:r w:rsidRPr="008179A2">
        <w:rPr>
          <w:rFonts w:ascii="Times New Roman" w:hAnsi="Times New Roman"/>
          <w:sz w:val="24"/>
          <w:szCs w:val="24"/>
        </w:rPr>
        <w:t>7. Черная ладья –</w:t>
      </w:r>
      <w:r w:rsidRPr="008179A2">
        <w:rPr>
          <w:rFonts w:ascii="Times New Roman" w:hAnsi="Times New Roman"/>
          <w:sz w:val="24"/>
          <w:szCs w:val="24"/>
          <w:lang w:val="en-US"/>
        </w:rPr>
        <w:t>g</w:t>
      </w:r>
      <w:r w:rsidRPr="008179A2">
        <w:rPr>
          <w:rFonts w:ascii="Times New Roman" w:hAnsi="Times New Roman"/>
          <w:sz w:val="24"/>
          <w:szCs w:val="24"/>
        </w:rPr>
        <w:t>8, черный король-</w:t>
      </w:r>
      <w:r w:rsidRPr="008179A2">
        <w:rPr>
          <w:rFonts w:ascii="Times New Roman" w:hAnsi="Times New Roman"/>
          <w:sz w:val="24"/>
          <w:szCs w:val="24"/>
          <w:lang w:val="en-US"/>
        </w:rPr>
        <w:t>h</w:t>
      </w:r>
      <w:r w:rsidRPr="008179A2">
        <w:rPr>
          <w:rFonts w:ascii="Times New Roman" w:hAnsi="Times New Roman"/>
          <w:sz w:val="24"/>
          <w:szCs w:val="24"/>
        </w:rPr>
        <w:t>8, черная пешка-</w:t>
      </w:r>
      <w:r w:rsidRPr="008179A2">
        <w:rPr>
          <w:rFonts w:ascii="Times New Roman" w:hAnsi="Times New Roman"/>
          <w:sz w:val="24"/>
          <w:szCs w:val="24"/>
          <w:lang w:val="en-US"/>
        </w:rPr>
        <w:t>h</w:t>
      </w:r>
      <w:r w:rsidRPr="008179A2">
        <w:rPr>
          <w:rFonts w:ascii="Times New Roman" w:hAnsi="Times New Roman"/>
          <w:sz w:val="24"/>
          <w:szCs w:val="24"/>
        </w:rPr>
        <w:t>7, белый конь –</w:t>
      </w:r>
      <w:r w:rsidRPr="008179A2">
        <w:rPr>
          <w:rFonts w:ascii="Times New Roman" w:hAnsi="Times New Roman"/>
          <w:sz w:val="24"/>
          <w:szCs w:val="24"/>
          <w:lang w:val="en-US"/>
        </w:rPr>
        <w:t>e</w:t>
      </w:r>
      <w:r w:rsidRPr="008179A2">
        <w:rPr>
          <w:rFonts w:ascii="Times New Roman" w:hAnsi="Times New Roman"/>
          <w:sz w:val="24"/>
          <w:szCs w:val="24"/>
        </w:rPr>
        <w:t xml:space="preserve">5. Сейчас ход белых. Проанализируйте ситуацию? (Дети предлагают разные варианты куда пойдет конь белых). Вывод делает учитель: если конь займет позицию </w:t>
      </w:r>
      <w:r w:rsidRPr="008179A2">
        <w:rPr>
          <w:rFonts w:ascii="Times New Roman" w:hAnsi="Times New Roman"/>
          <w:sz w:val="24"/>
          <w:szCs w:val="24"/>
          <w:lang w:val="en-US"/>
        </w:rPr>
        <w:t>f</w:t>
      </w:r>
      <w:r w:rsidRPr="008179A2">
        <w:rPr>
          <w:rFonts w:ascii="Times New Roman" w:hAnsi="Times New Roman"/>
          <w:sz w:val="24"/>
          <w:szCs w:val="24"/>
        </w:rPr>
        <w:t>7, то черный король не может убежать, поскольку ему мешает его же ладья и пешки. То есть король атакован и не может спастись, - ему МАТ!   Игра заканчивается.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Пока мы с вами исследовали новое правило о перестановке слагаемых Леопольд объявил Матроскину МАТ. Мы тоже с вами преодолели все трудности, которые возникли на уроке. Мы тоже победили.</w:t>
      </w:r>
      <w:r w:rsidRPr="008179A2">
        <w:rPr>
          <w:rFonts w:ascii="Times New Roman" w:hAnsi="Times New Roman"/>
          <w:sz w:val="24"/>
          <w:szCs w:val="24"/>
        </w:rPr>
        <w:br/>
        <w:t>-Какое правило помогло решить задачу?</w:t>
      </w:r>
      <w:r w:rsidRPr="008179A2">
        <w:rPr>
          <w:rFonts w:ascii="Times New Roman" w:hAnsi="Times New Roman"/>
          <w:sz w:val="24"/>
          <w:szCs w:val="24"/>
        </w:rPr>
        <w:br/>
        <w:t>Кто познакомил вас с этим правилом?</w:t>
      </w:r>
      <w:r w:rsidRPr="008179A2">
        <w:rPr>
          <w:rFonts w:ascii="Times New Roman" w:hAnsi="Times New Roman"/>
          <w:sz w:val="24"/>
          <w:szCs w:val="24"/>
        </w:rPr>
        <w:br/>
      </w:r>
      <w:r w:rsidRPr="008179A2">
        <w:rPr>
          <w:rFonts w:ascii="Times New Roman" w:hAnsi="Times New Roman"/>
          <w:sz w:val="24"/>
          <w:szCs w:val="24"/>
        </w:rPr>
        <w:lastRenderedPageBreak/>
        <w:t>Как работали на уроке?</w:t>
      </w:r>
      <w:r w:rsidRPr="008179A2">
        <w:rPr>
          <w:rFonts w:ascii="Times New Roman" w:hAnsi="Times New Roman"/>
          <w:sz w:val="24"/>
          <w:szCs w:val="24"/>
        </w:rPr>
        <w:br/>
        <w:t>Учитель вызывает к доске 2-3 учеников, чтобы они рассказали по плану:</w:t>
      </w:r>
      <w:r w:rsidRPr="008179A2">
        <w:rPr>
          <w:rFonts w:ascii="Times New Roman" w:hAnsi="Times New Roman"/>
          <w:sz w:val="24"/>
          <w:szCs w:val="24"/>
        </w:rPr>
        <w:br/>
        <w:t>1.Все ли задания урока сегодня ты выполнил?</w:t>
      </w:r>
      <w:r w:rsidRPr="008179A2">
        <w:rPr>
          <w:rFonts w:ascii="Times New Roman" w:hAnsi="Times New Roman"/>
          <w:sz w:val="24"/>
          <w:szCs w:val="24"/>
        </w:rPr>
        <w:br/>
        <w:t>2. Выполнил сам или тебе потребовалась помощь?</w:t>
      </w:r>
      <w:r w:rsidRPr="008179A2">
        <w:rPr>
          <w:rFonts w:ascii="Times New Roman" w:hAnsi="Times New Roman"/>
          <w:sz w:val="24"/>
          <w:szCs w:val="24"/>
        </w:rPr>
        <w:br/>
        <w:t>3. Выполнил без ошибок или были ошибки?</w:t>
      </w:r>
      <w:r w:rsidRPr="008179A2">
        <w:rPr>
          <w:rFonts w:ascii="Times New Roman" w:hAnsi="Times New Roman"/>
          <w:sz w:val="24"/>
          <w:szCs w:val="24"/>
        </w:rPr>
        <w:br/>
        <w:t>-Нарисуй те горку и покажите, куда вы сумели сегодня подняться, добывая знания.?</w:t>
      </w:r>
      <w:r w:rsidRPr="008179A2">
        <w:rPr>
          <w:rFonts w:ascii="Times New Roman" w:hAnsi="Times New Roman"/>
          <w:sz w:val="24"/>
          <w:szCs w:val="24"/>
        </w:rPr>
        <w:br/>
        <w:t>-Нарисуйте своё настроение.(лицо с улыбкой, спокойное или грустное)</w:t>
      </w:r>
      <w:r w:rsidRPr="008179A2">
        <w:rPr>
          <w:rFonts w:ascii="Times New Roman" w:hAnsi="Times New Roman"/>
          <w:sz w:val="24"/>
          <w:szCs w:val="24"/>
        </w:rPr>
        <w:br/>
        <w:t>Домашнее задание.</w:t>
      </w:r>
      <w:r w:rsidRPr="008179A2">
        <w:rPr>
          <w:rFonts w:ascii="Times New Roman" w:hAnsi="Times New Roman"/>
          <w:sz w:val="24"/>
          <w:szCs w:val="24"/>
        </w:rPr>
        <w:br/>
        <w:t>Расскажите взрослым о нашем открытии.</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keepNext/>
        <w:spacing w:after="0" w:line="240" w:lineRule="auto"/>
        <w:outlineLvl w:val="0"/>
        <w:rPr>
          <w:rFonts w:ascii="Times New Roman" w:hAnsi="Times New Roman"/>
          <w:b/>
          <w:sz w:val="24"/>
          <w:szCs w:val="24"/>
        </w:rPr>
      </w:pPr>
    </w:p>
    <w:p w:rsidR="004A27C7" w:rsidRPr="008179A2" w:rsidRDefault="004A27C7" w:rsidP="008179A2">
      <w:pPr>
        <w:keepNext/>
        <w:spacing w:after="0" w:line="240" w:lineRule="auto"/>
        <w:outlineLvl w:val="0"/>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Конспект урока </w:t>
      </w:r>
      <w:r w:rsidRPr="008179A2">
        <w:rPr>
          <w:rFonts w:ascii="Times New Roman" w:eastAsia="Calibri" w:hAnsi="Times New Roman"/>
          <w:b/>
          <w:sz w:val="24"/>
          <w:szCs w:val="24"/>
          <w:lang w:val="tt-RU" w:eastAsia="en-US"/>
        </w:rPr>
        <w:t xml:space="preserve">математики в 1 классе по теме </w:t>
      </w:r>
      <w:r w:rsidRPr="008179A2">
        <w:rPr>
          <w:rFonts w:ascii="Times New Roman" w:eastAsia="Calibri" w:hAnsi="Times New Roman"/>
          <w:b/>
          <w:sz w:val="24"/>
          <w:szCs w:val="24"/>
          <w:lang w:eastAsia="en-US"/>
        </w:rPr>
        <w:t>«Числа от 1 до 10. Закрепление».«Ничья. Пат».</w:t>
      </w:r>
    </w:p>
    <w:p w:rsidR="004A27C7" w:rsidRPr="008179A2" w:rsidRDefault="004A27C7" w:rsidP="008179A2">
      <w:pPr>
        <w:keepNext/>
        <w:spacing w:after="0" w:line="240" w:lineRule="auto"/>
        <w:jc w:val="center"/>
        <w:outlineLvl w:val="0"/>
        <w:rPr>
          <w:rFonts w:ascii="Times New Roman" w:eastAsia="Calibri" w:hAnsi="Times New Roman"/>
          <w:b/>
          <w:bCs/>
          <w:sz w:val="24"/>
          <w:szCs w:val="24"/>
          <w:u w:val="single"/>
          <w:lang w:eastAsia="en-US"/>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xml:space="preserve">Цель урока: </w:t>
      </w:r>
      <w:r w:rsidRPr="008179A2">
        <w:rPr>
          <w:rFonts w:ascii="Times New Roman" w:hAnsi="Times New Roman"/>
          <w:bCs/>
          <w:sz w:val="24"/>
          <w:szCs w:val="24"/>
          <w:lang w:val="tt-RU"/>
        </w:rPr>
        <w:t>закрепит</w:t>
      </w:r>
      <w:r w:rsidRPr="008179A2">
        <w:rPr>
          <w:rFonts w:ascii="Times New Roman" w:hAnsi="Times New Roman"/>
          <w:bCs/>
          <w:sz w:val="24"/>
          <w:szCs w:val="24"/>
        </w:rPr>
        <w:t>ь полученные ранее знания устного и письменного счета, умения решать задачи в игровой форме в пределах первого десятка, развивая интерес к математике, шахматам.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Задачи:</w:t>
      </w:r>
    </w:p>
    <w:p w:rsidR="004A27C7" w:rsidRPr="008179A2" w:rsidRDefault="004A27C7" w:rsidP="008179A2">
      <w:pPr>
        <w:numPr>
          <w:ilvl w:val="0"/>
          <w:numId w:val="22"/>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З</w:t>
      </w:r>
      <w:r w:rsidRPr="008179A2">
        <w:rPr>
          <w:rFonts w:ascii="Times New Roman" w:hAnsi="Times New Roman"/>
          <w:sz w:val="24"/>
          <w:szCs w:val="24"/>
          <w:lang w:val="tt-RU"/>
        </w:rPr>
        <w:t>акрепит</w:t>
      </w:r>
      <w:r w:rsidRPr="008179A2">
        <w:rPr>
          <w:rFonts w:ascii="Times New Roman" w:hAnsi="Times New Roman"/>
          <w:sz w:val="24"/>
          <w:szCs w:val="24"/>
        </w:rPr>
        <w:t>ь  число 10, состав числа 10.</w:t>
      </w:r>
    </w:p>
    <w:p w:rsidR="004A27C7" w:rsidRPr="008179A2" w:rsidRDefault="004A27C7" w:rsidP="008179A2">
      <w:pPr>
        <w:numPr>
          <w:ilvl w:val="0"/>
          <w:numId w:val="22"/>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Знакомство с понятиями «ничья», «пат»,</w:t>
      </w:r>
    </w:p>
    <w:p w:rsidR="004A27C7" w:rsidRPr="008179A2" w:rsidRDefault="004A27C7" w:rsidP="008179A2">
      <w:pPr>
        <w:numPr>
          <w:ilvl w:val="0"/>
          <w:numId w:val="22"/>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Развивать умение решать практические задачи на сложение и вычитание, учить обобщать, сравнивать.</w:t>
      </w:r>
    </w:p>
    <w:p w:rsidR="004A27C7" w:rsidRPr="008179A2" w:rsidRDefault="004A27C7" w:rsidP="008179A2">
      <w:pPr>
        <w:numPr>
          <w:ilvl w:val="0"/>
          <w:numId w:val="22"/>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Воспитывать интерес к математике и игре в шахматы, вырабатывать настойчивость, выдержку, уверенность в своих силах.</w:t>
      </w:r>
    </w:p>
    <w:p w:rsidR="004A27C7" w:rsidRPr="008179A2" w:rsidRDefault="004A27C7" w:rsidP="008179A2">
      <w:pPr>
        <w:numPr>
          <w:ilvl w:val="0"/>
          <w:numId w:val="23"/>
        </w:numPr>
        <w:shd w:val="clear" w:color="auto" w:fill="FFFFFF"/>
        <w:spacing w:after="0" w:line="240" w:lineRule="auto"/>
        <w:ind w:left="0"/>
        <w:jc w:val="both"/>
        <w:rPr>
          <w:rFonts w:ascii="Times New Roman" w:hAnsi="Times New Roman"/>
          <w:sz w:val="24"/>
          <w:szCs w:val="24"/>
        </w:rPr>
      </w:pPr>
      <w:r w:rsidRPr="008179A2">
        <w:rPr>
          <w:rFonts w:ascii="Times New Roman" w:eastAsia="Calibri" w:hAnsi="Times New Roman"/>
          <w:b/>
          <w:bCs/>
          <w:sz w:val="24"/>
          <w:szCs w:val="24"/>
          <w:u w:val="single"/>
          <w:lang w:eastAsia="en-US"/>
        </w:rPr>
        <w:t>Материально-техническое обеспечение:</w:t>
      </w:r>
      <w:r w:rsidRPr="008179A2">
        <w:rPr>
          <w:rFonts w:ascii="Times New Roman" w:eastAsia="Calibri" w:hAnsi="Times New Roman"/>
          <w:sz w:val="24"/>
          <w:szCs w:val="24"/>
          <w:lang w:eastAsia="en-US"/>
        </w:rPr>
        <w:t> картинки паровозика с вагончиками,  рисунки зверей, геометрические фигуры, таблички с названиями станций, конверты с сюрпризами, презентация. Рисунки шахматных фигур.</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sz w:val="24"/>
          <w:szCs w:val="24"/>
          <w:u w:val="single"/>
        </w:rPr>
        <w:t>Ход урока.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sz w:val="24"/>
          <w:szCs w:val="24"/>
          <w:u w:val="single"/>
        </w:rPr>
        <w:t>1.Организационный момент.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-Прозвенел уже звонок</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Начинается урок.</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Куда мы с вами попадём</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Узнаете вы скоро.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 стране далёкой мы найдём</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Помощников весёлых.</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sz w:val="24"/>
          <w:szCs w:val="24"/>
          <w:u w:val="single"/>
        </w:rPr>
        <w:t>2.Сообщение темы урока.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 Сегодня я приглашаю вас в увлекательное путешествие по стране </w:t>
      </w:r>
      <w:r w:rsidRPr="008179A2">
        <w:rPr>
          <w:rFonts w:ascii="Times New Roman" w:hAnsi="Times New Roman"/>
          <w:sz w:val="24"/>
          <w:szCs w:val="24"/>
          <w:lang w:val="tt-RU"/>
        </w:rPr>
        <w:t>“</w:t>
      </w:r>
      <w:r w:rsidRPr="008179A2">
        <w:rPr>
          <w:rFonts w:ascii="Times New Roman" w:hAnsi="Times New Roman"/>
          <w:sz w:val="24"/>
          <w:szCs w:val="24"/>
        </w:rPr>
        <w:t>Математика» на сказочном поезде. Путешествуя по этой стране, мы повторим всё, что уже знаем. Также познакомимся с понятиями «ничья», «пат». В шахматной партии возможны два исхода игры: либо один из партнёров выигрывает (поставит мат неприятельскому королю, либо партнёры соглашаются на ничью). Раз ничья, то в партии нет  победителя и побежденного.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Пат - это такое положение, когда королю не объявлен шах, но ни он, ни одна из фигур его цвета не могут сделать ни одного хода.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sz w:val="24"/>
          <w:szCs w:val="24"/>
          <w:u w:val="single"/>
        </w:rPr>
        <w:t>3.Устный счёт.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Но чтобы наш поезд тронулся, мы должны прицепить вагончики по порядку. Ответ решённого примера будет номером вагончика.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Чтобы правильно расставить номера вагончиков, давайте повторим счёт.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а) Счёт прямой и обратный.</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1 ряд - сосчитать от 3 до 8 и обратно.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2 ряд - сосчитать от 5 до 1 и обратно.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3 ряд - сосчитать от 9 до 4 и обратно.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lastRenderedPageBreak/>
        <w:t>- Все вместе считаем от 1 до 10 и обратно.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б) Работа с кассой цифр.</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-Какое число идёт при счёте за числом 3, 6, 9?</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-Какое число  предшествует числу 2, 5, 8?</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-Покажите "соседей" числа 4, 7, 9.</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-Молодцы! Ну, а теперь нам будет просто найти номера вагончиков, решим примеры и займём свои места в своих вагончиках. Каждый ряд поедет в своём вагоне.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-Хорошо! Все примеры мы решили правильно и можем отправляться в путешествие.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lang w:val="tt-RU"/>
        </w:rPr>
      </w:pPr>
      <w:r w:rsidRPr="008179A2">
        <w:rPr>
          <w:rFonts w:ascii="Times New Roman" w:hAnsi="Times New Roman"/>
          <w:sz w:val="24"/>
          <w:szCs w:val="24"/>
        </w:rPr>
        <w:t>- На каждой станции нас будет ждать конверт, но взять его мы сможем, если правильно выполним задание. Ну, а открыть конверты сможем в конце путешествия, когда все задания будут выполнены. И вот он первый таинственный конверт. Поехали! Ту-ту-у-у-у!</w:t>
      </w:r>
    </w:p>
    <w:p w:rsidR="004A27C7" w:rsidRPr="008179A2" w:rsidRDefault="004A27C7" w:rsidP="008179A2">
      <w:pPr>
        <w:shd w:val="clear" w:color="auto" w:fill="FFFFFF"/>
        <w:spacing w:after="0" w:line="240" w:lineRule="auto"/>
        <w:ind w:firstLine="708"/>
        <w:jc w:val="both"/>
        <w:rPr>
          <w:rFonts w:ascii="Times New Roman" w:hAnsi="Times New Roman"/>
          <w:sz w:val="24"/>
          <w:szCs w:val="24"/>
          <w:lang w:val="tt-RU"/>
        </w:rPr>
      </w:pPr>
      <w:r w:rsidRPr="008179A2">
        <w:rPr>
          <w:rFonts w:ascii="Times New Roman" w:hAnsi="Times New Roman"/>
          <w:b/>
          <w:i/>
          <w:sz w:val="24"/>
          <w:szCs w:val="24"/>
          <w:lang w:val="tt-RU"/>
        </w:rPr>
        <w:t>В) Работа в команде.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lang w:val="tt-RU"/>
        </w:rPr>
      </w:pPr>
      <w:r w:rsidRPr="008179A2">
        <w:rPr>
          <w:rFonts w:ascii="Times New Roman" w:hAnsi="Times New Roman"/>
          <w:sz w:val="24"/>
          <w:szCs w:val="24"/>
          <w:lang w:val="tt-RU"/>
        </w:rPr>
        <w:t>Дидактическая игра “ Пат или не пат”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lang w:val="tt-RU"/>
        </w:rPr>
        <w:t>Стр.133, задание 1. Найди диаграммы, где на доске пат. Об</w:t>
      </w:r>
      <w:r w:rsidRPr="008179A2">
        <w:rPr>
          <w:rFonts w:ascii="Times New Roman" w:hAnsi="Times New Roman"/>
          <w:sz w:val="24"/>
          <w:szCs w:val="24"/>
        </w:rPr>
        <w:t>ъясни свой выбор.</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sz w:val="24"/>
          <w:szCs w:val="24"/>
        </w:rPr>
        <w:t>Словарь</w:t>
      </w:r>
      <w:r w:rsidRPr="008179A2">
        <w:rPr>
          <w:rFonts w:ascii="Times New Roman" w:hAnsi="Times New Roman"/>
          <w:sz w:val="24"/>
          <w:szCs w:val="24"/>
        </w:rPr>
        <w:t>: ничья, пат, детский мат, дебют, миттельшпиль, эндшпиль.</w:t>
      </w:r>
    </w:p>
    <w:p w:rsidR="004A27C7" w:rsidRPr="008179A2" w:rsidRDefault="004A27C7" w:rsidP="008179A2">
      <w:pPr>
        <w:shd w:val="clear" w:color="auto" w:fill="FFFFFF"/>
        <w:spacing w:after="0" w:line="240" w:lineRule="auto"/>
        <w:ind w:firstLine="708"/>
        <w:jc w:val="both"/>
        <w:rPr>
          <w:rFonts w:ascii="Times New Roman" w:hAnsi="Times New Roman"/>
          <w:b/>
          <w:bCs/>
          <w:i/>
          <w:sz w:val="24"/>
          <w:szCs w:val="24"/>
          <w:u w:val="single"/>
          <w:lang w:val="tt-RU"/>
        </w:rPr>
      </w:pPr>
      <w:r w:rsidRPr="008179A2">
        <w:rPr>
          <w:rFonts w:ascii="Times New Roman" w:hAnsi="Times New Roman"/>
          <w:b/>
          <w:bCs/>
          <w:i/>
          <w:sz w:val="24"/>
          <w:szCs w:val="24"/>
          <w:u w:val="single"/>
        </w:rPr>
        <w:t>4</w:t>
      </w:r>
      <w:r w:rsidRPr="008179A2">
        <w:rPr>
          <w:rFonts w:ascii="Times New Roman" w:hAnsi="Times New Roman"/>
          <w:b/>
          <w:bCs/>
          <w:i/>
          <w:sz w:val="24"/>
          <w:szCs w:val="24"/>
          <w:u w:val="single"/>
          <w:lang w:val="tt-RU"/>
        </w:rPr>
        <w:t>)</w:t>
      </w:r>
      <w:r w:rsidRPr="008179A2">
        <w:rPr>
          <w:rFonts w:ascii="Times New Roman" w:hAnsi="Times New Roman"/>
          <w:b/>
          <w:bCs/>
          <w:i/>
          <w:sz w:val="24"/>
          <w:szCs w:val="24"/>
          <w:u w:val="single"/>
        </w:rPr>
        <w:t>.Работа по теме урока.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rPr>
        <w:t>а) Повторение состава чисел 6 и 7.</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Давайте вспомним какое сейчас время года? Докажите.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сейчас послушайте загадку:</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 ветки в речку упадёт,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И не тонет, а плывёт.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наша первая станция так и называется </w:t>
      </w:r>
      <w:r w:rsidRPr="008179A2">
        <w:rPr>
          <w:rFonts w:ascii="Times New Roman" w:hAnsi="Times New Roman"/>
          <w:b/>
          <w:bCs/>
          <w:i/>
          <w:iCs/>
          <w:sz w:val="24"/>
          <w:szCs w:val="24"/>
          <w:u w:val="single"/>
        </w:rPr>
        <w:t>"Листопадная".</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И листочки приготовили нам задание на состав чисел.</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Молодцы! Хорошо справились с первым заданием и можем взять конверт.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б) Физкультминутка.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Ветер дует нам в лицо,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Закачалось деревцо.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Ветер тише, тише, тише.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Деревцо всё выше, выше.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в) Решение задач.</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Листочки покружились, попрощались с нами и улетели, а нам оставили задачи, которые мы видим в траве.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И наша следующая станция </w:t>
      </w:r>
      <w:r w:rsidRPr="008179A2">
        <w:rPr>
          <w:rFonts w:ascii="Times New Roman" w:hAnsi="Times New Roman"/>
          <w:b/>
          <w:bCs/>
          <w:i/>
          <w:iCs/>
          <w:sz w:val="24"/>
          <w:szCs w:val="24"/>
          <w:u w:val="single"/>
        </w:rPr>
        <w:t>"Задачкино".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У маленькой Светы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Четыре конфеты.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Ещё три дала Алла.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Сколько всего стало?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Три ромашки - желтоглазки,</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Два весёлых василька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Подарили маме дети.</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Сколько же цветов в букете?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На кустике перед забором</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Шесть ярко - красных помидоров.</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Потом четыре оторвалось,</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А сколько на кусте осталось?</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Все задачи решили правильно и можно взять конверт.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г) Сравнение чисел.</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 А дальше наша дорога идёт в лес. Прочитайте, как называется наша лесная станция </w:t>
      </w:r>
      <w:r w:rsidRPr="008179A2">
        <w:rPr>
          <w:rFonts w:ascii="Times New Roman" w:hAnsi="Times New Roman"/>
          <w:b/>
          <w:bCs/>
          <w:i/>
          <w:iCs/>
          <w:sz w:val="24"/>
          <w:szCs w:val="24"/>
          <w:u w:val="single"/>
        </w:rPr>
        <w:t>"Угадайкино".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Давайте отгадаем загадки о лесных жителях.</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 птичник повадится - жди беды.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Рыжим хвостом заметает следы.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lastRenderedPageBreak/>
        <w:t>Не барашек и не кот,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Носит шубу круглый год.</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Шуба серая - для лета.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Для зимы - другого цвета".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На овчарку он похож.</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Что ни зуб - то острый нож!</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Он бежит, оскалив пасть,</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На овцу готов напасть.</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Кто по ёлкам ловко скачет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И взлетает на дубы?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Кто в дупле орехи прячет,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Сушит на зиму грибы?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В какую группу можно объединить этих животных?</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Но зверята заблудились и никак не могут встретиться. Поможем им встретиться, решим цепочку примеров.</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И каждое животное приготовило нам задание. Давайте посмотрим, что же это за задания?</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•лиса (6*7)</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•волк (9-1*8)</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•заяц (10*9)</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•белка (7+1*7)</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-Как называются выражения со знаками "больше" или " меньше"? со знаком           "равно"?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-И с этим заданием справились,  возьмём конверт.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д) Физкультминутка.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Рыбки плавают, ныряют,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В чистой светленькой воде.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То сожмутся, разожмутся,</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То зароются в песке.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-Наши рыбки проголодались, их нужно покормить. Решите примеры и откройте коробочки с кормом.</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е) Повторение геометрического материала.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Все звери разбежались, но оставили на земле свои следы.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Что за фигуры изобразили звери?</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Как одним словом можно назвать эти фигуры? (</w:t>
      </w:r>
      <w:r w:rsidRPr="008179A2">
        <w:rPr>
          <w:rFonts w:ascii="Times New Roman" w:hAnsi="Times New Roman"/>
          <w:i/>
          <w:iCs/>
          <w:sz w:val="24"/>
          <w:szCs w:val="24"/>
        </w:rPr>
        <w:t>Ломаные линии</w:t>
      </w:r>
      <w:r w:rsidRPr="008179A2">
        <w:rPr>
          <w:rFonts w:ascii="Times New Roman" w:hAnsi="Times New Roman"/>
          <w:sz w:val="24"/>
          <w:szCs w:val="24"/>
        </w:rPr>
        <w:t>) Почему?</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Какая из этих фигур лишняя? Почему?</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как называется наука, которая изучает такие фигуры?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Поэтому наша станция и называется </w:t>
      </w:r>
      <w:r w:rsidRPr="008179A2">
        <w:rPr>
          <w:rFonts w:ascii="Times New Roman" w:hAnsi="Times New Roman"/>
          <w:b/>
          <w:bCs/>
          <w:i/>
          <w:iCs/>
          <w:sz w:val="24"/>
          <w:szCs w:val="24"/>
          <w:u w:val="single"/>
        </w:rPr>
        <w:t>"Геометрическая".</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вот и конверт.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i/>
          <w:iCs/>
          <w:sz w:val="24"/>
          <w:szCs w:val="24"/>
          <w:u w:val="single"/>
        </w:rPr>
        <w:t>ж) Работа в тетради.</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Прочитайте название последней станции: </w:t>
      </w:r>
      <w:r w:rsidRPr="008179A2">
        <w:rPr>
          <w:rFonts w:ascii="Times New Roman" w:hAnsi="Times New Roman"/>
          <w:b/>
          <w:bCs/>
          <w:i/>
          <w:iCs/>
          <w:sz w:val="24"/>
          <w:szCs w:val="24"/>
          <w:u w:val="single"/>
        </w:rPr>
        <w:t>"Тетрадкино".</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Вспомним, как правильно пишем цифру 9. Напишите до конца строки по образцу.</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xml:space="preserve">- А теперь задание для самостоятельной работы. Решите примеры.  Двое работают у доски. </w:t>
      </w:r>
      <w:r w:rsidRPr="008179A2">
        <w:rPr>
          <w:rFonts w:ascii="Times New Roman" w:hAnsi="Times New Roman"/>
          <w:i/>
          <w:iCs/>
          <w:sz w:val="24"/>
          <w:szCs w:val="24"/>
        </w:rPr>
        <w:t>(Самостоятельная работа в тетради - взаимопроверка.)</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Со всеми заданиями справились, и нас ждёт конверт.</w:t>
      </w:r>
    </w:p>
    <w:p w:rsidR="004A27C7" w:rsidRPr="008179A2" w:rsidRDefault="004A27C7" w:rsidP="008179A2">
      <w:pPr>
        <w:shd w:val="clear" w:color="auto" w:fill="FFFFFF"/>
        <w:spacing w:after="0" w:line="240" w:lineRule="auto"/>
        <w:ind w:firstLine="708"/>
        <w:jc w:val="both"/>
        <w:rPr>
          <w:rFonts w:ascii="Times New Roman" w:hAnsi="Times New Roman"/>
          <w:b/>
          <w:i/>
          <w:sz w:val="24"/>
          <w:szCs w:val="24"/>
          <w:u w:val="single"/>
        </w:rPr>
      </w:pPr>
      <w:r w:rsidRPr="008179A2">
        <w:rPr>
          <w:rFonts w:ascii="Times New Roman" w:hAnsi="Times New Roman"/>
          <w:b/>
          <w:i/>
          <w:sz w:val="24"/>
          <w:szCs w:val="24"/>
          <w:u w:val="single"/>
        </w:rPr>
        <w:t>з) Работа в группе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Стр.131.,задание 3. Расставь  позицию по  образцу. Определи, какое  положение возникло на доске: мат или пат? Объясни своё решение.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b/>
          <w:bCs/>
          <w:sz w:val="24"/>
          <w:szCs w:val="24"/>
          <w:u w:val="single"/>
        </w:rPr>
        <w:t>5. Итог урока. Рефлексия.</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Что же мы сегодня повторили на уроке?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-С какими новыми понятиями мы познакомились? Когда возможна ничья? Что такое пат?</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теперь хотите узнать, что находится в конвертах?</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lastRenderedPageBreak/>
        <w:t>- Давайте прочитаем, что получилось. (МОЛОДЦЫ!)</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А теперь сравните себя со смайликами и поднимите руку те, кто считает, что он похож сейчас на улыбающийся красный смайлик, на жёлтый, синий…</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 Со всеми заданиями справились потому, что были внимательны и дружны.</w:t>
      </w:r>
    </w:p>
    <w:p w:rsidR="004A27C7" w:rsidRPr="008179A2" w:rsidRDefault="004A27C7" w:rsidP="008179A2">
      <w:pPr>
        <w:shd w:val="clear" w:color="auto" w:fill="FFFFFF"/>
        <w:spacing w:after="0" w:line="240" w:lineRule="auto"/>
        <w:ind w:firstLine="708"/>
        <w:jc w:val="both"/>
        <w:rPr>
          <w:rFonts w:ascii="Times New Roman" w:hAnsi="Times New Roman"/>
          <w:b/>
          <w:sz w:val="24"/>
          <w:szCs w:val="24"/>
          <w:u w:val="single"/>
        </w:rPr>
      </w:pPr>
      <w:r w:rsidRPr="008179A2">
        <w:rPr>
          <w:rFonts w:ascii="Times New Roman" w:hAnsi="Times New Roman"/>
          <w:b/>
          <w:sz w:val="24"/>
          <w:szCs w:val="24"/>
          <w:u w:val="single"/>
        </w:rPr>
        <w:t>6. Домашнее задание.</w:t>
      </w:r>
    </w:p>
    <w:p w:rsidR="004A27C7" w:rsidRPr="008179A2" w:rsidRDefault="004A27C7" w:rsidP="008179A2">
      <w:pPr>
        <w:shd w:val="clear" w:color="auto" w:fill="FFFFFF"/>
        <w:spacing w:after="0" w:line="240" w:lineRule="auto"/>
        <w:ind w:firstLine="708"/>
        <w:jc w:val="both"/>
        <w:rPr>
          <w:rFonts w:ascii="Times New Roman" w:hAnsi="Times New Roman"/>
          <w:sz w:val="24"/>
          <w:szCs w:val="24"/>
        </w:rPr>
      </w:pPr>
      <w:r w:rsidRPr="008179A2">
        <w:rPr>
          <w:rFonts w:ascii="Times New Roman" w:hAnsi="Times New Roman"/>
          <w:sz w:val="24"/>
          <w:szCs w:val="24"/>
        </w:rPr>
        <w:t>Играть дома с родителями, с друзьями в шахматы</w:t>
      </w:r>
    </w:p>
    <w:p w:rsidR="004A27C7" w:rsidRPr="008179A2" w:rsidRDefault="004A27C7" w:rsidP="008179A2">
      <w:pPr>
        <w:spacing w:after="0" w:line="240" w:lineRule="auto"/>
        <w:jc w:val="both"/>
        <w:rPr>
          <w:rFonts w:ascii="Times New Roman" w:eastAsia="Calibri" w:hAnsi="Times New Roman"/>
          <w:b/>
          <w:sz w:val="24"/>
          <w:szCs w:val="24"/>
          <w:lang w:val="tt-RU" w:eastAsia="en-US"/>
        </w:rPr>
      </w:pPr>
      <w:r w:rsidRPr="008179A2">
        <w:rPr>
          <w:rFonts w:ascii="Times New Roman" w:eastAsia="Calibri" w:hAnsi="Times New Roman"/>
          <w:b/>
          <w:sz w:val="24"/>
          <w:szCs w:val="24"/>
          <w:lang w:val="tt-RU" w:eastAsia="en-US"/>
        </w:rPr>
        <w:t>Список литературы:</w:t>
      </w:r>
    </w:p>
    <w:p w:rsidR="004A27C7" w:rsidRPr="008179A2" w:rsidRDefault="004A27C7" w:rsidP="008179A2">
      <w:pPr>
        <w:numPr>
          <w:ilvl w:val="1"/>
          <w:numId w:val="22"/>
        </w:numPr>
        <w:spacing w:after="0" w:line="240" w:lineRule="auto"/>
        <w:ind w:left="0"/>
        <w:contextualSpacing/>
        <w:jc w:val="both"/>
        <w:rPr>
          <w:rFonts w:ascii="Times New Roman" w:eastAsia="Calibri" w:hAnsi="Times New Roman"/>
          <w:sz w:val="24"/>
          <w:szCs w:val="24"/>
          <w:lang w:val="tt-RU" w:eastAsia="en-US"/>
        </w:rPr>
      </w:pPr>
      <w:r w:rsidRPr="008179A2">
        <w:rPr>
          <w:rFonts w:ascii="Times New Roman" w:eastAsia="Calibri" w:hAnsi="Times New Roman"/>
          <w:sz w:val="24"/>
          <w:szCs w:val="24"/>
          <w:lang w:val="tt-RU" w:eastAsia="en-US"/>
        </w:rPr>
        <w:t>Математика. 1 класс (</w:t>
      </w:r>
      <w:r w:rsidRPr="008179A2">
        <w:rPr>
          <w:rFonts w:ascii="Times New Roman" w:eastAsia="Calibri" w:hAnsi="Times New Roman"/>
          <w:sz w:val="24"/>
          <w:szCs w:val="24"/>
          <w:lang w:eastAsia="en-US"/>
        </w:rPr>
        <w:t>Моро М.И., Волкова С.И., Степанова С.В)</w:t>
      </w:r>
    </w:p>
    <w:p w:rsidR="004A27C7" w:rsidRPr="008179A2" w:rsidRDefault="004A27C7" w:rsidP="008179A2">
      <w:pPr>
        <w:numPr>
          <w:ilvl w:val="1"/>
          <w:numId w:val="22"/>
        </w:numPr>
        <w:spacing w:after="0" w:line="240" w:lineRule="auto"/>
        <w:ind w:left="0"/>
        <w:contextualSpacing/>
        <w:jc w:val="both"/>
        <w:rPr>
          <w:rFonts w:ascii="Times New Roman" w:eastAsia="Calibri" w:hAnsi="Times New Roman"/>
          <w:sz w:val="24"/>
          <w:szCs w:val="24"/>
          <w:lang w:val="tt-RU" w:eastAsia="en-US"/>
        </w:rPr>
      </w:pPr>
      <w:r w:rsidRPr="008179A2">
        <w:rPr>
          <w:rFonts w:ascii="Times New Roman" w:eastAsia="Calibri" w:hAnsi="Times New Roman"/>
          <w:bCs/>
          <w:color w:val="000000"/>
          <w:sz w:val="24"/>
          <w:szCs w:val="24"/>
          <w:shd w:val="clear" w:color="auto" w:fill="FFFFFF"/>
          <w:lang w:eastAsia="en-US"/>
        </w:rPr>
        <w:t>Шахматы в школе. 1-ый год обучения</w:t>
      </w:r>
      <w:r w:rsidRPr="008179A2">
        <w:rPr>
          <w:rFonts w:ascii="Times New Roman" w:eastAsia="Calibri" w:hAnsi="Times New Roman"/>
          <w:color w:val="000000"/>
          <w:sz w:val="24"/>
          <w:szCs w:val="24"/>
          <w:shd w:val="clear" w:color="auto" w:fill="FFFFFF"/>
          <w:lang w:eastAsia="en-US"/>
        </w:rPr>
        <w:t>  </w:t>
      </w:r>
      <w:r w:rsidRPr="008179A2">
        <w:rPr>
          <w:rFonts w:ascii="Times New Roman" w:eastAsia="Calibri" w:hAnsi="Times New Roman"/>
          <w:bCs/>
          <w:color w:val="000000"/>
          <w:sz w:val="24"/>
          <w:szCs w:val="24"/>
          <w:shd w:val="clear" w:color="auto" w:fill="FFFFFF"/>
          <w:lang w:eastAsia="en-US"/>
        </w:rPr>
        <w:t>(Уманская Э. Э., Волкова Е. И., Прудникова Е. А.)</w:t>
      </w:r>
    </w:p>
    <w:p w:rsidR="004A27C7" w:rsidRPr="008179A2" w:rsidRDefault="004A27C7" w:rsidP="008179A2">
      <w:pPr>
        <w:spacing w:after="0" w:line="240" w:lineRule="auto"/>
        <w:jc w:val="both"/>
        <w:rPr>
          <w:rFonts w:ascii="Times New Roman" w:hAnsi="Times New Roman"/>
          <w:b/>
          <w:sz w:val="24"/>
          <w:szCs w:val="24"/>
          <w:lang w:val="tt-RU"/>
        </w:rPr>
      </w:pPr>
    </w:p>
    <w:p w:rsidR="004A27C7" w:rsidRPr="008179A2" w:rsidRDefault="004A27C7" w:rsidP="008179A2">
      <w:pPr>
        <w:spacing w:after="0" w:line="240" w:lineRule="auto"/>
        <w:rPr>
          <w:rFonts w:ascii="Times New Roman" w:hAnsi="Times New Roman"/>
          <w:b/>
          <w:sz w:val="24"/>
          <w:szCs w:val="24"/>
          <w:lang w:val="tt-RU"/>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bCs/>
          <w:color w:val="000000"/>
          <w:sz w:val="24"/>
          <w:szCs w:val="24"/>
        </w:rPr>
        <w:t>Интегрированный урок русского языка и шахматам в 1-м классе. Тема: «</w:t>
      </w:r>
      <w:r w:rsidRPr="008179A2">
        <w:rPr>
          <w:rFonts w:ascii="Times New Roman" w:hAnsi="Times New Roman"/>
          <w:b/>
          <w:sz w:val="24"/>
          <w:szCs w:val="24"/>
        </w:rPr>
        <w:t>Строчная и заглавная буква Ж, ж.», «Рокировка»</w:t>
      </w:r>
    </w:p>
    <w:p w:rsidR="004A27C7" w:rsidRPr="008179A2" w:rsidRDefault="004A27C7" w:rsidP="008179A2">
      <w:pPr>
        <w:spacing w:after="0" w:line="240" w:lineRule="auto"/>
        <w:jc w:val="center"/>
        <w:rPr>
          <w:rFonts w:ascii="Times New Roman" w:hAnsi="Times New Roman"/>
          <w:b/>
          <w:bCs/>
          <w:color w:val="000000"/>
          <w:sz w:val="24"/>
          <w:szCs w:val="24"/>
        </w:rPr>
      </w:pP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Тема: Строчная и заглавная буква Ж,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создать условия для формирования умения писать заглавную и строчную букву Ж, ж, способствовать развитию речи, фонематического слуха, мелкой моторики.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Тип урока:</w:t>
      </w:r>
      <w:r w:rsidRPr="008179A2">
        <w:rPr>
          <w:rFonts w:ascii="Times New Roman" w:hAnsi="Times New Roman"/>
          <w:sz w:val="24"/>
          <w:szCs w:val="24"/>
        </w:rPr>
        <w:t xml:space="preserve"> урок-объяснение нового материала.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Планируемые результаты (предметные):</w:t>
      </w:r>
      <w:r w:rsidRPr="008179A2">
        <w:rPr>
          <w:rFonts w:ascii="Times New Roman" w:hAnsi="Times New Roman"/>
          <w:sz w:val="24"/>
          <w:szCs w:val="24"/>
        </w:rPr>
        <w:t xml:space="preserve"> различают строчную и заглавную буквы; осуществляют сравнение печатной и письменной букв; грамотно записывают предложения, обозначают границы предложения на письме, осуществляют списывание с печатного и письменного шрифта.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Личностные результаты:  </w:t>
      </w:r>
      <w:r w:rsidRPr="008179A2">
        <w:rPr>
          <w:rFonts w:ascii="Times New Roman" w:hAnsi="Times New Roman"/>
          <w:sz w:val="24"/>
          <w:szCs w:val="24"/>
        </w:rPr>
        <w:t>применяют правила делового сотрудничества, считаются с мнением другого человека, проявляют терпение и доброжелательность, доверие к соучастнику деятельности при работе в парах.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УУД (метапредметные): </w:t>
      </w:r>
      <w:r w:rsidRPr="008179A2">
        <w:rPr>
          <w:rFonts w:ascii="Times New Roman" w:hAnsi="Times New Roman"/>
          <w:sz w:val="24"/>
          <w:szCs w:val="24"/>
        </w:rPr>
        <w:t>регулятивные – оценивают уровень овладения тем или иным учебным действием. Познавательные – осознанно и произвольно строят речевые высказывания в устной форме; осуществляют сравнение букв, выявляют сходства и различия. Коммуникативные – умеют использовать речь для регуляции своего действия.</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Ход урока:</w:t>
      </w:r>
    </w:p>
    <w:p w:rsidR="004A27C7" w:rsidRPr="008179A2" w:rsidRDefault="004A27C7" w:rsidP="008179A2">
      <w:pPr>
        <w:numPr>
          <w:ilvl w:val="0"/>
          <w:numId w:val="24"/>
        </w:numPr>
        <w:spacing w:after="0" w:line="240" w:lineRule="auto"/>
        <w:ind w:left="0"/>
        <w:contextualSpacing/>
        <w:jc w:val="both"/>
        <w:rPr>
          <w:rFonts w:ascii="Times New Roman" w:hAnsi="Times New Roman"/>
          <w:b/>
          <w:sz w:val="24"/>
          <w:szCs w:val="24"/>
        </w:rPr>
      </w:pPr>
      <w:r w:rsidRPr="008179A2">
        <w:rPr>
          <w:rFonts w:ascii="Times New Roman" w:hAnsi="Times New Roman"/>
          <w:b/>
          <w:sz w:val="24"/>
          <w:szCs w:val="24"/>
        </w:rPr>
        <w:t>Организационный момент.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Здравствуйте ученики, доброе утро, гости!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Итак, начинаем наш урок.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за парты тихо сели,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Друг на друга посмотрели,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Улыбнулись от души – (соседу по парте, гостям)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До чего ж мы хороши!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проверьте, пожалуйста, готовность к уроку.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все готовы, тогда начнем!</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Актуализация знаний.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(Работа в парах.)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Ребята, когда готовилась к уроку, приготовила для вас буквы. Но открылось окно, налетел ветер. Все буквы рассыпались и сломались.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Пожалуйста, помогите мне починить буковки. Те буквы, которые вам знакомы и мы их учились писать, запишите на доске.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Молодцы, вы быстро работаете. А теперь давайте их все вместе повторим.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Какая же буква осталась у вас на партах?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можете сказать об этой букве? (согл, звонкая, всегда твердая)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Какую же букву мы будем сегодня изучать?</w:t>
      </w:r>
    </w:p>
    <w:p w:rsidR="004A27C7" w:rsidRPr="008179A2" w:rsidRDefault="004A27C7" w:rsidP="008179A2">
      <w:pPr>
        <w:numPr>
          <w:ilvl w:val="0"/>
          <w:numId w:val="25"/>
        </w:numPr>
        <w:spacing w:after="0" w:line="240" w:lineRule="auto"/>
        <w:ind w:left="0"/>
        <w:contextualSpacing/>
        <w:jc w:val="both"/>
        <w:rPr>
          <w:rFonts w:ascii="Times New Roman" w:hAnsi="Times New Roman"/>
          <w:sz w:val="24"/>
          <w:szCs w:val="24"/>
          <w:lang w:val="en-US"/>
        </w:rPr>
      </w:pPr>
      <w:r w:rsidRPr="008179A2">
        <w:rPr>
          <w:rFonts w:ascii="Times New Roman" w:hAnsi="Times New Roman"/>
          <w:b/>
          <w:sz w:val="24"/>
          <w:szCs w:val="24"/>
        </w:rPr>
        <w:t>Самоопределение к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Посморите на печатную букву Ж. На что она похожа?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ите</w:t>
      </w:r>
      <w:r w:rsidRPr="008179A2">
        <w:rPr>
          <w:rFonts w:ascii="Times New Roman" w:hAnsi="Times New Roman"/>
          <w:b/>
          <w:sz w:val="24"/>
          <w:szCs w:val="24"/>
        </w:rPr>
        <w:t xml:space="preserve"> –</w:t>
      </w:r>
      <w:r w:rsidRPr="008179A2">
        <w:rPr>
          <w:rFonts w:ascii="Times New Roman" w:hAnsi="Times New Roman"/>
          <w:sz w:val="24"/>
          <w:szCs w:val="24"/>
        </w:rPr>
        <w:t>ка: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жука похожа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Потому, что у нее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Шесть жучиных ножек.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Стала снежинка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Буквою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Солнце ее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Не растопит уже.</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Назовите слова в которых есть буква Ж. (жираф, ежик, уж, стриж, снежинка, Женя, Жанна, Жора).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 уроке мы будем учиться писать и соединять с другими буквами строчную и заглавную букву Ж. А еще будем учиться правильно произносить звук Ж.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Работа с чистоговоркой.</w:t>
      </w:r>
    </w:p>
    <w:p w:rsidR="004A27C7" w:rsidRPr="008179A2" w:rsidRDefault="004A27C7" w:rsidP="008179A2">
      <w:pPr>
        <w:tabs>
          <w:tab w:val="center" w:pos="5353"/>
          <w:tab w:val="left" w:pos="7725"/>
        </w:tabs>
        <w:spacing w:after="0" w:line="240" w:lineRule="auto"/>
        <w:jc w:val="both"/>
        <w:rPr>
          <w:rFonts w:ascii="Times New Roman" w:hAnsi="Times New Roman"/>
          <w:sz w:val="24"/>
          <w:szCs w:val="24"/>
        </w:rPr>
      </w:pPr>
      <w:r w:rsidRPr="008179A2">
        <w:rPr>
          <w:rFonts w:ascii="Times New Roman" w:hAnsi="Times New Roman"/>
          <w:sz w:val="24"/>
          <w:szCs w:val="24"/>
        </w:rPr>
        <w:t>Жа-жа-жа – прилетели два чижа,</w:t>
      </w:r>
      <w:r w:rsidRPr="008179A2">
        <w:rPr>
          <w:rFonts w:ascii="Times New Roman" w:hAnsi="Times New Roman"/>
          <w:sz w:val="24"/>
          <w:szCs w:val="24"/>
        </w:rPr>
        <w:tab/>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Жи-жи-жи – в реке плавают ужи,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Жу-жу-жу – молоко дадим ежу.</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Усвоение новых знаний и способов деятельности</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Пальчиковая гимнастика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подготовим руку к письму. Выполним пальчиковую гимнастику. Отгадайте ребус и узнаем название пальчиковой гимнастики.</w:t>
      </w:r>
    </w:p>
    <w:p w:rsidR="004A27C7" w:rsidRPr="008179A2" w:rsidRDefault="00CF57AE" w:rsidP="008179A2">
      <w:pPr>
        <w:spacing w:after="0" w:line="240" w:lineRule="auto"/>
        <w:jc w:val="both"/>
        <w:rPr>
          <w:rFonts w:ascii="Times New Roman" w:hAnsi="Times New Roman"/>
          <w:sz w:val="24"/>
          <w:szCs w:val="24"/>
        </w:rPr>
      </w:pPr>
      <w:r>
        <w:rPr>
          <w:rFonts w:ascii="Times New Roman" w:hAnsi="Times New Roman"/>
          <w:noProof/>
          <w:sz w:val="24"/>
          <w:szCs w:val="24"/>
        </w:rPr>
        <w:pict>
          <v:line id="Прямая соединительная линия 63" o:spid="_x0000_s1093" style="position:absolute;left:0;text-align:left;z-index:251689984;visibility:visible" from="33.8pt,5.7pt" to="78.8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" strokecolor="red" strokeweight="4.5pt"/>
        </w:pict>
      </w:r>
      <w:r>
        <w:rPr>
          <w:rFonts w:ascii="Times New Roman" w:hAnsi="Times New Roman"/>
          <w:noProof/>
          <w:sz w:val="24"/>
          <w:szCs w:val="24"/>
        </w:rPr>
      </w:r>
      <w:r w:rsidR="00FB66BB">
        <w:rPr>
          <w:rFonts w:ascii="Times New Roman" w:hAnsi="Times New Roman"/>
          <w:noProof/>
          <w:sz w:val="24"/>
          <w:szCs w:val="24"/>
        </w:rPr>
        <w:pict>
          <v:shape id="Надпись 62" o:spid="_x0000_s1092" type="#_x0000_t202" style="width:27pt;height:23.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" filled="f" stroked="f">
            <o:lock v:ext="edit" shapetype="t"/>
            <v:textbox style="mso-fit-shape-to-text:t">
              <w:txbxContent>
                <w:p w:rsidR="00FB66BB" w:rsidRDefault="00FB66BB" w:rsidP="004A27C7">
                  <w:pPr>
                    <w:pStyle w:val="a4"/>
                    <w:spacing w:before="0" w:beforeAutospacing="0" w:after="0" w:afterAutospacing="0"/>
                    <w:jc w:val="center"/>
                  </w:pPr>
                  <w:r w:rsidRPr="00667F6A">
                    <w:rPr>
                      <w:rFonts w:ascii="Impact" w:hAnsi="Impact"/>
                      <w:color w:val="0066CC"/>
                      <w:sz w:val="72"/>
                      <w:szCs w:val="72"/>
                    </w:rPr>
                    <w:t>Л</w:t>
                  </w:r>
                </w:p>
              </w:txbxContent>
            </v:textbox>
            <w10:wrap type="none"/>
            <w10:anchorlock/>
          </v:shape>
        </w:pict>
      </w:r>
      <w:r>
        <w:rPr>
          <w:rFonts w:ascii="Times New Roman" w:hAnsi="Times New Roman"/>
          <w:noProof/>
          <w:sz w:val="24"/>
          <w:szCs w:val="24"/>
        </w:rPr>
      </w:r>
      <w:r w:rsidR="00FB66BB">
        <w:rPr>
          <w:rFonts w:ascii="Times New Roman" w:hAnsi="Times New Roman"/>
          <w:noProof/>
          <w:sz w:val="24"/>
          <w:szCs w:val="24"/>
        </w:rPr>
        <w:pict>
          <v:shape id="Надпись 61" o:spid="_x0000_s1091" type="#_x0000_t202" style="width:27pt;height:23.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" filled="f" stroked="f">
            <o:lock v:ext="edit" shapetype="t"/>
            <v:textbox style="mso-fit-shape-to-text:t">
              <w:txbxContent>
                <w:p w:rsidR="00FB66BB" w:rsidRDefault="00FB66BB" w:rsidP="004A27C7">
                  <w:pPr>
                    <w:pStyle w:val="a4"/>
                    <w:spacing w:before="0" w:beforeAutospacing="0" w:after="0" w:afterAutospacing="0"/>
                    <w:jc w:val="center"/>
                  </w:pPr>
                  <w:r w:rsidRPr="00667F6A">
                    <w:rPr>
                      <w:rFonts w:ascii="Impact" w:hAnsi="Impact"/>
                      <w:color w:val="800000"/>
                      <w:sz w:val="72"/>
                      <w:szCs w:val="72"/>
                    </w:rPr>
                    <w:t>ж</w:t>
                  </w:r>
                </w:p>
              </w:txbxContent>
            </v:textbox>
            <w10:wrap type="none"/>
            <w10:anchorlock/>
          </v:shape>
        </w:pic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771525" cy="723900"/>
            <wp:effectExtent l="0" t="0" r="9525" b="0"/>
            <wp:docPr id="59" name="Рисунок 59"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preview"/>
                    <pic:cNvPicPr>
                      <a:picLocks noChangeAspect="1" noChangeArrowheads="1"/>
                    </pic:cNvPicPr>
                  </pic:nvPicPr>
                  <pic:blipFill>
                    <a:blip r:embed="rId2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71525" cy="723900"/>
                    </a:xfrm>
                    <a:prstGeom prst="rect">
                      <a:avLst/>
                    </a:prstGeom>
                    <a:noFill/>
                    <a:ln>
                      <a:noFill/>
                    </a:ln>
                  </pic:spPr>
                </pic:pic>
              </a:graphicData>
            </a:graphic>
          </wp:inline>
        </w:drawing>
      </w:r>
      <w:r w:rsidRPr="008179A2">
        <w:rPr>
          <w:rFonts w:ascii="Times New Roman" w:hAnsi="Times New Roman"/>
          <w:sz w:val="24"/>
          <w:szCs w:val="24"/>
        </w:rPr>
        <w:t xml:space="preserve"> (ЖУК)</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Идет воин,</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Землю роет,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А сам воет.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Два рога, а не бык,</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Шесть ног без копыт.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О каком жуке говорится? (Жук-олень)</w:t>
      </w:r>
    </w:p>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Правила посадки за столом во время письма.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проверим правила посадки за партой во время письма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Знакомство с написанием строчной буквы ж. (пропись с. 6)</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Рассмотрите образец написания строчной буквы ж.</w:t>
      </w:r>
    </w:p>
    <w:p w:rsidR="004A27C7" w:rsidRPr="008179A2" w:rsidRDefault="004A27C7" w:rsidP="008179A2">
      <w:pPr>
        <w:spacing w:after="0" w:line="240" w:lineRule="auto"/>
        <w:jc w:val="both"/>
        <w:rPr>
          <w:rFonts w:ascii="Times New Roman" w:hAnsi="Times New Roman"/>
          <w:sz w:val="24"/>
          <w:szCs w:val="24"/>
          <w:u w:val="single"/>
        </w:rPr>
      </w:pPr>
      <w:r w:rsidRPr="008179A2">
        <w:rPr>
          <w:rFonts w:ascii="Times New Roman" w:hAnsi="Times New Roman"/>
          <w:sz w:val="24"/>
          <w:szCs w:val="24"/>
          <w:u w:val="single"/>
        </w:rPr>
        <w:t>Строчную букву ж начинаем писать ниже верхней линии рабочей строки. Ведем вверх вправо, доводим до верхней линии. Закругляем вниз влево, пишем полуовал. Затем пишем присоединительный элемент от середины полуовала вправо вверх до верхней линии рабочей строки. Потом пишем наклонную палочку и начинаем писать второй присоединительный элемент от нижней точки наклонной линии вверх вправо до верхней линии рабочей строки. Третий элемент – правый полуовал – начинаем писать чуть ниже верхней линии рабочей строки, ведем руку вверх влево, доходим до верхней линии, ведем вниз, закругляем вправо, пишем полуовал.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пропишите в воздухе букву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обведите элементы буквы ж и рисунок.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допишите на 1 строке букву ж. (поменяйтесь прописями, подчеркните самую красиво написанную букву)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lastRenderedPageBreak/>
        <w:t xml:space="preserve"> Физминутка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сороки-белобоки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Дружно делали уроки.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писали, мы считали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от этого устали.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Крылья расправляем (раз-два-три)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комнате летаем (раз-два-три)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Приседаем столько раз,</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Сколько пальчиков у нас (приседание 10 раз)</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Головою повертели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Снова за уроки сели.</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Продолжение работы по теме урока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Упражнение в письме соединений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Послушайте небольшую историю.</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 стране Жужжандия жил-был звук ж. жужжал, жужжал звук ж, скучно ему стало. С кем бы подружиться?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прочитайте слоги на листочке. С какими гласными дружит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буква ж никогда не дружит с гласной Ы. и есть такое правило – ЖИ – пиши с буквой И.</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 xml:space="preserve">Найдите на рисунке 4 слова с буквой ж.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(морж, мороженое, медвежонок, снежинка).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Знакомство с написанием заглавной буквы Ж (с.7)</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рассмотрите образец написания заглавной буквы Ж.</w:t>
      </w:r>
    </w:p>
    <w:p w:rsidR="004A27C7" w:rsidRPr="008179A2" w:rsidRDefault="004A27C7" w:rsidP="008179A2">
      <w:pPr>
        <w:spacing w:after="0" w:line="240" w:lineRule="auto"/>
        <w:jc w:val="both"/>
        <w:rPr>
          <w:rFonts w:ascii="Times New Roman" w:hAnsi="Times New Roman"/>
          <w:sz w:val="24"/>
          <w:szCs w:val="24"/>
          <w:u w:val="single"/>
        </w:rPr>
      </w:pPr>
      <w:r w:rsidRPr="008179A2">
        <w:rPr>
          <w:rFonts w:ascii="Times New Roman" w:hAnsi="Times New Roman"/>
          <w:sz w:val="24"/>
          <w:szCs w:val="24"/>
          <w:u w:val="single"/>
        </w:rPr>
        <w:t>Буква Ж состоит из трех элементов: двух полуовалов и наклонной палочки. Заглавную Ж начинаем писать чуть ниже середины вспомогательной широкой строки. Ведем вверх вправо, доводим до середины вспомогательной строки, закругляем вниз влево, пишем полуовал. Затем пишем присоединительный элемент от середины полуовала вправо вверх до середины вспомогательной строки, затем пишем длинную наклонную палочку и начинаем писать второй присоединительный элемент от нижней точки наклонной линии вверх вправо до вспомогательной линии рабочей строки. Третий элемент  - правый полуовал – начинаем писать чуть ниже середины вспомогательной строки, ведем вверх влево, доходим до нижней линии рабочей строки, ведем вниз, закругляем вправо. Пишем полуовал.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пропишите пальцем на парте.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обведите элементы и узор.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допишите на 1 строке букву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Физминутка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Если услышите звук [ж] прыгайте вверх, если в слове его нет, тогда приседайте.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Жук, ананас, собака, Женя, енот, жираф, яблоко, носорог, Жучка, шишка, баклажан.</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Чтение и письмо слогов (с.7)</w:t>
      </w:r>
    </w:p>
    <w:p w:rsidR="004A27C7" w:rsidRPr="008179A2" w:rsidRDefault="004A27C7" w:rsidP="008179A2">
      <w:pPr>
        <w:spacing w:after="0" w:line="240" w:lineRule="auto"/>
        <w:jc w:val="both"/>
        <w:rPr>
          <w:rFonts w:ascii="Times New Roman" w:hAnsi="Times New Roman"/>
          <w:sz w:val="24"/>
          <w:szCs w:val="24"/>
          <w:lang w:val="tt-RU"/>
        </w:rPr>
      </w:pPr>
      <w:r w:rsidRPr="008179A2">
        <w:rPr>
          <w:rFonts w:ascii="Times New Roman" w:hAnsi="Times New Roman"/>
          <w:sz w:val="24"/>
          <w:szCs w:val="24"/>
        </w:rPr>
        <w:t>-прочитайте слоги и запишите их</w:t>
      </w:r>
      <w:r w:rsidRPr="008179A2">
        <w:rPr>
          <w:rFonts w:ascii="Times New Roman" w:hAnsi="Times New Roman"/>
          <w:sz w:val="24"/>
          <w:szCs w:val="24"/>
          <w:lang w:val="tt-RU"/>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8) – А сейчас послушайте историю, которая произошла однажды в  королевстве.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Итак, в одно прекрасное раннее утро Белый Король, проснувшись, сладко зевнул, потянулся и, нехотя поднявшись со своей мягкой пуховой постели, выглянул в окно. Неожиданно лицо его исказилось страхом, губы задрожали, а из глаз закапали слезы. </w:t>
      </w:r>
      <w:r w:rsidRPr="008179A2">
        <w:rPr>
          <w:rFonts w:ascii="Times New Roman" w:hAnsi="Times New Roman"/>
          <w:sz w:val="24"/>
          <w:szCs w:val="24"/>
        </w:rPr>
        <w:br/>
        <w:t>- Проспал! Все свое королевство проспал! - в отчаянии прошептал Король.</w:t>
      </w:r>
      <w:r w:rsidRPr="008179A2">
        <w:rPr>
          <w:rFonts w:ascii="Times New Roman" w:hAnsi="Times New Roman"/>
          <w:sz w:val="24"/>
          <w:szCs w:val="24"/>
        </w:rPr>
        <w:br/>
        <w:t>Даже если вы совсем недавно научились играть в шахматы, все равно вы легко поймете чувства бедного Короля. До мата остался один шаг. Под самыми окнами дворца уже ходит вооруженная до зубов вражеская Ладья, а в отдалении, готовые к штурму, ждут последнего сигнала Черный Ферзь и вторая Ладья. А в самом центре, нагло ухмыляясь и мысленно уже победивший, стоит Черный Король. Уж он-то не проспал свою удачу!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о каком  Короле идёт  речь?  (О шахматном)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-Можно ли помочь Белому Королю? Как?</w:t>
      </w:r>
    </w:p>
    <w:p w:rsidR="004A27C7" w:rsidRPr="008179A2" w:rsidRDefault="004A27C7" w:rsidP="008179A2">
      <w:pPr>
        <w:numPr>
          <w:ilvl w:val="0"/>
          <w:numId w:val="28"/>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Позвать на помощь другую фигуру.</w:t>
      </w:r>
    </w:p>
    <w:p w:rsidR="004A27C7" w:rsidRPr="008179A2" w:rsidRDefault="004A27C7" w:rsidP="008179A2">
      <w:pPr>
        <w:numPr>
          <w:ilvl w:val="0"/>
          <w:numId w:val="28"/>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Отступить.</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lastRenderedPageBreak/>
        <w:t>А еще, Белому Королю можно посоветовать сделать рокировку.</w:t>
      </w:r>
    </w:p>
    <w:p w:rsidR="004A27C7" w:rsidRPr="008179A2" w:rsidRDefault="004A27C7" w:rsidP="008179A2">
      <w:pPr>
        <w:spacing w:after="0" w:line="240" w:lineRule="auto"/>
        <w:contextualSpacing/>
        <w:jc w:val="both"/>
        <w:rPr>
          <w:rFonts w:ascii="Times New Roman" w:hAnsi="Times New Roman"/>
          <w:sz w:val="24"/>
          <w:szCs w:val="24"/>
        </w:rPr>
      </w:pPr>
    </w:p>
    <w:tbl>
      <w:tblPr>
        <w:tblW w:w="1010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00"/>
      </w:tblGrid>
      <w:tr w:rsidR="004A27C7" w:rsidRPr="008179A2" w:rsidTr="00A22158">
        <w:trPr>
          <w:trHeight w:val="698"/>
        </w:trPr>
        <w:tc>
          <w:tcPr>
            <w:tcW w:w="10100" w:type="dxa"/>
            <w:tcBorders>
              <w:top w:val="nil"/>
              <w:left w:val="nil"/>
              <w:bottom w:val="single" w:sz="4" w:space="0" w:color="000000"/>
              <w:right w:val="nil"/>
            </w:tcBorders>
          </w:tcPr>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 xml:space="preserve"> 1.Эвристическая беседа «Шахматная рокировка»</w:t>
            </w:r>
          </w:p>
          <w:p w:rsidR="004A27C7" w:rsidRPr="008179A2" w:rsidRDefault="004A27C7" w:rsidP="008179A2">
            <w:pPr>
              <w:spacing w:after="0" w:line="240" w:lineRule="auto"/>
              <w:contextualSpacing/>
              <w:jc w:val="both"/>
              <w:rPr>
                <w:rFonts w:ascii="Times New Roman" w:hAnsi="Times New Roman"/>
                <w:b/>
                <w:bCs/>
                <w:sz w:val="24"/>
                <w:szCs w:val="24"/>
              </w:rPr>
            </w:pPr>
            <w:r w:rsidRPr="008179A2">
              <w:rPr>
                <w:rFonts w:ascii="Times New Roman" w:hAnsi="Times New Roman"/>
                <w:sz w:val="24"/>
                <w:szCs w:val="24"/>
              </w:rPr>
              <w:t xml:space="preserve">Представьте себе </w:t>
            </w:r>
            <w:r w:rsidRPr="008179A2">
              <w:rPr>
                <w:rFonts w:ascii="Times New Roman" w:hAnsi="Times New Roman"/>
                <w:b/>
                <w:bCs/>
                <w:sz w:val="24"/>
                <w:szCs w:val="24"/>
              </w:rPr>
              <w:t>шахматный город</w:t>
            </w:r>
            <w:r w:rsidRPr="008179A2">
              <w:rPr>
                <w:rFonts w:ascii="Times New Roman" w:hAnsi="Times New Roman"/>
                <w:sz w:val="24"/>
                <w:szCs w:val="24"/>
              </w:rPr>
              <w:t xml:space="preserve"> и бедного Белого Короля, которому угрожает опасность. </w:t>
            </w:r>
            <w:r w:rsidRPr="008179A2">
              <w:rPr>
                <w:rFonts w:ascii="Times New Roman" w:hAnsi="Times New Roman"/>
                <w:b/>
                <w:bCs/>
                <w:sz w:val="24"/>
                <w:szCs w:val="24"/>
              </w:rPr>
              <w:t>Его Величество надо беречь от неприятностей.</w:t>
            </w:r>
            <w:r w:rsidRPr="008179A2">
              <w:rPr>
                <w:rFonts w:ascii="Times New Roman" w:hAnsi="Times New Roman"/>
                <w:sz w:val="24"/>
                <w:szCs w:val="24"/>
              </w:rPr>
              <w:t xml:space="preserve"> Для этого придумали специальную королевскую защиту – </w:t>
            </w:r>
            <w:r w:rsidRPr="008179A2">
              <w:rPr>
                <w:rFonts w:ascii="Times New Roman" w:hAnsi="Times New Roman"/>
                <w:b/>
                <w:bCs/>
                <w:sz w:val="24"/>
                <w:szCs w:val="24"/>
              </w:rPr>
              <w:t>Шахматную Рокировку</w:t>
            </w:r>
            <w:r w:rsidRPr="008179A2">
              <w:rPr>
                <w:rFonts w:ascii="Times New Roman" w:hAnsi="Times New Roman"/>
                <w:sz w:val="24"/>
                <w:szCs w:val="24"/>
              </w:rPr>
              <w:t>!</w:t>
            </w:r>
            <w:r w:rsidRPr="008179A2">
              <w:rPr>
                <w:rFonts w:ascii="Times New Roman" w:hAnsi="Times New Roman"/>
                <w:b/>
                <w:bCs/>
                <w:sz w:val="24"/>
                <w:szCs w:val="24"/>
              </w:rPr>
              <w:t>Для чего делается рокировка?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Рокировка делается для защиты своего короля </w:t>
            </w:r>
            <w:r w:rsidRPr="008179A2">
              <w:rPr>
                <w:rFonts w:ascii="Times New Roman" w:hAnsi="Times New Roman"/>
                <w:b/>
                <w:bCs/>
                <w:sz w:val="24"/>
                <w:szCs w:val="24"/>
              </w:rPr>
              <w:t>(для его безопасности)</w:t>
            </w:r>
            <w:r w:rsidRPr="008179A2">
              <w:rPr>
                <w:rFonts w:ascii="Times New Roman" w:hAnsi="Times New Roman"/>
                <w:sz w:val="24"/>
                <w:szCs w:val="24"/>
              </w:rPr>
              <w:t xml:space="preserve">. </w:t>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bCs/>
                <w:sz w:val="24"/>
                <w:szCs w:val="24"/>
              </w:rPr>
              <w:t xml:space="preserve">В рокировке участвуют одна из ладей и король. </w:t>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sz w:val="24"/>
                <w:szCs w:val="24"/>
              </w:rPr>
              <w:t xml:space="preserve">Рокировка считается одним ходом. Вы знаете, что за один ход перемещается только одна шахматная фигура. Но один раз в партии делается исключение, когда могут передвинуться сразу две фигуры: ладья и король. Чтобы не запутаться, принято сначала переместить короля, а уж потом передвигать ладью. </w:t>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 xml:space="preserve">     Демонстрация приема шахматной рокировки.</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Почувствовав опасность, Король подходит к своей Ладье и приказывает: «Спрячь меня!» Ладья послушно перепрыгивает через Короля и закрывает его. Главное, чтобы Королю с Ладьёй ничего не мешало: никто не стоял на пути и не угрожал клеткам, по которым они собираются пойти.</w:t>
            </w:r>
          </w:p>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3.Какая бывает рокировка.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Рокироваться король может с любой из ладей того же цвета, но при этом фигуры переместятся на разное количество полей. Рокировка бывает «в короткую сторону» и «в длинную сторону». В книгах это ещё называют рокировкой в сторону королевского фланга и рокировкой в сторону ферзевого фланга. </w:t>
            </w:r>
          </w:p>
          <w:p w:rsidR="004A27C7" w:rsidRPr="008179A2" w:rsidRDefault="004A27C7" w:rsidP="008179A2">
            <w:pPr>
              <w:spacing w:after="0" w:line="240" w:lineRule="auto"/>
              <w:contextualSpacing/>
              <w:jc w:val="both"/>
              <w:rPr>
                <w:rFonts w:ascii="Times New Roman" w:hAnsi="Times New Roman"/>
                <w:sz w:val="24"/>
                <w:szCs w:val="24"/>
              </w:rPr>
            </w:pPr>
          </w:p>
        </w:tc>
      </w:tr>
      <w:tr w:rsidR="004A27C7" w:rsidRPr="008179A2" w:rsidTr="00A22158">
        <w:trPr>
          <w:trHeight w:val="598"/>
        </w:trPr>
        <w:tc>
          <w:tcPr>
            <w:tcW w:w="10100" w:type="dxa"/>
            <w:tcBorders>
              <w:left w:val="nil"/>
              <w:bottom w:val="nil"/>
              <w:right w:val="nil"/>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Раз – поднялись, потянулись.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Два – согнулись, разогнулись.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Три – в ладоши три хлопка, головою три кивка.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четыре – руки шире.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Пять – руками помахать.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Шесть – на место тихо сесть. </w:t>
            </w:r>
          </w:p>
        </w:tc>
      </w:tr>
    </w:tbl>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xml:space="preserve">. Закрепление знаний </w:t>
      </w:r>
    </w:p>
    <w:p w:rsidR="004A27C7" w:rsidRPr="008179A2" w:rsidRDefault="004A27C7" w:rsidP="008179A2">
      <w:pPr>
        <w:numPr>
          <w:ilvl w:val="0"/>
          <w:numId w:val="27"/>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А сейчас давайте поработаем над слого-звуковым анализом слов.(несколько слов разбирается на компьютере).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классу развешаны слова, найдите эти слова и запишите письменными буквами в тетради.</w:t>
      </w:r>
    </w:p>
    <w:p w:rsidR="004A27C7" w:rsidRPr="008179A2" w:rsidRDefault="004A27C7" w:rsidP="008179A2">
      <w:pPr>
        <w:numPr>
          <w:ilvl w:val="0"/>
          <w:numId w:val="27"/>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 xml:space="preserve">Составление предложений по рисункам.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-составьте предложения по рисунку. Наградой за хорошую работу будет просмотр мультфильма.</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оцените свою работу на уроке и наш урок с помощью смайликов.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Веселый смайлик- вам понравился урок, вы хорошо работали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Грустный смайлик – урок не понравился, я плохо работал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Серьезный смайлик –затруднялся, мне урок не понравился.</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Подведение итогов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с какой буквой позанкомились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нового узнали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буква Ж довольна вашей работой.</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jc w:val="center"/>
        <w:rPr>
          <w:rFonts w:ascii="Times New Roman" w:hAnsi="Times New Roman"/>
          <w:b/>
          <w:sz w:val="24"/>
          <w:szCs w:val="24"/>
          <w:lang w:val="tt-RU"/>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hAnsi="Times New Roman"/>
          <w:b/>
          <w:color w:val="000000"/>
          <w:sz w:val="24"/>
          <w:szCs w:val="24"/>
        </w:rPr>
        <w:lastRenderedPageBreak/>
        <w:t>Интегрированный урок по теме «</w:t>
      </w:r>
      <w:r w:rsidRPr="008179A2">
        <w:rPr>
          <w:rFonts w:ascii="Times New Roman" w:eastAsia="Calibri" w:hAnsi="Times New Roman"/>
          <w:b/>
          <w:sz w:val="24"/>
          <w:szCs w:val="24"/>
          <w:lang w:eastAsia="en-US"/>
        </w:rPr>
        <w:t>Взаимосвязь шахмат и математики. Взятие на проходе»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Цель: </w:t>
      </w:r>
      <w:r w:rsidRPr="008179A2">
        <w:rPr>
          <w:rFonts w:ascii="Times New Roman" w:eastAsia="Calibri" w:hAnsi="Times New Roman"/>
          <w:sz w:val="24"/>
          <w:szCs w:val="24"/>
          <w:lang w:eastAsia="en-US"/>
        </w:rPr>
        <w:t>Как шахматы связаны с математикой? Какой же секретный ход есть у шахматной пешки, о котором я не знаю?</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Планируемые результаты:</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Предметные:</w:t>
      </w:r>
      <w:r w:rsidRPr="008179A2">
        <w:rPr>
          <w:rFonts w:ascii="Times New Roman" w:eastAsia="Calibri" w:hAnsi="Times New Roman"/>
          <w:sz w:val="24"/>
          <w:szCs w:val="24"/>
          <w:lang w:eastAsia="en-US"/>
        </w:rPr>
        <w:t xml:space="preserve"> закрепление и усовершенствование навыков решения шахматных задач; выработка умений по применению полученных знаний.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Метапредметные:</w:t>
      </w:r>
      <w:r w:rsidRPr="008179A2">
        <w:rPr>
          <w:rFonts w:ascii="Times New Roman" w:eastAsia="Calibri" w:hAnsi="Times New Roman"/>
          <w:sz w:val="24"/>
          <w:szCs w:val="24"/>
          <w:lang w:eastAsia="en-US"/>
        </w:rPr>
        <w:t xml:space="preserve"> формирование умения проводить анализ и синтез объектов, наблюдать и делать выводы; развитие умения искать и обрабатывать необходимую информацию.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Личностные:</w:t>
      </w:r>
      <w:r w:rsidRPr="008179A2">
        <w:rPr>
          <w:rFonts w:ascii="Times New Roman" w:eastAsia="Calibri" w:hAnsi="Times New Roman"/>
          <w:sz w:val="24"/>
          <w:szCs w:val="24"/>
          <w:lang w:eastAsia="en-US"/>
        </w:rPr>
        <w:t xml:space="preserve"> повышение заинтересованности в изучении шахматной науки; воспитание самостоятельности, самооценки, активности.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Оборудование урока:</w:t>
      </w:r>
      <w:r w:rsidRPr="008179A2">
        <w:rPr>
          <w:rFonts w:ascii="Times New Roman" w:hAnsi="Times New Roman"/>
          <w:sz w:val="24"/>
          <w:szCs w:val="24"/>
        </w:rPr>
        <w:t xml:space="preserve"> компьютер, интерактивная доска, шахматная доска, сигнальные карточки, шахматная шкатулка (в ней есть вопросы и карточки с заданиями).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Ход урока</w:t>
      </w:r>
    </w:p>
    <w:p w:rsidR="004A27C7" w:rsidRPr="008179A2" w:rsidRDefault="004A27C7" w:rsidP="008179A2">
      <w:pPr>
        <w:shd w:val="clear" w:color="auto" w:fill="FFFFFF"/>
        <w:spacing w:after="0" w:line="240" w:lineRule="auto"/>
        <w:jc w:val="both"/>
        <w:rPr>
          <w:rFonts w:ascii="Times New Roman" w:hAnsi="Times New Roman"/>
          <w:b/>
          <w:bCs/>
          <w:color w:val="333333"/>
          <w:sz w:val="24"/>
          <w:szCs w:val="24"/>
        </w:rPr>
      </w:pPr>
      <w:r w:rsidRPr="008179A2">
        <w:rPr>
          <w:rFonts w:ascii="Times New Roman" w:hAnsi="Times New Roman"/>
          <w:b/>
          <w:bCs/>
          <w:color w:val="333333"/>
          <w:sz w:val="24"/>
          <w:szCs w:val="24"/>
          <w:lang w:val="en-US"/>
        </w:rPr>
        <w:t>I</w:t>
      </w:r>
      <w:r w:rsidRPr="008179A2">
        <w:rPr>
          <w:rFonts w:ascii="Times New Roman" w:hAnsi="Times New Roman"/>
          <w:b/>
          <w:bCs/>
          <w:color w:val="333333"/>
          <w:sz w:val="24"/>
          <w:szCs w:val="24"/>
        </w:rPr>
        <w:t>.Организационный момент.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-Сегодня урок необычный у нас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Готов к нему, каждый из вас.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Улыбка, уверенность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Что ж: « Так держать!»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 парты садитесь, пора начинать.</w:t>
      </w:r>
    </w:p>
    <w:p w:rsidR="004A27C7" w:rsidRPr="008179A2" w:rsidRDefault="004A27C7" w:rsidP="008179A2">
      <w:pPr>
        <w:shd w:val="clear" w:color="auto" w:fill="FFFFFF"/>
        <w:spacing w:after="0" w:line="240" w:lineRule="auto"/>
        <w:jc w:val="both"/>
        <w:rPr>
          <w:rFonts w:ascii="Times New Roman" w:eastAsia="Calibri" w:hAnsi="Times New Roman"/>
          <w:sz w:val="24"/>
          <w:szCs w:val="24"/>
          <w:lang w:eastAsia="en-US"/>
        </w:rPr>
      </w:pPr>
      <w:r w:rsidRPr="008179A2">
        <w:rPr>
          <w:rFonts w:ascii="Times New Roman" w:hAnsi="Times New Roman"/>
          <w:b/>
          <w:bCs/>
          <w:color w:val="333333"/>
          <w:sz w:val="24"/>
          <w:szCs w:val="24"/>
        </w:rPr>
        <w:t xml:space="preserve">  - </w:t>
      </w:r>
      <w:r w:rsidRPr="008179A2">
        <w:rPr>
          <w:rFonts w:ascii="Times New Roman" w:eastAsia="Calibri" w:hAnsi="Times New Roman"/>
          <w:sz w:val="24"/>
          <w:szCs w:val="24"/>
          <w:lang w:eastAsia="en-US"/>
        </w:rPr>
        <w:t xml:space="preserve">Ребята, у вас на партах сигнальные карточки основных цветов светофора (красный и зелёный). Если вы готовы продолжать занятие поднимите соответствующий цвет, который означает: можно идти дальше. </w:t>
      </w:r>
    </w:p>
    <w:p w:rsidR="004A27C7" w:rsidRPr="008179A2" w:rsidRDefault="004A27C7" w:rsidP="008179A2">
      <w:pPr>
        <w:shd w:val="clear" w:color="auto" w:fill="FFFFFF"/>
        <w:tabs>
          <w:tab w:val="left" w:pos="227"/>
        </w:tabs>
        <w:spacing w:after="0" w:line="240" w:lineRule="auto"/>
        <w:jc w:val="both"/>
        <w:outlineLvl w:val="6"/>
        <w:rPr>
          <w:rFonts w:ascii="Times New Roman" w:eastAsia="Calibri" w:hAnsi="Times New Roman"/>
          <w:b/>
          <w:bCs/>
          <w:sz w:val="24"/>
          <w:szCs w:val="24"/>
          <w:lang w:eastAsia="en-US"/>
        </w:rPr>
      </w:pPr>
      <w:bookmarkStart w:id="8" w:name="bookmark819"/>
      <w:r w:rsidRPr="008179A2">
        <w:rPr>
          <w:rFonts w:ascii="Times New Roman" w:eastAsia="Calibri" w:hAnsi="Times New Roman"/>
          <w:b/>
          <w:bCs/>
          <w:sz w:val="24"/>
          <w:szCs w:val="24"/>
          <w:lang w:val="en-US" w:eastAsia="en-US"/>
        </w:rPr>
        <w:t>II</w:t>
      </w:r>
      <w:r w:rsidRPr="008179A2">
        <w:rPr>
          <w:rFonts w:ascii="Times New Roman" w:eastAsia="Calibri" w:hAnsi="Times New Roman"/>
          <w:b/>
          <w:bCs/>
          <w:sz w:val="24"/>
          <w:szCs w:val="24"/>
          <w:lang w:eastAsia="en-US"/>
        </w:rPr>
        <w:t>.Актуализация знаний</w:t>
      </w:r>
      <w:bookmarkEnd w:id="8"/>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1.Индивидуальная работа. </w:t>
      </w:r>
      <w:r w:rsidRPr="008179A2">
        <w:rPr>
          <w:rFonts w:ascii="Times New Roman" w:eastAsia="Calibri" w:hAnsi="Times New Roman"/>
          <w:i/>
          <w:iCs/>
          <w:sz w:val="24"/>
          <w:szCs w:val="24"/>
          <w:shd w:val="clear" w:color="auto" w:fill="FFFFFF"/>
          <w:lang w:eastAsia="en-US"/>
        </w:rPr>
        <w:t>Игра «Лабиринт»</w:t>
      </w:r>
    </w:p>
    <w:p w:rsidR="004A27C7" w:rsidRPr="008179A2" w:rsidRDefault="004A27C7" w:rsidP="008179A2">
      <w:pPr>
        <w:shd w:val="clear" w:color="auto" w:fill="FFFFFF"/>
        <w:spacing w:after="0" w:line="240" w:lineRule="auto"/>
        <w:ind w:hanging="320"/>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Пройдите через трое ворот лабиринта так, чтобы набрать 10 очков.</w:t>
      </w:r>
    </w:p>
    <w:p w:rsidR="004A27C7" w:rsidRPr="008179A2" w:rsidRDefault="004A27C7" w:rsidP="008179A2">
      <w:pPr>
        <w:framePr w:wrap="notBeside" w:vAnchor="text" w:hAnchor="text" w:xAlign="center"/>
        <w:spacing w:after="0" w:line="240" w:lineRule="auto"/>
        <w:jc w:val="both"/>
        <w:rPr>
          <w:rFonts w:ascii="Times New Roman" w:eastAsia="Arial Unicode MS" w:hAnsi="Times New Roman"/>
          <w:sz w:val="24"/>
          <w:szCs w:val="24"/>
        </w:rPr>
      </w:pPr>
      <w:r w:rsidRPr="008179A2">
        <w:rPr>
          <w:rFonts w:ascii="Times New Roman" w:eastAsia="Arial Unicode MS" w:hAnsi="Times New Roman"/>
          <w:noProof/>
          <w:sz w:val="24"/>
          <w:szCs w:val="24"/>
        </w:rPr>
        <w:drawing>
          <wp:inline distT="0" distB="0" distL="0" distR="0">
            <wp:extent cx="1085850" cy="10572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85850" cy="105727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jc w:val="both"/>
        <w:rPr>
          <w:rFonts w:ascii="Times New Roman" w:eastAsia="Calibri" w:hAnsi="Times New Roman"/>
          <w:b/>
          <w:bCs/>
          <w:sz w:val="24"/>
          <w:szCs w:val="24"/>
          <w:lang w:eastAsia="en-US"/>
        </w:rPr>
      </w:pPr>
      <w:r w:rsidRPr="008179A2">
        <w:rPr>
          <w:rFonts w:ascii="Times New Roman" w:eastAsia="Calibri" w:hAnsi="Times New Roman"/>
          <w:b/>
          <w:bCs/>
          <w:sz w:val="24"/>
          <w:szCs w:val="24"/>
          <w:lang w:eastAsia="en-US"/>
        </w:rPr>
        <w:t>2.Логическая разминка</w:t>
      </w:r>
    </w:p>
    <w:p w:rsidR="004A27C7" w:rsidRPr="008179A2" w:rsidRDefault="004A27C7" w:rsidP="008179A2">
      <w:pPr>
        <w:shd w:val="clear" w:color="auto" w:fill="FFFFFF"/>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bCs/>
          <w:i/>
          <w:iCs/>
          <w:sz w:val="24"/>
          <w:szCs w:val="24"/>
          <w:shd w:val="clear" w:color="auto" w:fill="FFFFFF"/>
          <w:lang w:eastAsia="en-US"/>
        </w:rPr>
        <w:t>Задание для первого ряда:</w:t>
      </w:r>
      <w:r w:rsidRPr="008179A2">
        <w:rPr>
          <w:rFonts w:ascii="Times New Roman" w:eastAsia="Calibri" w:hAnsi="Times New Roman"/>
          <w:sz w:val="24"/>
          <w:szCs w:val="24"/>
          <w:lang w:eastAsia="en-US"/>
        </w:rPr>
        <w:t xml:space="preserve"> в фигуре, состоящей из 5 квадратов, убрать три палочки так, чтобы осталось 3 квадрата.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
        <w:gridCol w:w="814"/>
        <w:gridCol w:w="814"/>
        <w:gridCol w:w="814"/>
        <w:gridCol w:w="1027"/>
        <w:gridCol w:w="815"/>
        <w:gridCol w:w="815"/>
        <w:gridCol w:w="815"/>
      </w:tblGrid>
      <w:tr w:rsidR="004A27C7" w:rsidRPr="008179A2" w:rsidTr="00A22158">
        <w:trPr>
          <w:trHeight w:val="523"/>
        </w:trPr>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r>
      <w:tr w:rsidR="004A27C7" w:rsidRPr="008179A2" w:rsidTr="00A22158">
        <w:trPr>
          <w:trHeight w:val="573"/>
        </w:trPr>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i/>
                <w:color w:val="000000"/>
                <w:sz w:val="24"/>
                <w:szCs w:val="24"/>
                <w:lang w:eastAsia="en-US"/>
              </w:rPr>
            </w:pPr>
            <w:r w:rsidRPr="008179A2">
              <w:rPr>
                <w:rFonts w:ascii="Times New Roman" w:eastAsia="Calibri" w:hAnsi="Times New Roman"/>
                <w:i/>
                <w:color w:val="000000"/>
                <w:sz w:val="24"/>
                <w:szCs w:val="24"/>
                <w:lang w:eastAsia="en-US"/>
              </w:rPr>
              <w:t>Ответ:</w:t>
            </w: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r>
    </w:tbl>
    <w:p w:rsidR="004A27C7" w:rsidRPr="008179A2" w:rsidRDefault="004A27C7" w:rsidP="008179A2">
      <w:pPr>
        <w:shd w:val="clear" w:color="auto" w:fill="FFFFFF"/>
        <w:spacing w:after="0" w:line="240" w:lineRule="auto"/>
        <w:jc w:val="both"/>
        <w:rPr>
          <w:rFonts w:ascii="Times New Roman" w:eastAsia="Arial Unicode MS" w:hAnsi="Times New Roman"/>
          <w:sz w:val="24"/>
          <w:szCs w:val="24"/>
        </w:rPr>
      </w:pPr>
      <w:r w:rsidRPr="008179A2">
        <w:rPr>
          <w:rFonts w:ascii="Times New Roman" w:eastAsia="Arial Unicode MS" w:hAnsi="Times New Roman"/>
          <w:b/>
          <w:bCs/>
          <w:i/>
          <w:iCs/>
          <w:sz w:val="24"/>
          <w:szCs w:val="24"/>
        </w:rPr>
        <w:t>Задание для второго ряда:</w:t>
      </w:r>
      <w:r w:rsidRPr="008179A2">
        <w:rPr>
          <w:rFonts w:ascii="Times New Roman" w:eastAsia="Arial Unicode MS" w:hAnsi="Times New Roman"/>
          <w:sz w:val="24"/>
          <w:szCs w:val="24"/>
        </w:rPr>
        <w:t xml:space="preserve"> в фигуре, состоящей из 4 квадра</w:t>
      </w:r>
      <w:r w:rsidRPr="008179A2">
        <w:rPr>
          <w:rFonts w:ascii="Times New Roman" w:eastAsia="Arial Unicode MS" w:hAnsi="Times New Roman"/>
          <w:sz w:val="24"/>
          <w:szCs w:val="24"/>
        </w:rPr>
        <w:softHyphen/>
        <w:t>тов, переложить две палочки так, чтобы стало 5 квадратов.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
        <w:gridCol w:w="814"/>
        <w:gridCol w:w="814"/>
        <w:gridCol w:w="814"/>
        <w:gridCol w:w="1027"/>
        <w:gridCol w:w="815"/>
        <w:gridCol w:w="815"/>
        <w:gridCol w:w="815"/>
      </w:tblGrid>
      <w:tr w:rsidR="004A27C7" w:rsidRPr="008179A2" w:rsidTr="00A22158">
        <w:trPr>
          <w:trHeight w:val="523"/>
        </w:trPr>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r>
      <w:tr w:rsidR="004A27C7" w:rsidRPr="008179A2" w:rsidTr="00A22158">
        <w:trPr>
          <w:trHeight w:val="573"/>
        </w:trPr>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i/>
                <w:color w:val="000000"/>
                <w:sz w:val="24"/>
                <w:szCs w:val="24"/>
                <w:lang w:eastAsia="en-US"/>
              </w:rPr>
            </w:pPr>
            <w:r w:rsidRPr="008179A2">
              <w:rPr>
                <w:rFonts w:ascii="Times New Roman" w:eastAsia="Calibri" w:hAnsi="Times New Roman"/>
                <w:i/>
                <w:color w:val="000000"/>
                <w:sz w:val="24"/>
                <w:szCs w:val="24"/>
                <w:lang w:eastAsia="en-US"/>
              </w:rPr>
              <w:t>Ответ:</w:t>
            </w: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815"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r>
    </w:tbl>
    <w:p w:rsidR="004A27C7" w:rsidRPr="008179A2" w:rsidRDefault="004A27C7" w:rsidP="008179A2">
      <w:pPr>
        <w:spacing w:after="0" w:line="240" w:lineRule="auto"/>
        <w:jc w:val="both"/>
        <w:rPr>
          <w:rFonts w:ascii="Times New Roman" w:eastAsia="Arial Unicode MS" w:hAnsi="Times New Roman"/>
          <w:sz w:val="24"/>
          <w:szCs w:val="24"/>
        </w:rPr>
      </w:pP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hAnsi="Times New Roman"/>
          <w:sz w:val="24"/>
          <w:szCs w:val="24"/>
        </w:rPr>
        <w:t>С помощью сигнальных карточек ваша задача оценить ответ одноклассника, зелёная-верно, можно продолжать дальше; красная-стоп, необходимо дополнить ответ.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eastAsia="Calibri" w:hAnsi="Times New Roman"/>
          <w:sz w:val="24"/>
          <w:szCs w:val="24"/>
        </w:rPr>
        <w:t>(Проверка учащихся, работавших с лабиринтами. Затем про</w:t>
      </w:r>
      <w:r w:rsidRPr="008179A2">
        <w:rPr>
          <w:rFonts w:ascii="Times New Roman" w:eastAsia="Calibri" w:hAnsi="Times New Roman"/>
          <w:sz w:val="24"/>
          <w:szCs w:val="24"/>
        </w:rPr>
        <w:softHyphen/>
        <w:t>верка задания с палочками. Один ученик выходит к доске и на мо</w:t>
      </w:r>
      <w:r w:rsidRPr="008179A2">
        <w:rPr>
          <w:rFonts w:ascii="Times New Roman" w:eastAsia="Calibri" w:hAnsi="Times New Roman"/>
          <w:sz w:val="24"/>
          <w:szCs w:val="24"/>
        </w:rPr>
        <w:softHyphen/>
        <w:t>дели, нарисованной мелом на доске, объясняет решение.</w:t>
      </w:r>
      <w:r w:rsidRPr="008179A2">
        <w:rPr>
          <w:rFonts w:ascii="Times New Roman" w:hAnsi="Times New Roman"/>
          <w:sz w:val="24"/>
          <w:szCs w:val="24"/>
        </w:rPr>
        <w:t>)</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III</w:t>
      </w:r>
      <w:r w:rsidRPr="008179A2">
        <w:rPr>
          <w:rFonts w:ascii="Times New Roman" w:eastAsia="Calibri" w:hAnsi="Times New Roman"/>
          <w:b/>
          <w:sz w:val="24"/>
          <w:szCs w:val="24"/>
          <w:lang w:eastAsia="en-US"/>
        </w:rPr>
        <w:t>.Работа по теме урока.</w:t>
      </w:r>
    </w:p>
    <w:p w:rsidR="004A27C7" w:rsidRPr="008179A2" w:rsidRDefault="004A27C7" w:rsidP="008179A2">
      <w:pPr>
        <w:shd w:val="clear" w:color="auto" w:fill="FFFFFF"/>
        <w:tabs>
          <w:tab w:val="left" w:pos="315"/>
        </w:tabs>
        <w:spacing w:after="0" w:line="240" w:lineRule="auto"/>
        <w:jc w:val="both"/>
        <w:outlineLvl w:val="6"/>
        <w:rPr>
          <w:rFonts w:ascii="Times New Roman" w:eastAsia="Calibri" w:hAnsi="Times New Roman"/>
          <w:sz w:val="24"/>
          <w:szCs w:val="24"/>
          <w:lang w:eastAsia="en-US"/>
        </w:rPr>
      </w:pPr>
      <w:r w:rsidRPr="008179A2">
        <w:rPr>
          <w:rFonts w:ascii="Times New Roman" w:eastAsia="Calibri" w:hAnsi="Times New Roman"/>
          <w:b/>
          <w:sz w:val="24"/>
          <w:szCs w:val="24"/>
        </w:rPr>
        <w:t>1.Вопросы из шахматной шкатулки.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У нас в гостях шахматная шкатулка и в ней есть ответы на вопросы,  которые важны для каждого из вас.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-Какой геометрической фигурой является шахматная доска? (Квадратом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-Для чего необходимо изучать шахматную науку? (Гимнастика для ума, помогает в математике.)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2..Проблемный вопрос: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 шахматы связаны с математикой?</w:t>
      </w:r>
    </w:p>
    <w:p w:rsidR="004A27C7" w:rsidRPr="008179A2" w:rsidRDefault="004A27C7" w:rsidP="008179A2">
      <w:pPr>
        <w:spacing w:after="0" w:line="240" w:lineRule="auto"/>
        <w:jc w:val="both"/>
        <w:textAlignment w:val="baseline"/>
        <w:rPr>
          <w:rFonts w:ascii="Times New Roman" w:hAnsi="Times New Roman"/>
          <w:sz w:val="24"/>
          <w:szCs w:val="24"/>
        </w:rPr>
      </w:pPr>
      <w:r w:rsidRPr="008179A2">
        <w:rPr>
          <w:rFonts w:ascii="Times New Roman" w:hAnsi="Times New Roman"/>
          <w:b/>
          <w:bCs/>
          <w:sz w:val="24"/>
          <w:szCs w:val="24"/>
          <w:bdr w:val="none" w:sz="0" w:space="0" w:color="auto" w:frame="1"/>
        </w:rPr>
        <w:t xml:space="preserve">Рассказ учителя.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первую очередь попробуем найти эту связь. Для этого мы   рассмотрим шахматную доску. Итак,  мы видим, что на шахматной доске есть координаты,  также на ней есть и симметрия,  геометрия тоже не обошла её стороной.</w:t>
      </w:r>
    </w:p>
    <w:p w:rsidR="004A27C7" w:rsidRPr="008179A2" w:rsidRDefault="004A27C7" w:rsidP="008179A2">
      <w:pPr>
        <w:spacing w:after="0" w:line="240" w:lineRule="auto"/>
        <w:jc w:val="both"/>
        <w:textAlignment w:val="baseline"/>
        <w:rPr>
          <w:rFonts w:ascii="Times New Roman" w:hAnsi="Times New Roman"/>
          <w:sz w:val="24"/>
          <w:szCs w:val="24"/>
        </w:rPr>
      </w:pPr>
      <w:r w:rsidRPr="008179A2">
        <w:rPr>
          <w:rFonts w:ascii="Times New Roman" w:hAnsi="Times New Roman"/>
          <w:noProof/>
          <w:sz w:val="24"/>
          <w:szCs w:val="24"/>
          <w:bdr w:val="none" w:sz="0" w:space="0" w:color="auto" w:frame="1"/>
        </w:rPr>
        <w:drawing>
          <wp:inline distT="0" distB="0" distL="0" distR="0">
            <wp:extent cx="1638300" cy="1647825"/>
            <wp:effectExtent l="0" t="0" r="0" b="9525"/>
            <wp:docPr id="85" name="Рисунок 85" descr="http://kavkaz-chess.ru/wp-content/uploads/2011/09/%D0%A01-11-298x300.jpg">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avkaz-chess.ru/wp-content/uploads/2011/09/%D0%A01-11-298x300.jpg">
                      <a:hlinkClick r:id="rId272"/>
                    </pic:cNvPr>
                    <pic:cNvPicPr>
                      <a:picLocks noChangeAspect="1" noChangeArrowheads="1"/>
                    </pic:cNvPicPr>
                  </pic:nvPicPr>
                  <pic:blipFill>
                    <a:blip r:embed="rId2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8300" cy="1647825"/>
                    </a:xfrm>
                    <a:prstGeom prst="rect">
                      <a:avLst/>
                    </a:prstGeom>
                    <a:noFill/>
                    <a:ln>
                      <a:noFill/>
                    </a:ln>
                  </pic:spPr>
                </pic:pic>
              </a:graphicData>
            </a:graphic>
          </wp:inline>
        </w:drawing>
      </w:r>
      <w:r w:rsidRPr="008179A2">
        <w:rPr>
          <w:rFonts w:ascii="Times New Roman" w:hAnsi="Times New Roman"/>
          <w:sz w:val="24"/>
          <w:szCs w:val="24"/>
        </w:rPr>
        <w:t> Рис.1. Шахматная доска.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Сегодня мы поговорим о геометрии. Можно сказать, что ничего удивительного и интересного здесь нет. Можно подумать,  что при виде шахматной доски мы сразу вспоминаем геометрию (из – за геометрической формы доски). Это, безусловно, так, но геометрическая форма ещё не всё. Дело в том, что при игре в шахматы, как и в любой другой науке, есть свои определённые правила. И существует такое правило, как </w:t>
      </w:r>
      <w:r w:rsidRPr="008179A2">
        <w:rPr>
          <w:rFonts w:ascii="Times New Roman" w:eastAsia="Calibri" w:hAnsi="Times New Roman"/>
          <w:b/>
          <w:sz w:val="24"/>
          <w:szCs w:val="24"/>
          <w:lang w:eastAsia="en-US"/>
        </w:rPr>
        <w:t>правило, квадрата</w:t>
      </w:r>
      <w:r w:rsidRPr="008179A2">
        <w:rPr>
          <w:rFonts w:ascii="Times New Roman" w:eastAsia="Calibri" w:hAnsi="Times New Roman"/>
          <w:sz w:val="24"/>
          <w:szCs w:val="24"/>
          <w:lang w:eastAsia="en-US"/>
        </w:rPr>
        <w:t>.</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Квадратом</w:t>
      </w:r>
      <w:r w:rsidRPr="008179A2">
        <w:rPr>
          <w:rFonts w:ascii="Times New Roman" w:eastAsia="Calibri" w:hAnsi="Times New Roman"/>
          <w:sz w:val="24"/>
          <w:szCs w:val="24"/>
          <w:lang w:eastAsia="en-US"/>
        </w:rPr>
        <w:t> называется прямоугольник,  у которого все стороны равны.   При этой композиции (Рис.2) неопытные шахматисты рассуждают так: пешка идет сюда, король туда, пешка сюда, король туда и т.д. и при этом они часто путаются и, в конце концов, просчитываются.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noProof/>
          <w:sz w:val="24"/>
          <w:szCs w:val="24"/>
          <w:bdr w:val="none" w:sz="0" w:space="0" w:color="auto" w:frame="1"/>
        </w:rPr>
        <w:drawing>
          <wp:inline distT="0" distB="0" distL="0" distR="0">
            <wp:extent cx="1533525" cy="1514475"/>
            <wp:effectExtent l="0" t="0" r="9525" b="9525"/>
            <wp:docPr id="84" name="Рисунок 84" descr="http://kavkaz-chess.ru/wp-content/uploads/2011/09/%D0%A08-1.jpg">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kavkaz-chess.ru/wp-content/uploads/2011/09/%D0%A08-1.jpg">
                      <a:hlinkClick r:id="rId274"/>
                    </pic:cNvPr>
                    <pic:cNvPicPr>
                      <a:picLocks noChangeAspect="1" noChangeArrowheads="1"/>
                    </pic:cNvPicPr>
                  </pic:nvPicPr>
                  <pic:blipFill>
                    <a:blip r:embed="rId2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33525" cy="1514475"/>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Рис.2.Правило квадрата.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rPr>
        <w:t xml:space="preserve">Однако исход партии легко оценить при помощи </w:t>
      </w:r>
      <w:r w:rsidRPr="008179A2">
        <w:rPr>
          <w:rFonts w:ascii="Times New Roman" w:eastAsia="Calibri" w:hAnsi="Times New Roman"/>
          <w:b/>
          <w:sz w:val="24"/>
          <w:szCs w:val="24"/>
        </w:rPr>
        <w:t>«правила квадрата».</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Достаточно выяснить, может ли король при своем ходе попасть в квадрат пешки. Итак,  в нашей композиции черные при ходе делают ничью (попадают в квадрат), а при ходе противника проигрывают.</w:t>
      </w:r>
    </w:p>
    <w:p w:rsidR="004A27C7" w:rsidRPr="008179A2" w:rsidRDefault="004A27C7" w:rsidP="008179A2">
      <w:pPr>
        <w:shd w:val="clear" w:color="auto" w:fill="FFFFFF"/>
        <w:tabs>
          <w:tab w:val="left" w:pos="258"/>
        </w:tabs>
        <w:spacing w:after="0" w:line="240" w:lineRule="auto"/>
        <w:jc w:val="both"/>
        <w:outlineLvl w:val="6"/>
        <w:rPr>
          <w:rFonts w:ascii="Times New Roman" w:eastAsia="Arial Unicode MS" w:hAnsi="Times New Roman"/>
          <w:b/>
          <w:bCs/>
          <w:sz w:val="24"/>
          <w:szCs w:val="24"/>
        </w:rPr>
      </w:pPr>
      <w:r w:rsidRPr="008179A2">
        <w:rPr>
          <w:rFonts w:ascii="Times New Roman" w:eastAsia="Arial Unicode MS" w:hAnsi="Times New Roman"/>
          <w:b/>
          <w:bCs/>
          <w:sz w:val="24"/>
          <w:szCs w:val="24"/>
          <w:lang w:val="en-US"/>
        </w:rPr>
        <w:t>IV</w:t>
      </w:r>
      <w:r w:rsidRPr="008179A2">
        <w:rPr>
          <w:rFonts w:ascii="Times New Roman" w:eastAsia="Arial Unicode MS" w:hAnsi="Times New Roman"/>
          <w:b/>
          <w:bCs/>
          <w:sz w:val="24"/>
          <w:szCs w:val="24"/>
        </w:rPr>
        <w:t>. Физкультминутка:</w:t>
      </w:r>
    </w:p>
    <w:p w:rsidR="004A27C7" w:rsidRPr="008179A2" w:rsidRDefault="004A27C7" w:rsidP="008179A2">
      <w:pPr>
        <w:shd w:val="clear" w:color="auto" w:fill="FFFFFF"/>
        <w:tabs>
          <w:tab w:val="left" w:pos="258"/>
        </w:tabs>
        <w:spacing w:after="0" w:line="240" w:lineRule="auto"/>
        <w:jc w:val="both"/>
        <w:outlineLvl w:val="6"/>
        <w:rPr>
          <w:rFonts w:ascii="Times New Roman" w:eastAsia="Arial Unicode MS" w:hAnsi="Times New Roman"/>
          <w:bCs/>
          <w:sz w:val="24"/>
          <w:szCs w:val="24"/>
        </w:rPr>
      </w:pPr>
      <w:r w:rsidRPr="008179A2">
        <w:rPr>
          <w:rFonts w:ascii="Times New Roman" w:eastAsia="Arial Unicode MS" w:hAnsi="Times New Roman"/>
          <w:bCs/>
          <w:sz w:val="24"/>
          <w:szCs w:val="24"/>
        </w:rPr>
        <w:t>Все встали!  Ваша задача: наощупь только одной рукой, определить какая это фигура.</w:t>
      </w:r>
    </w:p>
    <w:p w:rsidR="004A27C7" w:rsidRPr="008179A2" w:rsidRDefault="004A27C7" w:rsidP="008179A2">
      <w:pPr>
        <w:shd w:val="clear" w:color="auto" w:fill="FFFFFF"/>
        <w:tabs>
          <w:tab w:val="left" w:pos="725"/>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b/>
          <w:sz w:val="24"/>
          <w:szCs w:val="24"/>
          <w:lang w:val="en-US"/>
        </w:rPr>
        <w:t>V</w:t>
      </w:r>
      <w:r w:rsidRPr="008179A2">
        <w:rPr>
          <w:rFonts w:ascii="Times New Roman" w:eastAsia="Arial Unicode MS" w:hAnsi="Times New Roman"/>
          <w:b/>
          <w:sz w:val="24"/>
          <w:szCs w:val="24"/>
        </w:rPr>
        <w:t>.Изучение нового материала.</w:t>
      </w:r>
    </w:p>
    <w:p w:rsidR="004A27C7" w:rsidRPr="008179A2" w:rsidRDefault="004A27C7" w:rsidP="008179A2">
      <w:pPr>
        <w:shd w:val="clear" w:color="auto" w:fill="FFFFFF"/>
        <w:tabs>
          <w:tab w:val="left" w:pos="725"/>
        </w:tabs>
        <w:spacing w:after="0" w:line="240" w:lineRule="auto"/>
        <w:jc w:val="both"/>
        <w:rPr>
          <w:rFonts w:ascii="Times New Roman" w:eastAsia="Arial Unicode MS" w:hAnsi="Times New Roman"/>
          <w:b/>
          <w:sz w:val="24"/>
          <w:szCs w:val="24"/>
        </w:rPr>
      </w:pPr>
    </w:p>
    <w:p w:rsidR="004A27C7" w:rsidRPr="008179A2" w:rsidRDefault="004A27C7" w:rsidP="008179A2">
      <w:pPr>
        <w:shd w:val="clear" w:color="auto" w:fill="FFFFFF"/>
        <w:tabs>
          <w:tab w:val="left" w:pos="725"/>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b/>
          <w:sz w:val="24"/>
          <w:szCs w:val="24"/>
        </w:rPr>
        <w:t xml:space="preserve">                                 Приключения в Шахматной стране.</w:t>
      </w:r>
    </w:p>
    <w:p w:rsidR="004A27C7" w:rsidRPr="008179A2" w:rsidRDefault="004A27C7" w:rsidP="008179A2">
      <w:pPr>
        <w:shd w:val="clear" w:color="auto" w:fill="FFFFFF"/>
        <w:tabs>
          <w:tab w:val="left" w:pos="725"/>
        </w:tabs>
        <w:spacing w:after="0" w:line="240" w:lineRule="auto"/>
        <w:jc w:val="both"/>
        <w:rPr>
          <w:rFonts w:ascii="Times New Roman" w:eastAsia="Arial Unicode MS" w:hAnsi="Times New Roman"/>
          <w:b/>
          <w:sz w:val="24"/>
          <w:szCs w:val="24"/>
        </w:rPr>
      </w:pPr>
      <w:r w:rsidRPr="008179A2">
        <w:rPr>
          <w:rFonts w:ascii="Times New Roman" w:eastAsia="Arial Unicode MS" w:hAnsi="Times New Roman"/>
          <w:b/>
          <w:sz w:val="24"/>
          <w:szCs w:val="24"/>
        </w:rPr>
        <w:t xml:space="preserve"> 1).Инсценируется сказка «Чудесная Пешка»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Юра,  Клеточка и Загадай очень расстроились – ведь исчезла заветная тетрадь. И украл её, конечно, Задира.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Ну, погоревали, и хватит. – сказал Загадай. – Я и так помню все задания. </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Ребята, давайте поможем Юре решить все задания!: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1. По клеткам какого цвета ходят пешки? (белого и чёрного)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 Может ли пешка пойти с белого поля на белое? С белого на чёрное? С чёрного на белое? С чёрное на чёрное? (может)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 Когда пешке разрешается пойти через клетку? (пока она ещё не ходила)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4. Может ли пешка пройти через фигуры? (нет)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5. На сколько сторон может бить пешка? (на две)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6. Расставь начальное положение. Сколько ходов имеет каждая пешка? (два)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7. Сколько на доске ладейных пешек? Коневых? Слоновых? Ферзевых? Королевских? (4,4,4,2,2)</w:t>
      </w:r>
    </w:p>
    <w:p w:rsidR="004A27C7" w:rsidRPr="008179A2" w:rsidRDefault="004A27C7" w:rsidP="008179A2">
      <w:pPr>
        <w:spacing w:after="0" w:line="240" w:lineRule="auto"/>
        <w:jc w:val="both"/>
        <w:textAlignment w:val="baseline"/>
        <w:rPr>
          <w:rFonts w:ascii="Times New Roman" w:hAnsi="Times New Roman"/>
          <w:sz w:val="24"/>
          <w:szCs w:val="24"/>
        </w:rPr>
      </w:pPr>
      <w:r w:rsidRPr="008179A2">
        <w:rPr>
          <w:rFonts w:ascii="Times New Roman" w:hAnsi="Times New Roman"/>
          <w:b/>
          <w:i/>
          <w:sz w:val="24"/>
          <w:szCs w:val="24"/>
        </w:rPr>
        <w:t>2)</w:t>
      </w:r>
      <w:r w:rsidRPr="008179A2">
        <w:rPr>
          <w:rFonts w:ascii="Times New Roman" w:hAnsi="Times New Roman"/>
          <w:b/>
          <w:bCs/>
          <w:sz w:val="24"/>
          <w:szCs w:val="24"/>
          <w:bdr w:val="none" w:sz="0" w:space="0" w:color="auto" w:frame="1"/>
        </w:rPr>
        <w:t xml:space="preserve"> Рассказ учителя. </w:t>
      </w:r>
      <w:r w:rsidRPr="008179A2">
        <w:rPr>
          <w:rFonts w:ascii="Times New Roman" w:hAnsi="Times New Roman"/>
          <w:sz w:val="24"/>
          <w:szCs w:val="24"/>
        </w:rPr>
        <w:t xml:space="preserve">Внимательно слушая ответы одноклассников на вопросы из шкатулки, я уверена, что вы очередной раз убедились, что шахматная наука переплетается с математикой. И тема нашего занятия «Взаимосвязь шахмат и математики», а так как я знаю, что вы очень любите секреты, то ещё сегодня вы узнаете об одном секретном ходе пешки. Ребята, попробуйте сформулировать цели данного занятия, глядя на записанную, на доске тему. (Я поднимаю цвета светофора - оцениваю ответы детей). </w:t>
      </w:r>
    </w:p>
    <w:p w:rsidR="004A27C7" w:rsidRPr="008179A2" w:rsidRDefault="004A27C7" w:rsidP="008179A2">
      <w:pPr>
        <w:spacing w:after="0" w:line="240" w:lineRule="auto"/>
        <w:jc w:val="both"/>
        <w:textAlignment w:val="baseline"/>
        <w:rPr>
          <w:rFonts w:ascii="Times New Roman" w:hAnsi="Times New Roman"/>
          <w:sz w:val="24"/>
          <w:szCs w:val="24"/>
        </w:rPr>
      </w:pPr>
      <w:r w:rsidRPr="008179A2">
        <w:rPr>
          <w:rFonts w:ascii="Times New Roman" w:hAnsi="Times New Roman"/>
          <w:b/>
          <w:sz w:val="24"/>
          <w:szCs w:val="24"/>
        </w:rPr>
        <w:t>Ответ детей:</w:t>
      </w:r>
      <w:r w:rsidRPr="008179A2">
        <w:rPr>
          <w:rFonts w:ascii="Times New Roman" w:hAnsi="Times New Roman"/>
          <w:sz w:val="24"/>
          <w:szCs w:val="24"/>
        </w:rPr>
        <w:t xml:space="preserve"> какова же связь шахмат и математики? Какой секретный ход у пешки?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Юра решил задания Загадая и направился в школу.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Там девочки закончили строить теремок из шахматных досок и крикнули: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Кто-то в теремочке живёт?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Я- Пешка, круглая головушка, - донеслось из теремка и ребята увидели большую белую пешку и много маленьких пешек. – Здравствуйте, мои славные! Рассаживайтесь по стульчикам и слушайте. В начальном положении пешек больше всего – по восемь у каждого противника. Пешка фигура маленькая, да удаленькая.  Как и храбрая пехота, мы, пешки, никогда не отступаем: ходим только вперёд на одно поле по вертикали. Но один раз каждая пешка может прыгнуть через клетку – пока она не сделала ни одного хода.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1257300" cy="14859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7300" cy="1485900"/>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 3. Ход пешки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Белые и чёрные пешки заняли свои места в начальной позиции и по очереди стали ходить – кто на одну клетку, кто через одну. </w:t>
      </w:r>
    </w:p>
    <w:p w:rsidR="004A27C7" w:rsidRPr="008179A2" w:rsidRDefault="004A27C7" w:rsidP="008179A2">
      <w:pPr>
        <w:shd w:val="clear" w:color="auto" w:fill="FFFFFF"/>
        <w:tabs>
          <w:tab w:val="left" w:pos="72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начальном положении пешки прикрывают своим строем остальные фигуры. Пешки, стоящие на одной вертикали с ладьями, – Ладейные пешки. Коней прикрывают Коневые пешки, слонов – Слоновые, ферзей – Ферзевые, королей – Королевские.</w:t>
      </w:r>
    </w:p>
    <w:p w:rsidR="004A27C7" w:rsidRPr="008179A2" w:rsidRDefault="004A27C7" w:rsidP="008179A2">
      <w:pPr>
        <w:shd w:val="clear" w:color="auto" w:fill="FFFFFF"/>
        <w:tabs>
          <w:tab w:val="left" w:pos="725"/>
        </w:tabs>
        <w:spacing w:after="0" w:line="240" w:lineRule="auto"/>
        <w:jc w:val="both"/>
        <w:rPr>
          <w:rFonts w:ascii="Times New Roman" w:eastAsia="Calibri" w:hAnsi="Times New Roman"/>
          <w:sz w:val="24"/>
          <w:szCs w:val="24"/>
          <w:lang w:eastAsia="en-US"/>
        </w:rPr>
      </w:pPr>
    </w:p>
    <w:p w:rsidR="004A27C7" w:rsidRPr="008179A2" w:rsidRDefault="004A27C7" w:rsidP="008179A2">
      <w:pPr>
        <w:shd w:val="clear" w:color="auto" w:fill="FFFFFF"/>
        <w:tabs>
          <w:tab w:val="left" w:pos="725"/>
        </w:tabs>
        <w:spacing w:after="0" w:line="240" w:lineRule="auto"/>
        <w:jc w:val="both"/>
        <w:rPr>
          <w:rFonts w:ascii="Times New Roman" w:eastAsia="Calibri" w:hAnsi="Times New Roman"/>
          <w:sz w:val="24"/>
          <w:szCs w:val="24"/>
          <w:lang w:eastAsia="en-US"/>
        </w:rPr>
      </w:pPr>
      <w:r w:rsidRPr="008179A2">
        <w:rPr>
          <w:rFonts w:ascii="Times New Roman" w:hAnsi="Times New Roman"/>
          <w:noProof/>
          <w:sz w:val="24"/>
          <w:szCs w:val="24"/>
        </w:rPr>
        <w:drawing>
          <wp:inline distT="0" distB="0" distL="0" distR="0">
            <wp:extent cx="1190625" cy="119062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1190625"/>
                    </a:xfrm>
                    <a:prstGeom prst="rect">
                      <a:avLst/>
                    </a:prstGeom>
                    <a:noFill/>
                    <a:ln>
                      <a:noFill/>
                    </a:ln>
                  </pic:spPr>
                </pic:pic>
              </a:graphicData>
            </a:graphic>
          </wp:inline>
        </w:drawing>
      </w:r>
    </w:p>
    <w:p w:rsidR="004A27C7" w:rsidRPr="008179A2" w:rsidRDefault="004A27C7" w:rsidP="008179A2">
      <w:pPr>
        <w:shd w:val="clear" w:color="auto" w:fill="FFFFFF"/>
        <w:tabs>
          <w:tab w:val="left" w:pos="72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Рис.4.Начальная позиция</w:t>
      </w:r>
    </w:p>
    <w:p w:rsidR="004A27C7" w:rsidRPr="008179A2" w:rsidRDefault="004A27C7" w:rsidP="008179A2">
      <w:pPr>
        <w:shd w:val="clear" w:color="auto" w:fill="FFFFFF"/>
        <w:tabs>
          <w:tab w:val="left" w:pos="725"/>
        </w:tabs>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Ходить нам разрешается до тех пор, пока не встретится преграда – другая фигура. Обойти или перепрыгнуть преграду пешка не может и должна ждать, пока дорога не освободится. Бьёт пешка наискосок, на одно поле по диагонали вперёд и занимает поле взятой фигуры. Так, белая пешка побьёт чёрную. А при ходе чёрных чёрная может побить белую…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sz w:val="24"/>
          <w:szCs w:val="24"/>
        </w:rPr>
        <w:t>А сейчас пойдёт речь о секретном ходе шахматной пешки. Почему секретный? Потому, что не все начинающие шахматисты знают о нём. Этот ход - взятие на проходе:</w:t>
      </w:r>
      <w:r w:rsidRPr="008179A2">
        <w:rPr>
          <w:rFonts w:ascii="Times New Roman" w:eastAsia="Calibri" w:hAnsi="Times New Roman"/>
          <w:sz w:val="24"/>
          <w:szCs w:val="24"/>
          <w:lang w:eastAsia="en-US"/>
        </w:rPr>
        <w:t xml:space="preserve"> если пешка из </w:t>
      </w:r>
      <w:r w:rsidRPr="008179A2">
        <w:rPr>
          <w:rFonts w:ascii="Times New Roman" w:eastAsia="Calibri" w:hAnsi="Times New Roman"/>
          <w:sz w:val="24"/>
          <w:szCs w:val="24"/>
          <w:lang w:eastAsia="en-US"/>
        </w:rPr>
        <w:lastRenderedPageBreak/>
        <w:t xml:space="preserve">начального положения пойдёт через клетку и встанет по соседству с пешкой противника (по одной горизонтали), пешка противника может побить нашу пешку. Побьёт она её по диагонали вперёд. Но бить нашу пешку надо сразу, на следующем ходу – нельзя. Правило взятия на проходе действует только для пешек! Никакая другая фигура есть на проходе не может!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b/>
          <w:bCs/>
          <w:sz w:val="24"/>
          <w:szCs w:val="24"/>
          <w:shd w:val="clear" w:color="auto" w:fill="FFFFFF"/>
        </w:rPr>
        <w:t>3)Практическая работа.</w:t>
      </w:r>
    </w:p>
    <w:p w:rsidR="004A27C7" w:rsidRPr="008179A2" w:rsidRDefault="004A27C7" w:rsidP="008179A2">
      <w:pPr>
        <w:shd w:val="clear" w:color="auto" w:fill="FFFFFF"/>
        <w:tabs>
          <w:tab w:val="left" w:pos="725"/>
        </w:tabs>
        <w:spacing w:after="0" w:line="240" w:lineRule="auto"/>
        <w:jc w:val="both"/>
        <w:rPr>
          <w:rFonts w:ascii="Times New Roman" w:hAnsi="Times New Roman"/>
          <w:sz w:val="24"/>
          <w:szCs w:val="24"/>
        </w:rPr>
      </w:pPr>
      <w:r w:rsidRPr="008179A2">
        <w:rPr>
          <w:rFonts w:ascii="Times New Roman" w:hAnsi="Times New Roman"/>
          <w:sz w:val="24"/>
          <w:szCs w:val="24"/>
        </w:rPr>
        <w:t>Здесь показываем на демонстрационной доске, как из начальной позиции одни пешки прыгают через поле, другие ходят на одну клетку.</w:t>
      </w:r>
    </w:p>
    <w:p w:rsidR="004A27C7" w:rsidRPr="008179A2" w:rsidRDefault="004A27C7" w:rsidP="008179A2">
      <w:pPr>
        <w:shd w:val="clear" w:color="auto" w:fill="FFFFFF"/>
        <w:tabs>
          <w:tab w:val="left" w:pos="725"/>
        </w:tabs>
        <w:spacing w:after="0" w:line="240" w:lineRule="auto"/>
        <w:jc w:val="both"/>
        <w:rPr>
          <w:rFonts w:ascii="Times New Roman" w:hAnsi="Times New Roman"/>
          <w:sz w:val="24"/>
          <w:szCs w:val="24"/>
        </w:rPr>
      </w:pPr>
      <w:r w:rsidRPr="008179A2">
        <w:rPr>
          <w:rFonts w:ascii="Times New Roman" w:hAnsi="Times New Roman"/>
          <w:sz w:val="24"/>
          <w:szCs w:val="24"/>
        </w:rPr>
        <w:t>Проиллюстрируем взятие.</w:t>
      </w:r>
    </w:p>
    <w:p w:rsidR="004A27C7" w:rsidRPr="008179A2" w:rsidRDefault="004A27C7" w:rsidP="008179A2">
      <w:pPr>
        <w:shd w:val="clear" w:color="auto" w:fill="FFFFFF"/>
        <w:tabs>
          <w:tab w:val="left" w:pos="725"/>
        </w:tabs>
        <w:spacing w:after="0" w:line="240" w:lineRule="auto"/>
        <w:jc w:val="both"/>
        <w:rPr>
          <w:rFonts w:ascii="Times New Roman" w:hAnsi="Times New Roman"/>
          <w:sz w:val="24"/>
          <w:szCs w:val="24"/>
        </w:rPr>
      </w:pPr>
      <w:r w:rsidRPr="008179A2">
        <w:rPr>
          <w:rFonts w:ascii="Times New Roman" w:hAnsi="Times New Roman"/>
          <w:sz w:val="24"/>
          <w:szCs w:val="24"/>
        </w:rPr>
        <w:t>Показываем, как белая пешка может побить на проходе черную и как в другом положении черная пешка побьет на проходе белую.</w:t>
      </w:r>
    </w:p>
    <w:p w:rsidR="004A27C7" w:rsidRPr="008179A2" w:rsidRDefault="004A27C7" w:rsidP="008179A2">
      <w:pPr>
        <w:shd w:val="clear" w:color="auto" w:fill="FFFFFF"/>
        <w:tabs>
          <w:tab w:val="left" w:pos="725"/>
        </w:tabs>
        <w:spacing w:after="0" w:line="240" w:lineRule="auto"/>
        <w:jc w:val="both"/>
        <w:rPr>
          <w:rFonts w:ascii="Times New Roman" w:hAnsi="Times New Roman"/>
          <w:i/>
          <w:sz w:val="24"/>
          <w:szCs w:val="24"/>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i/>
          <w:noProof/>
          <w:sz w:val="24"/>
          <w:szCs w:val="24"/>
        </w:rPr>
        <w:drawing>
          <wp:inline distT="0" distB="0" distL="0" distR="0">
            <wp:extent cx="1266825" cy="1209675"/>
            <wp:effectExtent l="0" t="0" r="9525"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6825" cy="1209675"/>
                    </a:xfrm>
                    <a:prstGeom prst="rect">
                      <a:avLst/>
                    </a:prstGeom>
                    <a:noFill/>
                    <a:ln>
                      <a:noFill/>
                    </a:ln>
                  </pic:spPr>
                </pic:pic>
              </a:graphicData>
            </a:graphic>
          </wp:inline>
        </w:drawing>
      </w:r>
      <w:r w:rsidRPr="008179A2">
        <w:rPr>
          <w:rFonts w:ascii="Times New Roman" w:eastAsia="Calibri" w:hAnsi="Times New Roman"/>
          <w:noProof/>
          <w:sz w:val="24"/>
          <w:szCs w:val="24"/>
        </w:rPr>
        <w:drawing>
          <wp:inline distT="0" distB="0" distL="0" distR="0">
            <wp:extent cx="1200150" cy="12001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0150" cy="1200150"/>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Рис.5.</w:t>
      </w:r>
      <w:r w:rsidRPr="008179A2">
        <w:rPr>
          <w:rFonts w:ascii="Times New Roman" w:hAnsi="Times New Roman"/>
          <w:bCs/>
          <w:sz w:val="24"/>
          <w:szCs w:val="24"/>
        </w:rPr>
        <w:t>Взятие на проходе</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 </w:t>
      </w:r>
      <w:r w:rsidRPr="008179A2">
        <w:rPr>
          <w:rFonts w:ascii="Times New Roman" w:eastAsia="Calibri" w:hAnsi="Times New Roman"/>
          <w:sz w:val="24"/>
          <w:szCs w:val="24"/>
          <w:lang w:eastAsia="en-US"/>
        </w:rPr>
        <w:t>Попрактиковаться в выполнении взятия на проходе, подойдя к каждой парте, контролируя учеников.)</w:t>
      </w:r>
    </w:p>
    <w:p w:rsidR="004A27C7" w:rsidRPr="008179A2" w:rsidRDefault="004A27C7" w:rsidP="008179A2">
      <w:pPr>
        <w:spacing w:after="0" w:line="240" w:lineRule="auto"/>
        <w:jc w:val="both"/>
        <w:rPr>
          <w:rFonts w:ascii="Times New Roman" w:eastAsia="Calibri" w:hAnsi="Times New Roman"/>
          <w:noProof/>
          <w:sz w:val="24"/>
          <w:szCs w:val="24"/>
        </w:rPr>
      </w:pPr>
      <w:r w:rsidRPr="008179A2">
        <w:rPr>
          <w:rFonts w:ascii="Times New Roman" w:eastAsia="Calibri" w:hAnsi="Times New Roman"/>
          <w:sz w:val="24"/>
          <w:szCs w:val="24"/>
          <w:lang w:eastAsia="en-US"/>
        </w:rPr>
        <w:t xml:space="preserve">Если белая пешка доберётся до последней горизонтали, или чёрная пешка до первой, она превратится в любую фигуру своего цвета, кроме короля. Чаще мы превращаемся в самую сильную фигуру – ферзя. </w:t>
      </w:r>
    </w:p>
    <w:p w:rsidR="004A27C7" w:rsidRPr="008179A2" w:rsidRDefault="004A27C7" w:rsidP="008179A2">
      <w:pPr>
        <w:spacing w:after="0" w:line="240" w:lineRule="auto"/>
        <w:jc w:val="both"/>
        <w:rPr>
          <w:rFonts w:ascii="Times New Roman" w:eastAsia="Calibri" w:hAnsi="Times New Roman"/>
          <w:noProof/>
          <w:sz w:val="24"/>
          <w:szCs w:val="24"/>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1238250" cy="12477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247775"/>
                    </a:xfrm>
                    <a:prstGeom prst="rect">
                      <a:avLst/>
                    </a:prstGeom>
                    <a:noFill/>
                    <a:ln>
                      <a:noFill/>
                    </a:ln>
                  </pic:spPr>
                </pic:pic>
              </a:graphicData>
            </a:graphic>
          </wp:inline>
        </w:drawing>
      </w:r>
      <w:r w:rsidRPr="008179A2">
        <w:rPr>
          <w:rFonts w:ascii="Times New Roman" w:eastAsia="Calibri" w:hAnsi="Times New Roman"/>
          <w:noProof/>
          <w:sz w:val="24"/>
          <w:szCs w:val="24"/>
        </w:rPr>
        <w:drawing>
          <wp:inline distT="0" distB="0" distL="0" distR="0">
            <wp:extent cx="1181100" cy="117157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1100" cy="1171575"/>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Рис.6. Превращение пешки</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sz w:val="24"/>
          <w:szCs w:val="24"/>
        </w:rPr>
        <w:t>В отличие от других фигур </w:t>
      </w:r>
      <w:r w:rsidRPr="008179A2">
        <w:rPr>
          <w:rFonts w:ascii="Times New Roman" w:hAnsi="Times New Roman"/>
          <w:b/>
          <w:bCs/>
          <w:sz w:val="24"/>
          <w:szCs w:val="24"/>
        </w:rPr>
        <w:t>пешка бьёт</w:t>
      </w:r>
      <w:r w:rsidRPr="008179A2">
        <w:rPr>
          <w:rFonts w:ascii="Times New Roman" w:hAnsi="Times New Roman"/>
          <w:sz w:val="24"/>
          <w:szCs w:val="24"/>
        </w:rPr>
        <w:t> фигуру противника не так как ходит, </w:t>
      </w:r>
      <w:r w:rsidRPr="008179A2">
        <w:rPr>
          <w:rFonts w:ascii="Times New Roman" w:hAnsi="Times New Roman"/>
          <w:b/>
          <w:bCs/>
          <w:sz w:val="24"/>
          <w:szCs w:val="24"/>
        </w:rPr>
        <w:t>а на одну клетку вперёд по диагонали. </w:t>
      </w:r>
      <w:r w:rsidRPr="008179A2">
        <w:rPr>
          <w:rFonts w:ascii="Times New Roman" w:hAnsi="Times New Roman"/>
          <w:sz w:val="24"/>
          <w:szCs w:val="24"/>
        </w:rPr>
        <w:t>Перейдя на соседнюю диагональ, она продолжает путь по ней.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1228725" cy="1228725"/>
            <wp:effectExtent l="0" t="0" r="9525" b="9525"/>
            <wp:docPr id="77" name="Рисунок 77" descr="http://festival.1september.ru/articles/615666/Image9397.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estival.1september.ru/articles/615666/Image9397.jpg">
                      <a:hlinkClick r:id="rId282"/>
                    </pic:cNvPr>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8725" cy="1228725"/>
                    </a:xfrm>
                    <a:prstGeom prst="rect">
                      <a:avLst/>
                    </a:prstGeom>
                    <a:noFill/>
                    <a:ln>
                      <a:noFill/>
                    </a:ln>
                  </pic:spPr>
                </pic:pic>
              </a:graphicData>
            </a:graphic>
          </wp:inline>
        </w:drawing>
      </w:r>
      <w:r w:rsidRPr="008179A2">
        <w:rPr>
          <w:rFonts w:ascii="Times New Roman" w:hAnsi="Times New Roman"/>
          <w:sz w:val="24"/>
          <w:szCs w:val="24"/>
        </w:rPr>
        <w:t xml:space="preserve">      Рис.7 </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b/>
          <w:bCs/>
          <w:sz w:val="24"/>
          <w:szCs w:val="24"/>
        </w:rPr>
        <w:t>Вывод: Таким образом, пешка ходит вперед, а бьет по диагонали на одну клетку. Это единственная фигура в шахматах, которая ходит по одному правилу, а наносит удар по-другому. </w:t>
      </w:r>
      <w:r w:rsidRPr="008179A2">
        <w:rPr>
          <w:rFonts w:ascii="Times New Roman" w:eastAsia="Calibri" w:hAnsi="Times New Roman"/>
          <w:sz w:val="24"/>
          <w:szCs w:val="24"/>
        </w:rPr>
        <w:t>У остальных фигур направление движения и удара совпадает.</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Ниже приведены две позиции: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позиции “A” белая пешка имеет целых четыре варианта хода: может пойти на одно или на два поля вперед, а также может ударить одну из черных фигур.</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 позиции “B” пешка не имеет ни одного возможного хода – впереди стоит пешка соперника, и нет фигур, которые можно ударить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 xml:space="preserve"> А.     </w:t>
      </w:r>
      <w:r w:rsidRPr="008179A2">
        <w:rPr>
          <w:rFonts w:ascii="Times New Roman" w:hAnsi="Times New Roman"/>
          <w:noProof/>
          <w:sz w:val="24"/>
          <w:szCs w:val="24"/>
        </w:rPr>
        <w:drawing>
          <wp:inline distT="0" distB="0" distL="0" distR="0">
            <wp:extent cx="1143000" cy="1143000"/>
            <wp:effectExtent l="0" t="0" r="0" b="0"/>
            <wp:docPr id="76" name="Рисунок 76" descr="http://festival.1september.ru/articles/615666/Image9398.jpg">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estival.1september.ru/articles/615666/Image9398.jpg">
                      <a:hlinkClick r:id="rId284"/>
                    </pic:cNvPr>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000" cy="1143000"/>
                    </a:xfrm>
                    <a:prstGeom prst="rect">
                      <a:avLst/>
                    </a:prstGeom>
                    <a:noFill/>
                    <a:ln>
                      <a:noFill/>
                    </a:ln>
                  </pic:spPr>
                </pic:pic>
              </a:graphicData>
            </a:graphic>
          </wp:inline>
        </w:drawing>
      </w:r>
      <w:r w:rsidRPr="008179A2">
        <w:rPr>
          <w:rFonts w:ascii="Times New Roman" w:hAnsi="Times New Roman"/>
          <w:sz w:val="24"/>
          <w:szCs w:val="24"/>
        </w:rPr>
        <w:t>   В.  </w:t>
      </w:r>
      <w:r w:rsidRPr="008179A2">
        <w:rPr>
          <w:rFonts w:ascii="Times New Roman" w:hAnsi="Times New Roman"/>
          <w:noProof/>
          <w:sz w:val="24"/>
          <w:szCs w:val="24"/>
        </w:rPr>
        <w:drawing>
          <wp:inline distT="0" distB="0" distL="0" distR="0">
            <wp:extent cx="1123950" cy="1123950"/>
            <wp:effectExtent l="0" t="0" r="0" b="0"/>
            <wp:docPr id="75" name="Рисунок 75" descr="http://festival.1september.ru/articles/615666/Image9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festival.1september.ru/articles/615666/Image9399.jpg"/>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3950" cy="1123950"/>
                    </a:xfrm>
                    <a:prstGeom prst="rect">
                      <a:avLst/>
                    </a:prstGeom>
                    <a:noFill/>
                    <a:ln>
                      <a:noFill/>
                    </a:ln>
                  </pic:spPr>
                </pic:pic>
              </a:graphicData>
            </a:graphic>
          </wp:inline>
        </w:drawing>
      </w:r>
      <w:r w:rsidRPr="008179A2">
        <w:rPr>
          <w:rFonts w:ascii="Times New Roman" w:hAnsi="Times New Roman"/>
          <w:sz w:val="24"/>
          <w:szCs w:val="24"/>
        </w:rPr>
        <w:t xml:space="preserve">   Рис.8</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Arial Unicode MS" w:hAnsi="Times New Roman"/>
          <w:b/>
          <w:bCs/>
          <w:sz w:val="24"/>
          <w:szCs w:val="24"/>
          <w:lang w:val="en-US"/>
        </w:rPr>
        <w:t>VI</w:t>
      </w:r>
      <w:r w:rsidRPr="008179A2">
        <w:rPr>
          <w:rFonts w:ascii="Times New Roman" w:eastAsia="Arial Unicode MS" w:hAnsi="Times New Roman"/>
          <w:b/>
          <w:bCs/>
          <w:sz w:val="24"/>
          <w:szCs w:val="24"/>
        </w:rPr>
        <w:t>.Физкультминутка:</w:t>
      </w:r>
      <w:r w:rsidRPr="008179A2">
        <w:rPr>
          <w:rFonts w:ascii="Times New Roman" w:eastAsia="Calibri" w:hAnsi="Times New Roman"/>
          <w:sz w:val="24"/>
          <w:szCs w:val="24"/>
        </w:rPr>
        <w:t>– А сейчас мы с вами превратимся в пешек:</w:t>
      </w:r>
    </w:p>
    <w:p w:rsidR="004A27C7" w:rsidRPr="008179A2" w:rsidRDefault="004A27C7"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Ну-ка, пешки, поиграем.</w:t>
      </w:r>
      <w:r w:rsidRPr="008179A2">
        <w:rPr>
          <w:rFonts w:ascii="Times New Roman" w:eastAsia="Calibri" w:hAnsi="Times New Roman"/>
          <w:sz w:val="24"/>
          <w:szCs w:val="24"/>
        </w:rPr>
        <w:br/>
        <w:t>Головой мы повращаем</w:t>
      </w:r>
      <w:r w:rsidRPr="008179A2">
        <w:rPr>
          <w:rFonts w:ascii="Times New Roman" w:eastAsia="Calibri" w:hAnsi="Times New Roman"/>
          <w:sz w:val="24"/>
          <w:szCs w:val="24"/>
        </w:rPr>
        <w:br/>
        <w:t>Вправо – влево, а потом               (вращение головой)</w:t>
      </w:r>
      <w:r w:rsidRPr="008179A2">
        <w:rPr>
          <w:rFonts w:ascii="Times New Roman" w:eastAsia="Calibri" w:hAnsi="Times New Roman"/>
          <w:sz w:val="24"/>
          <w:szCs w:val="24"/>
        </w:rPr>
        <w:br/>
        <w:t>3 – 4 – приседаем,</w:t>
      </w:r>
      <w:r w:rsidRPr="008179A2">
        <w:rPr>
          <w:rFonts w:ascii="Times New Roman" w:eastAsia="Calibri" w:hAnsi="Times New Roman"/>
          <w:sz w:val="24"/>
          <w:szCs w:val="24"/>
        </w:rPr>
        <w:br/>
        <w:t>Наши ножки разомнём.                (приседания)</w:t>
      </w:r>
      <w:r w:rsidRPr="008179A2">
        <w:rPr>
          <w:rFonts w:ascii="Times New Roman" w:eastAsia="Calibri" w:hAnsi="Times New Roman"/>
          <w:sz w:val="24"/>
          <w:szCs w:val="24"/>
        </w:rPr>
        <w:br/>
        <w:t>1,2,3 – на месте шаг.</w:t>
      </w:r>
      <w:r w:rsidRPr="008179A2">
        <w:rPr>
          <w:rFonts w:ascii="Times New Roman" w:eastAsia="Calibri" w:hAnsi="Times New Roman"/>
          <w:sz w:val="24"/>
          <w:szCs w:val="24"/>
        </w:rPr>
        <w:br/>
        <w:t>Встали пешки дружно в ряд.</w:t>
      </w:r>
      <w:r w:rsidRPr="008179A2">
        <w:rPr>
          <w:rFonts w:ascii="Times New Roman" w:eastAsia="Calibri" w:hAnsi="Times New Roman"/>
          <w:sz w:val="24"/>
          <w:szCs w:val="24"/>
        </w:rPr>
        <w:br/>
        <w:t>Мы размялись от души,</w:t>
      </w:r>
      <w:r w:rsidRPr="008179A2">
        <w:rPr>
          <w:rFonts w:ascii="Times New Roman" w:eastAsia="Calibri" w:hAnsi="Times New Roman"/>
          <w:sz w:val="24"/>
          <w:szCs w:val="24"/>
        </w:rPr>
        <w:br/>
        <w:t>За столы мы вновь спешим.         (садятся за столы)</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hAnsi="Times New Roman"/>
          <w:b/>
          <w:bCs/>
          <w:sz w:val="24"/>
          <w:szCs w:val="24"/>
          <w:lang w:val="en-US"/>
        </w:rPr>
        <w:t>VII</w:t>
      </w:r>
      <w:r w:rsidRPr="008179A2">
        <w:rPr>
          <w:rFonts w:ascii="Times New Roman" w:hAnsi="Times New Roman"/>
          <w:b/>
          <w:bCs/>
          <w:sz w:val="24"/>
          <w:szCs w:val="24"/>
        </w:rPr>
        <w:t xml:space="preserve">. </w:t>
      </w:r>
      <w:r w:rsidRPr="008179A2">
        <w:rPr>
          <w:rFonts w:ascii="Times New Roman" w:eastAsia="Calibri" w:hAnsi="Times New Roman"/>
          <w:b/>
          <w:sz w:val="24"/>
          <w:szCs w:val="24"/>
          <w:lang w:eastAsia="en-US"/>
        </w:rPr>
        <w:t>Этап закрепления и обобщения знаний.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1.Карточки из Шахматной шкатулки: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Задание 1.</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Найди ошибки в предложениях. Исправь их.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ходит по горизонтали, а бьет по вертикали.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из начального положения может пойти по диагонали.</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Задание 2.</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Покажи и расскажи правило взятия на проходе. На какое поле встанет белая пешка?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1771650" cy="11620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1550" t="32233" r="32558" b="31937"/>
                    <a:stretch>
                      <a:fillRect/>
                    </a:stretch>
                  </pic:blipFill>
                  <pic:spPr bwMode="auto">
                    <a:xfrm>
                      <a:off x="0" y="0"/>
                      <a:ext cx="1771650" cy="1162050"/>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Рис.9</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Задание 3.</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Раскрась столько пешек, сколько стоят фигуры. Напиши количество пешек цифрами.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1476375" cy="13335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7674" t="39394" r="36124" b="17056"/>
                    <a:stretch>
                      <a:fillRect/>
                    </a:stretch>
                  </pic:blipFill>
                  <pic:spPr bwMode="auto">
                    <a:xfrm>
                      <a:off x="0" y="0"/>
                      <a:ext cx="1476375" cy="1333500"/>
                    </a:xfrm>
                    <a:prstGeom prst="rect">
                      <a:avLst/>
                    </a:prstGeom>
                    <a:noFill/>
                    <a:ln>
                      <a:noFill/>
                    </a:ln>
                  </pic:spPr>
                </pic:pic>
              </a:graphicData>
            </a:graphic>
          </wp:inline>
        </w:drawing>
      </w:r>
      <w:r w:rsidRPr="008179A2">
        <w:rPr>
          <w:rFonts w:ascii="Times New Roman" w:eastAsia="Calibri" w:hAnsi="Times New Roman"/>
          <w:sz w:val="24"/>
          <w:szCs w:val="24"/>
          <w:lang w:eastAsia="en-US"/>
        </w:rPr>
        <w:t xml:space="preserve">          Рис.10</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hd w:val="clear" w:color="auto" w:fill="FFFFFF"/>
        <w:spacing w:after="0" w:line="240" w:lineRule="auto"/>
        <w:jc w:val="both"/>
        <w:outlineLvl w:val="2"/>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2.Практическая работа.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Работа в парах</w:t>
      </w:r>
      <w:r w:rsidRPr="008179A2">
        <w:rPr>
          <w:rFonts w:ascii="Times New Roman" w:hAnsi="Times New Roman"/>
          <w:color w:val="000000"/>
          <w:sz w:val="24"/>
          <w:szCs w:val="24"/>
        </w:rPr>
        <w:t>. Игры на индивидуальных досках.</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А теперь, у нас игровая практика. Я предлагаю вам сейчас поиграть в игру</w:t>
      </w:r>
      <w:r w:rsidRPr="008179A2">
        <w:rPr>
          <w:rFonts w:ascii="Times New Roman" w:hAnsi="Times New Roman"/>
          <w:b/>
          <w:color w:val="000000"/>
          <w:sz w:val="24"/>
          <w:szCs w:val="24"/>
        </w:rPr>
        <w:t xml:space="preserve"> «Один в поле воин».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У вас на партах шахматная доска. Задание каждому столу «Побей белой пешкой все черные фигуры, беря  каждым ходом по фигуре».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color w:val="000000"/>
          <w:sz w:val="24"/>
          <w:szCs w:val="24"/>
        </w:rPr>
        <w:lastRenderedPageBreak/>
        <w:drawing>
          <wp:inline distT="0" distB="0" distL="0" distR="0">
            <wp:extent cx="1238250" cy="12192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219200"/>
                    </a:xfrm>
                    <a:prstGeom prst="rect">
                      <a:avLst/>
                    </a:prstGeom>
                    <a:noFill/>
                    <a:ln>
                      <a:noFill/>
                    </a:ln>
                  </pic:spPr>
                </pic:pic>
              </a:graphicData>
            </a:graphic>
          </wp:inline>
        </w:drawing>
      </w:r>
      <w:r w:rsidRPr="008179A2">
        <w:rPr>
          <w:rFonts w:ascii="Times New Roman" w:hAnsi="Times New Roman"/>
          <w:b/>
          <w:color w:val="000000"/>
          <w:sz w:val="24"/>
          <w:szCs w:val="24"/>
        </w:rPr>
        <w:t>№1</w:t>
      </w:r>
      <w:r w:rsidRPr="008179A2">
        <w:rPr>
          <w:rFonts w:ascii="Times New Roman" w:hAnsi="Times New Roman"/>
          <w:noProof/>
          <w:color w:val="000000"/>
          <w:sz w:val="24"/>
          <w:szCs w:val="24"/>
        </w:rPr>
        <w:drawing>
          <wp:inline distT="0" distB="0" distL="0" distR="0">
            <wp:extent cx="1200150" cy="12192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0150" cy="1219200"/>
                    </a:xfrm>
                    <a:prstGeom prst="rect">
                      <a:avLst/>
                    </a:prstGeom>
                    <a:noFill/>
                    <a:ln>
                      <a:noFill/>
                    </a:ln>
                  </pic:spPr>
                </pic:pic>
              </a:graphicData>
            </a:graphic>
          </wp:inline>
        </w:drawing>
      </w:r>
      <w:r w:rsidRPr="008179A2">
        <w:rPr>
          <w:rFonts w:ascii="Times New Roman" w:hAnsi="Times New Roman"/>
          <w:b/>
          <w:color w:val="000000"/>
          <w:sz w:val="24"/>
          <w:szCs w:val="24"/>
        </w:rPr>
        <w:t>№2</w:t>
      </w:r>
      <w:r w:rsidRPr="008179A2">
        <w:rPr>
          <w:rFonts w:ascii="Times New Roman" w:hAnsi="Times New Roman"/>
          <w:noProof/>
          <w:color w:val="000000"/>
          <w:sz w:val="24"/>
          <w:szCs w:val="24"/>
        </w:rPr>
        <w:drawing>
          <wp:inline distT="0" distB="0" distL="0" distR="0">
            <wp:extent cx="1276350" cy="12192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76350" cy="1219200"/>
                    </a:xfrm>
                    <a:prstGeom prst="rect">
                      <a:avLst/>
                    </a:prstGeom>
                    <a:noFill/>
                    <a:ln>
                      <a:noFill/>
                    </a:ln>
                  </pic:spPr>
                </pic:pic>
              </a:graphicData>
            </a:graphic>
          </wp:inline>
        </w:drawing>
      </w:r>
      <w:r w:rsidRPr="008179A2">
        <w:rPr>
          <w:rFonts w:ascii="Times New Roman" w:hAnsi="Times New Roman"/>
          <w:b/>
          <w:color w:val="000000"/>
          <w:sz w:val="24"/>
          <w:szCs w:val="24"/>
        </w:rPr>
        <w:t>№3</w:t>
      </w:r>
    </w:p>
    <w:p w:rsidR="004A27C7" w:rsidRPr="008179A2" w:rsidRDefault="004A27C7" w:rsidP="008179A2">
      <w:pPr>
        <w:shd w:val="clear" w:color="auto" w:fill="FFFFFF"/>
        <w:spacing w:after="0" w:line="240" w:lineRule="auto"/>
        <w:jc w:val="both"/>
        <w:outlineLvl w:val="2"/>
        <w:rPr>
          <w:rFonts w:ascii="Times New Roman" w:hAnsi="Times New Roman"/>
          <w:b/>
          <w:bCs/>
          <w:sz w:val="24"/>
          <w:szCs w:val="24"/>
          <w:shd w:val="clear" w:color="auto" w:fill="FFFFFF"/>
        </w:rPr>
      </w:pPr>
    </w:p>
    <w:p w:rsidR="004A27C7" w:rsidRPr="008179A2" w:rsidRDefault="004A27C7" w:rsidP="008179A2">
      <w:pPr>
        <w:shd w:val="clear" w:color="auto" w:fill="FFFFFF"/>
        <w:spacing w:after="0" w:line="240" w:lineRule="auto"/>
        <w:jc w:val="both"/>
        <w:outlineLvl w:val="2"/>
        <w:rPr>
          <w:rFonts w:ascii="Times New Roman" w:hAnsi="Times New Roman"/>
          <w:b/>
          <w:bCs/>
          <w:noProof/>
          <w:sz w:val="24"/>
          <w:szCs w:val="24"/>
          <w:shd w:val="clear" w:color="auto" w:fill="FFFFFF"/>
        </w:rPr>
      </w:pPr>
      <w:r w:rsidRPr="008179A2">
        <w:rPr>
          <w:rFonts w:ascii="Times New Roman" w:hAnsi="Times New Roman"/>
          <w:noProof/>
          <w:color w:val="000000"/>
          <w:sz w:val="24"/>
          <w:szCs w:val="24"/>
        </w:rPr>
        <w:drawing>
          <wp:inline distT="0" distB="0" distL="0" distR="0">
            <wp:extent cx="1238250" cy="12192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219200"/>
                    </a:xfrm>
                    <a:prstGeom prst="rect">
                      <a:avLst/>
                    </a:prstGeom>
                    <a:noFill/>
                    <a:ln>
                      <a:noFill/>
                    </a:ln>
                  </pic:spPr>
                </pic:pic>
              </a:graphicData>
            </a:graphic>
          </wp:inline>
        </w:drawing>
      </w:r>
      <w:r w:rsidRPr="008179A2">
        <w:rPr>
          <w:rFonts w:ascii="Times New Roman" w:hAnsi="Times New Roman"/>
          <w:b/>
          <w:bCs/>
          <w:sz w:val="24"/>
          <w:szCs w:val="24"/>
          <w:shd w:val="clear" w:color="auto" w:fill="FFFFFF"/>
        </w:rPr>
        <w:t xml:space="preserve">№4      </w:t>
      </w:r>
      <w:r w:rsidRPr="008179A2">
        <w:rPr>
          <w:rFonts w:ascii="Times New Roman" w:hAnsi="Times New Roman"/>
          <w:b/>
          <w:noProof/>
          <w:sz w:val="24"/>
          <w:szCs w:val="24"/>
          <w:shd w:val="clear" w:color="auto" w:fill="FFFFFF"/>
        </w:rPr>
        <w:drawing>
          <wp:inline distT="0" distB="0" distL="0" distR="0">
            <wp:extent cx="1200150" cy="12192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0150" cy="1219200"/>
                    </a:xfrm>
                    <a:prstGeom prst="rect">
                      <a:avLst/>
                    </a:prstGeom>
                    <a:noFill/>
                    <a:ln>
                      <a:noFill/>
                    </a:ln>
                  </pic:spPr>
                </pic:pic>
              </a:graphicData>
            </a:graphic>
          </wp:inline>
        </w:drawing>
      </w:r>
      <w:r w:rsidRPr="008179A2">
        <w:rPr>
          <w:rFonts w:ascii="Times New Roman" w:hAnsi="Times New Roman"/>
          <w:b/>
          <w:bCs/>
          <w:sz w:val="24"/>
          <w:szCs w:val="24"/>
          <w:shd w:val="clear" w:color="auto" w:fill="FFFFFF"/>
        </w:rPr>
        <w:t xml:space="preserve"> №5</w:t>
      </w:r>
      <w:r w:rsidRPr="008179A2">
        <w:rPr>
          <w:rFonts w:ascii="Times New Roman" w:hAnsi="Times New Roman"/>
          <w:b/>
          <w:noProof/>
          <w:sz w:val="24"/>
          <w:szCs w:val="24"/>
          <w:shd w:val="clear" w:color="auto" w:fill="FFFFFF"/>
        </w:rPr>
        <w:drawing>
          <wp:inline distT="0" distB="0" distL="0" distR="0">
            <wp:extent cx="1238250" cy="1219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219200"/>
                    </a:xfrm>
                    <a:prstGeom prst="rect">
                      <a:avLst/>
                    </a:prstGeom>
                    <a:noFill/>
                    <a:ln>
                      <a:noFill/>
                    </a:ln>
                  </pic:spPr>
                </pic:pic>
              </a:graphicData>
            </a:graphic>
          </wp:inline>
        </w:drawing>
      </w:r>
      <w:r w:rsidRPr="008179A2">
        <w:rPr>
          <w:rFonts w:ascii="Times New Roman" w:hAnsi="Times New Roman"/>
          <w:b/>
          <w:bCs/>
          <w:noProof/>
          <w:sz w:val="24"/>
          <w:szCs w:val="24"/>
          <w:shd w:val="clear" w:color="auto" w:fill="FFFFFF"/>
        </w:rPr>
        <w:t xml:space="preserve"> №6</w:t>
      </w:r>
    </w:p>
    <w:p w:rsidR="004A27C7" w:rsidRPr="008179A2" w:rsidRDefault="004A27C7" w:rsidP="008179A2">
      <w:pPr>
        <w:shd w:val="clear" w:color="auto" w:fill="FFFFFF"/>
        <w:spacing w:after="0" w:line="240" w:lineRule="auto"/>
        <w:jc w:val="both"/>
        <w:outlineLvl w:val="2"/>
        <w:rPr>
          <w:rFonts w:ascii="Times New Roman" w:hAnsi="Times New Roman"/>
          <w:b/>
          <w:bCs/>
          <w:noProof/>
          <w:sz w:val="24"/>
          <w:szCs w:val="24"/>
          <w:shd w:val="clear" w:color="auto" w:fill="FFFFFF"/>
        </w:rPr>
      </w:pPr>
      <w:r w:rsidRPr="008179A2">
        <w:rPr>
          <w:rFonts w:ascii="Times New Roman" w:hAnsi="Times New Roman"/>
          <w:b/>
          <w:bCs/>
          <w:noProof/>
          <w:sz w:val="24"/>
          <w:szCs w:val="24"/>
          <w:shd w:val="clear" w:color="auto" w:fill="FFFFFF"/>
        </w:rPr>
        <w:t>Следующее задание:</w:t>
      </w:r>
    </w:p>
    <w:p w:rsidR="004A27C7" w:rsidRPr="008179A2" w:rsidRDefault="004A27C7" w:rsidP="008179A2">
      <w:pPr>
        <w:shd w:val="clear" w:color="auto" w:fill="FFFFFF"/>
        <w:spacing w:after="0" w:line="240" w:lineRule="auto"/>
        <w:jc w:val="both"/>
        <w:outlineLvl w:val="2"/>
        <w:rPr>
          <w:rFonts w:ascii="Times New Roman" w:hAnsi="Times New Roman"/>
          <w:bCs/>
          <w:noProof/>
          <w:sz w:val="24"/>
          <w:szCs w:val="24"/>
          <w:shd w:val="clear" w:color="auto" w:fill="FFFFFF"/>
        </w:rPr>
      </w:pPr>
      <w:r w:rsidRPr="008179A2">
        <w:rPr>
          <w:rFonts w:ascii="Times New Roman" w:hAnsi="Times New Roman"/>
          <w:bCs/>
          <w:noProof/>
          <w:sz w:val="24"/>
          <w:szCs w:val="24"/>
          <w:shd w:val="clear" w:color="auto" w:fill="FFFFFF"/>
        </w:rPr>
        <w:t xml:space="preserve">-Покори вершину,пройди </w:t>
      </w:r>
      <w:r w:rsidRPr="008179A2">
        <w:rPr>
          <w:rFonts w:ascii="Times New Roman" w:hAnsi="Times New Roman"/>
          <w:b/>
          <w:bCs/>
          <w:noProof/>
          <w:sz w:val="24"/>
          <w:szCs w:val="24"/>
          <w:shd w:val="clear" w:color="auto" w:fill="FFFFFF"/>
        </w:rPr>
        <w:t>лабиринт</w:t>
      </w:r>
      <w:r w:rsidRPr="008179A2">
        <w:rPr>
          <w:rFonts w:ascii="Times New Roman" w:hAnsi="Times New Roman"/>
          <w:bCs/>
          <w:noProof/>
          <w:sz w:val="24"/>
          <w:szCs w:val="24"/>
          <w:shd w:val="clear" w:color="auto" w:fill="FFFFFF"/>
        </w:rPr>
        <w:t>, проберись пешкой к ракете</w:t>
      </w:r>
    </w:p>
    <w:p w:rsidR="004A27C7" w:rsidRPr="008179A2" w:rsidRDefault="004A27C7" w:rsidP="008179A2">
      <w:pPr>
        <w:shd w:val="clear" w:color="auto" w:fill="FFFFFF"/>
        <w:spacing w:after="0" w:line="240" w:lineRule="auto"/>
        <w:jc w:val="both"/>
        <w:outlineLvl w:val="2"/>
        <w:rPr>
          <w:rFonts w:ascii="Times New Roman" w:hAnsi="Times New Roman"/>
          <w:bCs/>
          <w:noProof/>
          <w:sz w:val="24"/>
          <w:szCs w:val="24"/>
          <w:shd w:val="clear" w:color="auto" w:fill="FFFFFF"/>
        </w:rPr>
      </w:pPr>
      <w:r w:rsidRPr="008179A2">
        <w:rPr>
          <w:rFonts w:ascii="Times New Roman" w:hAnsi="Times New Roman"/>
          <w:noProof/>
          <w:sz w:val="24"/>
          <w:szCs w:val="24"/>
          <w:shd w:val="clear" w:color="auto" w:fill="FFFFFF"/>
        </w:rPr>
        <w:drawing>
          <wp:inline distT="0" distB="0" distL="0" distR="0">
            <wp:extent cx="1200150" cy="12382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0150" cy="1238250"/>
                    </a:xfrm>
                    <a:prstGeom prst="rect">
                      <a:avLst/>
                    </a:prstGeom>
                    <a:noFill/>
                    <a:ln>
                      <a:noFill/>
                    </a:ln>
                  </pic:spPr>
                </pic:pic>
              </a:graphicData>
            </a:graphic>
          </wp:inline>
        </w:drawing>
      </w:r>
      <w:r w:rsidRPr="008179A2">
        <w:rPr>
          <w:rFonts w:ascii="Times New Roman" w:hAnsi="Times New Roman"/>
          <w:bCs/>
          <w:noProof/>
          <w:sz w:val="24"/>
          <w:szCs w:val="24"/>
          <w:shd w:val="clear" w:color="auto" w:fill="FFFFFF"/>
        </w:rPr>
        <w:t xml:space="preserve"> №1      </w:t>
      </w:r>
      <w:r w:rsidRPr="008179A2">
        <w:rPr>
          <w:rFonts w:ascii="Times New Roman" w:hAnsi="Times New Roman"/>
          <w:noProof/>
          <w:sz w:val="24"/>
          <w:szCs w:val="24"/>
          <w:shd w:val="clear" w:color="auto" w:fill="FFFFFF"/>
        </w:rPr>
        <w:drawing>
          <wp:inline distT="0" distB="0" distL="0" distR="0">
            <wp:extent cx="1219200" cy="12287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9200" cy="1228725"/>
                    </a:xfrm>
                    <a:prstGeom prst="rect">
                      <a:avLst/>
                    </a:prstGeom>
                    <a:noFill/>
                    <a:ln>
                      <a:noFill/>
                    </a:ln>
                  </pic:spPr>
                </pic:pic>
              </a:graphicData>
            </a:graphic>
          </wp:inline>
        </w:drawing>
      </w:r>
      <w:r w:rsidRPr="008179A2">
        <w:rPr>
          <w:rFonts w:ascii="Times New Roman" w:hAnsi="Times New Roman"/>
          <w:bCs/>
          <w:noProof/>
          <w:sz w:val="24"/>
          <w:szCs w:val="24"/>
          <w:shd w:val="clear" w:color="auto" w:fill="FFFFFF"/>
        </w:rPr>
        <w:t xml:space="preserve"> №2     </w:t>
      </w:r>
      <w:r w:rsidRPr="008179A2">
        <w:rPr>
          <w:rFonts w:ascii="Times New Roman" w:hAnsi="Times New Roman"/>
          <w:noProof/>
          <w:sz w:val="24"/>
          <w:szCs w:val="24"/>
          <w:shd w:val="clear" w:color="auto" w:fill="FFFFFF"/>
        </w:rPr>
        <w:drawing>
          <wp:inline distT="0" distB="0" distL="0" distR="0">
            <wp:extent cx="1143000" cy="12192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000" cy="1219200"/>
                    </a:xfrm>
                    <a:prstGeom prst="rect">
                      <a:avLst/>
                    </a:prstGeom>
                    <a:noFill/>
                    <a:ln>
                      <a:noFill/>
                    </a:ln>
                  </pic:spPr>
                </pic:pic>
              </a:graphicData>
            </a:graphic>
          </wp:inline>
        </w:drawing>
      </w:r>
      <w:r w:rsidRPr="008179A2">
        <w:rPr>
          <w:rFonts w:ascii="Times New Roman" w:hAnsi="Times New Roman"/>
          <w:bCs/>
          <w:noProof/>
          <w:sz w:val="24"/>
          <w:szCs w:val="24"/>
          <w:shd w:val="clear" w:color="auto" w:fill="FFFFFF"/>
        </w:rPr>
        <w:t xml:space="preserve"> №3</w:t>
      </w:r>
    </w:p>
    <w:p w:rsidR="004A27C7" w:rsidRPr="008179A2" w:rsidRDefault="004A27C7" w:rsidP="008179A2">
      <w:pPr>
        <w:shd w:val="clear" w:color="auto" w:fill="FFFFFF"/>
        <w:spacing w:after="0" w:line="240" w:lineRule="auto"/>
        <w:jc w:val="both"/>
        <w:outlineLvl w:val="2"/>
        <w:rPr>
          <w:rFonts w:ascii="Times New Roman" w:hAnsi="Times New Roman"/>
          <w:bCs/>
          <w:noProof/>
          <w:sz w:val="24"/>
          <w:szCs w:val="24"/>
          <w:shd w:val="clear" w:color="auto" w:fill="FFFFFF"/>
        </w:rPr>
      </w:pPr>
      <w:r w:rsidRPr="008179A2">
        <w:rPr>
          <w:rFonts w:ascii="Times New Roman" w:hAnsi="Times New Roman"/>
          <w:bCs/>
          <w:noProof/>
          <w:sz w:val="24"/>
          <w:szCs w:val="24"/>
          <w:shd w:val="clear" w:color="auto" w:fill="FFFFFF"/>
        </w:rPr>
        <w:t>- Оцените с помощью сигнальных карточек ответ одноклассника.</w:t>
      </w:r>
    </w:p>
    <w:p w:rsidR="004A27C7" w:rsidRPr="008179A2" w:rsidRDefault="004A27C7" w:rsidP="008179A2">
      <w:pPr>
        <w:spacing w:after="0" w:line="240" w:lineRule="auto"/>
        <w:jc w:val="both"/>
        <w:rPr>
          <w:rFonts w:ascii="Times New Roman" w:eastAsia="Calibri" w:hAnsi="Times New Roman"/>
          <w:b/>
          <w:sz w:val="24"/>
          <w:szCs w:val="24"/>
        </w:rPr>
      </w:pPr>
      <w:r w:rsidRPr="008179A2">
        <w:rPr>
          <w:rFonts w:ascii="Times New Roman" w:eastAsia="Calibri" w:hAnsi="Times New Roman"/>
          <w:b/>
          <w:sz w:val="24"/>
          <w:szCs w:val="24"/>
          <w:lang w:val="en-US"/>
        </w:rPr>
        <w:t>VIII</w:t>
      </w:r>
      <w:r w:rsidRPr="008179A2">
        <w:rPr>
          <w:rFonts w:ascii="Times New Roman" w:eastAsia="Calibri" w:hAnsi="Times New Roman"/>
          <w:b/>
          <w:sz w:val="24"/>
          <w:szCs w:val="24"/>
        </w:rPr>
        <w:t>. Домашнее задание.</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Повторить ходы и взятие пешки.</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При возможности поиграть с партнёром всеми пешками, соблюдая шахматные правила игры.</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b/>
          <w:sz w:val="24"/>
          <w:szCs w:val="24"/>
          <w:lang w:val="en-US"/>
        </w:rPr>
        <w:t>IX</w:t>
      </w:r>
      <w:r w:rsidRPr="008179A2">
        <w:rPr>
          <w:rFonts w:ascii="Times New Roman" w:eastAsia="Calibri" w:hAnsi="Times New Roman"/>
          <w:b/>
          <w:sz w:val="24"/>
          <w:szCs w:val="24"/>
        </w:rPr>
        <w:t>. Рефлексия.</w:t>
      </w:r>
      <w:r w:rsidRPr="008179A2">
        <w:rPr>
          <w:rFonts w:ascii="Times New Roman" w:eastAsia="Calibri" w:hAnsi="Times New Roman"/>
          <w:sz w:val="24"/>
          <w:szCs w:val="24"/>
        </w:rPr>
        <w:t xml:space="preserve"> Подведение итогов. </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xml:space="preserve">Итак, что вы сегодня узнали на занятии? </w:t>
      </w:r>
    </w:p>
    <w:p w:rsidR="004A27C7" w:rsidRPr="008179A2" w:rsidRDefault="004A27C7" w:rsidP="008179A2">
      <w:pPr>
        <w:spacing w:after="0" w:line="240" w:lineRule="auto"/>
        <w:jc w:val="both"/>
        <w:rPr>
          <w:rFonts w:ascii="Times New Roman" w:eastAsia="Calibri" w:hAnsi="Times New Roman"/>
          <w:b/>
          <w:sz w:val="24"/>
          <w:szCs w:val="24"/>
        </w:rPr>
      </w:pPr>
      <w:r w:rsidRPr="008179A2">
        <w:rPr>
          <w:rFonts w:ascii="Times New Roman" w:eastAsia="Calibri" w:hAnsi="Times New Roman"/>
          <w:b/>
          <w:sz w:val="24"/>
          <w:szCs w:val="24"/>
        </w:rPr>
        <w:t>Вопросы из «Шахматной шкатулки»</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Может ли белая пешка бить на проходе черную пешку? (да)</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Если ты побьешь на проходе неприятельскую пешку, то твоя пешка встанет на поле, которая занимала неприятельская пешка? (нет)</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На какое поле встанет твоя пешка, взяв на проходе? (на поле, через которое прыгнула неприятельская пешка).</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Всем спасибо. Я вам желаю побеждать себя каждый день, каждый день открывать все новые знания, идти только вперед.</w:t>
      </w:r>
    </w:p>
    <w:p w:rsidR="004A27C7" w:rsidRPr="008179A2" w:rsidRDefault="004A27C7" w:rsidP="008179A2">
      <w:pPr>
        <w:spacing w:after="0" w:line="240" w:lineRule="auto"/>
        <w:jc w:val="both"/>
        <w:rPr>
          <w:rFonts w:ascii="Times New Roman" w:eastAsia="Calibri" w:hAnsi="Times New Roman"/>
          <w:b/>
          <w:sz w:val="24"/>
          <w:szCs w:val="24"/>
        </w:rPr>
      </w:pPr>
      <w:r w:rsidRPr="008179A2">
        <w:rPr>
          <w:rFonts w:ascii="Times New Roman" w:eastAsia="Calibri" w:hAnsi="Times New Roman"/>
          <w:b/>
          <w:sz w:val="24"/>
          <w:szCs w:val="24"/>
        </w:rPr>
        <w:t>Используемая литература:</w:t>
      </w:r>
    </w:p>
    <w:p w:rsidR="004A27C7" w:rsidRPr="008179A2" w:rsidRDefault="004A27C7" w:rsidP="008179A2">
      <w:pPr>
        <w:spacing w:after="0" w:line="240" w:lineRule="auto"/>
        <w:jc w:val="both"/>
        <w:rPr>
          <w:rFonts w:ascii="Times New Roman" w:eastAsia="Calibri" w:hAnsi="Times New Roman"/>
          <w:sz w:val="24"/>
          <w:szCs w:val="24"/>
          <w:lang w:val="tt-RU"/>
        </w:rPr>
      </w:pPr>
      <w:r w:rsidRPr="008179A2">
        <w:rPr>
          <w:rFonts w:ascii="Times New Roman" w:eastAsia="Calibri" w:hAnsi="Times New Roman"/>
          <w:sz w:val="24"/>
          <w:szCs w:val="24"/>
          <w:lang w:val="tt-RU"/>
        </w:rPr>
        <w:t>1.И.Г.Сухин.Шахматы 1 год.Там клетки черно-белые и чудес и тайн полны.</w:t>
      </w:r>
    </w:p>
    <w:p w:rsidR="004A27C7" w:rsidRPr="008179A2" w:rsidRDefault="004A27C7" w:rsidP="008179A2">
      <w:pPr>
        <w:spacing w:after="0" w:line="240" w:lineRule="auto"/>
        <w:jc w:val="both"/>
        <w:rPr>
          <w:rFonts w:ascii="Times New Roman" w:eastAsia="Calibri" w:hAnsi="Times New Roman"/>
          <w:sz w:val="24"/>
          <w:szCs w:val="24"/>
          <w:lang w:val="tt-RU"/>
        </w:rPr>
      </w:pPr>
      <w:r w:rsidRPr="008179A2">
        <w:rPr>
          <w:rFonts w:ascii="Times New Roman" w:eastAsia="Calibri" w:hAnsi="Times New Roman"/>
          <w:sz w:val="24"/>
          <w:szCs w:val="24"/>
          <w:lang w:val="tt-RU"/>
        </w:rPr>
        <w:t>2.И.Г.Сухин.Шахматы 1 год.Учусь и учу(пособие для учителя).</w:t>
      </w:r>
    </w:p>
    <w:p w:rsidR="004A27C7" w:rsidRPr="008179A2" w:rsidRDefault="004A27C7" w:rsidP="008179A2">
      <w:pPr>
        <w:spacing w:after="0" w:line="240" w:lineRule="auto"/>
        <w:jc w:val="both"/>
        <w:rPr>
          <w:rFonts w:ascii="Times New Roman" w:eastAsia="Calibri" w:hAnsi="Times New Roman"/>
          <w:sz w:val="24"/>
          <w:szCs w:val="24"/>
          <w:lang w:val="tt-RU"/>
        </w:rPr>
      </w:pPr>
      <w:r w:rsidRPr="008179A2">
        <w:rPr>
          <w:rFonts w:ascii="Times New Roman" w:eastAsia="Calibri" w:hAnsi="Times New Roman"/>
          <w:sz w:val="24"/>
          <w:szCs w:val="24"/>
          <w:lang w:val="tt-RU"/>
        </w:rPr>
        <w:t>3.Анатолий Карпов.Учитесь шахматам.</w:t>
      </w:r>
    </w:p>
    <w:p w:rsidR="004A27C7" w:rsidRPr="008179A2" w:rsidRDefault="004A27C7" w:rsidP="008179A2">
      <w:pPr>
        <w:spacing w:after="0" w:line="240" w:lineRule="auto"/>
        <w:jc w:val="both"/>
        <w:rPr>
          <w:rFonts w:ascii="Times New Roman" w:eastAsia="Calibri" w:hAnsi="Times New Roman"/>
          <w:sz w:val="24"/>
          <w:szCs w:val="24"/>
          <w:lang w:val="tt-RU"/>
        </w:rPr>
      </w:pPr>
      <w:r w:rsidRPr="008179A2">
        <w:rPr>
          <w:rFonts w:ascii="Times New Roman" w:eastAsia="Calibri" w:hAnsi="Times New Roman"/>
          <w:sz w:val="24"/>
          <w:szCs w:val="24"/>
          <w:lang w:val="tt-RU"/>
        </w:rPr>
        <w:t>4.Шахматы.Первый год обучения.Рекомендовано Международной Шахматной Федерацией.</w:t>
      </w:r>
    </w:p>
    <w:p w:rsidR="004A27C7" w:rsidRPr="008179A2" w:rsidRDefault="004A27C7" w:rsidP="008179A2">
      <w:pPr>
        <w:spacing w:after="0" w:line="240" w:lineRule="auto"/>
        <w:jc w:val="both"/>
        <w:rPr>
          <w:rFonts w:ascii="Times New Roman" w:eastAsia="Calibri" w:hAnsi="Times New Roman"/>
          <w:sz w:val="24"/>
          <w:szCs w:val="24"/>
          <w:lang w:val="tt-RU"/>
        </w:rPr>
      </w:pPr>
      <w:r w:rsidRPr="008179A2">
        <w:rPr>
          <w:rFonts w:ascii="Times New Roman" w:eastAsia="Calibri" w:hAnsi="Times New Roman"/>
          <w:sz w:val="24"/>
          <w:szCs w:val="24"/>
          <w:lang w:val="tt-RU"/>
        </w:rPr>
        <w:t>5.Мурзилка №6 за 1994 год.</w:t>
      </w:r>
    </w:p>
    <w:p w:rsidR="004A27C7" w:rsidRPr="008179A2" w:rsidRDefault="004A27C7" w:rsidP="008179A2">
      <w:pPr>
        <w:spacing w:after="0" w:line="240" w:lineRule="auto"/>
        <w:jc w:val="both"/>
        <w:rPr>
          <w:rFonts w:ascii="Times New Roman" w:eastAsia="Calibri"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rPr>
          <w:rFonts w:ascii="Times New Roman" w:hAnsi="Times New Roman"/>
          <w:b/>
          <w:bCs/>
          <w:color w:val="333333"/>
          <w:sz w:val="24"/>
          <w:szCs w:val="24"/>
        </w:rPr>
      </w:pPr>
      <w:r w:rsidRPr="008179A2">
        <w:rPr>
          <w:rFonts w:ascii="Times New Roman" w:hAnsi="Times New Roman"/>
          <w:b/>
          <w:sz w:val="24"/>
          <w:szCs w:val="24"/>
        </w:rPr>
        <w:t>Конспект интегрированного  урока. Чтение и шахматы, 1 класс.</w:t>
      </w:r>
      <w:r w:rsidRPr="008179A2">
        <w:rPr>
          <w:rFonts w:ascii="Times New Roman" w:hAnsi="Times New Roman"/>
          <w:b/>
          <w:bCs/>
          <w:color w:val="333333"/>
          <w:sz w:val="24"/>
          <w:szCs w:val="24"/>
        </w:rPr>
        <w:t xml:space="preserve"> Согласные звуки [б], [б’], буквы Б, б. Превращение пешки.</w:t>
      </w:r>
    </w:p>
    <w:p w:rsidR="004A27C7" w:rsidRPr="008179A2" w:rsidRDefault="004A27C7" w:rsidP="008179A2">
      <w:pPr>
        <w:spacing w:after="0" w:line="240" w:lineRule="auto"/>
        <w:rPr>
          <w:rFonts w:ascii="Times New Roman" w:hAnsi="Times New Roman"/>
          <w:b/>
          <w:bCs/>
          <w:color w:val="333333"/>
          <w:sz w:val="24"/>
          <w:szCs w:val="24"/>
        </w:rPr>
      </w:pP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ЦЕЛЬ:</w:t>
      </w:r>
      <w:r w:rsidRPr="008179A2">
        <w:rPr>
          <w:rFonts w:ascii="Times New Roman" w:hAnsi="Times New Roman"/>
          <w:color w:val="333333"/>
          <w:sz w:val="24"/>
          <w:szCs w:val="24"/>
        </w:rPr>
        <w:t>           создать условия для ознакомления с новыми согласными звуками [б], [б’] и буквами «Б, б» ознакомить с превращениями  пешки в другие фигуры.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lastRenderedPageBreak/>
        <w:t>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Предметные: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способствовать развитию фонематического слуха; умению находить и выделять эти звуки в словах, давать им характеристику;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содействовать воспитанию навыков культуры общения и развитию интереса к родному языку.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Личностные УУД:</w:t>
      </w:r>
      <w:r w:rsidRPr="008179A2">
        <w:rPr>
          <w:rFonts w:ascii="Times New Roman" w:hAnsi="Times New Roman"/>
          <w:color w:val="333333"/>
          <w:sz w:val="24"/>
          <w:szCs w:val="24"/>
        </w:rPr>
        <w:t> создать условия для формирования интереса к учебной деятельности, к игре в шахматы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Метапредметные 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Регулятивные:</w:t>
      </w:r>
      <w:r w:rsidRPr="008179A2">
        <w:rPr>
          <w:rFonts w:ascii="Times New Roman" w:hAnsi="Times New Roman"/>
          <w:color w:val="333333"/>
          <w:sz w:val="24"/>
          <w:szCs w:val="24"/>
        </w:rPr>
        <w:t> содействовать формированию умения принимать и сохранять учебную задачу; формировать умение планировать свою работу с учетом конечного результат; учить целеполаганию как постановке учебной 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Познавательные</w:t>
      </w:r>
      <w:r w:rsidRPr="008179A2">
        <w:rPr>
          <w:rFonts w:ascii="Times New Roman" w:hAnsi="Times New Roman"/>
          <w:color w:val="333333"/>
          <w:sz w:val="24"/>
          <w:szCs w:val="24"/>
        </w:rPr>
        <w:t>: способствовать умению строить речевые высказывания; упражнять учащихся в выполнении основных мыслительных операций (анализ – синтез, группировка, обобщение).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Коммуникативные:</w:t>
      </w:r>
      <w:r w:rsidRPr="008179A2">
        <w:rPr>
          <w:rFonts w:ascii="Times New Roman" w:hAnsi="Times New Roman"/>
          <w:color w:val="333333"/>
          <w:sz w:val="24"/>
          <w:szCs w:val="24"/>
        </w:rPr>
        <w:t>воспитание любознательности, культуры труда: уважительное отношение к товарищам, умение работать в группе.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Обучение УУД:</w:t>
      </w:r>
      <w:r w:rsidRPr="008179A2">
        <w:rPr>
          <w:rFonts w:ascii="Times New Roman" w:hAnsi="Times New Roman"/>
          <w:color w:val="333333"/>
          <w:sz w:val="24"/>
          <w:szCs w:val="24"/>
        </w:rPr>
        <w:t> владение разными видами речевой деятельности (монолог, диалог, чтение); умение работать с учебником, добывать подтекстовую информацию; объяснять значение слов.</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ОБОРУДОВАНИЕ:</w:t>
      </w:r>
      <w:r w:rsidRPr="008179A2">
        <w:rPr>
          <w:rFonts w:ascii="Times New Roman" w:hAnsi="Times New Roman"/>
          <w:color w:val="333333"/>
          <w:sz w:val="24"/>
          <w:szCs w:val="24"/>
        </w:rPr>
        <w:t> учебник: «Азбука» В.Г. Горецкого, электронное приложение к учебнику, мультимедийный экран, компьютер, карточки с буквой «Б», счётные палочки, конверты со схемами, «квадратик настроения», шахматная доска с фигурами, учебник и  рабочая тетрадь по шахматам.</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sz w:val="24"/>
          <w:szCs w:val="24"/>
        </w:rPr>
        <w:t xml:space="preserve">Тип урока: </w:t>
      </w:r>
      <w:r w:rsidRPr="008179A2">
        <w:rPr>
          <w:rFonts w:ascii="Times New Roman" w:hAnsi="Times New Roman"/>
          <w:b/>
          <w:i/>
          <w:sz w:val="24"/>
          <w:szCs w:val="24"/>
        </w:rPr>
        <w:t>урок открытия нового знания.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Ход урока:</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1 этап. Мотивация  к учебной деятельности.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Заходите, дети, в класс,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Прозвенел звонок сейчас.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Все тихонько быстро встали,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Подровнялись и собрались.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Скажем: «Здравствуйте» друг другу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И посмотрим на столы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Всё, что нужно принесли?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теперь тихонько сели,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 меня все посмотрели.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Начинаем наш урок.</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2 этап. Актуализация знаний и фиксация затруднений  в пробном действии.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i/>
          <w:iCs/>
          <w:color w:val="333333"/>
          <w:sz w:val="24"/>
          <w:szCs w:val="24"/>
        </w:rPr>
        <w:t>(Класс разделён на три группы по уровню усвоения знаний. У учеников 1-й группы на столах зелёные кружки, у 2-й группы – синие, у 3-й группы - жёлтые)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Те, у кого лежат зелёные кружки, возьмите карточки </w:t>
      </w:r>
      <w:r w:rsidRPr="008179A2">
        <w:rPr>
          <w:rFonts w:ascii="Times New Roman" w:hAnsi="Times New Roman"/>
          <w:b/>
          <w:bCs/>
          <w:color w:val="333333"/>
          <w:sz w:val="24"/>
          <w:szCs w:val="24"/>
        </w:rPr>
        <w:t>.</w:t>
      </w:r>
      <w:r w:rsidRPr="008179A2">
        <w:rPr>
          <w:rFonts w:ascii="Times New Roman" w:hAnsi="Times New Roman"/>
          <w:color w:val="333333"/>
          <w:sz w:val="24"/>
          <w:szCs w:val="24"/>
        </w:rPr>
        <w:t>На них зашифрованы слова, расшифруйте их по слоговой таблице  и напечатайте. Те, у кого синие кружки, прочитайте слова на карточках (в парах), те, у кого жёлтые кружки работают со мной (чтение слогов по слоговой таблице, хоровое чтение, слов, составленных учителем по слоговой таблице).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слова расшифровала первая группа? (</w:t>
      </w:r>
      <w:r w:rsidRPr="008179A2">
        <w:rPr>
          <w:rFonts w:ascii="Times New Roman" w:hAnsi="Times New Roman"/>
          <w:i/>
          <w:iCs/>
          <w:color w:val="333333"/>
          <w:sz w:val="24"/>
          <w:szCs w:val="24"/>
        </w:rPr>
        <w:t>роза, роса, зима, Сима, коса, коза, сосна, заноза</w:t>
      </w:r>
      <w:r w:rsidRPr="008179A2">
        <w:rPr>
          <w:rFonts w:ascii="Times New Roman" w:hAnsi="Times New Roman"/>
          <w:color w:val="333333"/>
          <w:sz w:val="24"/>
          <w:szCs w:val="24"/>
        </w:rPr>
        <w:t>)</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Какие слова может добавить вторая группа? </w:t>
      </w:r>
      <w:r w:rsidRPr="008179A2">
        <w:rPr>
          <w:rFonts w:ascii="Times New Roman" w:hAnsi="Times New Roman"/>
          <w:i/>
          <w:iCs/>
          <w:color w:val="333333"/>
          <w:sz w:val="24"/>
          <w:szCs w:val="24"/>
        </w:rPr>
        <w:t>(лез, лес)</w:t>
      </w:r>
      <w:r w:rsidRPr="008179A2">
        <w:rPr>
          <w:rFonts w:ascii="Times New Roman" w:hAnsi="Times New Roman"/>
          <w:color w:val="333333"/>
          <w:sz w:val="24"/>
          <w:szCs w:val="24"/>
        </w:rPr>
        <w:t>. Объясните их значение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Разбейте эти слова на две группы. По какому признаку вы это сделали?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Какие звуки обозначают буквы З и С? Как называются эти буквы? Почему их называют Парными согласными?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i/>
          <w:sz w:val="24"/>
          <w:szCs w:val="24"/>
        </w:rPr>
        <w:t>3 этап.</w:t>
      </w:r>
      <w:r w:rsidRPr="008179A2">
        <w:rPr>
          <w:rFonts w:ascii="Times New Roman" w:hAnsi="Times New Roman"/>
          <w:b/>
          <w:bCs/>
          <w:i/>
          <w:iCs/>
          <w:color w:val="333333"/>
          <w:sz w:val="24"/>
          <w:szCs w:val="24"/>
        </w:rPr>
        <w:t xml:space="preserve"> Знакомство со звуками.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 Сегодня на уроке нам предстоит познакомиться с новыми звуками и буквой. Какие цели мы перед собой поставим? Попробуйте их сформулировать (</w:t>
      </w:r>
      <w:r w:rsidRPr="008179A2">
        <w:rPr>
          <w:rFonts w:ascii="Times New Roman" w:hAnsi="Times New Roman"/>
          <w:i/>
          <w:iCs/>
          <w:color w:val="333333"/>
          <w:sz w:val="24"/>
          <w:szCs w:val="24"/>
        </w:rPr>
        <w:t>На доске запись: познакомиться…., узнать….., научиться….</w:t>
      </w:r>
      <w:r w:rsidRPr="008179A2">
        <w:rPr>
          <w:rFonts w:ascii="Times New Roman" w:hAnsi="Times New Roman"/>
          <w:color w:val="333333"/>
          <w:sz w:val="24"/>
          <w:szCs w:val="24"/>
        </w:rPr>
        <w:t>)</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Верно, нам нужно познакомиться с новыми звуками, узнать, какой буквой они обозначаются и научиться читать  слоги и слова с этой буквой.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А для знакомства с новыми звуками приглашаю вас на прогулку в парк. Что такое парк? А где можно найти значение слова? Откройте словарики в том месте, где у вас сделана закладка, найдите и прочитайте значение этого слова.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-Итак, начинаем нашу прогулку. Как нужно вести себя во время прогулки? Тогда в путь!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-Посмотрите, в каком замечательном парке мы оказались, какие красивые деревья вокруг! Угадайте, о каком дереве идёт речь: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Она весну встречает,</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Серёжки надевает,</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А платьице в полоску.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Ты узнаёшь…. (</w:t>
      </w:r>
      <w:r w:rsidRPr="008179A2">
        <w:rPr>
          <w:rFonts w:ascii="Times New Roman" w:hAnsi="Times New Roman"/>
          <w:i/>
          <w:iCs/>
          <w:color w:val="333333"/>
          <w:sz w:val="24"/>
          <w:szCs w:val="24"/>
        </w:rPr>
        <w:t>берёзку</w:t>
      </w:r>
      <w:r w:rsidRPr="008179A2">
        <w:rPr>
          <w:rFonts w:ascii="Times New Roman" w:hAnsi="Times New Roman"/>
          <w:color w:val="333333"/>
          <w:sz w:val="24"/>
          <w:szCs w:val="24"/>
        </w:rPr>
        <w:t>)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-Найдите на доске схему к этому слову. Назовите первый звук, дайте его характеристику: согласный или гласный, звонкий или глухой, твёрдый или мягкий.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-Отгадайте ещё одну загадку: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Я из крошки-бочки вылез,</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Корешки пустил и вырос.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Стал высок я и могуч,</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Не боюсь ни гроз, ни туч,</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Я кормлю свиней и белок,</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Ничего, что плод мой мелок. (</w:t>
      </w:r>
      <w:r w:rsidRPr="008179A2">
        <w:rPr>
          <w:rFonts w:ascii="Times New Roman" w:hAnsi="Times New Roman"/>
          <w:i/>
          <w:iCs/>
          <w:color w:val="333333"/>
          <w:sz w:val="24"/>
          <w:szCs w:val="24"/>
        </w:rPr>
        <w:t>дуб</w:t>
      </w:r>
      <w:r w:rsidRPr="008179A2">
        <w:rPr>
          <w:rFonts w:ascii="Times New Roman" w:hAnsi="Times New Roman"/>
          <w:color w:val="333333"/>
          <w:sz w:val="24"/>
          <w:szCs w:val="24"/>
        </w:rPr>
        <w:t>)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Найдите на доске схему к этому слову. Назовите последний звук. Дайте его характеристику.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же новые звуки мы «нашли» в парке? Что о них узнали?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Физминутка: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сейчас перед нами река. </w:t>
      </w:r>
      <w:r w:rsidRPr="008179A2">
        <w:rPr>
          <w:rFonts w:ascii="Times New Roman" w:hAnsi="Times New Roman"/>
          <w:b/>
          <w:bCs/>
          <w:color w:val="333333"/>
          <w:sz w:val="24"/>
          <w:szCs w:val="24"/>
        </w:rPr>
        <w:t> </w:t>
      </w:r>
      <w:r w:rsidRPr="008179A2">
        <w:rPr>
          <w:rFonts w:ascii="Times New Roman" w:hAnsi="Times New Roman"/>
          <w:color w:val="333333"/>
          <w:sz w:val="24"/>
          <w:szCs w:val="24"/>
        </w:rPr>
        <w:t>Предлагаю искупаться: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 речке быстрой мы спустились,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Наклонились и умылись: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Раз, два, три, четыре.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Вот как славно освежились.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теперь поплыли дружно,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Делать так руками нужно: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Вместе раз – это брас,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Одной – другой – это кроль,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Все как один плывём как дельфин.</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Вышли на берег крутой и отправились домой.</w:t>
      </w:r>
    </w:p>
    <w:p w:rsidR="004A27C7" w:rsidRPr="008179A2" w:rsidRDefault="004A27C7" w:rsidP="008179A2">
      <w:pPr>
        <w:shd w:val="clear" w:color="auto" w:fill="FFFFFF"/>
        <w:spacing w:after="0" w:line="240" w:lineRule="auto"/>
        <w:jc w:val="both"/>
        <w:rPr>
          <w:rFonts w:ascii="Times New Roman" w:hAnsi="Times New Roman"/>
          <w:b/>
          <w:i/>
          <w:color w:val="333333"/>
          <w:sz w:val="24"/>
          <w:szCs w:val="24"/>
        </w:rPr>
      </w:pPr>
      <w:r w:rsidRPr="008179A2">
        <w:rPr>
          <w:rFonts w:ascii="Times New Roman" w:hAnsi="Times New Roman"/>
          <w:b/>
          <w:i/>
          <w:color w:val="333333"/>
          <w:sz w:val="24"/>
          <w:szCs w:val="24"/>
        </w:rPr>
        <w:t>5 этап. Работа по учебнику.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Дети рассматривают иллюстрацию на с. 100–101.</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pacing w:val="45"/>
          <w:sz w:val="24"/>
          <w:szCs w:val="24"/>
        </w:rPr>
        <w:t>Вопрос</w:t>
      </w:r>
      <w:r w:rsidRPr="008179A2">
        <w:rPr>
          <w:rFonts w:ascii="Times New Roman" w:hAnsi="Times New Roman"/>
          <w:color w:val="000000"/>
          <w:sz w:val="24"/>
          <w:szCs w:val="24"/>
        </w:rPr>
        <w:t>ы:</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 какой сказке иллюстрация?</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написал эту сказку?</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живет под елью?</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Из чего сделан домик белки?</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Что делает белка?</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Какие она грызет орешки?</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стережет белку?</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С кем прибыл на остров царь Салтан?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Кто читал всю эту сказку? А кто  смотрел мульфильм?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Какие превращения происходят в этой сказке?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lastRenderedPageBreak/>
        <w:t>На сегодняшнем уроке  мы с вами познакомимся с превращениями пешки в другие фигуры.</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bCs/>
          <w:i/>
          <w:iCs/>
          <w:color w:val="000000"/>
          <w:sz w:val="24"/>
          <w:szCs w:val="24"/>
        </w:rPr>
        <w:t>6 этап.  Превращение пешки</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t>Пешка, дошедшая до последней горизонтали (8-й - для белых, 1-й - для черных) превращается в любую фигуру, кроме пешки и короля, чаще всего происходит превращение пешки в самую сильную фигуру - ферзя. Причём ферзей на доске можно поставить столько – сколько проведено пешек. Другое дело, что чаще всего нет необходимости в проведении нескольких пешек. Нужно помнить о цели игры – не теряя времени ставить мат неприятельскому королю.( приложение1)</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noProof/>
          <w:color w:val="000000"/>
          <w:sz w:val="24"/>
          <w:szCs w:val="24"/>
        </w:rPr>
        <w:t>- Рассмотрим ход действий на шахматной доске</w:t>
      </w:r>
      <w:r w:rsidRPr="008179A2">
        <w:rPr>
          <w:rFonts w:ascii="Times New Roman" w:hAnsi="Times New Roman"/>
          <w:bCs/>
          <w:color w:val="000000"/>
          <w:sz w:val="24"/>
          <w:szCs w:val="24"/>
        </w:rPr>
        <w:t>. b 8 Ф+ и белые выигрывают.Ход не считается сделанным до тех пор, пока пешка не заменена фигурой. ( приложение2)</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-Какие происходят  превращения пешки в другие фигуры? Какая пешка называется ладейной?( приложение3)</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Какая пешка дойдет до поля превращения первой? ( приложение4)</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Расставь позиции по образцу. Поставь мат ( приложение5)</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Самостоятельная работа. Тест.</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1. -Выбери правильный ответ. Если пешка доходит до последней горизонтали , она</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а. превращается в короля?</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б. идет обратно</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в. превращается в любую фигуру , кроме короля.</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 xml:space="preserve">2. </w:t>
      </w:r>
      <w:r w:rsidRPr="008179A2">
        <w:rPr>
          <w:rFonts w:ascii="Times New Roman" w:hAnsi="Times New Roman"/>
          <w:bCs/>
          <w:color w:val="000000"/>
          <w:sz w:val="24"/>
          <w:szCs w:val="24"/>
        </w:rPr>
        <w:t>- Какое максимальное количество ферзей может быть</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xml:space="preserve"> у белых ___________</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xml:space="preserve"> черных____________</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3. Укажи цену фигуры-количество пешек</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Пешка- 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Конь-________________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Слон-_____________________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Ладья____________________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Ферзь____________________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Король__________________</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7этап. Знакомство с буквой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Какие же новые звуки мы узнали? Какой буквой они обозначаются? Найдите её в алфавите. После какой буквы она стоит? На что похожа буква Б? . Напечатаем её.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-Буква Б решила поиграть в прятки. Посчитайте, сколько раз она встречается в тексте на странице 97.</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6. Чтение слогов и слов</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-Наша прогулка продолжается. Посмотрите, белочка собирает грибы на зиму. (</w:t>
      </w:r>
      <w:r w:rsidRPr="008179A2">
        <w:rPr>
          <w:rFonts w:ascii="Times New Roman" w:hAnsi="Times New Roman"/>
          <w:i/>
          <w:iCs/>
          <w:color w:val="333333"/>
          <w:sz w:val="24"/>
          <w:szCs w:val="24"/>
        </w:rPr>
        <w:t>На доске иллюстрация белки, две корзины: с зелёным и синим квадратиком, грибы, на которых написаны слоги</w:t>
      </w:r>
      <w:r w:rsidRPr="008179A2">
        <w:rPr>
          <w:rFonts w:ascii="Times New Roman" w:hAnsi="Times New Roman"/>
          <w:color w:val="333333"/>
          <w:sz w:val="24"/>
          <w:szCs w:val="24"/>
        </w:rPr>
        <w:t>). Давайте поможем ей. Прочитаем слоги на грибах (хором, цепочкой). Как вы думаете, почему у белочки две корзинки: с зелёным и синим квадратиком? Помогите ей разложить грибы в нужные корзины: с мягким звуком в корзину с зелёным квадратиком, с твёрдым звуком – с синим.</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-Наша прогулка подходит к концу. Куда мы ходили? Что видели? С кем встречались? Давайте об этом попробуем прочитать. Те, у кого зелёные кружки, читают текст, придумывают название и вопросы. Те, у кого синие кружки, читают текст, придумывают название. У кого жёлтые кружки читают столбики слов (коллективно).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-Читаем текст (2-я группа по предложениям,  3-я группа следит и проговаривает шёпотом, 1-я группа задаёт вопросы).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-Какое название придумали? Почему?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8 этап. Рефлексия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цели мы ставили на уроке? Достигли ли мы их? С какими звуками познакомились? Расскажите о них. Какой буквой они обозначаются? Давайте поселим её в наш город Букв. (</w:t>
      </w:r>
      <w:r w:rsidRPr="008179A2">
        <w:rPr>
          <w:rFonts w:ascii="Times New Roman" w:hAnsi="Times New Roman"/>
          <w:i/>
          <w:iCs/>
          <w:color w:val="333333"/>
          <w:sz w:val="24"/>
          <w:szCs w:val="24"/>
        </w:rPr>
        <w:t>помещается буква на планшет г. Букв</w:t>
      </w:r>
      <w:r w:rsidRPr="008179A2">
        <w:rPr>
          <w:rFonts w:ascii="Times New Roman" w:hAnsi="Times New Roman"/>
          <w:color w:val="333333"/>
          <w:sz w:val="24"/>
          <w:szCs w:val="24"/>
        </w:rPr>
        <w:t>). В каком районе она «живёт»? </w:t>
      </w:r>
      <w:r w:rsidRPr="008179A2">
        <w:rPr>
          <w:rFonts w:ascii="Times New Roman" w:hAnsi="Times New Roman"/>
          <w:i/>
          <w:iCs/>
          <w:color w:val="333333"/>
          <w:sz w:val="24"/>
          <w:szCs w:val="24"/>
        </w:rPr>
        <w:t>(районе согласных)</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-На какой улице?</w:t>
      </w:r>
      <w:r w:rsidRPr="008179A2">
        <w:rPr>
          <w:rFonts w:ascii="Times New Roman" w:hAnsi="Times New Roman"/>
          <w:i/>
          <w:iCs/>
          <w:color w:val="333333"/>
          <w:sz w:val="24"/>
          <w:szCs w:val="24"/>
        </w:rPr>
        <w:t> (улице звонких).</w:t>
      </w:r>
      <w:r w:rsidRPr="008179A2">
        <w:rPr>
          <w:rFonts w:ascii="Times New Roman" w:hAnsi="Times New Roman"/>
          <w:color w:val="333333"/>
          <w:sz w:val="24"/>
          <w:szCs w:val="24"/>
        </w:rPr>
        <w:t> Где расположен её домик? (</w:t>
      </w:r>
      <w:r w:rsidRPr="008179A2">
        <w:rPr>
          <w:rFonts w:ascii="Times New Roman" w:hAnsi="Times New Roman"/>
          <w:i/>
          <w:iCs/>
          <w:color w:val="333333"/>
          <w:sz w:val="24"/>
          <w:szCs w:val="24"/>
        </w:rPr>
        <w:t>над буквой П</w:t>
      </w:r>
      <w:r w:rsidRPr="008179A2">
        <w:rPr>
          <w:rFonts w:ascii="Times New Roman" w:hAnsi="Times New Roman"/>
          <w:color w:val="333333"/>
          <w:sz w:val="24"/>
          <w:szCs w:val="24"/>
        </w:rPr>
        <w:t>) А вот почему, узнаете на следующем уроке.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Понравилась ли вам наша «прогулка»? Что особенно запомнилось? Было ли трудно, если да, то что? Оцените свои успехи на уроке с помощью солнышка (на партах рисунки солнышко улыбается, серьёзно, плачет). Объясните свой выбор.</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-Вы были очень активны и внимательны. Спасибо за урок.</w:t>
      </w:r>
    </w:p>
    <w:p w:rsidR="004A27C7" w:rsidRPr="008179A2" w:rsidRDefault="004A27C7" w:rsidP="008179A2">
      <w:pPr>
        <w:pStyle w:val="a3"/>
        <w:spacing w:after="0" w:line="240" w:lineRule="auto"/>
        <w:ind w:left="0"/>
        <w:jc w:val="center"/>
        <w:rPr>
          <w:b/>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pStyle w:val="a3"/>
        <w:spacing w:after="0" w:line="240" w:lineRule="auto"/>
        <w:ind w:left="0"/>
        <w:rPr>
          <w:b/>
          <w:szCs w:val="24"/>
        </w:rPr>
      </w:pPr>
    </w:p>
    <w:p w:rsidR="004A27C7" w:rsidRPr="008179A2" w:rsidRDefault="004A27C7" w:rsidP="008179A2">
      <w:pPr>
        <w:pStyle w:val="a3"/>
        <w:spacing w:after="0" w:line="240" w:lineRule="auto"/>
        <w:ind w:left="0"/>
        <w:rPr>
          <w:b/>
          <w:szCs w:val="24"/>
        </w:rPr>
      </w:pPr>
      <w:r w:rsidRPr="008179A2">
        <w:rPr>
          <w:b/>
          <w:szCs w:val="24"/>
        </w:rPr>
        <w:t>Технологическая карта урока  математики на тему «Прибавление числа 4. Мат двумя ладьями одинокому королю»</w:t>
      </w:r>
    </w:p>
    <w:p w:rsidR="004A27C7" w:rsidRPr="008179A2" w:rsidRDefault="004A27C7" w:rsidP="008179A2">
      <w:pPr>
        <w:pStyle w:val="a3"/>
        <w:spacing w:after="0" w:line="240" w:lineRule="auto"/>
        <w:ind w:left="0"/>
        <w:jc w:val="right"/>
        <w:rPr>
          <w:b/>
          <w:i/>
          <w:szCs w:val="24"/>
        </w:rPr>
      </w:pPr>
    </w:p>
    <w:p w:rsidR="004A27C7" w:rsidRPr="008179A2" w:rsidRDefault="004A27C7" w:rsidP="008179A2">
      <w:pPr>
        <w:pStyle w:val="a3"/>
        <w:spacing w:after="0" w:line="240" w:lineRule="auto"/>
        <w:ind w:left="0"/>
        <w:jc w:val="both"/>
        <w:rPr>
          <w:szCs w:val="24"/>
        </w:rPr>
      </w:pPr>
      <w:r w:rsidRPr="008179A2">
        <w:rPr>
          <w:szCs w:val="24"/>
        </w:rPr>
        <w:t>Тема урока: «Прибавление числа 4. Мат двумя ладьями одинокому королю»</w:t>
      </w:r>
    </w:p>
    <w:p w:rsidR="004A27C7" w:rsidRPr="008179A2" w:rsidRDefault="004A27C7" w:rsidP="008179A2">
      <w:pPr>
        <w:pStyle w:val="a3"/>
        <w:spacing w:after="0" w:line="240" w:lineRule="auto"/>
        <w:ind w:left="0"/>
        <w:jc w:val="both"/>
        <w:rPr>
          <w:szCs w:val="24"/>
        </w:rPr>
      </w:pPr>
      <w:r w:rsidRPr="008179A2">
        <w:rPr>
          <w:szCs w:val="24"/>
        </w:rPr>
        <w:t xml:space="preserve"> Цель: создать условия для закрепления знаний обучающихся со случаями сложения, </w:t>
      </w:r>
    </w:p>
    <w:p w:rsidR="004A27C7" w:rsidRPr="008179A2" w:rsidRDefault="004A27C7" w:rsidP="008179A2">
      <w:pPr>
        <w:pStyle w:val="a3"/>
        <w:spacing w:after="0" w:line="240" w:lineRule="auto"/>
        <w:ind w:left="0"/>
        <w:jc w:val="both"/>
        <w:rPr>
          <w:szCs w:val="24"/>
        </w:rPr>
      </w:pPr>
      <w:r w:rsidRPr="008179A2">
        <w:rPr>
          <w:szCs w:val="24"/>
        </w:rPr>
        <w:t xml:space="preserve">в которых второе слагаемое равно 4; </w:t>
      </w:r>
    </w:p>
    <w:p w:rsidR="004A27C7" w:rsidRPr="008179A2" w:rsidRDefault="00CF57AE" w:rsidP="008179A2">
      <w:pPr>
        <w:pStyle w:val="a3"/>
        <w:spacing w:after="0" w:line="240" w:lineRule="auto"/>
        <w:ind w:left="0"/>
        <w:jc w:val="both"/>
        <w:rPr>
          <w:szCs w:val="24"/>
        </w:rPr>
      </w:pPr>
      <w:r>
        <w:rPr>
          <w:noProof/>
          <w:szCs w:val="24"/>
          <w:lang w:eastAsia="ru-RU"/>
        </w:rPr>
        <w:pict>
          <v:rect id="Прямоугольник 89" o:spid="_x0000_s1090" style="position:absolute;left:0;text-align:left;margin-left:236.45pt;margin-top:2.85pt;width:10.2pt;height:9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"/>
        </w:pict>
      </w:r>
      <w:r w:rsidR="004A27C7" w:rsidRPr="008179A2">
        <w:rPr>
          <w:szCs w:val="24"/>
        </w:rPr>
        <w:t xml:space="preserve">закреплять   умения выполнить   сложение вида          + 4; </w:t>
      </w:r>
    </w:p>
    <w:p w:rsidR="004A27C7" w:rsidRPr="008179A2" w:rsidRDefault="004A27C7" w:rsidP="008179A2">
      <w:pPr>
        <w:pStyle w:val="a3"/>
        <w:spacing w:after="0" w:line="240" w:lineRule="auto"/>
        <w:ind w:left="0"/>
        <w:jc w:val="both"/>
        <w:rPr>
          <w:szCs w:val="24"/>
        </w:rPr>
      </w:pPr>
      <w:r w:rsidRPr="008179A2">
        <w:rPr>
          <w:szCs w:val="24"/>
        </w:rPr>
        <w:t>дать понятие о линейном мате двумя ладьями.</w:t>
      </w:r>
    </w:p>
    <w:p w:rsidR="004A27C7" w:rsidRPr="008179A2" w:rsidRDefault="004A27C7" w:rsidP="008179A2">
      <w:pPr>
        <w:pStyle w:val="a3"/>
        <w:spacing w:after="0" w:line="240" w:lineRule="auto"/>
        <w:ind w:left="0"/>
        <w:jc w:val="both"/>
        <w:rPr>
          <w:szCs w:val="24"/>
        </w:rPr>
      </w:pPr>
      <w:r w:rsidRPr="008179A2">
        <w:rPr>
          <w:szCs w:val="24"/>
        </w:rPr>
        <w:t xml:space="preserve">Задачи: совершенствовать навык счёта; закреплять знание состава чисел; </w:t>
      </w:r>
    </w:p>
    <w:p w:rsidR="004A27C7" w:rsidRPr="008179A2" w:rsidRDefault="004A27C7" w:rsidP="008179A2">
      <w:pPr>
        <w:pStyle w:val="a3"/>
        <w:spacing w:after="0" w:line="240" w:lineRule="auto"/>
        <w:ind w:left="0"/>
        <w:jc w:val="both"/>
        <w:rPr>
          <w:szCs w:val="24"/>
        </w:rPr>
      </w:pPr>
      <w:r w:rsidRPr="008179A2">
        <w:rPr>
          <w:szCs w:val="24"/>
        </w:rPr>
        <w:t>развивать умения анализировать и обобщать.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Методы обучения: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по активности познавательной деятельности: частично- поисковый, репродуктивный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по источнику знаний: наглядные, практические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Формы организации познавательной деятельности: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фронтальная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-парная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-индивидуальная</w:t>
      </w:r>
    </w:p>
    <w:p w:rsidR="004A27C7" w:rsidRPr="008179A2" w:rsidRDefault="00CF57AE" w:rsidP="008179A2">
      <w:pPr>
        <w:pStyle w:val="a3"/>
        <w:spacing w:after="0" w:line="240" w:lineRule="auto"/>
        <w:ind w:left="0"/>
        <w:jc w:val="both"/>
        <w:rPr>
          <w:szCs w:val="24"/>
        </w:rPr>
      </w:pPr>
      <w:r w:rsidRPr="00CF57AE">
        <w:rPr>
          <w:noProof/>
          <w:szCs w:val="24"/>
          <w:u w:val="single"/>
          <w:lang w:eastAsia="ru-RU"/>
        </w:rPr>
        <w:pict>
          <v:rect id="Прямоугольник 88" o:spid="_x0000_s1089" style="position:absolute;left:0;text-align:left;margin-left:398.75pt;margin-top:3.8pt;width:10.2pt;height:9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"/>
        </w:pict>
      </w:r>
      <w:r w:rsidR="004A27C7" w:rsidRPr="008179A2">
        <w:rPr>
          <w:szCs w:val="24"/>
          <w:u w:val="single"/>
        </w:rPr>
        <w:t>Предметные</w:t>
      </w:r>
      <w:r w:rsidR="004A27C7" w:rsidRPr="008179A2">
        <w:rPr>
          <w:szCs w:val="24"/>
        </w:rPr>
        <w:t>: учащиеся получат возможность научиться выполнять сложения  вида       + 4</w:t>
      </w:r>
    </w:p>
    <w:p w:rsidR="004A27C7" w:rsidRPr="008179A2" w:rsidRDefault="004A27C7" w:rsidP="008179A2">
      <w:pPr>
        <w:pStyle w:val="a3"/>
        <w:spacing w:after="0" w:line="240" w:lineRule="auto"/>
        <w:ind w:left="0"/>
        <w:jc w:val="both"/>
        <w:rPr>
          <w:szCs w:val="24"/>
        </w:rPr>
      </w:pPr>
      <w:r w:rsidRPr="008179A2">
        <w:rPr>
          <w:szCs w:val="24"/>
          <w:u w:val="single"/>
        </w:rPr>
        <w:t xml:space="preserve">Личностные </w:t>
      </w:r>
      <w:r w:rsidRPr="008179A2">
        <w:rPr>
          <w:szCs w:val="24"/>
        </w:rPr>
        <w:t>: учащиеся получат возможность делать выбор в предложенных педагогом ситуациях</w:t>
      </w:r>
    </w:p>
    <w:p w:rsidR="004A27C7" w:rsidRPr="008179A2" w:rsidRDefault="004A27C7" w:rsidP="008179A2">
      <w:pPr>
        <w:pStyle w:val="a3"/>
        <w:spacing w:after="0" w:line="240" w:lineRule="auto"/>
        <w:ind w:left="0"/>
        <w:jc w:val="both"/>
        <w:rPr>
          <w:szCs w:val="24"/>
        </w:rPr>
      </w:pPr>
      <w:r w:rsidRPr="008179A2">
        <w:rPr>
          <w:szCs w:val="24"/>
        </w:rPr>
        <w:t xml:space="preserve"> общения и сотрудничества, опираясь на общие для всех правила поведения, </w:t>
      </w:r>
    </w:p>
    <w:p w:rsidR="004A27C7" w:rsidRPr="008179A2" w:rsidRDefault="004A27C7" w:rsidP="008179A2">
      <w:pPr>
        <w:pStyle w:val="a3"/>
        <w:spacing w:after="0" w:line="240" w:lineRule="auto"/>
        <w:ind w:left="0"/>
        <w:jc w:val="both"/>
        <w:rPr>
          <w:szCs w:val="24"/>
        </w:rPr>
      </w:pPr>
      <w:r w:rsidRPr="008179A2">
        <w:rPr>
          <w:szCs w:val="24"/>
        </w:rPr>
        <w:t>при поддержке других участников коллектива класса и педагога.</w:t>
      </w:r>
    </w:p>
    <w:p w:rsidR="004A27C7" w:rsidRPr="008179A2" w:rsidRDefault="004A27C7" w:rsidP="008179A2">
      <w:pPr>
        <w:pStyle w:val="a3"/>
        <w:spacing w:after="0" w:line="240" w:lineRule="auto"/>
        <w:ind w:left="0"/>
        <w:jc w:val="both"/>
        <w:rPr>
          <w:szCs w:val="24"/>
        </w:rPr>
      </w:pPr>
      <w:r w:rsidRPr="008179A2">
        <w:rPr>
          <w:szCs w:val="24"/>
          <w:u w:val="single"/>
        </w:rPr>
        <w:t>Метапредметные</w:t>
      </w:r>
      <w:r w:rsidRPr="008179A2">
        <w:rPr>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Познавательные: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-научатся  проводить сравнения, классификацию;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-овладеют общими приёмами выполнения заданий и вычислений. </w:t>
      </w:r>
    </w:p>
    <w:p w:rsidR="004A27C7" w:rsidRPr="008179A2" w:rsidRDefault="004A27C7" w:rsidP="008179A2">
      <w:pPr>
        <w:pStyle w:val="a3"/>
        <w:spacing w:after="0" w:line="240" w:lineRule="auto"/>
        <w:ind w:left="0"/>
        <w:jc w:val="both"/>
        <w:rPr>
          <w:szCs w:val="24"/>
        </w:rPr>
      </w:pPr>
      <w:r w:rsidRPr="008179A2">
        <w:rPr>
          <w:szCs w:val="24"/>
        </w:rPr>
        <w:t xml:space="preserve">Регулятивные: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-формируются  умения постановки учебной задачи на основе соотнесения того,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что уже известно и усвоено и того, что ещё не известно;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-совершенствуются умения сличать способ действия и его результат с заданным эталоном;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-способствует  улучшению волевой саморегуляции как способности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 волевому усилию при решении задач,</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-развиваются  мыслительные операции (анализ,  сравнение, обобщение);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-уточняется и расширяется словарный запас учащихся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при использовании математической терминологии;</w:t>
      </w:r>
    </w:p>
    <w:p w:rsidR="004A27C7" w:rsidRPr="008179A2" w:rsidRDefault="004A27C7" w:rsidP="008179A2">
      <w:pPr>
        <w:pStyle w:val="a3"/>
        <w:spacing w:after="0" w:line="240" w:lineRule="auto"/>
        <w:ind w:left="0"/>
        <w:jc w:val="both"/>
        <w:rPr>
          <w:szCs w:val="24"/>
        </w:rPr>
      </w:pPr>
      <w:r w:rsidRPr="008179A2">
        <w:rPr>
          <w:szCs w:val="24"/>
        </w:rPr>
        <w:t xml:space="preserve">Коммуникативные: </w:t>
      </w:r>
    </w:p>
    <w:p w:rsidR="004A27C7" w:rsidRPr="008179A2" w:rsidRDefault="004A27C7" w:rsidP="008179A2">
      <w:pPr>
        <w:pStyle w:val="a3"/>
        <w:spacing w:after="0" w:line="240" w:lineRule="auto"/>
        <w:ind w:left="0"/>
        <w:jc w:val="both"/>
        <w:rPr>
          <w:szCs w:val="24"/>
        </w:rPr>
      </w:pPr>
      <w:r w:rsidRPr="008179A2">
        <w:rPr>
          <w:szCs w:val="24"/>
        </w:rPr>
        <w:t xml:space="preserve">-научатся осуществлять работу в паре; </w:t>
      </w:r>
    </w:p>
    <w:p w:rsidR="004A27C7" w:rsidRPr="008179A2" w:rsidRDefault="004A27C7" w:rsidP="008179A2">
      <w:pPr>
        <w:pStyle w:val="a3"/>
        <w:spacing w:after="0" w:line="240" w:lineRule="auto"/>
        <w:ind w:left="0"/>
        <w:jc w:val="both"/>
        <w:rPr>
          <w:szCs w:val="24"/>
        </w:rPr>
      </w:pPr>
      <w:r w:rsidRPr="008179A2">
        <w:rPr>
          <w:szCs w:val="24"/>
        </w:rPr>
        <w:t>-слушать и вступать в диалог, участвовать в коллективном обсуждении;</w:t>
      </w:r>
    </w:p>
    <w:p w:rsidR="004A27C7" w:rsidRPr="008179A2" w:rsidRDefault="004A27C7" w:rsidP="008179A2">
      <w:pPr>
        <w:pStyle w:val="a3"/>
        <w:spacing w:after="0" w:line="240" w:lineRule="auto"/>
        <w:ind w:left="0"/>
        <w:jc w:val="both"/>
        <w:rPr>
          <w:szCs w:val="24"/>
        </w:rPr>
      </w:pPr>
      <w:r w:rsidRPr="008179A2">
        <w:rPr>
          <w:szCs w:val="24"/>
        </w:rPr>
        <w:t>-совершенствовать умения предлагать помощь и сотрудничество.</w:t>
      </w:r>
    </w:p>
    <w:p w:rsidR="004A27C7" w:rsidRPr="008179A2" w:rsidRDefault="004A27C7" w:rsidP="008179A2">
      <w:pPr>
        <w:pStyle w:val="a3"/>
        <w:spacing w:after="0" w:line="240" w:lineRule="auto"/>
        <w:ind w:left="0"/>
        <w:jc w:val="both"/>
        <w:rPr>
          <w:szCs w:val="24"/>
        </w:rPr>
      </w:pPr>
    </w:p>
    <w:tbl>
      <w:tblPr>
        <w:tblW w:w="1006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6"/>
        <w:gridCol w:w="1559"/>
        <w:gridCol w:w="3119"/>
        <w:gridCol w:w="2693"/>
        <w:gridCol w:w="2268"/>
      </w:tblGrid>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 п/</w:t>
            </w:r>
            <w:r w:rsidRPr="008179A2">
              <w:rPr>
                <w:szCs w:val="24"/>
              </w:rPr>
              <w:lastRenderedPageBreak/>
              <w:t>п</w:t>
            </w:r>
          </w:p>
        </w:tc>
        <w:tc>
          <w:tcPr>
            <w:tcW w:w="1559" w:type="dxa"/>
          </w:tcPr>
          <w:p w:rsidR="004A27C7" w:rsidRPr="008179A2" w:rsidRDefault="004A27C7" w:rsidP="008179A2">
            <w:pPr>
              <w:pStyle w:val="a3"/>
              <w:spacing w:after="0" w:line="240" w:lineRule="auto"/>
              <w:ind w:left="0"/>
              <w:jc w:val="both"/>
              <w:rPr>
                <w:szCs w:val="24"/>
              </w:rPr>
            </w:pPr>
            <w:r w:rsidRPr="008179A2">
              <w:rPr>
                <w:szCs w:val="24"/>
              </w:rPr>
              <w:lastRenderedPageBreak/>
              <w:t>Этап урока</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Деятельность учителя</w:t>
            </w:r>
          </w:p>
        </w:tc>
        <w:tc>
          <w:tcPr>
            <w:tcW w:w="2693" w:type="dxa"/>
          </w:tcPr>
          <w:p w:rsidR="004A27C7" w:rsidRPr="008179A2" w:rsidRDefault="004A27C7" w:rsidP="008179A2">
            <w:pPr>
              <w:pStyle w:val="a3"/>
              <w:spacing w:after="0" w:line="240" w:lineRule="auto"/>
              <w:ind w:left="0"/>
              <w:jc w:val="both"/>
              <w:rPr>
                <w:szCs w:val="24"/>
              </w:rPr>
            </w:pPr>
            <w:r w:rsidRPr="008179A2">
              <w:rPr>
                <w:szCs w:val="24"/>
              </w:rPr>
              <w:t>Деятельность учащихся</w:t>
            </w:r>
          </w:p>
        </w:tc>
        <w:tc>
          <w:tcPr>
            <w:tcW w:w="2268" w:type="dxa"/>
          </w:tcPr>
          <w:p w:rsidR="004A27C7" w:rsidRPr="008179A2" w:rsidRDefault="004A27C7" w:rsidP="008179A2">
            <w:pPr>
              <w:pStyle w:val="a3"/>
              <w:spacing w:after="0" w:line="240" w:lineRule="auto"/>
              <w:ind w:left="0"/>
              <w:jc w:val="both"/>
              <w:rPr>
                <w:szCs w:val="24"/>
              </w:rPr>
            </w:pPr>
            <w:r w:rsidRPr="008179A2">
              <w:rPr>
                <w:szCs w:val="24"/>
              </w:rPr>
              <w:t xml:space="preserve">Результат  или формируемые способы </w:t>
            </w:r>
            <w:r w:rsidRPr="008179A2">
              <w:rPr>
                <w:szCs w:val="24"/>
              </w:rPr>
              <w:lastRenderedPageBreak/>
              <w:t>деятельности</w:t>
            </w:r>
          </w:p>
        </w:tc>
      </w:tr>
      <w:tr w:rsidR="004A27C7" w:rsidRPr="008179A2" w:rsidTr="00A22158">
        <w:tc>
          <w:tcPr>
            <w:tcW w:w="426"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1.</w:t>
            </w:r>
          </w:p>
        </w:tc>
        <w:tc>
          <w:tcPr>
            <w:tcW w:w="1559"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Самоопределение к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(орг.момент)</w:t>
            </w:r>
          </w:p>
        </w:tc>
        <w:tc>
          <w:tcPr>
            <w:tcW w:w="3119"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Настрой на работу.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Утром солнышко проснулось,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Всем ребятам улыбнулось.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Лучик тёплый, золотой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На урок возьмём с собой.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 xml:space="preserve">Будет он нас согревать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И в учёбе помогать.</w:t>
            </w:r>
          </w:p>
        </w:tc>
        <w:tc>
          <w:tcPr>
            <w:tcW w:w="2693"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Подготовка класса к работе.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Настрой на дальнейшую работу.</w:t>
            </w:r>
          </w:p>
          <w:p w:rsidR="004A27C7" w:rsidRPr="008179A2" w:rsidRDefault="004A27C7" w:rsidP="008179A2">
            <w:pPr>
              <w:spacing w:after="0" w:line="240" w:lineRule="auto"/>
              <w:jc w:val="both"/>
              <w:rPr>
                <w:rFonts w:ascii="Times New Roman" w:hAnsi="Times New Roman"/>
                <w:sz w:val="24"/>
                <w:szCs w:val="24"/>
              </w:rPr>
            </w:pP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Личностные: самоопределение;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Регулятивные: целеполагание;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Коммуникативные: планирование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учебного сотрудничества с учителем и сверстниками</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2.</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Актуализация знаний и пробного учебного действия</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Задание 1: «Засели домик»</w:t>
            </w:r>
          </w:p>
          <w:p w:rsidR="004A27C7" w:rsidRPr="008179A2" w:rsidRDefault="004A27C7" w:rsidP="008179A2">
            <w:pPr>
              <w:pStyle w:val="a3"/>
              <w:spacing w:after="0" w:line="240" w:lineRule="auto"/>
              <w:ind w:left="0"/>
              <w:jc w:val="both"/>
              <w:rPr>
                <w:szCs w:val="24"/>
              </w:rPr>
            </w:pPr>
            <w:r w:rsidRPr="008179A2">
              <w:rPr>
                <w:szCs w:val="24"/>
              </w:rPr>
              <w:t>Давайте заселим  домик, где на одном этаже живут 4 жильца. (на магнитной шахматной доске расставить 4 разных шахматных фигур)</w:t>
            </w:r>
          </w:p>
          <w:p w:rsidR="004A27C7" w:rsidRPr="008179A2" w:rsidRDefault="004A27C7" w:rsidP="008179A2">
            <w:pPr>
              <w:pStyle w:val="a3"/>
              <w:spacing w:after="0" w:line="240" w:lineRule="auto"/>
              <w:ind w:left="0"/>
              <w:jc w:val="both"/>
              <w:rPr>
                <w:szCs w:val="24"/>
              </w:rPr>
            </w:pPr>
            <w:r w:rsidRPr="008179A2">
              <w:rPr>
                <w:szCs w:val="24"/>
              </w:rPr>
              <w:t>(презентация состава числа 4)</w:t>
            </w:r>
          </w:p>
          <w:p w:rsidR="004A27C7" w:rsidRPr="008179A2" w:rsidRDefault="004A27C7" w:rsidP="008179A2">
            <w:pPr>
              <w:pStyle w:val="a3"/>
              <w:spacing w:after="0" w:line="240" w:lineRule="auto"/>
              <w:ind w:left="0"/>
              <w:jc w:val="both"/>
              <w:rPr>
                <w:szCs w:val="24"/>
              </w:rPr>
            </w:pPr>
            <w:r w:rsidRPr="008179A2">
              <w:rPr>
                <w:szCs w:val="24"/>
              </w:rPr>
              <w:t>Задание 2.</w:t>
            </w:r>
          </w:p>
          <w:p w:rsidR="004A27C7" w:rsidRPr="008179A2" w:rsidRDefault="004A27C7" w:rsidP="008179A2">
            <w:pPr>
              <w:pStyle w:val="a3"/>
              <w:spacing w:after="0" w:line="240" w:lineRule="auto"/>
              <w:ind w:left="0"/>
              <w:jc w:val="both"/>
              <w:rPr>
                <w:szCs w:val="24"/>
                <w:lang w:eastAsia="ru-RU"/>
              </w:rPr>
            </w:pPr>
            <w:r w:rsidRPr="008179A2">
              <w:rPr>
                <w:szCs w:val="24"/>
              </w:rPr>
              <w:t>-</w:t>
            </w:r>
            <w:r w:rsidRPr="008179A2">
              <w:rPr>
                <w:szCs w:val="24"/>
                <w:lang w:eastAsia="ru-RU"/>
              </w:rPr>
              <w:t xml:space="preserve">Сколько фигур в начальном положении на доске расположено на каждой вертикали?  (4.) </w:t>
            </w:r>
          </w:p>
          <w:p w:rsidR="004A27C7" w:rsidRPr="008179A2" w:rsidRDefault="004A27C7" w:rsidP="008179A2">
            <w:pPr>
              <w:pStyle w:val="a3"/>
              <w:spacing w:after="0" w:line="240" w:lineRule="auto"/>
              <w:ind w:left="0"/>
              <w:jc w:val="both"/>
              <w:rPr>
                <w:szCs w:val="24"/>
                <w:lang w:eastAsia="ru-RU"/>
              </w:rPr>
            </w:pPr>
            <w:r w:rsidRPr="008179A2">
              <w:rPr>
                <w:szCs w:val="24"/>
                <w:lang w:eastAsia="ru-RU"/>
              </w:rPr>
              <w:t>-Сколько в начальном положении на доске ладей, слонов?(2,2)</w:t>
            </w:r>
          </w:p>
          <w:p w:rsidR="004A27C7" w:rsidRPr="008179A2" w:rsidRDefault="004A27C7" w:rsidP="008179A2">
            <w:pPr>
              <w:pStyle w:val="a3"/>
              <w:spacing w:after="0" w:line="240" w:lineRule="auto"/>
              <w:ind w:left="0"/>
              <w:jc w:val="both"/>
              <w:rPr>
                <w:szCs w:val="24"/>
              </w:rPr>
            </w:pPr>
            <w:r w:rsidRPr="008179A2">
              <w:rPr>
                <w:szCs w:val="24"/>
                <w:lang w:eastAsia="ru-RU"/>
              </w:rPr>
              <w:t>- Какие фигуры стоят на углах доски?  (Ладьи.)</w:t>
            </w:r>
          </w:p>
        </w:tc>
        <w:tc>
          <w:tcPr>
            <w:tcW w:w="2693" w:type="dxa"/>
          </w:tcPr>
          <w:p w:rsidR="004A27C7" w:rsidRPr="008179A2" w:rsidRDefault="004A27C7" w:rsidP="008179A2">
            <w:pPr>
              <w:pStyle w:val="a3"/>
              <w:spacing w:after="0" w:line="240" w:lineRule="auto"/>
              <w:ind w:left="0"/>
              <w:jc w:val="both"/>
              <w:rPr>
                <w:szCs w:val="24"/>
              </w:rPr>
            </w:pPr>
            <w:r w:rsidRPr="008179A2">
              <w:rPr>
                <w:szCs w:val="24"/>
              </w:rPr>
              <w:t>Подготовка к восприятию темы и целеполагание.</w:t>
            </w: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r w:rsidRPr="008179A2">
              <w:rPr>
                <w:szCs w:val="24"/>
              </w:rPr>
              <w:t xml:space="preserve"> 4 = 3 + 1</w:t>
            </w: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r w:rsidRPr="008179A2">
              <w:rPr>
                <w:szCs w:val="24"/>
              </w:rPr>
              <w:t xml:space="preserve">  4 = 2 + 2</w:t>
            </w: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Коммуникативные: планирование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учебного сотрудничества с учителем и сверстниками;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Познавательные: самостоятельное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выделение и формулирование познавательной цели</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3.</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Локализация  индивидуальных затруднений</w:t>
            </w:r>
          </w:p>
        </w:tc>
        <w:tc>
          <w:tcPr>
            <w:tcW w:w="3119" w:type="dxa"/>
          </w:tcPr>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1.Выполните задание № 1 из учебника стр. 83 </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На альбомных листах (шахматные фигурки)</w:t>
            </w:r>
          </w:p>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Чему учит это задание?</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ind w:firstLine="708"/>
              <w:jc w:val="both"/>
              <w:rPr>
                <w:rFonts w:ascii="Times New Roman" w:hAnsi="Times New Roman"/>
                <w:sz w:val="24"/>
                <w:szCs w:val="24"/>
              </w:rPr>
            </w:pP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2.Дидактическая игра «Волшебный мешочек»:</w:t>
            </w:r>
          </w:p>
          <w:p w:rsidR="004A27C7" w:rsidRPr="008179A2" w:rsidRDefault="004A27C7" w:rsidP="008179A2">
            <w:pPr>
              <w:pStyle w:val="a5"/>
              <w:jc w:val="both"/>
              <w:rPr>
                <w:rFonts w:ascii="Times New Roman" w:hAnsi="Times New Roman"/>
                <w:sz w:val="24"/>
                <w:szCs w:val="24"/>
              </w:rPr>
            </w:pPr>
            <w:r w:rsidRPr="008179A2">
              <w:rPr>
                <w:rFonts w:ascii="Times New Roman" w:hAnsi="Times New Roman"/>
                <w:sz w:val="24"/>
                <w:szCs w:val="24"/>
              </w:rPr>
              <w:t>-из непрозрачного мешочка выбрать 4 одинаковые шахматные фигуры;</w:t>
            </w:r>
          </w:p>
          <w:p w:rsidR="004A27C7" w:rsidRPr="008179A2" w:rsidRDefault="004A27C7" w:rsidP="008179A2">
            <w:pPr>
              <w:pStyle w:val="a5"/>
              <w:jc w:val="both"/>
              <w:rPr>
                <w:rFonts w:ascii="Times New Roman" w:hAnsi="Times New Roman"/>
                <w:sz w:val="24"/>
                <w:szCs w:val="24"/>
              </w:rPr>
            </w:pPr>
            <w:r w:rsidRPr="008179A2">
              <w:rPr>
                <w:rFonts w:ascii="Times New Roman" w:hAnsi="Times New Roman"/>
                <w:sz w:val="24"/>
                <w:szCs w:val="24"/>
              </w:rPr>
              <w:t>-2 ладьи и 2 короля;</w:t>
            </w:r>
          </w:p>
          <w:p w:rsidR="004A27C7" w:rsidRPr="008179A2" w:rsidRDefault="004A27C7" w:rsidP="008179A2">
            <w:pPr>
              <w:pStyle w:val="a5"/>
              <w:jc w:val="both"/>
              <w:rPr>
                <w:rFonts w:ascii="Times New Roman" w:hAnsi="Times New Roman"/>
                <w:sz w:val="24"/>
                <w:szCs w:val="24"/>
              </w:rPr>
            </w:pPr>
            <w:r w:rsidRPr="008179A2">
              <w:rPr>
                <w:rFonts w:ascii="Times New Roman" w:hAnsi="Times New Roman"/>
                <w:sz w:val="24"/>
                <w:szCs w:val="24"/>
              </w:rPr>
              <w:t>-4 разные фигуры.</w:t>
            </w:r>
          </w:p>
        </w:tc>
        <w:tc>
          <w:tcPr>
            <w:tcW w:w="2693" w:type="dxa"/>
          </w:tcPr>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Раскладывают 4 фишки</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 в 2, 3, 4 коробки разными способами и проговаривают.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Дети выполняют задание на листочках</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4 = 2 + 2  </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4 = 3+1   </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4 = 1+3</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4 = 1+1+2      </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4 = 2+1+1</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4=1+1+1+1</w:t>
            </w:r>
          </w:p>
          <w:p w:rsidR="004A27C7" w:rsidRPr="008179A2" w:rsidRDefault="004A27C7" w:rsidP="008179A2">
            <w:pPr>
              <w:spacing w:after="0" w:line="240" w:lineRule="auto"/>
              <w:contextualSpacing/>
              <w:jc w:val="both"/>
              <w:rPr>
                <w:rFonts w:ascii="Times New Roman" w:hAnsi="Times New Roman"/>
                <w:sz w:val="24"/>
                <w:szCs w:val="24"/>
              </w:rPr>
            </w:pP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Регулятивные: целеполагание, прогнозирование;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Познавательные: выбор наиболее эффективных способов решения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задач в зависимости от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конкретных условий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Логические – формулирование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проблемы.</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p>
        </w:tc>
        <w:tc>
          <w:tcPr>
            <w:tcW w:w="1559" w:type="dxa"/>
          </w:tcPr>
          <w:p w:rsidR="004A27C7" w:rsidRPr="008179A2" w:rsidRDefault="004A27C7" w:rsidP="008179A2">
            <w:pPr>
              <w:pStyle w:val="a3"/>
              <w:spacing w:after="0" w:line="240" w:lineRule="auto"/>
              <w:ind w:left="0"/>
              <w:jc w:val="both"/>
              <w:rPr>
                <w:szCs w:val="24"/>
              </w:rPr>
            </w:pPr>
            <w:r w:rsidRPr="008179A2">
              <w:rPr>
                <w:szCs w:val="24"/>
              </w:rPr>
              <w:t>Физминутка</w:t>
            </w:r>
          </w:p>
        </w:tc>
        <w:tc>
          <w:tcPr>
            <w:tcW w:w="3119" w:type="dxa"/>
          </w:tcPr>
          <w:p w:rsidR="004A27C7" w:rsidRPr="008179A2" w:rsidRDefault="004A27C7" w:rsidP="008179A2">
            <w:pPr>
              <w:spacing w:after="0" w:line="240" w:lineRule="auto"/>
              <w:jc w:val="both"/>
              <w:rPr>
                <w:rFonts w:ascii="Times New Roman" w:hAnsi="Times New Roman"/>
                <w:bCs/>
                <w:iCs/>
                <w:sz w:val="24"/>
                <w:szCs w:val="24"/>
              </w:rPr>
            </w:pPr>
            <w:r w:rsidRPr="008179A2">
              <w:rPr>
                <w:rFonts w:ascii="Times New Roman" w:hAnsi="Times New Roman"/>
                <w:bCs/>
                <w:iCs/>
                <w:sz w:val="24"/>
                <w:szCs w:val="24"/>
              </w:rPr>
              <w:t>(Берем любую понравившуюся шахматную фигурку)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А сейчас у нас разминка.</w:t>
            </w:r>
          </w:p>
          <w:p w:rsidR="004A27C7" w:rsidRPr="008179A2" w:rsidRDefault="004A27C7" w:rsidP="008179A2">
            <w:pPr>
              <w:spacing w:after="0" w:line="240" w:lineRule="auto"/>
              <w:jc w:val="both"/>
              <w:rPr>
                <w:rFonts w:ascii="Times New Roman" w:hAnsi="Times New Roman"/>
                <w:bCs/>
                <w:iCs/>
                <w:sz w:val="24"/>
                <w:szCs w:val="24"/>
              </w:rPr>
            </w:pPr>
            <w:r w:rsidRPr="008179A2">
              <w:rPr>
                <w:rFonts w:ascii="Times New Roman" w:hAnsi="Times New Roman"/>
                <w:bCs/>
                <w:iCs/>
                <w:sz w:val="24"/>
                <w:szCs w:val="24"/>
              </w:rPr>
              <w:t>Выпрямляем свои спинки,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(руки назад, фигурку передаем из одной руки в другую)</w:t>
            </w:r>
          </w:p>
          <w:p w:rsidR="004A27C7" w:rsidRPr="008179A2" w:rsidRDefault="004A27C7" w:rsidP="008179A2">
            <w:pPr>
              <w:spacing w:after="0" w:line="240" w:lineRule="auto"/>
              <w:jc w:val="both"/>
              <w:rPr>
                <w:rFonts w:ascii="Times New Roman" w:hAnsi="Times New Roman"/>
                <w:bCs/>
                <w:iCs/>
                <w:sz w:val="24"/>
                <w:szCs w:val="24"/>
              </w:rPr>
            </w:pPr>
            <w:r w:rsidRPr="008179A2">
              <w:rPr>
                <w:rFonts w:ascii="Times New Roman" w:hAnsi="Times New Roman"/>
                <w:bCs/>
                <w:iCs/>
                <w:sz w:val="24"/>
                <w:szCs w:val="24"/>
              </w:rPr>
              <w:lastRenderedPageBreak/>
              <w:t>На носочках потянулись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(руки верх, фигурку передает из одной руки в другую)</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Вправо – влево повернулись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И друг другу улыбнулись.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 xml:space="preserve">Раз, два, три, четыре, пять –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iCs/>
                <w:sz w:val="24"/>
                <w:szCs w:val="24"/>
              </w:rPr>
              <w:t>Урок пора нам продолжать!</w:t>
            </w:r>
          </w:p>
        </w:tc>
        <w:tc>
          <w:tcPr>
            <w:tcW w:w="2693" w:type="dxa"/>
          </w:tcPr>
          <w:p w:rsidR="004A27C7" w:rsidRPr="008179A2" w:rsidRDefault="004A27C7" w:rsidP="008179A2">
            <w:pPr>
              <w:spacing w:after="0" w:line="240" w:lineRule="auto"/>
              <w:contextualSpacing/>
              <w:jc w:val="both"/>
              <w:rPr>
                <w:rFonts w:ascii="Times New Roman" w:hAnsi="Times New Roman"/>
                <w:sz w:val="24"/>
                <w:szCs w:val="24"/>
              </w:rPr>
            </w:pP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Коммуникативные: инициативное сотрудничество в поиске 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выборе решения</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lastRenderedPageBreak/>
              <w:t>4.</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Построения проекта коррекции выявленных затруднений</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 xml:space="preserve">Выполните  задание на стр.106 № 3 </w:t>
            </w:r>
          </w:p>
          <w:p w:rsidR="004A27C7" w:rsidRPr="008179A2" w:rsidRDefault="004A27C7" w:rsidP="008179A2">
            <w:pPr>
              <w:pStyle w:val="a3"/>
              <w:spacing w:after="0" w:line="240" w:lineRule="auto"/>
              <w:ind w:left="0"/>
              <w:jc w:val="both"/>
              <w:rPr>
                <w:szCs w:val="24"/>
              </w:rPr>
            </w:pPr>
            <w:r w:rsidRPr="008179A2">
              <w:rPr>
                <w:szCs w:val="24"/>
              </w:rPr>
              <w:t>Что просят нас сделать в задании сначала? Что ещё просят сделать?</w:t>
            </w:r>
          </w:p>
          <w:p w:rsidR="004A27C7" w:rsidRPr="008179A2" w:rsidRDefault="004A27C7" w:rsidP="008179A2">
            <w:pPr>
              <w:spacing w:after="0" w:line="240" w:lineRule="auto"/>
              <w:ind w:firstLine="708"/>
              <w:jc w:val="both"/>
              <w:rPr>
                <w:rFonts w:ascii="Times New Roman" w:hAnsi="Times New Roman"/>
                <w:sz w:val="24"/>
                <w:szCs w:val="24"/>
              </w:rPr>
            </w:pPr>
          </w:p>
        </w:tc>
        <w:tc>
          <w:tcPr>
            <w:tcW w:w="2693" w:type="dxa"/>
          </w:tcPr>
          <w:p w:rsidR="004A27C7" w:rsidRPr="008179A2" w:rsidRDefault="004A27C7" w:rsidP="008179A2">
            <w:pPr>
              <w:pStyle w:val="a3"/>
              <w:spacing w:after="0" w:line="240" w:lineRule="auto"/>
              <w:ind w:left="0"/>
              <w:jc w:val="both"/>
              <w:rPr>
                <w:szCs w:val="24"/>
              </w:rPr>
            </w:pPr>
            <w:r w:rsidRPr="008179A2">
              <w:rPr>
                <w:szCs w:val="24"/>
              </w:rPr>
              <w:t>Дети знакомятся с заданием:</w:t>
            </w:r>
          </w:p>
          <w:p w:rsidR="004A27C7" w:rsidRPr="008179A2" w:rsidRDefault="004A27C7" w:rsidP="008179A2">
            <w:pPr>
              <w:pStyle w:val="a3"/>
              <w:spacing w:after="0" w:line="240" w:lineRule="auto"/>
              <w:ind w:left="0"/>
              <w:jc w:val="both"/>
              <w:rPr>
                <w:szCs w:val="24"/>
              </w:rPr>
            </w:pPr>
            <w:r w:rsidRPr="008179A2">
              <w:rPr>
                <w:szCs w:val="24"/>
              </w:rPr>
              <w:t xml:space="preserve">- Просят построить схемы к суммам.    </w:t>
            </w:r>
          </w:p>
          <w:p w:rsidR="004A27C7" w:rsidRPr="008179A2" w:rsidRDefault="004A27C7" w:rsidP="008179A2">
            <w:pPr>
              <w:pStyle w:val="a3"/>
              <w:spacing w:after="0" w:line="240" w:lineRule="auto"/>
              <w:ind w:left="0"/>
              <w:jc w:val="both"/>
              <w:rPr>
                <w:szCs w:val="24"/>
              </w:rPr>
            </w:pPr>
            <w:r w:rsidRPr="008179A2">
              <w:rPr>
                <w:szCs w:val="24"/>
              </w:rPr>
              <w:t>- Вычислить и записать значения этих сумм.</w:t>
            </w: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Регулятивные: планирование, прогнозирование,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Познавательные: моделирование,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логические – решение проблемы,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Коммуникативные: инициативное сотрудничество в поиске 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выборе решения</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5.</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Реализации построенного проекта</w:t>
            </w:r>
          </w:p>
          <w:p w:rsidR="004A27C7" w:rsidRPr="008179A2" w:rsidRDefault="004A27C7" w:rsidP="008179A2">
            <w:pPr>
              <w:pStyle w:val="a3"/>
              <w:spacing w:after="0" w:line="240" w:lineRule="auto"/>
              <w:ind w:left="0"/>
              <w:jc w:val="both"/>
              <w:rPr>
                <w:szCs w:val="24"/>
              </w:rPr>
            </w:pPr>
            <w:r w:rsidRPr="008179A2">
              <w:rPr>
                <w:szCs w:val="24"/>
              </w:rPr>
              <w:t>Обобщения затруднений во внешней речи</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 С чего мы начнём выполнение этого задания?</w:t>
            </w:r>
          </w:p>
          <w:p w:rsidR="004A27C7" w:rsidRPr="008179A2" w:rsidRDefault="004A27C7" w:rsidP="008179A2">
            <w:pPr>
              <w:spacing w:after="0" w:line="240" w:lineRule="auto"/>
              <w:ind w:firstLine="708"/>
              <w:jc w:val="both"/>
              <w:rPr>
                <w:rFonts w:ascii="Times New Roman" w:hAnsi="Times New Roman"/>
                <w:sz w:val="24"/>
                <w:szCs w:val="24"/>
              </w:rPr>
            </w:pPr>
          </w:p>
        </w:tc>
        <w:tc>
          <w:tcPr>
            <w:tcW w:w="2693" w:type="dxa"/>
          </w:tcPr>
          <w:p w:rsidR="004A27C7" w:rsidRPr="008179A2" w:rsidRDefault="004A27C7" w:rsidP="008179A2">
            <w:pPr>
              <w:pStyle w:val="a3"/>
              <w:spacing w:after="0" w:line="240" w:lineRule="auto"/>
              <w:ind w:left="0"/>
              <w:jc w:val="both"/>
              <w:rPr>
                <w:szCs w:val="24"/>
              </w:rPr>
            </w:pPr>
            <w:r w:rsidRPr="008179A2">
              <w:rPr>
                <w:szCs w:val="24"/>
              </w:rPr>
              <w:t>Дети проговаривают алгоритм выполнения заданий.</w:t>
            </w: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Познавательные: общеучебные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умение структурировать знания,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выбор наиболее эффективных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способов решения учебных задач,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умение осознанно и произвольно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строить речевое высказывание,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рефлексия способов и условий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действия;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Коммуникативные: умение с</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достаточной полнотой и точностью выражать свои мысли;</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6.</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Самостоятельной работы с самопроверкой по эталону</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 Давайте проверим задание.</w:t>
            </w: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spacing w:after="0" w:line="240" w:lineRule="auto"/>
              <w:ind w:firstLine="708"/>
              <w:jc w:val="both"/>
              <w:rPr>
                <w:rFonts w:ascii="Times New Roman" w:hAnsi="Times New Roman"/>
                <w:sz w:val="24"/>
                <w:szCs w:val="24"/>
              </w:rPr>
            </w:pPr>
            <w:r w:rsidRPr="008179A2">
              <w:rPr>
                <w:rFonts w:ascii="Times New Roman" w:hAnsi="Times New Roman"/>
                <w:color w:val="000000"/>
                <w:sz w:val="24"/>
                <w:szCs w:val="24"/>
              </w:rPr>
              <w:t> </w:t>
            </w:r>
          </w:p>
          <w:p w:rsidR="004A27C7" w:rsidRPr="008179A2" w:rsidRDefault="004A27C7" w:rsidP="008179A2">
            <w:pPr>
              <w:pStyle w:val="a3"/>
              <w:spacing w:after="0" w:line="240" w:lineRule="auto"/>
              <w:ind w:left="0"/>
              <w:jc w:val="both"/>
              <w:rPr>
                <w:szCs w:val="24"/>
              </w:rPr>
            </w:pPr>
            <w:r w:rsidRPr="008179A2">
              <w:rPr>
                <w:szCs w:val="24"/>
              </w:rPr>
              <w:t>- Покажите ладошкой, у кого получились такие же схемы.</w:t>
            </w:r>
          </w:p>
          <w:p w:rsidR="004A27C7" w:rsidRPr="008179A2" w:rsidRDefault="004A27C7" w:rsidP="008179A2">
            <w:pPr>
              <w:pStyle w:val="a3"/>
              <w:spacing w:after="0" w:line="240" w:lineRule="auto"/>
              <w:ind w:left="0"/>
              <w:jc w:val="both"/>
              <w:rPr>
                <w:szCs w:val="24"/>
              </w:rPr>
            </w:pPr>
          </w:p>
        </w:tc>
        <w:tc>
          <w:tcPr>
            <w:tcW w:w="2693" w:type="dxa"/>
          </w:tcPr>
          <w:p w:rsidR="004A27C7" w:rsidRPr="008179A2" w:rsidRDefault="004A27C7" w:rsidP="008179A2">
            <w:pPr>
              <w:pStyle w:val="a3"/>
              <w:spacing w:after="0" w:line="240" w:lineRule="auto"/>
              <w:ind w:left="0"/>
              <w:jc w:val="both"/>
              <w:rPr>
                <w:szCs w:val="24"/>
              </w:rPr>
            </w:pPr>
            <w:r w:rsidRPr="008179A2">
              <w:rPr>
                <w:szCs w:val="24"/>
              </w:rPr>
              <w:t>По просьбе учителя один ученик работает у доски. Остальные самостоятельно строят схемы.</w:t>
            </w:r>
          </w:p>
          <w:p w:rsidR="004A27C7" w:rsidRPr="008179A2" w:rsidRDefault="004A27C7" w:rsidP="008179A2">
            <w:pPr>
              <w:pStyle w:val="a3"/>
              <w:spacing w:after="0" w:line="240" w:lineRule="auto"/>
              <w:ind w:left="0"/>
              <w:jc w:val="both"/>
              <w:rPr>
                <w:szCs w:val="24"/>
              </w:rPr>
            </w:pPr>
            <w:r w:rsidRPr="008179A2">
              <w:rPr>
                <w:szCs w:val="24"/>
              </w:rPr>
              <w:t>Сравнивают с эталоном на доске.</w:t>
            </w:r>
          </w:p>
          <w:p w:rsidR="004A27C7" w:rsidRPr="008179A2" w:rsidRDefault="004A27C7" w:rsidP="008179A2">
            <w:pPr>
              <w:pStyle w:val="a3"/>
              <w:spacing w:after="0" w:line="240" w:lineRule="auto"/>
              <w:ind w:left="0"/>
              <w:jc w:val="both"/>
              <w:rPr>
                <w:szCs w:val="24"/>
              </w:rPr>
            </w:pPr>
            <w:r w:rsidRPr="008179A2">
              <w:rPr>
                <w:szCs w:val="24"/>
              </w:rPr>
              <w:t>Самопроверка и самооценивание.</w:t>
            </w: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Регулятивные: контроль, коррекция и осознание того, что уже усвоено 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что ещё подлежит усвоению,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Познавательные: рефлексия;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Личностные: самооценка</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lastRenderedPageBreak/>
              <w:t>7.</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 xml:space="preserve">Физминутка </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 xml:space="preserve">Поднимите руки, класс, </w:t>
            </w:r>
          </w:p>
          <w:p w:rsidR="004A27C7" w:rsidRPr="008179A2" w:rsidRDefault="004A27C7" w:rsidP="008179A2">
            <w:pPr>
              <w:pStyle w:val="a3"/>
              <w:spacing w:after="0" w:line="240" w:lineRule="auto"/>
              <w:ind w:left="0"/>
              <w:jc w:val="both"/>
              <w:rPr>
                <w:szCs w:val="24"/>
              </w:rPr>
            </w:pPr>
            <w:r w:rsidRPr="008179A2">
              <w:rPr>
                <w:szCs w:val="24"/>
              </w:rPr>
              <w:t>- это раз,</w:t>
            </w:r>
          </w:p>
          <w:p w:rsidR="004A27C7" w:rsidRPr="008179A2" w:rsidRDefault="004A27C7" w:rsidP="008179A2">
            <w:pPr>
              <w:pStyle w:val="a3"/>
              <w:spacing w:after="0" w:line="240" w:lineRule="auto"/>
              <w:ind w:left="0"/>
              <w:jc w:val="both"/>
              <w:rPr>
                <w:szCs w:val="24"/>
              </w:rPr>
            </w:pPr>
            <w:r w:rsidRPr="008179A2">
              <w:rPr>
                <w:szCs w:val="24"/>
              </w:rPr>
              <w:t xml:space="preserve">Повернулась голова </w:t>
            </w:r>
          </w:p>
          <w:p w:rsidR="004A27C7" w:rsidRPr="008179A2" w:rsidRDefault="004A27C7" w:rsidP="008179A2">
            <w:pPr>
              <w:pStyle w:val="a3"/>
              <w:spacing w:after="0" w:line="240" w:lineRule="auto"/>
              <w:ind w:left="0"/>
              <w:jc w:val="both"/>
              <w:rPr>
                <w:szCs w:val="24"/>
              </w:rPr>
            </w:pPr>
            <w:r w:rsidRPr="008179A2">
              <w:rPr>
                <w:szCs w:val="24"/>
              </w:rPr>
              <w:t>– это два,</w:t>
            </w:r>
          </w:p>
          <w:p w:rsidR="004A27C7" w:rsidRPr="008179A2" w:rsidRDefault="004A27C7" w:rsidP="008179A2">
            <w:pPr>
              <w:pStyle w:val="a3"/>
              <w:spacing w:after="0" w:line="240" w:lineRule="auto"/>
              <w:ind w:left="0"/>
              <w:jc w:val="both"/>
              <w:rPr>
                <w:szCs w:val="24"/>
              </w:rPr>
            </w:pPr>
            <w:r w:rsidRPr="008179A2">
              <w:rPr>
                <w:szCs w:val="24"/>
              </w:rPr>
              <w:t>Руки вниз, вперед смотри – это три,</w:t>
            </w:r>
          </w:p>
          <w:p w:rsidR="004A27C7" w:rsidRPr="008179A2" w:rsidRDefault="004A27C7" w:rsidP="008179A2">
            <w:pPr>
              <w:pStyle w:val="a3"/>
              <w:spacing w:after="0" w:line="240" w:lineRule="auto"/>
              <w:ind w:left="0"/>
              <w:jc w:val="both"/>
              <w:rPr>
                <w:szCs w:val="24"/>
              </w:rPr>
            </w:pPr>
            <w:r w:rsidRPr="008179A2">
              <w:rPr>
                <w:szCs w:val="24"/>
              </w:rPr>
              <w:t>Руки в стороны пошире развернули на четыре,</w:t>
            </w:r>
          </w:p>
          <w:p w:rsidR="004A27C7" w:rsidRPr="008179A2" w:rsidRDefault="004A27C7" w:rsidP="008179A2">
            <w:pPr>
              <w:pStyle w:val="a3"/>
              <w:spacing w:after="0" w:line="240" w:lineRule="auto"/>
              <w:ind w:left="0"/>
              <w:jc w:val="both"/>
              <w:rPr>
                <w:szCs w:val="24"/>
              </w:rPr>
            </w:pPr>
            <w:r w:rsidRPr="008179A2">
              <w:rPr>
                <w:szCs w:val="24"/>
              </w:rPr>
              <w:t>С силой их к плечам прижать – это пять.</w:t>
            </w:r>
          </w:p>
        </w:tc>
        <w:tc>
          <w:tcPr>
            <w:tcW w:w="2693" w:type="dxa"/>
          </w:tcPr>
          <w:p w:rsidR="004A27C7" w:rsidRPr="008179A2" w:rsidRDefault="004A27C7" w:rsidP="008179A2">
            <w:pPr>
              <w:pStyle w:val="a3"/>
              <w:spacing w:after="0" w:line="240" w:lineRule="auto"/>
              <w:ind w:left="0"/>
              <w:jc w:val="both"/>
              <w:rPr>
                <w:szCs w:val="24"/>
              </w:rPr>
            </w:pPr>
            <w:r w:rsidRPr="008179A2">
              <w:rPr>
                <w:szCs w:val="24"/>
              </w:rPr>
              <w:t>Движения руками, головой.</w:t>
            </w:r>
          </w:p>
        </w:tc>
        <w:tc>
          <w:tcPr>
            <w:tcW w:w="2268" w:type="dxa"/>
          </w:tcPr>
          <w:p w:rsidR="004A27C7" w:rsidRPr="008179A2" w:rsidRDefault="004A27C7" w:rsidP="008179A2">
            <w:pPr>
              <w:spacing w:after="0" w:line="240" w:lineRule="auto"/>
              <w:jc w:val="both"/>
              <w:rPr>
                <w:rFonts w:ascii="Times New Roman" w:hAnsi="Times New Roman"/>
                <w:sz w:val="24"/>
                <w:szCs w:val="24"/>
              </w:rPr>
            </w:pP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t>8.</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Включения в систему знаний и повторения</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1.Прибавление числа 4 по шкале линейки.</w:t>
            </w:r>
          </w:p>
          <w:p w:rsidR="004A27C7" w:rsidRPr="008179A2" w:rsidRDefault="004A27C7" w:rsidP="008179A2">
            <w:pPr>
              <w:pStyle w:val="a3"/>
              <w:spacing w:after="0" w:line="240" w:lineRule="auto"/>
              <w:ind w:left="0"/>
              <w:jc w:val="both"/>
              <w:rPr>
                <w:szCs w:val="24"/>
              </w:rPr>
            </w:pPr>
            <w:r w:rsidRPr="008179A2">
              <w:rPr>
                <w:szCs w:val="24"/>
              </w:rPr>
              <w:t>5+4</w:t>
            </w:r>
            <w:r w:rsidRPr="008179A2">
              <w:rPr>
                <w:szCs w:val="24"/>
              </w:rPr>
              <w:tab/>
              <w:t>4+4</w:t>
            </w:r>
            <w:r w:rsidRPr="008179A2">
              <w:rPr>
                <w:szCs w:val="24"/>
              </w:rPr>
              <w:tab/>
              <w:t>6+4</w:t>
            </w:r>
            <w:r w:rsidRPr="008179A2">
              <w:rPr>
                <w:szCs w:val="24"/>
              </w:rPr>
              <w:tab/>
              <w:t>3+4</w:t>
            </w:r>
          </w:p>
          <w:p w:rsidR="004A27C7" w:rsidRPr="008179A2" w:rsidRDefault="004A27C7" w:rsidP="008179A2">
            <w:pPr>
              <w:pStyle w:val="a3"/>
              <w:spacing w:after="0" w:line="240" w:lineRule="auto"/>
              <w:ind w:left="0"/>
              <w:jc w:val="both"/>
              <w:rPr>
                <w:szCs w:val="24"/>
              </w:rPr>
            </w:pPr>
            <w:r w:rsidRPr="008179A2">
              <w:rPr>
                <w:szCs w:val="24"/>
              </w:rPr>
              <w:t>2+4</w:t>
            </w:r>
            <w:r w:rsidRPr="008179A2">
              <w:rPr>
                <w:szCs w:val="24"/>
              </w:rPr>
              <w:tab/>
              <w:t>1+4</w:t>
            </w:r>
          </w:p>
          <w:p w:rsidR="004A27C7" w:rsidRPr="008179A2" w:rsidRDefault="004A27C7" w:rsidP="008179A2">
            <w:pPr>
              <w:pStyle w:val="a3"/>
              <w:spacing w:after="0" w:line="240" w:lineRule="auto"/>
              <w:ind w:left="0"/>
              <w:jc w:val="both"/>
              <w:rPr>
                <w:szCs w:val="24"/>
              </w:rPr>
            </w:pPr>
            <w:r w:rsidRPr="008179A2">
              <w:rPr>
                <w:szCs w:val="24"/>
              </w:rPr>
              <w:t>2.Мы работали по линейке. Слово «линия» встречается и при игре в шахматы. Посмотрите на шахматную доску.</w:t>
            </w:r>
          </w:p>
          <w:p w:rsidR="004A27C7" w:rsidRPr="008179A2" w:rsidRDefault="004A27C7" w:rsidP="008179A2">
            <w:pPr>
              <w:pStyle w:val="a3"/>
              <w:spacing w:after="0" w:line="240" w:lineRule="auto"/>
              <w:ind w:left="0"/>
              <w:jc w:val="both"/>
              <w:rPr>
                <w:szCs w:val="24"/>
              </w:rPr>
            </w:pPr>
            <w:r w:rsidRPr="008179A2">
              <w:rPr>
                <w:szCs w:val="24"/>
              </w:rPr>
              <w:t>-Какие фигуры вы видите?</w:t>
            </w:r>
          </w:p>
          <w:p w:rsidR="004A27C7" w:rsidRPr="008179A2" w:rsidRDefault="004A27C7" w:rsidP="008179A2">
            <w:pPr>
              <w:pStyle w:val="a3"/>
              <w:spacing w:after="0" w:line="240" w:lineRule="auto"/>
              <w:ind w:left="0"/>
              <w:jc w:val="both"/>
              <w:rPr>
                <w:szCs w:val="24"/>
              </w:rPr>
            </w:pPr>
            <w:r w:rsidRPr="008179A2">
              <w:rPr>
                <w:szCs w:val="24"/>
              </w:rPr>
              <w:t>-Как поставить мат одинокому королю соперника двумя ладьями? Так как ладьи ходят только прямо по линиям, такой мат называют линейным.</w:t>
            </w:r>
          </w:p>
          <w:p w:rsidR="004A27C7" w:rsidRPr="008179A2" w:rsidRDefault="004A27C7" w:rsidP="008179A2">
            <w:pPr>
              <w:pStyle w:val="a3"/>
              <w:spacing w:after="0" w:line="240" w:lineRule="auto"/>
              <w:ind w:left="0"/>
              <w:jc w:val="both"/>
              <w:rPr>
                <w:szCs w:val="24"/>
              </w:rPr>
            </w:pPr>
            <w:r w:rsidRPr="008179A2">
              <w:rPr>
                <w:szCs w:val="24"/>
              </w:rPr>
              <w:t>3.Давайте выполним самостоятельно задания .</w:t>
            </w:r>
          </w:p>
          <w:p w:rsidR="004A27C7" w:rsidRPr="008179A2" w:rsidRDefault="004A27C7" w:rsidP="008179A2">
            <w:pPr>
              <w:pStyle w:val="a3"/>
              <w:spacing w:after="0" w:line="240" w:lineRule="auto"/>
              <w:ind w:left="0"/>
              <w:jc w:val="both"/>
              <w:rPr>
                <w:color w:val="C00000"/>
                <w:szCs w:val="24"/>
              </w:rPr>
            </w:pPr>
            <w:r w:rsidRPr="008179A2">
              <w:rPr>
                <w:color w:val="C00000"/>
                <w:szCs w:val="24"/>
              </w:rPr>
              <w:t>2+1+3</w:t>
            </w:r>
          </w:p>
          <w:p w:rsidR="004A27C7" w:rsidRPr="008179A2" w:rsidRDefault="004A27C7" w:rsidP="008179A2">
            <w:pPr>
              <w:pStyle w:val="a3"/>
              <w:spacing w:after="0" w:line="240" w:lineRule="auto"/>
              <w:ind w:left="0"/>
              <w:jc w:val="both"/>
              <w:rPr>
                <w:color w:val="C00000"/>
                <w:szCs w:val="24"/>
              </w:rPr>
            </w:pPr>
            <w:r w:rsidRPr="008179A2">
              <w:rPr>
                <w:color w:val="C00000"/>
                <w:szCs w:val="24"/>
              </w:rPr>
              <w:t>1+2+2</w:t>
            </w:r>
          </w:p>
          <w:p w:rsidR="004A27C7" w:rsidRPr="008179A2" w:rsidRDefault="004A27C7" w:rsidP="008179A2">
            <w:pPr>
              <w:pStyle w:val="a3"/>
              <w:spacing w:after="0" w:line="240" w:lineRule="auto"/>
              <w:ind w:left="0"/>
              <w:jc w:val="both"/>
              <w:rPr>
                <w:color w:val="C00000"/>
                <w:szCs w:val="24"/>
              </w:rPr>
            </w:pPr>
            <w:r w:rsidRPr="008179A2">
              <w:rPr>
                <w:color w:val="C00000"/>
                <w:szCs w:val="24"/>
              </w:rPr>
              <w:t>3+1+1+2</w:t>
            </w:r>
          </w:p>
          <w:p w:rsidR="004A27C7" w:rsidRPr="008179A2" w:rsidRDefault="004A27C7" w:rsidP="008179A2">
            <w:pPr>
              <w:pStyle w:val="a3"/>
              <w:spacing w:after="0" w:line="240" w:lineRule="auto"/>
              <w:ind w:left="0"/>
              <w:jc w:val="both"/>
              <w:rPr>
                <w:color w:val="C00000"/>
                <w:szCs w:val="24"/>
              </w:rPr>
            </w:pPr>
            <w:r w:rsidRPr="008179A2">
              <w:rPr>
                <w:color w:val="C00000"/>
                <w:szCs w:val="24"/>
              </w:rPr>
              <w:t>5++1+1+2</w:t>
            </w:r>
          </w:p>
          <w:p w:rsidR="004A27C7" w:rsidRPr="008179A2" w:rsidRDefault="004A27C7" w:rsidP="008179A2">
            <w:pPr>
              <w:pStyle w:val="a3"/>
              <w:spacing w:after="0" w:line="240" w:lineRule="auto"/>
              <w:ind w:left="0"/>
              <w:jc w:val="both"/>
              <w:rPr>
                <w:color w:val="C00000"/>
                <w:szCs w:val="24"/>
              </w:rPr>
            </w:pPr>
            <w:r w:rsidRPr="008179A2">
              <w:rPr>
                <w:color w:val="C00000"/>
                <w:szCs w:val="24"/>
              </w:rPr>
              <w:t>6+4</w:t>
            </w:r>
          </w:p>
          <w:p w:rsidR="004A27C7" w:rsidRPr="008179A2" w:rsidRDefault="004A27C7" w:rsidP="008179A2">
            <w:pPr>
              <w:pStyle w:val="a3"/>
              <w:spacing w:after="0" w:line="240" w:lineRule="auto"/>
              <w:ind w:left="0"/>
              <w:jc w:val="both"/>
              <w:rPr>
                <w:color w:val="C00000"/>
                <w:szCs w:val="24"/>
              </w:rPr>
            </w:pPr>
            <w:r w:rsidRPr="008179A2">
              <w:rPr>
                <w:color w:val="C00000"/>
                <w:szCs w:val="24"/>
              </w:rPr>
              <w:t>1+4</w:t>
            </w:r>
          </w:p>
          <w:p w:rsidR="004A27C7" w:rsidRPr="008179A2" w:rsidRDefault="004A27C7" w:rsidP="008179A2">
            <w:pPr>
              <w:pStyle w:val="a3"/>
              <w:spacing w:after="0" w:line="240" w:lineRule="auto"/>
              <w:ind w:left="0"/>
              <w:jc w:val="both"/>
              <w:rPr>
                <w:color w:val="C00000"/>
                <w:szCs w:val="24"/>
              </w:rPr>
            </w:pPr>
            <w:r w:rsidRPr="008179A2">
              <w:rPr>
                <w:color w:val="C00000"/>
                <w:szCs w:val="24"/>
              </w:rPr>
              <w:t>3+4</w:t>
            </w:r>
          </w:p>
          <w:p w:rsidR="004A27C7" w:rsidRPr="008179A2" w:rsidRDefault="004A27C7" w:rsidP="008179A2">
            <w:pPr>
              <w:pStyle w:val="a3"/>
              <w:spacing w:after="0" w:line="240" w:lineRule="auto"/>
              <w:ind w:left="0"/>
              <w:jc w:val="both"/>
              <w:rPr>
                <w:color w:val="C00000"/>
                <w:szCs w:val="24"/>
              </w:rPr>
            </w:pPr>
            <w:r w:rsidRPr="008179A2">
              <w:rPr>
                <w:color w:val="C00000"/>
                <w:szCs w:val="24"/>
              </w:rPr>
              <w:t>4+4</w:t>
            </w:r>
          </w:p>
          <w:p w:rsidR="004A27C7" w:rsidRPr="008179A2" w:rsidRDefault="004A27C7" w:rsidP="008179A2">
            <w:pPr>
              <w:pStyle w:val="a3"/>
              <w:spacing w:after="0" w:line="240" w:lineRule="auto"/>
              <w:ind w:left="0"/>
              <w:jc w:val="both"/>
              <w:rPr>
                <w:szCs w:val="24"/>
              </w:rPr>
            </w:pPr>
            <w:r w:rsidRPr="008179A2">
              <w:rPr>
                <w:szCs w:val="24"/>
              </w:rPr>
              <w:t>Сначала  повторим правила игры в шахматы. Эти же правила применяются и при самостоятельной работе.</w:t>
            </w:r>
          </w:p>
          <w:p w:rsidR="004A27C7" w:rsidRPr="008179A2" w:rsidRDefault="004A27C7" w:rsidP="008179A2">
            <w:pPr>
              <w:pStyle w:val="a3"/>
              <w:spacing w:after="0" w:line="240" w:lineRule="auto"/>
              <w:ind w:left="0"/>
              <w:jc w:val="both"/>
              <w:rPr>
                <w:szCs w:val="24"/>
              </w:rPr>
            </w:pPr>
            <w:r w:rsidRPr="008179A2">
              <w:rPr>
                <w:szCs w:val="24"/>
                <w:lang w:eastAsia="ru-RU"/>
              </w:rPr>
              <w:t>1.  Играть надо молча, не спеша.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2. Нельзя мешать партнеру думать.</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3.  Нельзя подсказывать игрокам.</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4. Если какая –нибудь своя фигура или фигура противника расположена не в середине клетки, то при своем ходе можно сказать: </w:t>
            </w:r>
            <w:r w:rsidRPr="008179A2">
              <w:rPr>
                <w:rFonts w:ascii="Times New Roman" w:hAnsi="Times New Roman"/>
                <w:sz w:val="24"/>
                <w:szCs w:val="24"/>
              </w:rPr>
              <w:lastRenderedPageBreak/>
              <w:t>«Поправляю» - и поставить ее поаккуратнее.</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5. Если выиграешь, нельзя насмехаться над партнером и зазнаваться.</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6. Если проиграешь,  не стоит расстраиваться – даже лучшие шахматисты мира потерпели в своей жизни много поражений.</w:t>
            </w:r>
          </w:p>
        </w:tc>
        <w:tc>
          <w:tcPr>
            <w:tcW w:w="2693" w:type="dxa"/>
          </w:tcPr>
          <w:p w:rsidR="004A27C7" w:rsidRPr="008179A2" w:rsidRDefault="004A27C7" w:rsidP="008179A2">
            <w:pPr>
              <w:pStyle w:val="a3"/>
              <w:spacing w:after="0" w:line="240" w:lineRule="auto"/>
              <w:ind w:left="0"/>
              <w:jc w:val="both"/>
              <w:rPr>
                <w:szCs w:val="24"/>
              </w:rPr>
            </w:pPr>
            <w:r w:rsidRPr="008179A2">
              <w:rPr>
                <w:szCs w:val="24"/>
              </w:rPr>
              <w:lastRenderedPageBreak/>
              <w:t>(Движение начинается от числа 5 вправо на четыре шага, останавливаемся на числе 9. Значит 5+4=9 и т.д.)</w:t>
            </w:r>
          </w:p>
          <w:p w:rsidR="004A27C7" w:rsidRPr="008179A2" w:rsidRDefault="004A27C7" w:rsidP="008179A2">
            <w:pPr>
              <w:pStyle w:val="a3"/>
              <w:spacing w:after="0" w:line="240" w:lineRule="auto"/>
              <w:ind w:left="0"/>
              <w:jc w:val="both"/>
              <w:rPr>
                <w:szCs w:val="24"/>
              </w:rPr>
            </w:pPr>
            <w:r w:rsidRPr="008179A2">
              <w:rPr>
                <w:szCs w:val="24"/>
              </w:rPr>
              <w:t>Дети по очереди работают у доски.</w:t>
            </w: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r w:rsidRPr="008179A2">
              <w:rPr>
                <w:noProof/>
                <w:szCs w:val="24"/>
                <w:lang w:eastAsia="ru-RU"/>
              </w:rPr>
              <w:drawing>
                <wp:inline distT="0" distB="0" distL="0" distR="0">
                  <wp:extent cx="1271905" cy="1296035"/>
                  <wp:effectExtent l="19050" t="0" r="4445" b="0"/>
                  <wp:docPr id="87" name="Picture 4" descr="http://www.megachess.net/content/School/Traning/lessons/Lineinii_ma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egachess.net/content/School/Traning/lessons/Lineinii_mat_1.jpg"/>
                          <pic:cNvPicPr>
                            <a:picLocks noChangeAspect="1" noChangeArrowheads="1"/>
                          </pic:cNvPicPr>
                        </pic:nvPicPr>
                        <pic:blipFill>
                          <a:blip r:embed="rId298" cstate="print"/>
                          <a:srcRect/>
                          <a:stretch>
                            <a:fillRect/>
                          </a:stretch>
                        </pic:blipFill>
                        <pic:spPr bwMode="auto">
                          <a:xfrm>
                            <a:off x="0" y="0"/>
                            <a:ext cx="1271905" cy="1296035"/>
                          </a:xfrm>
                          <a:prstGeom prst="rect">
                            <a:avLst/>
                          </a:prstGeom>
                          <a:noFill/>
                          <a:ln w="9525">
                            <a:noFill/>
                            <a:miter lim="800000"/>
                            <a:headEnd/>
                            <a:tailEnd/>
                          </a:ln>
                        </pic:spPr>
                      </pic:pic>
                    </a:graphicData>
                  </a:graphic>
                </wp:inline>
              </w:drawing>
            </w: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p>
          <w:p w:rsidR="004A27C7" w:rsidRPr="008179A2" w:rsidRDefault="004A27C7" w:rsidP="008179A2">
            <w:pPr>
              <w:pStyle w:val="a3"/>
              <w:spacing w:after="0" w:line="240" w:lineRule="auto"/>
              <w:ind w:left="0"/>
              <w:jc w:val="both"/>
              <w:rPr>
                <w:szCs w:val="24"/>
              </w:rPr>
            </w:pPr>
            <w:r w:rsidRPr="008179A2">
              <w:rPr>
                <w:szCs w:val="24"/>
              </w:rPr>
              <w:t>Самостоятельное выполнение с взаимопроверкой</w:t>
            </w:r>
          </w:p>
        </w:tc>
        <w:tc>
          <w:tcPr>
            <w:tcW w:w="2268" w:type="dxa"/>
          </w:tcPr>
          <w:p w:rsidR="004A27C7" w:rsidRPr="008179A2" w:rsidRDefault="004A27C7" w:rsidP="008179A2">
            <w:pPr>
              <w:pStyle w:val="a3"/>
              <w:spacing w:after="0" w:line="240" w:lineRule="auto"/>
              <w:ind w:left="0"/>
              <w:jc w:val="both"/>
              <w:rPr>
                <w:szCs w:val="24"/>
              </w:rPr>
            </w:pPr>
            <w:r w:rsidRPr="008179A2">
              <w:rPr>
                <w:szCs w:val="24"/>
              </w:rPr>
              <w:t>Коммуникативные: управление</w:t>
            </w:r>
          </w:p>
          <w:p w:rsidR="004A27C7" w:rsidRPr="008179A2" w:rsidRDefault="004A27C7" w:rsidP="008179A2">
            <w:pPr>
              <w:pStyle w:val="a3"/>
              <w:spacing w:after="0" w:line="240" w:lineRule="auto"/>
              <w:ind w:left="0"/>
              <w:jc w:val="both"/>
              <w:rPr>
                <w:szCs w:val="24"/>
              </w:rPr>
            </w:pPr>
            <w:r w:rsidRPr="008179A2">
              <w:rPr>
                <w:szCs w:val="24"/>
              </w:rPr>
              <w:t xml:space="preserve"> поведением партнёра – контроль, </w:t>
            </w:r>
          </w:p>
          <w:p w:rsidR="004A27C7" w:rsidRPr="008179A2" w:rsidRDefault="004A27C7" w:rsidP="008179A2">
            <w:pPr>
              <w:pStyle w:val="a3"/>
              <w:spacing w:after="0" w:line="240" w:lineRule="auto"/>
              <w:ind w:left="0"/>
              <w:jc w:val="both"/>
              <w:rPr>
                <w:szCs w:val="24"/>
              </w:rPr>
            </w:pPr>
            <w:r w:rsidRPr="008179A2">
              <w:rPr>
                <w:szCs w:val="24"/>
              </w:rPr>
              <w:t xml:space="preserve">коррекция, оценка действий </w:t>
            </w:r>
          </w:p>
          <w:p w:rsidR="004A27C7" w:rsidRPr="008179A2" w:rsidRDefault="004A27C7" w:rsidP="008179A2">
            <w:pPr>
              <w:pStyle w:val="a3"/>
              <w:spacing w:after="0" w:line="240" w:lineRule="auto"/>
              <w:ind w:left="0"/>
              <w:jc w:val="both"/>
              <w:rPr>
                <w:szCs w:val="24"/>
              </w:rPr>
            </w:pPr>
            <w:r w:rsidRPr="008179A2">
              <w:rPr>
                <w:szCs w:val="24"/>
              </w:rPr>
              <w:t>партнёра.</w:t>
            </w:r>
          </w:p>
        </w:tc>
      </w:tr>
      <w:tr w:rsidR="004A27C7" w:rsidRPr="008179A2" w:rsidTr="00A22158">
        <w:tc>
          <w:tcPr>
            <w:tcW w:w="426" w:type="dxa"/>
          </w:tcPr>
          <w:p w:rsidR="004A27C7" w:rsidRPr="008179A2" w:rsidRDefault="004A27C7" w:rsidP="008179A2">
            <w:pPr>
              <w:pStyle w:val="a3"/>
              <w:spacing w:after="0" w:line="240" w:lineRule="auto"/>
              <w:ind w:left="0"/>
              <w:jc w:val="both"/>
              <w:rPr>
                <w:szCs w:val="24"/>
              </w:rPr>
            </w:pPr>
            <w:r w:rsidRPr="008179A2">
              <w:rPr>
                <w:szCs w:val="24"/>
              </w:rPr>
              <w:lastRenderedPageBreak/>
              <w:t>9.</w:t>
            </w:r>
          </w:p>
        </w:tc>
        <w:tc>
          <w:tcPr>
            <w:tcW w:w="1559" w:type="dxa"/>
          </w:tcPr>
          <w:p w:rsidR="004A27C7" w:rsidRPr="008179A2" w:rsidRDefault="004A27C7" w:rsidP="008179A2">
            <w:pPr>
              <w:pStyle w:val="a3"/>
              <w:spacing w:after="0" w:line="240" w:lineRule="auto"/>
              <w:ind w:left="0"/>
              <w:jc w:val="both"/>
              <w:rPr>
                <w:szCs w:val="24"/>
              </w:rPr>
            </w:pPr>
            <w:r w:rsidRPr="008179A2">
              <w:rPr>
                <w:szCs w:val="24"/>
              </w:rPr>
              <w:t>Рефлексии учебной деятельности</w:t>
            </w:r>
          </w:p>
        </w:tc>
        <w:tc>
          <w:tcPr>
            <w:tcW w:w="3119" w:type="dxa"/>
          </w:tcPr>
          <w:p w:rsidR="004A27C7" w:rsidRPr="008179A2" w:rsidRDefault="004A27C7" w:rsidP="008179A2">
            <w:pPr>
              <w:pStyle w:val="a3"/>
              <w:spacing w:after="0" w:line="240" w:lineRule="auto"/>
              <w:ind w:left="0"/>
              <w:jc w:val="both"/>
              <w:rPr>
                <w:szCs w:val="24"/>
              </w:rPr>
            </w:pPr>
            <w:r w:rsidRPr="008179A2">
              <w:rPr>
                <w:szCs w:val="24"/>
              </w:rPr>
              <w:t>Какие открытия для себя вы сделали на уроке?</w:t>
            </w:r>
          </w:p>
          <w:p w:rsidR="004A27C7" w:rsidRPr="008179A2" w:rsidRDefault="004A27C7" w:rsidP="008179A2">
            <w:pPr>
              <w:pStyle w:val="a3"/>
              <w:spacing w:after="0" w:line="240" w:lineRule="auto"/>
              <w:ind w:left="0"/>
              <w:jc w:val="both"/>
              <w:rPr>
                <w:szCs w:val="24"/>
              </w:rPr>
            </w:pPr>
            <w:r w:rsidRPr="008179A2">
              <w:rPr>
                <w:szCs w:val="24"/>
              </w:rPr>
              <w:t>Покажите зелёным цветом: кто всё запомнил и научился прибавлять число 4 разными способами; красным - кому нужно ещё постараться и запомнить.</w:t>
            </w:r>
          </w:p>
        </w:tc>
        <w:tc>
          <w:tcPr>
            <w:tcW w:w="2693" w:type="dxa"/>
          </w:tcPr>
          <w:p w:rsidR="004A27C7" w:rsidRPr="008179A2" w:rsidRDefault="004A27C7" w:rsidP="008179A2">
            <w:pPr>
              <w:pStyle w:val="a3"/>
              <w:spacing w:after="0" w:line="240" w:lineRule="auto"/>
              <w:ind w:left="0"/>
              <w:jc w:val="both"/>
              <w:rPr>
                <w:szCs w:val="24"/>
              </w:rPr>
            </w:pPr>
            <w:r w:rsidRPr="008179A2">
              <w:rPr>
                <w:szCs w:val="24"/>
              </w:rPr>
              <w:t>Осуществляют самооценку собственной деятельности.</w:t>
            </w:r>
          </w:p>
          <w:p w:rsidR="004A27C7" w:rsidRPr="008179A2" w:rsidRDefault="004A27C7" w:rsidP="008179A2">
            <w:pPr>
              <w:pStyle w:val="a3"/>
              <w:spacing w:after="0" w:line="240" w:lineRule="auto"/>
              <w:ind w:left="0"/>
              <w:jc w:val="both"/>
              <w:rPr>
                <w:szCs w:val="24"/>
              </w:rPr>
            </w:pPr>
            <w:r w:rsidRPr="008179A2">
              <w:rPr>
                <w:szCs w:val="24"/>
              </w:rPr>
              <w:t>Намечают перспективу последующей работы.</w:t>
            </w:r>
          </w:p>
        </w:tc>
        <w:tc>
          <w:tcPr>
            <w:tcW w:w="2268" w:type="dxa"/>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Коммуникативные: умение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 достаточной полнотой и точностью выражать свои мысли;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Познавательные: рефлексия; </w:t>
            </w:r>
          </w:p>
          <w:p w:rsidR="004A27C7" w:rsidRPr="008179A2" w:rsidRDefault="004A27C7" w:rsidP="008179A2">
            <w:pPr>
              <w:pStyle w:val="a3"/>
              <w:spacing w:after="0" w:line="240" w:lineRule="auto"/>
              <w:ind w:left="0"/>
              <w:jc w:val="both"/>
              <w:rPr>
                <w:szCs w:val="24"/>
              </w:rPr>
            </w:pPr>
            <w:r w:rsidRPr="008179A2">
              <w:rPr>
                <w:szCs w:val="24"/>
              </w:rPr>
              <w:t>Личностные: самооценка</w:t>
            </w:r>
          </w:p>
        </w:tc>
      </w:tr>
    </w:tbl>
    <w:p w:rsidR="004A27C7" w:rsidRPr="008179A2" w:rsidRDefault="004A27C7" w:rsidP="008179A2">
      <w:pPr>
        <w:spacing w:line="240" w:lineRule="auto"/>
        <w:rPr>
          <w:rFonts w:ascii="Times New Roman"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Конспект интегрированного урока  в 1 классе на тему:</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«Изучение числа и цифры 9  и мат ферзём и королём одинокому королю»</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xml:space="preserve">: </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Знакомство с цифрой и числом 9. Изучить технический приём в эндшпиле мат ферзём и королём одинокого короля. Научить ставить мат одинокому королю ферзем и королем.</w:t>
      </w:r>
    </w:p>
    <w:p w:rsidR="004A27C7" w:rsidRPr="008179A2" w:rsidRDefault="004A27C7" w:rsidP="008179A2">
      <w:pPr>
        <w:shd w:val="clear" w:color="auto" w:fill="FFFFFF" w:themeFill="background1"/>
        <w:spacing w:after="0" w:line="240" w:lineRule="auto"/>
        <w:jc w:val="both"/>
        <w:rPr>
          <w:rFonts w:ascii="Times New Roman" w:hAnsi="Times New Roman"/>
          <w:b/>
          <w:sz w:val="24"/>
          <w:szCs w:val="24"/>
        </w:rPr>
      </w:pPr>
      <w:r w:rsidRPr="008179A2">
        <w:rPr>
          <w:rFonts w:ascii="Times New Roman" w:hAnsi="Times New Roman"/>
          <w:b/>
          <w:sz w:val="24"/>
          <w:szCs w:val="24"/>
        </w:rPr>
        <w:t>Задачи: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b/>
          <w:sz w:val="24"/>
          <w:szCs w:val="24"/>
        </w:rPr>
        <w:t xml:space="preserve">Предметные: </w:t>
      </w:r>
      <w:r w:rsidRPr="008179A2">
        <w:rPr>
          <w:rFonts w:ascii="Times New Roman" w:hAnsi="Times New Roman"/>
          <w:sz w:val="24"/>
          <w:szCs w:val="24"/>
        </w:rPr>
        <w:t xml:space="preserve">в совместной деятельности с учителемучиться: воспроизводить последовательность чисел от 1 до 9 как в прямом, так и в обратном порядке, начиная с любого числа; определять место каждого числа в этой последовательности. </w:t>
      </w:r>
    </w:p>
    <w:p w:rsidR="004A27C7" w:rsidRPr="008179A2" w:rsidRDefault="004A27C7" w:rsidP="008179A2">
      <w:pPr>
        <w:shd w:val="clear" w:color="auto" w:fill="FFFFFF" w:themeFill="background1"/>
        <w:spacing w:after="0" w:line="240" w:lineRule="auto"/>
        <w:contextualSpacing/>
        <w:jc w:val="both"/>
        <w:rPr>
          <w:rFonts w:ascii="Times New Roman" w:hAnsi="Times New Roman"/>
          <w:b/>
          <w:sz w:val="24"/>
          <w:szCs w:val="24"/>
        </w:rPr>
      </w:pPr>
      <w:r w:rsidRPr="008179A2">
        <w:rPr>
          <w:rFonts w:ascii="Times New Roman" w:hAnsi="Times New Roman"/>
          <w:b/>
          <w:sz w:val="24"/>
          <w:szCs w:val="24"/>
        </w:rPr>
        <w:t xml:space="preserve">Тип урока: </w:t>
      </w:r>
      <w:r w:rsidRPr="008179A2">
        <w:rPr>
          <w:rFonts w:ascii="Times New Roman" w:hAnsi="Times New Roman"/>
          <w:sz w:val="24"/>
          <w:szCs w:val="24"/>
        </w:rPr>
        <w:t>открытие новых знаний.</w:t>
      </w:r>
    </w:p>
    <w:p w:rsidR="004A27C7" w:rsidRPr="008179A2" w:rsidRDefault="004A27C7" w:rsidP="008179A2">
      <w:pPr>
        <w:shd w:val="clear" w:color="auto" w:fill="FFFFFF" w:themeFill="background1"/>
        <w:spacing w:after="0" w:line="240" w:lineRule="auto"/>
        <w:contextualSpacing/>
        <w:jc w:val="both"/>
        <w:rPr>
          <w:rFonts w:ascii="Times New Roman" w:hAnsi="Times New Roman"/>
          <w:sz w:val="24"/>
          <w:szCs w:val="24"/>
        </w:rPr>
      </w:pPr>
      <w:r w:rsidRPr="008179A2">
        <w:rPr>
          <w:rFonts w:ascii="Times New Roman" w:hAnsi="Times New Roman"/>
          <w:b/>
          <w:sz w:val="24"/>
          <w:szCs w:val="24"/>
        </w:rPr>
        <w:t xml:space="preserve">Вид урока: </w:t>
      </w:r>
      <w:r w:rsidRPr="008179A2">
        <w:rPr>
          <w:rFonts w:ascii="Times New Roman" w:hAnsi="Times New Roman"/>
          <w:sz w:val="24"/>
          <w:szCs w:val="24"/>
        </w:rPr>
        <w:t>путешествие.</w:t>
      </w:r>
    </w:p>
    <w:p w:rsidR="004A27C7" w:rsidRPr="008179A2" w:rsidRDefault="004A27C7" w:rsidP="008179A2">
      <w:pPr>
        <w:shd w:val="clear" w:color="auto" w:fill="FFFFFF" w:themeFill="background1"/>
        <w:spacing w:after="0" w:line="240" w:lineRule="auto"/>
        <w:contextualSpacing/>
        <w:jc w:val="both"/>
        <w:rPr>
          <w:rFonts w:ascii="Times New Roman" w:hAnsi="Times New Roman"/>
          <w:b/>
          <w:sz w:val="24"/>
          <w:szCs w:val="24"/>
        </w:rPr>
      </w:pPr>
      <w:r w:rsidRPr="008179A2">
        <w:rPr>
          <w:rFonts w:ascii="Times New Roman" w:hAnsi="Times New Roman"/>
          <w:b/>
          <w:sz w:val="24"/>
          <w:szCs w:val="24"/>
        </w:rPr>
        <w:t>Метапредметные:</w:t>
      </w:r>
    </w:p>
    <w:p w:rsidR="004A27C7" w:rsidRPr="008179A2" w:rsidRDefault="004A27C7" w:rsidP="008179A2">
      <w:pPr>
        <w:pStyle w:val="a3"/>
        <w:numPr>
          <w:ilvl w:val="0"/>
          <w:numId w:val="31"/>
        </w:numPr>
        <w:shd w:val="clear" w:color="auto" w:fill="FFFFFF" w:themeFill="background1"/>
        <w:spacing w:after="0" w:line="240" w:lineRule="auto"/>
        <w:ind w:left="0"/>
        <w:jc w:val="both"/>
        <w:rPr>
          <w:szCs w:val="24"/>
        </w:rPr>
      </w:pPr>
      <w:r w:rsidRPr="008179A2">
        <w:rPr>
          <w:i/>
          <w:szCs w:val="24"/>
        </w:rPr>
        <w:t xml:space="preserve">Регулятивные </w:t>
      </w:r>
      <w:r w:rsidRPr="008179A2">
        <w:rPr>
          <w:szCs w:val="24"/>
        </w:rPr>
        <w:t xml:space="preserve"> -  учится принимать учебную задачу (через анализ рисунка), сохранять ее в течение всего урока; выполнять под руководством учителя и самостоятельно учебные действия в практической и мыслительной форме (при выполнении заданий из учебника, рабочей тетради, на доске); фиксировать в диалоге с учителем в конце урока удовлетворённость/неудовлетворённость своей работой на уроке;</w:t>
      </w:r>
    </w:p>
    <w:p w:rsidR="004A27C7" w:rsidRPr="008179A2" w:rsidRDefault="004A27C7" w:rsidP="008179A2">
      <w:pPr>
        <w:numPr>
          <w:ilvl w:val="0"/>
          <w:numId w:val="31"/>
        </w:numPr>
        <w:shd w:val="clear" w:color="auto" w:fill="FFFFFF" w:themeFill="background1"/>
        <w:spacing w:after="0" w:line="240" w:lineRule="auto"/>
        <w:ind w:left="0"/>
        <w:jc w:val="both"/>
        <w:rPr>
          <w:rFonts w:ascii="Times New Roman" w:hAnsi="Times New Roman"/>
          <w:color w:val="000000" w:themeColor="text1"/>
          <w:sz w:val="24"/>
          <w:szCs w:val="24"/>
        </w:rPr>
      </w:pPr>
      <w:r w:rsidRPr="008179A2">
        <w:rPr>
          <w:rFonts w:ascii="Times New Roman" w:hAnsi="Times New Roman"/>
          <w:i/>
          <w:sz w:val="24"/>
          <w:szCs w:val="24"/>
        </w:rPr>
        <w:t xml:space="preserve"> Познавательные </w:t>
      </w:r>
      <w:r w:rsidRPr="008179A2">
        <w:rPr>
          <w:rFonts w:ascii="Times New Roman" w:hAnsi="Times New Roman"/>
          <w:sz w:val="24"/>
          <w:szCs w:val="24"/>
        </w:rPr>
        <w:t>ориентироваться в ин</w:t>
      </w:r>
      <w:r w:rsidRPr="008179A2">
        <w:rPr>
          <w:rFonts w:ascii="Times New Roman" w:hAnsi="Times New Roman"/>
          <w:sz w:val="24"/>
          <w:szCs w:val="24"/>
        </w:rPr>
        <w:softHyphen/>
        <w:t>формационном материа</w:t>
      </w:r>
      <w:r w:rsidRPr="008179A2">
        <w:rPr>
          <w:rFonts w:ascii="Times New Roman" w:hAnsi="Times New Roman"/>
          <w:sz w:val="24"/>
          <w:szCs w:val="24"/>
        </w:rPr>
        <w:softHyphen/>
        <w:t>ле учебника (через систему навигации: начало урока, образец для выполнения в тетради); совместно с учителем или самостоятельно осуществ</w:t>
      </w:r>
      <w:r w:rsidRPr="008179A2">
        <w:rPr>
          <w:rFonts w:ascii="Times New Roman" w:hAnsi="Times New Roman"/>
          <w:sz w:val="24"/>
          <w:szCs w:val="24"/>
        </w:rPr>
        <w:softHyphen/>
        <w:t xml:space="preserve">лять поиск необходимой информации (при работе с учебником (текст, иллюстрация)), понимать простейшие модели; ориентироваться на разнообразие способов решения задач; учится строить простые рассуждения; </w:t>
      </w:r>
      <w:r w:rsidRPr="008179A2">
        <w:rPr>
          <w:rFonts w:ascii="Times New Roman" w:hAnsi="Times New Roman"/>
          <w:color w:val="000000"/>
          <w:sz w:val="24"/>
          <w:szCs w:val="24"/>
        </w:rPr>
        <w:t xml:space="preserve">повторить и закрепить знания детей о шахматных фигурах, движении фигур, пополнить знания детей о чемпионах мира по шахматам </w:t>
      </w:r>
      <w:r w:rsidRPr="008179A2">
        <w:rPr>
          <w:rFonts w:ascii="Times New Roman" w:hAnsi="Times New Roman"/>
          <w:color w:val="000000" w:themeColor="text1"/>
          <w:sz w:val="24"/>
          <w:szCs w:val="24"/>
        </w:rPr>
        <w:t>научить учащихся способам матования одинокого короля с помощью таких фигур как ферзь и король; развивать умение ставить мат в несколько ходов с помощью ферзя и короля;</w:t>
      </w:r>
    </w:p>
    <w:p w:rsidR="004A27C7" w:rsidRPr="008179A2" w:rsidRDefault="004A27C7" w:rsidP="008179A2">
      <w:pPr>
        <w:numPr>
          <w:ilvl w:val="0"/>
          <w:numId w:val="31"/>
        </w:numPr>
        <w:shd w:val="clear" w:color="auto" w:fill="FFFFFF" w:themeFill="background1"/>
        <w:spacing w:after="0" w:line="240" w:lineRule="auto"/>
        <w:ind w:left="0"/>
        <w:jc w:val="both"/>
        <w:rPr>
          <w:rFonts w:ascii="Times New Roman" w:hAnsi="Times New Roman"/>
          <w:color w:val="000000" w:themeColor="text1"/>
          <w:sz w:val="24"/>
          <w:szCs w:val="24"/>
        </w:rPr>
      </w:pPr>
      <w:r w:rsidRPr="008179A2">
        <w:rPr>
          <w:rFonts w:ascii="Times New Roman" w:hAnsi="Times New Roman"/>
          <w:i/>
          <w:sz w:val="24"/>
          <w:szCs w:val="24"/>
        </w:rPr>
        <w:lastRenderedPageBreak/>
        <w:t xml:space="preserve">Коммуникативные </w:t>
      </w:r>
      <w:r w:rsidRPr="008179A2">
        <w:rPr>
          <w:rFonts w:ascii="Times New Roman" w:hAnsi="Times New Roman"/>
          <w:b/>
          <w:i/>
          <w:sz w:val="24"/>
          <w:szCs w:val="24"/>
        </w:rPr>
        <w:t>-</w:t>
      </w:r>
      <w:r w:rsidRPr="008179A2">
        <w:rPr>
          <w:rFonts w:ascii="Times New Roman" w:hAnsi="Times New Roman"/>
          <w:sz w:val="24"/>
          <w:szCs w:val="24"/>
        </w:rPr>
        <w:t xml:space="preserve"> использовать простые речевые средства; включаться в диалог с учителем и сверстниками, в коллективное обсуждение; отвечать на вопросы учителя.</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b/>
          <w:sz w:val="24"/>
          <w:szCs w:val="24"/>
        </w:rPr>
        <w:t>Личностные</w:t>
      </w:r>
      <w:r w:rsidRPr="008179A2">
        <w:rPr>
          <w:rFonts w:ascii="Times New Roman" w:hAnsi="Times New Roman"/>
          <w:sz w:val="24"/>
          <w:szCs w:val="24"/>
        </w:rPr>
        <w:t>: проявлять положительное отношение к учебному предмету «Математика», осознавать ее значение; прививать интерес и любовь к шахматной игре; развивать логическое мышление, внимание, память и речь; развивать аналитико-синтетическую деятельность, учить обобщать, сравнивать, предвидеть результаты своей деятельности</w:t>
      </w:r>
      <w:r w:rsidRPr="008179A2">
        <w:rPr>
          <w:rFonts w:ascii="Times New Roman" w:hAnsi="Times New Roman"/>
          <w:color w:val="000000"/>
          <w:sz w:val="24"/>
          <w:szCs w:val="24"/>
        </w:rPr>
        <w:t>.</w:t>
      </w:r>
    </w:p>
    <w:p w:rsidR="004A27C7" w:rsidRPr="008179A2" w:rsidRDefault="004A27C7" w:rsidP="008179A2">
      <w:pPr>
        <w:shd w:val="clear" w:color="auto" w:fill="FFFFFF" w:themeFill="background1"/>
        <w:spacing w:after="0" w:line="240" w:lineRule="auto"/>
        <w:jc w:val="both"/>
        <w:rPr>
          <w:rFonts w:ascii="Times New Roman" w:hAnsi="Times New Roman"/>
          <w:b/>
          <w:sz w:val="24"/>
          <w:szCs w:val="24"/>
        </w:rPr>
      </w:pPr>
      <w:r w:rsidRPr="008179A2">
        <w:rPr>
          <w:rFonts w:ascii="Times New Roman" w:hAnsi="Times New Roman"/>
          <w:b/>
          <w:sz w:val="24"/>
          <w:szCs w:val="24"/>
        </w:rPr>
        <w:t>Материалы для оборудования:</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1. Бумажные модели ракет (3 штуки) с отверстием в виде иллюминатора.</w:t>
      </w:r>
      <w:r w:rsidRPr="008179A2">
        <w:rPr>
          <w:rFonts w:ascii="Times New Roman" w:hAnsi="Times New Roman"/>
          <w:sz w:val="24"/>
          <w:szCs w:val="24"/>
        </w:rPr>
        <w:br/>
        <w:t>2. Шахматная доска (планета Шахмат) (Приложение 1).</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3. Изображения Ферзя, Короля, пешек (Приложение 7).</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4. Два набора цифр от 1 до 9 с изображением шахматных фигур на оборотной стороне.</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5. Касса цифр.</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Ход урока</w:t>
      </w:r>
    </w:p>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t>Организационный момент.</w:t>
      </w:r>
    </w:p>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t>Устные упражнения и практические работы.</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   1) </w:t>
      </w:r>
      <w:r w:rsidRPr="008179A2">
        <w:rPr>
          <w:rFonts w:ascii="Times New Roman" w:hAnsi="Times New Roman"/>
          <w:i/>
          <w:iCs/>
          <w:sz w:val="24"/>
          <w:szCs w:val="24"/>
        </w:rPr>
        <w:t xml:space="preserve">Счет </w:t>
      </w:r>
      <w:r w:rsidRPr="008179A2">
        <w:rPr>
          <w:rFonts w:ascii="Times New Roman" w:hAnsi="Times New Roman"/>
          <w:sz w:val="24"/>
          <w:szCs w:val="24"/>
        </w:rPr>
        <w:t>прямой и обратный от 1 до 8, от 5 до 8, от 6 до 2.</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2) </w:t>
      </w:r>
      <w:r w:rsidRPr="008179A2">
        <w:rPr>
          <w:rFonts w:ascii="Times New Roman" w:hAnsi="Times New Roman"/>
          <w:i/>
          <w:iCs/>
          <w:sz w:val="24"/>
          <w:szCs w:val="24"/>
        </w:rPr>
        <w:t xml:space="preserve">Игра </w:t>
      </w:r>
      <w:r w:rsidRPr="008179A2">
        <w:rPr>
          <w:rFonts w:ascii="Times New Roman" w:hAnsi="Times New Roman"/>
          <w:sz w:val="24"/>
          <w:szCs w:val="24"/>
        </w:rPr>
        <w:t>«Покажи цифру».</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Учитель поочередно показывает карточки с картинками, на которых изображены разные предметы в количестве от 1 до 8. Дети в ответ поднимают и показывают карточки с соответствующими цифрами.</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3) </w:t>
      </w:r>
      <w:r w:rsidRPr="008179A2">
        <w:rPr>
          <w:rFonts w:ascii="Times New Roman" w:hAnsi="Times New Roman"/>
          <w:i/>
          <w:iCs/>
          <w:sz w:val="24"/>
          <w:szCs w:val="24"/>
        </w:rPr>
        <w:t>Повторение.</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Положите перед собой 7 палочек.</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Сколько палочек надо добавить, чтобы их стало 8? (Одну.)</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Положите еще одну палочку перед собой. Сколько всего?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Как получили? (К 8 палочкам прибавили 1 палочку).</w:t>
      </w:r>
    </w:p>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t>Подготовка к знакомству с числом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xml:space="preserve">— В королевство шахмат прогулку совершим, о жителях, что помним, сегодня повторим. </w:t>
      </w:r>
    </w:p>
    <w:p w:rsidR="004A27C7" w:rsidRPr="008179A2" w:rsidRDefault="004A27C7" w:rsidP="008179A2">
      <w:pPr>
        <w:shd w:val="clear" w:color="auto" w:fill="FFFFFF" w:themeFill="background1"/>
        <w:spacing w:after="0" w:line="240" w:lineRule="auto"/>
        <w:jc w:val="both"/>
        <w:rPr>
          <w:rFonts w:ascii="Times New Roman" w:hAnsi="Times New Roman"/>
          <w:color w:val="000000" w:themeColor="text1"/>
          <w:sz w:val="24"/>
          <w:szCs w:val="24"/>
        </w:rPr>
      </w:pPr>
      <w:r w:rsidRPr="008179A2">
        <w:rPr>
          <w:rFonts w:ascii="Times New Roman" w:hAnsi="Times New Roman"/>
          <w:color w:val="000000" w:themeColor="text1"/>
          <w:sz w:val="24"/>
          <w:szCs w:val="24"/>
        </w:rPr>
        <w:t>1. Что такое мат?  (</w:t>
      </w:r>
      <w:r w:rsidRPr="008179A2">
        <w:rPr>
          <w:rFonts w:ascii="Times New Roman" w:hAnsi="Times New Roman"/>
          <w:i/>
          <w:color w:val="000000" w:themeColor="text1"/>
          <w:sz w:val="24"/>
          <w:szCs w:val="24"/>
        </w:rPr>
        <w:t>это нападение на короля неприятельской фигурой или пешкой, от которого нет защиты. Поставить мат – цель игры в шахматы</w:t>
      </w:r>
      <w:r w:rsidRPr="008179A2">
        <w:rPr>
          <w:rFonts w:ascii="Times New Roman" w:hAnsi="Times New Roman"/>
          <w:color w:val="000000" w:themeColor="text1"/>
          <w:sz w:val="24"/>
          <w:szCs w:val="24"/>
        </w:rPr>
        <w:t>).</w:t>
      </w:r>
    </w:p>
    <w:p w:rsidR="004A27C7" w:rsidRPr="008179A2" w:rsidRDefault="004A27C7" w:rsidP="008179A2">
      <w:pPr>
        <w:shd w:val="clear" w:color="auto" w:fill="FFFFFF" w:themeFill="background1"/>
        <w:spacing w:after="0" w:line="240" w:lineRule="auto"/>
        <w:jc w:val="both"/>
        <w:rPr>
          <w:rFonts w:ascii="Times New Roman" w:hAnsi="Times New Roman"/>
          <w:i/>
          <w:color w:val="000000" w:themeColor="text1"/>
          <w:sz w:val="24"/>
          <w:szCs w:val="24"/>
        </w:rPr>
      </w:pPr>
      <w:r w:rsidRPr="008179A2">
        <w:rPr>
          <w:rFonts w:ascii="Times New Roman" w:hAnsi="Times New Roman"/>
          <w:color w:val="000000" w:themeColor="text1"/>
          <w:sz w:val="24"/>
          <w:szCs w:val="24"/>
        </w:rPr>
        <w:t xml:space="preserve">2. Что такое шах? </w:t>
      </w:r>
      <w:r w:rsidRPr="008179A2">
        <w:rPr>
          <w:rFonts w:ascii="Times New Roman" w:hAnsi="Times New Roman"/>
          <w:i/>
          <w:color w:val="000000" w:themeColor="text1"/>
          <w:sz w:val="24"/>
          <w:szCs w:val="24"/>
        </w:rPr>
        <w:t>(угроза королю - ему следует уйти или закрыться)</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i/>
          <w:color w:val="000000" w:themeColor="text1"/>
          <w:sz w:val="24"/>
          <w:szCs w:val="24"/>
        </w:rPr>
        <w:t xml:space="preserve">Шах – это нападение на короля </w:t>
      </w:r>
      <w:r w:rsidRPr="008179A2">
        <w:rPr>
          <w:rFonts w:ascii="Times New Roman" w:hAnsi="Times New Roman"/>
          <w:i/>
          <w:sz w:val="24"/>
          <w:szCs w:val="24"/>
        </w:rPr>
        <w:t xml:space="preserve">Три способа защиты от нападения на короля: уйти, закрыться, забрать нападающую фигуру. </w:t>
      </w:r>
    </w:p>
    <w:p w:rsidR="004A27C7" w:rsidRPr="008179A2" w:rsidRDefault="004A27C7" w:rsidP="008179A2">
      <w:pPr>
        <w:shd w:val="clear" w:color="auto" w:fill="FFFFFF" w:themeFill="background1"/>
        <w:spacing w:after="0" w:line="240" w:lineRule="auto"/>
        <w:jc w:val="both"/>
        <w:rPr>
          <w:rFonts w:ascii="Times New Roman" w:hAnsi="Times New Roman"/>
          <w:color w:val="FF0000"/>
          <w:sz w:val="24"/>
          <w:szCs w:val="24"/>
        </w:rPr>
      </w:pPr>
      <w:r w:rsidRPr="008179A2">
        <w:rPr>
          <w:rFonts w:ascii="Times New Roman" w:hAnsi="Times New Roman"/>
          <w:color w:val="000000" w:themeColor="text1"/>
          <w:sz w:val="24"/>
          <w:szCs w:val="24"/>
        </w:rPr>
        <w:t>3. Что такое пат? (это положение на шахматной доске, когда выполняют следующие условия: 1) на короля не напали, 2) вокруг короля все свободные поля атаковали или заняты фигурами, пешками, 3) его фигуры и пешки (если они есть) не имеют ни одного хода. Если на доске пат, то никто не выиграл – НИЧЬЯ).</w:t>
      </w:r>
    </w:p>
    <w:p w:rsidR="004A27C7" w:rsidRPr="008179A2" w:rsidRDefault="004A27C7" w:rsidP="008179A2">
      <w:pPr>
        <w:shd w:val="clear" w:color="auto" w:fill="FFFFFF" w:themeFill="background1"/>
        <w:spacing w:after="0" w:line="240" w:lineRule="auto"/>
        <w:jc w:val="both"/>
        <w:rPr>
          <w:rFonts w:ascii="Times New Roman" w:hAnsi="Times New Roman"/>
          <w:i/>
          <w:color w:val="000000" w:themeColor="text1"/>
          <w:sz w:val="24"/>
          <w:szCs w:val="24"/>
        </w:rPr>
      </w:pPr>
      <w:r w:rsidRPr="008179A2">
        <w:rPr>
          <w:rFonts w:ascii="Times New Roman" w:hAnsi="Times New Roman"/>
          <w:color w:val="000000" w:themeColor="text1"/>
          <w:sz w:val="24"/>
          <w:szCs w:val="24"/>
        </w:rPr>
        <w:t xml:space="preserve">4. Какая фигура бесценна на шахматном поле? </w:t>
      </w:r>
      <w:r w:rsidRPr="008179A2">
        <w:rPr>
          <w:rFonts w:ascii="Times New Roman" w:hAnsi="Times New Roman"/>
          <w:i/>
          <w:color w:val="000000" w:themeColor="text1"/>
          <w:sz w:val="24"/>
          <w:szCs w:val="24"/>
        </w:rPr>
        <w:t>(король)</w:t>
      </w:r>
    </w:p>
    <w:p w:rsidR="004A27C7" w:rsidRPr="008179A2" w:rsidRDefault="004A27C7" w:rsidP="008179A2">
      <w:pPr>
        <w:shd w:val="clear" w:color="auto" w:fill="FFFFFF" w:themeFill="background1"/>
        <w:spacing w:after="0" w:line="240" w:lineRule="auto"/>
        <w:jc w:val="both"/>
        <w:rPr>
          <w:rFonts w:ascii="Times New Roman" w:hAnsi="Times New Roman"/>
          <w:i/>
          <w:color w:val="000000" w:themeColor="text1"/>
          <w:sz w:val="24"/>
          <w:szCs w:val="24"/>
        </w:rPr>
      </w:pPr>
      <w:r w:rsidRPr="008179A2">
        <w:rPr>
          <w:rFonts w:ascii="Times New Roman" w:hAnsi="Times New Roman"/>
          <w:color w:val="000000" w:themeColor="text1"/>
          <w:sz w:val="24"/>
          <w:szCs w:val="24"/>
        </w:rPr>
        <w:t xml:space="preserve">5. Сколько полей в горизонтали? </w:t>
      </w:r>
      <w:r w:rsidRPr="008179A2">
        <w:rPr>
          <w:rFonts w:ascii="Times New Roman" w:hAnsi="Times New Roman"/>
          <w:i/>
          <w:color w:val="000000" w:themeColor="text1"/>
          <w:sz w:val="24"/>
          <w:szCs w:val="24"/>
        </w:rPr>
        <w:t>(8)</w:t>
      </w:r>
    </w:p>
    <w:p w:rsidR="004A27C7" w:rsidRPr="008179A2" w:rsidRDefault="004A27C7" w:rsidP="008179A2">
      <w:pPr>
        <w:shd w:val="clear" w:color="auto" w:fill="FFFFFF" w:themeFill="background1"/>
        <w:spacing w:after="0" w:line="240" w:lineRule="auto"/>
        <w:jc w:val="both"/>
        <w:rPr>
          <w:rFonts w:ascii="Times New Roman" w:hAnsi="Times New Roman"/>
          <w:color w:val="000000" w:themeColor="text1"/>
          <w:sz w:val="24"/>
          <w:szCs w:val="24"/>
        </w:rPr>
      </w:pPr>
      <w:r w:rsidRPr="008179A2">
        <w:rPr>
          <w:rFonts w:ascii="Times New Roman" w:hAnsi="Times New Roman"/>
          <w:color w:val="000000" w:themeColor="text1"/>
          <w:sz w:val="24"/>
          <w:szCs w:val="24"/>
        </w:rPr>
        <w:t xml:space="preserve">6. Кая фигура самая сильная, почему? </w:t>
      </w:r>
      <w:r w:rsidRPr="008179A2">
        <w:rPr>
          <w:rFonts w:ascii="Times New Roman" w:hAnsi="Times New Roman"/>
          <w:i/>
          <w:color w:val="000000" w:themeColor="text1"/>
          <w:sz w:val="24"/>
          <w:szCs w:val="24"/>
        </w:rPr>
        <w:t>(ферзь, т.к. имеет множество ходов)</w:t>
      </w:r>
    </w:p>
    <w:p w:rsidR="004A27C7" w:rsidRPr="008179A2" w:rsidRDefault="004A27C7" w:rsidP="008179A2">
      <w:pPr>
        <w:shd w:val="clear" w:color="auto" w:fill="FFFFFF" w:themeFill="background1"/>
        <w:spacing w:after="0" w:line="240" w:lineRule="auto"/>
        <w:jc w:val="both"/>
        <w:rPr>
          <w:rFonts w:ascii="Times New Roman" w:hAnsi="Times New Roman"/>
          <w:i/>
          <w:color w:val="000000" w:themeColor="text1"/>
          <w:sz w:val="24"/>
          <w:szCs w:val="24"/>
        </w:rPr>
      </w:pPr>
      <w:r w:rsidRPr="008179A2">
        <w:rPr>
          <w:rFonts w:ascii="Times New Roman" w:hAnsi="Times New Roman"/>
          <w:color w:val="000000" w:themeColor="text1"/>
          <w:sz w:val="24"/>
          <w:szCs w:val="24"/>
        </w:rPr>
        <w:t xml:space="preserve">7. Продолжи правило: Ферзь любит…. </w:t>
      </w:r>
      <w:r w:rsidRPr="008179A2">
        <w:rPr>
          <w:rFonts w:ascii="Times New Roman" w:hAnsi="Times New Roman"/>
          <w:i/>
          <w:color w:val="000000" w:themeColor="text1"/>
          <w:sz w:val="24"/>
          <w:szCs w:val="24"/>
        </w:rPr>
        <w:t>(свой цвет)</w:t>
      </w:r>
    </w:p>
    <w:p w:rsidR="004A27C7" w:rsidRPr="008179A2" w:rsidRDefault="004A27C7" w:rsidP="008179A2">
      <w:pPr>
        <w:shd w:val="clear" w:color="auto" w:fill="FFFFFF" w:themeFill="background1"/>
        <w:spacing w:after="0" w:line="240" w:lineRule="auto"/>
        <w:jc w:val="both"/>
        <w:rPr>
          <w:rFonts w:ascii="Times New Roman" w:hAnsi="Times New Roman"/>
          <w:i/>
          <w:color w:val="000000" w:themeColor="text1"/>
          <w:sz w:val="24"/>
          <w:szCs w:val="24"/>
        </w:rPr>
      </w:pPr>
      <w:r w:rsidRPr="008179A2">
        <w:rPr>
          <w:rFonts w:ascii="Times New Roman" w:hAnsi="Times New Roman"/>
          <w:color w:val="000000" w:themeColor="text1"/>
          <w:sz w:val="24"/>
          <w:szCs w:val="24"/>
        </w:rPr>
        <w:t xml:space="preserve">8. Какой цвет фигур ходит всегда первыми? </w:t>
      </w:r>
      <w:r w:rsidRPr="008179A2">
        <w:rPr>
          <w:rFonts w:ascii="Times New Roman" w:hAnsi="Times New Roman"/>
          <w:i/>
          <w:color w:val="000000" w:themeColor="text1"/>
          <w:sz w:val="24"/>
          <w:szCs w:val="24"/>
        </w:rPr>
        <w:t>(белый)</w:t>
      </w:r>
    </w:p>
    <w:p w:rsidR="004A27C7" w:rsidRPr="008179A2" w:rsidRDefault="004A27C7" w:rsidP="008179A2">
      <w:pPr>
        <w:shd w:val="clear" w:color="auto" w:fill="FFFFFF" w:themeFill="background1"/>
        <w:spacing w:after="0" w:line="240" w:lineRule="auto"/>
        <w:jc w:val="both"/>
        <w:rPr>
          <w:rFonts w:ascii="Times New Roman" w:hAnsi="Times New Roman"/>
          <w:color w:val="000000" w:themeColor="text1"/>
          <w:sz w:val="24"/>
          <w:szCs w:val="24"/>
        </w:rPr>
      </w:pPr>
      <w:r w:rsidRPr="008179A2">
        <w:rPr>
          <w:rFonts w:ascii="Times New Roman" w:hAnsi="Times New Roman"/>
          <w:color w:val="000000" w:themeColor="text1"/>
          <w:sz w:val="24"/>
          <w:szCs w:val="24"/>
        </w:rPr>
        <w:t xml:space="preserve">9. Согласен ли ты, что для постановки мата ферзь и король: стараются загнать неприятельского короля в центр?  </w:t>
      </w:r>
      <w:r w:rsidRPr="008179A2">
        <w:rPr>
          <w:rFonts w:ascii="Times New Roman" w:hAnsi="Times New Roman"/>
          <w:i/>
          <w:color w:val="000000" w:themeColor="text1"/>
          <w:sz w:val="24"/>
          <w:szCs w:val="24"/>
        </w:rPr>
        <w:t>(нет)</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 Как вы поняли из опроса, какие шахматные фигуры помогут провести урок?  </w:t>
      </w:r>
      <w:r w:rsidRPr="008179A2">
        <w:rPr>
          <w:rFonts w:ascii="Times New Roman" w:hAnsi="Times New Roman"/>
          <w:i/>
          <w:sz w:val="24"/>
          <w:szCs w:val="24"/>
        </w:rPr>
        <w:t xml:space="preserve">(ферзь и король) </w:t>
      </w:r>
      <w:r w:rsidRPr="008179A2">
        <w:rPr>
          <w:rFonts w:ascii="Times New Roman" w:hAnsi="Times New Roman"/>
          <w:sz w:val="24"/>
          <w:szCs w:val="24"/>
        </w:rPr>
        <w:t>(Приложение 3,4)</w:t>
      </w:r>
    </w:p>
    <w:p w:rsidR="004A27C7" w:rsidRPr="008179A2" w:rsidRDefault="004A27C7" w:rsidP="008179A2">
      <w:pPr>
        <w:shd w:val="clear" w:color="auto" w:fill="FFFFFF" w:themeFill="background1"/>
        <w:spacing w:after="0" w:line="240" w:lineRule="auto"/>
        <w:jc w:val="both"/>
        <w:rPr>
          <w:rFonts w:ascii="Times New Roman" w:hAnsi="Times New Roman"/>
          <w:i/>
          <w:sz w:val="24"/>
          <w:szCs w:val="24"/>
        </w:rPr>
      </w:pPr>
      <w:r w:rsidRPr="008179A2">
        <w:rPr>
          <w:rFonts w:ascii="Times New Roman" w:hAnsi="Times New Roman"/>
          <w:i/>
          <w:sz w:val="24"/>
          <w:szCs w:val="24"/>
        </w:rPr>
        <w:t xml:space="preserve">Ферзь с королём – самые главные в войске своём. Чтобы не путать, какие поля тут для ферзя и для короля, нужно запомнить одну из примет: </w:t>
      </w:r>
    </w:p>
    <w:p w:rsidR="004A27C7" w:rsidRPr="008179A2" w:rsidRDefault="004A27C7" w:rsidP="008179A2">
      <w:pPr>
        <w:shd w:val="clear" w:color="auto" w:fill="FFFFFF" w:themeFill="background1"/>
        <w:spacing w:after="0" w:line="240" w:lineRule="auto"/>
        <w:jc w:val="both"/>
        <w:rPr>
          <w:rFonts w:ascii="Times New Roman" w:hAnsi="Times New Roman"/>
          <w:i/>
          <w:sz w:val="24"/>
          <w:szCs w:val="24"/>
        </w:rPr>
      </w:pPr>
      <w:r w:rsidRPr="008179A2">
        <w:rPr>
          <w:rFonts w:ascii="Times New Roman" w:hAnsi="Times New Roman"/>
          <w:i/>
          <w:sz w:val="24"/>
          <w:szCs w:val="24"/>
        </w:rPr>
        <w:t>ФЕРЗЬ ВЫБИРАЕТ СВОЙ СОБСТВЕННЫЙ ЦВЕТ – Белый на белом квадрате стоит, Чёрному чёрный удачу сулит.  Есть свой квадрат у любого ферзя, путать ферзей с королями нельзя!</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Они принесли разные задания из сказочной планеты Шахмат. Попробуйте справиться с ними.</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lastRenderedPageBreak/>
        <w:t xml:space="preserve">Пешка </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На доске выставлен ряд чисел:</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noProof/>
          <w:sz w:val="24"/>
          <w:szCs w:val="24"/>
        </w:rPr>
        <w:t>2 3 5 1 8 6 4 7</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Какое число заблудилось? Где его место? Переставьте нужные карточки.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i/>
          <w:iCs/>
          <w:sz w:val="24"/>
          <w:szCs w:val="24"/>
        </w:rPr>
        <w:t xml:space="preserve">        Слон </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С помощью кассы цифр покажите самое маленькое число в ряду от 1 до 8; самое большое число. Покажите число, которое стоит слева от 2, справа от 7. Покажите число между 3 и 5, следующее за ним число, число, которое стоит перед 4.</w:t>
      </w:r>
    </w:p>
    <w:p w:rsidR="004A27C7" w:rsidRPr="008179A2" w:rsidRDefault="004A27C7" w:rsidP="008179A2">
      <w:pPr>
        <w:shd w:val="clear" w:color="auto" w:fill="FFFFFF" w:themeFill="background1"/>
        <w:spacing w:after="0" w:line="240" w:lineRule="auto"/>
        <w:ind w:firstLine="567"/>
        <w:jc w:val="both"/>
        <w:rPr>
          <w:rFonts w:ascii="Times New Roman" w:hAnsi="Times New Roman"/>
          <w:i/>
          <w:iCs/>
          <w:sz w:val="24"/>
          <w:szCs w:val="24"/>
        </w:rPr>
      </w:pPr>
      <w:r w:rsidRPr="008179A2">
        <w:rPr>
          <w:rFonts w:ascii="Times New Roman" w:hAnsi="Times New Roman"/>
          <w:i/>
          <w:iCs/>
          <w:sz w:val="24"/>
          <w:szCs w:val="24"/>
        </w:rPr>
        <w:t xml:space="preserve">Король </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 xml:space="preserve">— </w:t>
      </w:r>
      <w:r w:rsidRPr="008179A2">
        <w:rPr>
          <w:rFonts w:ascii="Times New Roman" w:hAnsi="Times New Roman"/>
          <w:sz w:val="24"/>
          <w:szCs w:val="24"/>
        </w:rPr>
        <w:t>Я задумал число, прибавил к нему 1 и получил 8. Какое число я задумал?</w:t>
      </w:r>
    </w:p>
    <w:p w:rsidR="004A27C7" w:rsidRPr="008179A2" w:rsidRDefault="004A27C7" w:rsidP="008179A2">
      <w:pPr>
        <w:shd w:val="clear" w:color="auto" w:fill="FFFFFF" w:themeFill="background1"/>
        <w:spacing w:after="0" w:line="240" w:lineRule="auto"/>
        <w:ind w:firstLine="567"/>
        <w:jc w:val="both"/>
        <w:rPr>
          <w:rFonts w:ascii="Times New Roman" w:hAnsi="Times New Roman"/>
          <w:i/>
          <w:sz w:val="24"/>
          <w:szCs w:val="24"/>
        </w:rPr>
      </w:pPr>
      <w:r w:rsidRPr="008179A2">
        <w:rPr>
          <w:rFonts w:ascii="Times New Roman" w:hAnsi="Times New Roman"/>
          <w:i/>
          <w:sz w:val="24"/>
          <w:szCs w:val="24"/>
        </w:rPr>
        <w:t>Ладья</w:t>
      </w:r>
    </w:p>
    <w:p w:rsidR="004A27C7" w:rsidRPr="008179A2" w:rsidRDefault="004A27C7" w:rsidP="008179A2">
      <w:pPr>
        <w:shd w:val="clear" w:color="auto" w:fill="FFFFFF" w:themeFill="background1"/>
        <w:spacing w:after="0" w:line="240" w:lineRule="auto"/>
        <w:ind w:firstLine="567"/>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Известно, что, поместив</w:t>
      </w:r>
      <w:r w:rsidRPr="008179A2">
        <w:rPr>
          <w:rStyle w:val="apple-converted-space"/>
          <w:rFonts w:ascii="Times New Roman" w:hAnsi="Times New Roman"/>
          <w:color w:val="000000"/>
          <w:sz w:val="24"/>
          <w:szCs w:val="24"/>
          <w:shd w:val="clear" w:color="auto" w:fill="FFFFFF"/>
        </w:rPr>
        <w:t> </w:t>
      </w:r>
      <w:r w:rsidRPr="008179A2">
        <w:rPr>
          <w:rStyle w:val="a7"/>
          <w:rFonts w:ascii="Times New Roman" w:hAnsi="Times New Roman"/>
          <w:color w:val="000000"/>
          <w:sz w:val="24"/>
          <w:szCs w:val="24"/>
          <w:shd w:val="clear" w:color="auto" w:fill="FFFFFF"/>
        </w:rPr>
        <w:t>число «3» под увеличительное стекло</w:t>
      </w:r>
      <w:r w:rsidRPr="008179A2">
        <w:rPr>
          <w:rFonts w:ascii="Times New Roman" w:hAnsi="Times New Roman"/>
          <w:color w:val="000000"/>
          <w:sz w:val="24"/>
          <w:szCs w:val="24"/>
          <w:shd w:val="clear" w:color="auto" w:fill="FFFFFF"/>
        </w:rPr>
        <w:t>, мы увидим «9».</w:t>
      </w:r>
    </w:p>
    <w:p w:rsidR="004A27C7" w:rsidRPr="008179A2" w:rsidRDefault="004A27C7" w:rsidP="008179A2">
      <w:pPr>
        <w:shd w:val="clear" w:color="auto" w:fill="FFFFFF" w:themeFill="background1"/>
        <w:spacing w:after="0" w:line="240" w:lineRule="auto"/>
        <w:ind w:firstLine="567"/>
        <w:jc w:val="both"/>
        <w:rPr>
          <w:rFonts w:ascii="Times New Roman" w:hAnsi="Times New Roman"/>
          <w:i/>
          <w:sz w:val="24"/>
          <w:szCs w:val="24"/>
        </w:rPr>
      </w:pPr>
      <w:r w:rsidRPr="008179A2">
        <w:rPr>
          <w:rFonts w:ascii="Times New Roman" w:hAnsi="Times New Roman"/>
          <w:i/>
          <w:sz w:val="24"/>
          <w:szCs w:val="24"/>
        </w:rPr>
        <w:t xml:space="preserve">Пешка </w:t>
      </w:r>
    </w:p>
    <w:p w:rsidR="004A27C7" w:rsidRPr="008179A2" w:rsidRDefault="004A27C7" w:rsidP="008179A2">
      <w:pPr>
        <w:pStyle w:val="a4"/>
        <w:shd w:val="clear" w:color="auto" w:fill="FFFFFF" w:themeFill="background1"/>
        <w:spacing w:before="0" w:beforeAutospacing="0" w:after="0" w:afterAutospacing="0"/>
        <w:jc w:val="both"/>
        <w:rPr>
          <w:color w:val="000000"/>
        </w:rPr>
      </w:pPr>
      <w:r w:rsidRPr="008179A2">
        <w:rPr>
          <w:color w:val="000000"/>
        </w:rPr>
        <w:t>- если к «9» прибавить другое число, то получится число, которое прибавлялось.</w:t>
      </w:r>
    </w:p>
    <w:p w:rsidR="004A27C7" w:rsidRPr="008179A2" w:rsidRDefault="004A27C7" w:rsidP="008179A2">
      <w:pPr>
        <w:pStyle w:val="a4"/>
        <w:shd w:val="clear" w:color="auto" w:fill="FFFFFF" w:themeFill="background1"/>
        <w:spacing w:before="0" w:beforeAutospacing="0" w:after="0" w:afterAutospacing="0"/>
        <w:jc w:val="both"/>
        <w:rPr>
          <w:color w:val="000000"/>
        </w:rPr>
      </w:pPr>
      <w:r w:rsidRPr="008179A2">
        <w:rPr>
          <w:color w:val="000000"/>
        </w:rPr>
        <w:t>Например: 9+2=11 (1+1), т.е. 1+1=2 или другой пример 9+8=17 (7+1), т.е. 7+1=8</w:t>
      </w:r>
    </w:p>
    <w:p w:rsidR="004A27C7" w:rsidRPr="008179A2" w:rsidRDefault="004A27C7" w:rsidP="008179A2">
      <w:pPr>
        <w:pStyle w:val="a4"/>
        <w:shd w:val="clear" w:color="auto" w:fill="FFFFFF" w:themeFill="background1"/>
        <w:spacing w:before="0" w:beforeAutospacing="0" w:after="0" w:afterAutospacing="0"/>
        <w:jc w:val="both"/>
        <w:rPr>
          <w:i/>
          <w:color w:val="000000"/>
        </w:rPr>
      </w:pPr>
      <w:r w:rsidRPr="008179A2">
        <w:rPr>
          <w:i/>
          <w:color w:val="000000"/>
          <w:shd w:val="clear" w:color="auto" w:fill="FFFFFF"/>
        </w:rPr>
        <w:t xml:space="preserve">          Конь</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Скольким пешкам равна сила ферзя? (9)</w:t>
      </w:r>
    </w:p>
    <w:p w:rsidR="004A27C7" w:rsidRPr="008179A2" w:rsidRDefault="004A27C7" w:rsidP="008179A2">
      <w:pPr>
        <w:shd w:val="clear" w:color="auto" w:fill="FFFFFF" w:themeFill="background1"/>
        <w:spacing w:after="0" w:line="240" w:lineRule="auto"/>
        <w:ind w:firstLine="567"/>
        <w:jc w:val="both"/>
        <w:rPr>
          <w:rFonts w:ascii="Times New Roman" w:hAnsi="Times New Roman"/>
          <w:i/>
          <w:sz w:val="24"/>
          <w:szCs w:val="24"/>
        </w:rPr>
      </w:pPr>
      <w:r w:rsidRPr="008179A2">
        <w:rPr>
          <w:rFonts w:ascii="Times New Roman" w:hAnsi="Times New Roman"/>
          <w:i/>
          <w:sz w:val="24"/>
          <w:szCs w:val="24"/>
        </w:rPr>
        <w:t>Ладья</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Как ходит ферзь? (по всем направлениям)</w:t>
      </w:r>
    </w:p>
    <w:p w:rsidR="004A27C7" w:rsidRPr="008179A2" w:rsidRDefault="004A27C7" w:rsidP="008179A2">
      <w:pPr>
        <w:pStyle w:val="a4"/>
        <w:shd w:val="clear" w:color="auto" w:fill="FFFFFF" w:themeFill="background1"/>
        <w:spacing w:before="0" w:beforeAutospacing="0" w:after="0" w:afterAutospacing="0"/>
        <w:jc w:val="both"/>
        <w:rPr>
          <w:i/>
          <w:color w:val="000000"/>
        </w:rPr>
      </w:pPr>
      <w:r w:rsidRPr="008179A2">
        <w:rPr>
          <w:i/>
          <w:color w:val="000000"/>
        </w:rPr>
        <w:t xml:space="preserve">          Ферзь.</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Кто догадался, о каком числе мы будем сегодня говорить?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Положите перед собой 8 палочек. Добавьте еще одну палочку. Сколько стало? Как получили 9 палочек? (К 8 палочкам прибавили еще 1 палочку.)</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Король.</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Число девять обозначают цифрой 9. (Показывает карточку с цифрой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Где вы видели такую цифру? (Ответы детей).</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b/>
          <w:bCs/>
          <w:sz w:val="24"/>
          <w:szCs w:val="24"/>
        </w:rPr>
        <w:t>Физкультминутка.</w:t>
      </w:r>
    </w:p>
    <w:tbl>
      <w:tblPr>
        <w:tblW w:w="0" w:type="auto"/>
        <w:jc w:val="center"/>
        <w:tblCellSpacing w:w="15" w:type="dxa"/>
        <w:tblLook w:val="04A0"/>
      </w:tblPr>
      <w:tblGrid>
        <w:gridCol w:w="3284"/>
      </w:tblGrid>
      <w:tr w:rsidR="004A27C7" w:rsidRPr="008179A2" w:rsidTr="00A22158">
        <w:trPr>
          <w:tblCellSpacing w:w="15" w:type="dxa"/>
          <w:jc w:val="center"/>
        </w:trPr>
        <w:tc>
          <w:tcPr>
            <w:tcW w:w="0" w:type="auto"/>
            <w:tcMar>
              <w:top w:w="15" w:type="dxa"/>
              <w:left w:w="15" w:type="dxa"/>
              <w:bottom w:w="15" w:type="dxa"/>
              <w:right w:w="15" w:type="dxa"/>
            </w:tcMar>
            <w:vAlign w:val="center"/>
            <w:hideMark/>
          </w:tcPr>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Сколько фигур у нас,</w:t>
            </w:r>
            <w:r w:rsidRPr="008179A2">
              <w:rPr>
                <w:rFonts w:ascii="Times New Roman" w:hAnsi="Times New Roman"/>
                <w:sz w:val="24"/>
                <w:szCs w:val="24"/>
              </w:rPr>
              <w:br/>
              <w:t>Столько и подпрыгнем раз.</w:t>
            </w:r>
            <w:r w:rsidRPr="008179A2">
              <w:rPr>
                <w:rFonts w:ascii="Times New Roman" w:hAnsi="Times New Roman"/>
                <w:sz w:val="24"/>
                <w:szCs w:val="24"/>
              </w:rPr>
              <w:br/>
              <w:t>Сколько здесь цветных кругов,</w:t>
            </w:r>
            <w:r w:rsidRPr="008179A2">
              <w:rPr>
                <w:rFonts w:ascii="Times New Roman" w:hAnsi="Times New Roman"/>
                <w:sz w:val="24"/>
                <w:szCs w:val="24"/>
              </w:rPr>
              <w:br/>
              <w:t>Столько сделаем хлопков.</w:t>
            </w:r>
          </w:p>
        </w:tc>
      </w:tr>
    </w:tbl>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t xml:space="preserve">Работа по учебнику. </w:t>
      </w:r>
      <w:r w:rsidRPr="008179A2">
        <w:rPr>
          <w:i/>
          <w:iCs/>
          <w:szCs w:val="24"/>
        </w:rPr>
        <w:t xml:space="preserve">Беседа по картинке </w:t>
      </w:r>
      <w:r w:rsidRPr="008179A2">
        <w:rPr>
          <w:szCs w:val="24"/>
        </w:rPr>
        <w:t>с объяснительным материалом.</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Сколько цыплят у курицы вылупилось раньше? (8.)</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Сколько стало теперь?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Как получилось 7 цыплят? (8 + 1 =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Какой цифрой мы обозначим число 9? Покажите. (Дети показывают карточку с цифрой 9)</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Положите на стол 9 квадратов. Уберите 1 квадрат. Сколько квадратов осталось? (8.) Как получили 8? (9–1 = 8.)</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 xml:space="preserve">Упр. 1. </w:t>
      </w:r>
      <w:r w:rsidRPr="008179A2">
        <w:rPr>
          <w:rFonts w:ascii="Times New Roman" w:hAnsi="Times New Roman"/>
          <w:sz w:val="24"/>
          <w:szCs w:val="24"/>
        </w:rPr>
        <w:t>Задание направлено на выяснение состава числа 9. Раскладывая 9 семечек в две тарелки, дети перебирают все возможные способы и приходят к выводу, что 9 — это 8 и 1, 7 и 2, 6 и 3, 5 и 4, 4 и 5, 3 и 6, 2 и 7, 1 и 8.</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 xml:space="preserve">Упр. 2. </w:t>
      </w:r>
      <w:r w:rsidRPr="008179A2">
        <w:rPr>
          <w:rFonts w:ascii="Times New Roman" w:hAnsi="Times New Roman"/>
          <w:sz w:val="24"/>
          <w:szCs w:val="24"/>
        </w:rPr>
        <w:t>Это задание имеет целью познакомить учащихся с местом числа 9 в числовом ряду, закрепить представления о взаимном расположении чисел от 1 до 9 на прямой.</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 xml:space="preserve">Упр. 3. </w:t>
      </w:r>
      <w:r w:rsidRPr="008179A2">
        <w:rPr>
          <w:rFonts w:ascii="Times New Roman" w:hAnsi="Times New Roman"/>
          <w:sz w:val="24"/>
          <w:szCs w:val="24"/>
        </w:rPr>
        <w:t>Все возможные варианты уплаты 9 рублей показываются детьми с помощью монет из приложения.</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i/>
          <w:iCs/>
          <w:sz w:val="24"/>
          <w:szCs w:val="24"/>
        </w:rPr>
        <w:t xml:space="preserve">Упр. 4. </w:t>
      </w:r>
      <w:r w:rsidRPr="008179A2">
        <w:rPr>
          <w:rFonts w:ascii="Times New Roman" w:hAnsi="Times New Roman"/>
          <w:sz w:val="24"/>
          <w:szCs w:val="24"/>
        </w:rPr>
        <w:t>После рассмотрения иллюстрации в учебнике дети сами придумывают и рисуют в тетради другие фигуры из девяти клеток.</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b/>
          <w:bCs/>
          <w:sz w:val="24"/>
          <w:szCs w:val="24"/>
        </w:rPr>
        <w:t>Физкультминутка.</w:t>
      </w:r>
    </w:p>
    <w:tbl>
      <w:tblPr>
        <w:tblW w:w="0" w:type="auto"/>
        <w:jc w:val="center"/>
        <w:tblCellSpacing w:w="15" w:type="dxa"/>
        <w:tblLook w:val="04A0"/>
      </w:tblPr>
      <w:tblGrid>
        <w:gridCol w:w="3314"/>
      </w:tblGrid>
      <w:tr w:rsidR="004A27C7" w:rsidRPr="008179A2" w:rsidTr="00A22158">
        <w:trPr>
          <w:tblCellSpacing w:w="15" w:type="dxa"/>
          <w:jc w:val="center"/>
        </w:trPr>
        <w:tc>
          <w:tcPr>
            <w:tcW w:w="0" w:type="auto"/>
            <w:tcMar>
              <w:top w:w="15" w:type="dxa"/>
              <w:left w:w="15" w:type="dxa"/>
              <w:bottom w:w="15" w:type="dxa"/>
              <w:right w:w="15" w:type="dxa"/>
            </w:tcMar>
            <w:vAlign w:val="center"/>
            <w:hideMark/>
          </w:tcPr>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Раз — подняться, подтянуться,</w:t>
            </w:r>
            <w:r w:rsidRPr="008179A2">
              <w:rPr>
                <w:rFonts w:ascii="Times New Roman" w:hAnsi="Times New Roman"/>
                <w:sz w:val="24"/>
                <w:szCs w:val="24"/>
              </w:rPr>
              <w:br/>
              <w:t>Два — согнуться, разогнуться,</w:t>
            </w:r>
            <w:r w:rsidRPr="008179A2">
              <w:rPr>
                <w:rFonts w:ascii="Times New Roman" w:hAnsi="Times New Roman"/>
                <w:sz w:val="24"/>
                <w:szCs w:val="24"/>
              </w:rPr>
              <w:br/>
              <w:t>Три — в ладоши три хлопка,</w:t>
            </w:r>
            <w:r w:rsidRPr="008179A2">
              <w:rPr>
                <w:rFonts w:ascii="Times New Roman" w:hAnsi="Times New Roman"/>
                <w:sz w:val="24"/>
                <w:szCs w:val="24"/>
              </w:rPr>
              <w:br/>
              <w:t>Головою три кивка.</w:t>
            </w:r>
            <w:r w:rsidRPr="008179A2">
              <w:rPr>
                <w:rFonts w:ascii="Times New Roman" w:hAnsi="Times New Roman"/>
                <w:sz w:val="24"/>
                <w:szCs w:val="24"/>
              </w:rPr>
              <w:br/>
            </w:r>
            <w:r w:rsidRPr="008179A2">
              <w:rPr>
                <w:rFonts w:ascii="Times New Roman" w:hAnsi="Times New Roman"/>
                <w:sz w:val="24"/>
                <w:szCs w:val="24"/>
              </w:rPr>
              <w:lastRenderedPageBreak/>
              <w:t>На четыре — руки шире,</w:t>
            </w:r>
            <w:r w:rsidRPr="008179A2">
              <w:rPr>
                <w:rFonts w:ascii="Times New Roman" w:hAnsi="Times New Roman"/>
                <w:sz w:val="24"/>
                <w:szCs w:val="24"/>
              </w:rPr>
              <w:br/>
              <w:t>Пять — руками помахать,</w:t>
            </w:r>
            <w:r w:rsidRPr="008179A2">
              <w:rPr>
                <w:rFonts w:ascii="Times New Roman" w:hAnsi="Times New Roman"/>
                <w:sz w:val="24"/>
                <w:szCs w:val="24"/>
              </w:rPr>
              <w:br/>
              <w:t>Шесть — за парту сесть опять,</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Семь – руки сложим,</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Восемь – ручку взяли,</w:t>
            </w:r>
            <w:r w:rsidRPr="008179A2">
              <w:rPr>
                <w:rFonts w:ascii="Times New Roman" w:hAnsi="Times New Roman"/>
                <w:sz w:val="24"/>
                <w:szCs w:val="24"/>
              </w:rPr>
              <w:br/>
              <w:t>Девять — начинаем мы писать.</w:t>
            </w:r>
          </w:p>
        </w:tc>
      </w:tr>
    </w:tbl>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lastRenderedPageBreak/>
        <w:t xml:space="preserve">Работа в тетради. </w:t>
      </w:r>
      <w:r w:rsidRPr="008179A2">
        <w:rPr>
          <w:szCs w:val="24"/>
        </w:rPr>
        <w:t>Письмо цифры 9.</w:t>
      </w:r>
    </w:p>
    <w:p w:rsidR="004A27C7" w:rsidRPr="008179A2" w:rsidRDefault="004A27C7" w:rsidP="008179A2">
      <w:pPr>
        <w:pStyle w:val="a3"/>
        <w:numPr>
          <w:ilvl w:val="0"/>
          <w:numId w:val="30"/>
        </w:numPr>
        <w:shd w:val="clear" w:color="auto" w:fill="FFFFFF" w:themeFill="background1"/>
        <w:spacing w:after="0" w:line="240" w:lineRule="auto"/>
        <w:ind w:left="0"/>
        <w:jc w:val="both"/>
        <w:rPr>
          <w:szCs w:val="24"/>
        </w:rPr>
      </w:pPr>
      <w:r w:rsidRPr="008179A2">
        <w:rPr>
          <w:b/>
          <w:bCs/>
          <w:szCs w:val="24"/>
        </w:rPr>
        <w:t>Физкультминутка.</w:t>
      </w:r>
    </w:p>
    <w:tbl>
      <w:tblPr>
        <w:tblW w:w="3000" w:type="dxa"/>
        <w:jc w:val="center"/>
        <w:tblCellSpacing w:w="15" w:type="dxa"/>
        <w:tblLook w:val="04A0"/>
      </w:tblPr>
      <w:tblGrid>
        <w:gridCol w:w="3000"/>
      </w:tblGrid>
      <w:tr w:rsidR="004A27C7" w:rsidRPr="008179A2" w:rsidTr="00A22158">
        <w:trPr>
          <w:tblCellSpacing w:w="15" w:type="dxa"/>
          <w:jc w:val="center"/>
        </w:trPr>
        <w:tc>
          <w:tcPr>
            <w:tcW w:w="0" w:type="auto"/>
            <w:tcMar>
              <w:top w:w="15" w:type="dxa"/>
              <w:left w:w="15" w:type="dxa"/>
              <w:bottom w:w="15" w:type="dxa"/>
              <w:right w:w="15" w:type="dxa"/>
            </w:tcMar>
            <w:vAlign w:val="center"/>
            <w:hideMark/>
          </w:tcPr>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Раз, два, три, четыре, пять,</w:t>
            </w:r>
            <w:r w:rsidRPr="008179A2">
              <w:rPr>
                <w:rFonts w:ascii="Times New Roman" w:hAnsi="Times New Roman"/>
                <w:sz w:val="24"/>
                <w:szCs w:val="24"/>
              </w:rPr>
              <w:br/>
              <w:t>Надоело нам писать.</w:t>
            </w:r>
            <w:r w:rsidRPr="008179A2">
              <w:rPr>
                <w:rFonts w:ascii="Times New Roman" w:hAnsi="Times New Roman"/>
                <w:sz w:val="24"/>
                <w:szCs w:val="24"/>
              </w:rPr>
              <w:br/>
              <w:t>Мы немножко постоим,</w:t>
            </w:r>
            <w:r w:rsidRPr="008179A2">
              <w:rPr>
                <w:rFonts w:ascii="Times New Roman" w:hAnsi="Times New Roman"/>
                <w:sz w:val="24"/>
                <w:szCs w:val="24"/>
              </w:rPr>
              <w:br/>
              <w:t>Отдохнем и помолчим.</w:t>
            </w:r>
            <w:r w:rsidRPr="008179A2">
              <w:rPr>
                <w:rFonts w:ascii="Times New Roman" w:hAnsi="Times New Roman"/>
                <w:sz w:val="24"/>
                <w:szCs w:val="24"/>
              </w:rPr>
              <w:br/>
              <w:t>А потом опять</w:t>
            </w:r>
            <w:r w:rsidRPr="008179A2">
              <w:rPr>
                <w:rFonts w:ascii="Times New Roman" w:hAnsi="Times New Roman"/>
                <w:sz w:val="24"/>
                <w:szCs w:val="24"/>
              </w:rPr>
              <w:br/>
              <w:t>Из учебника решать.</w:t>
            </w:r>
          </w:p>
        </w:tc>
      </w:tr>
    </w:tbl>
    <w:p w:rsidR="004A27C7" w:rsidRPr="008179A2" w:rsidRDefault="004A27C7" w:rsidP="008179A2">
      <w:pPr>
        <w:pStyle w:val="a3"/>
        <w:numPr>
          <w:ilvl w:val="0"/>
          <w:numId w:val="30"/>
        </w:numPr>
        <w:shd w:val="clear" w:color="auto" w:fill="FFFFFF" w:themeFill="background1"/>
        <w:spacing w:after="0" w:line="240" w:lineRule="auto"/>
        <w:ind w:left="0"/>
        <w:jc w:val="both"/>
        <w:rPr>
          <w:b/>
          <w:szCs w:val="24"/>
        </w:rPr>
      </w:pPr>
      <w:r w:rsidRPr="008179A2">
        <w:rPr>
          <w:b/>
          <w:bCs/>
          <w:szCs w:val="24"/>
        </w:rPr>
        <w:t xml:space="preserve">Работа с шахматами </w:t>
      </w:r>
      <w:r w:rsidRPr="008179A2">
        <w:rPr>
          <w:szCs w:val="24"/>
        </w:rPr>
        <w:t>«В гостях у Шахмат»</w:t>
      </w:r>
      <w:r w:rsidRPr="008179A2">
        <w:rPr>
          <w:bCs/>
          <w:szCs w:val="24"/>
        </w:rPr>
        <w:t>.</w:t>
      </w:r>
      <w:r w:rsidRPr="008179A2">
        <w:rPr>
          <w:b/>
          <w:szCs w:val="24"/>
        </w:rPr>
        <w:t xml:space="preserve"> Активизация знаний.</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b/>
          <w:bCs/>
          <w:sz w:val="24"/>
          <w:szCs w:val="24"/>
        </w:rPr>
        <w:t>Игра-эстафета «Запуск ракеты».</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Итак, в путь! Начнем наше необычное путешествие на планету Шахмат. (Учитель показывает на красочно оформленную доску.) (Приложение 1)</w:t>
      </w:r>
    </w:p>
    <w:tbl>
      <w:tblPr>
        <w:tblW w:w="0" w:type="auto"/>
        <w:jc w:val="center"/>
        <w:tblCellSpacing w:w="15" w:type="dxa"/>
        <w:tblLook w:val="04A0"/>
      </w:tblPr>
      <w:tblGrid>
        <w:gridCol w:w="3072"/>
      </w:tblGrid>
      <w:tr w:rsidR="004A27C7" w:rsidRPr="008179A2" w:rsidTr="00A22158">
        <w:trPr>
          <w:tblCellSpacing w:w="15" w:type="dxa"/>
          <w:jc w:val="center"/>
        </w:trPr>
        <w:tc>
          <w:tcPr>
            <w:tcW w:w="0" w:type="auto"/>
            <w:tcMar>
              <w:top w:w="15" w:type="dxa"/>
              <w:left w:w="15" w:type="dxa"/>
              <w:bottom w:w="15" w:type="dxa"/>
              <w:right w:w="15" w:type="dxa"/>
            </w:tcMar>
            <w:vAlign w:val="center"/>
            <w:hideMark/>
          </w:tcPr>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Весело живут на той планете</w:t>
            </w:r>
            <w:r w:rsidRPr="008179A2">
              <w:rPr>
                <w:rFonts w:ascii="Times New Roman" w:hAnsi="Times New Roman"/>
                <w:sz w:val="24"/>
                <w:szCs w:val="24"/>
              </w:rPr>
              <w:br/>
              <w:t>Взрослые и дети.</w:t>
            </w:r>
            <w:r w:rsidRPr="008179A2">
              <w:rPr>
                <w:rFonts w:ascii="Times New Roman" w:hAnsi="Times New Roman"/>
                <w:sz w:val="24"/>
                <w:szCs w:val="24"/>
              </w:rPr>
              <w:br/>
              <w:t>Управляют там мальчишки,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Хитроумные братишки.</w:t>
            </w:r>
            <w:r w:rsidRPr="008179A2">
              <w:rPr>
                <w:rFonts w:ascii="Times New Roman" w:hAnsi="Times New Roman"/>
                <w:sz w:val="24"/>
                <w:szCs w:val="24"/>
              </w:rPr>
              <w:br/>
              <w:t>32 их, но братья эти</w:t>
            </w:r>
            <w:r w:rsidRPr="008179A2">
              <w:rPr>
                <w:rFonts w:ascii="Times New Roman" w:hAnsi="Times New Roman"/>
                <w:sz w:val="24"/>
                <w:szCs w:val="24"/>
              </w:rPr>
              <w:br/>
              <w:t>сосчитают все на свете.</w:t>
            </w:r>
          </w:p>
        </w:tc>
      </w:tr>
    </w:tbl>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Кто же главный на планете? (Король). К кому мы полетим? (Ферзь и Король.)</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Планета эта находится очень далеко от Земли. И лететь нам придется на ракете. Сколько ракет приготовлено к старту? (3.)</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Правильно! Каждый ряд полетит на своей ракете.</w:t>
      </w:r>
      <w:r w:rsidRPr="008179A2">
        <w:rPr>
          <w:rFonts w:ascii="Times New Roman" w:hAnsi="Times New Roman"/>
          <w:sz w:val="24"/>
          <w:szCs w:val="24"/>
        </w:rPr>
        <w:br/>
      </w:r>
      <w:r w:rsidRPr="008179A2">
        <w:rPr>
          <w:rFonts w:ascii="Times New Roman" w:hAnsi="Times New Roman"/>
          <w:b/>
          <w:bCs/>
          <w:sz w:val="24"/>
          <w:szCs w:val="24"/>
        </w:rPr>
        <w:t>Выполнение логических упражнений на нумерацию.</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Наконец мы поднялись в небо. Летим день, летим другой, третий... И вот в иллюминаторе показалась планета.</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Учитель вставляет в иллюминаторы ракет по одному кругу с заданием и поясняет, что задания разные, так как каждая ракета видит планету, со своей стороны.</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Найдите на картинке все цифры от 0 до 9. (На каждом из трех рисунков вразброс даны цифры от 0 до 9 разного цвета, размера, начертания.) (Приложение 2).</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shd w:val="clear" w:color="auto" w:fill="FFFFFF"/>
        </w:rPr>
      </w:pPr>
      <w:r w:rsidRPr="008179A2">
        <w:rPr>
          <w:rFonts w:ascii="Times New Roman" w:hAnsi="Times New Roman"/>
          <w:sz w:val="24"/>
          <w:szCs w:val="24"/>
        </w:rPr>
        <w:t xml:space="preserve">— Мы выполнили все задания и спустились на планету Шахмат. Вокруг нас цифры. Интересно, а почему на планете Шахмат нас встречают цифры? (Сила ферзя равна 9 пешкам. Ферзь </w:t>
      </w:r>
      <w:r w:rsidRPr="008179A2">
        <w:rPr>
          <w:rFonts w:ascii="Times New Roman" w:hAnsi="Times New Roman"/>
          <w:sz w:val="24"/>
          <w:szCs w:val="24"/>
          <w:shd w:val="clear" w:color="auto" w:fill="FFFFFF"/>
        </w:rPr>
        <w:t>может атаковать до 27 полей одновременно, у края доски — до 21 поля).</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 Как понять выражение «Одинокий король»? </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Где у него больше возможности для хода?  (в центре)</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Получается, что в центре поля у короля большая подвижность.</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 А на каком поле у него мало шансов уйти от шаха? </w:t>
      </w:r>
      <w:r w:rsidRPr="008179A2">
        <w:rPr>
          <w:rFonts w:ascii="Times New Roman" w:hAnsi="Times New Roman"/>
          <w:i/>
          <w:sz w:val="24"/>
          <w:szCs w:val="24"/>
        </w:rPr>
        <w:t>(В углу шахматного поля у короля малая подвижность).</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 Сделаем вывод, чтобы поставить мат королю, мы должны………. </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(Ограничить его неподвижность).</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Сегодня мы будем учиться ставить мат с помощью ферзя и короля</w:t>
      </w:r>
    </w:p>
    <w:p w:rsidR="004A27C7" w:rsidRPr="008179A2" w:rsidRDefault="004A27C7" w:rsidP="008179A2">
      <w:pPr>
        <w:shd w:val="clear" w:color="auto" w:fill="FFFFFF" w:themeFill="background1"/>
        <w:spacing w:after="0" w:line="240" w:lineRule="auto"/>
        <w:jc w:val="both"/>
        <w:rPr>
          <w:rFonts w:ascii="Times New Roman" w:hAnsi="Times New Roman"/>
          <w:color w:val="272727"/>
          <w:sz w:val="24"/>
          <w:szCs w:val="24"/>
        </w:rPr>
      </w:pPr>
      <w:r w:rsidRPr="008179A2">
        <w:rPr>
          <w:rFonts w:ascii="Times New Roman" w:hAnsi="Times New Roman"/>
          <w:color w:val="272727"/>
          <w:sz w:val="24"/>
          <w:szCs w:val="24"/>
        </w:rPr>
        <w:t>Давай запишем схематично в нашу тетрадь </w:t>
      </w:r>
      <w:r w:rsidRPr="008179A2">
        <w:rPr>
          <w:rFonts w:ascii="Times New Roman" w:hAnsi="Times New Roman"/>
          <w:b/>
          <w:bCs/>
          <w:color w:val="272727"/>
          <w:sz w:val="24"/>
          <w:szCs w:val="24"/>
        </w:rPr>
        <w:t>все части шахматного плана</w:t>
      </w:r>
      <w:r w:rsidRPr="008179A2">
        <w:rPr>
          <w:rFonts w:ascii="Times New Roman" w:hAnsi="Times New Roman"/>
          <w:color w:val="272727"/>
          <w:sz w:val="24"/>
          <w:szCs w:val="24"/>
        </w:rPr>
        <w:t xml:space="preserve">: </w:t>
      </w:r>
    </w:p>
    <w:p w:rsidR="004A27C7" w:rsidRPr="008179A2" w:rsidRDefault="004A27C7" w:rsidP="008179A2">
      <w:pPr>
        <w:shd w:val="clear" w:color="auto" w:fill="FFFFFF" w:themeFill="background1"/>
        <w:spacing w:after="0" w:line="240" w:lineRule="auto"/>
        <w:jc w:val="both"/>
        <w:rPr>
          <w:rFonts w:ascii="Times New Roman" w:hAnsi="Times New Roman"/>
          <w:color w:val="272727"/>
          <w:sz w:val="24"/>
          <w:szCs w:val="24"/>
        </w:rPr>
      </w:pP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color w:val="272727"/>
          <w:szCs w:val="24"/>
        </w:rPr>
        <w:t>Выбрать</w:t>
      </w:r>
      <w:r w:rsidRPr="008179A2">
        <w:rPr>
          <w:b/>
          <w:bCs/>
          <w:color w:val="272727"/>
          <w:szCs w:val="24"/>
        </w:rPr>
        <w:t xml:space="preserve"> край шахматной доски. </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Оттеснить ферзем на край доски короля партнера (не давая шахов, ферзь встает в положение хода коня по отношению к королю партнера и, отнимая поля, направляет его к нужному краю).</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lastRenderedPageBreak/>
        <w:t xml:space="preserve">Оставить королю партнера для маневров два поля. </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Подвести на помощь своего короля.</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Ферзь под защитой короля ставит мат.</w:t>
      </w:r>
    </w:p>
    <w:p w:rsidR="004A27C7" w:rsidRPr="008179A2" w:rsidRDefault="004A27C7" w:rsidP="008179A2">
      <w:pPr>
        <w:pStyle w:val="a3"/>
        <w:shd w:val="clear" w:color="auto" w:fill="FFFFFF" w:themeFill="background1"/>
        <w:spacing w:after="0" w:line="240" w:lineRule="auto"/>
        <w:ind w:left="0"/>
        <w:jc w:val="both"/>
        <w:rPr>
          <w:szCs w:val="24"/>
        </w:rPr>
      </w:pPr>
      <w:r w:rsidRPr="008179A2">
        <w:rPr>
          <w:b/>
          <w:szCs w:val="24"/>
        </w:rPr>
        <w:t xml:space="preserve">Решение шахматных задач. </w:t>
      </w:r>
      <w:r w:rsidRPr="008179A2">
        <w:rPr>
          <w:szCs w:val="24"/>
        </w:rPr>
        <w:t>Рассмотрим типичные матовые положения (Приложение 5).</w:t>
      </w:r>
    </w:p>
    <w:p w:rsidR="004A27C7" w:rsidRPr="008179A2" w:rsidRDefault="004A27C7" w:rsidP="008179A2">
      <w:pPr>
        <w:pStyle w:val="a3"/>
        <w:numPr>
          <w:ilvl w:val="0"/>
          <w:numId w:val="30"/>
        </w:numPr>
        <w:shd w:val="clear" w:color="auto" w:fill="FFFFFF" w:themeFill="background1"/>
        <w:spacing w:after="0" w:line="240" w:lineRule="auto"/>
        <w:ind w:left="0"/>
        <w:jc w:val="both"/>
        <w:rPr>
          <w:b/>
          <w:szCs w:val="24"/>
        </w:rPr>
      </w:pPr>
      <w:r w:rsidRPr="008179A2">
        <w:rPr>
          <w:b/>
          <w:szCs w:val="24"/>
        </w:rPr>
        <w:t xml:space="preserve"> Закрепление материала.</w:t>
      </w:r>
    </w:p>
    <w:p w:rsidR="004A27C7" w:rsidRPr="008179A2" w:rsidRDefault="004A27C7" w:rsidP="008179A2">
      <w:pPr>
        <w:pStyle w:val="a3"/>
        <w:shd w:val="clear" w:color="auto" w:fill="FFFFFF" w:themeFill="background1"/>
        <w:spacing w:after="0" w:line="240" w:lineRule="auto"/>
        <w:ind w:left="0"/>
        <w:jc w:val="both"/>
        <w:rPr>
          <w:szCs w:val="24"/>
          <w:u w:val="single"/>
        </w:rPr>
      </w:pPr>
      <w:r w:rsidRPr="008179A2">
        <w:rPr>
          <w:szCs w:val="24"/>
          <w:u w:val="single"/>
        </w:rPr>
        <w:t>Решение дидактических задач.</w:t>
      </w:r>
    </w:p>
    <w:p w:rsidR="004A27C7" w:rsidRPr="008179A2" w:rsidRDefault="004A27C7" w:rsidP="008179A2">
      <w:pPr>
        <w:pStyle w:val="a3"/>
        <w:shd w:val="clear" w:color="auto" w:fill="FFFFFF" w:themeFill="background1"/>
        <w:spacing w:after="0" w:line="240" w:lineRule="auto"/>
        <w:ind w:left="0"/>
        <w:jc w:val="both"/>
        <w:rPr>
          <w:szCs w:val="24"/>
        </w:rPr>
      </w:pPr>
      <w:r w:rsidRPr="008179A2">
        <w:rPr>
          <w:szCs w:val="24"/>
        </w:rPr>
        <w:t>- Сейчас я предлагаю вам решить задачи:</w:t>
      </w:r>
    </w:p>
    <w:p w:rsidR="004A27C7" w:rsidRPr="008179A2" w:rsidRDefault="004A27C7" w:rsidP="008179A2">
      <w:pPr>
        <w:shd w:val="clear" w:color="auto" w:fill="FFFFFF" w:themeFill="background1"/>
        <w:spacing w:after="0" w:line="240" w:lineRule="auto"/>
        <w:jc w:val="both"/>
        <w:rPr>
          <w:rFonts w:ascii="Times New Roman" w:hAnsi="Times New Roman"/>
          <w:i/>
          <w:sz w:val="24"/>
          <w:szCs w:val="24"/>
        </w:rPr>
      </w:pPr>
      <w:r w:rsidRPr="008179A2">
        <w:rPr>
          <w:rFonts w:ascii="Times New Roman" w:hAnsi="Times New Roman"/>
          <w:b/>
          <w:i/>
          <w:sz w:val="24"/>
          <w:szCs w:val="24"/>
        </w:rPr>
        <w:t xml:space="preserve">А) Белые начинают и объявляют мат в один ход. </w:t>
      </w:r>
      <w:r w:rsidRPr="008179A2">
        <w:rPr>
          <w:rFonts w:ascii="Times New Roman" w:hAnsi="Times New Roman"/>
          <w:sz w:val="24"/>
          <w:szCs w:val="24"/>
        </w:rPr>
        <w:t>Покажи верный ход стрелкой</w:t>
      </w:r>
      <w:r w:rsidRPr="008179A2">
        <w:rPr>
          <w:rFonts w:ascii="Times New Roman" w:hAnsi="Times New Roman"/>
          <w:i/>
          <w:sz w:val="24"/>
          <w:szCs w:val="24"/>
        </w:rPr>
        <w:t xml:space="preserve"> (</w:t>
      </w:r>
      <w:r w:rsidRPr="008179A2">
        <w:rPr>
          <w:rFonts w:ascii="Times New Roman" w:hAnsi="Times New Roman"/>
          <w:sz w:val="24"/>
          <w:szCs w:val="24"/>
        </w:rPr>
        <w:t>Приложение 6</w:t>
      </w:r>
      <w:r w:rsidRPr="008179A2">
        <w:rPr>
          <w:rFonts w:ascii="Times New Roman" w:hAnsi="Times New Roman"/>
          <w:i/>
          <w:sz w:val="24"/>
          <w:szCs w:val="24"/>
        </w:rPr>
        <w:t>)</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Б) </w:t>
      </w:r>
      <w:r w:rsidRPr="008179A2">
        <w:rPr>
          <w:rFonts w:ascii="Times New Roman" w:hAnsi="Times New Roman"/>
          <w:b/>
          <w:sz w:val="24"/>
          <w:szCs w:val="24"/>
        </w:rPr>
        <w:t xml:space="preserve">Найди такой ход за белых, чтобы после ответного хода чёрных можно было поставить мат.  </w:t>
      </w:r>
      <w:r w:rsidRPr="008179A2">
        <w:rPr>
          <w:rFonts w:ascii="Times New Roman" w:hAnsi="Times New Roman"/>
          <w:sz w:val="24"/>
          <w:szCs w:val="24"/>
        </w:rPr>
        <w:t>Покажи стрелкой и запиши.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 xml:space="preserve">В) </w:t>
      </w:r>
      <w:r w:rsidRPr="008179A2">
        <w:rPr>
          <w:rFonts w:ascii="Times New Roman" w:hAnsi="Times New Roman"/>
          <w:b/>
          <w:sz w:val="24"/>
          <w:szCs w:val="24"/>
        </w:rPr>
        <w:t xml:space="preserve">«Мат в два хода». Ход чёрных. </w:t>
      </w:r>
      <w:r w:rsidRPr="008179A2">
        <w:rPr>
          <w:rFonts w:ascii="Times New Roman" w:hAnsi="Times New Roman"/>
          <w:sz w:val="24"/>
          <w:szCs w:val="24"/>
        </w:rPr>
        <w:t>Подсказка: вначале сделай хитрый ход ферзём.Решение покажи стрелками и запиши.</w:t>
      </w:r>
    </w:p>
    <w:p w:rsidR="004A27C7" w:rsidRPr="008179A2" w:rsidRDefault="004A27C7" w:rsidP="008179A2">
      <w:pPr>
        <w:shd w:val="clear" w:color="auto" w:fill="FFFFFF" w:themeFill="background1"/>
        <w:spacing w:after="0" w:line="240" w:lineRule="auto"/>
        <w:jc w:val="both"/>
        <w:rPr>
          <w:rFonts w:ascii="Times New Roman" w:hAnsi="Times New Roman"/>
          <w:i/>
          <w:sz w:val="24"/>
          <w:szCs w:val="24"/>
        </w:rPr>
      </w:pPr>
      <w:r w:rsidRPr="008179A2">
        <w:rPr>
          <w:rFonts w:ascii="Times New Roman" w:hAnsi="Times New Roman"/>
          <w:sz w:val="24"/>
          <w:szCs w:val="24"/>
        </w:rPr>
        <w:t xml:space="preserve">С) </w:t>
      </w:r>
      <w:r w:rsidRPr="008179A2">
        <w:rPr>
          <w:rFonts w:ascii="Times New Roman" w:hAnsi="Times New Roman"/>
          <w:b/>
          <w:i/>
          <w:sz w:val="24"/>
          <w:szCs w:val="24"/>
        </w:rPr>
        <w:t xml:space="preserve">«Мат в три хода». Ход белых. </w:t>
      </w:r>
      <w:r w:rsidRPr="008179A2">
        <w:rPr>
          <w:rFonts w:ascii="Times New Roman" w:hAnsi="Times New Roman"/>
          <w:i/>
          <w:sz w:val="24"/>
          <w:szCs w:val="24"/>
        </w:rPr>
        <w:t>Не попадись в патовую ловушку.Один из вариантов запиши.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p>
    <w:p w:rsidR="004A27C7" w:rsidRPr="008179A2" w:rsidRDefault="004A27C7" w:rsidP="008179A2">
      <w:pPr>
        <w:shd w:val="clear" w:color="auto" w:fill="FFFFFF" w:themeFill="background1"/>
        <w:spacing w:after="0" w:line="240" w:lineRule="auto"/>
        <w:jc w:val="both"/>
        <w:rPr>
          <w:rFonts w:ascii="Times New Roman" w:hAnsi="Times New Roman"/>
          <w:b/>
          <w:bCs/>
          <w:sz w:val="24"/>
          <w:szCs w:val="24"/>
        </w:rPr>
      </w:pPr>
      <w:r w:rsidRPr="008179A2">
        <w:rPr>
          <w:rFonts w:ascii="Times New Roman" w:hAnsi="Times New Roman"/>
          <w:b/>
          <w:bCs/>
          <w:sz w:val="24"/>
          <w:szCs w:val="24"/>
        </w:rPr>
        <w:t xml:space="preserve">      8.  Итог урока.</w:t>
      </w:r>
    </w:p>
    <w:p w:rsidR="004A27C7" w:rsidRPr="008179A2" w:rsidRDefault="004A27C7" w:rsidP="008179A2">
      <w:pPr>
        <w:shd w:val="clear" w:color="auto" w:fill="FFFFFF" w:themeFill="background1"/>
        <w:spacing w:after="0" w:line="240" w:lineRule="auto"/>
        <w:jc w:val="both"/>
        <w:rPr>
          <w:rFonts w:ascii="Times New Roman" w:hAnsi="Times New Roman"/>
          <w:bCs/>
          <w:sz w:val="24"/>
          <w:szCs w:val="24"/>
        </w:rPr>
      </w:pPr>
      <w:r w:rsidRPr="008179A2">
        <w:rPr>
          <w:rFonts w:ascii="Times New Roman" w:hAnsi="Times New Roman"/>
          <w:bCs/>
          <w:sz w:val="24"/>
          <w:szCs w:val="24"/>
        </w:rPr>
        <w:t xml:space="preserve">           - С какой цифрой вы познакомились?</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xml:space="preserve"> - На какой планете мы сегодня побывали?</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xml:space="preserve"> - Что мы там делали? Кого встретили? </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xml:space="preserve"> - О какой технике одинокого короля говорили? О матовании одинокого короля. Ферзь и король   против короля.</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xml:space="preserve">  - Что это такое? При матовании ферзём и королём одинокого неприятельского владыки       оптимальная стратегия – постепенное его оттеснение на одну из крайних линий. Ферзь и один в состоянии загнать вражеского короля на крайнюю линию, а затем можно подвести поближе и объявить мат, но быстрее выигрыш достигается совместными действиями ферзя и короля.</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r w:rsidRPr="008179A2">
        <w:rPr>
          <w:rFonts w:ascii="Times New Roman" w:hAnsi="Times New Roman"/>
          <w:sz w:val="24"/>
          <w:szCs w:val="24"/>
        </w:rPr>
        <w:t>- Вам понравилось? Ребят, а кто ходит в шахматную школу? В нашем городе по улице Садриева  д. 23 находится Шахматный клуб. Кто заинтересовался может с родителями посетить и записаться в клуб и научиться играть профессионально, ездить на турниры по шахматам, встречаться с интересными людьми.</w:t>
      </w:r>
    </w:p>
    <w:p w:rsidR="004A27C7" w:rsidRPr="008179A2" w:rsidRDefault="004A27C7" w:rsidP="008179A2">
      <w:pPr>
        <w:shd w:val="clear" w:color="auto" w:fill="FFFFFF" w:themeFill="background1"/>
        <w:spacing w:after="0" w:line="240" w:lineRule="auto"/>
        <w:ind w:firstLine="567"/>
        <w:jc w:val="both"/>
        <w:rPr>
          <w:rFonts w:ascii="Times New Roman"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jc w:val="center"/>
        <w:outlineLvl w:val="0"/>
        <w:rPr>
          <w:rFonts w:ascii="Times New Roman" w:eastAsia="Calibri" w:hAnsi="Times New Roman"/>
          <w:b/>
          <w:color w:val="000000"/>
          <w:sz w:val="24"/>
          <w:szCs w:val="24"/>
          <w:lang w:eastAsia="en-US"/>
        </w:rPr>
      </w:pPr>
      <w:r w:rsidRPr="008179A2">
        <w:rPr>
          <w:rFonts w:ascii="Times New Roman" w:eastAsia="Calibri" w:hAnsi="Times New Roman"/>
          <w:b/>
          <w:sz w:val="24"/>
          <w:szCs w:val="24"/>
          <w:lang w:eastAsia="en-US"/>
        </w:rPr>
        <w:t xml:space="preserve">План-конспект интегрированного  урока технологии и математики, 1 класс на тема урока: </w:t>
      </w:r>
      <w:r w:rsidRPr="008179A2">
        <w:rPr>
          <w:rFonts w:ascii="Times New Roman" w:eastAsia="Calibri" w:hAnsi="Times New Roman"/>
          <w:b/>
          <w:color w:val="000000"/>
          <w:sz w:val="24"/>
          <w:szCs w:val="24"/>
          <w:lang w:eastAsia="en-US"/>
        </w:rPr>
        <w:t>«Знакомство с многоугольниками. Ферзь»</w:t>
      </w:r>
    </w:p>
    <w:p w:rsidR="004A27C7" w:rsidRPr="008179A2" w:rsidRDefault="004A27C7" w:rsidP="008179A2">
      <w:pPr>
        <w:spacing w:after="0" w:line="240" w:lineRule="auto"/>
        <w:jc w:val="both"/>
        <w:outlineLvl w:val="0"/>
        <w:rPr>
          <w:rFonts w:ascii="Times New Roman" w:eastAsia="Calibri" w:hAnsi="Times New Roman"/>
          <w:b/>
          <w:sz w:val="24"/>
          <w:szCs w:val="24"/>
          <w:lang w:eastAsia="en-US"/>
        </w:rPr>
      </w:pPr>
      <w:r w:rsidRPr="008179A2">
        <w:rPr>
          <w:rFonts w:ascii="Times New Roman" w:hAnsi="Times New Roman"/>
          <w:bCs/>
          <w:color w:val="000000"/>
          <w:sz w:val="24"/>
          <w:szCs w:val="24"/>
        </w:rPr>
        <w:t>Цели:</w:t>
      </w:r>
    </w:p>
    <w:p w:rsidR="004A27C7" w:rsidRPr="008179A2" w:rsidRDefault="004A27C7" w:rsidP="008179A2">
      <w:pPr>
        <w:numPr>
          <w:ilvl w:val="0"/>
          <w:numId w:val="32"/>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Ознакомить с различными видами многоугольников, учить показывать элементы многоугольника (углы, вершины, стороны);</w:t>
      </w:r>
    </w:p>
    <w:p w:rsidR="004A27C7" w:rsidRPr="008179A2" w:rsidRDefault="004A27C7" w:rsidP="008179A2">
      <w:pPr>
        <w:numPr>
          <w:ilvl w:val="0"/>
          <w:numId w:val="32"/>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Развивать логическое мышление, пространственное воображение, внимание, сообразительность;</w:t>
      </w:r>
    </w:p>
    <w:p w:rsidR="004A27C7" w:rsidRPr="008179A2" w:rsidRDefault="004A27C7" w:rsidP="008179A2">
      <w:pPr>
        <w:numPr>
          <w:ilvl w:val="0"/>
          <w:numId w:val="32"/>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Воспитывать интерес к математике, доброжелательное отношение друг к другу.</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t>Образовательные:</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1.Формировать конструктивные навыки и умения;</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2.Учить выполнять простые узлы;</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3.Закрепить знания терминологии.</w:t>
      </w:r>
    </w:p>
    <w:p w:rsidR="004A27C7" w:rsidRPr="008179A2" w:rsidRDefault="004A27C7" w:rsidP="008179A2">
      <w:pPr>
        <w:spacing w:after="0" w:line="240" w:lineRule="auto"/>
        <w:jc w:val="both"/>
        <w:rPr>
          <w:rFonts w:ascii="Times New Roman" w:hAnsi="Times New Roman"/>
          <w:color w:val="000000"/>
          <w:sz w:val="24"/>
          <w:szCs w:val="24"/>
        </w:rPr>
      </w:pP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t>Развивающие:</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1.Развивать познавательный интерес </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2.Развивать творческое воображение и внимание;</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3.Формирование коммуникативной культуры личности.</w:t>
      </w:r>
    </w:p>
    <w:p w:rsidR="004A27C7" w:rsidRPr="008179A2" w:rsidRDefault="004A27C7" w:rsidP="008179A2">
      <w:pPr>
        <w:spacing w:after="0" w:line="240" w:lineRule="auto"/>
        <w:jc w:val="both"/>
        <w:rPr>
          <w:rFonts w:ascii="Times New Roman" w:hAnsi="Times New Roman"/>
          <w:color w:val="000000"/>
          <w:sz w:val="24"/>
          <w:szCs w:val="24"/>
        </w:rPr>
      </w:pP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lastRenderedPageBreak/>
        <w:t>Воспитательные:</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1.Прививать любовь к народным традициям, к истории родного края;</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2.Воспитывать художественный вкус </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3.Формировать умение трудиться и творить;</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4.Побуждать учащихся к осознанному выбору профессии.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Задачи: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 Создать чёткие и правильные геометрические образы многоугольников и их элементов;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 Используя приёмы сопоставления и противопоставления, учить сравнивать геометрические фигуры, наблюдать за ними, анализировать;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 С помощью мультимедиа обеспечить всестороннее образное восприятие материала, развивать познавательную активность учащихся.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333333"/>
          <w:sz w:val="24"/>
          <w:szCs w:val="24"/>
        </w:rPr>
        <w:t>Планируемые результаты</w:t>
      </w:r>
      <w:r w:rsidRPr="008179A2">
        <w:rPr>
          <w:rFonts w:ascii="Times New Roman" w:hAnsi="Times New Roman"/>
          <w:color w:val="333333"/>
          <w:sz w:val="24"/>
          <w:szCs w:val="24"/>
        </w:rPr>
        <w:t> – предметные и метапредметные УУД, на формирование которых направлена работа на данном уроке:</w:t>
      </w:r>
    </w:p>
    <w:p w:rsidR="004A27C7" w:rsidRPr="008179A2" w:rsidRDefault="004A27C7" w:rsidP="008179A2">
      <w:pPr>
        <w:numPr>
          <w:ilvl w:val="0"/>
          <w:numId w:val="34"/>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333333"/>
          <w:sz w:val="24"/>
          <w:szCs w:val="24"/>
        </w:rPr>
        <w:t>личностные универсальные учебные действия: </w:t>
      </w:r>
      <w:r w:rsidRPr="008179A2">
        <w:rPr>
          <w:rFonts w:ascii="Times New Roman" w:hAnsi="Times New Roman"/>
          <w:color w:val="333333"/>
          <w:sz w:val="24"/>
          <w:szCs w:val="24"/>
        </w:rPr>
        <w:t>учебно-познавательный интерес к учебному материалу; способность к самооценке;</w:t>
      </w:r>
    </w:p>
    <w:p w:rsidR="004A27C7" w:rsidRPr="008179A2" w:rsidRDefault="004A27C7" w:rsidP="008179A2">
      <w:pPr>
        <w:numPr>
          <w:ilvl w:val="0"/>
          <w:numId w:val="34"/>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333333"/>
          <w:sz w:val="24"/>
          <w:szCs w:val="24"/>
        </w:rPr>
        <w:t>регулятивные:</w:t>
      </w:r>
      <w:r w:rsidRPr="008179A2">
        <w:rPr>
          <w:rFonts w:ascii="Times New Roman" w:hAnsi="Times New Roman"/>
          <w:color w:val="333333"/>
          <w:sz w:val="24"/>
          <w:szCs w:val="24"/>
        </w:rPr>
        <w:t> планировать свои действия в соответствии с поставленной задачей; различать способ и результат действия; проявлять познавательную инициативу в учебном сотрудничестве;</w:t>
      </w:r>
    </w:p>
    <w:p w:rsidR="004A27C7" w:rsidRPr="008179A2" w:rsidRDefault="004A27C7" w:rsidP="008179A2">
      <w:pPr>
        <w:numPr>
          <w:ilvl w:val="0"/>
          <w:numId w:val="34"/>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333333"/>
          <w:sz w:val="24"/>
          <w:szCs w:val="24"/>
        </w:rPr>
        <w:t>познавательные:</w:t>
      </w:r>
      <w:r w:rsidRPr="008179A2">
        <w:rPr>
          <w:rFonts w:ascii="Times New Roman" w:hAnsi="Times New Roman"/>
          <w:color w:val="333333"/>
          <w:sz w:val="24"/>
          <w:szCs w:val="24"/>
        </w:rPr>
        <w:t> осознанно строить устное высказывание в устной форме; строить логическое рассуждение; осознанно владеть общим приёмом решения учебной задачи; ориентироваться на разнообразие способов прочтения математических выражений;</w:t>
      </w:r>
    </w:p>
    <w:p w:rsidR="004A27C7" w:rsidRPr="008179A2" w:rsidRDefault="004A27C7" w:rsidP="008179A2">
      <w:pPr>
        <w:numPr>
          <w:ilvl w:val="0"/>
          <w:numId w:val="34"/>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333333"/>
          <w:sz w:val="24"/>
          <w:szCs w:val="24"/>
        </w:rPr>
        <w:t>коммуникативные:</w:t>
      </w:r>
      <w:r w:rsidRPr="008179A2">
        <w:rPr>
          <w:rFonts w:ascii="Times New Roman" w:hAnsi="Times New Roman"/>
          <w:color w:val="333333"/>
          <w:sz w:val="24"/>
          <w:szCs w:val="24"/>
        </w:rPr>
        <w:t> договариваться и приходить к общему решению в совместной деятельности; задавать вопросы; осуществлять взаимный контроль и оказывать в сотрудничестве необходимую помощь.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развивающие:</w:t>
      </w:r>
    </w:p>
    <w:p w:rsidR="004A27C7" w:rsidRPr="008179A2" w:rsidRDefault="004A27C7" w:rsidP="008179A2">
      <w:pPr>
        <w:numPr>
          <w:ilvl w:val="0"/>
          <w:numId w:val="35"/>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развивать наблюдательность, внимание, математическую речь, мыслительные операции у учащихся;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воспитательные:</w:t>
      </w:r>
    </w:p>
    <w:p w:rsidR="004A27C7" w:rsidRPr="008179A2" w:rsidRDefault="004A27C7" w:rsidP="008179A2">
      <w:pPr>
        <w:numPr>
          <w:ilvl w:val="0"/>
          <w:numId w:val="36"/>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способствовать воспитанию дружеских взаимоотношений, взаимопонимания, умения работать друг с другом; воспитанию интереса к предмету, адекватно оценивать результат своей работы;</w:t>
      </w:r>
    </w:p>
    <w:p w:rsidR="004A27C7" w:rsidRPr="008179A2" w:rsidRDefault="004A27C7" w:rsidP="008179A2">
      <w:pPr>
        <w:shd w:val="clear" w:color="auto" w:fill="FFFFFF"/>
        <w:spacing w:after="0" w:line="240" w:lineRule="auto"/>
        <w:jc w:val="center"/>
        <w:rPr>
          <w:rFonts w:ascii="Times New Roman" w:hAnsi="Times New Roman"/>
          <w:color w:val="000000"/>
          <w:sz w:val="24"/>
          <w:szCs w:val="24"/>
        </w:rPr>
      </w:pPr>
      <w:r w:rsidRPr="008179A2">
        <w:rPr>
          <w:rFonts w:ascii="Times New Roman" w:hAnsi="Times New Roman"/>
          <w:color w:val="767676"/>
          <w:sz w:val="24"/>
          <w:szCs w:val="24"/>
        </w:rPr>
        <w:br/>
      </w:r>
      <w:r w:rsidRPr="008179A2">
        <w:rPr>
          <w:rFonts w:ascii="Times New Roman" w:hAnsi="Times New Roman"/>
          <w:b/>
          <w:bCs/>
          <w:color w:val="000000"/>
          <w:sz w:val="24"/>
          <w:szCs w:val="24"/>
        </w:rPr>
        <w:t>Ход урока.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1. Организационный момент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Поделитесь улыбкою своей и от всей души пожелайте добра. Удачи друг другу.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(Дети в парах, держась за руки, произносят слова хором вслух)</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Мы - умные!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Мы – дружные!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Мы – внимательные!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Мы – старательные!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Мы отлично учимся!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Все у нас получится!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-Посмотрите внимательно на доску и подумайте, согласны ли вы с моим мнением, что не все данные фигуры живут в стране Геометрических фигур.</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anchor distT="0" distB="0" distL="0" distR="0" simplePos="0" relativeHeight="25169305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5" name="Рисунок 31" descr="https://arhivurokov.ru/multiurok/html/2017/02/25/s_58b155e9595e5/57221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rhivurokov.ru/multiurok/html/2017/02/25/s_58b155e9595e5/572212_1.png"/>
                    <pic:cNvPicPr>
                      <a:picLocks noChangeAspect="1" noChangeArrowheads="1"/>
                    </pic:cNvPicPr>
                  </pic:nvPicPr>
                  <pic:blipFill>
                    <a:blip r:embed="rId2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r w:rsidRPr="008179A2">
        <w:rPr>
          <w:rFonts w:ascii="Times New Roman" w:hAnsi="Times New Roman"/>
          <w:noProof/>
          <w:sz w:val="24"/>
          <w:szCs w:val="24"/>
        </w:rPr>
        <w:drawing>
          <wp:anchor distT="0" distB="0" distL="0" distR="0" simplePos="0" relativeHeight="25169408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3" name="Рисунок 32" descr="https://arhivurokov.ru/multiurok/html/2017/02/25/s_58b155e9595e5/57221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arhivurokov.ru/multiurok/html/2017/02/25/s_58b155e9595e5/572212_2.png"/>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r w:rsidRPr="008179A2">
        <w:rPr>
          <w:rFonts w:ascii="Times New Roman" w:hAnsi="Times New Roman"/>
          <w:noProof/>
          <w:sz w:val="24"/>
          <w:szCs w:val="24"/>
        </w:rPr>
        <w:drawing>
          <wp:anchor distT="0" distB="0" distL="0" distR="0" simplePos="0" relativeHeight="25169510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2" name="Рисунок 33" descr="https://arhivurokov.ru/multiurok/html/2017/02/25/s_58b155e9595e5/5722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s://arhivurokov.ru/multiurok/html/2017/02/25/s_58b155e9595e5/572212_3.png"/>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r w:rsidRPr="008179A2">
        <w:rPr>
          <w:rFonts w:ascii="Times New Roman" w:hAnsi="Times New Roman"/>
          <w:noProof/>
          <w:sz w:val="24"/>
          <w:szCs w:val="24"/>
        </w:rPr>
        <w:drawing>
          <wp:anchor distT="0" distB="0" distL="0" distR="0" simplePos="0" relativeHeight="25169612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1" name="Рисунок 34" descr="https://arhivurokov.ru/multiurok/html/2017/02/25/s_58b155e9595e5/57221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arhivurokov.ru/multiurok/html/2017/02/25/s_58b155e9595e5/572212_4.png"/>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anchor distT="0" distB="0" distL="0" distR="0" simplePos="0" relativeHeight="25169715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0" name="Рисунок 35" descr="https://arhivurokov.ru/multiurok/html/2017/02/25/s_58b155e9595e5/572212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arhivurokov.ru/multiurok/html/2017/02/25/s_58b155e9595e5/572212_5.png"/>
                    <pic:cNvPicPr>
                      <a:picLocks noChangeAspect="1" noChangeArrowheads="1"/>
                    </pic:cNvPicPr>
                  </pic:nvPicPr>
                  <pic:blipFill>
                    <a:blip r:embed="rId3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anchor distT="0" distB="0" distL="0" distR="0" simplePos="0" relativeHeight="25169817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69" name="Рисунок 36" descr="https://arhivurokov.ru/multiurok/html/2017/02/25/s_58b155e9595e5/572212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s://arhivurokov.ru/multiurok/html/2017/02/25/s_58b155e9595e5/572212_6.png"/>
                    <pic:cNvPicPr>
                      <a:picLocks noChangeAspect="1" noChangeArrowheads="1"/>
                    </pic:cNvPicPr>
                  </pic:nvPicPr>
                  <pic:blipFill>
                    <a:blip r:embed="rId3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r w:rsidRPr="008179A2">
        <w:rPr>
          <w:rFonts w:ascii="Times New Roman" w:hAnsi="Times New Roman"/>
          <w:noProof/>
          <w:sz w:val="24"/>
          <w:szCs w:val="24"/>
        </w:rPr>
        <w:drawing>
          <wp:anchor distT="0" distB="0" distL="0" distR="0" simplePos="0" relativeHeight="25169920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68" name="Рисунок 37" descr="https://arhivurokov.ru/multiurok/html/2017/02/25/s_58b155e9595e5/572212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s://arhivurokov.ru/multiurok/html/2017/02/25/s_58b155e9595e5/572212_7.png"/>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noProof/>
          <w:sz w:val="24"/>
          <w:szCs w:val="24"/>
        </w:rPr>
        <w:drawing>
          <wp:anchor distT="0" distB="0" distL="0" distR="0" simplePos="0" relativeHeight="25170022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67" name="Рисунок 38" descr="https://arhivurokov.ru/multiurok/html/2017/02/25/s_58b155e9595e5/572212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s://arhivurokov.ru/multiurok/html/2017/02/25/s_58b155e9595e5/572212_8.png"/>
                    <pic:cNvPicPr>
                      <a:picLocks noChangeAspect="1" noChangeArrowheads="1"/>
                    </pic:cNvPicPr>
                  </pic:nvPicPr>
                  <pic:blipFill>
                    <a:blip r:embed="rId3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pic:spPr>
                </pic:pic>
              </a:graphicData>
            </a:graphic>
          </wp:anchor>
        </w:drawing>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Нет, не согласны.Это всё геометрические фигуры.)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-А я думаю, что ваше мнение ошибочно. ( Все фигуры живут в стране Геометрических фигур.)</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-Тогда назовите эти фигуры. ( Ответы детей.)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 какому признаку мы можем разделить эти фигуры на две группы? ( В одну группу фигуры, которые не имеют углов, а в другую – фигуры, имеющие углы.)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-Хорошо ( убираю три карточки с фигурами, которые дети отнесли к первой группе). А теперь на какие группы можно разделить оставшиеся фигуры? (Одна группа – незамкнутые ломаные линии, а другая – замкнутые.)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-Молодцы! С заданием справились.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2. Сообщение темы урока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Рассмотрите фигуры на доске (квадрат, треугольник, круг, пятиугольник)</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Найдите лишнюю фигуру. Почему?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Как назвать оставшиеся фигуры одним словом?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Скажите тему нашего урока.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3. Изучение нового материала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Послушайте интересную сказку об этих братьях. (Начало сказки).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Жили- были два брата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Треугольник с квадратом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Старший – квадратный,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Добродушный, приятный,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Младший - треугольный,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Вечно не довольный.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Стал расспрашивать квадрат</w:t>
      </w:r>
      <w:r w:rsidRPr="008179A2">
        <w:rPr>
          <w:rFonts w:ascii="Times New Roman" w:hAnsi="Times New Roman"/>
          <w:color w:val="000000"/>
          <w:sz w:val="24"/>
          <w:szCs w:val="24"/>
        </w:rPr>
        <w:t>:</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Почему ты злишься, брат?»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Тот кричит ему: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Смотри, ты полней меня и шире»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У меня углов лишь три,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У тебя, углов – четыре»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Но квадрат ответил:</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Брат, Я же старший , я- квадрат»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И сказал еще нежней: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Неизвестно, кто нужней! »</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Но настала ночь, и к брату,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Натыкаясь на столы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Младший лезет воровато,</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Срезать старшему углы.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-Что же произошло с четырехугольником? Мы с вами проделаем то же, что и треугольник, и увидим результат. (Повторить правила работы с ножницами).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Возьмите в руки ножницы, квадрат и срежьте каждый угол. (Учитель показывает, затем дети повторяют.) Положите ножницы в сторону. Посчитайте стороны. углы , вершины. Как можно назвать эту геометрическую фигуру? Как вы думаете, обрадовался треугольник своей проделке? Послушайте окончание сказки.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Уходя, сказал:</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Приятных я тебе желаю снов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Спать ложился ты квадратом,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А проснешься - без углов!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Но на утро младший брат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Страшной мести был не рад</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Поглядел он - нет квадрата,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Онемел, стоял без слов.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Вот так месть! Теперь у брата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lastRenderedPageBreak/>
        <w:t>Восемь новеньких углов!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Но кроме восьмиугольника существуют и другие геометрические фигуры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i/>
          <w:iCs/>
          <w:color w:val="000000"/>
          <w:sz w:val="24"/>
          <w:szCs w:val="24"/>
        </w:rPr>
        <w:t>Практическая работа (учитель демонстрирует)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Какая фигура у вас получилась? (Восьмиугольник. Многоугольник)</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Покажите углы, стороны, вершины.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Как называют такую фигуру?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Послушаем, чем же закончилась наша история.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Физкультминутка </w:t>
      </w:r>
      <w:r w:rsidRPr="008179A2">
        <w:rPr>
          <w:rFonts w:ascii="Times New Roman" w:hAnsi="Times New Roman"/>
          <w:color w:val="000000"/>
          <w:sz w:val="24"/>
          <w:szCs w:val="24"/>
        </w:rPr>
        <w:t>(Геометрические фигуры: треугольник, квадрат, восьмиугольник)</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w:t>
      </w:r>
      <w:r w:rsidRPr="008179A2">
        <w:rPr>
          <w:rFonts w:ascii="Times New Roman" w:hAnsi="Times New Roman"/>
          <w:color w:val="000000"/>
          <w:sz w:val="24"/>
          <w:szCs w:val="24"/>
        </w:rPr>
        <w:t>Как вы думаете, а бывают другие многоугольники?</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b/>
          <w:bCs/>
          <w:color w:val="000000"/>
          <w:sz w:val="24"/>
          <w:szCs w:val="24"/>
        </w:rPr>
        <w:t>Перечислите многоугольники, называя цвет. ( на доске)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Выберите из набора только многоугольники. Распределите их на группы.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-Какие группы получились?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-Составим таблицу из групп многоугольников.</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 жизни мы часто встречаемся с многоугольниками, они вокруг нас: (таблица по правилам дорожного движения)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-крыши домов, клумбы, дорожные знаки (</w:t>
      </w:r>
      <w:r w:rsidRPr="008179A2">
        <w:rPr>
          <w:rFonts w:ascii="Times New Roman" w:hAnsi="Times New Roman"/>
          <w:b/>
          <w:bCs/>
          <w:color w:val="000000"/>
          <w:sz w:val="24"/>
          <w:szCs w:val="24"/>
        </w:rPr>
        <w:t>проговариваем правила поведения на дороге)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Физкультминутка.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-А теперь, ребята, немного отдохнём: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Поросенок Пятачок </w:t>
      </w:r>
      <w:r w:rsidRPr="008179A2">
        <w:rPr>
          <w:rFonts w:ascii="Times New Roman" w:hAnsi="Times New Roman"/>
          <w:i/>
          <w:iCs/>
          <w:color w:val="000000"/>
          <w:sz w:val="24"/>
          <w:szCs w:val="24"/>
        </w:rPr>
        <w:t>(повороты туловища)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Отлежал себе бочок. </w:t>
      </w:r>
      <w:r w:rsidRPr="008179A2">
        <w:rPr>
          <w:rFonts w:ascii="Times New Roman" w:hAnsi="Times New Roman"/>
          <w:i/>
          <w:iCs/>
          <w:color w:val="000000"/>
          <w:sz w:val="24"/>
          <w:szCs w:val="24"/>
        </w:rPr>
        <w:t>(наклоны в стороны)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Вот он встал и потянулся, </w:t>
      </w:r>
      <w:r w:rsidRPr="008179A2">
        <w:rPr>
          <w:rFonts w:ascii="Times New Roman" w:hAnsi="Times New Roman"/>
          <w:i/>
          <w:iCs/>
          <w:color w:val="000000"/>
          <w:sz w:val="24"/>
          <w:szCs w:val="24"/>
        </w:rPr>
        <w:t>(потягивание)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Вот присел, </w:t>
      </w:r>
      <w:r w:rsidRPr="008179A2">
        <w:rPr>
          <w:rFonts w:ascii="Times New Roman" w:hAnsi="Times New Roman"/>
          <w:i/>
          <w:iCs/>
          <w:color w:val="000000"/>
          <w:sz w:val="24"/>
          <w:szCs w:val="24"/>
        </w:rPr>
        <w:t>(приседания)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А вот нагнулся, </w:t>
      </w:r>
      <w:r w:rsidRPr="008179A2">
        <w:rPr>
          <w:rFonts w:ascii="Times New Roman" w:hAnsi="Times New Roman"/>
          <w:i/>
          <w:iCs/>
          <w:color w:val="000000"/>
          <w:sz w:val="24"/>
          <w:szCs w:val="24"/>
        </w:rPr>
        <w:t>(наклон вперед)</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Вправо, влево повернулся, </w:t>
      </w:r>
      <w:r w:rsidRPr="008179A2">
        <w:rPr>
          <w:rFonts w:ascii="Times New Roman" w:hAnsi="Times New Roman"/>
          <w:i/>
          <w:iCs/>
          <w:color w:val="000000"/>
          <w:sz w:val="24"/>
          <w:szCs w:val="24"/>
        </w:rPr>
        <w:t>(повороты туловища)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Покружился, улыбнулся</w:t>
      </w:r>
      <w:r w:rsidRPr="008179A2">
        <w:rPr>
          <w:rFonts w:ascii="Times New Roman" w:hAnsi="Times New Roman"/>
          <w:i/>
          <w:iCs/>
          <w:color w:val="000000"/>
          <w:sz w:val="24"/>
          <w:szCs w:val="24"/>
        </w:rPr>
        <w:t>. (кружение на месте)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-И отправился потом строить новый дом…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Мы с вами ребята сейчас тоже построим дом из геометрических фигур.</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Работа в группах.</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Ребята а в каких играх мы с вами встречаем геометрические фигуры.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(Ответы детей)</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Давайте поиграем в загадки.</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Съест коня, слоном закусит.</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Все подметит, не упустит.</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Прозевать ему нельзя-</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Потеряет короля</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(шахматист)</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На шахматной доске-</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Сильнейший он.</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«Плывет», ну, как, ладья,</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И «топает», как слон.</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(Ферзь)</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eastAsia="Calibri" w:hAnsi="Times New Roman"/>
          <w:color w:val="000000"/>
          <w:sz w:val="24"/>
          <w:szCs w:val="24"/>
          <w:lang w:eastAsia="en-US"/>
        </w:rPr>
        <w:t>Стою на самом краю,</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Путь открою – подойду.</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Только прямо хожу,</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Как зовут, не скажу</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(Ладья)</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Не живет в зверинце,</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Не берет гостинцы,</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По косой он ходит,</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Хоботом не водит.</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(Слон)</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lastRenderedPageBreak/>
        <w:t>Передвигаются не косо и не прямо,</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А буквой «Г» — так шахматисты говорят.</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(Конь)</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Два братца через грядку смотрят,</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А подойти друг к другу не могут.</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 Король)</w:t>
      </w: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333333"/>
          <w:sz w:val="24"/>
          <w:szCs w:val="24"/>
        </w:rPr>
      </w:pPr>
    </w:p>
    <w:p w:rsidR="004A27C7" w:rsidRPr="008179A2" w:rsidRDefault="004A27C7" w:rsidP="008179A2">
      <w:pPr>
        <w:shd w:val="clear" w:color="auto" w:fill="FFFFFF"/>
        <w:spacing w:after="0" w:line="240" w:lineRule="auto"/>
        <w:contextualSpacing/>
        <w:jc w:val="both"/>
        <w:textAlignment w:val="baseline"/>
        <w:rPr>
          <w:rFonts w:ascii="Times New Roman" w:hAnsi="Times New Roman"/>
          <w:color w:val="000000"/>
          <w:sz w:val="24"/>
          <w:szCs w:val="24"/>
        </w:rPr>
      </w:pPr>
      <w:r w:rsidRPr="008179A2">
        <w:rPr>
          <w:rFonts w:ascii="Times New Roman" w:hAnsi="Times New Roman"/>
          <w:color w:val="000000"/>
          <w:sz w:val="24"/>
          <w:szCs w:val="24"/>
        </w:rPr>
        <w:t>А сейчас поиграем в игру «Закончи»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1.Если в шахматы играешь,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То, конечно, это знаешь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Будет лучший результат,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Если ты поставишь…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2.Мы могли на ней бы плыть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 русским князем по воде,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позволено ходить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по клеточкам…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3.Это есть не пораженье,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Не фиаско, и не крах,</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А всего лишь нападенье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Королю объявлен…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4.Быть особо защищённым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У него такая роль,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Это правило резонно,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Потому что он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5.Обитает не в саванне,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не так огромен он,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такое же названье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У фигуры этой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6.Он, не цокает, конечно,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легко перешагнём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Через ряд фигур и пешек</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Этим шахматным…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7.Кто не любит прыг да скок?</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Кто ходить привык  без спешки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берёт наискосок?</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Ну конечно, это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8.Это правило известно,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Короля нам есть нельзя,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свободно можешь есть ты</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Вместо этого…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9.Вот я выиграл почти,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заранее был рад,</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сопернику зайти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Удалось в ничейный…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10.Иногда король с ладьёй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Ходят вместе очень ловко,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Шахматисты ход такой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Называют…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Посмотрим кто же у нас лучше всех знает про шахматы.</w:t>
      </w:r>
    </w:p>
    <w:p w:rsidR="004A27C7" w:rsidRPr="008179A2" w:rsidRDefault="004A27C7" w:rsidP="008179A2">
      <w:pPr>
        <w:shd w:val="clear" w:color="auto" w:fill="FFFFFF"/>
        <w:spacing w:after="0" w:line="240" w:lineRule="auto"/>
        <w:jc w:val="both"/>
        <w:rPr>
          <w:rFonts w:ascii="Times New Roman" w:hAnsi="Times New Roman"/>
          <w:color w:val="767676"/>
          <w:sz w:val="24"/>
          <w:szCs w:val="24"/>
        </w:rPr>
      </w:pPr>
      <w:r w:rsidRPr="008179A2">
        <w:rPr>
          <w:rFonts w:ascii="Times New Roman" w:hAnsi="Times New Roman"/>
          <w:b/>
          <w:bCs/>
          <w:color w:val="333333"/>
          <w:sz w:val="24"/>
          <w:szCs w:val="24"/>
        </w:rPr>
        <w:t>Блиц - викторина.</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Что меньше: шахматная доска или шахматное поле? (шахматное поле)</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Какие поля на шахматной доске больше – белые или чёрные (они равны)</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Какая диагональ длинней: большая белая или большая чёрная? (они равной длины)</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Сколько полей в большой белой диагонали и в большой чёрной диагонали? (по 8 полей)</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Из каких досок не строят теремок? (из шахматных)</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В каких клетках не держат зверей? (в шахматных)</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Самая сильная шахматная фигура? (ферзь)</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Самая главная шахматная фигура? (король)</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Нападение на короля. (шах)</w:t>
      </w:r>
    </w:p>
    <w:p w:rsidR="004A27C7" w:rsidRPr="008179A2" w:rsidRDefault="004A27C7" w:rsidP="008179A2">
      <w:pPr>
        <w:numPr>
          <w:ilvl w:val="0"/>
          <w:numId w:val="33"/>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color w:val="000000"/>
          <w:sz w:val="24"/>
          <w:szCs w:val="24"/>
        </w:rPr>
        <w:t>Нападение на короля, от которого нет защиты. (мат)</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Индивидуальная практическая работа.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Все взяли свои пластилины. Делаем геометрические фигуры они будут у вас армией, а главнокомандующим будет самая сильная шахматная фигура. Кто это у нас? (Ферзь). И его сделаем из пластилина. И у каждого будет собственная армия. В конце посмотрим у кого самая лучшая, самая сильная армия.(Работа детей)</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Выставка поделок.</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Рефлексия.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Анализ  деятельности на уроке. Делают самооценку. Отвечают на вопросы учителя.</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Подводим итог работы на уроке.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Какая тема урока была?</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Оцените свою деятельность на уроке по своим оценочным листам.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Кто на уроке остался доволен своей работой?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Выберите фразу, которая отражает ваше настроение на уроке ( карточки) :</w:t>
      </w:r>
    </w:p>
    <w:p w:rsidR="004A27C7" w:rsidRPr="008179A2" w:rsidRDefault="004A27C7" w:rsidP="008179A2">
      <w:pPr>
        <w:numPr>
          <w:ilvl w:val="0"/>
          <w:numId w:val="37"/>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000000"/>
          <w:sz w:val="24"/>
          <w:szCs w:val="24"/>
        </w:rPr>
        <w:t>У меня всё получилось!</w:t>
      </w:r>
    </w:p>
    <w:p w:rsidR="004A27C7" w:rsidRPr="008179A2" w:rsidRDefault="004A27C7" w:rsidP="008179A2">
      <w:pPr>
        <w:numPr>
          <w:ilvl w:val="0"/>
          <w:numId w:val="37"/>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000000"/>
          <w:sz w:val="24"/>
          <w:szCs w:val="24"/>
        </w:rPr>
        <w:t>Были небольшие трудности</w:t>
      </w:r>
    </w:p>
    <w:p w:rsidR="004A27C7" w:rsidRPr="008179A2" w:rsidRDefault="004A27C7" w:rsidP="008179A2">
      <w:pPr>
        <w:numPr>
          <w:ilvl w:val="0"/>
          <w:numId w:val="37"/>
        </w:numPr>
        <w:shd w:val="clear" w:color="auto" w:fill="FFFFFF"/>
        <w:spacing w:after="0" w:line="240" w:lineRule="auto"/>
        <w:ind w:left="0"/>
        <w:jc w:val="both"/>
        <w:rPr>
          <w:rFonts w:ascii="Times New Roman" w:hAnsi="Times New Roman"/>
          <w:color w:val="000000"/>
          <w:sz w:val="24"/>
          <w:szCs w:val="24"/>
        </w:rPr>
      </w:pPr>
      <w:r w:rsidRPr="008179A2">
        <w:rPr>
          <w:rFonts w:ascii="Times New Roman" w:hAnsi="Times New Roman"/>
          <w:i/>
          <w:iCs/>
          <w:color w:val="000000"/>
          <w:sz w:val="24"/>
          <w:szCs w:val="24"/>
        </w:rPr>
        <w:t>Было трудно, надо поработать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Конспект – урока по окружающему миру в 1 классе</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на тему: «На что похожа наша планета. Шахматная фигура - конь».</w:t>
      </w:r>
    </w:p>
    <w:p w:rsidR="004A27C7" w:rsidRPr="008179A2" w:rsidRDefault="004A27C7" w:rsidP="008179A2">
      <w:pPr>
        <w:spacing w:after="0" w:line="240" w:lineRule="auto"/>
        <w:rPr>
          <w:rFonts w:ascii="Times New Roman" w:hAnsi="Times New Roman"/>
          <w:b/>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Цели:</w:t>
      </w:r>
    </w:p>
    <w:p w:rsidR="004A27C7" w:rsidRPr="008179A2" w:rsidRDefault="004A27C7" w:rsidP="008179A2">
      <w:pPr>
        <w:numPr>
          <w:ilvl w:val="0"/>
          <w:numId w:val="14"/>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Научить доказывать выдвигаемые предположения шарообразности Земли. Продолжить обучение моделированию.</w:t>
      </w:r>
    </w:p>
    <w:p w:rsidR="004A27C7" w:rsidRPr="008179A2" w:rsidRDefault="004A27C7" w:rsidP="008179A2">
      <w:pPr>
        <w:numPr>
          <w:ilvl w:val="0"/>
          <w:numId w:val="14"/>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Развивать наблюдательность.</w:t>
      </w:r>
    </w:p>
    <w:p w:rsidR="004A27C7" w:rsidRPr="008179A2" w:rsidRDefault="004A27C7" w:rsidP="008179A2">
      <w:pPr>
        <w:numPr>
          <w:ilvl w:val="0"/>
          <w:numId w:val="14"/>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Воспитывать бережное отношение к нашей планете.</w:t>
      </w:r>
    </w:p>
    <w:p w:rsidR="004A27C7" w:rsidRPr="008179A2" w:rsidRDefault="004A27C7" w:rsidP="008179A2">
      <w:pPr>
        <w:numPr>
          <w:ilvl w:val="0"/>
          <w:numId w:val="14"/>
        </w:numPr>
        <w:shd w:val="clear" w:color="auto" w:fill="FFFFFF"/>
        <w:spacing w:after="0" w:line="240" w:lineRule="auto"/>
        <w:ind w:left="0"/>
        <w:jc w:val="both"/>
        <w:rPr>
          <w:rFonts w:ascii="Times New Roman" w:hAnsi="Times New Roman"/>
          <w:sz w:val="24"/>
          <w:szCs w:val="24"/>
        </w:rPr>
      </w:pPr>
      <w:r w:rsidRPr="008179A2">
        <w:rPr>
          <w:rFonts w:ascii="Times New Roman" w:hAnsi="Times New Roman"/>
          <w:sz w:val="24"/>
          <w:szCs w:val="24"/>
        </w:rPr>
        <w:t>Продолжить знакомство с шахматными фигурами. Место коня в начальном положении. Ход коня.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Оборудование: </w:t>
      </w:r>
      <w:r w:rsidRPr="008179A2">
        <w:rPr>
          <w:rFonts w:ascii="Times New Roman" w:hAnsi="Times New Roman"/>
          <w:sz w:val="24"/>
          <w:szCs w:val="24"/>
        </w:rPr>
        <w:t>мультимедийная презентация, глобус, мяч, блюдо, пластилин, цветные карандаши, два круга голубого цвета, модели материков, магнитная шахматная доска.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I. Организационный момент.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сейчас проверь, дружок,</w:t>
      </w:r>
      <w:r w:rsidRPr="008179A2">
        <w:rPr>
          <w:rFonts w:ascii="Times New Roman" w:hAnsi="Times New Roman"/>
          <w:sz w:val="24"/>
          <w:szCs w:val="24"/>
        </w:rPr>
        <w:br/>
        <w:t>Ты готов начать урок?</w:t>
      </w:r>
      <w:r w:rsidRPr="008179A2">
        <w:rPr>
          <w:rFonts w:ascii="Times New Roman" w:hAnsi="Times New Roman"/>
          <w:sz w:val="24"/>
          <w:szCs w:val="24"/>
        </w:rPr>
        <w:br/>
        <w:t>Все ль на месте,</w:t>
      </w:r>
      <w:r w:rsidRPr="008179A2">
        <w:rPr>
          <w:rFonts w:ascii="Times New Roman" w:hAnsi="Times New Roman"/>
          <w:sz w:val="24"/>
          <w:szCs w:val="24"/>
        </w:rPr>
        <w:br/>
        <w:t>Все ль в порядке,</w:t>
      </w:r>
      <w:r w:rsidRPr="008179A2">
        <w:rPr>
          <w:rFonts w:ascii="Times New Roman" w:hAnsi="Times New Roman"/>
          <w:sz w:val="24"/>
          <w:szCs w:val="24"/>
        </w:rPr>
        <w:br/>
        <w:t>Ручка, книжка и тетрадка?</w:t>
      </w:r>
      <w:r w:rsidRPr="008179A2">
        <w:rPr>
          <w:rFonts w:ascii="Times New Roman" w:hAnsi="Times New Roman"/>
          <w:sz w:val="24"/>
          <w:szCs w:val="24"/>
        </w:rPr>
        <w:br/>
        <w:t>Все ли правильно сидят,</w:t>
      </w:r>
      <w:r w:rsidRPr="008179A2">
        <w:rPr>
          <w:rFonts w:ascii="Times New Roman" w:hAnsi="Times New Roman"/>
          <w:sz w:val="24"/>
          <w:szCs w:val="24"/>
        </w:rPr>
        <w:br/>
        <w:t>Все ль внимательно глядят?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 </w:t>
      </w:r>
      <w:r w:rsidRPr="008179A2">
        <w:rPr>
          <w:rFonts w:ascii="Times New Roman" w:hAnsi="Times New Roman"/>
          <w:sz w:val="24"/>
          <w:szCs w:val="24"/>
        </w:rPr>
        <w:t>- Сегодня на уроке мы будем перечитывать книгу Знаний, в которой очень много страниц и каждая рассказывает свое.</w:t>
      </w:r>
    </w:p>
    <w:p w:rsidR="004A27C7" w:rsidRPr="008179A2" w:rsidRDefault="00CF57AE" w:rsidP="008179A2">
      <w:pPr>
        <w:shd w:val="clear" w:color="auto" w:fill="FFFFFF"/>
        <w:spacing w:after="0" w:line="240" w:lineRule="auto"/>
        <w:jc w:val="both"/>
        <w:rPr>
          <w:rFonts w:ascii="Times New Roman" w:hAnsi="Times New Roman"/>
          <w:sz w:val="24"/>
          <w:szCs w:val="24"/>
        </w:rPr>
      </w:pPr>
      <w:hyperlink r:id="rId307" w:history="1">
        <w:r w:rsidR="004A27C7" w:rsidRPr="008179A2">
          <w:rPr>
            <w:rFonts w:ascii="Times New Roman" w:hAnsi="Times New Roman"/>
            <w:sz w:val="24"/>
            <w:szCs w:val="24"/>
            <w:u w:val="single"/>
          </w:rPr>
          <w:t>Приложение №1</w:t>
        </w:r>
      </w:hyperlink>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(Звучит спокойная мелодия. На доске 2 круга голубого цвета)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 Сообщение темы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Страничка “Исследование” (Постановка проблемы)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Муравей Вопросик </w:t>
      </w:r>
      <w:r w:rsidRPr="008179A2">
        <w:rPr>
          <w:rFonts w:ascii="Times New Roman" w:hAnsi="Times New Roman"/>
          <w:sz w:val="24"/>
          <w:szCs w:val="24"/>
        </w:rPr>
        <w:t>– Очень интересно путешествовать по родной стране, но на свете есть и другие страны. Там живут такие же, как вы, мальчики и девочки.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все вместе мы живем на одной большой планете.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Кто знает, как она называется?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 </w:t>
      </w:r>
      <w:r w:rsidRPr="008179A2">
        <w:rPr>
          <w:rFonts w:ascii="Times New Roman" w:hAnsi="Times New Roman"/>
          <w:sz w:val="24"/>
          <w:szCs w:val="24"/>
        </w:rPr>
        <w:t>Земля.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Муравей Вопросик</w:t>
      </w:r>
      <w:r w:rsidRPr="008179A2">
        <w:rPr>
          <w:rFonts w:ascii="Times New Roman" w:hAnsi="Times New Roman"/>
          <w:sz w:val="24"/>
          <w:szCs w:val="24"/>
        </w:rPr>
        <w:t> - Иду, иду… Конца и края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Где же конец нашей Земли?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Можно ли дойти до ее края?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Еще ни кому это не удавалось!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Муравей Вопросик </w:t>
      </w:r>
      <w:r w:rsidRPr="008179A2">
        <w:rPr>
          <w:rFonts w:ascii="Times New Roman" w:hAnsi="Times New Roman"/>
          <w:sz w:val="24"/>
          <w:szCs w:val="24"/>
        </w:rPr>
        <w:t>– Но почему? Ведь наша Земля круглая!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Интересно, на что похожа наша планета?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Ребята, помогите Вопросику ответить на его трудный вопрос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
          <w:iCs/>
          <w:sz w:val="24"/>
          <w:szCs w:val="24"/>
        </w:rPr>
        <w:t>Учитель показывает Блюдо и Мяч.</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Когда мы смотрим в окно, Земля кажется нам плоской, как блюдо.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Представьте, что на нем расположились дома, деревья, целые города и страны, люди и животные.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Но некоторые из вас, ребята, сказали, что Земля похожа на мяч, то есть имеет форму шара (прикрепить фигурки к мячу, в том числе и “вверх ногами”).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Кто же прав?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 </w:t>
      </w:r>
      <w:r w:rsidRPr="008179A2">
        <w:rPr>
          <w:rFonts w:ascii="Times New Roman" w:hAnsi="Times New Roman"/>
          <w:sz w:val="24"/>
          <w:szCs w:val="24"/>
        </w:rPr>
        <w:t>Если Земля плоская, значит, можно идти - идти по ней и в конце концов дойти до края Земли…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Но пока никому из людей это не удалось…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если Земля имеет форму шара, значит, многие люди ходят по ней вверх ногами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Работа по учебнику.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Рассмотрите рисунки на стр. 38 учебника (вверху) и скажите: “На каком из них показана плоская Земля, а на каком шарообразная?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В давние времена люди считали, что Земля плоская и имеет форму круга, который лежит на спинах огромных сильных животных, например китов или слонов.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Другие представляли Землю в виде горы, которая окружена со всех сторон морем, а на море, как опрокинутая чаша, опирается небесный свод.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III. Работа по теме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Страничка “Открытие”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Какое же изображение правильное?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Чтобы ответить на этот вопрос, рассмотрите рисунок, на котором изображены корабли.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Это наблюдение люди сделали еще в древности.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Оно доказывает, какую форму имеет Земля.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(Учитель показывает динамическую модель движения корабля).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вы можете сказать об увиденном?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ФИЗМИНУТКА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Чудеса у нас на свете:</w:t>
      </w:r>
      <w:r w:rsidRPr="008179A2">
        <w:rPr>
          <w:rFonts w:ascii="Times New Roman" w:hAnsi="Times New Roman"/>
          <w:sz w:val="24"/>
          <w:szCs w:val="24"/>
        </w:rPr>
        <w:br/>
        <w:t>Стали карликами дети</w:t>
      </w:r>
      <w:r w:rsidRPr="008179A2">
        <w:rPr>
          <w:rFonts w:ascii="Times New Roman" w:hAnsi="Times New Roman"/>
          <w:sz w:val="24"/>
          <w:szCs w:val="24"/>
        </w:rPr>
        <w:br/>
        <w:t>А потом все дружно встали,</w:t>
      </w:r>
      <w:r w:rsidRPr="008179A2">
        <w:rPr>
          <w:rFonts w:ascii="Times New Roman" w:hAnsi="Times New Roman"/>
          <w:sz w:val="24"/>
          <w:szCs w:val="24"/>
        </w:rPr>
        <w:br/>
        <w:t>Великанами мы стали.</w:t>
      </w:r>
      <w:r w:rsidRPr="008179A2">
        <w:rPr>
          <w:rFonts w:ascii="Times New Roman" w:hAnsi="Times New Roman"/>
          <w:sz w:val="24"/>
          <w:szCs w:val="24"/>
        </w:rPr>
        <w:br/>
        <w:t>И как зайки поскакали</w:t>
      </w:r>
      <w:r w:rsidRPr="008179A2">
        <w:rPr>
          <w:rFonts w:ascii="Times New Roman" w:hAnsi="Times New Roman"/>
          <w:sz w:val="24"/>
          <w:szCs w:val="24"/>
        </w:rPr>
        <w:br/>
        <w:t>И за кустиком пропали.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Слайд №6 Космос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В наши дни, когда люди запустили в космос космические корабли, космонавты своими глазами увидели, что Земля имеет форму шара.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Наша планета самая красивая, она похожа на прекрасный голубой драгоценный камень.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как вы думаете, почему наша земля из космоса видна в голубом цвете?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 </w:t>
      </w:r>
      <w:r w:rsidRPr="008179A2">
        <w:rPr>
          <w:rFonts w:ascii="Times New Roman" w:hAnsi="Times New Roman"/>
          <w:sz w:val="24"/>
          <w:szCs w:val="24"/>
        </w:rPr>
        <w:t>– Так как на Земле есть огромные моря и океаны.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Учитель: А как люди путешествовали раньше, когда еще не было поездов, самолетов?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Дети: На лошадях, на конях.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Учитель: А знаете ли вы, что и в наших любимых шахматах есть конь?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Посмотрите внимательно и скажите, какая фигура лишняя?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noProof/>
          <w:sz w:val="24"/>
          <w:szCs w:val="24"/>
        </w:rPr>
        <w:drawing>
          <wp:inline distT="0" distB="0" distL="0" distR="0">
            <wp:extent cx="3238500" cy="1371600"/>
            <wp:effectExtent l="0" t="0" r="0" b="0"/>
            <wp:docPr id="134" name="Рисунок 40" descr="фигуры 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фигуры ш"/>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38500" cy="1371600"/>
                    </a:xfrm>
                    <a:prstGeom prst="rect">
                      <a:avLst/>
                    </a:prstGeom>
                    <a:noFill/>
                    <a:ln>
                      <a:noFill/>
                    </a:ln>
                  </pic:spPr>
                </pic:pic>
              </a:graphicData>
            </a:graphic>
          </wp:inline>
        </w:drawing>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Дети: Конь.</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Учитель: Почему?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Дети: Ферзь, ладья - сильные фигуры.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Учитель: Да, поэтому они какие?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Дети: Тяжелые, а конь </w:t>
      </w:r>
      <w:r w:rsidRPr="008179A2">
        <w:rPr>
          <w:rFonts w:ascii="Times New Roman" w:eastAsia="Calibri" w:hAnsi="Times New Roman"/>
          <w:b/>
          <w:sz w:val="24"/>
          <w:szCs w:val="24"/>
          <w:lang w:eastAsia="en-US"/>
        </w:rPr>
        <w:t>– легкая</w:t>
      </w:r>
      <w:r w:rsidRPr="008179A2">
        <w:rPr>
          <w:rFonts w:ascii="Times New Roman" w:eastAsia="Calibri" w:hAnsi="Times New Roman"/>
          <w:sz w:val="24"/>
          <w:szCs w:val="24"/>
          <w:lang w:eastAsia="en-US"/>
        </w:rPr>
        <w:t xml:space="preserve"> фигура.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-Учитель: Давайте вспомним как они ходят. Ферзь и ладья – линейные фигуры, ходят  прямо по вертикали и по горизонтали. Конь – </w:t>
      </w:r>
      <w:r w:rsidRPr="008179A2">
        <w:rPr>
          <w:rFonts w:ascii="Times New Roman" w:eastAsia="Calibri" w:hAnsi="Times New Roman"/>
          <w:b/>
          <w:sz w:val="24"/>
          <w:szCs w:val="24"/>
          <w:lang w:eastAsia="en-US"/>
        </w:rPr>
        <w:t>не линейная фигура</w:t>
      </w:r>
      <w:r w:rsidRPr="008179A2">
        <w:rPr>
          <w:rFonts w:ascii="Times New Roman" w:eastAsia="Calibri" w:hAnsi="Times New Roman"/>
          <w:sz w:val="24"/>
          <w:szCs w:val="24"/>
          <w:lang w:eastAsia="en-US"/>
        </w:rPr>
        <w:t xml:space="preserve">. Даже ферзь, который умеет делать ходы всех фигур, не может сделать ход коня.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отличие от других фигур конь </w:t>
      </w:r>
      <w:r w:rsidRPr="008179A2">
        <w:rPr>
          <w:rFonts w:ascii="Times New Roman" w:eastAsia="Calibri" w:hAnsi="Times New Roman"/>
          <w:b/>
          <w:sz w:val="24"/>
          <w:szCs w:val="24"/>
          <w:lang w:eastAsia="en-US"/>
        </w:rPr>
        <w:t>может перескакивать</w:t>
      </w:r>
      <w:r w:rsidRPr="008179A2">
        <w:rPr>
          <w:rFonts w:ascii="Times New Roman" w:eastAsia="Calibri" w:hAnsi="Times New Roman"/>
          <w:sz w:val="24"/>
          <w:szCs w:val="24"/>
          <w:lang w:eastAsia="en-US"/>
        </w:rPr>
        <w:t xml:space="preserve"> через другие фигуры, свои и неприятельские.</w:t>
      </w:r>
    </w:p>
    <w:p w:rsidR="004A27C7" w:rsidRPr="008179A2" w:rsidRDefault="004A27C7" w:rsidP="008179A2">
      <w:pPr>
        <w:numPr>
          <w:ilvl w:val="0"/>
          <w:numId w:val="15"/>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Кони в начальном положении кони занимают 2 поле </w:t>
      </w:r>
      <w:r w:rsidRPr="008179A2">
        <w:rPr>
          <w:rFonts w:ascii="Times New Roman" w:eastAsia="Calibri" w:hAnsi="Times New Roman"/>
          <w:sz w:val="24"/>
          <w:szCs w:val="24"/>
          <w:lang w:val="en-US" w:eastAsia="en-US"/>
        </w:rPr>
        <w:t>b</w:t>
      </w:r>
      <w:r w:rsidRPr="008179A2">
        <w:rPr>
          <w:rFonts w:ascii="Times New Roman" w:eastAsia="Calibri" w:hAnsi="Times New Roman"/>
          <w:sz w:val="24"/>
          <w:szCs w:val="24"/>
          <w:lang w:eastAsia="en-US"/>
        </w:rPr>
        <w:t xml:space="preserve">1? </w:t>
      </w:r>
      <w:r w:rsidRPr="008179A2">
        <w:rPr>
          <w:rFonts w:ascii="Times New Roman" w:eastAsia="Calibri" w:hAnsi="Times New Roman"/>
          <w:sz w:val="24"/>
          <w:szCs w:val="24"/>
          <w:lang w:val="en-US" w:eastAsia="en-US"/>
        </w:rPr>
        <w:t>G</w:t>
      </w:r>
      <w:r w:rsidRPr="008179A2">
        <w:rPr>
          <w:rFonts w:ascii="Times New Roman" w:eastAsia="Calibri" w:hAnsi="Times New Roman"/>
          <w:sz w:val="24"/>
          <w:szCs w:val="24"/>
          <w:lang w:eastAsia="en-US"/>
        </w:rPr>
        <w:t xml:space="preserve">1 – белые,  </w:t>
      </w:r>
      <w:r w:rsidRPr="008179A2">
        <w:rPr>
          <w:rFonts w:ascii="Times New Roman" w:eastAsia="Calibri" w:hAnsi="Times New Roman"/>
          <w:sz w:val="24"/>
          <w:szCs w:val="24"/>
          <w:lang w:val="en-US" w:eastAsia="en-US"/>
        </w:rPr>
        <w:t>b</w:t>
      </w:r>
      <w:r w:rsidRPr="008179A2">
        <w:rPr>
          <w:rFonts w:ascii="Times New Roman" w:eastAsia="Calibri" w:hAnsi="Times New Roman"/>
          <w:sz w:val="24"/>
          <w:szCs w:val="24"/>
          <w:lang w:eastAsia="en-US"/>
        </w:rPr>
        <w:t xml:space="preserve">8? </w:t>
      </w:r>
      <w:r w:rsidRPr="008179A2">
        <w:rPr>
          <w:rFonts w:ascii="Times New Roman" w:eastAsia="Calibri" w:hAnsi="Times New Roman"/>
          <w:sz w:val="24"/>
          <w:szCs w:val="24"/>
          <w:lang w:val="en-US" w:eastAsia="en-US"/>
        </w:rPr>
        <w:t>G</w:t>
      </w:r>
      <w:r w:rsidRPr="008179A2">
        <w:rPr>
          <w:rFonts w:ascii="Times New Roman" w:eastAsia="Calibri" w:hAnsi="Times New Roman"/>
          <w:sz w:val="24"/>
          <w:szCs w:val="24"/>
          <w:lang w:eastAsia="en-US"/>
        </w:rPr>
        <w:t xml:space="preserve">8 - черные, стоят между ладьями и слонами. </w:t>
      </w:r>
    </w:p>
    <w:p w:rsidR="004A27C7" w:rsidRPr="008179A2" w:rsidRDefault="004A27C7" w:rsidP="008179A2">
      <w:pPr>
        <w:numPr>
          <w:ilvl w:val="0"/>
          <w:numId w:val="15"/>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Коней 4, два – белых, два – черных. А в жизни кони бывают какого цвета? (соловый – рыжий, бурый – черно-коричневый, сивый – черный, каурый – светло-рыжий). </w:t>
      </w:r>
    </w:p>
    <w:p w:rsidR="004A27C7" w:rsidRPr="008179A2" w:rsidRDefault="004A27C7" w:rsidP="008179A2">
      <w:pPr>
        <w:numPr>
          <w:ilvl w:val="0"/>
          <w:numId w:val="15"/>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Из всех фигур самый хитроумный </w:t>
      </w:r>
      <w:r w:rsidRPr="008179A2">
        <w:rPr>
          <w:rFonts w:ascii="Times New Roman" w:eastAsia="Calibri" w:hAnsi="Times New Roman"/>
          <w:b/>
          <w:sz w:val="24"/>
          <w:szCs w:val="24"/>
          <w:lang w:eastAsia="en-US"/>
        </w:rPr>
        <w:t xml:space="preserve">ход </w:t>
      </w:r>
      <w:r w:rsidRPr="008179A2">
        <w:rPr>
          <w:rFonts w:ascii="Times New Roman" w:eastAsia="Calibri" w:hAnsi="Times New Roman"/>
          <w:sz w:val="24"/>
          <w:szCs w:val="24"/>
          <w:lang w:eastAsia="en-US"/>
        </w:rPr>
        <w:t xml:space="preserve">– у коня.Ход коня похож на букву Г. 1-2-вертикаль 3-горизонталь, 1 – вертикаль 2-3 –горизонталь. Это  было направо. А теперь налево.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 начального положения конь может сделать 8 ходов. (показать магнитами). Конь всегда прыгает с белого на черное, а с черного – на белое. (дети по очереди выходят к доске и показывают).</w:t>
      </w:r>
    </w:p>
    <w:p w:rsidR="004A27C7" w:rsidRPr="008179A2" w:rsidRDefault="004A27C7" w:rsidP="008179A2">
      <w:pPr>
        <w:spacing w:after="0" w:line="240" w:lineRule="auto"/>
        <w:ind w:firstLine="851"/>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отличие от других фигур конь перескакивает через любые фигуры: свои или неприятельские, при этом неприятельские фигуры остаются. Ведь бьет конь только на конечном поле буквы г. Это единственная фигура, которая может перескакивать. (Учитель показывает).</w:t>
      </w:r>
    </w:p>
    <w:p w:rsidR="004A27C7" w:rsidRPr="008179A2" w:rsidRDefault="004A27C7" w:rsidP="008179A2">
      <w:pPr>
        <w:spacing w:after="0" w:line="240" w:lineRule="auto"/>
        <w:ind w:firstLine="851"/>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Учитель: Итак, запомним:</w:t>
      </w:r>
    </w:p>
    <w:p w:rsidR="004A27C7" w:rsidRPr="008179A2" w:rsidRDefault="004A27C7" w:rsidP="008179A2">
      <w:pPr>
        <w:numPr>
          <w:ilvl w:val="0"/>
          <w:numId w:val="16"/>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Конь как и слон </w:t>
      </w:r>
      <w:r w:rsidRPr="008179A2">
        <w:rPr>
          <w:rFonts w:ascii="Times New Roman" w:eastAsia="Calibri" w:hAnsi="Times New Roman"/>
          <w:b/>
          <w:sz w:val="24"/>
          <w:szCs w:val="24"/>
          <w:lang w:eastAsia="en-US"/>
        </w:rPr>
        <w:t>легкая</w:t>
      </w:r>
      <w:r w:rsidRPr="008179A2">
        <w:rPr>
          <w:rFonts w:ascii="Times New Roman" w:eastAsia="Calibri" w:hAnsi="Times New Roman"/>
          <w:sz w:val="24"/>
          <w:szCs w:val="24"/>
          <w:lang w:eastAsia="en-US"/>
        </w:rPr>
        <w:t xml:space="preserve"> фигура. </w:t>
      </w:r>
    </w:p>
    <w:p w:rsidR="004A27C7" w:rsidRPr="008179A2" w:rsidRDefault="004A27C7" w:rsidP="008179A2">
      <w:pPr>
        <w:numPr>
          <w:ilvl w:val="0"/>
          <w:numId w:val="16"/>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Конь </w:t>
      </w:r>
      <w:r w:rsidRPr="008179A2">
        <w:rPr>
          <w:rFonts w:ascii="Times New Roman" w:eastAsia="Calibri" w:hAnsi="Times New Roman"/>
          <w:b/>
          <w:sz w:val="24"/>
          <w:szCs w:val="24"/>
          <w:lang w:eastAsia="en-US"/>
        </w:rPr>
        <w:t>не линейная</w:t>
      </w:r>
      <w:r w:rsidRPr="008179A2">
        <w:rPr>
          <w:rFonts w:ascii="Times New Roman" w:eastAsia="Calibri" w:hAnsi="Times New Roman"/>
          <w:sz w:val="24"/>
          <w:szCs w:val="24"/>
          <w:lang w:eastAsia="en-US"/>
        </w:rPr>
        <w:t xml:space="preserve"> фигура. </w:t>
      </w:r>
    </w:p>
    <w:p w:rsidR="004A27C7" w:rsidRPr="008179A2" w:rsidRDefault="004A27C7" w:rsidP="008179A2">
      <w:pPr>
        <w:numPr>
          <w:ilvl w:val="0"/>
          <w:numId w:val="16"/>
        </w:numPr>
        <w:spacing w:after="0" w:line="240" w:lineRule="auto"/>
        <w:ind w:left="0"/>
        <w:contextualSpacing/>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Сила </w:t>
      </w:r>
      <w:r w:rsidRPr="008179A2">
        <w:rPr>
          <w:rFonts w:ascii="Times New Roman" w:eastAsia="Calibri" w:hAnsi="Times New Roman"/>
          <w:sz w:val="24"/>
          <w:szCs w:val="24"/>
          <w:lang w:eastAsia="en-US"/>
        </w:rPr>
        <w:t xml:space="preserve">коня равняется по силе трем пешкам.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Откроем следующую страничку нашего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lastRenderedPageBreak/>
        <w:t>“Страничка для любознательных”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Знаете ли вы, что земля вращается вокруг своей оси. (Показать на глобусе)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В это время происходит смена дня и ночи. 365 дней Земля движется вокруг Солнца, за это время происходит смена времен года.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Мудрая Черепаха (стр. 39):</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Земля намного меньше Солнца. Земля постоянно движется вокруг Солнца. Да ещё и сама вращается наподобие детского волчка.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 Творческая работа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Работа в тетради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 -</w:t>
      </w:r>
      <w:r w:rsidRPr="008179A2">
        <w:rPr>
          <w:rFonts w:ascii="Times New Roman" w:hAnsi="Times New Roman"/>
          <w:sz w:val="24"/>
          <w:szCs w:val="24"/>
        </w:rPr>
        <w:t> Пользуясь моделью Земли, разукрасьте рисунок в тетради.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ФИЗМИНУТКА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живешь?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Вот так.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идешь?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бежишь?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Ночью спишь?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берешь?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даешь?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молчишь?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грозишь?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сидишь?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Загадки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 Отгадайте загадки.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Ни начала, ни конца,</w:t>
      </w:r>
      <w:r w:rsidRPr="008179A2">
        <w:rPr>
          <w:rFonts w:ascii="Times New Roman" w:hAnsi="Times New Roman"/>
          <w:sz w:val="24"/>
          <w:szCs w:val="24"/>
        </w:rPr>
        <w:br/>
        <w:t>Ни затылка, ни лица.</w:t>
      </w:r>
      <w:r w:rsidRPr="008179A2">
        <w:rPr>
          <w:rFonts w:ascii="Times New Roman" w:hAnsi="Times New Roman"/>
          <w:sz w:val="24"/>
          <w:szCs w:val="24"/>
        </w:rPr>
        <w:br/>
        <w:t>Знают все, и млад и стар,</w:t>
      </w:r>
      <w:r w:rsidRPr="008179A2">
        <w:rPr>
          <w:rFonts w:ascii="Times New Roman" w:hAnsi="Times New Roman"/>
          <w:sz w:val="24"/>
          <w:szCs w:val="24"/>
        </w:rPr>
        <w:br/>
        <w:t>Что она - большущий шар. (ЗЕМЛЯ)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ноге стоит одной,</w:t>
      </w:r>
      <w:r w:rsidRPr="008179A2">
        <w:rPr>
          <w:rFonts w:ascii="Times New Roman" w:hAnsi="Times New Roman"/>
          <w:sz w:val="24"/>
          <w:szCs w:val="24"/>
        </w:rPr>
        <w:br/>
        <w:t>Кружит - вертит головой.</w:t>
      </w:r>
      <w:r w:rsidRPr="008179A2">
        <w:rPr>
          <w:rFonts w:ascii="Times New Roman" w:hAnsi="Times New Roman"/>
          <w:sz w:val="24"/>
          <w:szCs w:val="24"/>
        </w:rPr>
        <w:br/>
        <w:t>Нам показывает страны,</w:t>
      </w:r>
      <w:r w:rsidRPr="008179A2">
        <w:rPr>
          <w:rFonts w:ascii="Times New Roman" w:hAnsi="Times New Roman"/>
          <w:sz w:val="24"/>
          <w:szCs w:val="24"/>
        </w:rPr>
        <w:br/>
        <w:t>Реки, горы, океаны. (ГЛОБУС)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Итак, какую Форму имеет Земля?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 это можно доказать?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такое глобус?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 Страничка юного эколога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 </w:t>
      </w:r>
      <w:r w:rsidRPr="008179A2">
        <w:rPr>
          <w:rFonts w:ascii="Times New Roman" w:hAnsi="Times New Roman"/>
          <w:sz w:val="24"/>
          <w:szCs w:val="24"/>
        </w:rPr>
        <w:t>Открываем следующую страничку нашей книги Знаний – “Страничка юного эколога” мы видим, что живем с вами на самой удивительной планете – нашей Земле.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Ученик: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Есть одна планета – сад</w:t>
      </w:r>
      <w:r w:rsidRPr="008179A2">
        <w:rPr>
          <w:rFonts w:ascii="Times New Roman" w:hAnsi="Times New Roman"/>
          <w:sz w:val="24"/>
          <w:szCs w:val="24"/>
        </w:rPr>
        <w:br/>
        <w:t>В этом космосе холодном.</w:t>
      </w:r>
      <w:r w:rsidRPr="008179A2">
        <w:rPr>
          <w:rFonts w:ascii="Times New Roman" w:hAnsi="Times New Roman"/>
          <w:sz w:val="24"/>
          <w:szCs w:val="24"/>
        </w:rPr>
        <w:br/>
        <w:t>Только здесь леса шумят,</w:t>
      </w:r>
      <w:r w:rsidRPr="008179A2">
        <w:rPr>
          <w:rFonts w:ascii="Times New Roman" w:hAnsi="Times New Roman"/>
          <w:sz w:val="24"/>
          <w:szCs w:val="24"/>
        </w:rPr>
        <w:br/>
        <w:t>Птиц, скликая перелетных.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Ученик: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Лишь на ней одной увидишь</w:t>
      </w:r>
      <w:r w:rsidRPr="008179A2">
        <w:rPr>
          <w:rFonts w:ascii="Times New Roman" w:hAnsi="Times New Roman"/>
          <w:sz w:val="24"/>
          <w:szCs w:val="24"/>
        </w:rPr>
        <w:br/>
        <w:t>Ландыши в траве зеленой.</w:t>
      </w:r>
      <w:r w:rsidRPr="008179A2">
        <w:rPr>
          <w:rFonts w:ascii="Times New Roman" w:hAnsi="Times New Roman"/>
          <w:sz w:val="24"/>
          <w:szCs w:val="24"/>
        </w:rPr>
        <w:br/>
        <w:t>И стрекозы только тут</w:t>
      </w:r>
      <w:r w:rsidRPr="008179A2">
        <w:rPr>
          <w:rFonts w:ascii="Times New Roman" w:hAnsi="Times New Roman"/>
          <w:sz w:val="24"/>
          <w:szCs w:val="24"/>
        </w:rPr>
        <w:br/>
        <w:t>В речку смотрят удивленно. (Я. Аким)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 </w:t>
      </w:r>
      <w:r w:rsidRPr="008179A2">
        <w:rPr>
          <w:rFonts w:ascii="Times New Roman" w:hAnsi="Times New Roman"/>
          <w:sz w:val="24"/>
          <w:szCs w:val="24"/>
        </w:rPr>
        <w:t>- О какой планете вы услышали? Почему говорится, что она одна?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Давайте полюбуемся нашей планетой, посмотрим, какая она красивая, немого отдохнем и помечтаем, вспомним теплое лето…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Могут ли люди нанести вред нашей планете Земля?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 Теперь наш путь лежит на “Пустынный берег”.</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Мы видим страшный пейзаж: сломанные деревья, догорающие кострища, кучи мусора.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Ученик: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Когда-то здесь росли цветы,</w:t>
      </w:r>
      <w:r w:rsidRPr="008179A2">
        <w:rPr>
          <w:rFonts w:ascii="Times New Roman" w:hAnsi="Times New Roman"/>
          <w:sz w:val="24"/>
          <w:szCs w:val="24"/>
        </w:rPr>
        <w:br/>
        <w:t>Тек чистый ручеек,</w:t>
      </w:r>
      <w:r w:rsidRPr="008179A2">
        <w:rPr>
          <w:rFonts w:ascii="Times New Roman" w:hAnsi="Times New Roman"/>
          <w:sz w:val="24"/>
          <w:szCs w:val="24"/>
        </w:rPr>
        <w:br/>
        <w:t>Ходили звери, человек, возможно даже ты.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Ученик: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Но вдруг неожиданно варвар пришел,</w:t>
      </w:r>
      <w:r w:rsidRPr="008179A2">
        <w:rPr>
          <w:rFonts w:ascii="Times New Roman" w:hAnsi="Times New Roman"/>
          <w:sz w:val="24"/>
          <w:szCs w:val="24"/>
        </w:rPr>
        <w:br/>
        <w:t>И все изменилось в миг.</w:t>
      </w:r>
      <w:r w:rsidRPr="008179A2">
        <w:rPr>
          <w:rFonts w:ascii="Times New Roman" w:hAnsi="Times New Roman"/>
          <w:sz w:val="24"/>
          <w:szCs w:val="24"/>
        </w:rPr>
        <w:br/>
        <w:t>Притихли зверушки,</w:t>
      </w:r>
      <w:r w:rsidRPr="008179A2">
        <w:rPr>
          <w:rFonts w:ascii="Times New Roman" w:hAnsi="Times New Roman"/>
          <w:sz w:val="24"/>
          <w:szCs w:val="24"/>
        </w:rPr>
        <w:br/>
        <w:t>Затих ручеек,</w:t>
      </w:r>
      <w:r w:rsidRPr="008179A2">
        <w:rPr>
          <w:rFonts w:ascii="Times New Roman" w:hAnsi="Times New Roman"/>
          <w:sz w:val="24"/>
          <w:szCs w:val="24"/>
        </w:rPr>
        <w:br/>
        <w:t>Головки склонили цветы.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На представленных слайдах вы видите, как порой ведут себя туристы. Правильно ли? Как на их месте поступите Вы?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Вспомним несколько правил поведения в природе.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w:t>
      </w:r>
      <w:r w:rsidRPr="008179A2">
        <w:rPr>
          <w:rFonts w:ascii="Times New Roman" w:hAnsi="Times New Roman"/>
          <w:sz w:val="24"/>
          <w:szCs w:val="24"/>
        </w:rPr>
        <w:t xml:space="preserve"> Сгущенку съедим, да банку в речку выбросим.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Банку нужно обжечь в костре и закопать под деревом.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Банка будет ржаветь, и питать дерево.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А что с пластиковой посудой в лесу делать, куда ее выбросить?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Пластиковую посуду нужно собрать и выбросить в мусорный контейнер. Кроме того, из нее можно делать различные полезные для дома поделки.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Ребята, давайте поможем “Пустынному берегу” и напишем обращение к таким людям, которые еще не понимают, что планета – это наш дом.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(Дети высказываются)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 А вы когда-нибудь поступали так?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Значит, главное воспитать в себе человека, который считает планету своим домом, а не чужим.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Ученик: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яблоко на блюде,</w:t>
      </w:r>
      <w:r w:rsidRPr="008179A2">
        <w:rPr>
          <w:rFonts w:ascii="Times New Roman" w:hAnsi="Times New Roman"/>
          <w:sz w:val="24"/>
          <w:szCs w:val="24"/>
        </w:rPr>
        <w:br/>
        <w:t xml:space="preserve">У нас Земля одна.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торопитесь, люди,</w:t>
      </w:r>
      <w:r w:rsidRPr="008179A2">
        <w:rPr>
          <w:rFonts w:ascii="Times New Roman" w:hAnsi="Times New Roman"/>
          <w:sz w:val="24"/>
          <w:szCs w:val="24"/>
        </w:rPr>
        <w:br/>
        <w:t xml:space="preserve">Всё вычерпать до дна.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VI. Итог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Учитель: </w:t>
      </w:r>
      <w:r w:rsidRPr="008179A2">
        <w:rPr>
          <w:rFonts w:ascii="Times New Roman" w:hAnsi="Times New Roman"/>
          <w:sz w:val="24"/>
          <w:szCs w:val="24"/>
        </w:rPr>
        <w:t>- Вы теперь специалисты, по своим знаниям приблизились к ученым и можете сказать: чего не знал Муравей?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 </w:t>
      </w:r>
      <w:r w:rsidRPr="008179A2">
        <w:rPr>
          <w:rFonts w:ascii="Times New Roman" w:hAnsi="Times New Roman"/>
          <w:sz w:val="24"/>
          <w:szCs w:val="24"/>
        </w:rPr>
        <w:t>Земля похожа на мяч, шар.</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Как называется модель Земли?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 </w:t>
      </w:r>
      <w:r w:rsidRPr="008179A2">
        <w:rPr>
          <w:rFonts w:ascii="Times New Roman" w:hAnsi="Times New Roman"/>
          <w:sz w:val="24"/>
          <w:szCs w:val="24"/>
        </w:rPr>
        <w:t>Глобус.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Учитель:</w:t>
      </w:r>
      <w:r w:rsidRPr="008179A2">
        <w:rPr>
          <w:rFonts w:ascii="Times New Roman" w:hAnsi="Times New Roman"/>
          <w:sz w:val="24"/>
          <w:szCs w:val="24"/>
        </w:rPr>
        <w:t> Как нужно обращаться с Землей?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Дети: </w:t>
      </w:r>
      <w:r w:rsidRPr="008179A2">
        <w:rPr>
          <w:rFonts w:ascii="Times New Roman" w:hAnsi="Times New Roman"/>
          <w:sz w:val="24"/>
          <w:szCs w:val="24"/>
        </w:rPr>
        <w:t>Землю нужно беречь и охранять, заботиться о ней и т.д.</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Конспект – урока по технологии в 1 классе на тему «Работа с пластилином. Лепка шахматного коня»</w:t>
      </w:r>
    </w:p>
    <w:p w:rsidR="004A27C7" w:rsidRPr="008179A2" w:rsidRDefault="004A27C7" w:rsidP="008179A2">
      <w:pPr>
        <w:spacing w:after="0" w:line="240" w:lineRule="auto"/>
        <w:jc w:val="right"/>
        <w:outlineLvl w:val="0"/>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color w:val="000000"/>
          <w:sz w:val="24"/>
          <w:szCs w:val="24"/>
        </w:rPr>
        <w:t>Тема:</w:t>
      </w:r>
      <w:r w:rsidRPr="008179A2">
        <w:rPr>
          <w:rFonts w:ascii="Times New Roman" w:hAnsi="Times New Roman"/>
          <w:b/>
          <w:color w:val="000000"/>
          <w:sz w:val="24"/>
          <w:szCs w:val="24"/>
        </w:rPr>
        <w:t> </w:t>
      </w:r>
      <w:r w:rsidRPr="008179A2">
        <w:rPr>
          <w:rFonts w:ascii="Times New Roman" w:hAnsi="Times New Roman"/>
          <w:b/>
          <w:color w:val="000000"/>
          <w:sz w:val="24"/>
          <w:szCs w:val="24"/>
          <w:shd w:val="clear" w:color="auto" w:fill="FFFFFF"/>
        </w:rPr>
        <w:t>Приемы работы с пластилином. Шахматная фигура конь.</w:t>
      </w:r>
      <w:r w:rsidRPr="008179A2">
        <w:rPr>
          <w:rFonts w:ascii="Times New Roman" w:hAnsi="Times New Roman"/>
          <w:b/>
          <w:color w:val="000000"/>
          <w:sz w:val="24"/>
          <w:szCs w:val="24"/>
        </w:rPr>
        <w:br/>
      </w:r>
      <w:r w:rsidRPr="008179A2">
        <w:rPr>
          <w:rFonts w:ascii="Times New Roman" w:hAnsi="Times New Roman"/>
          <w:b/>
          <w:bCs/>
          <w:color w:val="000000"/>
          <w:sz w:val="24"/>
          <w:szCs w:val="24"/>
        </w:rPr>
        <w:t>Тип урока:</w:t>
      </w:r>
      <w:r w:rsidRPr="008179A2">
        <w:rPr>
          <w:rFonts w:ascii="Times New Roman" w:hAnsi="Times New Roman"/>
          <w:color w:val="000000"/>
          <w:sz w:val="24"/>
          <w:szCs w:val="24"/>
        </w:rPr>
        <w:t> </w:t>
      </w:r>
      <w:r w:rsidRPr="008179A2">
        <w:rPr>
          <w:rFonts w:ascii="Times New Roman" w:hAnsi="Times New Roman"/>
          <w:color w:val="000000"/>
          <w:sz w:val="24"/>
          <w:szCs w:val="24"/>
          <w:shd w:val="clear" w:color="auto" w:fill="FFFFFF"/>
        </w:rPr>
        <w:t>ознакомление с новым материалом.</w:t>
      </w:r>
      <w:r w:rsidRPr="008179A2">
        <w:rPr>
          <w:rFonts w:ascii="Times New Roman" w:hAnsi="Times New Roman"/>
          <w:color w:val="000000"/>
          <w:sz w:val="24"/>
          <w:szCs w:val="24"/>
        </w:rPr>
        <w:br/>
      </w:r>
      <w:r w:rsidRPr="008179A2">
        <w:rPr>
          <w:rFonts w:ascii="Times New Roman" w:hAnsi="Times New Roman"/>
          <w:b/>
          <w:bCs/>
          <w:color w:val="000000"/>
          <w:sz w:val="24"/>
          <w:szCs w:val="24"/>
        </w:rPr>
        <w:t>Задачи урока: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знакомство терминами: пластилин, стека, прием, заготовки;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знакомство с приемами лепки: отщипни, разомни, отрежь, скатай, раскатай, вытяни, </w:t>
      </w:r>
      <w:r w:rsidRPr="008179A2">
        <w:rPr>
          <w:rFonts w:ascii="Times New Roman" w:hAnsi="Times New Roman"/>
          <w:color w:val="000000"/>
          <w:sz w:val="24"/>
          <w:szCs w:val="24"/>
          <w:shd w:val="clear" w:color="auto" w:fill="FFFFFF"/>
        </w:rPr>
        <w:lastRenderedPageBreak/>
        <w:t>загладь, сделай углубление, прижми, примажь;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развитие мелкой моторики рук, способности воспринимать форму, цвет, размер;</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развивать творческие способности</w:t>
      </w:r>
      <w:r w:rsidRPr="008179A2">
        <w:rPr>
          <w:rFonts w:ascii="Times New Roman" w:hAnsi="Times New Roman"/>
          <w:color w:val="000000"/>
          <w:sz w:val="24"/>
          <w:szCs w:val="24"/>
        </w:rPr>
        <w:br/>
      </w:r>
      <w:r w:rsidRPr="008179A2">
        <w:rPr>
          <w:rFonts w:ascii="Times New Roman" w:hAnsi="Times New Roman"/>
          <w:b/>
          <w:bCs/>
          <w:color w:val="000000"/>
          <w:sz w:val="24"/>
          <w:szCs w:val="24"/>
        </w:rPr>
        <w:t>Формирование УУД</w:t>
      </w:r>
      <w:r w:rsidRPr="008179A2">
        <w:rPr>
          <w:rFonts w:ascii="Times New Roman" w:hAnsi="Times New Roman"/>
          <w:b/>
          <w:bCs/>
          <w:color w:val="000000"/>
          <w:sz w:val="24"/>
          <w:szCs w:val="24"/>
          <w:bdr w:val="none" w:sz="0" w:space="0" w:color="auto" w:frame="1"/>
          <w:shd w:val="clear" w:color="auto" w:fill="FFFFFF"/>
        </w:rPr>
        <w:br/>
      </w:r>
      <w:r w:rsidRPr="008179A2">
        <w:rPr>
          <w:rFonts w:ascii="Times New Roman" w:hAnsi="Times New Roman"/>
          <w:b/>
          <w:bCs/>
          <w:color w:val="000000"/>
          <w:sz w:val="24"/>
          <w:szCs w:val="24"/>
        </w:rPr>
        <w:t>Регулятивные УУД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умение извлечь необходимую информацию из прослушанного текста и иллюстративного материала;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планирование последовательности практических действий для реализации замысла, поставленной задачи;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сравнение результатов своей деятельности с заданным эталоном, предоставленным учителем;</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оценка результата своей деятельности.</w:t>
      </w:r>
      <w:r w:rsidRPr="008179A2">
        <w:rPr>
          <w:rFonts w:ascii="Times New Roman" w:hAnsi="Times New Roman"/>
          <w:color w:val="000000"/>
          <w:sz w:val="24"/>
          <w:szCs w:val="24"/>
        </w:rPr>
        <w:br/>
      </w:r>
      <w:r w:rsidRPr="008179A2">
        <w:rPr>
          <w:rFonts w:ascii="Times New Roman" w:hAnsi="Times New Roman"/>
          <w:b/>
          <w:bCs/>
          <w:color w:val="000000"/>
          <w:sz w:val="24"/>
          <w:szCs w:val="24"/>
        </w:rPr>
        <w:t>Познавательные УУД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поиск необходимой информации в учебнике;</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освоение приемов лепки;</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чтение графических изображений (рисунков)</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выполнение инструкций и алгоритмов при решении учебных задач;</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освоение способов организации рабочего места.</w:t>
      </w:r>
      <w:r w:rsidRPr="008179A2">
        <w:rPr>
          <w:rFonts w:ascii="Times New Roman" w:hAnsi="Times New Roman"/>
          <w:color w:val="000000"/>
          <w:sz w:val="24"/>
          <w:szCs w:val="24"/>
        </w:rPr>
        <w:br/>
      </w:r>
      <w:r w:rsidRPr="008179A2">
        <w:rPr>
          <w:rFonts w:ascii="Times New Roman" w:hAnsi="Times New Roman"/>
          <w:b/>
          <w:bCs/>
          <w:color w:val="000000"/>
          <w:sz w:val="24"/>
          <w:szCs w:val="24"/>
        </w:rPr>
        <w:t>Коммуникативные УУД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умение слушать учителя, задавать вопросы с целью уточнения информации.</w:t>
      </w:r>
      <w:r w:rsidRPr="008179A2">
        <w:rPr>
          <w:rFonts w:ascii="Times New Roman" w:hAnsi="Times New Roman"/>
          <w:color w:val="000000"/>
          <w:sz w:val="24"/>
          <w:szCs w:val="24"/>
        </w:rPr>
        <w:br/>
      </w:r>
      <w:r w:rsidRPr="008179A2">
        <w:rPr>
          <w:rFonts w:ascii="Times New Roman" w:hAnsi="Times New Roman"/>
          <w:b/>
          <w:bCs/>
          <w:color w:val="000000"/>
          <w:sz w:val="24"/>
          <w:szCs w:val="24"/>
        </w:rPr>
        <w:t>Личностные УУД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формирование нравственных качеств (организованность).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контроль и самоконтроль.</w:t>
      </w:r>
      <w:r w:rsidRPr="008179A2">
        <w:rPr>
          <w:rFonts w:ascii="Times New Roman" w:hAnsi="Times New Roman"/>
          <w:color w:val="000000"/>
          <w:sz w:val="24"/>
          <w:szCs w:val="24"/>
        </w:rPr>
        <w:br/>
      </w:r>
      <w:r w:rsidRPr="008179A2">
        <w:rPr>
          <w:rFonts w:ascii="Times New Roman" w:hAnsi="Times New Roman"/>
          <w:b/>
          <w:bCs/>
          <w:color w:val="000000"/>
          <w:sz w:val="24"/>
          <w:szCs w:val="24"/>
        </w:rPr>
        <w:t>Материалы для работы:</w:t>
      </w:r>
      <w:r w:rsidRPr="008179A2">
        <w:rPr>
          <w:rFonts w:ascii="Times New Roman" w:hAnsi="Times New Roman"/>
          <w:color w:val="000000"/>
          <w:sz w:val="24"/>
          <w:szCs w:val="24"/>
        </w:rPr>
        <w:t> </w:t>
      </w:r>
      <w:r w:rsidRPr="008179A2">
        <w:rPr>
          <w:rFonts w:ascii="Times New Roman" w:hAnsi="Times New Roman"/>
          <w:color w:val="000000"/>
          <w:sz w:val="24"/>
          <w:szCs w:val="24"/>
          <w:shd w:val="clear" w:color="auto" w:fill="FFFFFF"/>
        </w:rPr>
        <w:t>пластилин, стеки, дощечка для лепки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Методы и приемы организации учебной деятельности обучающихся: беседа, работа с учебником, объяснение, наблюдение, демонстрация приемов лепки, упражнение, оказание индивидуальной помощи при лепке, организация частично самостоятельной практической работы.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План урока:</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I. Организационный момент – (1,5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II. Инструктаж по безопасному использованию пластилина– (1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III. Первичное восприятие и усвоение нового теоретического</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учебного материала – (2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IV. Анализ технологической последовательности изготовления изделия – (6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V. Физкультминутка – (1,5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VI. Практическая работа – (18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VII. Физкультминутка – (1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VIII. Практическая работа (продолжение)</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IX. Игра «Один в поле воин– (2 мин.)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X. Рефлексия – (2 мин.)</w:t>
      </w:r>
      <w:r w:rsidRPr="008179A2">
        <w:rPr>
          <w:rFonts w:ascii="Times New Roman" w:hAnsi="Times New Roman"/>
          <w:color w:val="000000"/>
          <w:sz w:val="24"/>
          <w:szCs w:val="24"/>
        </w:rPr>
        <w:t> </w:t>
      </w:r>
    </w:p>
    <w:p w:rsidR="004A27C7" w:rsidRPr="008179A2" w:rsidRDefault="004A27C7" w:rsidP="008179A2">
      <w:pPr>
        <w:shd w:val="clear" w:color="auto" w:fill="FFFFFF"/>
        <w:spacing w:after="0" w:line="240" w:lineRule="auto"/>
        <w:jc w:val="both"/>
        <w:rPr>
          <w:rFonts w:ascii="Times New Roman" w:hAnsi="Times New Roman"/>
          <w:b/>
          <w:bCs/>
          <w:sz w:val="24"/>
          <w:szCs w:val="24"/>
        </w:rPr>
      </w:pPr>
      <w:r w:rsidRPr="008179A2">
        <w:rPr>
          <w:rFonts w:ascii="Times New Roman" w:hAnsi="Times New Roman"/>
          <w:b/>
          <w:bCs/>
          <w:sz w:val="24"/>
          <w:szCs w:val="24"/>
        </w:rPr>
        <w:t>Небольшая история возникновения пластилина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color w:val="000000"/>
          <w:sz w:val="24"/>
          <w:szCs w:val="24"/>
          <w:shd w:val="clear" w:color="auto" w:fill="FFFFFF"/>
        </w:rPr>
        <w:t>Изобрёл материал, позже названный пластилином, Франц Кольб. Франц Кольб не был учёным, был аптекарем. В это время в городе проживало немало художников, скульптуров, писателей, музыкантов. Некоторые из них были друзьями и знакомыми Франца Кольба. Именно от них он узнал о проблеме с материалом (нужен был материал, устойчивый к высыханию и изменениям температуры). Франц Кольб изобрёл пластилин в 1880 году после множества экспериментов. В состав пластилина входили глина, воск, жир и другие вещества. Пластилин сразу же стал популярным среди скульпторов. Через десять лет Франц Кольб открыл свою компанию по производству пластилина.</w:t>
      </w:r>
      <w:r w:rsidR="00CF57AE" w:rsidRPr="00CF57AE">
        <w:rPr>
          <w:rFonts w:ascii="Times New Roman" w:hAnsi="Times New Roman"/>
          <w:noProof/>
          <w:color w:val="000000"/>
          <w:sz w:val="24"/>
          <w:szCs w:val="24"/>
        </w:rPr>
      </w:r>
      <w:r w:rsidR="00CF57AE" w:rsidRPr="00CF57AE">
        <w:rPr>
          <w:rFonts w:ascii="Times New Roman" w:hAnsi="Times New Roman"/>
          <w:noProof/>
          <w:color w:val="000000"/>
          <w:sz w:val="24"/>
          <w:szCs w:val="24"/>
        </w:rPr>
        <w:pict>
          <v:rect id="AutoShape 24" o:spid="_x0000_s1088"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ChH9zEsgIAALoFAAAOAAAAAAAA&#10;AAAAAAAAAC4CAABkcnMvZTJvRG9jLnhtbFBLAQItABQABgAIAAAAIQBMoOks2AAAAAMBAAAPAAAA&#10;AAAAAAAAAAAAAAwFAABkcnMvZG93bnJldi54bWxQSwUGAAAAAAQABADzAAAAEQYAAAAA&#10;" filled="f" stroked="f">
            <o:lock v:ext="edit" aspectratio="t"/>
            <w10:wrap type="none"/>
            <w10:anchorlock/>
          </v:rect>
        </w:pict>
      </w:r>
    </w:p>
    <w:p w:rsidR="004A27C7" w:rsidRPr="008179A2" w:rsidRDefault="004A27C7" w:rsidP="008179A2">
      <w:pPr>
        <w:shd w:val="clear" w:color="auto" w:fill="FFFFFF"/>
        <w:spacing w:after="0" w:line="240" w:lineRule="auto"/>
        <w:jc w:val="both"/>
        <w:rPr>
          <w:rFonts w:ascii="Times New Roman" w:hAnsi="Times New Roman"/>
          <w:b/>
          <w:bCs/>
          <w:sz w:val="24"/>
          <w:szCs w:val="24"/>
        </w:rPr>
      </w:pPr>
      <w:r w:rsidRPr="008179A2">
        <w:rPr>
          <w:rFonts w:ascii="Times New Roman" w:hAnsi="Times New Roman"/>
          <w:b/>
          <w:bCs/>
          <w:sz w:val="24"/>
          <w:szCs w:val="24"/>
        </w:rPr>
        <w:t>Практическая работа</w:t>
      </w:r>
    </w:p>
    <w:p w:rsidR="004A27C7" w:rsidRPr="008179A2" w:rsidRDefault="004A27C7"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b/>
          <w:bCs/>
          <w:color w:val="000000"/>
          <w:sz w:val="24"/>
          <w:szCs w:val="24"/>
        </w:rPr>
        <w:t>Лепка шахматной фигуры – коня.</w:t>
      </w:r>
      <w:r w:rsidRPr="008179A2">
        <w:rPr>
          <w:rFonts w:ascii="Times New Roman" w:hAnsi="Times New Roman"/>
          <w:color w:val="000000"/>
          <w:sz w:val="24"/>
          <w:szCs w:val="24"/>
        </w:rPr>
        <w:br/>
      </w:r>
      <w:r w:rsidRPr="008179A2">
        <w:rPr>
          <w:rFonts w:ascii="Times New Roman" w:hAnsi="Times New Roman"/>
          <w:i/>
          <w:iCs/>
          <w:color w:val="000000"/>
          <w:sz w:val="24"/>
          <w:szCs w:val="24"/>
          <w:bdr w:val="none" w:sz="0" w:space="0" w:color="auto" w:frame="1"/>
          <w:shd w:val="clear" w:color="auto" w:fill="FFFFFF"/>
        </w:rPr>
        <w:t>Для работы необходимо:</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lastRenderedPageBreak/>
        <w:t>Пластилин (красный, желтый, коричневый, зеленый)</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Стеки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Подкладочная доска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color w:val="000000"/>
          <w:sz w:val="24"/>
          <w:szCs w:val="24"/>
        </w:rPr>
        <w:br/>
      </w:r>
      <w:r w:rsidRPr="008179A2">
        <w:rPr>
          <w:rFonts w:ascii="Times New Roman" w:hAnsi="Times New Roman"/>
          <w:b/>
          <w:bCs/>
          <w:color w:val="000000"/>
          <w:sz w:val="24"/>
          <w:szCs w:val="24"/>
        </w:rPr>
        <w:t>Этапы работы</w:t>
      </w:r>
      <w:r w:rsidRPr="008179A2">
        <w:rPr>
          <w:rFonts w:ascii="Times New Roman" w:hAnsi="Times New Roman"/>
          <w:color w:val="000000"/>
          <w:sz w:val="24"/>
          <w:szCs w:val="24"/>
        </w:rPr>
        <w:br/>
      </w:r>
      <w:r w:rsidRPr="008179A2">
        <w:rPr>
          <w:rFonts w:ascii="Times New Roman" w:eastAsia="Calibri" w:hAnsi="Times New Roman"/>
          <w:color w:val="000000"/>
          <w:sz w:val="24"/>
          <w:szCs w:val="24"/>
          <w:shd w:val="clear" w:color="auto" w:fill="FFFFFF"/>
          <w:lang w:eastAsia="en-US"/>
        </w:rPr>
        <w:t xml:space="preserve">1. </w:t>
      </w:r>
      <w:r w:rsidRPr="008179A2">
        <w:rPr>
          <w:rFonts w:ascii="Times New Roman" w:hAnsi="Times New Roman"/>
          <w:i/>
          <w:iCs/>
          <w:color w:val="000000"/>
          <w:sz w:val="24"/>
          <w:szCs w:val="24"/>
          <w:bdr w:val="none" w:sz="0" w:space="0" w:color="auto" w:frame="1"/>
          <w:shd w:val="clear" w:color="auto" w:fill="FFFFFF"/>
        </w:rPr>
        <w:t>Размять</w:t>
      </w:r>
      <w:r w:rsidRPr="008179A2">
        <w:rPr>
          <w:rFonts w:ascii="Times New Roman" w:hAnsi="Times New Roman"/>
          <w:color w:val="000000"/>
          <w:sz w:val="24"/>
          <w:szCs w:val="24"/>
        </w:rPr>
        <w:t> </w:t>
      </w:r>
      <w:r w:rsidRPr="008179A2">
        <w:rPr>
          <w:rFonts w:ascii="Times New Roman" w:hAnsi="Times New Roman"/>
          <w:color w:val="000000"/>
          <w:sz w:val="24"/>
          <w:szCs w:val="24"/>
          <w:shd w:val="clear" w:color="auto" w:fill="FFFFFF"/>
        </w:rPr>
        <w:t>брусок пластилина нужного цвета. (черный и белый</w:t>
      </w:r>
      <w:r w:rsidRPr="008179A2">
        <w:rPr>
          <w:rFonts w:ascii="Times New Roman" w:eastAsia="Calibri" w:hAnsi="Times New Roman"/>
          <w:color w:val="000000"/>
          <w:sz w:val="24"/>
          <w:szCs w:val="24"/>
          <w:shd w:val="clear" w:color="auto" w:fill="FFFFFF"/>
          <w:lang w:eastAsia="en-US"/>
        </w:rPr>
        <w:t>)</w:t>
      </w:r>
    </w:p>
    <w:p w:rsidR="004A27C7" w:rsidRPr="008179A2" w:rsidRDefault="004A27C7" w:rsidP="008179A2">
      <w:pPr>
        <w:numPr>
          <w:ilvl w:val="0"/>
          <w:numId w:val="38"/>
        </w:numPr>
        <w:spacing w:after="0" w:line="240" w:lineRule="auto"/>
        <w:ind w:left="0"/>
        <w:jc w:val="both"/>
        <w:rPr>
          <w:rFonts w:ascii="Times New Roman" w:hAnsi="Times New Roman"/>
          <w:color w:val="000000"/>
          <w:sz w:val="24"/>
          <w:szCs w:val="24"/>
          <w:shd w:val="clear" w:color="auto" w:fill="FFFFFF"/>
        </w:rPr>
      </w:pPr>
      <w:r w:rsidRPr="008179A2">
        <w:rPr>
          <w:rFonts w:ascii="Times New Roman" w:hAnsi="Times New Roman"/>
          <w:color w:val="170E02"/>
          <w:sz w:val="24"/>
          <w:szCs w:val="24"/>
        </w:rPr>
        <w:t>Показ алгоритма лепки фигуры слона с помощью видеоролика. (см.ссылку)</w:t>
      </w:r>
    </w:p>
    <w:p w:rsidR="004A27C7" w:rsidRPr="008179A2" w:rsidRDefault="004A27C7" w:rsidP="008179A2">
      <w:pPr>
        <w:numPr>
          <w:ilvl w:val="0"/>
          <w:numId w:val="38"/>
        </w:numPr>
        <w:spacing w:after="0" w:line="240" w:lineRule="auto"/>
        <w:ind w:left="0"/>
        <w:jc w:val="both"/>
        <w:rPr>
          <w:rFonts w:ascii="Times New Roman" w:hAnsi="Times New Roman"/>
          <w:color w:val="170E02"/>
          <w:sz w:val="24"/>
          <w:szCs w:val="24"/>
        </w:rPr>
      </w:pPr>
      <w:r w:rsidRPr="008179A2">
        <w:rPr>
          <w:rFonts w:ascii="Times New Roman" w:hAnsi="Times New Roman"/>
          <w:color w:val="170E02"/>
          <w:sz w:val="24"/>
          <w:szCs w:val="24"/>
        </w:rPr>
        <w:t>Самостоятельная работа детей, оказание необходимой помощи.</w:t>
      </w:r>
    </w:p>
    <w:p w:rsidR="004A27C7" w:rsidRPr="008179A2" w:rsidRDefault="004A27C7" w:rsidP="008179A2">
      <w:pPr>
        <w:numPr>
          <w:ilvl w:val="0"/>
          <w:numId w:val="38"/>
        </w:numPr>
        <w:spacing w:after="0" w:line="240" w:lineRule="auto"/>
        <w:ind w:left="0"/>
        <w:jc w:val="both"/>
        <w:rPr>
          <w:rFonts w:ascii="Times New Roman" w:hAnsi="Times New Roman"/>
          <w:color w:val="170E02"/>
          <w:sz w:val="24"/>
          <w:szCs w:val="24"/>
        </w:rPr>
      </w:pPr>
      <w:r w:rsidRPr="008179A2">
        <w:rPr>
          <w:rFonts w:ascii="Times New Roman" w:hAnsi="Times New Roman"/>
          <w:color w:val="170E02"/>
          <w:sz w:val="24"/>
          <w:szCs w:val="24"/>
        </w:rPr>
        <w:t>Выставка и анализ работ учащихся.</w:t>
      </w:r>
    </w:p>
    <w:p w:rsidR="004A27C7" w:rsidRPr="008179A2" w:rsidRDefault="004A27C7" w:rsidP="008179A2">
      <w:pPr>
        <w:numPr>
          <w:ilvl w:val="0"/>
          <w:numId w:val="38"/>
        </w:numPr>
        <w:spacing w:after="0" w:line="240" w:lineRule="auto"/>
        <w:ind w:left="0"/>
        <w:jc w:val="both"/>
        <w:rPr>
          <w:rFonts w:ascii="Times New Roman" w:hAnsi="Times New Roman"/>
          <w:color w:val="170E02"/>
          <w:sz w:val="24"/>
          <w:szCs w:val="24"/>
        </w:rPr>
      </w:pPr>
      <w:r w:rsidRPr="008179A2">
        <w:rPr>
          <w:rFonts w:ascii="Times New Roman" w:hAnsi="Times New Roman"/>
          <w:b/>
          <w:color w:val="170E02"/>
          <w:sz w:val="24"/>
          <w:szCs w:val="24"/>
        </w:rPr>
        <w:t xml:space="preserve">Физминутка. </w:t>
      </w:r>
      <w:r w:rsidRPr="008179A2">
        <w:rPr>
          <w:rFonts w:ascii="Times New Roman" w:hAnsi="Times New Roman"/>
          <w:b/>
          <w:sz w:val="24"/>
          <w:szCs w:val="24"/>
        </w:rPr>
        <w:t>Игра «День и ночь»</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Когда наступит ночь вы закроете глазки – спите, а когда день, то просыпаетесь и будете искать какая фигура не на своем месте.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Игра «Один в поле воин».</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Правило: </w:t>
      </w:r>
      <w:r w:rsidRPr="008179A2">
        <w:rPr>
          <w:rFonts w:ascii="Times New Roman" w:eastAsia="Calibri" w:hAnsi="Times New Roman"/>
          <w:sz w:val="24"/>
          <w:szCs w:val="24"/>
          <w:lang w:eastAsia="en-US"/>
        </w:rPr>
        <w:t xml:space="preserve">Белый конь должен побить все фигуры, уничтожая каждым ходом по фигуре. Черные фигуры – заколдованы, они не могут двигаться.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Какого литературного героя видите на этом странице? (Буратино). Из какой сказки, кто автор? («Золотой ключик» А. Н. Толстой). Буратино будет наблюдать за нами. </w:t>
      </w:r>
    </w:p>
    <w:p w:rsidR="004A27C7" w:rsidRPr="008179A2" w:rsidRDefault="004A27C7" w:rsidP="008179A2">
      <w:pPr>
        <w:numPr>
          <w:ilvl w:val="0"/>
          <w:numId w:val="40"/>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Показать и говорить на доске.</w:t>
      </w:r>
    </w:p>
    <w:p w:rsidR="004A27C7" w:rsidRPr="008179A2" w:rsidRDefault="004A27C7" w:rsidP="008179A2">
      <w:pPr>
        <w:numPr>
          <w:ilvl w:val="0"/>
          <w:numId w:val="40"/>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Устно говоритьпо цепочке.</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w:t>
      </w:r>
      <w:r w:rsidRPr="008179A2">
        <w:rPr>
          <w:rFonts w:ascii="Times New Roman" w:eastAsia="Calibri" w:hAnsi="Times New Roman"/>
          <w:sz w:val="24"/>
          <w:szCs w:val="24"/>
          <w:lang w:val="en-US" w:eastAsia="en-US"/>
        </w:rPr>
        <w:t>g</w:t>
      </w:r>
      <w:r w:rsidRPr="008179A2">
        <w:rPr>
          <w:rFonts w:ascii="Times New Roman" w:eastAsia="Calibri" w:hAnsi="Times New Roman"/>
          <w:sz w:val="24"/>
          <w:szCs w:val="24"/>
          <w:lang w:eastAsia="en-US"/>
        </w:rPr>
        <w:t>6                                   11. К: С</w:t>
      </w:r>
      <w:r w:rsidRPr="008179A2">
        <w:rPr>
          <w:rFonts w:ascii="Times New Roman" w:eastAsia="Calibri" w:hAnsi="Times New Roman"/>
          <w:sz w:val="24"/>
          <w:szCs w:val="24"/>
          <w:lang w:val="en-US" w:eastAsia="en-US"/>
        </w:rPr>
        <w:t>d1</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w:t>
      </w:r>
      <w:r w:rsidRPr="008179A2">
        <w:rPr>
          <w:rFonts w:ascii="Times New Roman" w:eastAsia="Calibri" w:hAnsi="Times New Roman"/>
          <w:sz w:val="24"/>
          <w:szCs w:val="24"/>
          <w:lang w:val="en-US" w:eastAsia="en-US"/>
        </w:rPr>
        <w:t>f</w:t>
      </w:r>
      <w:r w:rsidRPr="008179A2">
        <w:rPr>
          <w:rFonts w:ascii="Times New Roman" w:eastAsia="Calibri" w:hAnsi="Times New Roman"/>
          <w:sz w:val="24"/>
          <w:szCs w:val="24"/>
          <w:lang w:eastAsia="en-US"/>
        </w:rPr>
        <w:t>4                                    12. К:Ле3</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пе6                                   13. К:Л</w:t>
      </w:r>
      <w:r w:rsidRPr="008179A2">
        <w:rPr>
          <w:rFonts w:ascii="Times New Roman" w:eastAsia="Calibri" w:hAnsi="Times New Roman"/>
          <w:sz w:val="24"/>
          <w:szCs w:val="24"/>
          <w:lang w:val="en-US" w:eastAsia="en-US"/>
        </w:rPr>
        <w:t>g4</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w:t>
      </w:r>
      <w:r w:rsidRPr="008179A2">
        <w:rPr>
          <w:rFonts w:ascii="Times New Roman" w:eastAsia="Calibri" w:hAnsi="Times New Roman"/>
          <w:sz w:val="24"/>
          <w:szCs w:val="24"/>
          <w:lang w:val="en-US" w:eastAsia="en-US"/>
        </w:rPr>
        <w:t>d</w:t>
      </w:r>
      <w:r w:rsidRPr="008179A2">
        <w:rPr>
          <w:rFonts w:ascii="Times New Roman" w:eastAsia="Calibri" w:hAnsi="Times New Roman"/>
          <w:sz w:val="24"/>
          <w:szCs w:val="24"/>
          <w:lang w:eastAsia="en-US"/>
        </w:rPr>
        <w:t>4</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w:t>
      </w:r>
      <w:r w:rsidRPr="008179A2">
        <w:rPr>
          <w:rFonts w:ascii="Times New Roman" w:eastAsia="Calibri" w:hAnsi="Times New Roman"/>
          <w:sz w:val="24"/>
          <w:szCs w:val="24"/>
          <w:lang w:val="en-US" w:eastAsia="en-US"/>
        </w:rPr>
        <w:t>c</w:t>
      </w:r>
      <w:r w:rsidRPr="008179A2">
        <w:rPr>
          <w:rFonts w:ascii="Times New Roman" w:eastAsia="Calibri" w:hAnsi="Times New Roman"/>
          <w:sz w:val="24"/>
          <w:szCs w:val="24"/>
          <w:lang w:eastAsia="en-US"/>
        </w:rPr>
        <w:t>6</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па7</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Кс8</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п</w:t>
      </w:r>
      <w:r w:rsidRPr="008179A2">
        <w:rPr>
          <w:rFonts w:ascii="Times New Roman" w:eastAsia="Calibri" w:hAnsi="Times New Roman"/>
          <w:sz w:val="24"/>
          <w:szCs w:val="24"/>
          <w:lang w:val="en-US" w:eastAsia="en-US"/>
        </w:rPr>
        <w:t>b</w:t>
      </w:r>
      <w:r w:rsidRPr="008179A2">
        <w:rPr>
          <w:rFonts w:ascii="Times New Roman" w:eastAsia="Calibri" w:hAnsi="Times New Roman"/>
          <w:sz w:val="24"/>
          <w:szCs w:val="24"/>
          <w:lang w:eastAsia="en-US"/>
        </w:rPr>
        <w:t>6</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Ка4</w:t>
      </w:r>
    </w:p>
    <w:p w:rsidR="004A27C7" w:rsidRPr="008179A2" w:rsidRDefault="004A27C7" w:rsidP="008179A2">
      <w:pPr>
        <w:numPr>
          <w:ilvl w:val="0"/>
          <w:numId w:val="41"/>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 С</w:t>
      </w:r>
      <w:r w:rsidRPr="008179A2">
        <w:rPr>
          <w:rFonts w:ascii="Times New Roman" w:eastAsia="Calibri" w:hAnsi="Times New Roman"/>
          <w:sz w:val="24"/>
          <w:szCs w:val="24"/>
          <w:lang w:val="en-US" w:eastAsia="en-US"/>
        </w:rPr>
        <w:t>b</w:t>
      </w:r>
      <w:r w:rsidRPr="008179A2">
        <w:rPr>
          <w:rFonts w:ascii="Times New Roman" w:eastAsia="Calibri" w:hAnsi="Times New Roman"/>
          <w:sz w:val="24"/>
          <w:szCs w:val="24"/>
          <w:lang w:eastAsia="en-US"/>
        </w:rPr>
        <w:t>2</w:t>
      </w:r>
    </w:p>
    <w:p w:rsidR="004A27C7" w:rsidRPr="008179A2" w:rsidRDefault="004A27C7" w:rsidP="008179A2">
      <w:pPr>
        <w:numPr>
          <w:ilvl w:val="0"/>
          <w:numId w:val="39"/>
        </w:numPr>
        <w:spacing w:after="0" w:line="240" w:lineRule="auto"/>
        <w:ind w:left="0"/>
        <w:contextualSpacing/>
        <w:jc w:val="both"/>
        <w:rPr>
          <w:rFonts w:ascii="Times New Roman" w:eastAsia="Calibri" w:hAnsi="Times New Roman"/>
          <w:b/>
          <w:sz w:val="24"/>
          <w:szCs w:val="24"/>
          <w:lang w:eastAsia="en-US"/>
        </w:rPr>
      </w:pPr>
      <w:r w:rsidRPr="008179A2">
        <w:rPr>
          <w:rFonts w:ascii="Times New Roman" w:eastAsia="Calibri" w:hAnsi="Times New Roman"/>
          <w:b/>
          <w:color w:val="170E02"/>
          <w:sz w:val="24"/>
          <w:szCs w:val="24"/>
          <w:lang w:eastAsia="en-US"/>
        </w:rPr>
        <w:t xml:space="preserve">Закрепление. </w:t>
      </w:r>
      <w:r w:rsidRPr="008179A2">
        <w:rPr>
          <w:rFonts w:ascii="Times New Roman" w:eastAsia="Calibri" w:hAnsi="Times New Roman"/>
          <w:b/>
          <w:sz w:val="24"/>
          <w:szCs w:val="24"/>
          <w:lang w:eastAsia="en-US"/>
        </w:rPr>
        <w:t xml:space="preserve"> Игра «Лабиринт». </w:t>
      </w:r>
    </w:p>
    <w:p w:rsidR="004A27C7" w:rsidRPr="008179A2" w:rsidRDefault="004A27C7" w:rsidP="008179A2">
      <w:pPr>
        <w:numPr>
          <w:ilvl w:val="0"/>
          <w:numId w:val="42"/>
        </w:numPr>
        <w:spacing w:after="0" w:line="240" w:lineRule="auto"/>
        <w:ind w:left="0"/>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Кто полетел первым в космосе? (Ю. А. Гагарин). А до него кто полетел? (собаки Белка и Стрелка). А наш конь тоже хочет полететь в космосе. Поможем ему добраться до ракеты?</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Правило: </w:t>
      </w:r>
      <w:r w:rsidRPr="008179A2">
        <w:rPr>
          <w:rFonts w:ascii="Times New Roman" w:eastAsia="Calibri" w:hAnsi="Times New Roman"/>
          <w:sz w:val="24"/>
          <w:szCs w:val="24"/>
          <w:lang w:eastAsia="en-US"/>
        </w:rPr>
        <w:t xml:space="preserve">Доберись конем до ракеты за наименьшее число ходов. Если наступите на мину, то взорвется.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1. Посчитайте, за сколько ходов это можно сделать? (за 7 ходов) – проверить, показать на доске. Варианты показать магнитами. (Ставить магниты).</w:t>
      </w:r>
    </w:p>
    <w:p w:rsidR="004A27C7" w:rsidRPr="008179A2" w:rsidRDefault="004A27C7" w:rsidP="008179A2">
      <w:pPr>
        <w:spacing w:after="0" w:line="240" w:lineRule="auto"/>
        <w:ind w:hanging="720"/>
        <w:jc w:val="both"/>
        <w:rPr>
          <w:rFonts w:ascii="Times New Roman" w:hAnsi="Times New Roman"/>
          <w:b/>
          <w:color w:val="170E02"/>
          <w:sz w:val="24"/>
          <w:szCs w:val="24"/>
        </w:rPr>
      </w:pPr>
      <w:r w:rsidRPr="008179A2">
        <w:rPr>
          <w:rFonts w:ascii="Times New Roman" w:hAnsi="Times New Roman"/>
          <w:b/>
          <w:color w:val="170E02"/>
          <w:sz w:val="24"/>
          <w:szCs w:val="24"/>
        </w:rPr>
        <w:t>8. Рефлексия.</w:t>
      </w:r>
      <w:r w:rsidRPr="008179A2">
        <w:rPr>
          <w:rFonts w:ascii="Times New Roman" w:hAnsi="Times New Roman"/>
          <w:color w:val="000000"/>
          <w:sz w:val="24"/>
          <w:szCs w:val="24"/>
        </w:rPr>
        <w:t xml:space="preserve"> Сегодня на уроке</w:t>
      </w:r>
    </w:p>
    <w:p w:rsidR="004A27C7" w:rsidRPr="008179A2" w:rsidRDefault="004A27C7" w:rsidP="008179A2">
      <w:pPr>
        <w:shd w:val="clear" w:color="auto" w:fill="FFFFFF"/>
        <w:spacing w:after="0" w:line="240" w:lineRule="auto"/>
        <w:contextualSpacing/>
        <w:jc w:val="both"/>
        <w:rPr>
          <w:rFonts w:ascii="Times New Roman" w:hAnsi="Times New Roman"/>
          <w:color w:val="000000"/>
          <w:sz w:val="24"/>
          <w:szCs w:val="24"/>
        </w:rPr>
      </w:pPr>
      <w:r w:rsidRPr="008179A2">
        <w:rPr>
          <w:rFonts w:ascii="Times New Roman" w:hAnsi="Times New Roman"/>
          <w:color w:val="000000"/>
          <w:sz w:val="24"/>
          <w:szCs w:val="24"/>
        </w:rPr>
        <w:t xml:space="preserve"> Я открыл…   Я научился…   Я постарался…  Я вспомнил…</w:t>
      </w:r>
    </w:p>
    <w:p w:rsidR="004A27C7" w:rsidRPr="008179A2" w:rsidRDefault="004A27C7" w:rsidP="008179A2">
      <w:pPr>
        <w:spacing w:after="0" w:line="240" w:lineRule="auto"/>
        <w:jc w:val="both"/>
        <w:rPr>
          <w:rFonts w:ascii="Times New Roman" w:hAnsi="Times New Roman"/>
          <w:color w:val="170E02"/>
          <w:sz w:val="24"/>
          <w:szCs w:val="24"/>
        </w:rPr>
      </w:pPr>
      <w:r w:rsidRPr="008179A2">
        <w:rPr>
          <w:rFonts w:ascii="Times New Roman" w:hAnsi="Times New Roman"/>
          <w:color w:val="170E02"/>
          <w:sz w:val="24"/>
          <w:szCs w:val="24"/>
        </w:rPr>
        <w:t>Шахматные кони остались вами довольны и благодарят вас за хорошую работу.</w:t>
      </w:r>
    </w:p>
    <w:p w:rsidR="004A27C7" w:rsidRPr="008179A2" w:rsidRDefault="004A27C7" w:rsidP="008179A2">
      <w:pPr>
        <w:spacing w:after="0" w:line="240" w:lineRule="auto"/>
        <w:jc w:val="both"/>
        <w:rPr>
          <w:rFonts w:ascii="Times New Roman" w:hAnsi="Times New Roman"/>
          <w:color w:val="170E02"/>
          <w:sz w:val="24"/>
          <w:szCs w:val="24"/>
        </w:rPr>
      </w:pPr>
    </w:p>
    <w:p w:rsidR="004A27C7" w:rsidRPr="008179A2" w:rsidRDefault="004A27C7" w:rsidP="008179A2">
      <w:pPr>
        <w:spacing w:after="0" w:line="240" w:lineRule="auto"/>
        <w:jc w:val="center"/>
        <w:rPr>
          <w:rFonts w:ascii="Times New Roman" w:hAnsi="Times New Roman"/>
          <w:b/>
          <w:color w:val="170E02"/>
          <w:sz w:val="24"/>
          <w:szCs w:val="24"/>
        </w:rPr>
      </w:pPr>
    </w:p>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План-конспект интегрированного урока технологии, 1 класс</w:t>
      </w: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Тема урока: Работа с бумагой. Плетение. Закладка. Шахматная фигура – пешка</w:t>
      </w:r>
    </w:p>
    <w:p w:rsidR="004A27C7" w:rsidRPr="008179A2" w:rsidRDefault="004A27C7" w:rsidP="008179A2">
      <w:pPr>
        <w:spacing w:after="0" w:line="240" w:lineRule="auto"/>
        <w:jc w:val="both"/>
        <w:outlineLvl w:val="0"/>
        <w:rPr>
          <w:rFonts w:ascii="Times New Roman" w:eastAsia="Calibri" w:hAnsi="Times New Roman"/>
          <w:sz w:val="24"/>
          <w:szCs w:val="24"/>
          <w:lang w:eastAsia="en-US"/>
        </w:rPr>
      </w:pPr>
      <w:r w:rsidRPr="008179A2">
        <w:rPr>
          <w:rFonts w:ascii="Times New Roman" w:eastAsia="Calibri" w:hAnsi="Times New Roman"/>
          <w:b/>
          <w:sz w:val="24"/>
          <w:szCs w:val="24"/>
          <w:lang w:eastAsia="en-US"/>
        </w:rPr>
        <w:t>Прием:</w:t>
      </w:r>
      <w:r w:rsidRPr="008179A2">
        <w:rPr>
          <w:rFonts w:ascii="Times New Roman" w:eastAsia="Calibri" w:hAnsi="Times New Roman"/>
          <w:sz w:val="24"/>
          <w:szCs w:val="24"/>
          <w:lang w:eastAsia="en-US"/>
        </w:rPr>
        <w:t xml:space="preserve"> аппликация</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Материалы</w:t>
      </w:r>
      <w:r w:rsidRPr="008179A2">
        <w:rPr>
          <w:rFonts w:ascii="Times New Roman" w:eastAsia="Calibri" w:hAnsi="Times New Roman"/>
          <w:sz w:val="24"/>
          <w:szCs w:val="24"/>
          <w:lang w:eastAsia="en-US"/>
        </w:rPr>
        <w:t xml:space="preserve">: клей, цветная бумага, картон. </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Инструменты</w:t>
      </w:r>
      <w:r w:rsidRPr="008179A2">
        <w:rPr>
          <w:rFonts w:ascii="Times New Roman" w:eastAsia="Calibri" w:hAnsi="Times New Roman"/>
          <w:sz w:val="24"/>
          <w:szCs w:val="24"/>
          <w:lang w:eastAsia="en-US"/>
        </w:rPr>
        <w:t xml:space="preserve">: ножницы. </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Класс</w:t>
      </w:r>
      <w:r w:rsidRPr="008179A2">
        <w:rPr>
          <w:rFonts w:ascii="Times New Roman" w:eastAsia="Calibri" w:hAnsi="Times New Roman"/>
          <w:sz w:val="24"/>
          <w:szCs w:val="24"/>
          <w:lang w:eastAsia="en-US"/>
        </w:rPr>
        <w:t>: 1</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Программа</w:t>
      </w:r>
      <w:r w:rsidRPr="008179A2">
        <w:rPr>
          <w:rFonts w:ascii="Times New Roman" w:eastAsia="Calibri" w:hAnsi="Times New Roman"/>
          <w:sz w:val="24"/>
          <w:szCs w:val="24"/>
          <w:lang w:eastAsia="en-US"/>
        </w:rPr>
        <w:t>: «Школа России»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lastRenderedPageBreak/>
        <w:t xml:space="preserve">Цель:  </w:t>
      </w:r>
      <w:r w:rsidRPr="008179A2">
        <w:rPr>
          <w:rFonts w:ascii="Times New Roman" w:eastAsia="Calibri" w:hAnsi="Times New Roman"/>
          <w:sz w:val="24"/>
          <w:szCs w:val="24"/>
          <w:lang w:eastAsia="en-US"/>
        </w:rPr>
        <w:t>сделать закладку используя прием плетение. Познакомить детей с шахматной фигурой «Пешка», показать место пешки в начальной позиции.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Планируемые результаты: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w:t>
      </w:r>
      <w:r w:rsidRPr="008179A2">
        <w:rPr>
          <w:rFonts w:ascii="Times New Roman" w:eastAsia="Calibri" w:hAnsi="Times New Roman"/>
          <w:b/>
          <w:sz w:val="24"/>
          <w:szCs w:val="24"/>
          <w:lang w:eastAsia="en-US"/>
        </w:rPr>
        <w:t xml:space="preserve">Личностные: </w:t>
      </w:r>
      <w:r w:rsidRPr="008179A2">
        <w:rPr>
          <w:rFonts w:ascii="Times New Roman" w:eastAsia="Calibri" w:hAnsi="Times New Roman"/>
          <w:sz w:val="24"/>
          <w:szCs w:val="24"/>
          <w:lang w:eastAsia="en-US"/>
        </w:rPr>
        <w:t xml:space="preserve">-  бережно относиться  к книге.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w:t>
      </w:r>
      <w:r w:rsidRPr="008179A2">
        <w:rPr>
          <w:rFonts w:ascii="Times New Roman" w:eastAsia="Calibri" w:hAnsi="Times New Roman"/>
          <w:b/>
          <w:sz w:val="24"/>
          <w:szCs w:val="24"/>
          <w:lang w:eastAsia="en-US"/>
        </w:rPr>
        <w:t xml:space="preserve">Регулятивные: </w:t>
      </w:r>
      <w:r w:rsidRPr="008179A2">
        <w:rPr>
          <w:rFonts w:ascii="Times New Roman" w:eastAsia="Calibri" w:hAnsi="Times New Roman"/>
          <w:sz w:val="24"/>
          <w:szCs w:val="24"/>
          <w:lang w:eastAsia="en-US"/>
        </w:rPr>
        <w:t>- строить план работы;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действовать по плану при изготовлении работы;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w:t>
      </w:r>
      <w:r w:rsidRPr="008179A2">
        <w:rPr>
          <w:rFonts w:ascii="Times New Roman" w:eastAsia="Calibri" w:hAnsi="Times New Roman"/>
          <w:b/>
          <w:sz w:val="24"/>
          <w:szCs w:val="24"/>
          <w:lang w:eastAsia="en-US"/>
        </w:rPr>
        <w:t xml:space="preserve">Коммуникативные: </w:t>
      </w:r>
      <w:r w:rsidRPr="008179A2">
        <w:rPr>
          <w:rFonts w:ascii="Times New Roman" w:eastAsia="Calibri" w:hAnsi="Times New Roman"/>
          <w:sz w:val="24"/>
          <w:szCs w:val="24"/>
          <w:lang w:eastAsia="en-US"/>
        </w:rPr>
        <w:t>- правильно просить необходимые инструменты и материалы;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слушать и слышать других при ответе одноклассников;</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Предметные:</w:t>
      </w:r>
      <w:r w:rsidRPr="008179A2">
        <w:rPr>
          <w:rFonts w:ascii="Times New Roman" w:eastAsia="Calibri" w:hAnsi="Times New Roman"/>
          <w:sz w:val="24"/>
          <w:szCs w:val="24"/>
          <w:lang w:eastAsia="en-US"/>
        </w:rPr>
        <w:t xml:space="preserve"> - правильно делать разметку при помощи линейки;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правильно держать ножницы;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придерживаться техники безопасности;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делать шахматное плетение;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делать симметричное резание;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из картона переводить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-развивать  моторики пальцев учащихся, экономно использовать в работе бумагу;</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sz w:val="24"/>
          <w:szCs w:val="24"/>
          <w:lang w:eastAsia="en-US"/>
        </w:rPr>
        <w:t>- узнать пешку среди других фигур, знать ёе место.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Тип урока</w:t>
      </w:r>
      <w:r w:rsidRPr="008179A2">
        <w:rPr>
          <w:rFonts w:ascii="Times New Roman" w:eastAsia="Calibri" w:hAnsi="Times New Roman"/>
          <w:sz w:val="24"/>
          <w:szCs w:val="24"/>
          <w:lang w:eastAsia="en-US"/>
        </w:rPr>
        <w:t>: урок изучения нового материала.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 содержанию:</w:t>
      </w:r>
      <w:r w:rsidRPr="008179A2">
        <w:rPr>
          <w:rFonts w:ascii="Times New Roman" w:eastAsia="Calibri" w:hAnsi="Times New Roman"/>
          <w:sz w:val="24"/>
          <w:szCs w:val="24"/>
          <w:lang w:eastAsia="en-US"/>
        </w:rPr>
        <w:t xml:space="preserve"> урок конструирование по образцу.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 способу проведения</w:t>
      </w:r>
      <w:r w:rsidRPr="008179A2">
        <w:rPr>
          <w:rFonts w:ascii="Times New Roman" w:eastAsia="Calibri" w:hAnsi="Times New Roman"/>
          <w:sz w:val="24"/>
          <w:szCs w:val="24"/>
          <w:lang w:eastAsia="en-US"/>
        </w:rPr>
        <w:t>: урок по изготовлению изделия.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 форме организации:</w:t>
      </w:r>
      <w:r w:rsidRPr="008179A2">
        <w:rPr>
          <w:rFonts w:ascii="Times New Roman" w:eastAsia="Calibri" w:hAnsi="Times New Roman"/>
          <w:sz w:val="24"/>
          <w:szCs w:val="24"/>
          <w:lang w:eastAsia="en-US"/>
        </w:rPr>
        <w:t xml:space="preserve"> коллективная.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 познавательной деятельности:</w:t>
      </w:r>
      <w:r w:rsidRPr="008179A2">
        <w:rPr>
          <w:rFonts w:ascii="Times New Roman" w:eastAsia="Calibri" w:hAnsi="Times New Roman"/>
          <w:sz w:val="24"/>
          <w:szCs w:val="24"/>
          <w:lang w:eastAsia="en-US"/>
        </w:rPr>
        <w:t xml:space="preserve"> репродуктивная.</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Методы:</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 xml:space="preserve">по источнику получения информации </w:t>
      </w:r>
      <w:r w:rsidRPr="008179A2">
        <w:rPr>
          <w:rFonts w:ascii="Times New Roman" w:eastAsia="Calibri" w:hAnsi="Times New Roman"/>
          <w:sz w:val="24"/>
          <w:szCs w:val="24"/>
          <w:lang w:eastAsia="en-US"/>
        </w:rPr>
        <w:t xml:space="preserve"> - демонстрационный</w:t>
      </w:r>
    </w:p>
    <w:p w:rsidR="004A27C7" w:rsidRPr="008179A2" w:rsidRDefault="004A27C7" w:rsidP="008179A2">
      <w:pPr>
        <w:numPr>
          <w:ilvl w:val="0"/>
          <w:numId w:val="43"/>
        </w:numPr>
        <w:spacing w:after="0" w:line="240" w:lineRule="auto"/>
        <w:ind w:left="0"/>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по видам деятельности</w:t>
      </w:r>
      <w:r w:rsidRPr="008179A2">
        <w:rPr>
          <w:rFonts w:ascii="Times New Roman" w:eastAsia="Calibri" w:hAnsi="Times New Roman"/>
          <w:sz w:val="24"/>
          <w:szCs w:val="24"/>
          <w:lang w:eastAsia="en-US"/>
        </w:rPr>
        <w:t xml:space="preserve"> - репродуктивный</w:t>
      </w:r>
    </w:p>
    <w:p w:rsidR="004A27C7" w:rsidRPr="008179A2" w:rsidRDefault="004A27C7" w:rsidP="008179A2">
      <w:pPr>
        <w:spacing w:after="0" w:line="240" w:lineRule="auto"/>
        <w:jc w:val="both"/>
        <w:rPr>
          <w:rFonts w:ascii="Times New Roman" w:eastAsia="Calibri" w:hAnsi="Times New Roman"/>
          <w:sz w:val="24"/>
          <w:szCs w:val="24"/>
          <w:lang w:eastAsia="en-US"/>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4394"/>
        <w:gridCol w:w="2127"/>
      </w:tblGrid>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Этапы </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Деятельность учителя</w:t>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Деятельность учащихся </w:t>
            </w: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Организационный момент</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Прозвенел звонок, начинается урок.</w:t>
            </w:r>
          </w:p>
          <w:p w:rsidR="004A27C7" w:rsidRPr="008179A2" w:rsidRDefault="004A27C7"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Ноги прямо я поставлю,</w:t>
            </w:r>
          </w:p>
          <w:p w:rsidR="004A27C7" w:rsidRPr="008179A2" w:rsidRDefault="004A27C7"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Локоточки разведу.</w:t>
            </w:r>
          </w:p>
          <w:p w:rsidR="004A27C7" w:rsidRPr="008179A2" w:rsidRDefault="004A27C7"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Сяду прямо, не согнусь,</w:t>
            </w:r>
          </w:p>
          <w:p w:rsidR="004A27C7" w:rsidRPr="008179A2" w:rsidRDefault="004A27C7" w:rsidP="008179A2">
            <w:pPr>
              <w:spacing w:after="0" w:line="240" w:lineRule="auto"/>
              <w:jc w:val="both"/>
              <w:rPr>
                <w:rFonts w:ascii="Times New Roman" w:eastAsia="Calibri" w:hAnsi="Times New Roman"/>
                <w:i/>
                <w:sz w:val="24"/>
                <w:szCs w:val="24"/>
                <w:lang w:eastAsia="en-US"/>
              </w:rPr>
            </w:pPr>
            <w:r w:rsidRPr="008179A2">
              <w:rPr>
                <w:rFonts w:ascii="Times New Roman" w:eastAsia="Calibri" w:hAnsi="Times New Roman"/>
                <w:i/>
                <w:sz w:val="24"/>
                <w:szCs w:val="24"/>
                <w:lang w:eastAsia="en-US"/>
              </w:rPr>
              <w:t>За работу я примусь.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Начинается  урок технологии . Пожелайте друг другу удачи. </w:t>
            </w:r>
          </w:p>
          <w:p w:rsidR="004A27C7" w:rsidRPr="008179A2" w:rsidRDefault="004A27C7" w:rsidP="008179A2">
            <w:pPr>
              <w:spacing w:after="0" w:line="240" w:lineRule="auto"/>
              <w:jc w:val="both"/>
              <w:rPr>
                <w:rFonts w:ascii="Times New Roman" w:eastAsia="Calibri" w:hAnsi="Times New Roman"/>
                <w:sz w:val="24"/>
                <w:szCs w:val="24"/>
                <w:lang w:eastAsia="en-US"/>
              </w:rPr>
            </w:pP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Вступительная беседа. </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Ребята, сейчас я прочитаю вам стихотворение «Две книжки». А вы внимательно послушайте. </w:t>
            </w:r>
          </w:p>
          <w:p w:rsidR="004A27C7" w:rsidRPr="008179A2" w:rsidRDefault="004A27C7" w:rsidP="008179A2">
            <w:pPr>
              <w:spacing w:after="0" w:line="240" w:lineRule="auto"/>
              <w:jc w:val="both"/>
              <w:rPr>
                <w:rFonts w:ascii="Times New Roman" w:eastAsia="Calibri" w:hAnsi="Times New Roman"/>
                <w:sz w:val="24"/>
                <w:szCs w:val="24"/>
                <w:shd w:val="clear" w:color="auto" w:fill="FFFFFF"/>
                <w:lang w:eastAsia="en-US"/>
              </w:rPr>
            </w:pPr>
            <w:r w:rsidRPr="008179A2">
              <w:rPr>
                <w:rFonts w:ascii="Times New Roman" w:eastAsia="Calibri" w:hAnsi="Times New Roman"/>
                <w:sz w:val="24"/>
                <w:szCs w:val="24"/>
                <w:shd w:val="clear" w:color="auto" w:fill="FFFFFF"/>
                <w:lang w:eastAsia="en-US"/>
              </w:rPr>
              <w:t>Однажды встретились две книжки.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Разговорились меж собой.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«Ну, как твои делишки?» - одна спросила у другой.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«Ох, милая, мне стыдно перед классом: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Хозяин мой обложки вырвал с мясом,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Да что обложки… Оборвал листы.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Из них он делает кораблики, плоты и голубей.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Боюсь, листы пойдут на змей, тогда лететь мне в облака.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А у тебя целы бока?»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«Твои мне не знакомы муки. Не помню я такого дня,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 xml:space="preserve">Чтобы, не вымыв чисто руки, сел </w:t>
            </w:r>
            <w:r w:rsidRPr="008179A2">
              <w:rPr>
                <w:rFonts w:ascii="Times New Roman" w:eastAsia="Calibri" w:hAnsi="Times New Roman"/>
                <w:sz w:val="24"/>
                <w:szCs w:val="24"/>
                <w:shd w:val="clear" w:color="auto" w:fill="FFFFFF"/>
                <w:lang w:eastAsia="en-US"/>
              </w:rPr>
              <w:lastRenderedPageBreak/>
              <w:t>ученик читать меня.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А посмотри-ка на мои листочки: на них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Чернильной не увидишь точки.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Про кляксы я молчу – о них и говорить-то неприлично. </w:t>
            </w:r>
            <w:r w:rsidRPr="008179A2">
              <w:rPr>
                <w:rFonts w:ascii="Times New Roman" w:eastAsia="Calibri" w:hAnsi="Times New Roman"/>
                <w:sz w:val="24"/>
                <w:szCs w:val="24"/>
                <w:lang w:eastAsia="en-US"/>
              </w:rPr>
              <w:br/>
            </w:r>
            <w:r w:rsidRPr="008179A2">
              <w:rPr>
                <w:rFonts w:ascii="Times New Roman" w:eastAsia="Calibri" w:hAnsi="Times New Roman"/>
                <w:sz w:val="24"/>
                <w:szCs w:val="24"/>
                <w:shd w:val="clear" w:color="auto" w:fill="FFFFFF"/>
                <w:lang w:eastAsia="en-US"/>
              </w:rPr>
              <w:t>Зато и я его учу не как-нибудь, а на отлично».</w:t>
            </w:r>
          </w:p>
          <w:p w:rsidR="004A27C7" w:rsidRPr="008179A2" w:rsidRDefault="004A27C7" w:rsidP="008179A2">
            <w:pPr>
              <w:spacing w:after="0" w:line="240" w:lineRule="auto"/>
              <w:jc w:val="both"/>
              <w:rPr>
                <w:rFonts w:ascii="Times New Roman" w:eastAsia="Calibri" w:hAnsi="Times New Roman"/>
                <w:sz w:val="24"/>
                <w:szCs w:val="24"/>
                <w:shd w:val="clear" w:color="auto" w:fill="FFFFFF"/>
                <w:lang w:eastAsia="en-US"/>
              </w:rPr>
            </w:pPr>
            <w:r w:rsidRPr="008179A2">
              <w:rPr>
                <w:rFonts w:ascii="Times New Roman" w:eastAsia="Calibri" w:hAnsi="Times New Roman"/>
                <w:sz w:val="24"/>
                <w:szCs w:val="24"/>
                <w:shd w:val="clear" w:color="auto" w:fill="FFFFFF"/>
                <w:lang w:eastAsia="en-US"/>
              </w:rPr>
              <w:t xml:space="preserve">- Ребята, о чем стихотворение? </w:t>
            </w:r>
          </w:p>
          <w:p w:rsidR="004A27C7" w:rsidRPr="008179A2" w:rsidRDefault="004A27C7" w:rsidP="008179A2">
            <w:pPr>
              <w:spacing w:after="0" w:line="240" w:lineRule="auto"/>
              <w:jc w:val="both"/>
              <w:rPr>
                <w:rFonts w:ascii="Times New Roman" w:eastAsia="Calibri" w:hAnsi="Times New Roman"/>
                <w:sz w:val="24"/>
                <w:szCs w:val="24"/>
                <w:shd w:val="clear" w:color="auto" w:fill="FFFFFF"/>
                <w:lang w:eastAsia="en-US"/>
              </w:rPr>
            </w:pPr>
            <w:r w:rsidRPr="008179A2">
              <w:rPr>
                <w:rFonts w:ascii="Times New Roman" w:eastAsia="Calibri" w:hAnsi="Times New Roman"/>
                <w:sz w:val="24"/>
                <w:szCs w:val="24"/>
                <w:shd w:val="clear" w:color="auto" w:fill="FFFFFF"/>
                <w:lang w:eastAsia="en-US"/>
              </w:rPr>
              <w:t>- О чем говорили книжки между собой?</w:t>
            </w:r>
          </w:p>
          <w:p w:rsidR="004A27C7" w:rsidRPr="008179A2" w:rsidRDefault="004A27C7" w:rsidP="008179A2">
            <w:pPr>
              <w:spacing w:after="0" w:line="240" w:lineRule="auto"/>
              <w:jc w:val="both"/>
              <w:rPr>
                <w:rFonts w:ascii="Times New Roman" w:eastAsia="Calibri" w:hAnsi="Times New Roman"/>
                <w:sz w:val="24"/>
                <w:szCs w:val="24"/>
                <w:shd w:val="clear" w:color="auto" w:fill="FFFFFF"/>
                <w:lang w:eastAsia="en-US"/>
              </w:rPr>
            </w:pPr>
            <w:r w:rsidRPr="008179A2">
              <w:rPr>
                <w:rFonts w:ascii="Times New Roman" w:eastAsia="Calibri" w:hAnsi="Times New Roman"/>
                <w:sz w:val="24"/>
                <w:szCs w:val="24"/>
                <w:shd w:val="clear" w:color="auto" w:fill="FFFFFF"/>
                <w:lang w:eastAsia="en-US"/>
              </w:rPr>
              <w:t>- Как обращались с книгами?</w:t>
            </w:r>
          </w:p>
          <w:p w:rsidR="004A27C7" w:rsidRPr="008179A2" w:rsidRDefault="004A27C7" w:rsidP="008179A2">
            <w:pPr>
              <w:spacing w:after="0" w:line="240" w:lineRule="auto"/>
              <w:jc w:val="both"/>
              <w:rPr>
                <w:rFonts w:ascii="Times New Roman" w:eastAsia="Calibri" w:hAnsi="Times New Roman"/>
                <w:sz w:val="24"/>
                <w:szCs w:val="24"/>
                <w:shd w:val="clear" w:color="auto" w:fill="FFFFFF"/>
                <w:lang w:eastAsia="en-US"/>
              </w:rPr>
            </w:pPr>
            <w:r w:rsidRPr="008179A2">
              <w:rPr>
                <w:rFonts w:ascii="Times New Roman" w:eastAsia="Calibri" w:hAnsi="Times New Roman"/>
                <w:sz w:val="24"/>
                <w:szCs w:val="24"/>
                <w:shd w:val="clear" w:color="auto" w:fill="FFFFFF"/>
                <w:lang w:eastAsia="en-US"/>
              </w:rPr>
              <w:t>- Ребята, а как нужно обращаться с книгами, чтобы книги сохранились на долгое время?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shd w:val="clear" w:color="auto" w:fill="FFFFFF"/>
                <w:lang w:eastAsia="en-US"/>
              </w:rPr>
              <w:t xml:space="preserve">- Правильно. </w:t>
            </w:r>
            <w:r w:rsidRPr="008179A2">
              <w:rPr>
                <w:rFonts w:ascii="Times New Roman" w:eastAsia="Calibri" w:hAnsi="Times New Roman"/>
                <w:sz w:val="24"/>
                <w:szCs w:val="24"/>
                <w:lang w:eastAsia="en-US"/>
              </w:rPr>
              <w:t>А для того, чтобы не мять листы, помечая, на какой странице остановился читатель, что нужно иметь?</w:t>
            </w:r>
          </w:p>
          <w:p w:rsidR="004A27C7" w:rsidRPr="008179A2" w:rsidRDefault="004A27C7"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xml:space="preserve">История закладок тесно связана с развитием книг. Она использовалась, чтобы отметить место на свитках папируса в Древнем Египте.  Делались закладки из различных материалов. </w:t>
            </w:r>
          </w:p>
          <w:p w:rsidR="004A27C7" w:rsidRPr="008179A2" w:rsidRDefault="004A27C7"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-Как вы думаете, из чего их делали?</w:t>
            </w:r>
          </w:p>
          <w:p w:rsidR="004A27C7" w:rsidRPr="008179A2" w:rsidRDefault="004A27C7" w:rsidP="008179A2">
            <w:pPr>
              <w:spacing w:after="0" w:line="240" w:lineRule="auto"/>
              <w:rPr>
                <w:rFonts w:ascii="Times New Roman" w:eastAsia="Calibri" w:hAnsi="Times New Roman"/>
                <w:sz w:val="24"/>
                <w:szCs w:val="24"/>
              </w:rPr>
            </w:pPr>
            <w:r w:rsidRPr="008179A2">
              <w:rPr>
                <w:rFonts w:ascii="Times New Roman" w:eastAsia="Calibri" w:hAnsi="Times New Roman"/>
                <w:sz w:val="24"/>
                <w:szCs w:val="24"/>
              </w:rPr>
              <w:t> Они были сделаны из пергамента или кожи, используя остаточную часть материала, который использовался, чтобы сделать книжную обложку. Эти закладки имели разнообразные формы – простая полоска, прикрепляющийся треугольник и сложный диск вращения, который указывал колонку на странице. Украшались закладки из бисера, вышивкой, драгоценностями.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Значит, чем мы сегодня будем заниматься?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Ребята, давайте вспомним технику безопасности при работе с ножницами?</w:t>
            </w:r>
          </w:p>
          <w:p w:rsidR="004A27C7" w:rsidRPr="008179A2" w:rsidRDefault="004A27C7" w:rsidP="008179A2">
            <w:pPr>
              <w:spacing w:after="0" w:line="240" w:lineRule="auto"/>
              <w:jc w:val="both"/>
              <w:rPr>
                <w:rFonts w:ascii="Times New Roman" w:eastAsia="Calibri" w:hAnsi="Times New Roman"/>
                <w:bCs/>
                <w:color w:val="000000"/>
                <w:sz w:val="24"/>
                <w:szCs w:val="24"/>
                <w:shd w:val="clear" w:color="auto" w:fill="ECFFE1"/>
                <w:lang w:eastAsia="en-US"/>
              </w:rPr>
            </w:pPr>
            <w:r w:rsidRPr="008179A2">
              <w:rPr>
                <w:rFonts w:ascii="Times New Roman" w:eastAsia="Calibri" w:hAnsi="Times New Roman"/>
                <w:noProof/>
                <w:sz w:val="24"/>
                <w:szCs w:val="24"/>
              </w:rPr>
              <w:drawing>
                <wp:inline distT="0" distB="0" distL="0" distR="0">
                  <wp:extent cx="1857375" cy="1362075"/>
                  <wp:effectExtent l="0" t="0" r="9525" b="9525"/>
                  <wp:docPr id="132" name="Рисунок 25"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15)"/>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57375" cy="1362075"/>
                          </a:xfrm>
                          <a:prstGeom prst="rect">
                            <a:avLst/>
                          </a:prstGeom>
                          <a:noFill/>
                          <a:ln>
                            <a:noFill/>
                          </a:ln>
                        </pic:spPr>
                      </pic:pic>
                    </a:graphicData>
                  </a:graphic>
                </wp:inline>
              </w:drawing>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Как повстречались 2 книги.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Они жаловались на свою судьбу.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Плохо, обрывали </w:t>
            </w:r>
            <w:r w:rsidRPr="008179A2">
              <w:rPr>
                <w:rFonts w:ascii="Times New Roman" w:eastAsia="Calibri" w:hAnsi="Times New Roman"/>
                <w:sz w:val="24"/>
                <w:szCs w:val="24"/>
                <w:lang w:eastAsia="en-US"/>
              </w:rPr>
              <w:lastRenderedPageBreak/>
              <w:t>листы, делали из них кораблики, брали грязными руками и т.д.</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w:t>
            </w:r>
            <w:r w:rsidRPr="008179A2">
              <w:rPr>
                <w:rFonts w:ascii="Times New Roman" w:hAnsi="Times New Roman"/>
                <w:color w:val="000000"/>
                <w:sz w:val="24"/>
                <w:szCs w:val="24"/>
                <w:shd w:val="clear" w:color="auto" w:fill="FFFFFF"/>
              </w:rPr>
              <w:t>1 Нельзя загибать уголки, книга будет потрёпанной.</w:t>
            </w:r>
            <w:r w:rsidRPr="008179A2">
              <w:rPr>
                <w:rFonts w:ascii="Times New Roman" w:hAnsi="Times New Roman"/>
                <w:color w:val="000000"/>
                <w:sz w:val="24"/>
                <w:szCs w:val="24"/>
              </w:rPr>
              <w:br/>
              <w:t>2 Нельзя перегибать её.</w:t>
            </w:r>
            <w:r w:rsidRPr="008179A2">
              <w:rPr>
                <w:rFonts w:ascii="Times New Roman" w:hAnsi="Times New Roman"/>
                <w:color w:val="000000"/>
                <w:sz w:val="24"/>
                <w:szCs w:val="24"/>
              </w:rPr>
              <w:br/>
              <w:t>3 Листать нужно аккуратно, брать двумя пальцами за край 4 страницы и её переворачивать.</w:t>
            </w:r>
            <w:r w:rsidRPr="008179A2">
              <w:rPr>
                <w:rFonts w:ascii="Times New Roman" w:hAnsi="Times New Roman"/>
                <w:color w:val="000000"/>
                <w:sz w:val="24"/>
                <w:szCs w:val="24"/>
              </w:rPr>
              <w:br/>
              <w:t>Смотреть или читать книгу нужно сидя за столом, а не на коленях или на полу.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4 Нельзя рисовать в книге.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Закладку.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из бумаги, кожи. Велюра, ткани.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-Будем делать закладки.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1. Нельзя держать ножницы острыми концами вверх. 2. Передавать друг другу ножницы можно только кольцами вперед.  </w:t>
            </w: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Анализ образца</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Ребята, посмотрите, какую я сделала закладку.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Из каких частей она состоит?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Какой формы?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Из какого материала она состоит?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изображено на моей закладке?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При помощи чего соединены детали?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Посмотрите на цветовую гамму: на </w:t>
            </w:r>
            <w:r w:rsidRPr="008179A2">
              <w:rPr>
                <w:rFonts w:ascii="Times New Roman" w:eastAsia="Calibri" w:hAnsi="Times New Roman"/>
                <w:sz w:val="24"/>
                <w:szCs w:val="24"/>
                <w:lang w:eastAsia="en-US"/>
              </w:rPr>
              <w:lastRenderedPageBreak/>
              <w:t>цвет основы и на цвет полосочек.</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вы можете про нее сказать?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Правильно. А как называется такой прием?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 что похоже это плетение?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Правильно, на шахматную доску.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посмотрите внимательно. Как чередуются цвета?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Зовется шахматной страной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Двухцветная страна,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Ведется в ней упорный бой-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Двухцветная война.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Там обе армии смелы,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Борьбой увлечены,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одной из них бойцы белы,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другой бойцы черны.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Но разве цвет всего важней?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Выигрывает бой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Тот, кто решительный, умней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Вот там закон такой.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-Ребята, а вы знаете кто живет в шахматной стране?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Сегодня мы познакомимся с одной фигурой, не простой, а с шахматным солдатом. Кто знает эту фигуру?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Да, это пешка. Всего на шахматной доске в начальном положении по 8 пешек. 8 белые, 8 черные. Белые пешки располагаются на второй горизонтали, черные - на предпоследней ( на 7 горизонтали). ( Показывает на шахматной доске)Как ходит пешка по доске можно узнать послушав стихотворение, которой я  вам прочту.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bCs/>
                <w:color w:val="0C5C86"/>
                <w:sz w:val="24"/>
                <w:szCs w:val="24"/>
                <w:bdr w:val="none" w:sz="0" w:space="0" w:color="auto" w:frame="1"/>
                <w:lang w:eastAsia="en-US"/>
              </w:rPr>
              <w:t>Стих про пешку</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маленький солдат,</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лишь команды ждёт,</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чтоб с квадрата на квадрат</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двинуться вперёд.</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На войну, не на парад,</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держит путь,</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ей нельзя пойти назад,</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сторону свернуть.</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Чтоб в борьбу вступить скорей,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рукопашный бой,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первым ходом можно ей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сделать шаг двойной.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потом — вперёд, вперёд,</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за шажком шажок.</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Ну, а как же пешка бьёт?</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Бьёт наискосок.</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Всю доску пройти должна</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 до конца –</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превратится там она</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в грозного бойца.</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Кем ей стать – ферзем, ладьей?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Может быть, конем?</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 решить вопрос такой,</w:t>
            </w:r>
          </w:p>
          <w:p w:rsidR="004A27C7" w:rsidRPr="008179A2" w:rsidRDefault="004A27C7" w:rsidP="008179A2">
            <w:pPr>
              <w:spacing w:after="0" w:line="240" w:lineRule="auto"/>
              <w:contextualSpacing/>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Мы потом поймем.</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давайте мы с вами сделаем пешку своими руками. Первая группа сделает белые, вторая группа – черные пешки. (раздает готовые вырезанные шаблоны)  Приложение 1</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Сгибаем по пунктирным линиям. У пешки склеиваем обе части головки. Вот и получилась наша пешка.</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Игра в шахматы – очень увлекательная игра. Она способна помочь ребятам стать разумнее, усидчивей и интеллектуальней. Но главное – эта игра помогает ребятам стать дружнее, найти общие интересы и увлечения. </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Физкультминутка.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За вашу дружную работу пешка предлагает нам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отдохнуть под музыку ( Дети танцуют под музыку)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теперь мы продолжаем основную работу.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На нашей закладке мы используем полоски разных цветов.</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можно сделать по – другому,  чтобы они чередовались?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Сколько полосок у меня?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 можно сделать больше полосок?</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Итак, ребята, сегодня вы будете настоящими конструкторами и будете делать закладку.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Ребята, по выполнению работы мы должны будем ее оценить. Какие критерии оценивания мы выделим?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-Возьмите картон и положите перед собой горизонтально.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-Какие инструменты нам понадобятся, чтобы сделать основу для нашей закладки?</w:t>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-Основы и полосок.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 виде квадрата.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Цветная бумага и картон.</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полоски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при помощи клея.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Они не должны совпадать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плетение.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 шахматную доску.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Белые и черные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Ответы детей</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-Пешка</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Можно.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- 2</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-Можно.</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Аккуратность (клей не торчит, детали приклеены ровно)</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Линейка и ножницы.</w:t>
            </w: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Планирование работы с поэтапным выполнением. </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Сейчас нам надо определить ширину закладки.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нам нужно сделать, чтоб определить ширину закладки?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Ширина у меня 60. Что значит 60? 60 см. или мм? А разве можно отложить 60 см на картоне?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Значит что обозначает 60?</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Правильно, 60 мм. А 60 мм это сколько см?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Отмечаем 6 см от левого верхнего угла и ставим точку. На одной стороне мы отметили уже. А как отметить на другой?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нужно сделать дальше?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Соединяйте. Одна часть у нас готова.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Посмотрите на мою закладку. Одну часть основы мы сделали. Что еще надо сделать?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как правильно перевести на бумагу?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У вас как у настоящих конструкторов получилось 2 детали. Посмотрите на картинку? Что на ней изображено?</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Для чего нужна линия сгиба?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где нужно будет согнуть?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на какой основе мы будем делать линию сгиба? На картоне или цветной бумаге?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почему на цветной бумаге?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Правильно. Мы и делали основу из картона для того, чтобы закладка была прочной.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Возьмите полоску цветной бумаги  и сгибайте от себя, чтобы концы бумаги совпали лицевой стороной внутрь.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Ребята, как вы думаете, что дальше мы будем 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Сейчас мы будем делать надрезы. Но чтобы надрезы получились ровные, красивые, что нужно сделать?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Нам необходимо сделать линии для разреза полосок. Как мы будем делать линии?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Что может нам помочь, чтобы линии были ровные и одинаковые?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Сейчас будем измерять по линии сгиба. Посмотрите, ширина полосок у меня написано 1,5. Что значит это 1,5?</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сколько это 1,5 см?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Т.е. посмотрите на линейку 1,5 см это между цифрой 1 и 2. А посередине есть полосочка. Это и будет 5 мм. Можете посчитать.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Отмерьте точки.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Вот точки получили. Могу я начинать резать?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что нужно сделать?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А как начертить линии ровные?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Одну точку поставили. А что еще мы не сделали? Как отметить? То есть от верхних и нижних углов поставить </w:t>
            </w:r>
            <w:r w:rsidRPr="008179A2">
              <w:rPr>
                <w:rFonts w:ascii="Times New Roman" w:eastAsia="Calibri" w:hAnsi="Times New Roman"/>
                <w:sz w:val="24"/>
                <w:szCs w:val="24"/>
                <w:lang w:eastAsia="en-US"/>
              </w:rPr>
              <w:lastRenderedPageBreak/>
              <w:t xml:space="preserve">точки.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Что обозначает эта линия?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Можем ли мы резать уже?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будем ставить?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-Соедините эти точки.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-Все сделали? Сейчас пройду и посмотрю, чтоб у всех было красиво.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Ну вот у нас получилась основа. Что теперь надо сделать?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 мы будем вырезать полоски?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Какая у нас будет ширина?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вырезайте 2 полоски разных или одинаковых цветов.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-теперь возьмите одну полоску снизу вверх чередуйте через одну.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-возьмите вторую полоску и сверху вниз продевайте. Приклейте аккуратно вверх.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Вот  у нас готова основа. Что теперь надо сделать?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-приклейте цветную бумагу на картон. </w:t>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- 60 см.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- 6 см.</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также кладем линейку к началу и откладываем 6 см и ставим точку.</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Соединить эти точки.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-Надо отметить такую же полоску на цветной бумаге.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Мы переведем ее на цветную бумагу.</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Надо приложить к краю бумаги и перевести.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-Линия сгиба.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-Чтобы по ней сгибать.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по середине.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Цветной бумаге. </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Отметить линиями.</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Линейка и карандаш.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- 1,5 см. это 1 см и 5 мм.</w:t>
            </w: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 Начертить линии.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Нужно от начала, т.е. от линии сгиба отмерить 1,5 см и поставить точку. на другой стороне поставим тоже точку и соединим линией.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До нее нужно резать.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Нет, надо поставить точки.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-Также, как и на нижней стороне.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 xml:space="preserve">-Вырезать полоски.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Возьмем основу из картона и обведем длину.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- 1,5</w:t>
            </w: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lastRenderedPageBreak/>
              <w:t>Самостоятельная работа</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Учитель помогает, но не делает за ребенка. </w:t>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Учащиеся самостоятельно выполняют работу.</w:t>
            </w:r>
          </w:p>
        </w:tc>
      </w:tr>
      <w:tr w:rsidR="004A27C7" w:rsidRPr="008179A2" w:rsidTr="00A22158">
        <w:tc>
          <w:tcPr>
            <w:tcW w:w="3119"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Подведение итогов. </w:t>
            </w:r>
          </w:p>
        </w:tc>
        <w:tc>
          <w:tcPr>
            <w:tcW w:w="4394"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Ребята, уберите свое рабочее место. Давайте вывесим наши получившиеся закладки на доску. Что показалось трудным? Над чем надо поработать?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Давайте оценим свои работы цветными полосками.</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Я доволен своей работой на уроке- красный цвет.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Я хорошо работал, но умею еще лучше – зеленый</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Работа не получилось, не доволен своей работой – синий цвет. </w:t>
            </w:r>
          </w:p>
        </w:tc>
        <w:tc>
          <w:tcPr>
            <w:tcW w:w="2127" w:type="dxa"/>
            <w:shd w:val="clear" w:color="auto" w:fill="auto"/>
          </w:tcPr>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p w:rsidR="004A27C7" w:rsidRPr="008179A2" w:rsidRDefault="004A27C7" w:rsidP="008179A2">
            <w:pPr>
              <w:spacing w:after="0" w:line="240" w:lineRule="auto"/>
              <w:jc w:val="both"/>
              <w:rPr>
                <w:rFonts w:ascii="Times New Roman" w:eastAsia="Calibri" w:hAnsi="Times New Roman"/>
                <w:sz w:val="24"/>
                <w:szCs w:val="24"/>
                <w:lang w:eastAsia="en-US"/>
              </w:rPr>
            </w:pPr>
          </w:p>
        </w:tc>
      </w:tr>
    </w:tbl>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jc w:val="center"/>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Конспект урока </w:t>
      </w:r>
      <w:r w:rsidRPr="008179A2">
        <w:rPr>
          <w:rFonts w:ascii="Times New Roman" w:eastAsia="Calibri" w:hAnsi="Times New Roman"/>
          <w:b/>
          <w:sz w:val="24"/>
          <w:szCs w:val="24"/>
          <w:lang w:val="tt-RU" w:eastAsia="en-US"/>
        </w:rPr>
        <w:t xml:space="preserve">литературного чтения в 1 классе по теме </w:t>
      </w:r>
      <w:r w:rsidRPr="008179A2">
        <w:rPr>
          <w:rFonts w:ascii="Times New Roman" w:eastAsia="Calibri" w:hAnsi="Times New Roman"/>
          <w:b/>
          <w:sz w:val="24"/>
          <w:szCs w:val="24"/>
          <w:lang w:eastAsia="en-US"/>
        </w:rPr>
        <w:t xml:space="preserve">«Твердый согласный звук </w:t>
      </w:r>
      <w:r w:rsidRPr="008179A2">
        <w:rPr>
          <w:rFonts w:ascii="Times New Roman" w:hAnsi="Times New Roman"/>
          <w:b/>
          <w:kern w:val="36"/>
          <w:sz w:val="24"/>
          <w:szCs w:val="24"/>
        </w:rPr>
        <w:t>[ш], буквы "Ш, ш". Сочетание "ши".</w:t>
      </w:r>
      <w:r w:rsidRPr="008179A2">
        <w:rPr>
          <w:rFonts w:ascii="Times New Roman" w:eastAsia="Calibri" w:hAnsi="Times New Roman"/>
          <w:b/>
          <w:sz w:val="24"/>
          <w:szCs w:val="24"/>
          <w:lang w:eastAsia="en-US"/>
        </w:rPr>
        <w:t xml:space="preserve"> «</w:t>
      </w:r>
      <w:r w:rsidRPr="008179A2">
        <w:rPr>
          <w:rFonts w:ascii="Times New Roman" w:hAnsi="Times New Roman"/>
          <w:b/>
          <w:color w:val="000000"/>
          <w:sz w:val="24"/>
          <w:szCs w:val="24"/>
        </w:rPr>
        <w:t>Шахматные фигуры и начальная позиция</w:t>
      </w:r>
      <w:r w:rsidRPr="008179A2">
        <w:rPr>
          <w:rFonts w:ascii="Times New Roman" w:eastAsia="Calibri" w:hAnsi="Times New Roman"/>
          <w:b/>
          <w:sz w:val="24"/>
          <w:szCs w:val="24"/>
          <w:lang w:eastAsia="en-US"/>
        </w:rPr>
        <w:t>»</w:t>
      </w:r>
    </w:p>
    <w:p w:rsidR="004A27C7" w:rsidRPr="008179A2" w:rsidRDefault="004A27C7" w:rsidP="008179A2">
      <w:pPr>
        <w:spacing w:after="0" w:line="240" w:lineRule="auto"/>
        <w:jc w:val="both"/>
        <w:rPr>
          <w:rFonts w:ascii="Times New Roman" w:eastAsia="Calibri" w:hAnsi="Times New Roman"/>
          <w:b/>
          <w:i/>
          <w:sz w:val="24"/>
          <w:szCs w:val="24"/>
          <w:lang w:eastAsia="en-US"/>
        </w:rPr>
      </w:pPr>
    </w:p>
    <w:p w:rsidR="004A27C7" w:rsidRPr="008179A2" w:rsidRDefault="004A27C7" w:rsidP="008179A2">
      <w:pPr>
        <w:shd w:val="clear" w:color="auto" w:fill="FFFFFF"/>
        <w:spacing w:after="0" w:line="240" w:lineRule="auto"/>
        <w:ind w:firstLine="709"/>
        <w:jc w:val="both"/>
        <w:rPr>
          <w:rFonts w:ascii="Times New Roman" w:hAnsi="Times New Roman"/>
          <w:kern w:val="36"/>
          <w:sz w:val="24"/>
          <w:szCs w:val="24"/>
        </w:rPr>
      </w:pPr>
      <w:r w:rsidRPr="008179A2">
        <w:rPr>
          <w:rFonts w:ascii="Times New Roman" w:hAnsi="Times New Roman"/>
          <w:b/>
          <w:sz w:val="24"/>
          <w:szCs w:val="24"/>
        </w:rPr>
        <w:t xml:space="preserve">Тема: </w:t>
      </w:r>
      <w:r w:rsidRPr="008179A2">
        <w:rPr>
          <w:rFonts w:ascii="Times New Roman" w:hAnsi="Times New Roman"/>
          <w:kern w:val="36"/>
          <w:sz w:val="24"/>
          <w:szCs w:val="24"/>
        </w:rPr>
        <w:t>Твердый согласный звук [ш], буквы "Ш, ш". Сочетание "ши"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Тип урока. </w:t>
      </w:r>
      <w:r w:rsidRPr="008179A2">
        <w:rPr>
          <w:rFonts w:ascii="Times New Roman" w:hAnsi="Times New Roman"/>
          <w:sz w:val="24"/>
          <w:szCs w:val="24"/>
        </w:rPr>
        <w:t>Решение учебной задачи.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sz w:val="24"/>
          <w:szCs w:val="24"/>
        </w:rPr>
        <w:t> создать условия для организации деятельности учащихся по ознакомлению со звуком [ш] и буквой Ш, ш; шахматными фигурами и начальной позицией.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Задачи: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Предметные</w:t>
      </w:r>
      <w:r w:rsidRPr="008179A2">
        <w:rPr>
          <w:rFonts w:ascii="Times New Roman" w:hAnsi="Times New Roman"/>
          <w:sz w:val="24"/>
          <w:szCs w:val="24"/>
        </w:rPr>
        <w:t>:</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организовать деятельность учащихся по изучению и первичному закреплению условного обозначения глухого твердого звука [ш] с помощью печатной буквы;</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обеспечить закрепление приема воспроизведения слов вслух на основе его звукобуквенной модели;</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lastRenderedPageBreak/>
        <w:t>способствовать обогащению словаря учащихся на уроке;</w:t>
      </w:r>
    </w:p>
    <w:p w:rsidR="004A27C7" w:rsidRPr="008179A2" w:rsidRDefault="004A27C7" w:rsidP="008179A2">
      <w:pPr>
        <w:numPr>
          <w:ilvl w:val="0"/>
          <w:numId w:val="18"/>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sz w:val="24"/>
          <w:szCs w:val="24"/>
        </w:rPr>
        <w:t>содействовать активизации словаря учащихся, развитию фонематического слуха и культуры звукопроизношения, развитию познавательного интереса к чтению;</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Личностные УУД: </w:t>
      </w:r>
      <w:r w:rsidRPr="008179A2">
        <w:rPr>
          <w:rFonts w:ascii="Times New Roman" w:hAnsi="Times New Roman"/>
          <w:sz w:val="24"/>
          <w:szCs w:val="24"/>
        </w:rPr>
        <w:t>способствовать формированию положительной мотивации к учебной деятельности, познавательного интереса к шахматам.</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Метапредметные задачи:</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t>Регулятивные:</w:t>
      </w:r>
      <w:r w:rsidRPr="008179A2">
        <w:rPr>
          <w:rFonts w:ascii="Times New Roman" w:hAnsi="Times New Roman"/>
          <w:sz w:val="24"/>
          <w:szCs w:val="24"/>
        </w:rPr>
        <w:t> содействовать формированию умения принимать и сохранять учебную задачу; понимать выделенные учителем действия в учебном материале; оценивать совместно с учителем и одноклассниками результат своих действий, вносить соответствующие коррективы.</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t>Познавательные:</w:t>
      </w:r>
      <w:r w:rsidRPr="008179A2">
        <w:rPr>
          <w:rFonts w:ascii="Times New Roman" w:hAnsi="Times New Roman"/>
          <w:sz w:val="24"/>
          <w:szCs w:val="24"/>
        </w:rPr>
        <w:t> содействовать развитию умения понимать знаки, символы, модели и схемы, приведенные в учебнике; понимать заданный вопрос, в соответствии с ним строить ответ в устной форме;расширять шахматный кругозор и прививать интерес кшахматам.</w:t>
      </w:r>
    </w:p>
    <w:p w:rsidR="004A27C7" w:rsidRPr="008179A2" w:rsidRDefault="004A27C7" w:rsidP="008179A2">
      <w:pPr>
        <w:numPr>
          <w:ilvl w:val="0"/>
          <w:numId w:val="19"/>
        </w:numPr>
        <w:shd w:val="clear" w:color="auto" w:fill="FFFFFF"/>
        <w:spacing w:after="0" w:line="240" w:lineRule="auto"/>
        <w:ind w:left="0" w:firstLine="709"/>
        <w:jc w:val="both"/>
        <w:rPr>
          <w:rFonts w:ascii="Times New Roman" w:hAnsi="Times New Roman"/>
          <w:sz w:val="24"/>
          <w:szCs w:val="24"/>
        </w:rPr>
      </w:pPr>
      <w:r w:rsidRPr="008179A2">
        <w:rPr>
          <w:rFonts w:ascii="Times New Roman" w:hAnsi="Times New Roman"/>
          <w:i/>
          <w:iCs/>
          <w:sz w:val="24"/>
          <w:szCs w:val="24"/>
        </w:rPr>
        <w:t>Коммуникативные:</w:t>
      </w:r>
      <w:r w:rsidRPr="008179A2">
        <w:rPr>
          <w:rFonts w:ascii="Times New Roman" w:hAnsi="Times New Roman"/>
          <w:sz w:val="24"/>
          <w:szCs w:val="24"/>
        </w:rPr>
        <w:t> принимать участие в работе парами и группами, допускать существование различных точек зрения; договариваться, приходить к общему решению; использовать в общении правила вежливости.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Оборудование:</w:t>
      </w:r>
      <w:r w:rsidRPr="008179A2">
        <w:rPr>
          <w:rFonts w:ascii="Times New Roman" w:hAnsi="Times New Roman"/>
          <w:sz w:val="24"/>
          <w:szCs w:val="24"/>
        </w:rPr>
        <w:t> компьютер, проектор, колонки, презентация, диск “Обучение грамоте” DVD, шахматная доска, шахматные фигуры, карточки для работы в группах, учебник “Азбука” (2 часть), картинки (в словах звук [ш], индивидуальные карточки, толковый словарь Ожегова.</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Ход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 Организационный момент.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Прозвенел звонок, урок начинается.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Садитесь. Я дарю вам свою улыбку, и вы улыбнитесь друг другу. Подумайте, как хорошо, что мы сегодня все вместе. Мы спокойны, добры, приветливы, ласковы. Мы все здоровы. Глубоко вдохните и выдохните. Выдохните обиду, злость, беспокойство. Забудьте о них. Вдохните в себя свежесть этого дня, радость этого дня, тепло солнечных лучей. Я желаю вам, дорогие ребята, хорошего настроения и бережного отношения друг к другу.</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Итак, начинаем урок литературного чтения.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II. Подготовка к работе на основном этапе.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Перед началом работы проведем разминку речевого аппарата.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1) Дыхательная гимнастика “Ароматный цветок”</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2) Артикуляционная разминка “Губы”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3) Упражнение для дикции.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Скороговорка “Мышонку шепчет мышь: “Ты все шуршишь, не спишь?”.</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III. Усвоение новых знаний и способов действий.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Назовите звук, который часто повторяется в этой скороговорке.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Сформулируйте тему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(ответы детей)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цели и задачи мы поставим перед собой на уроке?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Это и будет планом нашего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вы думаете, для чего нам нужно знакомиться с новыми звуками, буквами?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(Для улучшения дикции, чтобы уметь читать слова с новой буквой).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знания и умения нам потребуются?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(Знания о звуке и букве, умение выделять звук, сравнивать, делать выводы).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IV. Реализация построенного проекта.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1. Работа с картинками.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Назовите слова, изображенные на картинках (рисунки шахматных фигур)</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одним словом можно назвать этих фигур?</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 такоешахматы?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 такое шахматные фигуры?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Произнесите первый звук в слове </w:t>
      </w:r>
      <w:r w:rsidRPr="008179A2">
        <w:rPr>
          <w:rFonts w:ascii="Times New Roman" w:hAnsi="Times New Roman"/>
          <w:i/>
          <w:iCs/>
          <w:sz w:val="24"/>
          <w:szCs w:val="24"/>
        </w:rPr>
        <w:t>Шахмат</w:t>
      </w:r>
      <w:r w:rsidRPr="008179A2">
        <w:rPr>
          <w:rFonts w:ascii="Times New Roman" w:hAnsi="Times New Roman"/>
          <w:sz w:val="24"/>
          <w:szCs w:val="24"/>
        </w:rPr>
        <w:t> </w:t>
      </w:r>
      <w:r w:rsidRPr="008179A2">
        <w:rPr>
          <w:rFonts w:ascii="Times New Roman" w:hAnsi="Times New Roman"/>
          <w:i/>
          <w:iCs/>
          <w:sz w:val="24"/>
          <w:szCs w:val="24"/>
        </w:rPr>
        <w:t>([ш]).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lastRenderedPageBreak/>
        <w:t>- Какой это звук: гласный или согласный? Докажите.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он: твердый или мягкий</w:t>
      </w:r>
      <w:r w:rsidRPr="008179A2">
        <w:rPr>
          <w:rFonts w:ascii="Times New Roman" w:hAnsi="Times New Roman"/>
          <w:i/>
          <w:iCs/>
          <w:sz w:val="24"/>
          <w:szCs w:val="24"/>
        </w:rPr>
        <w:t>?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Звонкий или глухой?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Дайте полную характеристику звуку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Подумайте, имеет ли этот звук звонкую пару?</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это определить? </w:t>
      </w:r>
      <w:r w:rsidRPr="008179A2">
        <w:rPr>
          <w:rFonts w:ascii="Times New Roman" w:hAnsi="Times New Roman"/>
          <w:i/>
          <w:iCs/>
          <w:sz w:val="24"/>
          <w:szCs w:val="24"/>
        </w:rPr>
        <w:t>(“Включить” голос).</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согласный является парным глухому согласному звуку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2. Постановка проблемы, открытие новых знаний.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Звук [ш] не простой, а с секретом. И секрет этот вы сможете открыть сами, если правильно выполните следующее задание.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(один ученик за компьютером работает над составлением звуковой схемы)</w:t>
      </w:r>
      <w:r w:rsidRPr="008179A2">
        <w:rPr>
          <w:rFonts w:ascii="Times New Roman" w:hAnsi="Times New Roman"/>
          <w:sz w:val="24"/>
          <w:szCs w:val="24"/>
        </w:rPr>
        <w:t> Диск “Обучение грамоте” DVD</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Работа в группах.</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Каждой группе нужно отгадать загадку и составить звуковые схемы отгадок.</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2617"/>
        <w:gridCol w:w="2485"/>
      </w:tblGrid>
      <w:tr w:rsidR="004A27C7" w:rsidRPr="008179A2" w:rsidTr="00A22158">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b/>
                <w:bCs/>
                <w:i/>
                <w:iCs/>
                <w:sz w:val="24"/>
                <w:szCs w:val="24"/>
              </w:rPr>
              <w:t>1 группа.</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На квадратиках доски</w:t>
            </w:r>
            <w:r w:rsidRPr="008179A2">
              <w:rPr>
                <w:rFonts w:ascii="Times New Roman" w:hAnsi="Times New Roman"/>
                <w:sz w:val="24"/>
                <w:szCs w:val="24"/>
              </w:rPr>
              <w:br/>
              <w:t>Короли свели полки.</w:t>
            </w:r>
            <w:r w:rsidRPr="008179A2">
              <w:rPr>
                <w:rFonts w:ascii="Times New Roman" w:hAnsi="Times New Roman"/>
                <w:sz w:val="24"/>
                <w:szCs w:val="24"/>
              </w:rPr>
              <w:br/>
              <w:t>Нет для боя у полков</w:t>
            </w:r>
            <w:r w:rsidRPr="008179A2">
              <w:rPr>
                <w:rFonts w:ascii="Times New Roman" w:hAnsi="Times New Roman"/>
                <w:sz w:val="24"/>
                <w:szCs w:val="24"/>
              </w:rPr>
              <w:br/>
              <w:t>Ни патронов, ни штыков.</w:t>
            </w:r>
            <w:r w:rsidRPr="008179A2">
              <w:rPr>
                <w:rFonts w:ascii="Times New Roman" w:hAnsi="Times New Roman"/>
                <w:sz w:val="24"/>
                <w:szCs w:val="24"/>
              </w:rPr>
              <w:br/>
            </w:r>
            <w:r w:rsidRPr="008179A2">
              <w:rPr>
                <w:rFonts w:ascii="Times New Roman" w:hAnsi="Times New Roman"/>
                <w:i/>
                <w:iCs/>
                <w:sz w:val="24"/>
                <w:szCs w:val="24"/>
              </w:rPr>
              <w:t>(Шахматы)</w:t>
            </w:r>
          </w:p>
          <w:p w:rsidR="004A27C7" w:rsidRPr="008179A2" w:rsidRDefault="004A27C7" w:rsidP="008179A2">
            <w:pPr>
              <w:spacing w:after="0" w:line="240" w:lineRule="auto"/>
              <w:ind w:firstLine="709"/>
              <w:jc w:val="both"/>
              <w:rPr>
                <w:rFonts w:ascii="Times New Roman" w:hAnsi="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b/>
                <w:bCs/>
                <w:i/>
                <w:iCs/>
                <w:sz w:val="24"/>
                <w:szCs w:val="24"/>
              </w:rPr>
              <w:t>2 группа.</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На четыре ноги</w:t>
            </w:r>
            <w:r w:rsidRPr="008179A2">
              <w:rPr>
                <w:rFonts w:ascii="Times New Roman" w:hAnsi="Times New Roman"/>
                <w:sz w:val="24"/>
                <w:szCs w:val="24"/>
              </w:rPr>
              <w:br/>
              <w:t>Надевали сапоги.</w:t>
            </w:r>
            <w:r w:rsidRPr="008179A2">
              <w:rPr>
                <w:rFonts w:ascii="Times New Roman" w:hAnsi="Times New Roman"/>
                <w:sz w:val="24"/>
                <w:szCs w:val="24"/>
              </w:rPr>
              <w:br/>
              <w:t>Перед тем как надевать,</w:t>
            </w:r>
            <w:r w:rsidRPr="008179A2">
              <w:rPr>
                <w:rFonts w:ascii="Times New Roman" w:hAnsi="Times New Roman"/>
                <w:sz w:val="24"/>
                <w:szCs w:val="24"/>
              </w:rPr>
              <w:br/>
              <w:t>Стали обувь надувать.</w:t>
            </w:r>
            <w:r w:rsidRPr="008179A2">
              <w:rPr>
                <w:rFonts w:ascii="Times New Roman" w:hAnsi="Times New Roman"/>
                <w:sz w:val="24"/>
                <w:szCs w:val="24"/>
              </w:rPr>
              <w:br/>
            </w:r>
            <w:r w:rsidRPr="008179A2">
              <w:rPr>
                <w:rFonts w:ascii="Times New Roman" w:hAnsi="Times New Roman"/>
                <w:i/>
                <w:iCs/>
                <w:sz w:val="24"/>
                <w:szCs w:val="24"/>
              </w:rPr>
              <w:t>(Шины)</w:t>
            </w:r>
          </w:p>
          <w:p w:rsidR="004A27C7" w:rsidRPr="008179A2" w:rsidRDefault="004A27C7" w:rsidP="008179A2">
            <w:pPr>
              <w:spacing w:after="0" w:line="240" w:lineRule="auto"/>
              <w:ind w:firstLine="709"/>
              <w:jc w:val="both"/>
              <w:rPr>
                <w:rFonts w:ascii="Times New Roman" w:hAnsi="Times New Roman"/>
                <w:sz w:val="24"/>
                <w:szCs w:val="24"/>
              </w:rPr>
            </w:pPr>
          </w:p>
        </w:tc>
      </w:tr>
    </w:tbl>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звук [ш] во всех отгадках: твердый или мягкий?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Может быть, случайно так получилось, что звук [ш] во всех словах твердый? Попробуйте сами подобрать такие слова, в которых звук [ш] произносился бы мягко. </w:t>
      </w:r>
      <w:r w:rsidRPr="008179A2">
        <w:rPr>
          <w:rFonts w:ascii="Times New Roman" w:hAnsi="Times New Roman"/>
          <w:i/>
          <w:iCs/>
          <w:sz w:val="24"/>
          <w:szCs w:val="24"/>
        </w:rPr>
        <w:t>(Дети работают в парах).</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Получилось? </w:t>
      </w:r>
      <w:r w:rsidRPr="008179A2">
        <w:rPr>
          <w:rFonts w:ascii="Times New Roman" w:hAnsi="Times New Roman"/>
          <w:i/>
          <w:iCs/>
          <w:sz w:val="24"/>
          <w:szCs w:val="24"/>
        </w:rPr>
        <w:t>(Нет).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Какой вывод можно сделать? </w:t>
      </w:r>
      <w:r w:rsidRPr="008179A2">
        <w:rPr>
          <w:rFonts w:ascii="Times New Roman" w:hAnsi="Times New Roman"/>
          <w:i/>
          <w:iCs/>
          <w:sz w:val="24"/>
          <w:szCs w:val="24"/>
        </w:rPr>
        <w:t>(Звук [ш] всегда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Вот вы и открыли секрет согласного звука [ш]. Он всегда твердый.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3. Знакомство с новой буквой.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 новым звуком познакомились. Что дальше по нашему плану мы должны делать?</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Кто знает, как называется буква, которая обозначает звук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Звук [ш] обозначается буквой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Диск “Обучение грамоте” DVD</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(показ картинки с написанием печатного и письменного вариантов букв, строчной и заглавной)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Для чего нужна заглавная, строчная буква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Найдите в алфавите букву “ша”.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На что похожа буква “ша”? Прослушав стихотворении, вы узнаете, с чем сравнили образ буквы “ша” поэты?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i/>
          <w:iCs/>
          <w:sz w:val="24"/>
          <w:szCs w:val="24"/>
        </w:rPr>
        <w:t>(ребята читают стихи и показывают букву)</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1.</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Посмотри на букву Ш – </w:t>
      </w:r>
      <w:r w:rsidRPr="008179A2">
        <w:rPr>
          <w:rFonts w:ascii="Times New Roman" w:hAnsi="Times New Roman"/>
          <w:sz w:val="24"/>
          <w:szCs w:val="24"/>
        </w:rPr>
        <w:br/>
        <w:t>Буква очень хороша, </w:t>
      </w:r>
      <w:r w:rsidRPr="008179A2">
        <w:rPr>
          <w:rFonts w:ascii="Times New Roman" w:hAnsi="Times New Roman"/>
          <w:sz w:val="24"/>
          <w:szCs w:val="24"/>
        </w:rPr>
        <w:br/>
        <w:t>Потому что из нее</w:t>
      </w:r>
      <w:r w:rsidRPr="008179A2">
        <w:rPr>
          <w:rFonts w:ascii="Times New Roman" w:hAnsi="Times New Roman"/>
          <w:sz w:val="24"/>
          <w:szCs w:val="24"/>
        </w:rPr>
        <w:br/>
        <w:t>Можно сделать Е и Ё.</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2.</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Ах, табуретка хороша!</w:t>
      </w:r>
      <w:r w:rsidRPr="008179A2">
        <w:rPr>
          <w:rFonts w:ascii="Times New Roman" w:hAnsi="Times New Roman"/>
          <w:sz w:val="24"/>
          <w:szCs w:val="24"/>
        </w:rPr>
        <w:br/>
        <w:t>Перевернул – и буква “ша”.</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3.</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Шура сено ворошил,</w:t>
      </w:r>
      <w:r w:rsidRPr="008179A2">
        <w:rPr>
          <w:rFonts w:ascii="Times New Roman" w:hAnsi="Times New Roman"/>
          <w:sz w:val="24"/>
          <w:szCs w:val="24"/>
        </w:rPr>
        <w:br/>
        <w:t>Вилы в сене позабыл.</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 Ребята, выложите на парте букву “ша” из шахматных фигур.</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b/>
          <w:bCs/>
          <w:i/>
          <w:iCs/>
          <w:sz w:val="24"/>
          <w:szCs w:val="24"/>
        </w:rPr>
        <w:lastRenderedPageBreak/>
        <w:t>Физкультминутка.</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А теперь, ребята, встали!</w:t>
      </w:r>
      <w:r w:rsidRPr="008179A2">
        <w:rPr>
          <w:rFonts w:ascii="Times New Roman" w:hAnsi="Times New Roman"/>
          <w:sz w:val="24"/>
          <w:szCs w:val="24"/>
        </w:rPr>
        <w:br/>
        <w:t>Быстро руки вверх подняли,</w:t>
      </w:r>
      <w:r w:rsidRPr="008179A2">
        <w:rPr>
          <w:rFonts w:ascii="Times New Roman" w:hAnsi="Times New Roman"/>
          <w:sz w:val="24"/>
          <w:szCs w:val="24"/>
        </w:rPr>
        <w:br/>
        <w:t>В стороны, вперед, назад,</w:t>
      </w:r>
      <w:r w:rsidRPr="008179A2">
        <w:rPr>
          <w:rFonts w:ascii="Times New Roman" w:hAnsi="Times New Roman"/>
          <w:sz w:val="24"/>
          <w:szCs w:val="24"/>
        </w:rPr>
        <w:br/>
        <w:t>Повернулись вправо, влево, </w:t>
      </w:r>
      <w:r w:rsidRPr="008179A2">
        <w:rPr>
          <w:rFonts w:ascii="Times New Roman" w:hAnsi="Times New Roman"/>
          <w:sz w:val="24"/>
          <w:szCs w:val="24"/>
        </w:rPr>
        <w:br/>
        <w:t>Тихо сели, вновь за дело!</w:t>
      </w:r>
    </w:p>
    <w:p w:rsidR="004A27C7" w:rsidRPr="008179A2" w:rsidRDefault="004A27C7" w:rsidP="008179A2">
      <w:pPr>
        <w:shd w:val="clear" w:color="auto" w:fill="FFFFFF"/>
        <w:spacing w:after="0" w:line="240" w:lineRule="auto"/>
        <w:ind w:firstLine="709"/>
        <w:rPr>
          <w:rFonts w:ascii="Times New Roman" w:hAnsi="Times New Roman"/>
          <w:sz w:val="24"/>
          <w:szCs w:val="24"/>
        </w:rPr>
      </w:pPr>
      <w:r w:rsidRPr="008179A2">
        <w:rPr>
          <w:rFonts w:ascii="Times New Roman" w:hAnsi="Times New Roman"/>
          <w:sz w:val="24"/>
          <w:szCs w:val="24"/>
        </w:rPr>
        <w:t>- Не поворачивая головы, скажите, картинки с изображением каких предметов вы заметили? В какой части слова находится звук [ш]?</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Еще раз поверните голову вправо, влево. Чем отличаются картинки изображенные справа от картинок изображенных слева? (ед. число, мн. число)</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 Первичное закрепление во внешней речи.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1. Работа с абаками.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А чтобы прочитать букву “ша”, нужно просто назвать звук [ш]. Возьмите абаки.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Итак, знакомим букву “ша” с гласными буквами: с буквой “а”,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“о”,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“у”,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“е”,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звучит согласный звук [ш]: твердо или мягко? (Твердо).</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еще раз открытый слог. Какое несоответствие вы заметили? </w:t>
      </w:r>
      <w:r w:rsidRPr="008179A2">
        <w:rPr>
          <w:rFonts w:ascii="Times New Roman" w:hAnsi="Times New Roman"/>
          <w:i/>
          <w:iCs/>
          <w:sz w:val="24"/>
          <w:szCs w:val="24"/>
        </w:rPr>
        <w:t>(Слышим [э], а пишем “е”).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Сделайте вывод.</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Знакомим букву “ша” с гласной буквой “и”, запишите и прочитайте.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 звучит согласный звук [ш]: твердо или мягко? (Твердо).</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еще раз открытый слог. Какое несоответствие вы заметили? (Слышим [ы], а пишем “и”).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Сделайте вывод.</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Давайте проверим, правильно ли вы сформулировали вывод? Открыли учебник стр. 17.</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Какие это слоги открытые или закрытые. Докажите.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Чтение слов.</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Прочитайте слова.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Почему одни слова написаны со строчной буквы, а другие с заглавной?</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 каким признакам мы можем разделить эти слова еще на 2 группы?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(одушевленные и неодушевленные)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Составьте предложение со словом</w:t>
      </w:r>
      <w:r w:rsidRPr="008179A2">
        <w:rPr>
          <w:rFonts w:ascii="Times New Roman" w:hAnsi="Times New Roman"/>
          <w:b/>
          <w:bCs/>
          <w:sz w:val="24"/>
          <w:szCs w:val="24"/>
        </w:rPr>
        <w:t> шахматист.</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Сколько слов в вашем предложении?</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VI. Самостоятельная работа</w:t>
      </w:r>
    </w:p>
    <w:p w:rsidR="004A27C7" w:rsidRPr="008179A2" w:rsidRDefault="004A27C7" w:rsidP="008179A2">
      <w:pPr>
        <w:numPr>
          <w:ilvl w:val="0"/>
          <w:numId w:val="20"/>
        </w:numPr>
        <w:shd w:val="clear" w:color="auto" w:fill="FFFFFF"/>
        <w:spacing w:after="0" w:line="240" w:lineRule="auto"/>
        <w:ind w:left="0" w:firstLine="709"/>
        <w:contextualSpacing/>
        <w:jc w:val="both"/>
        <w:rPr>
          <w:rFonts w:ascii="Times New Roman" w:hAnsi="Times New Roman"/>
          <w:sz w:val="24"/>
          <w:szCs w:val="24"/>
        </w:rPr>
      </w:pPr>
      <w:r w:rsidRPr="008179A2">
        <w:rPr>
          <w:rFonts w:ascii="Times New Roman" w:hAnsi="Times New Roman"/>
          <w:bCs/>
          <w:sz w:val="24"/>
          <w:szCs w:val="24"/>
        </w:rPr>
        <w:t xml:space="preserve">Работа по </w:t>
      </w:r>
      <w:r w:rsidRPr="008179A2">
        <w:rPr>
          <w:rFonts w:ascii="Times New Roman" w:hAnsi="Times New Roman"/>
          <w:sz w:val="24"/>
          <w:szCs w:val="24"/>
        </w:rPr>
        <w:t>стихотворению И.Г.Сухина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Cs/>
          <w:sz w:val="24"/>
          <w:szCs w:val="24"/>
        </w:rPr>
        <w:t xml:space="preserve">Прочитайте стихотворение. Подчеркните названия шахматных фигур (читающим учащимся), </w:t>
      </w:r>
      <w:r w:rsidRPr="008179A2">
        <w:rPr>
          <w:rFonts w:ascii="Times New Roman" w:hAnsi="Times New Roman"/>
          <w:sz w:val="24"/>
          <w:szCs w:val="24"/>
        </w:rPr>
        <w:t>найди и вычеркни в строчках все буквы “ша”</w:t>
      </w:r>
      <w:r w:rsidRPr="008179A2">
        <w:rPr>
          <w:rFonts w:ascii="Times New Roman" w:hAnsi="Times New Roman"/>
          <w:bCs/>
          <w:sz w:val="24"/>
          <w:szCs w:val="24"/>
        </w:rPr>
        <w:t xml:space="preserve"> (не читающим учащимся)</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Я смотрю на первый ряд:</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По краям ладьи стоят.</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Рядом вижу я коней, </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Нет фигуры их хитрей.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Меж коней заключены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Наши славные слоны.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ещё два поля есть,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на них король и ферзь.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теперь без спешки идут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место пешки.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Назовите их. </w:t>
      </w:r>
    </w:p>
    <w:p w:rsidR="004A27C7" w:rsidRPr="008179A2" w:rsidRDefault="004A27C7" w:rsidP="008179A2">
      <w:pPr>
        <w:numPr>
          <w:ilvl w:val="0"/>
          <w:numId w:val="20"/>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lastRenderedPageBreak/>
        <w:t>Рассказ учителя.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У каждого партнёра в начальном положении 16 фигур: один король, один ферзь, две ладьи, два слона, два коня и восемь пешек. Белые занимают первую и вторую горизонтали, чёрные -  седьмую и восьмую. Правило  «ферзь любит свой цвет»: белый ферзь в начальной позиции расположен на белом поле </w:t>
      </w:r>
      <w:r w:rsidRPr="008179A2">
        <w:rPr>
          <w:rFonts w:ascii="Times New Roman" w:hAnsi="Times New Roman"/>
          <w:sz w:val="24"/>
          <w:szCs w:val="24"/>
          <w:lang w:val="en-US"/>
        </w:rPr>
        <w:t>d</w:t>
      </w:r>
      <w:r w:rsidRPr="008179A2">
        <w:rPr>
          <w:rFonts w:ascii="Times New Roman" w:hAnsi="Times New Roman"/>
          <w:sz w:val="24"/>
          <w:szCs w:val="24"/>
        </w:rPr>
        <w:t xml:space="preserve">1, чёрный ферзь в начальной позиции расположен на чёрном поле </w:t>
      </w:r>
      <w:r w:rsidRPr="008179A2">
        <w:rPr>
          <w:rFonts w:ascii="Times New Roman" w:hAnsi="Times New Roman"/>
          <w:sz w:val="24"/>
          <w:szCs w:val="24"/>
          <w:lang w:val="en-US"/>
        </w:rPr>
        <w:t>d</w:t>
      </w:r>
      <w:r w:rsidRPr="008179A2">
        <w:rPr>
          <w:rFonts w:ascii="Times New Roman" w:hAnsi="Times New Roman"/>
          <w:sz w:val="24"/>
          <w:szCs w:val="24"/>
        </w:rPr>
        <w:t>8.</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Обратите внимание на экран.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1238250" cy="1343025"/>
            <wp:effectExtent l="0" t="0" r="0" b="9525"/>
            <wp:docPr id="12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34302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Физкультминутка. Игра в группах.</w:t>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Шахматные фигуры играли в прятки и затерялись среди других фигур.  Поищите, пожалуйста, шахматных фигур в классе и расставьте их в правильном порядке на шахматной доске. Какая группа первая соберёт фигуры для игры. (Группы проверяют работу друг у друга)</w:t>
      </w:r>
    </w:p>
    <w:p w:rsidR="004A27C7" w:rsidRPr="008179A2" w:rsidRDefault="004A27C7" w:rsidP="008179A2">
      <w:pPr>
        <w:shd w:val="clear" w:color="auto" w:fill="FFFFFF"/>
        <w:spacing w:after="0" w:line="240" w:lineRule="auto"/>
        <w:ind w:firstLine="709"/>
        <w:jc w:val="both"/>
        <w:rPr>
          <w:rFonts w:ascii="Times New Roman" w:hAnsi="Times New Roman"/>
          <w:iCs/>
          <w:sz w:val="24"/>
          <w:szCs w:val="24"/>
        </w:rPr>
      </w:pPr>
      <w:r w:rsidRPr="008179A2">
        <w:rPr>
          <w:rFonts w:ascii="Times New Roman" w:hAnsi="Times New Roman"/>
          <w:iCs/>
          <w:sz w:val="24"/>
          <w:szCs w:val="24"/>
        </w:rPr>
        <w:t>Оценивание работы.</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VII. Включение в систему знаний и повторение.</w:t>
      </w:r>
    </w:p>
    <w:p w:rsidR="004A27C7" w:rsidRPr="008179A2" w:rsidRDefault="004A27C7" w:rsidP="008179A2">
      <w:pPr>
        <w:shd w:val="clear" w:color="auto" w:fill="FFFFFF"/>
        <w:spacing w:after="0" w:line="240" w:lineRule="auto"/>
        <w:ind w:firstLine="709"/>
        <w:jc w:val="both"/>
        <w:rPr>
          <w:rFonts w:ascii="Times New Roman" w:hAnsi="Times New Roman"/>
          <w:b/>
          <w:bCs/>
          <w:sz w:val="24"/>
          <w:szCs w:val="24"/>
        </w:rPr>
      </w:pPr>
      <w:r w:rsidRPr="008179A2">
        <w:rPr>
          <w:rFonts w:ascii="Times New Roman" w:hAnsi="Times New Roman"/>
          <w:bCs/>
          <w:sz w:val="24"/>
          <w:szCs w:val="24"/>
        </w:rPr>
        <w:t>Индивидуальная работа по карточкам</w:t>
      </w:r>
      <w:r w:rsidRPr="008179A2">
        <w:rPr>
          <w:rFonts w:ascii="Times New Roman" w:hAnsi="Times New Roman"/>
          <w:b/>
          <w:bCs/>
          <w:sz w:val="24"/>
          <w:szCs w:val="24"/>
        </w:rPr>
        <w:t xml:space="preserve">. </w:t>
      </w:r>
    </w:p>
    <w:p w:rsidR="004A27C7" w:rsidRPr="008179A2" w:rsidRDefault="004A27C7" w:rsidP="008179A2">
      <w:pPr>
        <w:shd w:val="clear" w:color="auto" w:fill="FFFFFF"/>
        <w:spacing w:after="0" w:line="240" w:lineRule="auto"/>
        <w:ind w:firstLine="709"/>
        <w:jc w:val="both"/>
        <w:rPr>
          <w:rFonts w:ascii="Times New Roman" w:hAnsi="Times New Roman"/>
          <w:bCs/>
          <w:sz w:val="24"/>
          <w:szCs w:val="24"/>
        </w:rPr>
      </w:pPr>
      <w:r w:rsidRPr="008179A2">
        <w:rPr>
          <w:rFonts w:ascii="Times New Roman" w:hAnsi="Times New Roman"/>
          <w:bCs/>
          <w:sz w:val="24"/>
          <w:szCs w:val="24"/>
        </w:rPr>
        <w:t>Заполни словами  пропуски в предложениях с помощью магнитных букв:</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 xml:space="preserve">По углам доски стоят </w:t>
      </w:r>
      <w:r w:rsidRPr="008179A2">
        <w:rPr>
          <w:rFonts w:ascii="Times New Roman" w:hAnsi="Times New Roman"/>
          <w:i/>
          <w:sz w:val="24"/>
          <w:szCs w:val="24"/>
        </w:rPr>
        <w:t>***** (ладьи)</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Рядом с ними **** (</w:t>
      </w:r>
      <w:r w:rsidRPr="008179A2">
        <w:rPr>
          <w:rFonts w:ascii="Times New Roman" w:hAnsi="Times New Roman"/>
          <w:i/>
          <w:sz w:val="24"/>
          <w:szCs w:val="24"/>
        </w:rPr>
        <w:t xml:space="preserve">кони), </w:t>
      </w:r>
      <w:r w:rsidRPr="008179A2">
        <w:rPr>
          <w:rFonts w:ascii="Times New Roman" w:hAnsi="Times New Roman"/>
          <w:sz w:val="24"/>
          <w:szCs w:val="24"/>
        </w:rPr>
        <w:t>затем</w:t>
      </w:r>
      <w:r w:rsidRPr="008179A2">
        <w:rPr>
          <w:rFonts w:ascii="Times New Roman" w:hAnsi="Times New Roman"/>
          <w:i/>
          <w:sz w:val="24"/>
          <w:szCs w:val="24"/>
        </w:rPr>
        <w:t xml:space="preserve"> ***** (слоны).</w:t>
      </w:r>
    </w:p>
    <w:p w:rsidR="004A27C7" w:rsidRPr="008179A2" w:rsidRDefault="004A27C7" w:rsidP="008179A2">
      <w:pPr>
        <w:spacing w:after="0" w:line="240" w:lineRule="auto"/>
        <w:ind w:firstLine="709"/>
        <w:jc w:val="both"/>
        <w:rPr>
          <w:rFonts w:ascii="Times New Roman" w:hAnsi="Times New Roman"/>
          <w:i/>
          <w:sz w:val="24"/>
          <w:szCs w:val="24"/>
        </w:rPr>
      </w:pPr>
      <w:r w:rsidRPr="008179A2">
        <w:rPr>
          <w:rFonts w:ascii="Times New Roman" w:hAnsi="Times New Roman"/>
          <w:sz w:val="24"/>
          <w:szCs w:val="24"/>
        </w:rPr>
        <w:t>В центре ***** (</w:t>
      </w:r>
      <w:r w:rsidRPr="008179A2">
        <w:rPr>
          <w:rFonts w:ascii="Times New Roman" w:hAnsi="Times New Roman"/>
          <w:i/>
          <w:sz w:val="24"/>
          <w:szCs w:val="24"/>
        </w:rPr>
        <w:t xml:space="preserve">ферзь) </w:t>
      </w:r>
      <w:r w:rsidRPr="008179A2">
        <w:rPr>
          <w:rFonts w:ascii="Times New Roman" w:hAnsi="Times New Roman"/>
          <w:sz w:val="24"/>
          <w:szCs w:val="24"/>
        </w:rPr>
        <w:t>и</w:t>
      </w:r>
      <w:r w:rsidRPr="008179A2">
        <w:rPr>
          <w:rFonts w:ascii="Times New Roman" w:hAnsi="Times New Roman"/>
          <w:i/>
          <w:sz w:val="24"/>
          <w:szCs w:val="24"/>
        </w:rPr>
        <w:t xml:space="preserve"> ****** (король).</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i/>
          <w:sz w:val="24"/>
          <w:szCs w:val="24"/>
        </w:rPr>
        <w:t xml:space="preserve">***** (Ферзь) </w:t>
      </w:r>
      <w:r w:rsidRPr="008179A2">
        <w:rPr>
          <w:rFonts w:ascii="Times New Roman" w:hAnsi="Times New Roman"/>
          <w:sz w:val="24"/>
          <w:szCs w:val="24"/>
        </w:rPr>
        <w:t>любит свой цвет.</w:t>
      </w:r>
    </w:p>
    <w:p w:rsidR="004A27C7" w:rsidRPr="008179A2" w:rsidRDefault="004A27C7" w:rsidP="008179A2">
      <w:pPr>
        <w:spacing w:after="0" w:line="240" w:lineRule="auto"/>
        <w:ind w:firstLine="709"/>
        <w:jc w:val="both"/>
        <w:rPr>
          <w:rFonts w:ascii="Times New Roman" w:hAnsi="Times New Roman"/>
          <w:sz w:val="24"/>
          <w:szCs w:val="24"/>
        </w:rPr>
      </w:pPr>
      <w:r w:rsidRPr="008179A2">
        <w:rPr>
          <w:rFonts w:ascii="Times New Roman" w:hAnsi="Times New Roman"/>
          <w:sz w:val="24"/>
          <w:szCs w:val="24"/>
        </w:rPr>
        <w:t xml:space="preserve">Взаимопроверка. </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b/>
          <w:bCs/>
          <w:sz w:val="24"/>
          <w:szCs w:val="24"/>
        </w:rPr>
        <w:t>VIII. Итог урока.</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Посмотрите на наш план урока и подведите итог нашей работы.</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Справились мы со своими задачами?</w:t>
      </w:r>
    </w:p>
    <w:p w:rsidR="004A27C7" w:rsidRPr="008179A2" w:rsidRDefault="004A27C7" w:rsidP="008179A2">
      <w:pPr>
        <w:spacing w:after="0" w:line="240" w:lineRule="auto"/>
        <w:ind w:firstLine="709"/>
        <w:jc w:val="both"/>
        <w:rPr>
          <w:rFonts w:ascii="Times New Roman" w:hAnsi="Times New Roman"/>
          <w:b/>
          <w:bCs/>
          <w:sz w:val="24"/>
          <w:szCs w:val="24"/>
          <w:shd w:val="clear" w:color="auto" w:fill="FFFFFF"/>
        </w:rPr>
      </w:pPr>
      <w:r w:rsidRPr="008179A2">
        <w:rPr>
          <w:rFonts w:ascii="Times New Roman" w:hAnsi="Times New Roman"/>
          <w:b/>
          <w:bCs/>
          <w:sz w:val="24"/>
          <w:szCs w:val="24"/>
          <w:shd w:val="clear" w:color="auto" w:fill="FFFFFF"/>
        </w:rPr>
        <w:t>IX. Рефлексия.</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Смайлики.</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Оцените свою работу на уроке.</w:t>
      </w:r>
    </w:p>
    <w:p w:rsidR="004A27C7" w:rsidRPr="008179A2" w:rsidRDefault="004A27C7" w:rsidP="008179A2">
      <w:pPr>
        <w:shd w:val="clear" w:color="auto" w:fill="FFFFFF"/>
        <w:spacing w:after="0" w:line="240" w:lineRule="auto"/>
        <w:ind w:firstLine="709"/>
        <w:jc w:val="both"/>
        <w:rPr>
          <w:rFonts w:ascii="Times New Roman" w:hAnsi="Times New Roman"/>
          <w:sz w:val="24"/>
          <w:szCs w:val="24"/>
        </w:rPr>
      </w:pPr>
      <w:r w:rsidRPr="008179A2">
        <w:rPr>
          <w:rFonts w:ascii="Times New Roman" w:hAnsi="Times New Roman"/>
          <w:sz w:val="24"/>
          <w:szCs w:val="24"/>
        </w:rPr>
        <w:t>- Я желаю вам успехов и хорошего настроения на весь день</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Список литературы, используемых при подготовке урока</w:t>
      </w:r>
    </w:p>
    <w:p w:rsidR="004A27C7" w:rsidRPr="008179A2" w:rsidRDefault="004A27C7" w:rsidP="008179A2">
      <w:pPr>
        <w:numPr>
          <w:ilvl w:val="0"/>
          <w:numId w:val="21"/>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Горецкий В.Г, Кирюшкин В.А. и др. «Азбука» для 1 класса. В 2 частях.– М.: «Просвещение», 2011г.</w:t>
      </w:r>
    </w:p>
    <w:p w:rsidR="004A27C7" w:rsidRPr="008179A2" w:rsidRDefault="004A27C7" w:rsidP="008179A2">
      <w:pPr>
        <w:numPr>
          <w:ilvl w:val="0"/>
          <w:numId w:val="21"/>
        </w:numPr>
        <w:spacing w:after="0" w:line="240" w:lineRule="auto"/>
        <w:ind w:left="0" w:firstLine="0"/>
        <w:contextualSpacing/>
        <w:jc w:val="both"/>
        <w:rPr>
          <w:rFonts w:ascii="Times New Roman" w:hAnsi="Times New Roman"/>
          <w:sz w:val="24"/>
          <w:szCs w:val="24"/>
        </w:rPr>
      </w:pPr>
      <w:r w:rsidRPr="008179A2">
        <w:rPr>
          <w:rFonts w:ascii="Times New Roman" w:hAnsi="Times New Roman"/>
          <w:sz w:val="24"/>
          <w:szCs w:val="24"/>
        </w:rPr>
        <w:t>Климанова Л.Ф., Бойкина М.В. Литературное чтение. Рабочие программы. – М., «Просвещение», 2011</w:t>
      </w:r>
    </w:p>
    <w:p w:rsidR="004A27C7" w:rsidRPr="008179A2" w:rsidRDefault="004A27C7" w:rsidP="008179A2">
      <w:pPr>
        <w:numPr>
          <w:ilvl w:val="0"/>
          <w:numId w:val="21"/>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Примерная программа начального общего образования по  литературному  чтению.</w:t>
      </w:r>
    </w:p>
    <w:p w:rsidR="004A27C7" w:rsidRPr="008179A2" w:rsidRDefault="004A27C7" w:rsidP="008179A2">
      <w:pPr>
        <w:numPr>
          <w:ilvl w:val="0"/>
          <w:numId w:val="21"/>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Сухин И. Приключения в Шахматной стране. – М.: Педагогика, 1991.</w:t>
      </w:r>
    </w:p>
    <w:p w:rsidR="004A27C7" w:rsidRPr="008179A2" w:rsidRDefault="004A27C7" w:rsidP="008179A2">
      <w:pPr>
        <w:numPr>
          <w:ilvl w:val="0"/>
          <w:numId w:val="21"/>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color w:val="000000"/>
          <w:sz w:val="24"/>
          <w:szCs w:val="24"/>
        </w:rPr>
        <w:t>Уроки литературного чтения: Методическое пособие к учебнику «Литературное  чтение». 1 класс. Москва.  «Просвещение», 2012 г.    </w:t>
      </w:r>
    </w:p>
    <w:p w:rsidR="004A27C7" w:rsidRPr="008179A2" w:rsidRDefault="004A27C7" w:rsidP="008179A2">
      <w:pPr>
        <w:numPr>
          <w:ilvl w:val="0"/>
          <w:numId w:val="21"/>
        </w:numPr>
        <w:shd w:val="clear" w:color="auto" w:fill="FFFFFF"/>
        <w:spacing w:after="0" w:line="240" w:lineRule="auto"/>
        <w:ind w:left="0" w:firstLine="0"/>
        <w:jc w:val="both"/>
        <w:rPr>
          <w:rFonts w:ascii="Times New Roman" w:hAnsi="Times New Roman"/>
          <w:color w:val="000000"/>
          <w:sz w:val="24"/>
          <w:szCs w:val="24"/>
        </w:rPr>
      </w:pPr>
      <w:r w:rsidRPr="008179A2">
        <w:rPr>
          <w:rFonts w:ascii="Times New Roman" w:hAnsi="Times New Roman"/>
          <w:bCs/>
          <w:color w:val="000000"/>
          <w:sz w:val="24"/>
          <w:szCs w:val="24"/>
          <w:shd w:val="clear" w:color="auto" w:fill="FFFFFF"/>
        </w:rPr>
        <w:t>Уманская Э. Э., Волкова Е. И., Прудникова Е. А. Шахматы в школе. 1-ый год обучения</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План-конспект интегрированного  урока по окружающему миру в 1 классе. Тема урока: «Опасные  животные. Шах и защита от  шаха»</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Цель занятия: формировать основные понятия об опасностях в лесу, о встрече со зверем. Меры предосторожности и оказания первой помощи. Дать понятие, что шах – это нападение на неприятельского короля.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Задачи: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Образовательные:</w:t>
      </w:r>
    </w:p>
    <w:p w:rsidR="004A27C7" w:rsidRPr="008179A2" w:rsidRDefault="004A27C7" w:rsidP="008179A2">
      <w:pPr>
        <w:numPr>
          <w:ilvl w:val="0"/>
          <w:numId w:val="46"/>
        </w:numPr>
        <w:spacing w:after="0" w:line="240" w:lineRule="auto"/>
        <w:ind w:left="0"/>
        <w:jc w:val="both"/>
        <w:rPr>
          <w:rFonts w:ascii="Times New Roman" w:hAnsi="Times New Roman"/>
          <w:sz w:val="24"/>
          <w:szCs w:val="24"/>
        </w:rPr>
      </w:pPr>
      <w:r w:rsidRPr="008179A2">
        <w:rPr>
          <w:rFonts w:ascii="Times New Roman" w:hAnsi="Times New Roman"/>
          <w:sz w:val="24"/>
          <w:szCs w:val="24"/>
        </w:rPr>
        <w:t>формировать основные понятия об опасностях в лесу, о встрече со зверем.</w:t>
      </w:r>
    </w:p>
    <w:p w:rsidR="004A27C7" w:rsidRPr="008179A2" w:rsidRDefault="004A27C7" w:rsidP="008179A2">
      <w:pPr>
        <w:spacing w:after="0" w:line="240" w:lineRule="auto"/>
        <w:ind w:firstLine="360"/>
        <w:jc w:val="both"/>
        <w:rPr>
          <w:rFonts w:ascii="Times New Roman" w:hAnsi="Times New Roman"/>
          <w:sz w:val="24"/>
          <w:szCs w:val="24"/>
        </w:rPr>
      </w:pPr>
      <w:r w:rsidRPr="008179A2">
        <w:rPr>
          <w:rFonts w:ascii="Times New Roman" w:hAnsi="Times New Roman"/>
          <w:sz w:val="24"/>
          <w:szCs w:val="24"/>
        </w:rPr>
        <w:t>2.</w:t>
      </w:r>
      <w:r w:rsidRPr="008179A2">
        <w:rPr>
          <w:rFonts w:ascii="Times New Roman" w:hAnsi="Times New Roman"/>
          <w:sz w:val="24"/>
          <w:szCs w:val="24"/>
        </w:rPr>
        <w:tab/>
        <w:t>Расширить знания учеников о понятиях «шах», познакомить с тремя способами защиты от шаха.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Воспитательные: </w:t>
      </w:r>
    </w:p>
    <w:p w:rsidR="004A27C7" w:rsidRPr="008179A2" w:rsidRDefault="004A27C7" w:rsidP="008179A2">
      <w:pPr>
        <w:numPr>
          <w:ilvl w:val="0"/>
          <w:numId w:val="47"/>
        </w:numPr>
        <w:spacing w:after="0" w:line="240" w:lineRule="auto"/>
        <w:ind w:left="0"/>
        <w:jc w:val="both"/>
        <w:rPr>
          <w:rFonts w:ascii="Times New Roman" w:hAnsi="Times New Roman"/>
          <w:sz w:val="24"/>
          <w:szCs w:val="24"/>
        </w:rPr>
      </w:pPr>
      <w:r w:rsidRPr="008179A2">
        <w:rPr>
          <w:rFonts w:ascii="Times New Roman" w:hAnsi="Times New Roman"/>
          <w:sz w:val="24"/>
          <w:szCs w:val="24"/>
        </w:rPr>
        <w:t>Воспитывать бережное отношение к природе.</w:t>
      </w:r>
    </w:p>
    <w:p w:rsidR="004A27C7" w:rsidRPr="008179A2" w:rsidRDefault="004A27C7" w:rsidP="008179A2">
      <w:pPr>
        <w:numPr>
          <w:ilvl w:val="0"/>
          <w:numId w:val="47"/>
        </w:numPr>
        <w:spacing w:after="0" w:line="240" w:lineRule="auto"/>
        <w:ind w:left="0"/>
        <w:jc w:val="both"/>
        <w:rPr>
          <w:rFonts w:ascii="Times New Roman" w:hAnsi="Times New Roman"/>
          <w:sz w:val="24"/>
          <w:szCs w:val="24"/>
        </w:rPr>
      </w:pPr>
      <w:r w:rsidRPr="008179A2">
        <w:rPr>
          <w:rFonts w:ascii="Times New Roman" w:hAnsi="Times New Roman"/>
          <w:sz w:val="24"/>
          <w:szCs w:val="24"/>
        </w:rPr>
        <w:t>Воспитание интереса к шахматам, привитие любви к игре. Развитие умения думать, составлять план действий «в уме», расширение кругозора, внимательности и наблюдательности.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Развивающие: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Закрепление изученных тем: названия всех фигур, их ходы, их место в начальном положении;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Оборудование: интерактивная доска, проектор, плакат «опасности в лесу»,  демонстрационная доска; наборы шахматных фигур, загадки.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Словарь: </w:t>
      </w:r>
      <w:r w:rsidRPr="008179A2">
        <w:rPr>
          <w:rFonts w:ascii="Times New Roman" w:hAnsi="Times New Roman"/>
          <w:sz w:val="24"/>
          <w:szCs w:val="24"/>
        </w:rPr>
        <w:t>Шах.</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Ход занятия</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Организационный момент  (готовность воспитанников к занятию): 1-3 мин.</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Актуализация знаний. Постановка целей и задач занятия. Настроить учащихся на работу, объяснить, что нового они узнают на занятии: 3-5 мин.</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Основная часть</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Динамическая пауза</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Закрепление материала</w:t>
      </w:r>
    </w:p>
    <w:p w:rsidR="004A27C7" w:rsidRPr="008179A2" w:rsidRDefault="004A27C7" w:rsidP="008179A2">
      <w:pPr>
        <w:numPr>
          <w:ilvl w:val="0"/>
          <w:numId w:val="44"/>
        </w:numPr>
        <w:spacing w:after="0" w:line="240" w:lineRule="auto"/>
        <w:ind w:left="0"/>
        <w:jc w:val="both"/>
        <w:rPr>
          <w:rFonts w:ascii="Times New Roman" w:hAnsi="Times New Roman"/>
          <w:sz w:val="24"/>
          <w:szCs w:val="24"/>
        </w:rPr>
      </w:pPr>
      <w:r w:rsidRPr="008179A2">
        <w:rPr>
          <w:rFonts w:ascii="Times New Roman" w:hAnsi="Times New Roman"/>
          <w:sz w:val="24"/>
          <w:szCs w:val="24"/>
        </w:rPr>
        <w:t>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Педагог: Здравствуйте, ребята. Сегодня на занятии у нас будет много интересного.  Австрийский писатель Стефан Цвейк писал: «Единственная игра, которая принадлежит всем народам и всем эпохам… Она и древняя и вечно новая»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это за игра? (Шахматы)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Давайте для начала поиграем в игру «Убери лишнее слово».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Игра (на доске написаны слова, и учащиеся должны убрать лишние слова).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доске написаны слова: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Лиса, мат, волк, крокодил, медведь, змея, шах, клещ, скорпион.</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Найдите лишние слова? (шах,  мат.)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Почему они лишние?   (Обозначают способ игры в шахматах.)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Какие предметы обозначают оставшиеся слова?   (Предметы природы или животные).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какие это животные? (Дикие и очень опасные).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Чем опасны дикие животные для людей? (Они могут напасть на человека?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Какие существуют способы защиты от таких животных? Давайте вспомним. (1.Использовать защитные средства, крема, мази, спреи. 2.не подходить близко к опасным животным. 3. Не гулять в незнакомых местах и т.д.).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 Изучение нового материала.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Какое слово вам ещё не знакомо? Не встречалось на наших уроках? </w:t>
      </w:r>
      <w:r w:rsidRPr="008179A2">
        <w:rPr>
          <w:rFonts w:ascii="Times New Roman" w:hAnsi="Times New Roman"/>
          <w:b/>
          <w:bCs/>
          <w:sz w:val="24"/>
          <w:szCs w:val="24"/>
        </w:rPr>
        <w:t>(ШАХ)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вы думаете,  что означает  шах в игре в шахматы? Давайте найдем термин слова «Шах» в словаре. (Шах — это шахматный термин, который означает нападение на короля неприятельской стороны с угрозой его взятия на следующем ходу).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-Какие же задачи поставите перед собой на данный урок?</w:t>
      </w:r>
      <w:r w:rsidRPr="008179A2">
        <w:rPr>
          <w:rFonts w:ascii="Times New Roman" w:hAnsi="Times New Roman"/>
          <w:bCs/>
          <w:sz w:val="24"/>
          <w:szCs w:val="24"/>
        </w:rPr>
        <w:t>(что такое шах? Какими фигурами поставить шах? Как защитить от шаха короля).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Познакомимся со способами спасения короля от шаха. Расширим уже имеющиеся знания. Какими фигурами можно объявить шах?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Демонстрационная доска.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1) </w:t>
      </w:r>
      <w:r w:rsidRPr="008179A2">
        <w:rPr>
          <w:rFonts w:ascii="Times New Roman" w:hAnsi="Times New Roman"/>
          <w:sz w:val="24"/>
          <w:szCs w:val="24"/>
        </w:rPr>
        <w:t>Ставлю на одно из угловых полей белого </w:t>
      </w:r>
      <w:r w:rsidRPr="008179A2">
        <w:rPr>
          <w:rFonts w:ascii="Times New Roman" w:hAnsi="Times New Roman"/>
          <w:b/>
          <w:bCs/>
          <w:sz w:val="24"/>
          <w:szCs w:val="24"/>
        </w:rPr>
        <w:t>ферзя</w:t>
      </w:r>
      <w:r w:rsidRPr="008179A2">
        <w:rPr>
          <w:rFonts w:ascii="Times New Roman" w:hAnsi="Times New Roman"/>
          <w:sz w:val="24"/>
          <w:szCs w:val="24"/>
        </w:rPr>
        <w:t xml:space="preserve">, а на другое – чёрного короля. </w:t>
      </w:r>
      <w:r w:rsidRPr="008179A2">
        <w:rPr>
          <w:rFonts w:ascii="Times New Roman" w:hAnsi="Times New Roman"/>
          <w:b/>
          <w:bCs/>
          <w:sz w:val="24"/>
          <w:szCs w:val="24"/>
        </w:rPr>
        <w:t>Вот так ферзь нападёт на вражеского короля.</w:t>
      </w:r>
      <w:r w:rsidRPr="008179A2">
        <w:rPr>
          <w:rFonts w:ascii="Times New Roman" w:hAnsi="Times New Roman"/>
          <w:sz w:val="24"/>
          <w:szCs w:val="24"/>
        </w:rPr>
        <w:t> (</w:t>
      </w:r>
      <w:r w:rsidRPr="008179A2">
        <w:rPr>
          <w:rFonts w:ascii="Times New Roman" w:hAnsi="Times New Roman"/>
          <w:b/>
          <w:bCs/>
          <w:sz w:val="24"/>
          <w:szCs w:val="24"/>
        </w:rPr>
        <w:t>Показываю на демонстрационной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2)</w:t>
      </w:r>
      <w:r w:rsidRPr="008179A2">
        <w:rPr>
          <w:rFonts w:ascii="Times New Roman" w:hAnsi="Times New Roman"/>
          <w:sz w:val="24"/>
          <w:szCs w:val="24"/>
        </w:rPr>
        <w:t xml:space="preserve"> Ставлю на крайних полях любой вертикали или горизонтали располагаю </w:t>
      </w:r>
      <w:r w:rsidRPr="008179A2">
        <w:rPr>
          <w:rFonts w:ascii="Times New Roman" w:hAnsi="Times New Roman"/>
          <w:b/>
          <w:bCs/>
          <w:sz w:val="24"/>
          <w:szCs w:val="24"/>
        </w:rPr>
        <w:t>белую ладью</w:t>
      </w:r>
      <w:r w:rsidRPr="008179A2">
        <w:rPr>
          <w:rFonts w:ascii="Times New Roman" w:hAnsi="Times New Roman"/>
          <w:sz w:val="24"/>
          <w:szCs w:val="24"/>
        </w:rPr>
        <w:t> и чёрного короля, показываю </w:t>
      </w:r>
      <w:r w:rsidRPr="008179A2">
        <w:rPr>
          <w:rFonts w:ascii="Times New Roman" w:hAnsi="Times New Roman"/>
          <w:b/>
          <w:bCs/>
          <w:sz w:val="24"/>
          <w:szCs w:val="24"/>
        </w:rPr>
        <w:t>шах ладьёй. (h8 – Кр.h1)</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b/>
          <w:bCs/>
          <w:sz w:val="24"/>
          <w:szCs w:val="24"/>
        </w:rPr>
        <w:t>Показываю на демонстрационной доске.)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3)</w:t>
      </w:r>
      <w:r w:rsidRPr="008179A2">
        <w:rPr>
          <w:rFonts w:ascii="Times New Roman" w:hAnsi="Times New Roman"/>
          <w:sz w:val="24"/>
          <w:szCs w:val="24"/>
        </w:rPr>
        <w:t> Показываю шах </w:t>
      </w:r>
      <w:r w:rsidRPr="008179A2">
        <w:rPr>
          <w:rFonts w:ascii="Times New Roman" w:hAnsi="Times New Roman"/>
          <w:b/>
          <w:bCs/>
          <w:sz w:val="24"/>
          <w:szCs w:val="24"/>
        </w:rPr>
        <w:t>слоном</w:t>
      </w:r>
      <w:r w:rsidRPr="008179A2">
        <w:rPr>
          <w:rFonts w:ascii="Times New Roman" w:hAnsi="Times New Roman"/>
          <w:sz w:val="24"/>
          <w:szCs w:val="24"/>
        </w:rPr>
        <w:t>: </w:t>
      </w:r>
      <w:r w:rsidRPr="008179A2">
        <w:rPr>
          <w:rFonts w:ascii="Times New Roman" w:hAnsi="Times New Roman"/>
          <w:b/>
          <w:bCs/>
          <w:sz w:val="24"/>
          <w:szCs w:val="24"/>
        </w:rPr>
        <w:t>Белый белопольный слон (а8) объявил шах королю.(Кр. H1)</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4)</w:t>
      </w:r>
      <w:r w:rsidRPr="008179A2">
        <w:rPr>
          <w:rFonts w:ascii="Times New Roman" w:hAnsi="Times New Roman"/>
          <w:sz w:val="24"/>
          <w:szCs w:val="24"/>
        </w:rPr>
        <w:t> Показываю шах к</w:t>
      </w:r>
      <w:r w:rsidRPr="008179A2">
        <w:rPr>
          <w:rFonts w:ascii="Times New Roman" w:hAnsi="Times New Roman"/>
          <w:b/>
          <w:bCs/>
          <w:sz w:val="24"/>
          <w:szCs w:val="24"/>
        </w:rPr>
        <w:t>онём</w:t>
      </w:r>
      <w:r w:rsidRPr="008179A2">
        <w:rPr>
          <w:rFonts w:ascii="Times New Roman" w:hAnsi="Times New Roman"/>
          <w:sz w:val="24"/>
          <w:szCs w:val="24"/>
        </w:rPr>
        <w:t>: Белый конь объявит шах королю. (</w:t>
      </w:r>
      <w:r w:rsidRPr="008179A2">
        <w:rPr>
          <w:rFonts w:ascii="Times New Roman" w:hAnsi="Times New Roman"/>
          <w:b/>
          <w:bCs/>
          <w:sz w:val="24"/>
          <w:szCs w:val="24"/>
        </w:rPr>
        <w:t>g 3- Кр.h1)</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5)</w:t>
      </w:r>
      <w:r w:rsidRPr="008179A2">
        <w:rPr>
          <w:rFonts w:ascii="Times New Roman" w:hAnsi="Times New Roman"/>
          <w:sz w:val="24"/>
          <w:szCs w:val="24"/>
        </w:rPr>
        <w:t>Показываю шах </w:t>
      </w:r>
      <w:r w:rsidRPr="008179A2">
        <w:rPr>
          <w:rFonts w:ascii="Times New Roman" w:hAnsi="Times New Roman"/>
          <w:b/>
          <w:bCs/>
          <w:sz w:val="24"/>
          <w:szCs w:val="24"/>
        </w:rPr>
        <w:t>пешкой</w:t>
      </w:r>
      <w:r w:rsidRPr="008179A2">
        <w:rPr>
          <w:rFonts w:ascii="Times New Roman" w:hAnsi="Times New Roman"/>
          <w:sz w:val="24"/>
          <w:szCs w:val="24"/>
        </w:rPr>
        <w:t>. </w:t>
      </w:r>
      <w:r w:rsidRPr="008179A2">
        <w:rPr>
          <w:rFonts w:ascii="Times New Roman" w:hAnsi="Times New Roman"/>
          <w:b/>
          <w:bCs/>
          <w:sz w:val="24"/>
          <w:szCs w:val="24"/>
        </w:rPr>
        <w:t>Запомните!!!</w:t>
      </w:r>
      <w:r w:rsidRPr="008179A2">
        <w:rPr>
          <w:rFonts w:ascii="Times New Roman" w:hAnsi="Times New Roman"/>
          <w:sz w:val="24"/>
          <w:szCs w:val="24"/>
        </w:rPr>
        <w:t xml:space="preserve"> Пешка объявляет шах только по диагонали. Ходит пешка вперёд, а нападает по диагонали. Король съесть пешку не может, потому что она защищена слоном </w:t>
      </w:r>
      <w:r w:rsidRPr="008179A2">
        <w:rPr>
          <w:rFonts w:ascii="Times New Roman" w:hAnsi="Times New Roman"/>
          <w:b/>
          <w:bCs/>
          <w:sz w:val="24"/>
          <w:szCs w:val="24"/>
        </w:rPr>
        <w:t>(f3- Кр е4) Слона поставить на h1- это защита пешки.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Физминутка. </w:t>
      </w:r>
      <w:r w:rsidRPr="008179A2">
        <w:rPr>
          <w:rFonts w:ascii="Times New Roman" w:hAnsi="Times New Roman"/>
          <w:sz w:val="24"/>
          <w:szCs w:val="24"/>
        </w:rPr>
        <w:t>Я СМОТРЮ НА ПЕРВЫЙ РЯД,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КРАЯМ ЛАДЬИ СТОЯТ.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РЯДОМ С НИМИ ДВА КОНЯ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ХИТРО СМОТРЯТ НА МЕНЯ.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МЕЖ КОНЕЙ ЗАКЛЮЧЕНЫ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НАШИ СЛАВНЫЕ СЛОНЫ.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ЕЩЕ ДВА ПОЛЯ ЕСТЬ,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 НА НИХ КОРОЛЬ И ФЕРЗЬ.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А ТЕПЕРЬ БЕЗ СПЕШКИ</w:t>
      </w:r>
      <w:r w:rsidRPr="008179A2">
        <w:rPr>
          <w:rFonts w:ascii="Times New Roman" w:hAnsi="Times New Roman"/>
          <w:sz w:val="24"/>
          <w:szCs w:val="24"/>
        </w:rPr>
        <w:br/>
        <w:t>ИДУТ НА МЕСТО ПЕШКИ.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Появляется 1 слайд со стрелкой.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На данной диаграмме видите шах? (Да) Кто объявил шах королю? (</w:t>
      </w:r>
      <w:r w:rsidRPr="008179A2">
        <w:rPr>
          <w:rFonts w:ascii="Times New Roman" w:hAnsi="Times New Roman"/>
          <w:sz w:val="24"/>
          <w:szCs w:val="24"/>
        </w:rPr>
        <w:t>Белая ладья)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1 ученик должен проговорить. Белая ладья b 3 – h3.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Появляется 2 слайд со стрелкой.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3 слайд: - Что можете сказать про эту позицию? Ученик должен проговорить</w:t>
      </w:r>
      <w:r w:rsidRPr="008179A2">
        <w:rPr>
          <w:rFonts w:ascii="Times New Roman" w:hAnsi="Times New Roman"/>
          <w:sz w:val="24"/>
          <w:szCs w:val="24"/>
        </w:rPr>
        <w:t>(Белый белопольный слон ( с е 8)объявил шах чёрному королю (b 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Появляется 4 слайд со стрелкой.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5 слайд. – Существует ли здесь угроза королю? </w:t>
      </w:r>
      <w:r w:rsidRPr="008179A2">
        <w:rPr>
          <w:rFonts w:ascii="Times New Roman" w:hAnsi="Times New Roman"/>
          <w:sz w:val="24"/>
          <w:szCs w:val="24"/>
        </w:rPr>
        <w:t>(Да)</w:t>
      </w:r>
      <w:r w:rsidRPr="008179A2">
        <w:rPr>
          <w:rFonts w:ascii="Times New Roman" w:hAnsi="Times New Roman"/>
          <w:b/>
          <w:bCs/>
          <w:sz w:val="24"/>
          <w:szCs w:val="24"/>
        </w:rPr>
        <w:t> Какой фигурой?</w:t>
      </w:r>
      <w:r w:rsidRPr="008179A2">
        <w:rPr>
          <w:rFonts w:ascii="Times New Roman" w:hAnsi="Times New Roman"/>
          <w:sz w:val="24"/>
          <w:szCs w:val="24"/>
        </w:rPr>
        <w:t>(Ферзём) Называет ученик.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Появляется 6 слайд со стрелкой.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7 слайд.- Здесь кто объявил шах? (Конь)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Слайд (8) со стрелкой появляется.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9 слайд. </w:t>
      </w:r>
      <w:r w:rsidRPr="008179A2">
        <w:rPr>
          <w:rFonts w:ascii="Times New Roman" w:hAnsi="Times New Roman"/>
          <w:sz w:val="24"/>
          <w:szCs w:val="24"/>
        </w:rPr>
        <w:t>Пешка объявила шах королю. (По диагонали)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10 слайд со стрелкой появляется.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ВЫВОД: Что такое шах? (</w:t>
      </w:r>
      <w:r w:rsidRPr="008179A2">
        <w:rPr>
          <w:rFonts w:ascii="Times New Roman" w:hAnsi="Times New Roman"/>
          <w:sz w:val="24"/>
          <w:szCs w:val="24"/>
        </w:rPr>
        <w:t>Угроза, удар)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Какими фигурами можно поставить шах вражескому королю? (</w:t>
      </w:r>
      <w:r w:rsidRPr="008179A2">
        <w:rPr>
          <w:rFonts w:ascii="Times New Roman" w:hAnsi="Times New Roman"/>
          <w:sz w:val="24"/>
          <w:szCs w:val="24"/>
        </w:rPr>
        <w:t>шах можно поставить любой фигурой, кроме короля)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Учитель: Раз на короля напали, значит ,он должен защититься.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Оставаться под шахом король не может.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Какими же способами можно защититься королю от шаха? Повесить на доску: </w:t>
      </w:r>
      <w:r w:rsidRPr="008179A2">
        <w:rPr>
          <w:rFonts w:ascii="Times New Roman" w:hAnsi="Times New Roman"/>
          <w:b/>
          <w:bCs/>
          <w:i/>
          <w:iCs/>
          <w:sz w:val="24"/>
          <w:szCs w:val="24"/>
          <w:u w:val="single"/>
        </w:rPr>
        <w:t>3 СПОСОБА</w:t>
      </w:r>
      <w:r w:rsidRPr="008179A2">
        <w:rPr>
          <w:rFonts w:ascii="Times New Roman" w:hAnsi="Times New Roman"/>
          <w:sz w:val="24"/>
          <w:szCs w:val="24"/>
        </w:rPr>
        <w:t xml:space="preserve"> (Существуют 3 способа защиты от шаха: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sz w:val="24"/>
          <w:szCs w:val="24"/>
        </w:rPr>
        <w:t>1) Король уходит из-под шаха. Рассмотреть 1 способ УЙТИ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sz w:val="24"/>
          <w:szCs w:val="24"/>
        </w:rPr>
        <w:t>2) Рассмотрим второй способ. Что вы скажете</w:t>
      </w:r>
      <w:r w:rsidRPr="008179A2">
        <w:rPr>
          <w:rFonts w:ascii="Times New Roman" w:hAnsi="Times New Roman"/>
          <w:sz w:val="24"/>
          <w:szCs w:val="24"/>
        </w:rPr>
        <w:t>? Добиваться от детей</w:t>
      </w:r>
      <w:r w:rsidRPr="008179A2">
        <w:rPr>
          <w:rFonts w:ascii="Times New Roman" w:hAnsi="Times New Roman"/>
          <w:bCs/>
          <w:sz w:val="24"/>
          <w:szCs w:val="24"/>
        </w:rPr>
        <w:t> </w:t>
      </w:r>
      <w:r w:rsidRPr="008179A2">
        <w:rPr>
          <w:rFonts w:ascii="Times New Roman" w:hAnsi="Times New Roman"/>
          <w:sz w:val="24"/>
          <w:szCs w:val="24"/>
        </w:rPr>
        <w:t>полного ответа.</w:t>
      </w:r>
      <w:r w:rsidRPr="008179A2">
        <w:rPr>
          <w:rFonts w:ascii="Times New Roman" w:hAnsi="Times New Roman"/>
          <w:bCs/>
          <w:sz w:val="24"/>
          <w:szCs w:val="24"/>
        </w:rPr>
        <w:t> (Чёрный ферзь а3 объявил шах белому королю на а1 и не заметил как оказался под ударом белого коня)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sz w:val="24"/>
          <w:szCs w:val="24"/>
        </w:rPr>
        <w:t>Что должен сделать КОНЬ? (</w:t>
      </w:r>
      <w:r w:rsidRPr="008179A2">
        <w:rPr>
          <w:rFonts w:ascii="Times New Roman" w:hAnsi="Times New Roman"/>
          <w:sz w:val="24"/>
          <w:szCs w:val="24"/>
        </w:rPr>
        <w:t>Конь бъёт ферзя)</w:t>
      </w:r>
      <w:r w:rsidRPr="008179A2">
        <w:rPr>
          <w:rFonts w:ascii="Times New Roman" w:hAnsi="Times New Roman"/>
          <w:bCs/>
          <w:sz w:val="24"/>
          <w:szCs w:val="24"/>
        </w:rPr>
        <w:t> ПОБИТЬ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Cs/>
          <w:sz w:val="24"/>
          <w:szCs w:val="24"/>
        </w:rPr>
        <w:t>3)Что вы видите? </w:t>
      </w:r>
      <w:r w:rsidRPr="008179A2">
        <w:rPr>
          <w:rFonts w:ascii="Times New Roman" w:hAnsi="Times New Roman"/>
          <w:sz w:val="24"/>
          <w:szCs w:val="24"/>
        </w:rPr>
        <w:t>Чёрный ферзь поставил шах белому королю.</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Король может уйти? (нет) - Он может побить ферзя? (Нет).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Существует третий способ. Какой? Короля должна закрыть другая фигура.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 нашем случае: белый слон b1 идет влево по диагонали а2, прикрывая короля от удара, ЗАКРЫТЬСЯ.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Педагог: мы сегодня очень хорошо поработали с Вами. Давайте подведём итоги занятия и ответим на вопросы:</w:t>
      </w:r>
    </w:p>
    <w:p w:rsidR="004A27C7" w:rsidRPr="008179A2" w:rsidRDefault="004A27C7" w:rsidP="008179A2">
      <w:pPr>
        <w:numPr>
          <w:ilvl w:val="0"/>
          <w:numId w:val="45"/>
        </w:numPr>
        <w:spacing w:after="0" w:line="240" w:lineRule="auto"/>
        <w:ind w:left="0"/>
        <w:jc w:val="both"/>
        <w:rPr>
          <w:rFonts w:ascii="Times New Roman" w:hAnsi="Times New Roman"/>
          <w:sz w:val="24"/>
          <w:szCs w:val="24"/>
        </w:rPr>
      </w:pPr>
      <w:r w:rsidRPr="008179A2">
        <w:rPr>
          <w:rFonts w:ascii="Times New Roman" w:hAnsi="Times New Roman"/>
          <w:sz w:val="24"/>
          <w:szCs w:val="24"/>
        </w:rPr>
        <w:t>Ребята, давайте повторим, как нужно вести себя в лесу, что бы с нами не случилось беды? (внимательно смотреть под ноги, не пытаться ловить диких животных, не трогать незнакомые растения, грибы и так далее).</w:t>
      </w:r>
    </w:p>
    <w:p w:rsidR="004A27C7" w:rsidRPr="008179A2" w:rsidRDefault="004A27C7" w:rsidP="008179A2">
      <w:pPr>
        <w:numPr>
          <w:ilvl w:val="0"/>
          <w:numId w:val="45"/>
        </w:numPr>
        <w:spacing w:after="0" w:line="240" w:lineRule="auto"/>
        <w:ind w:left="0"/>
        <w:jc w:val="both"/>
        <w:rPr>
          <w:rFonts w:ascii="Times New Roman" w:hAnsi="Times New Roman"/>
          <w:sz w:val="24"/>
          <w:szCs w:val="24"/>
        </w:rPr>
      </w:pPr>
      <w:r w:rsidRPr="008179A2">
        <w:rPr>
          <w:rFonts w:ascii="Times New Roman" w:hAnsi="Times New Roman"/>
          <w:sz w:val="24"/>
          <w:szCs w:val="24"/>
        </w:rPr>
        <w:t>Каких вы знаете опасных животные? (волк, змея и т.д.)</w:t>
      </w:r>
    </w:p>
    <w:p w:rsidR="004A27C7" w:rsidRPr="008179A2" w:rsidRDefault="004A27C7" w:rsidP="008179A2">
      <w:pPr>
        <w:numPr>
          <w:ilvl w:val="0"/>
          <w:numId w:val="45"/>
        </w:numPr>
        <w:spacing w:after="0" w:line="240" w:lineRule="auto"/>
        <w:ind w:left="0"/>
        <w:jc w:val="both"/>
        <w:rPr>
          <w:rFonts w:ascii="Times New Roman" w:hAnsi="Times New Roman"/>
          <w:sz w:val="24"/>
          <w:szCs w:val="24"/>
        </w:rPr>
      </w:pPr>
      <w:r w:rsidRPr="008179A2">
        <w:rPr>
          <w:rFonts w:ascii="Times New Roman" w:hAnsi="Times New Roman"/>
          <w:sz w:val="24"/>
          <w:szCs w:val="24"/>
        </w:rPr>
        <w:t xml:space="preserve">Что нужно предпринимать, если Вас укусила змея, клещ? (как можно быстрее обратиться к врачу, обеспечить пострадавшему покой и так далее). </w:t>
      </w:r>
    </w:p>
    <w:p w:rsidR="004A27C7" w:rsidRPr="008179A2" w:rsidRDefault="004A27C7" w:rsidP="008179A2">
      <w:pPr>
        <w:numPr>
          <w:ilvl w:val="0"/>
          <w:numId w:val="45"/>
        </w:numPr>
        <w:spacing w:after="0" w:line="240" w:lineRule="auto"/>
        <w:ind w:left="0"/>
        <w:jc w:val="both"/>
        <w:rPr>
          <w:rFonts w:ascii="Times New Roman" w:hAnsi="Times New Roman"/>
          <w:sz w:val="24"/>
          <w:szCs w:val="24"/>
        </w:rPr>
      </w:pPr>
      <w:r w:rsidRPr="008179A2">
        <w:rPr>
          <w:rFonts w:ascii="Times New Roman" w:hAnsi="Times New Roman"/>
          <w:sz w:val="24"/>
          <w:szCs w:val="24"/>
        </w:rPr>
        <w:t>Как нужно одеться, прежде чем пойти в лес? (надеть одежду, полностью закрывающую тело, высокие сапоги).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Педагог: На ваших столах лежат карточки, на них изображены правила поведения в лесу. Вам нужно отметить неверные – зачеркнуть их красным карандашом.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w:t>
      </w:r>
      <w:r w:rsidRPr="008179A2">
        <w:rPr>
          <w:rFonts w:ascii="Times New Roman" w:hAnsi="Times New Roman"/>
          <w:bCs/>
          <w:sz w:val="24"/>
          <w:szCs w:val="24"/>
        </w:rPr>
        <w:t>Сколько существует способов защиты шаха? (три способа: Уйти, побить, закрыться).</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sz w:val="24"/>
          <w:szCs w:val="24"/>
        </w:rPr>
        <w:t>Итог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Прочитайте стихотворение: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Шах – нападенье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Королю угрожает.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Мата здесь нет,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король убегает.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Я хотела бы закончить наше занятие словами Хосе Рауля Капабланки, 3-го чемпиона мира по шахматам. Он сказал: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«Научиться играть в шахматы – легко, но трудно научиться играть хорошо»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мы с вами будем учиться играть в шахматы хорошо?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 этом наше занятие окончено. Спасибо.</w:t>
      </w:r>
    </w:p>
    <w:p w:rsidR="004A27C7" w:rsidRPr="008179A2" w:rsidRDefault="004A27C7" w:rsidP="008179A2">
      <w:pPr>
        <w:spacing w:after="0" w:line="240" w:lineRule="auto"/>
        <w:jc w:val="both"/>
        <w:outlineLvl w:val="0"/>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bCs/>
          <w:color w:val="000000"/>
          <w:sz w:val="24"/>
          <w:szCs w:val="24"/>
        </w:rPr>
      </w:pPr>
    </w:p>
    <w:p w:rsidR="004A27C7" w:rsidRPr="008179A2" w:rsidRDefault="004A27C7" w:rsidP="008179A2">
      <w:pPr>
        <w:spacing w:after="0" w:line="240" w:lineRule="auto"/>
        <w:rPr>
          <w:rFonts w:ascii="Times New Roman" w:hAnsi="Times New Roman"/>
          <w:b/>
          <w:bCs/>
          <w:color w:val="000000"/>
          <w:sz w:val="24"/>
          <w:szCs w:val="24"/>
        </w:rPr>
      </w:pPr>
      <w:r w:rsidRPr="008179A2">
        <w:rPr>
          <w:rFonts w:ascii="Times New Roman" w:hAnsi="Times New Roman"/>
          <w:b/>
          <w:bCs/>
          <w:color w:val="000000"/>
          <w:sz w:val="24"/>
          <w:szCs w:val="24"/>
        </w:rPr>
        <w:t>Интегрированный урок  окружающего мира и шахматам в 1-м  классе.Тема: «Проверим себя и оценим свои достижения по разделу «Что и кто?»«Сравнительная сила фигур»</w:t>
      </w:r>
    </w:p>
    <w:p w:rsidR="004A27C7" w:rsidRPr="008179A2" w:rsidRDefault="004A27C7" w:rsidP="008179A2">
      <w:pPr>
        <w:spacing w:after="0" w:line="240" w:lineRule="auto"/>
        <w:jc w:val="both"/>
        <w:rPr>
          <w:rFonts w:ascii="Times New Roman" w:hAnsi="Times New Roman"/>
          <w:b/>
          <w:bCs/>
          <w:color w:val="000000"/>
          <w:sz w:val="24"/>
          <w:szCs w:val="24"/>
        </w:rPr>
      </w:pPr>
    </w:p>
    <w:p w:rsidR="004A27C7" w:rsidRPr="008179A2" w:rsidRDefault="004A27C7" w:rsidP="008179A2">
      <w:pPr>
        <w:spacing w:after="0" w:line="240" w:lineRule="auto"/>
        <w:jc w:val="both"/>
        <w:rPr>
          <w:rFonts w:ascii="Times New Roman" w:hAnsi="Times New Roman"/>
          <w:bCs/>
          <w:i/>
          <w:color w:val="000000"/>
          <w:sz w:val="24"/>
          <w:szCs w:val="24"/>
        </w:rPr>
      </w:pPr>
      <w:r w:rsidRPr="008179A2">
        <w:rPr>
          <w:rFonts w:ascii="Times New Roman" w:hAnsi="Times New Roman"/>
          <w:b/>
          <w:bCs/>
          <w:color w:val="000000"/>
          <w:sz w:val="24"/>
          <w:szCs w:val="24"/>
        </w:rPr>
        <w:t>Тема:</w:t>
      </w:r>
      <w:r w:rsidRPr="008179A2">
        <w:rPr>
          <w:rFonts w:ascii="Times New Roman" w:hAnsi="Times New Roman"/>
          <w:bCs/>
          <w:color w:val="000000"/>
          <w:sz w:val="24"/>
          <w:szCs w:val="24"/>
        </w:rPr>
        <w:t xml:space="preserve"> Проверим себя и оценим свои достижения по разделу «Что и кто?» </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Цель</w:t>
      </w:r>
      <w:r w:rsidRPr="008179A2">
        <w:rPr>
          <w:rFonts w:ascii="Times New Roman" w:hAnsi="Times New Roman"/>
          <w:bCs/>
          <w:color w:val="000000"/>
          <w:sz w:val="24"/>
          <w:szCs w:val="24"/>
        </w:rPr>
        <w:t>: Формирование целостного, социально ориентированного взгляда на мир; принятие и освоение социальной роли обучающегося, дать представление детям о сравнительной силе фигур.</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Задачи: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развитие образного осмысления окружающего мира, внимания и логического мышления.</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обучение шахматным терминам, первичное знакомство с сравнительной силой фигур.</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воспитание чувства, такта, уважения к своему партнёру.</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способствовать формированию интереса к игре в шахматы, развивать внимание, память, усидчивость.</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Тип урока</w:t>
      </w:r>
      <w:r w:rsidRPr="008179A2">
        <w:rPr>
          <w:rFonts w:ascii="Times New Roman" w:hAnsi="Times New Roman"/>
          <w:bCs/>
          <w:color w:val="000000"/>
          <w:sz w:val="24"/>
          <w:szCs w:val="24"/>
        </w:rPr>
        <w:t>: урок - экскурсия</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Планируемые результаты:</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Личностные:</w:t>
      </w:r>
      <w:r w:rsidRPr="008179A2">
        <w:rPr>
          <w:rFonts w:ascii="Times New Roman" w:hAnsi="Times New Roman"/>
          <w:bCs/>
          <w:color w:val="000000"/>
          <w:sz w:val="24"/>
          <w:szCs w:val="24"/>
        </w:rPr>
        <w:t xml:space="preserve">  повышение культуры речевого общения; развитие способностей к творческому самовыражению.</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Метапредметные:</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Регулятивные: создает портрет жителей своей малой Родины, обдумывает замысел,</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использует выразительные свойства речи, придумывает название и оценивает результат своего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труда.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lastRenderedPageBreak/>
        <w:t>Познавательные: расширение познавательной сферы в процессе самостоятельного поиска и решения  художественно-творческого задания.</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Коммуникативные: умеет обмениваться мнениями, слушать одноклассников и учителя; обсуждает индивидуальные результаты художественно-творческой деятельности.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предметные: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 развитие образного осмысления окружающего мира.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восприятие окружающего мира;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повторить и закрепить знания детей о шахматных фигурах</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знать ценность фигур.</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 xml:space="preserve">Оборудование: </w:t>
      </w:r>
      <w:r w:rsidRPr="008179A2">
        <w:rPr>
          <w:rFonts w:ascii="Times New Roman" w:hAnsi="Times New Roman"/>
          <w:bCs/>
          <w:color w:val="000000"/>
          <w:sz w:val="24"/>
          <w:szCs w:val="24"/>
        </w:rPr>
        <w:t>учебник «Окружающий мир»,презентация «Моя малая Родина»,  шахматные доски и фигуры, значки-смайлики.</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Ход занятия:</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1.Организационный момент. Мотивация к учебной деятельности.</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Здравствуйте  ребята! Сегодня мы начнем урок с просмотра презентации «Моя малая Родина» .</w:t>
      </w:r>
      <w:r w:rsidRPr="008179A2">
        <w:rPr>
          <w:rFonts w:ascii="Times New Roman" w:hAnsi="Times New Roman"/>
          <w:sz w:val="24"/>
          <w:szCs w:val="24"/>
        </w:rPr>
        <w:t xml:space="preserve"> Перечислите </w:t>
      </w:r>
      <w:r w:rsidRPr="008179A2">
        <w:rPr>
          <w:rFonts w:ascii="Times New Roman" w:hAnsi="Times New Roman"/>
          <w:bCs/>
          <w:color w:val="000000"/>
          <w:sz w:val="24"/>
          <w:szCs w:val="24"/>
        </w:rPr>
        <w:t>наиболее значимые достопримечательности  и объекты нашей малой родины, необходимые</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для повседневной жизни.(Клуб, памятник, школа,магазины)</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 Сегодня я вас приглашаю отправиться в магазин.  Какие бывают магазины? (ответы детей)</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2.Актуализация знаний:</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Мы с вами отправимся в необычный магазин.  Называется он «Магазин Шахмат». В этом  магазине можно купить шахматные фигуры, но чтобы их купить,  надо знать их ценность. А что обозначает выражение «ценность фигуры» . (ответы детей)</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3. Введение в тему урока:</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 Проблема сравнительной силы и ценности  фигур постоянно возникает в шахматных партиях,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 xml:space="preserve">когда стоит вопрос о размене. В игре «Шахматы» силу фигур принято измерять в пешках. </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ПЕШКА, МАЛЕНЬКИЙ СОЛДАТ,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ЛИШЬ КОМАНДЫ ЖДЕТ,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ЧТОБ С КВАДРАТА НА КВАДРАТ</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ДВИНУТСЯ ВПЕРЕД.</w:t>
      </w:r>
    </w:p>
    <w:p w:rsidR="004A27C7" w:rsidRPr="008179A2" w:rsidRDefault="004A27C7" w:rsidP="008179A2">
      <w:pPr>
        <w:spacing w:after="0" w:line="240" w:lineRule="auto"/>
        <w:jc w:val="both"/>
        <w:rPr>
          <w:rFonts w:ascii="Times New Roman" w:hAnsi="Times New Roman"/>
          <w:color w:val="252525"/>
          <w:sz w:val="24"/>
          <w:szCs w:val="24"/>
          <w:shd w:val="clear" w:color="auto" w:fill="FFFFFF"/>
        </w:rPr>
      </w:pPr>
      <w:r w:rsidRPr="008179A2">
        <w:rPr>
          <w:rFonts w:ascii="Times New Roman" w:hAnsi="Times New Roman"/>
          <w:color w:val="252525"/>
          <w:sz w:val="24"/>
          <w:szCs w:val="24"/>
          <w:shd w:val="clear" w:color="auto" w:fill="FFFFFF"/>
        </w:rPr>
        <w:t>4. Знакомство с новым материалом.</w:t>
      </w:r>
    </w:p>
    <w:p w:rsidR="004A27C7" w:rsidRPr="008179A2" w:rsidRDefault="004A27C7" w:rsidP="008179A2">
      <w:pPr>
        <w:spacing w:after="0" w:line="240" w:lineRule="auto"/>
        <w:jc w:val="both"/>
        <w:rPr>
          <w:rFonts w:ascii="Times New Roman" w:hAnsi="Times New Roman"/>
          <w:color w:val="252525"/>
          <w:sz w:val="24"/>
          <w:szCs w:val="24"/>
          <w:shd w:val="clear" w:color="auto" w:fill="FFFFFF"/>
        </w:rPr>
      </w:pPr>
      <w:r w:rsidRPr="008179A2">
        <w:rPr>
          <w:rFonts w:ascii="Times New Roman" w:hAnsi="Times New Roman"/>
          <w:color w:val="252525"/>
          <w:sz w:val="24"/>
          <w:szCs w:val="24"/>
          <w:shd w:val="clear" w:color="auto" w:fill="FFFFFF"/>
        </w:rPr>
        <w:t>- Общеприняты следующие соотношения:</w:t>
      </w:r>
    </w:p>
    <w:tbl>
      <w:tblPr>
        <w:tblW w:w="6925"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2232"/>
        <w:gridCol w:w="2160"/>
        <w:gridCol w:w="2533"/>
      </w:tblGrid>
      <w:tr w:rsidR="004A27C7" w:rsidRPr="008179A2" w:rsidTr="00A22158">
        <w:trPr>
          <w:trHeight w:val="526"/>
        </w:trPr>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Фигуры</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Символ</w:t>
            </w:r>
          </w:p>
        </w:t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Ценность</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310" w:tooltip="Пешка" w:history="1">
              <w:r w:rsidR="004A27C7" w:rsidRPr="008179A2">
                <w:rPr>
                  <w:rFonts w:ascii="Times New Roman" w:hAnsi="Times New Roman"/>
                  <w:color w:val="0B0080"/>
                  <w:sz w:val="24"/>
                  <w:szCs w:val="24"/>
                </w:rPr>
                <w:t>Пешка</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0" b="9525"/>
                  <wp:docPr id="120" name="Рисунок 37" descr="Chess plt45.svg">
                    <a:hlinkClick xmlns:a="http://schemas.openxmlformats.org/drawingml/2006/main" r:id="rId2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hess plt45.svg">
                            <a:hlinkClick r:id="rId255"/>
                          </pic:cNvPr>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311" w:tooltip="Конь (шахматы)" w:history="1">
              <w:r w:rsidR="004A27C7" w:rsidRPr="008179A2">
                <w:rPr>
                  <w:rFonts w:ascii="Times New Roman" w:hAnsi="Times New Roman"/>
                  <w:color w:val="0B0080"/>
                  <w:sz w:val="24"/>
                  <w:szCs w:val="24"/>
                </w:rPr>
                <w:t>Конь</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119" name="Рисунок 38" descr="Chess nlt45.sv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hess nlt45.svg">
                            <a:hlinkClick r:id="rId258"/>
                          </pic:cNvPr>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312" w:tooltip="Слон (шахматы)" w:history="1">
              <w:r w:rsidR="004A27C7" w:rsidRPr="008179A2">
                <w:rPr>
                  <w:rFonts w:ascii="Times New Roman" w:hAnsi="Times New Roman"/>
                  <w:color w:val="0B0080"/>
                  <w:sz w:val="24"/>
                  <w:szCs w:val="24"/>
                </w:rPr>
                <w:t>Слон</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118" name="Рисунок 39" descr="Chess blt45.svg">
                    <a:hlinkClick xmlns:a="http://schemas.openxmlformats.org/drawingml/2006/main" r:id="rId2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hess blt45.svg">
                            <a:hlinkClick r:id="rId261"/>
                          </pic:cNvPr>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3</w:t>
            </w:r>
          </w:p>
        </w:tc>
      </w:tr>
      <w:tr w:rsidR="004A27C7" w:rsidRPr="008179A2" w:rsidTr="00A22158">
        <w:trPr>
          <w:trHeight w:val="860"/>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313" w:tooltip="Ладья (шахматы)" w:history="1">
              <w:r w:rsidR="004A27C7" w:rsidRPr="008179A2">
                <w:rPr>
                  <w:rFonts w:ascii="Times New Roman" w:hAnsi="Times New Roman"/>
                  <w:color w:val="0B0080"/>
                  <w:sz w:val="24"/>
                  <w:szCs w:val="24"/>
                </w:rPr>
                <w:t>Ладья</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0" b="9525"/>
                  <wp:docPr id="117" name="Рисунок 40" descr="Chess rlt45.sv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hess rlt45.svg">
                            <a:hlinkClick r:id="rId264"/>
                          </pic:cNvPr>
                          <pic:cNvPicPr>
                            <a:picLocks noChangeAspect="1" noChangeArrowheads="1"/>
                          </pic:cNvPicPr>
                        </pic:nvPicPr>
                        <pic:blipFill>
                          <a:blip r:embed="rId2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5</w:t>
            </w:r>
          </w:p>
        </w:tc>
      </w:tr>
      <w:tr w:rsidR="004A27C7" w:rsidRPr="008179A2" w:rsidTr="00A22158">
        <w:trPr>
          <w:trHeight w:val="847"/>
        </w:trPr>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CF57AE" w:rsidP="008179A2">
            <w:pPr>
              <w:spacing w:after="0" w:line="240" w:lineRule="auto"/>
              <w:jc w:val="both"/>
              <w:rPr>
                <w:rFonts w:ascii="Times New Roman" w:hAnsi="Times New Roman"/>
                <w:color w:val="000000"/>
                <w:sz w:val="24"/>
                <w:szCs w:val="24"/>
              </w:rPr>
            </w:pPr>
            <w:hyperlink r:id="rId314" w:tooltip="Ферзь" w:history="1">
              <w:r w:rsidR="004A27C7" w:rsidRPr="008179A2">
                <w:rPr>
                  <w:rFonts w:ascii="Times New Roman" w:hAnsi="Times New Roman"/>
                  <w:color w:val="0B0080"/>
                  <w:sz w:val="24"/>
                  <w:szCs w:val="24"/>
                </w:rPr>
                <w:t>Ферзь</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noProof/>
                <w:color w:val="0B0080"/>
                <w:sz w:val="24"/>
                <w:szCs w:val="24"/>
              </w:rPr>
              <w:drawing>
                <wp:inline distT="0" distB="0" distL="0" distR="0">
                  <wp:extent cx="428625" cy="428625"/>
                  <wp:effectExtent l="0" t="0" r="9525" b="9525"/>
                  <wp:docPr id="116" name="Рисунок 5" descr="Chess qlt45.svg">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hess qlt45.svg">
                            <a:hlinkClick r:id="rId267"/>
                          </pic:cNvPr>
                          <pic:cNvPicPr>
                            <a:picLocks noChangeAspect="1" noChangeArrowheads="1"/>
                          </pic:cNvPicPr>
                        </pic:nvPicPr>
                        <pic:blipFill>
                          <a:blip r:embed="rId2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10</w:t>
            </w:r>
          </w:p>
        </w:tc>
      </w:tr>
    </w:tbl>
    <w:p w:rsidR="004A27C7" w:rsidRPr="008179A2" w:rsidRDefault="004A27C7" w:rsidP="008179A2">
      <w:pPr>
        <w:spacing w:after="0" w:line="240" w:lineRule="auto"/>
        <w:jc w:val="both"/>
        <w:rPr>
          <w:rFonts w:ascii="Times New Roman" w:hAnsi="Times New Roman"/>
          <w:color w:val="000000"/>
          <w:sz w:val="24"/>
          <w:szCs w:val="24"/>
          <w:shd w:val="clear" w:color="auto" w:fill="FFFFFF"/>
        </w:rPr>
      </w:pPr>
    </w:p>
    <w:p w:rsidR="004A27C7" w:rsidRPr="008179A2" w:rsidRDefault="004A27C7" w:rsidP="008179A2">
      <w:pPr>
        <w:spacing w:after="0" w:line="240" w:lineRule="auto"/>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Мы  узнали о ценности фигур в нашем магазине. </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ЗАПОМНИ: ОСНОВНУЮ РОЛЬ</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ИГРАЕТ В ШАХМАТАХ КОРОЛЬ.</w:t>
      </w:r>
    </w:p>
    <w:p w:rsidR="004A27C7" w:rsidRPr="008179A2" w:rsidRDefault="004A27C7" w:rsidP="008179A2">
      <w:pPr>
        <w:spacing w:after="0" w:line="240" w:lineRule="auto"/>
        <w:ind w:firstLine="742"/>
        <w:jc w:val="both"/>
        <w:rPr>
          <w:rFonts w:ascii="Times New Roman" w:hAnsi="Times New Roman"/>
          <w:color w:val="000000"/>
          <w:sz w:val="24"/>
          <w:szCs w:val="24"/>
        </w:rPr>
      </w:pPr>
      <w:r w:rsidRPr="008179A2">
        <w:rPr>
          <w:rFonts w:ascii="Times New Roman" w:hAnsi="Times New Roman"/>
          <w:bCs/>
          <w:color w:val="000000"/>
          <w:sz w:val="24"/>
          <w:szCs w:val="24"/>
        </w:rPr>
        <w:t>КОРОЛЬ БЕСЦЕНЕН – ТАК И ЗНАЙ.</w:t>
      </w:r>
    </w:p>
    <w:p w:rsidR="004A27C7" w:rsidRPr="008179A2" w:rsidRDefault="004A27C7" w:rsidP="008179A2">
      <w:pPr>
        <w:spacing w:after="0" w:line="240" w:lineRule="auto"/>
        <w:ind w:firstLine="742"/>
        <w:jc w:val="both"/>
        <w:rPr>
          <w:rFonts w:ascii="Times New Roman" w:hAnsi="Times New Roman"/>
          <w:bCs/>
          <w:color w:val="000000"/>
          <w:sz w:val="24"/>
          <w:szCs w:val="24"/>
        </w:rPr>
      </w:pPr>
      <w:r w:rsidRPr="008179A2">
        <w:rPr>
          <w:rFonts w:ascii="Times New Roman" w:hAnsi="Times New Roman"/>
          <w:bCs/>
          <w:color w:val="000000"/>
          <w:sz w:val="24"/>
          <w:szCs w:val="24"/>
        </w:rPr>
        <w:t>ПОГИБ КОРОЛЬ – ИГРУ ТЫ СДАЙ.</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5. Постановка творческой задачи</w:t>
      </w:r>
    </w:p>
    <w:p w:rsidR="004A27C7" w:rsidRPr="008179A2" w:rsidRDefault="004A27C7" w:rsidP="008179A2">
      <w:pPr>
        <w:spacing w:after="0" w:line="240" w:lineRule="auto"/>
        <w:jc w:val="both"/>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Игра «Назови ценность фигуры»</w:t>
      </w:r>
    </w:p>
    <w:p w:rsidR="004A27C7" w:rsidRPr="008179A2" w:rsidRDefault="004A27C7" w:rsidP="008179A2">
      <w:pPr>
        <w:spacing w:after="0" w:line="240" w:lineRule="auto"/>
        <w:jc w:val="both"/>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(Учитель показывает фигуру, ученики называют ценность данной фигуры)</w:t>
      </w:r>
    </w:p>
    <w:p w:rsidR="004A27C7" w:rsidRPr="008179A2" w:rsidRDefault="004A27C7" w:rsidP="008179A2">
      <w:pPr>
        <w:spacing w:after="0" w:line="240" w:lineRule="auto"/>
        <w:rPr>
          <w:rFonts w:ascii="Times New Roman" w:hAnsi="Times New Roman"/>
          <w:b/>
          <w:bCs/>
          <w:color w:val="000000"/>
          <w:sz w:val="24"/>
          <w:szCs w:val="24"/>
        </w:rPr>
      </w:pPr>
      <w:r w:rsidRPr="008179A2">
        <w:rPr>
          <w:rFonts w:ascii="Times New Roman" w:hAnsi="Times New Roman"/>
          <w:color w:val="000000"/>
          <w:sz w:val="24"/>
          <w:szCs w:val="24"/>
          <w:shd w:val="clear" w:color="auto" w:fill="FFFFFF"/>
        </w:rPr>
        <w:t>- Чтобы заработать «пешки», для приобретения шахматных фигур, вам нужно выполнить  мои задания, за каждый правильный ответ,  вы получаете по одной пешке.</w:t>
      </w:r>
      <w:r w:rsidRPr="008179A2">
        <w:rPr>
          <w:rFonts w:ascii="Times New Roman" w:hAnsi="Times New Roman"/>
          <w:color w:val="000000"/>
          <w:sz w:val="24"/>
          <w:szCs w:val="24"/>
        </w:rPr>
        <w:br/>
      </w:r>
      <w:r w:rsidRPr="008179A2">
        <w:rPr>
          <w:rFonts w:ascii="Times New Roman" w:hAnsi="Times New Roman"/>
          <w:b/>
          <w:bCs/>
          <w:color w:val="000000"/>
          <w:sz w:val="24"/>
          <w:szCs w:val="24"/>
        </w:rPr>
        <w:t xml:space="preserve"> Задание: « Шахматные загадки» - </w:t>
      </w:r>
      <w:r w:rsidRPr="008179A2">
        <w:rPr>
          <w:rFonts w:ascii="Times New Roman" w:hAnsi="Times New Roman"/>
          <w:color w:val="000000"/>
          <w:sz w:val="24"/>
          <w:szCs w:val="24"/>
          <w:shd w:val="clear" w:color="auto" w:fill="FFFFFF"/>
        </w:rPr>
        <w:t>За каждый правильный ответ, вы получаете «пешку».</w:t>
      </w:r>
      <w:r w:rsidRPr="008179A2">
        <w:rPr>
          <w:rFonts w:ascii="Times New Roman" w:hAnsi="Times New Roman"/>
          <w:color w:val="000000"/>
          <w:sz w:val="24"/>
          <w:szCs w:val="24"/>
        </w:rPr>
        <w:br/>
      </w:r>
      <w:r w:rsidRPr="008179A2">
        <w:rPr>
          <w:rFonts w:ascii="Times New Roman" w:hAnsi="Times New Roman"/>
          <w:b/>
          <w:bCs/>
          <w:color w:val="000000"/>
          <w:sz w:val="24"/>
          <w:szCs w:val="24"/>
        </w:rPr>
        <w:t>Шахматные загадки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     Один раз  погибает, а два раза  родится. </w:t>
      </w:r>
    </w:p>
    <w:p w:rsidR="004A27C7" w:rsidRPr="008179A2" w:rsidRDefault="004A27C7" w:rsidP="008179A2">
      <w:pPr>
        <w:spacing w:after="0" w:line="240" w:lineRule="auto"/>
        <w:ind w:firstLine="742"/>
        <w:rPr>
          <w:rFonts w:ascii="Times New Roman" w:hAnsi="Times New Roman"/>
          <w:color w:val="000000"/>
          <w:sz w:val="24"/>
          <w:szCs w:val="24"/>
          <w:shd w:val="clear" w:color="auto" w:fill="FFFFFF"/>
        </w:rPr>
      </w:pPr>
      <w:r w:rsidRPr="008179A2">
        <w:rPr>
          <w:rFonts w:ascii="Times New Roman" w:hAnsi="Times New Roman"/>
          <w:color w:val="000000"/>
          <w:sz w:val="24"/>
          <w:szCs w:val="24"/>
          <w:shd w:val="clear" w:color="auto" w:fill="FFFFFF"/>
        </w:rPr>
        <w:t xml:space="preserve">                                                                       (Пешка)</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2.     Не живёт в зверинце,</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Не берёт гостинцы,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По косой он ходит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Хоботом он водит.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(Слон)</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3.    Стою на самом краю,</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Пусть откроют – пойду.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Только прямо хожу,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xml:space="preserve">       Как  зовут,   не скажу.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(Ладья)</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4.     Не люди, не звери, не часы, а ходят?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(шахматные фигуры)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5.     Какой король не умеет говорить?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(шахматный)</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6.     На доске есть у меня две лошадки – два ….(коня)</w:t>
      </w:r>
      <w:r w:rsidRPr="008179A2">
        <w:rPr>
          <w:rFonts w:ascii="Times New Roman" w:hAnsi="Times New Roman"/>
          <w:color w:val="000000"/>
          <w:sz w:val="24"/>
          <w:szCs w:val="24"/>
        </w:rPr>
        <w:br/>
      </w:r>
    </w:p>
    <w:p w:rsidR="004A27C7" w:rsidRPr="008179A2" w:rsidRDefault="004A27C7" w:rsidP="008179A2">
      <w:pPr>
        <w:spacing w:after="0" w:line="240" w:lineRule="auto"/>
        <w:rPr>
          <w:rFonts w:ascii="Times New Roman" w:hAnsi="Times New Roman"/>
          <w:color w:val="000000"/>
          <w:sz w:val="24"/>
          <w:szCs w:val="24"/>
          <w:shd w:val="clear" w:color="auto" w:fill="FFFFFF"/>
        </w:rPr>
      </w:pPr>
      <w:r w:rsidRPr="008179A2">
        <w:rPr>
          <w:rFonts w:ascii="Times New Roman" w:hAnsi="Times New Roman"/>
          <w:b/>
          <w:bCs/>
          <w:color w:val="000000"/>
          <w:sz w:val="24"/>
          <w:szCs w:val="24"/>
        </w:rPr>
        <w:t>2. Задание: « Вопросы и ответы»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(За каждый правильный ответ, вы получаете одну пешку.)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     Как ходит пешка?  (только вперед)</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2.     Как бьёт пешка?  (наискосок)</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3.     Если дальнейшему передвижению пешки мешает пешка противника (стоит на её пути), можно ли перепрыгнуть через неё или обойти слева, справа? (нет)</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4.     Может ли пешка превратиться в какую-нибудь шахматную фигуру, в каких случаях?   ( Да, если белая пешка достигнет 8-й, а чёрная 1-й горизонтали.)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5.     Где стоят ладьи на доске до начала игры?  (по краям)</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6.     Может ли ладья побить сразу две пешки, за один ход?   (нет, только одну фигуру)</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7.     Какие бывают слоны у чёрного и у белого войска?  ( белопольные  и чернопольные)</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8.     Между какими фигурами на доске стоит конь?</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9.    Чем конь отличается от всех остальных фигур?   (ходит буквой «г», перескакивает через свои и чужие фигуры)</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11.   Какие шахматные фигуры скрываются в словах: «оладьи», «спешка», «заслонка», «коньки».</w:t>
      </w:r>
      <w:r w:rsidRPr="008179A2">
        <w:rPr>
          <w:rFonts w:ascii="Times New Roman" w:hAnsi="Times New Roman"/>
          <w:color w:val="000000"/>
          <w:sz w:val="24"/>
          <w:szCs w:val="24"/>
        </w:rPr>
        <w:br/>
      </w:r>
      <w:r w:rsidRPr="008179A2">
        <w:rPr>
          <w:rFonts w:ascii="Times New Roman" w:hAnsi="Times New Roman"/>
          <w:color w:val="000000"/>
          <w:sz w:val="24"/>
          <w:szCs w:val="24"/>
          <w:shd w:val="clear" w:color="auto" w:fill="FFFFFF"/>
        </w:rPr>
        <w:t>- Вы хорошо справились со всеми заданиями, а теперь немного отдохнём</w:t>
      </w:r>
      <w:r w:rsidRPr="008179A2">
        <w:rPr>
          <w:rFonts w:ascii="Times New Roman" w:hAnsi="Times New Roman"/>
          <w:color w:val="000000"/>
          <w:sz w:val="24"/>
          <w:szCs w:val="24"/>
        </w:rPr>
        <w:t> </w:t>
      </w:r>
      <w:r w:rsidRPr="008179A2">
        <w:rPr>
          <w:rFonts w:ascii="Times New Roman" w:hAnsi="Times New Roman"/>
          <w:color w:val="000000"/>
          <w:sz w:val="24"/>
          <w:szCs w:val="24"/>
        </w:rPr>
        <w:br/>
      </w:r>
      <w:r w:rsidRPr="008179A2">
        <w:rPr>
          <w:rFonts w:ascii="Times New Roman" w:hAnsi="Times New Roman"/>
          <w:b/>
          <w:bCs/>
          <w:color w:val="000000"/>
          <w:sz w:val="24"/>
          <w:szCs w:val="24"/>
        </w:rPr>
        <w:t>Физкультминутка.</w:t>
      </w:r>
    </w:p>
    <w:p w:rsidR="004A27C7" w:rsidRPr="008179A2" w:rsidRDefault="004A27C7" w:rsidP="008179A2">
      <w:pPr>
        <w:spacing w:after="0" w:line="240" w:lineRule="auto"/>
        <w:jc w:val="both"/>
        <w:rPr>
          <w:rFonts w:ascii="Times New Roman" w:hAnsi="Times New Roman"/>
          <w:b/>
          <w:color w:val="000000"/>
          <w:sz w:val="24"/>
          <w:szCs w:val="24"/>
          <w:shd w:val="clear" w:color="auto" w:fill="FFFFFF"/>
        </w:rPr>
      </w:pPr>
      <w:r w:rsidRPr="008179A2">
        <w:rPr>
          <w:rFonts w:ascii="Times New Roman" w:hAnsi="Times New Roman"/>
          <w:b/>
          <w:color w:val="000000"/>
          <w:sz w:val="24"/>
          <w:szCs w:val="24"/>
          <w:shd w:val="clear" w:color="auto" w:fill="FFFFFF"/>
        </w:rPr>
        <w:t xml:space="preserve"> Задание: «Разгадываем кроссворд»</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1.​ Узнать его легко: он с гривой,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С осанкой важной, горделивой,</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Красавца этого не тронь.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lastRenderedPageBreak/>
        <w:t xml:space="preserve">         Узнал кто это? Это… </w:t>
      </w:r>
      <w:r w:rsidRPr="008179A2">
        <w:rPr>
          <w:rFonts w:ascii="Times New Roman" w:hAnsi="Times New Roman"/>
          <w:b/>
          <w:sz w:val="24"/>
          <w:szCs w:val="24"/>
        </w:rPr>
        <w:t>(Конь)</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 xml:space="preserve">                                                       2.​ Не живет в зверинце,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Не берет гостинцы.</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В остром шлеме ходит.</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color w:val="000000"/>
          <w:sz w:val="24"/>
          <w:szCs w:val="24"/>
        </w:rPr>
        <w:t xml:space="preserve">                                                                        Хоботом не водит. </w:t>
      </w:r>
      <w:r w:rsidRPr="008179A2">
        <w:rPr>
          <w:rFonts w:ascii="Times New Roman" w:hAnsi="Times New Roman"/>
          <w:b/>
          <w:sz w:val="24"/>
          <w:szCs w:val="24"/>
        </w:rPr>
        <w:t>(Слон)</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3.​  Маленьких бойцов отряд</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color w:val="000000"/>
          <w:sz w:val="24"/>
          <w:szCs w:val="24"/>
        </w:rPr>
        <w:t xml:space="preserve">          Стоит на клетках чинно в ряд.   </w:t>
      </w:r>
      <w:r w:rsidRPr="008179A2">
        <w:rPr>
          <w:rFonts w:ascii="Times New Roman" w:hAnsi="Times New Roman"/>
          <w:b/>
          <w:sz w:val="24"/>
          <w:szCs w:val="24"/>
        </w:rPr>
        <w:t>(Пешки)</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 xml:space="preserve">                                                                   4.​ В начале игры углы сторожу.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А как зовут меня, не скажу. </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 xml:space="preserve">                                                                                                                       (Ладья)</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5.​  Он очень опасен и очень силен,</w:t>
      </w:r>
    </w:p>
    <w:p w:rsidR="004A27C7" w:rsidRPr="008179A2" w:rsidRDefault="004A27C7" w:rsidP="008179A2">
      <w:pPr>
        <w:shd w:val="clear" w:color="auto" w:fill="FFFFFF"/>
        <w:spacing w:after="0" w:line="240" w:lineRule="auto"/>
        <w:ind w:hanging="360"/>
        <w:jc w:val="both"/>
        <w:rPr>
          <w:rFonts w:ascii="Times New Roman" w:hAnsi="Times New Roman"/>
          <w:b/>
          <w:sz w:val="24"/>
          <w:szCs w:val="24"/>
        </w:rPr>
      </w:pPr>
      <w:r w:rsidRPr="008179A2">
        <w:rPr>
          <w:rFonts w:ascii="Times New Roman" w:hAnsi="Times New Roman"/>
          <w:color w:val="000000"/>
          <w:sz w:val="24"/>
          <w:szCs w:val="24"/>
        </w:rPr>
        <w:t xml:space="preserve">     Стоит перед боем всегда с королем.  </w:t>
      </w:r>
      <w:r w:rsidRPr="008179A2">
        <w:rPr>
          <w:rFonts w:ascii="Times New Roman" w:hAnsi="Times New Roman"/>
          <w:b/>
          <w:sz w:val="24"/>
          <w:szCs w:val="24"/>
        </w:rPr>
        <w:t>(Ферзь)</w:t>
      </w:r>
    </w:p>
    <w:p w:rsidR="004A27C7" w:rsidRPr="008179A2" w:rsidRDefault="004A27C7" w:rsidP="008179A2">
      <w:pPr>
        <w:shd w:val="clear" w:color="auto" w:fill="FFFFFF"/>
        <w:spacing w:after="0" w:line="240" w:lineRule="auto"/>
        <w:ind w:hanging="360"/>
        <w:jc w:val="both"/>
        <w:rPr>
          <w:rFonts w:ascii="Times New Roman" w:hAnsi="Times New Roman"/>
          <w:color w:val="000000"/>
          <w:sz w:val="24"/>
          <w:szCs w:val="24"/>
        </w:rPr>
      </w:pPr>
      <w:r w:rsidRPr="008179A2">
        <w:rPr>
          <w:rFonts w:ascii="Times New Roman" w:hAnsi="Times New Roman"/>
          <w:color w:val="000000"/>
          <w:sz w:val="24"/>
          <w:szCs w:val="24"/>
        </w:rPr>
        <w:t xml:space="preserve">                                                         6.​ Этот важный господин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Захватил всю власть один.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Слушаться его изволь.</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 xml:space="preserve">                                                                                   Кто это? </w:t>
      </w:r>
      <w:r w:rsidRPr="008179A2">
        <w:rPr>
          <w:rFonts w:ascii="Times New Roman" w:hAnsi="Times New Roman"/>
          <w:b/>
          <w:sz w:val="24"/>
          <w:szCs w:val="24"/>
        </w:rPr>
        <w:t>(Король).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6. Рефлексия: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Какие жизненно важные объекты бывают в городах и селах?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Какую работу выполняют работники клуба, магазинов, школы, детского сада?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7. Итог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У кого больше всех пешек. Ученик выходит к доске и «покупает»  фигуры. Ребята проверяют. Учитель вызывает к доске 2-3 ученика.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 </w:t>
      </w:r>
      <w:r w:rsidRPr="008179A2">
        <w:rPr>
          <w:rFonts w:ascii="Times New Roman" w:hAnsi="Times New Roman"/>
          <w:color w:val="000000"/>
          <w:sz w:val="24"/>
          <w:szCs w:val="24"/>
          <w:shd w:val="clear" w:color="auto" w:fill="FFFFFF"/>
        </w:rPr>
        <w:t>Вы все молодцы, справились со всеми заданиями. Спасибо за внимание.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8. Домашнее задание. Играть дома с родителями, с друзьями в шахматы</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color w:val="000000"/>
          <w:sz w:val="24"/>
          <w:szCs w:val="24"/>
        </w:rPr>
        <w:t>Список литературы: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color w:val="000000"/>
          <w:sz w:val="24"/>
          <w:szCs w:val="24"/>
        </w:rPr>
        <w:t>1.</w:t>
      </w:r>
      <w:r w:rsidRPr="008179A2">
        <w:rPr>
          <w:rFonts w:ascii="Times New Roman" w:hAnsi="Times New Roman"/>
          <w:color w:val="000000"/>
          <w:sz w:val="24"/>
          <w:szCs w:val="24"/>
        </w:rPr>
        <w:tab/>
      </w:r>
      <w:r w:rsidRPr="008179A2">
        <w:rPr>
          <w:rFonts w:ascii="Times New Roman" w:hAnsi="Times New Roman"/>
          <w:sz w:val="24"/>
          <w:szCs w:val="24"/>
        </w:rPr>
        <w:t xml:space="preserve">Плешаков А.А. Окружающий мир. 1 кл. в 2-х частях </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2.</w:t>
      </w:r>
      <w:r w:rsidRPr="008179A2">
        <w:rPr>
          <w:rFonts w:ascii="Times New Roman" w:hAnsi="Times New Roman"/>
          <w:color w:val="000000"/>
          <w:sz w:val="24"/>
          <w:szCs w:val="24"/>
        </w:rPr>
        <w:tab/>
        <w:t>Шахматы в школе. 1-ый год обучения  (Уманская Э. Э., Волкова Е. И., Прудникова Е. А.)</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pacing w:after="0" w:line="240" w:lineRule="auto"/>
        <w:ind w:firstLine="709"/>
        <w:rPr>
          <w:rFonts w:ascii="Times New Roman" w:hAnsi="Times New Roman"/>
          <w:b/>
          <w:kern w:val="16"/>
          <w:sz w:val="24"/>
          <w:szCs w:val="24"/>
        </w:rPr>
      </w:pPr>
      <w:r w:rsidRPr="008179A2">
        <w:rPr>
          <w:rFonts w:ascii="Times New Roman" w:eastAsia="Calibri" w:hAnsi="Times New Roman"/>
          <w:b/>
          <w:sz w:val="24"/>
          <w:szCs w:val="24"/>
          <w:lang w:eastAsia="en-US"/>
        </w:rPr>
        <w:t xml:space="preserve">Конспект урока </w:t>
      </w:r>
      <w:r w:rsidRPr="008179A2">
        <w:rPr>
          <w:rFonts w:ascii="Times New Roman" w:eastAsia="Calibri" w:hAnsi="Times New Roman"/>
          <w:b/>
          <w:sz w:val="24"/>
          <w:szCs w:val="24"/>
          <w:lang w:val="tt-RU" w:eastAsia="en-US"/>
        </w:rPr>
        <w:t xml:space="preserve">математики в 1 классе  на </w:t>
      </w:r>
      <w:r w:rsidRPr="008179A2">
        <w:rPr>
          <w:rFonts w:ascii="Times New Roman" w:hAnsi="Times New Roman"/>
          <w:b/>
          <w:kern w:val="16"/>
          <w:sz w:val="24"/>
          <w:szCs w:val="24"/>
        </w:rPr>
        <w:t>тему урока: «Перестановка слагаемых»</w:t>
      </w:r>
    </w:p>
    <w:p w:rsidR="004A27C7" w:rsidRPr="008179A2" w:rsidRDefault="004A27C7" w:rsidP="008179A2">
      <w:pPr>
        <w:spacing w:after="0" w:line="240" w:lineRule="auto"/>
        <w:jc w:val="both"/>
        <w:rPr>
          <w:rFonts w:ascii="Times New Roman" w:hAnsi="Times New Roman"/>
          <w:b/>
          <w:bCs/>
          <w:kern w:val="16"/>
          <w:sz w:val="24"/>
          <w:szCs w:val="24"/>
        </w:rPr>
      </w:pPr>
    </w:p>
    <w:p w:rsidR="004A27C7" w:rsidRPr="008179A2" w:rsidRDefault="004A27C7" w:rsidP="008179A2">
      <w:pPr>
        <w:spacing w:after="0" w:line="240" w:lineRule="auto"/>
        <w:jc w:val="both"/>
        <w:rPr>
          <w:rFonts w:ascii="Times New Roman" w:hAnsi="Times New Roman"/>
          <w:kern w:val="16"/>
          <w:sz w:val="24"/>
          <w:szCs w:val="24"/>
        </w:rPr>
      </w:pPr>
      <w:r w:rsidRPr="008179A2">
        <w:rPr>
          <w:rFonts w:ascii="Times New Roman" w:hAnsi="Times New Roman"/>
          <w:b/>
          <w:bCs/>
          <w:kern w:val="16"/>
          <w:sz w:val="24"/>
          <w:szCs w:val="24"/>
        </w:rPr>
        <w:t xml:space="preserve"> Цель:</w:t>
      </w:r>
      <w:r w:rsidRPr="008179A2">
        <w:rPr>
          <w:rFonts w:ascii="Times New Roman" w:hAnsi="Times New Roman"/>
          <w:kern w:val="16"/>
          <w:sz w:val="24"/>
          <w:szCs w:val="24"/>
        </w:rPr>
        <w:t>посредством наблюдения вывести правило о том, что от перестановки слагаемых сумма не изменяется; способствовать развитию внимания, наблюдательности и логического мышления; закреплению умения прибавлять и вычитать числа 1, 2, 3, 4; привитие интереса к шахматам, как к виду спорта и досуга.</w:t>
      </w:r>
    </w:p>
    <w:p w:rsidR="004A27C7" w:rsidRPr="008179A2" w:rsidRDefault="004A27C7" w:rsidP="008179A2">
      <w:pPr>
        <w:spacing w:after="0" w:line="240" w:lineRule="auto"/>
        <w:jc w:val="both"/>
        <w:rPr>
          <w:rFonts w:ascii="Times New Roman" w:hAnsi="Times New Roman"/>
          <w:b/>
          <w:bCs/>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Планируемые результаты (предметные):</w:t>
      </w:r>
      <w:r w:rsidRPr="008179A2">
        <w:rPr>
          <w:rFonts w:ascii="Times New Roman" w:hAnsi="Times New Roman"/>
          <w:sz w:val="24"/>
          <w:szCs w:val="24"/>
        </w:rPr>
        <w:t xml:space="preserve"> знать правило о том, что от перестановки слагаемых сумма не изменяется; уметь прибавлять и вычитать числа 1, 2, 3, 4.</w:t>
      </w:r>
    </w:p>
    <w:p w:rsidR="004A27C7" w:rsidRPr="008179A2" w:rsidRDefault="004A27C7" w:rsidP="008179A2">
      <w:pPr>
        <w:spacing w:after="0" w:line="240" w:lineRule="auto"/>
        <w:jc w:val="both"/>
        <w:rPr>
          <w:rFonts w:ascii="Times New Roman" w:hAnsi="Times New Roman"/>
          <w:b/>
          <w:bCs/>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Универсальные учебные действия (метапредметные):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Регулятивные:</w:t>
      </w:r>
      <w:r w:rsidRPr="008179A2">
        <w:rPr>
          <w:rFonts w:ascii="Times New Roman" w:hAnsi="Times New Roman"/>
          <w:sz w:val="24"/>
          <w:szCs w:val="24"/>
        </w:rPr>
        <w:t>уметь осуществлять контроль в форме сличения способа действия и его результата с заданным эталоном с целью обнаружения отклонений и отличий от эталона.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Коммуникативные:</w:t>
      </w:r>
      <w:r w:rsidRPr="008179A2">
        <w:rPr>
          <w:rFonts w:ascii="Times New Roman" w:hAnsi="Times New Roman"/>
          <w:sz w:val="24"/>
          <w:szCs w:val="24"/>
        </w:rPr>
        <w:t>уметь участвовать в диалоге на уроке и в жизненных ситуациях; отвечать на вопросы учителя, товарищей по классу; соблюдать простейшие нормы речевого этикета: здороваться, прощаться, благодарить; слушать и понимать речь других; осуществлять работу в паре.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Познавательные:</w:t>
      </w:r>
      <w:r w:rsidRPr="008179A2">
        <w:rPr>
          <w:rFonts w:ascii="Times New Roman" w:hAnsi="Times New Roman"/>
          <w:sz w:val="24"/>
          <w:szCs w:val="24"/>
        </w:rPr>
        <w:t xml:space="preserve"> уметь делать предварительный отбор источников информации: ориентироваться в учебнике (на развороте, в оглавлении, в словаре); самостоятельно </w:t>
      </w:r>
      <w:r w:rsidRPr="008179A2">
        <w:rPr>
          <w:rFonts w:ascii="Times New Roman" w:hAnsi="Times New Roman"/>
          <w:sz w:val="24"/>
          <w:szCs w:val="24"/>
        </w:rPr>
        <w:lastRenderedPageBreak/>
        <w:t>предполагать, какая информация нужна для решения предметной учебной задачи, состоящей из 1–2 шагов.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i/>
          <w:iCs/>
          <w:sz w:val="24"/>
          <w:szCs w:val="24"/>
        </w:rPr>
        <w:t>Личностные:</w:t>
      </w:r>
      <w:r w:rsidRPr="008179A2">
        <w:rPr>
          <w:rFonts w:ascii="Times New Roman" w:hAnsi="Times New Roman"/>
          <w:sz w:val="24"/>
          <w:szCs w:val="24"/>
        </w:rPr>
        <w:t xml:space="preserve"> положительно относятся к школе и имеют адекватное представление о ней.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Тип урока:</w:t>
      </w:r>
      <w:r w:rsidRPr="008179A2">
        <w:rPr>
          <w:rFonts w:ascii="Times New Roman" w:hAnsi="Times New Roman"/>
          <w:sz w:val="24"/>
          <w:szCs w:val="24"/>
        </w:rPr>
        <w:t xml:space="preserve"> открытие новых знаний.</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Оборудование</w:t>
      </w:r>
      <w:r w:rsidRPr="008179A2">
        <w:rPr>
          <w:rFonts w:ascii="Times New Roman" w:hAnsi="Times New Roman"/>
          <w:sz w:val="24"/>
          <w:szCs w:val="24"/>
        </w:rPr>
        <w:t>: рисунки, карточки, магнитофон, шахматные фигуры, магнитная доска.</w:t>
      </w:r>
      <w:r w:rsidRPr="008179A2">
        <w:rPr>
          <w:rFonts w:ascii="Times New Roman" w:hAnsi="Times New Roman"/>
          <w:sz w:val="24"/>
          <w:szCs w:val="24"/>
        </w:rPr>
        <w:br/>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Ход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Занимайте свои места. Устраивайтесь поудобнее: нас, как всегда, ждет много нового и интересного.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Итак, улыбнитесь друг другу и за работу.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Девиз урока: </w:t>
      </w:r>
      <w:r w:rsidRPr="008179A2">
        <w:rPr>
          <w:rFonts w:ascii="Times New Roman" w:hAnsi="Times New Roman"/>
          <w:b/>
          <w:bCs/>
          <w:sz w:val="24"/>
          <w:szCs w:val="24"/>
        </w:rPr>
        <w:t>“</w:t>
      </w:r>
      <w:r w:rsidRPr="008179A2">
        <w:rPr>
          <w:rFonts w:ascii="Times New Roman" w:hAnsi="Times New Roman"/>
          <w:b/>
          <w:bCs/>
          <w:i/>
          <w:iCs/>
          <w:sz w:val="24"/>
          <w:szCs w:val="24"/>
        </w:rPr>
        <w:t>Учимся – играем, считаем – побеждаем</w:t>
      </w:r>
      <w:r w:rsidRPr="008179A2">
        <w:rPr>
          <w:rFonts w:ascii="Times New Roman" w:hAnsi="Times New Roman"/>
          <w:b/>
          <w:bCs/>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 xml:space="preserve"> Проверка домашнего задания.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Назовите, какие шахматные фигуры вы видите на доске? </w:t>
      </w:r>
    </w:p>
    <w:p w:rsidR="004A27C7" w:rsidRPr="008179A2" w:rsidRDefault="004A27C7" w:rsidP="008179A2">
      <w:pPr>
        <w:spacing w:after="0" w:line="240" w:lineRule="auto"/>
        <w:rPr>
          <w:rFonts w:ascii="Times New Roman" w:hAnsi="Times New Roman"/>
          <w:i/>
          <w:iCs/>
          <w:sz w:val="24"/>
          <w:szCs w:val="24"/>
        </w:rPr>
      </w:pPr>
      <w:r w:rsidRPr="008179A2">
        <w:rPr>
          <w:rFonts w:ascii="Times New Roman" w:hAnsi="Times New Roman"/>
          <w:i/>
          <w:iCs/>
          <w:sz w:val="24"/>
          <w:szCs w:val="24"/>
        </w:rPr>
        <w:t>(На доске расположены картинки шахматных фигур: пешка, конь, король, ладья, слон, ферзь.)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Какая фигура вторая? Четвёртая? Пятая? Сколько всего фигур?</w:t>
      </w:r>
      <w:r w:rsidRPr="008179A2">
        <w:rPr>
          <w:rFonts w:ascii="Times New Roman" w:hAnsi="Times New Roman"/>
          <w:i/>
          <w:iCs/>
          <w:sz w:val="24"/>
          <w:szCs w:val="24"/>
        </w:rPr>
        <w:t xml:space="preserve"> (6)</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sz w:val="24"/>
          <w:szCs w:val="24"/>
        </w:rPr>
        <w:t>Актуализация знаний.</w:t>
      </w:r>
      <w:r w:rsidRPr="008179A2">
        <w:rPr>
          <w:rFonts w:ascii="Times New Roman" w:hAnsi="Times New Roman"/>
          <w:b/>
          <w:sz w:val="24"/>
          <w:szCs w:val="24"/>
        </w:rPr>
        <w:br/>
      </w:r>
      <w:r w:rsidRPr="008179A2">
        <w:rPr>
          <w:rFonts w:ascii="Times New Roman" w:hAnsi="Times New Roman"/>
          <w:sz w:val="24"/>
          <w:szCs w:val="24"/>
        </w:rPr>
        <w:t>-У нас в гостях кот Леопольд и кот Матроскин. Они решили играть в шахматы и взяли с собой эти фигуры ( на доске рисунки: шахматные фигуры слон, ладья, конь, пешка и шашка)</w:t>
      </w:r>
      <w:r w:rsidRPr="008179A2">
        <w:rPr>
          <w:rFonts w:ascii="Times New Roman" w:hAnsi="Times New Roman"/>
          <w:sz w:val="24"/>
          <w:szCs w:val="24"/>
        </w:rPr>
        <w:br/>
        <w:t>-Запомните эти предметы. Кто сумеет назвать их по памяти?</w:t>
      </w:r>
      <w:r w:rsidRPr="008179A2">
        <w:rPr>
          <w:rFonts w:ascii="Times New Roman" w:hAnsi="Times New Roman"/>
          <w:sz w:val="24"/>
          <w:szCs w:val="24"/>
        </w:rPr>
        <w:br/>
        <w:t xml:space="preserve">-Какой предмет лишний и почему?( лишний предмет шашка) </w:t>
      </w:r>
      <w:r w:rsidRPr="008179A2">
        <w:rPr>
          <w:rFonts w:ascii="Times New Roman" w:hAnsi="Times New Roman"/>
          <w:sz w:val="24"/>
          <w:szCs w:val="24"/>
        </w:rPr>
        <w:br/>
        <w:t>-У Леопольда 5 фигур , у Матроскина 3 фигуры . У кого больше фигур и на сколько? Составьте решение в кассе.</w:t>
      </w:r>
      <w:r w:rsidRPr="008179A2">
        <w:rPr>
          <w:rFonts w:ascii="Times New Roman" w:hAnsi="Times New Roman"/>
          <w:sz w:val="24"/>
          <w:szCs w:val="24"/>
        </w:rPr>
        <w:br/>
        <w:t>-Сколько всего шахматных фигур у котов? Составьте решение в кассе.</w:t>
      </w:r>
      <w:r w:rsidRPr="008179A2">
        <w:rPr>
          <w:rFonts w:ascii="Times New Roman" w:hAnsi="Times New Roman"/>
          <w:sz w:val="24"/>
          <w:szCs w:val="24"/>
        </w:rPr>
        <w:br/>
      </w:r>
      <w:r w:rsidRPr="008179A2">
        <w:rPr>
          <w:rFonts w:ascii="Times New Roman" w:hAnsi="Times New Roman"/>
          <w:b/>
          <w:sz w:val="24"/>
          <w:szCs w:val="24"/>
        </w:rPr>
        <w:t>Фиксирование затруднения.</w:t>
      </w:r>
      <w:r w:rsidRPr="008179A2">
        <w:rPr>
          <w:rFonts w:ascii="Times New Roman" w:hAnsi="Times New Roman"/>
          <w:b/>
          <w:sz w:val="24"/>
          <w:szCs w:val="24"/>
        </w:rPr>
        <w:br/>
      </w:r>
      <w:r w:rsidRPr="008179A2">
        <w:rPr>
          <w:rFonts w:ascii="Times New Roman" w:hAnsi="Times New Roman"/>
          <w:sz w:val="24"/>
          <w:szCs w:val="24"/>
        </w:rPr>
        <w:t>-Коты устроили спор. Леопольд утверждает, что верное решение  5+3, а Матроскин, что 3+5. Кто же прав?</w:t>
      </w:r>
      <w:r w:rsidRPr="008179A2">
        <w:rPr>
          <w:rFonts w:ascii="Times New Roman" w:hAnsi="Times New Roman"/>
          <w:sz w:val="24"/>
          <w:szCs w:val="24"/>
        </w:rPr>
        <w:br/>
        <w:t>-Прочитаем оба решения по разному. (К 5 прибавить 3 получится 8. 5 да 3 получится 8. Сумма 5 и 3 равна 8. Первое слагаемое 5, второе слагаемое 3, сумма 8.</w:t>
      </w:r>
      <w:r w:rsidRPr="008179A2">
        <w:rPr>
          <w:rFonts w:ascii="Times New Roman" w:hAnsi="Times New Roman"/>
          <w:sz w:val="24"/>
          <w:szCs w:val="24"/>
        </w:rPr>
        <w:br/>
        <w:t>К 3 прибавить 5 получится 8. 3 да 5 получится 8. Сумма 3 и 5 равна 8. Первое слагаемое 3, второе слагаемое 5, сумма 8)</w:t>
      </w:r>
      <w:r w:rsidRPr="008179A2">
        <w:rPr>
          <w:rFonts w:ascii="Times New Roman" w:hAnsi="Times New Roman"/>
          <w:sz w:val="24"/>
          <w:szCs w:val="24"/>
        </w:rPr>
        <w:br/>
        <w:t>-Подумайте, что произошло.(слагаемые поменялись местами)</w:t>
      </w:r>
      <w:r w:rsidRPr="008179A2">
        <w:rPr>
          <w:rFonts w:ascii="Times New Roman" w:hAnsi="Times New Roman"/>
          <w:sz w:val="24"/>
          <w:szCs w:val="24"/>
        </w:rPr>
        <w:br/>
        <w:t>-А можно ли так поступать в математике?</w:t>
      </w:r>
      <w:r w:rsidRPr="008179A2">
        <w:rPr>
          <w:rFonts w:ascii="Times New Roman" w:hAnsi="Times New Roman"/>
          <w:sz w:val="24"/>
          <w:szCs w:val="24"/>
        </w:rPr>
        <w:br/>
      </w:r>
      <w:r w:rsidRPr="008179A2">
        <w:rPr>
          <w:rFonts w:ascii="Times New Roman" w:hAnsi="Times New Roman"/>
          <w:b/>
          <w:sz w:val="24"/>
          <w:szCs w:val="24"/>
        </w:rPr>
        <w:t>Постановка проблемы.</w:t>
      </w:r>
      <w:r w:rsidRPr="008179A2">
        <w:rPr>
          <w:rFonts w:ascii="Times New Roman" w:hAnsi="Times New Roman"/>
          <w:b/>
          <w:sz w:val="24"/>
          <w:szCs w:val="24"/>
        </w:rPr>
        <w:br/>
      </w:r>
      <w:r w:rsidRPr="008179A2">
        <w:rPr>
          <w:rFonts w:ascii="Times New Roman" w:hAnsi="Times New Roman"/>
          <w:sz w:val="24"/>
          <w:szCs w:val="24"/>
        </w:rPr>
        <w:t>-Итак, нам необходимо узнать, можно ли переставлять местами слагаемые. Чтобы разобраться в этом вопросе, предлагаю провести исследование. Согласны?</w:t>
      </w:r>
      <w:r w:rsidRPr="008179A2">
        <w:rPr>
          <w:rFonts w:ascii="Times New Roman" w:hAnsi="Times New Roman"/>
          <w:sz w:val="24"/>
          <w:szCs w:val="24"/>
        </w:rPr>
        <w:br/>
        <w:t>-Тогда начнём. Исследовать – это значит понять, установить, найти след тайны. Предлагаю превратить наш класс в научно-исследовательскую лабораторию. Каждый из нас – сотрудник этой лаборатории, учёный-исследователь Мы все равны. Мы – коллеги. Коллеги – это товарищи по работе. Как будем работать?(дружно, старательно, внимательно, с уважением)</w:t>
      </w:r>
      <w:r w:rsidRPr="008179A2">
        <w:rPr>
          <w:rFonts w:ascii="Times New Roman" w:hAnsi="Times New Roman"/>
          <w:sz w:val="24"/>
          <w:szCs w:val="24"/>
        </w:rPr>
        <w:br/>
        <w:t>Какая возникла проблема? (Мы не знаем можно ли переставлять слагаемые местами.)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Что надо сделать, чтобы решить нашу проблему? (Понаблюдать, что происходит, когда слагаемые меняются местами и сделать собственные выводы.)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 вы думаете, чтобы сделать вывод, достаточно наблюдения над одним случаем перестановки слагаемых? (Нет, не достаточно)</w:t>
      </w:r>
      <w:r w:rsidRPr="008179A2">
        <w:rPr>
          <w:rFonts w:ascii="Times New Roman" w:hAnsi="Times New Roman"/>
          <w:sz w:val="24"/>
          <w:szCs w:val="24"/>
        </w:rPr>
        <w:br/>
        <w:t>Как нам поступить в рамках одного урока? (Можно разделиться на группы или работать по одному, то есть индивидуально.)</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sz w:val="24"/>
          <w:szCs w:val="24"/>
        </w:rPr>
        <w:t>В каком случае меньше вероятность ошибки? (Можно разделиться на группы.)</w:t>
      </w:r>
      <w:r w:rsidRPr="008179A2">
        <w:rPr>
          <w:rFonts w:ascii="Times New Roman" w:hAnsi="Times New Roman"/>
          <w:sz w:val="24"/>
          <w:szCs w:val="24"/>
        </w:rPr>
        <w:br/>
      </w:r>
      <w:r w:rsidRPr="008179A2">
        <w:rPr>
          <w:rFonts w:ascii="Times New Roman" w:hAnsi="Times New Roman"/>
          <w:b/>
          <w:sz w:val="24"/>
          <w:szCs w:val="24"/>
        </w:rPr>
        <w:t>«Открытие детьми нового знания»</w:t>
      </w:r>
      <w:r w:rsidRPr="008179A2">
        <w:rPr>
          <w:rFonts w:ascii="Times New Roman" w:hAnsi="Times New Roman"/>
          <w:b/>
          <w:sz w:val="24"/>
          <w:szCs w:val="24"/>
        </w:rPr>
        <w:br/>
      </w:r>
      <w:r w:rsidRPr="008179A2">
        <w:rPr>
          <w:rFonts w:ascii="Times New Roman" w:hAnsi="Times New Roman"/>
          <w:sz w:val="24"/>
          <w:szCs w:val="24"/>
        </w:rPr>
        <w:t>Класс делится на 4 группы. Каждая группа получает кружочки, прямоугольники, квадраты, треугольники двух цветов :1 группа - 3 красных квадрата и  4 зеленых, 2 группа - 2 синих кругаи 6 желтых, 3 группа – 5 красных треугольников и 3 синих, 4 группа – 7 зелёных шестиугольников и 2 голубых.</w:t>
      </w:r>
      <w:r w:rsidRPr="008179A2">
        <w:rPr>
          <w:rFonts w:ascii="Times New Roman" w:hAnsi="Times New Roman"/>
          <w:sz w:val="24"/>
          <w:szCs w:val="24"/>
        </w:rPr>
        <w:br/>
      </w:r>
      <w:r w:rsidRPr="008179A2">
        <w:rPr>
          <w:rFonts w:ascii="Times New Roman" w:hAnsi="Times New Roman"/>
          <w:sz w:val="24"/>
          <w:szCs w:val="24"/>
        </w:rPr>
        <w:lastRenderedPageBreak/>
        <w:t>Наметим план работы.</w:t>
      </w:r>
      <w:r w:rsidRPr="008179A2">
        <w:rPr>
          <w:rFonts w:ascii="Times New Roman" w:hAnsi="Times New Roman"/>
          <w:sz w:val="24"/>
          <w:szCs w:val="24"/>
        </w:rPr>
        <w:br/>
        <w:t>Дети получают карточку-«помогайку».</w:t>
      </w:r>
      <w:r w:rsidRPr="008179A2">
        <w:rPr>
          <w:rFonts w:ascii="Times New Roman" w:hAnsi="Times New Roman"/>
          <w:sz w:val="24"/>
          <w:szCs w:val="24"/>
        </w:rPr>
        <w:br/>
        <w:t>1.Составьте два примера на сложение, используя все данные вам фигуры.</w:t>
      </w:r>
      <w:r w:rsidRPr="008179A2">
        <w:rPr>
          <w:rFonts w:ascii="Times New Roman" w:hAnsi="Times New Roman"/>
          <w:sz w:val="24"/>
          <w:szCs w:val="24"/>
        </w:rPr>
        <w:br/>
        <w:t>2. Сравните результаты.</w:t>
      </w:r>
      <w:r w:rsidRPr="008179A2">
        <w:rPr>
          <w:rFonts w:ascii="Times New Roman" w:hAnsi="Times New Roman"/>
          <w:sz w:val="24"/>
          <w:szCs w:val="24"/>
        </w:rPr>
        <w:br/>
        <w:t>3. Сделайте вывод.</w:t>
      </w:r>
      <w:r w:rsidRPr="008179A2">
        <w:rPr>
          <w:rFonts w:ascii="Times New Roman" w:hAnsi="Times New Roman"/>
          <w:sz w:val="24"/>
          <w:szCs w:val="24"/>
        </w:rPr>
        <w:br/>
        <w:t>Дети работают в группах. Один ученик отчитывается о работе группы по плану:</w:t>
      </w:r>
      <w:r w:rsidRPr="008179A2">
        <w:rPr>
          <w:rFonts w:ascii="Times New Roman" w:hAnsi="Times New Roman"/>
          <w:sz w:val="24"/>
          <w:szCs w:val="24"/>
        </w:rPr>
        <w:br/>
        <w:t>У нас получились примеры…. Мы заметили, что от перестановки слагаемых сумма….</w:t>
      </w:r>
      <w:r w:rsidRPr="008179A2">
        <w:rPr>
          <w:rFonts w:ascii="Times New Roman" w:hAnsi="Times New Roman"/>
          <w:sz w:val="24"/>
          <w:szCs w:val="24"/>
        </w:rPr>
        <w:br/>
        <w:t>-К какому выводу мы пришли? (От перестановки слагаемых сумма не изменяется)</w:t>
      </w:r>
      <w:r w:rsidRPr="008179A2">
        <w:rPr>
          <w:rFonts w:ascii="Times New Roman" w:hAnsi="Times New Roman"/>
          <w:sz w:val="24"/>
          <w:szCs w:val="24"/>
        </w:rPr>
        <w:br/>
        <w:t>-Как можно изобразить это правило?(ответы детей)</w:t>
      </w:r>
      <w:r w:rsidRPr="008179A2">
        <w:rPr>
          <w:rFonts w:ascii="Times New Roman" w:hAnsi="Times New Roman"/>
          <w:sz w:val="24"/>
          <w:szCs w:val="24"/>
        </w:rPr>
        <w:br/>
        <w:t>А я предлагаю сладкое правило. Можно яблоко(учитель показывает) разрезать пополам. Соединим половинки, получим целое яблоко. Поменяю половинки местами – это же яблоко. В математике это правило можно записать латинскими буквами. Вот так: a+b=b+a</w:t>
      </w:r>
      <w:r w:rsidRPr="008179A2">
        <w:rPr>
          <w:rFonts w:ascii="Times New Roman" w:hAnsi="Times New Roman"/>
          <w:sz w:val="24"/>
          <w:szCs w:val="24"/>
        </w:rPr>
        <w:br/>
        <w:t>Проговорите правило друг другу в паре словами, запишите знаково.</w:t>
      </w:r>
      <w:r w:rsidRPr="008179A2">
        <w:rPr>
          <w:rFonts w:ascii="Times New Roman" w:hAnsi="Times New Roman"/>
          <w:sz w:val="24"/>
          <w:szCs w:val="24"/>
        </w:rPr>
        <w:br/>
        <w:t>Прочитаем правило в учебнике на странице 14.</w:t>
      </w:r>
      <w:r w:rsidRPr="008179A2">
        <w:rPr>
          <w:rFonts w:ascii="Times New Roman" w:hAnsi="Times New Roman"/>
          <w:sz w:val="24"/>
          <w:szCs w:val="24"/>
        </w:rPr>
        <w:br/>
        <w:t>Совпадают ли наши правила? (да)</w:t>
      </w:r>
      <w:r w:rsidRPr="008179A2">
        <w:rPr>
          <w:rFonts w:ascii="Times New Roman" w:hAnsi="Times New Roman"/>
          <w:sz w:val="24"/>
          <w:szCs w:val="24"/>
        </w:rPr>
        <w:br/>
        <w:t>Кто же из котов прав? (оба)</w:t>
      </w:r>
      <w:r w:rsidRPr="008179A2">
        <w:rPr>
          <w:rFonts w:ascii="Times New Roman" w:hAnsi="Times New Roman"/>
          <w:sz w:val="24"/>
          <w:szCs w:val="24"/>
        </w:rPr>
        <w:br/>
        <w:t>Объясните почему. (От перестановки слагаемых сумма не изменяется)</w:t>
      </w:r>
      <w:r w:rsidRPr="008179A2">
        <w:rPr>
          <w:rFonts w:ascii="Times New Roman" w:hAnsi="Times New Roman"/>
          <w:sz w:val="24"/>
          <w:szCs w:val="24"/>
        </w:rPr>
        <w:br/>
      </w:r>
      <w:r w:rsidRPr="008179A2">
        <w:rPr>
          <w:rFonts w:ascii="Times New Roman" w:hAnsi="Times New Roman"/>
          <w:b/>
          <w:sz w:val="24"/>
          <w:szCs w:val="24"/>
        </w:rPr>
        <w:t>Первичное закрепление</w:t>
      </w:r>
      <w:r w:rsidRPr="008179A2">
        <w:rPr>
          <w:rFonts w:ascii="Times New Roman" w:hAnsi="Times New Roman"/>
          <w:sz w:val="24"/>
          <w:szCs w:val="24"/>
        </w:rPr>
        <w:t>. Решаем примеры с комментированием.</w:t>
      </w:r>
      <w:r w:rsidRPr="008179A2">
        <w:rPr>
          <w:rFonts w:ascii="Times New Roman" w:hAnsi="Times New Roman"/>
          <w:sz w:val="24"/>
          <w:szCs w:val="24"/>
        </w:rPr>
        <w:br/>
        <w:t>5+3 7+2 5+2</w:t>
      </w:r>
      <w:r w:rsidRPr="008179A2">
        <w:rPr>
          <w:rFonts w:ascii="Times New Roman" w:hAnsi="Times New Roman"/>
          <w:sz w:val="24"/>
          <w:szCs w:val="24"/>
        </w:rPr>
        <w:br/>
        <w:t>3+5 2+7 2+5</w:t>
      </w:r>
      <w:r w:rsidRPr="008179A2">
        <w:rPr>
          <w:rFonts w:ascii="Times New Roman" w:hAnsi="Times New Roman"/>
          <w:sz w:val="24"/>
          <w:szCs w:val="24"/>
        </w:rPr>
        <w:br/>
      </w:r>
      <w:r w:rsidRPr="008179A2">
        <w:rPr>
          <w:rFonts w:ascii="Times New Roman" w:hAnsi="Times New Roman"/>
          <w:b/>
          <w:sz w:val="24"/>
          <w:szCs w:val="24"/>
        </w:rPr>
        <w:t>Физкультминутка «Тили бом»</w:t>
      </w:r>
      <w:r w:rsidRPr="008179A2">
        <w:rPr>
          <w:rFonts w:ascii="Times New Roman" w:hAnsi="Times New Roman"/>
          <w:b/>
          <w:sz w:val="24"/>
          <w:szCs w:val="24"/>
        </w:rPr>
        <w:br/>
      </w:r>
      <w:r w:rsidRPr="008179A2">
        <w:rPr>
          <w:rFonts w:ascii="Times New Roman" w:hAnsi="Times New Roman"/>
          <w:sz w:val="24"/>
          <w:szCs w:val="24"/>
        </w:rPr>
        <w:t>Тили бом! Тили бом!</w:t>
      </w:r>
      <w:r w:rsidRPr="008179A2">
        <w:rPr>
          <w:rFonts w:ascii="Times New Roman" w:hAnsi="Times New Roman"/>
          <w:sz w:val="24"/>
          <w:szCs w:val="24"/>
        </w:rPr>
        <w:br/>
        <w:t>Загорелся кошкин дом.(Дети изображают , как звонят в колокол)</w:t>
      </w:r>
      <w:r w:rsidRPr="008179A2">
        <w:rPr>
          <w:rFonts w:ascii="Times New Roman" w:hAnsi="Times New Roman"/>
          <w:sz w:val="24"/>
          <w:szCs w:val="24"/>
        </w:rPr>
        <w:br/>
        <w:t>Кошка выбежала,</w:t>
      </w:r>
      <w:r w:rsidRPr="008179A2">
        <w:rPr>
          <w:rFonts w:ascii="Times New Roman" w:hAnsi="Times New Roman"/>
          <w:sz w:val="24"/>
          <w:szCs w:val="24"/>
        </w:rPr>
        <w:br/>
        <w:t>Глаза вытаращила. (Руки на пояс, наклоны в стороны)</w:t>
      </w:r>
      <w:r w:rsidRPr="008179A2">
        <w:rPr>
          <w:rFonts w:ascii="Times New Roman" w:hAnsi="Times New Roman"/>
          <w:sz w:val="24"/>
          <w:szCs w:val="24"/>
        </w:rPr>
        <w:br/>
        <w:t>Бежит курица с ведром,</w:t>
      </w:r>
      <w:r w:rsidRPr="008179A2">
        <w:rPr>
          <w:rFonts w:ascii="Times New Roman" w:hAnsi="Times New Roman"/>
          <w:sz w:val="24"/>
          <w:szCs w:val="24"/>
        </w:rPr>
        <w:br/>
        <w:t>Заливает кошкин дом (Дети изображают, как выливают воду из ведра)</w:t>
      </w:r>
      <w:r w:rsidRPr="008179A2">
        <w:rPr>
          <w:rFonts w:ascii="Times New Roman" w:hAnsi="Times New Roman"/>
          <w:sz w:val="24"/>
          <w:szCs w:val="24"/>
        </w:rPr>
        <w:br/>
        <w:t>Восстановим дыхание.</w:t>
      </w:r>
      <w:r w:rsidRPr="008179A2">
        <w:rPr>
          <w:rFonts w:ascii="Times New Roman" w:hAnsi="Times New Roman"/>
          <w:sz w:val="24"/>
          <w:szCs w:val="24"/>
        </w:rPr>
        <w:br/>
      </w:r>
      <w:r w:rsidRPr="008179A2">
        <w:rPr>
          <w:rFonts w:ascii="Times New Roman" w:hAnsi="Times New Roman"/>
          <w:b/>
          <w:sz w:val="24"/>
          <w:szCs w:val="24"/>
        </w:rPr>
        <w:t>Самостоятельная работа.</w:t>
      </w:r>
      <w:r w:rsidRPr="008179A2">
        <w:rPr>
          <w:rFonts w:ascii="Times New Roman" w:hAnsi="Times New Roman"/>
          <w:sz w:val="24"/>
          <w:szCs w:val="24"/>
        </w:rPr>
        <w:br/>
        <w:t>2+8 3+6 9+1</w:t>
      </w:r>
      <w:r w:rsidRPr="008179A2">
        <w:rPr>
          <w:rFonts w:ascii="Times New Roman" w:hAnsi="Times New Roman"/>
          <w:sz w:val="24"/>
          <w:szCs w:val="24"/>
        </w:rPr>
        <w:br/>
        <w:t>8+2 6+3 1+9</w:t>
      </w:r>
      <w:r w:rsidRPr="008179A2">
        <w:rPr>
          <w:rFonts w:ascii="Times New Roman" w:hAnsi="Times New Roman"/>
          <w:sz w:val="24"/>
          <w:szCs w:val="24"/>
        </w:rPr>
        <w:br/>
        <w:t>Дополнительные задания по выбору:</w:t>
      </w:r>
      <w:r w:rsidRPr="008179A2">
        <w:rPr>
          <w:rFonts w:ascii="Times New Roman" w:hAnsi="Times New Roman"/>
          <w:sz w:val="24"/>
          <w:szCs w:val="24"/>
        </w:rPr>
        <w:br/>
        <w:t>9-4+5-3-4+6</w:t>
      </w:r>
      <w:r w:rsidRPr="008179A2">
        <w:rPr>
          <w:rFonts w:ascii="Times New Roman" w:hAnsi="Times New Roman"/>
          <w:sz w:val="24"/>
          <w:szCs w:val="24"/>
        </w:rPr>
        <w:br/>
        <w:t>5+*=9 *+2=5</w:t>
      </w:r>
      <w:r w:rsidRPr="008179A2">
        <w:rPr>
          <w:rFonts w:ascii="Times New Roman" w:hAnsi="Times New Roman"/>
          <w:sz w:val="24"/>
          <w:szCs w:val="24"/>
        </w:rPr>
        <w:br/>
        <w:t>8-*=4 7-*=2</w:t>
      </w:r>
      <w:r w:rsidRPr="008179A2">
        <w:rPr>
          <w:rFonts w:ascii="Times New Roman" w:hAnsi="Times New Roman"/>
          <w:sz w:val="24"/>
          <w:szCs w:val="24"/>
        </w:rPr>
        <w:br/>
        <w:t>Проверка цепочкой. Показ светофориков(зелёный – правильно, красный – была ошибка)</w:t>
      </w:r>
      <w:r w:rsidRPr="008179A2">
        <w:rPr>
          <w:rFonts w:ascii="Times New Roman" w:hAnsi="Times New Roman"/>
          <w:sz w:val="24"/>
          <w:szCs w:val="24"/>
        </w:rPr>
        <w:br/>
        <w:t>Включение нового знания в систему знаний.</w:t>
      </w:r>
      <w:r w:rsidRPr="008179A2">
        <w:rPr>
          <w:rFonts w:ascii="Times New Roman" w:hAnsi="Times New Roman"/>
          <w:sz w:val="24"/>
          <w:szCs w:val="24"/>
        </w:rPr>
        <w:br/>
        <w:t>Решим задачу.</w:t>
      </w:r>
      <w:r w:rsidRPr="008179A2">
        <w:rPr>
          <w:rFonts w:ascii="Times New Roman" w:hAnsi="Times New Roman"/>
          <w:sz w:val="24"/>
          <w:szCs w:val="24"/>
        </w:rPr>
        <w:br/>
        <w:t>Матроскин совершил 3 добрых дела, а Леопольд на 6 добрых дел больше. Сколько добрых дел совершил Леопольд?</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Итог занятия.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-Ребята, а хотите узнать, что сейчас на шахматной доске у Матроскина и Леопольда?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Игра «Волшебный мешочек».</w:t>
      </w:r>
      <w:r w:rsidRPr="008179A2">
        <w:rPr>
          <w:rFonts w:ascii="Times New Roman" w:hAnsi="Times New Roman"/>
          <w:sz w:val="24"/>
          <w:szCs w:val="24"/>
        </w:rPr>
        <w:t xml:space="preserve">Описание игры: Опустить руку в мешочек, определить по ощущению, что это за фигура, назвать её, поставить на указанное учителем  место на шахматной доске. В мешочке черный король и ладья черная и 2 черных пешки и белый конь. Например: черная пешка – </w:t>
      </w:r>
      <w:r w:rsidRPr="008179A2">
        <w:rPr>
          <w:rFonts w:ascii="Times New Roman" w:hAnsi="Times New Roman"/>
          <w:sz w:val="24"/>
          <w:szCs w:val="24"/>
          <w:lang w:val="en-US"/>
        </w:rPr>
        <w:t>g</w:t>
      </w:r>
      <w:r w:rsidRPr="008179A2">
        <w:rPr>
          <w:rFonts w:ascii="Times New Roman" w:hAnsi="Times New Roman"/>
          <w:sz w:val="24"/>
          <w:szCs w:val="24"/>
        </w:rPr>
        <w:t>7. Черная ладья –</w:t>
      </w:r>
      <w:r w:rsidRPr="008179A2">
        <w:rPr>
          <w:rFonts w:ascii="Times New Roman" w:hAnsi="Times New Roman"/>
          <w:sz w:val="24"/>
          <w:szCs w:val="24"/>
          <w:lang w:val="en-US"/>
        </w:rPr>
        <w:t>g</w:t>
      </w:r>
      <w:r w:rsidRPr="008179A2">
        <w:rPr>
          <w:rFonts w:ascii="Times New Roman" w:hAnsi="Times New Roman"/>
          <w:sz w:val="24"/>
          <w:szCs w:val="24"/>
        </w:rPr>
        <w:t>8, черный король-</w:t>
      </w:r>
      <w:r w:rsidRPr="008179A2">
        <w:rPr>
          <w:rFonts w:ascii="Times New Roman" w:hAnsi="Times New Roman"/>
          <w:sz w:val="24"/>
          <w:szCs w:val="24"/>
          <w:lang w:val="en-US"/>
        </w:rPr>
        <w:t>h</w:t>
      </w:r>
      <w:r w:rsidRPr="008179A2">
        <w:rPr>
          <w:rFonts w:ascii="Times New Roman" w:hAnsi="Times New Roman"/>
          <w:sz w:val="24"/>
          <w:szCs w:val="24"/>
        </w:rPr>
        <w:t>8, черная пешка-</w:t>
      </w:r>
      <w:r w:rsidRPr="008179A2">
        <w:rPr>
          <w:rFonts w:ascii="Times New Roman" w:hAnsi="Times New Roman"/>
          <w:sz w:val="24"/>
          <w:szCs w:val="24"/>
          <w:lang w:val="en-US"/>
        </w:rPr>
        <w:t>h</w:t>
      </w:r>
      <w:r w:rsidRPr="008179A2">
        <w:rPr>
          <w:rFonts w:ascii="Times New Roman" w:hAnsi="Times New Roman"/>
          <w:sz w:val="24"/>
          <w:szCs w:val="24"/>
        </w:rPr>
        <w:t>7, белый конь –</w:t>
      </w:r>
      <w:r w:rsidRPr="008179A2">
        <w:rPr>
          <w:rFonts w:ascii="Times New Roman" w:hAnsi="Times New Roman"/>
          <w:sz w:val="24"/>
          <w:szCs w:val="24"/>
          <w:lang w:val="en-US"/>
        </w:rPr>
        <w:t>e</w:t>
      </w:r>
      <w:r w:rsidRPr="008179A2">
        <w:rPr>
          <w:rFonts w:ascii="Times New Roman" w:hAnsi="Times New Roman"/>
          <w:sz w:val="24"/>
          <w:szCs w:val="24"/>
        </w:rPr>
        <w:t xml:space="preserve">5. Сейчас ход белых. Проанализируйте ситуацию? (Дети предлагают разные варианты куда пойдет конь белых). Вывод делает учитель: если конь займет позицию </w:t>
      </w:r>
      <w:r w:rsidRPr="008179A2">
        <w:rPr>
          <w:rFonts w:ascii="Times New Roman" w:hAnsi="Times New Roman"/>
          <w:sz w:val="24"/>
          <w:szCs w:val="24"/>
          <w:lang w:val="en-US"/>
        </w:rPr>
        <w:t>f</w:t>
      </w:r>
      <w:r w:rsidRPr="008179A2">
        <w:rPr>
          <w:rFonts w:ascii="Times New Roman" w:hAnsi="Times New Roman"/>
          <w:sz w:val="24"/>
          <w:szCs w:val="24"/>
        </w:rPr>
        <w:t>7, то черный король не может убежать, поскольку ему мешает его же ладья и пешки. То есть король атакован и не может спастись, - ему МАТ!   Игра заканчивается.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Пока мы с вами исследовали новое правило о перестановке слагаемых Леопольд объявил Матроскину МАТ. Мы тоже с вами преодолели все трудности, которые возникли на уроке. Мы тоже победили.</w:t>
      </w:r>
      <w:r w:rsidRPr="008179A2">
        <w:rPr>
          <w:rFonts w:ascii="Times New Roman" w:hAnsi="Times New Roman"/>
          <w:sz w:val="24"/>
          <w:szCs w:val="24"/>
        </w:rPr>
        <w:br/>
      </w:r>
      <w:r w:rsidRPr="008179A2">
        <w:rPr>
          <w:rFonts w:ascii="Times New Roman" w:hAnsi="Times New Roman"/>
          <w:sz w:val="24"/>
          <w:szCs w:val="24"/>
        </w:rPr>
        <w:lastRenderedPageBreak/>
        <w:t>-Какое правило помогло решить задачу?</w:t>
      </w:r>
      <w:r w:rsidRPr="008179A2">
        <w:rPr>
          <w:rFonts w:ascii="Times New Roman" w:hAnsi="Times New Roman"/>
          <w:sz w:val="24"/>
          <w:szCs w:val="24"/>
        </w:rPr>
        <w:br/>
        <w:t>Кто познакомил вас с этим правилом?</w:t>
      </w:r>
      <w:r w:rsidRPr="008179A2">
        <w:rPr>
          <w:rFonts w:ascii="Times New Roman" w:hAnsi="Times New Roman"/>
          <w:sz w:val="24"/>
          <w:szCs w:val="24"/>
        </w:rPr>
        <w:br/>
        <w:t>Как работали на уроке?</w:t>
      </w:r>
      <w:r w:rsidRPr="008179A2">
        <w:rPr>
          <w:rFonts w:ascii="Times New Roman" w:hAnsi="Times New Roman"/>
          <w:sz w:val="24"/>
          <w:szCs w:val="24"/>
        </w:rPr>
        <w:br/>
        <w:t>Учитель вызывает к доске 2-3 учеников, чтобы они рассказали по плану:</w:t>
      </w:r>
      <w:r w:rsidRPr="008179A2">
        <w:rPr>
          <w:rFonts w:ascii="Times New Roman" w:hAnsi="Times New Roman"/>
          <w:sz w:val="24"/>
          <w:szCs w:val="24"/>
        </w:rPr>
        <w:br/>
        <w:t>1.Все ли задания урока сегодня ты выполнил?</w:t>
      </w:r>
      <w:r w:rsidRPr="008179A2">
        <w:rPr>
          <w:rFonts w:ascii="Times New Roman" w:hAnsi="Times New Roman"/>
          <w:sz w:val="24"/>
          <w:szCs w:val="24"/>
        </w:rPr>
        <w:br/>
        <w:t>2. Выполнил сам или тебе потребовалась помощь?</w:t>
      </w:r>
      <w:r w:rsidRPr="008179A2">
        <w:rPr>
          <w:rFonts w:ascii="Times New Roman" w:hAnsi="Times New Roman"/>
          <w:sz w:val="24"/>
          <w:szCs w:val="24"/>
        </w:rPr>
        <w:br/>
        <w:t>3. Выполнил без ошибок или были ошибки?</w:t>
      </w:r>
      <w:r w:rsidRPr="008179A2">
        <w:rPr>
          <w:rFonts w:ascii="Times New Roman" w:hAnsi="Times New Roman"/>
          <w:sz w:val="24"/>
          <w:szCs w:val="24"/>
        </w:rPr>
        <w:br/>
        <w:t>-Нарисуй те горку и покажите, куда вы сумели сегодня подняться, добывая знания.?</w:t>
      </w:r>
      <w:r w:rsidRPr="008179A2">
        <w:rPr>
          <w:rFonts w:ascii="Times New Roman" w:hAnsi="Times New Roman"/>
          <w:sz w:val="24"/>
          <w:szCs w:val="24"/>
        </w:rPr>
        <w:br/>
        <w:t>-Нарисуйте своё настроение.(лицо с улыбкой, спокойное или грустное)</w:t>
      </w:r>
      <w:r w:rsidRPr="008179A2">
        <w:rPr>
          <w:rFonts w:ascii="Times New Roman" w:hAnsi="Times New Roman"/>
          <w:sz w:val="24"/>
          <w:szCs w:val="24"/>
        </w:rPr>
        <w:br/>
        <w:t>Домашнее задание.</w:t>
      </w:r>
      <w:r w:rsidRPr="008179A2">
        <w:rPr>
          <w:rFonts w:ascii="Times New Roman" w:hAnsi="Times New Roman"/>
          <w:sz w:val="24"/>
          <w:szCs w:val="24"/>
        </w:rPr>
        <w:br/>
        <w:t>Расскажите взрослым о нашем открытии.</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 xml:space="preserve">Использованная литература: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Моро М. «Математика. 1 класс». – М.: Просвещение, 2016</w:t>
      </w:r>
    </w:p>
    <w:p w:rsidR="004A27C7" w:rsidRPr="008179A2" w:rsidRDefault="004A27C7" w:rsidP="008179A2">
      <w:pPr>
        <w:spacing w:after="0" w:line="240" w:lineRule="auto"/>
        <w:jc w:val="both"/>
        <w:rPr>
          <w:rFonts w:ascii="Times New Roman" w:hAnsi="Times New Roman"/>
          <w:kern w:val="16"/>
          <w:sz w:val="24"/>
          <w:szCs w:val="24"/>
        </w:rPr>
      </w:pPr>
      <w:r w:rsidRPr="008179A2">
        <w:rPr>
          <w:rFonts w:ascii="Times New Roman" w:hAnsi="Times New Roman"/>
          <w:sz w:val="24"/>
          <w:szCs w:val="24"/>
        </w:rPr>
        <w:t>2. Чандлер М., Миллиган Х. «Шахматы для детей». – М.: Русский Шахматный Дом, 2013</w:t>
      </w:r>
    </w:p>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pacing w:line="240" w:lineRule="auto"/>
        <w:jc w:val="center"/>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bCs/>
          <w:color w:val="000000"/>
          <w:sz w:val="24"/>
          <w:szCs w:val="24"/>
        </w:rPr>
        <w:t>Интегрированный урок русского языка и шахматам в 1-м классе. Тема: «</w:t>
      </w:r>
      <w:r w:rsidRPr="008179A2">
        <w:rPr>
          <w:rFonts w:ascii="Times New Roman" w:hAnsi="Times New Roman"/>
          <w:b/>
          <w:sz w:val="24"/>
          <w:szCs w:val="24"/>
        </w:rPr>
        <w:t>Строчная и заглавная буква Ж, ж.», «Рокировка»</w:t>
      </w:r>
    </w:p>
    <w:p w:rsidR="004A27C7" w:rsidRPr="008179A2" w:rsidRDefault="004A27C7" w:rsidP="008179A2">
      <w:pPr>
        <w:spacing w:after="0" w:line="240" w:lineRule="auto"/>
        <w:jc w:val="center"/>
        <w:rPr>
          <w:rFonts w:ascii="Times New Roman" w:hAnsi="Times New Roman"/>
          <w:b/>
          <w:bCs/>
          <w:color w:val="000000"/>
          <w:sz w:val="24"/>
          <w:szCs w:val="24"/>
        </w:rPr>
      </w:pP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Тема: Строчная и заглавная буква Ж,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Цель</w:t>
      </w:r>
      <w:r w:rsidRPr="008179A2">
        <w:rPr>
          <w:rFonts w:ascii="Times New Roman" w:hAnsi="Times New Roman"/>
          <w:sz w:val="24"/>
          <w:szCs w:val="24"/>
        </w:rPr>
        <w:t>: создать условия для формирования умения писать заглавную и строчную букву Ж, ж, способствовать развитию речи, фонематического слуха, мелкой моторики.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Тип урока:</w:t>
      </w:r>
      <w:r w:rsidRPr="008179A2">
        <w:rPr>
          <w:rFonts w:ascii="Times New Roman" w:hAnsi="Times New Roman"/>
          <w:sz w:val="24"/>
          <w:szCs w:val="24"/>
        </w:rPr>
        <w:t xml:space="preserve"> урок-объяснение нового материала.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Планируемые результаты (предметные):</w:t>
      </w:r>
      <w:r w:rsidRPr="008179A2">
        <w:rPr>
          <w:rFonts w:ascii="Times New Roman" w:hAnsi="Times New Roman"/>
          <w:sz w:val="24"/>
          <w:szCs w:val="24"/>
        </w:rPr>
        <w:t xml:space="preserve"> различают строчную и заглавную буквы; осуществляют сравнение печатной и письменной букв; грамотно записывают предложения, обозначают границы предложения на письме, осуществляют списывание с печатного и письменного шрифта.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Личностные результаты:  </w:t>
      </w:r>
      <w:r w:rsidRPr="008179A2">
        <w:rPr>
          <w:rFonts w:ascii="Times New Roman" w:hAnsi="Times New Roman"/>
          <w:sz w:val="24"/>
          <w:szCs w:val="24"/>
        </w:rPr>
        <w:t>применяют правила делового сотрудничества, считаются с мнением другого человека, проявляют терпение и доброжелательность, доверие к соучастнику деятельности при работе в парах.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УУД (метапредметные): </w:t>
      </w:r>
      <w:r w:rsidRPr="008179A2">
        <w:rPr>
          <w:rFonts w:ascii="Times New Roman" w:hAnsi="Times New Roman"/>
          <w:sz w:val="24"/>
          <w:szCs w:val="24"/>
        </w:rPr>
        <w:t>регулятивные – оценивают уровень овладения тем или иным учебным действием. Познавательные – осознанно и произвольно строят речевые высказывания в устной форме; осуществляют сравнение букв, выявляют сходства и различия. Коммуникативные – умеют использовать речь для регуляции своего действия.</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Ход урока:</w:t>
      </w:r>
    </w:p>
    <w:p w:rsidR="004A27C7" w:rsidRPr="008179A2" w:rsidRDefault="004A27C7" w:rsidP="008179A2">
      <w:pPr>
        <w:numPr>
          <w:ilvl w:val="0"/>
          <w:numId w:val="24"/>
        </w:numPr>
        <w:spacing w:after="0" w:line="240" w:lineRule="auto"/>
        <w:ind w:left="0"/>
        <w:contextualSpacing/>
        <w:jc w:val="both"/>
        <w:rPr>
          <w:rFonts w:ascii="Times New Roman" w:hAnsi="Times New Roman"/>
          <w:b/>
          <w:sz w:val="24"/>
          <w:szCs w:val="24"/>
        </w:rPr>
      </w:pPr>
      <w:r w:rsidRPr="008179A2">
        <w:rPr>
          <w:rFonts w:ascii="Times New Roman" w:hAnsi="Times New Roman"/>
          <w:b/>
          <w:sz w:val="24"/>
          <w:szCs w:val="24"/>
        </w:rPr>
        <w:t>Организационный момент.</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Здравствуйте ученики, доброе утро, гости!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Итак, начинаем наш урок.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за парты тихо сели,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Друг на друга посмотрели,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Улыбнулись от души – (соседу по парте, гостям)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До чего ж мы хороши!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проверьте, пожалуйста, готовность к уроку.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все готовы, тогда начнем!</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Актуализация знаний.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(Работа в парах.)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Ребята, когда готовилась к уроку, приготовила для вас буквы. Но открылось окно, налетел ветер. Все буквы рассыпались и сломались.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 xml:space="preserve">- Пожалуйста, помогите мне починить буковки. Те буквы, которые вам знакомы и мы их учились писать, запишите на доске.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Молодцы, вы быстро работаете. А теперь давайте их все вместе повторим.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Какая же буква осталась у вас на партах?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можете сказать об этой букве? (согл, звонкая, всегда твердая)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Какую же букву мы будем сегодня изучать?</w:t>
      </w:r>
    </w:p>
    <w:p w:rsidR="004A27C7" w:rsidRPr="008179A2" w:rsidRDefault="004A27C7" w:rsidP="008179A2">
      <w:pPr>
        <w:numPr>
          <w:ilvl w:val="0"/>
          <w:numId w:val="25"/>
        </w:numPr>
        <w:spacing w:after="0" w:line="240" w:lineRule="auto"/>
        <w:ind w:left="0"/>
        <w:contextualSpacing/>
        <w:jc w:val="both"/>
        <w:rPr>
          <w:rFonts w:ascii="Times New Roman" w:hAnsi="Times New Roman"/>
          <w:sz w:val="24"/>
          <w:szCs w:val="24"/>
          <w:lang w:val="en-US"/>
        </w:rPr>
      </w:pPr>
      <w:r w:rsidRPr="008179A2">
        <w:rPr>
          <w:rFonts w:ascii="Times New Roman" w:hAnsi="Times New Roman"/>
          <w:b/>
          <w:sz w:val="24"/>
          <w:szCs w:val="24"/>
        </w:rPr>
        <w:t>Самоопределение к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Посморите на печатную букву Ж. На что она похожа?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ите</w:t>
      </w:r>
      <w:r w:rsidRPr="008179A2">
        <w:rPr>
          <w:rFonts w:ascii="Times New Roman" w:hAnsi="Times New Roman"/>
          <w:b/>
          <w:sz w:val="24"/>
          <w:szCs w:val="24"/>
        </w:rPr>
        <w:t xml:space="preserve"> –</w:t>
      </w:r>
      <w:r w:rsidRPr="008179A2">
        <w:rPr>
          <w:rFonts w:ascii="Times New Roman" w:hAnsi="Times New Roman"/>
          <w:sz w:val="24"/>
          <w:szCs w:val="24"/>
        </w:rPr>
        <w:t>ка: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жука похожа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Потому, что у нее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Шесть жучиных ножек.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Стала снежинка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Буквою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Солнце ее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Не растопит уже.</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Назовите слова в которых есть буква Ж. (жираф, ежик, уж, стриж, снежинка, Женя, Жанна, Жора).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на уроке мы будем учиться писать и соединять с другими буквами строчную и заглавную букву Ж. А еще будем учиться правильно произносить звук Ж.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Работа с чистоговоркой.</w:t>
      </w:r>
    </w:p>
    <w:p w:rsidR="004A27C7" w:rsidRPr="008179A2" w:rsidRDefault="004A27C7" w:rsidP="008179A2">
      <w:pPr>
        <w:tabs>
          <w:tab w:val="center" w:pos="5353"/>
          <w:tab w:val="left" w:pos="7725"/>
        </w:tabs>
        <w:spacing w:after="0" w:line="240" w:lineRule="auto"/>
        <w:jc w:val="both"/>
        <w:rPr>
          <w:rFonts w:ascii="Times New Roman" w:hAnsi="Times New Roman"/>
          <w:sz w:val="24"/>
          <w:szCs w:val="24"/>
        </w:rPr>
      </w:pPr>
      <w:r w:rsidRPr="008179A2">
        <w:rPr>
          <w:rFonts w:ascii="Times New Roman" w:hAnsi="Times New Roman"/>
          <w:sz w:val="24"/>
          <w:szCs w:val="24"/>
        </w:rPr>
        <w:t>Жа-жа-жа – прилетели два чижа,</w:t>
      </w:r>
      <w:r w:rsidRPr="008179A2">
        <w:rPr>
          <w:rFonts w:ascii="Times New Roman" w:hAnsi="Times New Roman"/>
          <w:sz w:val="24"/>
          <w:szCs w:val="24"/>
        </w:rPr>
        <w:tab/>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Жи-жи-жи – в реке плавают ужи,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Жу-жу-жу – молоко дадим ежу.</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IV</w:t>
      </w:r>
      <w:r w:rsidRPr="008179A2">
        <w:rPr>
          <w:rFonts w:ascii="Times New Roman" w:hAnsi="Times New Roman"/>
          <w:b/>
          <w:sz w:val="24"/>
          <w:szCs w:val="24"/>
        </w:rPr>
        <w:t>. Усвоение новых знаний и способов деятельности</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Пальчиковая гимнастика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подготовим руку к письму. Выполним пальчиковую гимнастику. Отгадайте ребус и узнаем название пальчиковой гимнастики.</w:t>
      </w:r>
    </w:p>
    <w:p w:rsidR="004A27C7" w:rsidRPr="008179A2" w:rsidRDefault="00CF57AE" w:rsidP="008179A2">
      <w:pPr>
        <w:spacing w:after="0" w:line="240" w:lineRule="auto"/>
        <w:jc w:val="both"/>
        <w:rPr>
          <w:rFonts w:ascii="Times New Roman" w:hAnsi="Times New Roman"/>
          <w:sz w:val="24"/>
          <w:szCs w:val="24"/>
        </w:rPr>
      </w:pPr>
      <w:r>
        <w:rPr>
          <w:rFonts w:ascii="Times New Roman" w:hAnsi="Times New Roman"/>
          <w:noProof/>
          <w:sz w:val="24"/>
          <w:szCs w:val="24"/>
        </w:rPr>
        <w:pict>
          <v:line id="Line 2" o:spid="_x0000_s1087" style="position:absolute;left:0;text-align:left;z-index:251701248;visibility:visible" from="33.8pt,5.7pt" to="78.8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" strokecolor="red" strokeweight="4.5pt"/>
        </w:pict>
      </w:r>
      <w:r>
        <w:rPr>
          <w:rFonts w:ascii="Times New Roman" w:hAnsi="Times New Roman"/>
          <w:noProof/>
          <w:sz w:val="24"/>
          <w:szCs w:val="24"/>
        </w:rPr>
      </w:r>
      <w:r w:rsidR="00FB66BB">
        <w:rPr>
          <w:rFonts w:ascii="Times New Roman" w:hAnsi="Times New Roman"/>
          <w:noProof/>
          <w:sz w:val="24"/>
          <w:szCs w:val="24"/>
        </w:rPr>
        <w:pict>
          <v:shape id="WordArt 1" o:spid="_x0000_s1086" type="#_x0000_t202" style="width:27pt;height:23.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" filled="f" stroked="f">
            <o:lock v:ext="edit" shapetype="t"/>
            <v:textbox style="mso-fit-shape-to-text:t">
              <w:txbxContent>
                <w:p w:rsidR="00FB66BB" w:rsidRDefault="00FB66BB" w:rsidP="004A27C7">
                  <w:pPr>
                    <w:pStyle w:val="a4"/>
                    <w:spacing w:before="0" w:beforeAutospacing="0" w:after="0" w:afterAutospacing="0"/>
                    <w:jc w:val="center"/>
                  </w:pPr>
                  <w:r w:rsidRPr="00667F6A">
                    <w:rPr>
                      <w:rFonts w:ascii="Impact" w:hAnsi="Impact"/>
                      <w:color w:val="0066CC"/>
                      <w:sz w:val="72"/>
                      <w:szCs w:val="72"/>
                    </w:rPr>
                    <w:t>Л</w:t>
                  </w:r>
                </w:p>
              </w:txbxContent>
            </v:textbox>
            <w10:wrap type="none"/>
            <w10:anchorlock/>
          </v:shape>
        </w:pict>
      </w:r>
      <w:r>
        <w:rPr>
          <w:rFonts w:ascii="Times New Roman" w:hAnsi="Times New Roman"/>
          <w:noProof/>
          <w:sz w:val="24"/>
          <w:szCs w:val="24"/>
        </w:rPr>
      </w:r>
      <w:r w:rsidR="00FB66BB">
        <w:rPr>
          <w:rFonts w:ascii="Times New Roman" w:hAnsi="Times New Roman"/>
          <w:noProof/>
          <w:sz w:val="24"/>
          <w:szCs w:val="24"/>
        </w:rPr>
        <w:pict>
          <v:shape id="WordArt 2" o:spid="_x0000_s1085" type="#_x0000_t202" style="width:27pt;height:23.2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" filled="f" stroked="f">
            <o:lock v:ext="edit" shapetype="t"/>
            <v:textbox style="mso-fit-shape-to-text:t">
              <w:txbxContent>
                <w:p w:rsidR="00FB66BB" w:rsidRDefault="00FB66BB" w:rsidP="004A27C7">
                  <w:pPr>
                    <w:pStyle w:val="a4"/>
                    <w:spacing w:before="0" w:beforeAutospacing="0" w:after="0" w:afterAutospacing="0"/>
                    <w:jc w:val="center"/>
                  </w:pPr>
                  <w:r w:rsidRPr="00667F6A">
                    <w:rPr>
                      <w:rFonts w:ascii="Impact" w:hAnsi="Impact"/>
                      <w:color w:val="800000"/>
                      <w:sz w:val="72"/>
                      <w:szCs w:val="72"/>
                    </w:rPr>
                    <w:t>ж</w:t>
                  </w:r>
                </w:p>
              </w:txbxContent>
            </v:textbox>
            <w10:wrap type="none"/>
            <w10:anchorlock/>
          </v:shape>
        </w:pic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noProof/>
          <w:sz w:val="24"/>
          <w:szCs w:val="24"/>
        </w:rPr>
        <w:drawing>
          <wp:inline distT="0" distB="0" distL="0" distR="0">
            <wp:extent cx="771525" cy="723900"/>
            <wp:effectExtent l="0" t="0" r="9525" b="0"/>
            <wp:docPr id="115" name="Рисунок 29"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preview"/>
                    <pic:cNvPicPr>
                      <a:picLocks noChangeAspect="1" noChangeArrowheads="1"/>
                    </pic:cNvPicPr>
                  </pic:nvPicPr>
                  <pic:blipFill>
                    <a:blip r:embed="rId2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71525" cy="723900"/>
                    </a:xfrm>
                    <a:prstGeom prst="rect">
                      <a:avLst/>
                    </a:prstGeom>
                    <a:noFill/>
                    <a:ln>
                      <a:noFill/>
                    </a:ln>
                  </pic:spPr>
                </pic:pic>
              </a:graphicData>
            </a:graphic>
          </wp:inline>
        </w:drawing>
      </w:r>
      <w:r w:rsidRPr="008179A2">
        <w:rPr>
          <w:rFonts w:ascii="Times New Roman" w:hAnsi="Times New Roman"/>
          <w:sz w:val="24"/>
          <w:szCs w:val="24"/>
        </w:rPr>
        <w:t xml:space="preserve"> (ЖУК)</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Идет воин,</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Землю роет,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А сам воет.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Два рога, а не бык,</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Шесть ног без копыт.</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О каком жуке говорится? (Жук-олень)</w:t>
      </w:r>
    </w:p>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Правила посадки за столом во время письма.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проверим правила посадки за партой во время письма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Знакомство с написанием строчной буквы ж. (пропись с. 6)</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Рассмотрите образец написания строчной буквы ж.</w:t>
      </w:r>
    </w:p>
    <w:p w:rsidR="004A27C7" w:rsidRPr="008179A2" w:rsidRDefault="004A27C7" w:rsidP="008179A2">
      <w:pPr>
        <w:spacing w:after="0" w:line="240" w:lineRule="auto"/>
        <w:jc w:val="both"/>
        <w:rPr>
          <w:rFonts w:ascii="Times New Roman" w:hAnsi="Times New Roman"/>
          <w:sz w:val="24"/>
          <w:szCs w:val="24"/>
          <w:u w:val="single"/>
        </w:rPr>
      </w:pPr>
      <w:r w:rsidRPr="008179A2">
        <w:rPr>
          <w:rFonts w:ascii="Times New Roman" w:hAnsi="Times New Roman"/>
          <w:sz w:val="24"/>
          <w:szCs w:val="24"/>
          <w:u w:val="single"/>
        </w:rPr>
        <w:t xml:space="preserve">Строчную букву ж начинаем писать ниже верхней линии рабочей строки. Ведем вверх вправо, доводим до верхней линии. Закругляем вниз влево, пишем полуовал. Затем пишем присоединительный элемент от середины полуовала вправо вверх до верхней линии рабочей строки. Потом пишем наклонную палочку и начинаем писать второй присоединительный элемент от нижней точки наклонной линии вверх вправо до верхней линии рабочей строки. </w:t>
      </w:r>
      <w:r w:rsidRPr="008179A2">
        <w:rPr>
          <w:rFonts w:ascii="Times New Roman" w:hAnsi="Times New Roman"/>
          <w:sz w:val="24"/>
          <w:szCs w:val="24"/>
          <w:u w:val="single"/>
        </w:rPr>
        <w:lastRenderedPageBreak/>
        <w:t>Третий элемент – правый полуовал – начинаем писать чуть ниже верхней линии рабочей строки, ведем руку вверх влево, доходим до верхней линии, ведем вниз, закругляем вправо, пишем полуовал.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пропишите в воздухе букву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обведите элементы буквы ж и рисунок.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допишите на 1 строке букву ж. (поменяйтесь прописями, подчеркните самую красиво написанную букву)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 Физминутка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сороки-белобоки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Дружно делали уроки.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писали, мы считали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 от этого устали.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Крылья расправляем (раз-два-три)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комнате летаем (раз-два-три)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Приседаем столько раз,</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Сколько пальчиков у нас (приседание 10 раз)</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Головою повертели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Снова за уроки сели.</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w:t>
      </w:r>
      <w:r w:rsidRPr="008179A2">
        <w:rPr>
          <w:rFonts w:ascii="Times New Roman" w:hAnsi="Times New Roman"/>
          <w:b/>
          <w:sz w:val="24"/>
          <w:szCs w:val="24"/>
        </w:rPr>
        <w:t>. Продолжение работы по теме урока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Упражнение в письме соединений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Послушайте небольшую историю.</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 стране Жужжандия жил-был звук ж. жужжал, жужжал звук ж, скучно ему стало. С кем бы подружиться?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прочитайте слоги на листочке. С какими гласными дружит буква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буква ж никогда не дружит с гласной Ы. и есть такое правило – ЖИ – пиши с буквой И.</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 xml:space="preserve">Найдите на рисунке 4 слова с буквой ж.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(морж, мороженое, медвежонок, снежинка).</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Знакомство с написанием заглавной буквы Ж (с.7)</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рассмотрите образец написания заглавной буквы Ж.</w:t>
      </w:r>
    </w:p>
    <w:p w:rsidR="004A27C7" w:rsidRPr="008179A2" w:rsidRDefault="004A27C7" w:rsidP="008179A2">
      <w:pPr>
        <w:spacing w:after="0" w:line="240" w:lineRule="auto"/>
        <w:jc w:val="both"/>
        <w:rPr>
          <w:rFonts w:ascii="Times New Roman" w:hAnsi="Times New Roman"/>
          <w:sz w:val="24"/>
          <w:szCs w:val="24"/>
          <w:u w:val="single"/>
        </w:rPr>
      </w:pPr>
      <w:r w:rsidRPr="008179A2">
        <w:rPr>
          <w:rFonts w:ascii="Times New Roman" w:hAnsi="Times New Roman"/>
          <w:sz w:val="24"/>
          <w:szCs w:val="24"/>
          <w:u w:val="single"/>
        </w:rPr>
        <w:t>Буква Ж состоит из трех элементов: двух полуовалов и наклонной палочки. Заглавную Ж начинаем писать чуть ниже середины вспомогательной широкой строки. Ведем вверх вправо, доводим до середины вспомогательной строки, закругляем вниз влево, пишем полуовал. Затем пишем присоединительный элемент от середины полуовала вправо вверх до середины вспомогательной строки, затем пишем длинную наклонную палочку и начинаем писать второй присоединительный элемент от нижней точки наклонной линии вверх вправо до вспомогательной линии рабочей строки. Третий элемент  - правый полуовал – начинаем писать чуть ниже середины вспомогательной строки, ведем вверх влево, доходим до нижней линии рабочей строки, ведем вниз, закругляем вправо. Пишем полуовал.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пропишите пальцем на парте.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обведите элементы и узор.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допишите на 1 строке букву Ж.</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Физминутка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Если услышите звук [ж] прыгайте вверх, если в слове его нет, тогда приседайте.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Жук, ананас, собака, Женя, енот, жираф, яблоко, носорог, Жучка, шишка, баклажан.</w:t>
      </w:r>
    </w:p>
    <w:p w:rsidR="004A27C7" w:rsidRPr="008179A2" w:rsidRDefault="004A27C7" w:rsidP="008179A2">
      <w:pPr>
        <w:numPr>
          <w:ilvl w:val="0"/>
          <w:numId w:val="26"/>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Чтение и письмо слогов (с.7)</w:t>
      </w:r>
    </w:p>
    <w:p w:rsidR="004A27C7" w:rsidRPr="008179A2" w:rsidRDefault="004A27C7" w:rsidP="008179A2">
      <w:pPr>
        <w:spacing w:after="0" w:line="240" w:lineRule="auto"/>
        <w:jc w:val="both"/>
        <w:rPr>
          <w:rFonts w:ascii="Times New Roman" w:hAnsi="Times New Roman"/>
          <w:sz w:val="24"/>
          <w:szCs w:val="24"/>
          <w:lang w:val="tt-RU"/>
        </w:rPr>
      </w:pPr>
      <w:r w:rsidRPr="008179A2">
        <w:rPr>
          <w:rFonts w:ascii="Times New Roman" w:hAnsi="Times New Roman"/>
          <w:noProof/>
          <w:sz w:val="24"/>
          <w:szCs w:val="24"/>
        </w:rPr>
        <w:drawing>
          <wp:anchor distT="0" distB="0" distL="114300" distR="114300" simplePos="0" relativeHeight="251702272" behindDoc="0" locked="0" layoutInCell="1" allowOverlap="1">
            <wp:simplePos x="0" y="0"/>
            <wp:positionH relativeFrom="column">
              <wp:posOffset>4726305</wp:posOffset>
            </wp:positionH>
            <wp:positionV relativeFrom="paragraph">
              <wp:posOffset>125095</wp:posOffset>
            </wp:positionV>
            <wp:extent cx="1671955" cy="2280285"/>
            <wp:effectExtent l="0" t="0" r="4445" b="5715"/>
            <wp:wrapSquare wrapText="bothSides"/>
            <wp:docPr id="177"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1955" cy="2280285"/>
                    </a:xfrm>
                    <a:prstGeom prst="rect">
                      <a:avLst/>
                    </a:prstGeom>
                    <a:noFill/>
                  </pic:spPr>
                </pic:pic>
              </a:graphicData>
            </a:graphic>
          </wp:anchor>
        </w:drawing>
      </w:r>
      <w:r w:rsidRPr="008179A2">
        <w:rPr>
          <w:rFonts w:ascii="Times New Roman" w:hAnsi="Times New Roman"/>
          <w:sz w:val="24"/>
          <w:szCs w:val="24"/>
        </w:rPr>
        <w:t>-прочитайте слоги и запишите их</w:t>
      </w:r>
      <w:r w:rsidRPr="008179A2">
        <w:rPr>
          <w:rFonts w:ascii="Times New Roman" w:hAnsi="Times New Roman"/>
          <w:sz w:val="24"/>
          <w:szCs w:val="24"/>
          <w:lang w:val="tt-RU"/>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8) – А сейчас послушайте историю, которая произошла однажды в  королевстве.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Итак, в одно прекрасное раннее утро Белый Король, проснувшись, сладко зевнул, потянулся и, нехотя поднявшись со своей мягкой пуховой постели, выглянул в окно. Неожиданно лицо его исказилось страхом, губы задрожали, а из глаз закапали слезы. </w:t>
      </w:r>
      <w:r w:rsidRPr="008179A2">
        <w:rPr>
          <w:rFonts w:ascii="Times New Roman" w:hAnsi="Times New Roman"/>
          <w:sz w:val="24"/>
          <w:szCs w:val="24"/>
        </w:rPr>
        <w:br/>
      </w:r>
      <w:r w:rsidRPr="008179A2">
        <w:rPr>
          <w:rFonts w:ascii="Times New Roman" w:hAnsi="Times New Roman"/>
          <w:sz w:val="24"/>
          <w:szCs w:val="24"/>
        </w:rPr>
        <w:lastRenderedPageBreak/>
        <w:t>- Проспал! Все свое королевство проспал! - в отчаянии прошептал Король.</w:t>
      </w:r>
      <w:r w:rsidRPr="008179A2">
        <w:rPr>
          <w:rFonts w:ascii="Times New Roman" w:hAnsi="Times New Roman"/>
          <w:sz w:val="24"/>
          <w:szCs w:val="24"/>
        </w:rPr>
        <w:br/>
        <w:t>Даже если вы совсем недавно научились играть в шахматы, все равно вы легко поймете чувства бедного Короля. До мата остался один шаг. Под самыми окнами дворца уже ходит вооруженная до зубов вражеская Ладья, а в отдалении, готовые к штурму, ждут последнего сигнала Черный Ферзь и вторая Ладья. А в самом центре, нагло ухмыляясь и мысленно уже победивший, стоит Черный Король. Уж он-то не проспал свою удачу!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Ребята, о каком  Короле идёт  речь?  (О шахматном)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-Можно ли помочь Белому Королю? Как?</w:t>
      </w:r>
    </w:p>
    <w:p w:rsidR="004A27C7" w:rsidRPr="008179A2" w:rsidRDefault="004A27C7" w:rsidP="008179A2">
      <w:pPr>
        <w:numPr>
          <w:ilvl w:val="0"/>
          <w:numId w:val="28"/>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Позвать на помощь другую фигуру.</w:t>
      </w:r>
    </w:p>
    <w:p w:rsidR="004A27C7" w:rsidRPr="008179A2" w:rsidRDefault="004A27C7" w:rsidP="008179A2">
      <w:pPr>
        <w:numPr>
          <w:ilvl w:val="0"/>
          <w:numId w:val="28"/>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Отступить.</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А еще, Белому Королю можно посоветовать сделать рокировку.</w:t>
      </w:r>
    </w:p>
    <w:p w:rsidR="004A27C7" w:rsidRPr="008179A2" w:rsidRDefault="004A27C7" w:rsidP="008179A2">
      <w:pPr>
        <w:spacing w:after="0" w:line="240" w:lineRule="auto"/>
        <w:contextualSpacing/>
        <w:jc w:val="both"/>
        <w:rPr>
          <w:rFonts w:ascii="Times New Roman" w:hAnsi="Times New Roman"/>
          <w:sz w:val="24"/>
          <w:szCs w:val="24"/>
        </w:rPr>
      </w:pPr>
    </w:p>
    <w:tbl>
      <w:tblPr>
        <w:tblW w:w="1010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100"/>
      </w:tblGrid>
      <w:tr w:rsidR="004A27C7" w:rsidRPr="008179A2" w:rsidTr="00A22158">
        <w:trPr>
          <w:trHeight w:val="698"/>
        </w:trPr>
        <w:tc>
          <w:tcPr>
            <w:tcW w:w="10100" w:type="dxa"/>
            <w:tcBorders>
              <w:top w:val="nil"/>
              <w:left w:val="nil"/>
              <w:bottom w:val="single" w:sz="4" w:space="0" w:color="000000"/>
              <w:right w:val="nil"/>
            </w:tcBorders>
          </w:tcPr>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 xml:space="preserve"> 1.Эвристическая беседа «Шахматная рокировка»</w:t>
            </w:r>
          </w:p>
          <w:p w:rsidR="004A27C7" w:rsidRPr="008179A2" w:rsidRDefault="004A27C7" w:rsidP="008179A2">
            <w:pPr>
              <w:spacing w:after="0" w:line="240" w:lineRule="auto"/>
              <w:contextualSpacing/>
              <w:jc w:val="both"/>
              <w:rPr>
                <w:rFonts w:ascii="Times New Roman" w:hAnsi="Times New Roman"/>
                <w:b/>
                <w:bCs/>
                <w:sz w:val="24"/>
                <w:szCs w:val="24"/>
              </w:rPr>
            </w:pPr>
            <w:r w:rsidRPr="008179A2">
              <w:rPr>
                <w:rFonts w:ascii="Times New Roman" w:hAnsi="Times New Roman"/>
                <w:sz w:val="24"/>
                <w:szCs w:val="24"/>
              </w:rPr>
              <w:t xml:space="preserve">Представьте себе </w:t>
            </w:r>
            <w:r w:rsidRPr="008179A2">
              <w:rPr>
                <w:rFonts w:ascii="Times New Roman" w:hAnsi="Times New Roman"/>
                <w:b/>
                <w:bCs/>
                <w:sz w:val="24"/>
                <w:szCs w:val="24"/>
              </w:rPr>
              <w:t>шахматный город</w:t>
            </w:r>
            <w:r w:rsidRPr="008179A2">
              <w:rPr>
                <w:rFonts w:ascii="Times New Roman" w:hAnsi="Times New Roman"/>
                <w:sz w:val="24"/>
                <w:szCs w:val="24"/>
              </w:rPr>
              <w:t xml:space="preserve"> и бедного Белого Короля, которому угрожает опасность. </w:t>
            </w:r>
            <w:r w:rsidRPr="008179A2">
              <w:rPr>
                <w:rFonts w:ascii="Times New Roman" w:hAnsi="Times New Roman"/>
                <w:b/>
                <w:bCs/>
                <w:sz w:val="24"/>
                <w:szCs w:val="24"/>
              </w:rPr>
              <w:t>Его Величество надо беречь от неприятностей.</w:t>
            </w:r>
            <w:r w:rsidRPr="008179A2">
              <w:rPr>
                <w:rFonts w:ascii="Times New Roman" w:hAnsi="Times New Roman"/>
                <w:sz w:val="24"/>
                <w:szCs w:val="24"/>
              </w:rPr>
              <w:t xml:space="preserve"> Для этого придумали специальную королевскую защиту – </w:t>
            </w:r>
            <w:r w:rsidRPr="008179A2">
              <w:rPr>
                <w:rFonts w:ascii="Times New Roman" w:hAnsi="Times New Roman"/>
                <w:b/>
                <w:bCs/>
                <w:sz w:val="24"/>
                <w:szCs w:val="24"/>
              </w:rPr>
              <w:t>Шахматную Рокировку</w:t>
            </w:r>
            <w:r w:rsidRPr="008179A2">
              <w:rPr>
                <w:rFonts w:ascii="Times New Roman" w:hAnsi="Times New Roman"/>
                <w:sz w:val="24"/>
                <w:szCs w:val="24"/>
              </w:rPr>
              <w:t>!</w:t>
            </w:r>
            <w:r w:rsidRPr="008179A2">
              <w:rPr>
                <w:rFonts w:ascii="Times New Roman" w:hAnsi="Times New Roman"/>
                <w:b/>
                <w:bCs/>
                <w:sz w:val="24"/>
                <w:szCs w:val="24"/>
              </w:rPr>
              <w:t>Для чего делается рокировка?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Рокировка делается для защиты своего короля </w:t>
            </w:r>
            <w:r w:rsidRPr="008179A2">
              <w:rPr>
                <w:rFonts w:ascii="Times New Roman" w:hAnsi="Times New Roman"/>
                <w:b/>
                <w:bCs/>
                <w:sz w:val="24"/>
                <w:szCs w:val="24"/>
              </w:rPr>
              <w:t>(для его безопасности)</w:t>
            </w:r>
            <w:r w:rsidRPr="008179A2">
              <w:rPr>
                <w:rFonts w:ascii="Times New Roman" w:hAnsi="Times New Roman"/>
                <w:sz w:val="24"/>
                <w:szCs w:val="24"/>
              </w:rPr>
              <w:t>.</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b/>
                <w:bCs/>
                <w:sz w:val="24"/>
                <w:szCs w:val="24"/>
              </w:rPr>
              <w:t xml:space="preserve">В рокировке участвуют одна из ладей и король. </w:t>
            </w:r>
            <w:r w:rsidRPr="008179A2">
              <w:rPr>
                <w:rFonts w:ascii="Times New Roman" w:hAnsi="Times New Roman"/>
                <w:b/>
                <w:noProof/>
                <w:sz w:val="24"/>
                <w:szCs w:val="24"/>
              </w:rPr>
              <w:drawing>
                <wp:inline distT="0" distB="0" distL="0" distR="0">
                  <wp:extent cx="1924050" cy="1514475"/>
                  <wp:effectExtent l="0" t="0" r="0" b="9525"/>
                  <wp:docPr id="11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24050" cy="1514475"/>
                          </a:xfrm>
                          <a:prstGeom prst="rect">
                            <a:avLst/>
                          </a:prstGeom>
                          <a:noFill/>
                          <a:ln>
                            <a:noFill/>
                          </a:ln>
                        </pic:spPr>
                      </pic:pic>
                    </a:graphicData>
                  </a:graphic>
                </wp:inline>
              </w:drawing>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sz w:val="24"/>
                <w:szCs w:val="24"/>
              </w:rPr>
              <w:t xml:space="preserve">Рокировка считается одним ходом. Вы знаете, что за один ход перемещается только одна шахматная фигура. Но один раз в партии делается исключение, когда могут передвинуться сразу две фигуры: ладья и король. Чтобы не запутаться, принято сначала переместить короля, а уж потом передвигать ладью. </w:t>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 xml:space="preserve">     Демонстрация приема шахматной рокировки.</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Почувствовав опасность, Король подходит к своей Ладье и приказывает: «Спрячь меня!» Ладья послушно перепрыгивает через Короля и закрывает его. Главное, чтобы Королю с Ладьёй ничего не мешало: никто не стоял на пути и не угрожал клеткам, по которым они собираются пойти.</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noProof/>
                <w:sz w:val="24"/>
                <w:szCs w:val="24"/>
              </w:rPr>
              <w:drawing>
                <wp:inline distT="0" distB="0" distL="0" distR="0">
                  <wp:extent cx="2057400" cy="1924050"/>
                  <wp:effectExtent l="0" t="0" r="0" b="0"/>
                  <wp:docPr id="11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7400" cy="1924050"/>
                          </a:xfrm>
                          <a:prstGeom prst="rect">
                            <a:avLst/>
                          </a:prstGeom>
                          <a:noFill/>
                          <a:ln>
                            <a:noFill/>
                          </a:ln>
                        </pic:spPr>
                      </pic:pic>
                    </a:graphicData>
                  </a:graphic>
                </wp:inline>
              </w:drawing>
            </w:r>
          </w:p>
          <w:p w:rsidR="004A27C7" w:rsidRPr="008179A2" w:rsidRDefault="004A27C7" w:rsidP="008179A2">
            <w:pPr>
              <w:spacing w:after="0" w:line="240" w:lineRule="auto"/>
              <w:contextualSpacing/>
              <w:jc w:val="both"/>
              <w:rPr>
                <w:rFonts w:ascii="Times New Roman" w:hAnsi="Times New Roman"/>
                <w:b/>
                <w:sz w:val="24"/>
                <w:szCs w:val="24"/>
              </w:rPr>
            </w:pPr>
            <w:r w:rsidRPr="008179A2">
              <w:rPr>
                <w:rFonts w:ascii="Times New Roman" w:hAnsi="Times New Roman"/>
                <w:b/>
                <w:sz w:val="24"/>
                <w:szCs w:val="24"/>
              </w:rPr>
              <w:t>3.Какая бывает рокировка.</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sz w:val="24"/>
                <w:szCs w:val="24"/>
              </w:rPr>
              <w:t xml:space="preserve">Рокироваться король может с любой из ладей того же цвета, но при этом фигуры переместятся на разное количество полей. Рокировка бывает «в короткую сторону» и «в длинную сторону». В книгах это ещё называют рокировкой в сторону королевского фланга и рокировкой в сторону ферзевого фланга. </w:t>
            </w: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2695575" cy="2000250"/>
                  <wp:effectExtent l="0" t="0" r="9525" b="0"/>
                  <wp:docPr id="11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95575" cy="2000250"/>
                          </a:xfrm>
                          <a:prstGeom prst="rect">
                            <a:avLst/>
                          </a:prstGeom>
                          <a:noFill/>
                          <a:ln>
                            <a:noFill/>
                          </a:ln>
                        </pic:spPr>
                      </pic:pic>
                    </a:graphicData>
                  </a:graphic>
                </wp:inline>
              </w:drawing>
            </w:r>
          </w:p>
        </w:tc>
      </w:tr>
      <w:tr w:rsidR="004A27C7" w:rsidRPr="008179A2" w:rsidTr="00A22158">
        <w:trPr>
          <w:trHeight w:val="598"/>
        </w:trPr>
        <w:tc>
          <w:tcPr>
            <w:tcW w:w="10100" w:type="dxa"/>
            <w:tcBorders>
              <w:left w:val="nil"/>
              <w:bottom w:val="nil"/>
              <w:right w:val="nil"/>
            </w:tcBorders>
          </w:tcPr>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Раз – поднялись, потянулись.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Два – согнулись, разогнулись.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Три – в ладоши три хлопка, головою три кивка.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четыре – руки шире.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Пять – руками помахать.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Шесть – на место тихо сесть. </w:t>
            </w:r>
          </w:p>
        </w:tc>
      </w:tr>
    </w:tbl>
    <w:p w:rsidR="004A27C7" w:rsidRPr="008179A2" w:rsidRDefault="004A27C7" w:rsidP="008179A2">
      <w:pPr>
        <w:spacing w:after="0" w:line="240" w:lineRule="auto"/>
        <w:contextualSpacing/>
        <w:jc w:val="both"/>
        <w:rPr>
          <w:rFonts w:ascii="Times New Roman" w:hAnsi="Times New Roman"/>
          <w:sz w:val="24"/>
          <w:szCs w:val="24"/>
        </w:rPr>
      </w:pPr>
    </w:p>
    <w:p w:rsidR="004A27C7" w:rsidRPr="008179A2" w:rsidRDefault="004A27C7" w:rsidP="008179A2">
      <w:pPr>
        <w:spacing w:after="0" w:line="240" w:lineRule="auto"/>
        <w:contextualSpacing/>
        <w:jc w:val="both"/>
        <w:rPr>
          <w:rFonts w:ascii="Times New Roman" w:hAnsi="Times New Roman"/>
          <w:sz w:val="24"/>
          <w:szCs w:val="24"/>
        </w:rPr>
      </w:pPr>
      <w:r w:rsidRPr="008179A2">
        <w:rPr>
          <w:rFonts w:ascii="Times New Roman" w:hAnsi="Times New Roman"/>
          <w:b/>
          <w:sz w:val="24"/>
          <w:szCs w:val="24"/>
          <w:lang w:val="en-US"/>
        </w:rPr>
        <w:t>VI</w:t>
      </w:r>
      <w:r w:rsidRPr="008179A2">
        <w:rPr>
          <w:rFonts w:ascii="Times New Roman" w:hAnsi="Times New Roman"/>
          <w:b/>
          <w:sz w:val="24"/>
          <w:szCs w:val="24"/>
        </w:rPr>
        <w:t xml:space="preserve">. Закрепление знаний </w:t>
      </w:r>
    </w:p>
    <w:p w:rsidR="004A27C7" w:rsidRPr="008179A2" w:rsidRDefault="004A27C7" w:rsidP="008179A2">
      <w:pPr>
        <w:numPr>
          <w:ilvl w:val="0"/>
          <w:numId w:val="27"/>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А сейчас давайте поработаем над слого-звуковым анализом слов.(несколько слов разбирается на компьютере).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По классу развешаны слова, найдите эти слова и запишите письменными буквами в тетради.</w:t>
      </w:r>
    </w:p>
    <w:p w:rsidR="004A27C7" w:rsidRPr="008179A2" w:rsidRDefault="004A27C7" w:rsidP="008179A2">
      <w:pPr>
        <w:numPr>
          <w:ilvl w:val="0"/>
          <w:numId w:val="27"/>
        </w:numPr>
        <w:spacing w:after="0" w:line="240" w:lineRule="auto"/>
        <w:ind w:left="0"/>
        <w:contextualSpacing/>
        <w:jc w:val="both"/>
        <w:rPr>
          <w:rFonts w:ascii="Times New Roman" w:hAnsi="Times New Roman"/>
          <w:sz w:val="24"/>
          <w:szCs w:val="24"/>
        </w:rPr>
      </w:pPr>
      <w:r w:rsidRPr="008179A2">
        <w:rPr>
          <w:rFonts w:ascii="Times New Roman" w:hAnsi="Times New Roman"/>
          <w:sz w:val="24"/>
          <w:szCs w:val="24"/>
        </w:rPr>
        <w:t xml:space="preserve">Составление предложений по рисункам.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-составьте предложения по рисунку. Наградой за хорошую работу будет просмотр мультфильма.</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VII</w:t>
      </w:r>
      <w:r w:rsidRPr="008179A2">
        <w:rPr>
          <w:rFonts w:ascii="Times New Roman" w:hAnsi="Times New Roman"/>
          <w:b/>
          <w:sz w:val="24"/>
          <w:szCs w:val="24"/>
        </w:rPr>
        <w:t>. Рефлексия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оцените свою работу на уроке и наш урок с помощью смайликов.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Веселый смайлик- вам понравился урок, вы хорошо работали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Грустный смайлик – урок не понравился, я плохо работал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Серьезный смайлик –затруднялся, мне урок не понравился.</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VIII</w:t>
      </w:r>
      <w:r w:rsidRPr="008179A2">
        <w:rPr>
          <w:rFonts w:ascii="Times New Roman" w:hAnsi="Times New Roman"/>
          <w:b/>
          <w:sz w:val="24"/>
          <w:szCs w:val="24"/>
        </w:rPr>
        <w:t>. Подведение итогов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 </w:t>
      </w:r>
      <w:r w:rsidRPr="008179A2">
        <w:rPr>
          <w:rFonts w:ascii="Times New Roman" w:hAnsi="Times New Roman"/>
          <w:sz w:val="24"/>
          <w:szCs w:val="24"/>
        </w:rPr>
        <w:t>с какой буквой позанкомились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нового узнали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 буква Ж довольна вашей работой.</w:t>
      </w:r>
    </w:p>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pacing w:after="0" w:line="240" w:lineRule="auto"/>
        <w:jc w:val="center"/>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rPr>
          <w:rFonts w:ascii="Times New Roman" w:hAnsi="Times New Roman"/>
          <w:b/>
          <w:sz w:val="24"/>
          <w:szCs w:val="24"/>
        </w:rPr>
      </w:pPr>
    </w:p>
    <w:p w:rsidR="004A27C7" w:rsidRPr="008179A2" w:rsidRDefault="004A27C7" w:rsidP="008179A2">
      <w:pPr>
        <w:spacing w:after="0" w:line="240" w:lineRule="auto"/>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Конспект интегрированного  урока по физической культуре на тему «Подвижные игры. Взятие на проходе»</w:t>
      </w:r>
    </w:p>
    <w:p w:rsidR="004A27C7" w:rsidRPr="008179A2" w:rsidRDefault="004A27C7" w:rsidP="008179A2">
      <w:pPr>
        <w:spacing w:after="0" w:line="240" w:lineRule="auto"/>
        <w:jc w:val="right"/>
        <w:rPr>
          <w:rFonts w:ascii="Times New Roman" w:eastAsia="Calibri" w:hAnsi="Times New Roman"/>
          <w:b/>
          <w:i/>
          <w:sz w:val="24"/>
          <w:szCs w:val="24"/>
          <w:lang w:eastAsia="en-US"/>
        </w:rPr>
      </w:pP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eastAsia="Calibri" w:hAnsi="Times New Roman"/>
          <w:b/>
          <w:sz w:val="24"/>
          <w:szCs w:val="24"/>
          <w:lang w:eastAsia="en-US"/>
        </w:rPr>
        <w:t>Тип урока:</w:t>
      </w:r>
      <w:r w:rsidRPr="008179A2">
        <w:rPr>
          <w:rFonts w:ascii="Times New Roman" w:eastAsia="Calibri" w:hAnsi="Times New Roman"/>
          <w:sz w:val="24"/>
          <w:szCs w:val="24"/>
          <w:lang w:eastAsia="en-US"/>
        </w:rPr>
        <w:t xml:space="preserve"> комбинированный.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 xml:space="preserve">Цель: </w:t>
      </w:r>
      <w:r w:rsidRPr="008179A2">
        <w:rPr>
          <w:rFonts w:ascii="Times New Roman" w:hAnsi="Times New Roman"/>
          <w:sz w:val="24"/>
          <w:szCs w:val="24"/>
        </w:rPr>
        <w:t>Развитие интереса к подвижным играм и двигательных качеств посредством двигательного и коммуникативного опыта обучающихся в игровой деятельности.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Образовательные задачи </w:t>
      </w:r>
      <w:r w:rsidRPr="008179A2">
        <w:rPr>
          <w:rFonts w:ascii="Times New Roman" w:hAnsi="Times New Roman"/>
          <w:sz w:val="24"/>
          <w:szCs w:val="24"/>
        </w:rPr>
        <w:t>(предметные результаты):</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rPr>
        <w:t xml:space="preserve">            Обучить учащихся правилам безопасности на уроках физической культуры</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bCs/>
          <w:sz w:val="24"/>
          <w:szCs w:val="24"/>
          <w:lang w:eastAsia="en-US"/>
        </w:rPr>
        <w:t>Обучить особенному ходу взятие на проходе</w:t>
      </w:r>
    </w:p>
    <w:p w:rsidR="004A27C7" w:rsidRPr="008179A2" w:rsidRDefault="004A27C7" w:rsidP="008179A2">
      <w:pPr>
        <w:spacing w:after="0" w:line="240" w:lineRule="auto"/>
        <w:jc w:val="both"/>
        <w:rPr>
          <w:rFonts w:ascii="Times New Roman" w:eastAsia="Calibri" w:hAnsi="Times New Roman"/>
          <w:sz w:val="24"/>
          <w:szCs w:val="24"/>
        </w:rPr>
      </w:pPr>
      <w:r w:rsidRPr="008179A2">
        <w:rPr>
          <w:rFonts w:ascii="Times New Roman" w:eastAsia="Calibri" w:hAnsi="Times New Roman"/>
          <w:sz w:val="24"/>
          <w:szCs w:val="24"/>
          <w:lang w:eastAsia="en-US"/>
        </w:rPr>
        <w:t>Закрепить навыки построения в шеренгу, колонну, круг</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Развивающие задачи</w:t>
      </w:r>
      <w:r w:rsidRPr="008179A2">
        <w:rPr>
          <w:rFonts w:ascii="Times New Roman" w:hAnsi="Times New Roman"/>
          <w:sz w:val="24"/>
          <w:szCs w:val="24"/>
        </w:rPr>
        <w:t> (метапредметные результаты):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lastRenderedPageBreak/>
        <w:t>Формировать умения адекватно оценивать собственное поведение и поведение окружающих (коммуникативное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Развивать умения выделять и формулировать то, что усвоено и, что нужно усвоить, определять качество и уровень усвоения знаний (регулятивное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Формирование умения контролировать, оценивать учебные действия в соответствии с поставленной задачей и условиями её реализации (регулятивное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Развивать умения выполнять прыжки и броски набивного мяча на высоком качественном уровне (познавательные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sz w:val="24"/>
          <w:szCs w:val="24"/>
        </w:rPr>
        <w:t>Воспитательные задачи</w:t>
      </w:r>
      <w:r w:rsidRPr="008179A2">
        <w:rPr>
          <w:rFonts w:ascii="Times New Roman" w:hAnsi="Times New Roman"/>
          <w:sz w:val="24"/>
          <w:szCs w:val="24"/>
        </w:rPr>
        <w:t> (личностные результаты):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Формировать самостоятельность и личную ответственность за свои поступки, установка на здоровый образ жизни (самоопределение, личностные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Формировать мотивацию учебной деятельности. (смыслообразование, личностные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Формировать навыки сотрудничества в разных ситуациях, умение не создавать конфликты и находить выходы из спорных ситуаций.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(нравственно-этическая ориентация, личностное УУД).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Место проведения</w:t>
      </w:r>
      <w:r w:rsidRPr="008179A2">
        <w:rPr>
          <w:rFonts w:ascii="Times New Roman" w:hAnsi="Times New Roman"/>
          <w:sz w:val="24"/>
          <w:szCs w:val="24"/>
        </w:rPr>
        <w:t>: спортивный зал.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Инвентарь  и оборудование</w:t>
      </w:r>
      <w:r w:rsidRPr="008179A2">
        <w:rPr>
          <w:rFonts w:ascii="Times New Roman" w:hAnsi="Times New Roman"/>
          <w:sz w:val="24"/>
          <w:szCs w:val="24"/>
        </w:rPr>
        <w:t>: экран, проектор, компьютер, обручи, флажки (красный, желтый, зеленый), удочка, волейбольный мяч, кубик, кегля, теннисный мяч, шахматное поле.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b/>
          <w:sz w:val="24"/>
          <w:szCs w:val="24"/>
        </w:rPr>
        <w:t>Продолжительность</w:t>
      </w:r>
      <w:r w:rsidRPr="008179A2">
        <w:rPr>
          <w:rFonts w:ascii="Times New Roman" w:hAnsi="Times New Roman"/>
          <w:sz w:val="24"/>
          <w:szCs w:val="24"/>
        </w:rPr>
        <w:t>: 45 минут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b/>
          <w:sz w:val="24"/>
          <w:szCs w:val="24"/>
          <w:lang w:eastAsia="en-US"/>
        </w:rPr>
        <w:t>Список литературы</w:t>
      </w:r>
      <w:r w:rsidRPr="008179A2">
        <w:rPr>
          <w:rFonts w:ascii="Times New Roman" w:eastAsia="Calibri" w:hAnsi="Times New Roman"/>
          <w:sz w:val="24"/>
          <w:szCs w:val="24"/>
          <w:lang w:eastAsia="en-US"/>
        </w:rPr>
        <w:t>:</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1.Подвижные игры  / М.Н. Жуков – СПб, «ДЕТСВО-ПРЕСС», 2010, 160 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2.Козак О.Н. Большая книга игр для детей от 3 до 7 лет. СП б Издательство «Союз», 2012 – 336 с.</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3.Игры и игровые упражнения из опыта работы</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w:t>
      </w:r>
      <w:r w:rsidRPr="008179A2">
        <w:rPr>
          <w:rFonts w:ascii="Times New Roman" w:eastAsia="Calibri" w:hAnsi="Times New Roman"/>
          <w:b/>
          <w:sz w:val="24"/>
          <w:szCs w:val="24"/>
          <w:lang w:eastAsia="en-US"/>
        </w:rPr>
        <w:t xml:space="preserve">.Вводно-подготовительная часть  </w:t>
      </w:r>
      <w:r w:rsidRPr="008179A2">
        <w:rPr>
          <w:rFonts w:ascii="Times New Roman" w:eastAsia="Calibri" w:hAnsi="Times New Roman"/>
          <w:b/>
          <w:sz w:val="24"/>
          <w:szCs w:val="24"/>
          <w:lang w:val="en-US" w:eastAsia="en-US"/>
        </w:rPr>
        <w:t>t</w:t>
      </w:r>
      <w:r w:rsidRPr="008179A2">
        <w:rPr>
          <w:rFonts w:ascii="Times New Roman" w:eastAsia="Calibri" w:hAnsi="Times New Roman"/>
          <w:b/>
          <w:sz w:val="24"/>
          <w:szCs w:val="24"/>
          <w:lang w:eastAsia="en-US"/>
        </w:rPr>
        <w:t>= 16 мин</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 xml:space="preserve">1. Построение в шеренгу по одному.  Приветствие. Выполнение команд: «Равняйсь!», «Смирно!». </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2. Сообщение  темы урока и организации занятия.</w:t>
      </w:r>
    </w:p>
    <w:p w:rsidR="004A27C7" w:rsidRPr="008179A2" w:rsidRDefault="004A27C7" w:rsidP="008179A2">
      <w:pPr>
        <w:spacing w:after="0" w:line="240" w:lineRule="auto"/>
        <w:jc w:val="both"/>
        <w:rPr>
          <w:rFonts w:ascii="Times New Roman" w:eastAsia="Calibri" w:hAnsi="Times New Roman"/>
          <w:color w:val="333333"/>
          <w:sz w:val="24"/>
          <w:szCs w:val="24"/>
          <w:lang w:eastAsia="en-US"/>
        </w:rPr>
      </w:pPr>
      <w:r w:rsidRPr="008179A2">
        <w:rPr>
          <w:rFonts w:ascii="Times New Roman" w:eastAsia="Calibri" w:hAnsi="Times New Roman"/>
          <w:color w:val="333333"/>
          <w:sz w:val="24"/>
          <w:szCs w:val="24"/>
          <w:lang w:eastAsia="en-US"/>
        </w:rPr>
        <w:t xml:space="preserve">«Здравствуйте ребята!» Урок у нас будет не совсем обычный. Как вы считаете, какова сегодня тема урока? Догадайтесь по следующим словам: </w:t>
      </w:r>
      <w:r w:rsidRPr="008179A2">
        <w:rPr>
          <w:rFonts w:ascii="Times New Roman" w:eastAsia="Calibri" w:hAnsi="Times New Roman"/>
          <w:color w:val="333333"/>
          <w:sz w:val="24"/>
          <w:szCs w:val="24"/>
          <w:lang w:eastAsia="en-US"/>
        </w:rPr>
        <w:br/>
        <w:t>У медведя во бору грибы ягоды беру,</w:t>
      </w:r>
      <w:r w:rsidRPr="008179A2">
        <w:rPr>
          <w:rFonts w:ascii="Times New Roman" w:eastAsia="Calibri" w:hAnsi="Times New Roman"/>
          <w:color w:val="333333"/>
          <w:sz w:val="24"/>
          <w:szCs w:val="24"/>
          <w:lang w:eastAsia="en-US"/>
        </w:rPr>
        <w:br/>
        <w:t>А медведь не спит и на нас глядит… (подвижные игры)</w:t>
      </w:r>
      <w:r w:rsidRPr="008179A2">
        <w:rPr>
          <w:rFonts w:ascii="Times New Roman" w:eastAsia="Calibri" w:hAnsi="Times New Roman"/>
          <w:color w:val="333333"/>
          <w:sz w:val="24"/>
          <w:szCs w:val="24"/>
          <w:lang w:eastAsia="en-US"/>
        </w:rPr>
        <w:br/>
        <w:t xml:space="preserve">Верно. Сегодня у нас урок подвижные игры. </w:t>
      </w:r>
      <w:r w:rsidRPr="008179A2">
        <w:rPr>
          <w:rFonts w:ascii="Times New Roman" w:hAnsi="Times New Roman"/>
          <w:sz w:val="24"/>
          <w:szCs w:val="24"/>
        </w:rPr>
        <w:t xml:space="preserve">«Ребята, сегодня мы с вами совершим путешествие в страну «Физкультурию». Каждый из вас будет вагончиком, а все вы будете составлять целый поезд, который двигается по станциям. </w:t>
      </w:r>
      <w:r w:rsidRPr="008179A2">
        <w:rPr>
          <w:rFonts w:ascii="Times New Roman" w:eastAsia="Calibri" w:hAnsi="Times New Roman"/>
          <w:sz w:val="24"/>
          <w:szCs w:val="24"/>
          <w:lang w:eastAsia="en-US"/>
        </w:rPr>
        <w:t xml:space="preserve"> На каждой станции вас ожидают интересные задания, выполняя которые вы будете развивать свои двигательные качества, а как они называются узнаем с вами позднее».</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hAnsi="Times New Roman"/>
          <w:b/>
          <w:sz w:val="24"/>
          <w:szCs w:val="24"/>
        </w:rPr>
        <w:t xml:space="preserve">3.Беседа о правилах поведения на уроках ФК.  Просмотр презентации по ТБ на уроках ФК.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«Двигаемся к первой станции, которая называется «Всезнайка», здесь мы узнаем о правилах безопасности на уроках ФК». </w:t>
      </w:r>
      <w:r w:rsidRPr="008179A2">
        <w:rPr>
          <w:rFonts w:ascii="Times New Roman" w:hAnsi="Times New Roman"/>
          <w:sz w:val="24"/>
          <w:szCs w:val="24"/>
        </w:rPr>
        <w:t>См. приложение №1.</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4. Ходьба в колонну по одному Игра: «Карлики и великаны».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«Итак, мы с вами узнали как вести себя на уроках и теперь смело отправляемся в путь. Во время передвижения играем в игру  «Карлики – Великаны».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hAnsi="Times New Roman"/>
          <w:sz w:val="24"/>
          <w:szCs w:val="24"/>
        </w:rPr>
        <w:t xml:space="preserve">Правила игры: Учитель говорит  команды: «Карлики» - учащиеся садятся в присед; «Великаны» - руки вверх, идут на носках; «Цапля» - руки на пояс идут высоким шагом; «Медведи» - руки за голову идут на пятках. </w:t>
      </w:r>
      <w:r w:rsidRPr="008179A2">
        <w:rPr>
          <w:rFonts w:ascii="Times New Roman" w:eastAsia="Calibri" w:hAnsi="Times New Roman"/>
          <w:sz w:val="24"/>
          <w:szCs w:val="24"/>
          <w:lang w:eastAsia="en-US"/>
        </w:rPr>
        <w:t>Следить за соблюдением правильной осанки: спина прямая, плечи развернуты.</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5. Бег в колонну по одному. Игра «Светофор».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«Мы набрали скорость и будем двигаться быстрее, играем в игру «Светофор».</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Правила игры: во: время бега учитель поочередно поднимает флажки, которые означают следующие команды «Красный» - упор присев»; «Желтый» - бег на месте; «Зеленый» - медленный бег в колонне. Обращать внимание на сохранение дистанции.</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lastRenderedPageBreak/>
        <w:t>6. Ходьба с восстановлением дыхания.</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7.Построение в колонну, в шеренгу, в круг.</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«Вот мы и прибыли к следующей станции, которая называется «Быстрое построение». Мы будем строиться в шеренгу, в колонну и в круг, а чтобы было интереснее проведем соревнование  между командой мальчиков и командой девочек, кто быстрей построится». Разделить класс на команду мальчиков и команду девочек. Провести игру – соревнование: какая команда быстрее умеет строиться.</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8. Комплекс ОРУ без предметов «Рисуем фигуры».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«Теперь движемся к станции «Разминочная». Мы должны подготовить наши мышцы и суставы к предстоящим нагрузкам.  Дети, скажите, вы любите рисовать? Давайте с вами порисуем фигуры. Только у нас нет кистей и нет красок, но мы можем рисовать фигуры частями тела». См. приложение  №2.</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val="en-US" w:eastAsia="en-US"/>
        </w:rPr>
        <w:t>II</w:t>
      </w:r>
      <w:r w:rsidRPr="008179A2">
        <w:rPr>
          <w:rFonts w:ascii="Times New Roman" w:eastAsia="Calibri" w:hAnsi="Times New Roman"/>
          <w:b/>
          <w:sz w:val="24"/>
          <w:szCs w:val="24"/>
          <w:lang w:eastAsia="en-US"/>
        </w:rPr>
        <w:t xml:space="preserve">.Основная часть  </w:t>
      </w:r>
      <w:r w:rsidRPr="008179A2">
        <w:rPr>
          <w:rFonts w:ascii="Times New Roman" w:eastAsia="Calibri" w:hAnsi="Times New Roman"/>
          <w:b/>
          <w:sz w:val="24"/>
          <w:szCs w:val="24"/>
          <w:lang w:val="en-US" w:eastAsia="en-US"/>
        </w:rPr>
        <w:t>t</w:t>
      </w:r>
      <w:r w:rsidRPr="008179A2">
        <w:rPr>
          <w:rFonts w:ascii="Times New Roman" w:eastAsia="Calibri" w:hAnsi="Times New Roman"/>
          <w:b/>
          <w:sz w:val="24"/>
          <w:szCs w:val="24"/>
          <w:lang w:eastAsia="en-US"/>
        </w:rPr>
        <w:t>= 24 мин</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9. Подвижная игра «Космонавты».</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Наш поезд отправляется на станцию «Космодром», там  нас ждут ракеты. Чтобы попасть на ракету нам нужно уметь быстро бегать, поэтому будем развивать  быстроту». </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Правила игры: Учащиеся стоят в шеренге. На расстоянии от них лежат обручи «ракеты». По команде учителя «Занять места в ракетах!» все бегут к «ракетам» и занимают места по два человека в обруче. Оставшиеся без места идут к руководителю или в центр зала. Затем,  все опять становятся в шеренгу вместе с опоздавшими и ждут коман</w:t>
      </w:r>
      <w:r w:rsidRPr="008179A2">
        <w:rPr>
          <w:rFonts w:ascii="Times New Roman" w:eastAsia="Calibri" w:hAnsi="Times New Roman"/>
          <w:sz w:val="24"/>
          <w:szCs w:val="24"/>
          <w:lang w:val="tt-RU" w:eastAsia="en-US"/>
        </w:rPr>
        <w:t>д</w:t>
      </w:r>
      <w:r w:rsidRPr="008179A2">
        <w:rPr>
          <w:rFonts w:ascii="Times New Roman" w:eastAsia="Calibri" w:hAnsi="Times New Roman"/>
          <w:sz w:val="24"/>
          <w:szCs w:val="24"/>
          <w:lang w:eastAsia="en-US"/>
        </w:rPr>
        <w:t>у учителя.</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10.Подвижная игра «Удочка»</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«Передвигаемся на станцию «Прыжковую», на которой мы будем учиться высоко и своевременно прыгать».</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Правила игры:  Водящий, стоя в середине круга, вращает «удочку» так, чтобы веревка скользила по полу под ногами подпрыгивающих игроков. Участники игры внимательно наблюдают за движением веревки и подпрыгивают в тот момент, когда она около их ног. Задевшим веревку ногами выходит из игры. Выигрывает тот, кто ни разу не зацепил веревочку.</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11.Шахматы.Ход « Взятие на проходе».</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«Наш поезд  отправляется на станцию «Шахматы» на этой станции мы сыграем  в шахматы.  Рассмотрим ход   «Взятие на проходе». Правило взятие на проходе было введено в шахматы в </w:t>
      </w:r>
      <w:r w:rsidRPr="008179A2">
        <w:rPr>
          <w:rFonts w:ascii="Times New Roman" w:eastAsia="Calibri" w:hAnsi="Times New Roman"/>
          <w:sz w:val="24"/>
          <w:szCs w:val="24"/>
          <w:lang w:val="en-US" w:eastAsia="en-US"/>
        </w:rPr>
        <w:t>XV</w:t>
      </w:r>
      <w:r w:rsidRPr="008179A2">
        <w:rPr>
          <w:rFonts w:ascii="Times New Roman" w:eastAsia="Calibri" w:hAnsi="Times New Roman"/>
          <w:sz w:val="24"/>
          <w:szCs w:val="24"/>
          <w:lang w:eastAsia="en-US"/>
        </w:rPr>
        <w:t xml:space="preserve"> веке. Одновременно с другим правилом, которое разрешало делать первый ход пешкой сразу на два поля вперед. Это особенный ход. При котором пешка может взять пешку партнера, если та перепрыгнула через битое поле. Взять пешку на проходе можно только ответным ходом, затем это право теряется. А теперь представим что мы шахматные фигуры, а именно пешки. Давайте встанем на игровое поле и  покажем этот особенный ход.</w:t>
      </w:r>
    </w:p>
    <w:p w:rsidR="004A27C7" w:rsidRPr="008179A2" w:rsidRDefault="004A27C7" w:rsidP="008179A2">
      <w:pPr>
        <w:spacing w:after="0" w:line="240" w:lineRule="auto"/>
        <w:jc w:val="both"/>
        <w:rPr>
          <w:rFonts w:ascii="Times New Roman" w:eastAsia="Calibri" w:hAnsi="Times New Roman"/>
          <w:b/>
          <w:sz w:val="24"/>
          <w:szCs w:val="24"/>
          <w:lang w:eastAsia="en-US"/>
        </w:rPr>
      </w:pPr>
      <w:r w:rsidRPr="008179A2">
        <w:rPr>
          <w:rFonts w:ascii="Times New Roman" w:eastAsia="Calibri" w:hAnsi="Times New Roman"/>
          <w:b/>
          <w:sz w:val="24"/>
          <w:szCs w:val="24"/>
          <w:lang w:eastAsia="en-US"/>
        </w:rPr>
        <w:t>11. «Охотники и утки».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eastAsia="Calibri" w:hAnsi="Times New Roman"/>
          <w:sz w:val="24"/>
          <w:szCs w:val="24"/>
          <w:lang w:eastAsia="en-US"/>
        </w:rPr>
        <w:t>«Наш поезд отправляется к следующей станции «Веселый мяч». На этой станции поиграем с вами в игру «Охотники и утки». Здесь вам нужно развивать ловкость и быстроту реакции.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Правила игры: Играющие делятся на две команды – «охотников» и «уток». Охотники выстраиваются по кругу за чертой. Утки произвольно располагаются в середине круга. У одного из охотников в руках мяч. По сигналу руководителя охотники, перебрасывая мяч в разных направлениях, не входя в круг стараются осалить им уток. Подстреленная утка выходит из игры. Утки, бегая и прыгая внутри круга, увертываются от мяча. Когда все утки будут подстрелены, руководитель отмечает, в течение какого времени охотники убили всех уток. Играющие меняются ролями и игра продолжается. После двух игр отмечается, какая команда охотников быстрее перестреляла всех уток. Она и считается победительницей.</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lang w:val="en-US"/>
        </w:rPr>
        <w:t>III</w:t>
      </w:r>
      <w:r w:rsidRPr="008179A2">
        <w:rPr>
          <w:rFonts w:ascii="Times New Roman" w:hAnsi="Times New Roman"/>
          <w:b/>
          <w:sz w:val="24"/>
          <w:szCs w:val="24"/>
        </w:rPr>
        <w:t>.Заключительная часть</w:t>
      </w:r>
      <w:r w:rsidRPr="008179A2">
        <w:rPr>
          <w:rFonts w:ascii="Times New Roman" w:eastAsia="Calibri" w:hAnsi="Times New Roman"/>
          <w:b/>
          <w:sz w:val="24"/>
          <w:szCs w:val="24"/>
          <w:lang w:val="en-US" w:eastAsia="en-US"/>
        </w:rPr>
        <w:t>t</w:t>
      </w:r>
      <w:r w:rsidRPr="008179A2">
        <w:rPr>
          <w:rFonts w:ascii="Times New Roman" w:eastAsia="Calibri" w:hAnsi="Times New Roman"/>
          <w:b/>
          <w:sz w:val="24"/>
          <w:szCs w:val="24"/>
          <w:lang w:eastAsia="en-US"/>
        </w:rPr>
        <w:t xml:space="preserve"> = 5 мин</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12. Малоподвижная игра «Запомни движение».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«Наш поезд проехав долгий путь немного устал и наконец-то прибыл на конечную остановку. Сейчас, чтобы снять физическое и эмоциональное напряжение мы поиграем в игру «Запомни движение». Правила игры: учитель показывает предмет которому соответствует определенное движение: мячик – руки вверх, кубик – руки вперед, кегля – </w:t>
      </w:r>
      <w:r w:rsidRPr="008179A2">
        <w:rPr>
          <w:rFonts w:ascii="Times New Roman" w:hAnsi="Times New Roman"/>
          <w:sz w:val="24"/>
          <w:szCs w:val="24"/>
        </w:rPr>
        <w:lastRenderedPageBreak/>
        <w:t>руки к плечам. Дети должны выполнить это движение. Тот, кто ошибается делает шаг вперед».Подвести итоги игры на самого внимательного.</w:t>
      </w:r>
    </w:p>
    <w:p w:rsidR="004A27C7" w:rsidRPr="008179A2" w:rsidRDefault="004A27C7" w:rsidP="008179A2">
      <w:pPr>
        <w:spacing w:after="0" w:line="240" w:lineRule="auto"/>
        <w:ind w:hanging="234"/>
        <w:jc w:val="both"/>
        <w:rPr>
          <w:rFonts w:ascii="Times New Roman" w:eastAsia="Calibri" w:hAnsi="Times New Roman"/>
          <w:sz w:val="24"/>
          <w:szCs w:val="24"/>
          <w:lang w:eastAsia="en-US"/>
        </w:rPr>
      </w:pPr>
      <w:r w:rsidRPr="008179A2">
        <w:rPr>
          <w:rFonts w:ascii="Times New Roman" w:eastAsia="Calibri" w:hAnsi="Times New Roman"/>
          <w:b/>
          <w:sz w:val="24"/>
          <w:szCs w:val="24"/>
          <w:lang w:val="en-US" w:eastAsia="en-US"/>
        </w:rPr>
        <w:t>IV</w:t>
      </w:r>
      <w:r w:rsidRPr="008179A2">
        <w:rPr>
          <w:rFonts w:ascii="Times New Roman" w:eastAsia="Calibri" w:hAnsi="Times New Roman"/>
          <w:b/>
          <w:sz w:val="24"/>
          <w:szCs w:val="24"/>
          <w:lang w:eastAsia="en-US"/>
        </w:rPr>
        <w:t>.Подведение итогов. Рефлексия</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Перед вами футбольное поле.( на фанере) Вы – игроки. Сейчас вы должны подвести итог нашего урока, оценить свою работу, понравился вам урок или вы считаете по-другому. Нужно взять мяч и забить – (приклеить) гол в ворота. Если вам урок понравился, у вас положительные эмоции, то забиваете мяч в синие ворота. Если у вас плохое настроение после урока, отрицательные эмоции после него, урок не понравился – забиваете гол в красные ворота. Итог: где меньше мячей, то настроение победило. Если меньше голов в красных воротах, то урок понравился, победило хорошее настроение и наоборот.</w:t>
      </w:r>
    </w:p>
    <w:p w:rsidR="004A27C7" w:rsidRPr="008179A2" w:rsidRDefault="004A27C7" w:rsidP="008179A2">
      <w:pPr>
        <w:spacing w:after="0" w:line="240" w:lineRule="auto"/>
        <w:jc w:val="both"/>
        <w:rPr>
          <w:rFonts w:ascii="Times New Roman" w:eastAsia="Calibri" w:hAnsi="Times New Roman"/>
          <w:sz w:val="24"/>
          <w:szCs w:val="24"/>
          <w:lang w:eastAsia="en-US"/>
        </w:rPr>
      </w:pPr>
      <w:r w:rsidRPr="008179A2">
        <w:rPr>
          <w:rFonts w:ascii="Times New Roman" w:eastAsia="Calibri" w:hAnsi="Times New Roman"/>
          <w:sz w:val="24"/>
          <w:szCs w:val="24"/>
          <w:lang w:eastAsia="en-US"/>
        </w:rPr>
        <w:t xml:space="preserve"> Итак, со счётом … – … победило … настроение</w:t>
      </w:r>
    </w:p>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«Новоиштерякская НОШДС» МО «ЛМР» РТ</w:t>
      </w:r>
    </w:p>
    <w:p w:rsidR="004A27C7" w:rsidRPr="008179A2" w:rsidRDefault="004A27C7" w:rsidP="008179A2">
      <w:pPr>
        <w:spacing w:after="0" w:line="240" w:lineRule="auto"/>
        <w:jc w:val="both"/>
        <w:rPr>
          <w:rFonts w:ascii="Times New Roman" w:hAnsi="Times New Roman"/>
          <w:b/>
          <w:sz w:val="24"/>
          <w:szCs w:val="24"/>
        </w:rPr>
      </w:pPr>
    </w:p>
    <w:p w:rsidR="004A27C7" w:rsidRPr="008179A2" w:rsidRDefault="004A27C7" w:rsidP="008179A2">
      <w:pPr>
        <w:spacing w:after="0" w:line="240" w:lineRule="auto"/>
        <w:rPr>
          <w:rFonts w:ascii="Times New Roman" w:hAnsi="Times New Roman"/>
          <w:b/>
          <w:bCs/>
          <w:color w:val="333333"/>
          <w:sz w:val="24"/>
          <w:szCs w:val="24"/>
        </w:rPr>
      </w:pPr>
      <w:r w:rsidRPr="008179A2">
        <w:rPr>
          <w:rFonts w:ascii="Times New Roman" w:hAnsi="Times New Roman"/>
          <w:b/>
          <w:sz w:val="24"/>
          <w:szCs w:val="24"/>
        </w:rPr>
        <w:t>Конспект интегрированного  урока. Чтение и шахматы, 1 класс.</w:t>
      </w:r>
      <w:r w:rsidRPr="008179A2">
        <w:rPr>
          <w:rFonts w:ascii="Times New Roman" w:hAnsi="Times New Roman"/>
          <w:b/>
          <w:bCs/>
          <w:color w:val="333333"/>
          <w:sz w:val="24"/>
          <w:szCs w:val="24"/>
        </w:rPr>
        <w:t xml:space="preserve"> Согласные звуки [б], [б’], буквы Б, б. Превращение пешки.</w:t>
      </w:r>
    </w:p>
    <w:p w:rsidR="004A27C7" w:rsidRPr="008179A2" w:rsidRDefault="004A27C7" w:rsidP="008179A2">
      <w:pPr>
        <w:shd w:val="clear" w:color="auto" w:fill="FFFFFF"/>
        <w:spacing w:after="0" w:line="240" w:lineRule="auto"/>
        <w:jc w:val="both"/>
        <w:rPr>
          <w:rFonts w:ascii="Times New Roman" w:hAnsi="Times New Roman"/>
          <w:b/>
          <w:bCs/>
          <w:color w:val="333333"/>
          <w:sz w:val="24"/>
          <w:szCs w:val="24"/>
        </w:rPr>
      </w:pP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ЦЕЛЬ:</w:t>
      </w:r>
      <w:r w:rsidRPr="008179A2">
        <w:rPr>
          <w:rFonts w:ascii="Times New Roman" w:hAnsi="Times New Roman"/>
          <w:color w:val="333333"/>
          <w:sz w:val="24"/>
          <w:szCs w:val="24"/>
        </w:rPr>
        <w:t>           создать условия для ознакомления с новыми согласными звуками [б], [б’] и буквами «Б, б» ознакомить с превращениями  пешки в другие фигуры.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Предметные: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способствовать развитию фонематического слуха; умению находить и выделять эти звуки в словах, давать им характеристику;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содействовать воспитанию навыков культуры общения и развитию интереса к родному языку.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Личностные УУД:</w:t>
      </w:r>
      <w:r w:rsidRPr="008179A2">
        <w:rPr>
          <w:rFonts w:ascii="Times New Roman" w:hAnsi="Times New Roman"/>
          <w:color w:val="333333"/>
          <w:sz w:val="24"/>
          <w:szCs w:val="24"/>
        </w:rPr>
        <w:t> создать условия для формирования интереса к учебной деятельности, к игре в шахматы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Метапредметные 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Регулятивные:</w:t>
      </w:r>
      <w:r w:rsidRPr="008179A2">
        <w:rPr>
          <w:rFonts w:ascii="Times New Roman" w:hAnsi="Times New Roman"/>
          <w:color w:val="333333"/>
          <w:sz w:val="24"/>
          <w:szCs w:val="24"/>
        </w:rPr>
        <w:t> содействовать формированию умения принимать и сохранять учебную задачу; формировать умение планировать свою работу с учетом конечного результат; учить целеполаганию как постановке учебной задачи.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Познавательные</w:t>
      </w:r>
      <w:r w:rsidRPr="008179A2">
        <w:rPr>
          <w:rFonts w:ascii="Times New Roman" w:hAnsi="Times New Roman"/>
          <w:color w:val="333333"/>
          <w:sz w:val="24"/>
          <w:szCs w:val="24"/>
        </w:rPr>
        <w:t>: способствовать умению строить речевые высказывания; упражнять учащихся в выполнении основных мыслительных операций (анализ – синтез, группировка, обобщение).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Коммуникативные:</w:t>
      </w:r>
      <w:r w:rsidRPr="008179A2">
        <w:rPr>
          <w:rFonts w:ascii="Times New Roman" w:hAnsi="Times New Roman"/>
          <w:color w:val="333333"/>
          <w:sz w:val="24"/>
          <w:szCs w:val="24"/>
        </w:rPr>
        <w:t>воспитание любознательности, культуры труда: уважительное отношение к товарищам, умение работать в группе.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Обучение УУД:</w:t>
      </w:r>
      <w:r w:rsidRPr="008179A2">
        <w:rPr>
          <w:rFonts w:ascii="Times New Roman" w:hAnsi="Times New Roman"/>
          <w:color w:val="333333"/>
          <w:sz w:val="24"/>
          <w:szCs w:val="24"/>
        </w:rPr>
        <w:t> владение разными видами речевой деятельности (монолог, диалог, чтение); умение работать с учебником, добывать подтекстовую информацию; объяснять значение слов.</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ОБОРУДОВАНИЕ:</w:t>
      </w:r>
      <w:r w:rsidRPr="008179A2">
        <w:rPr>
          <w:rFonts w:ascii="Times New Roman" w:hAnsi="Times New Roman"/>
          <w:color w:val="333333"/>
          <w:sz w:val="24"/>
          <w:szCs w:val="24"/>
        </w:rPr>
        <w:t> учебник: «Азбука» В.Г. Горецкого, электронное приложение к учебнику, мультимедийный экран, компьютер, карточки с буквой «Б», счётные палочки, конверты со схемами, «квадратик настроения», шахматная доска с фигурами, учебник и  рабочая тетрадь по шахматам.</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sz w:val="24"/>
          <w:szCs w:val="24"/>
        </w:rPr>
        <w:t xml:space="preserve">Тип урока: </w:t>
      </w:r>
      <w:r w:rsidRPr="008179A2">
        <w:rPr>
          <w:rFonts w:ascii="Times New Roman" w:hAnsi="Times New Roman"/>
          <w:b/>
          <w:i/>
          <w:sz w:val="24"/>
          <w:szCs w:val="24"/>
        </w:rPr>
        <w:t>урок открытия нового знания.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Ход урока:</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1 этап. Мотивация  к учебной деятельности.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Заходите, дети, в класс,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Прозвенел звонок сейчас.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Все тихонько быстро встали,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Подровнялись и собрались.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Скажем: «Здравствуйте» друг другу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И посмотрим на столы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Всё, что нужно принесли?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теперь тихонько сели,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 меня все посмотрели.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Начинаем наш урок.</w:t>
      </w:r>
    </w:p>
    <w:p w:rsidR="004A27C7" w:rsidRPr="008179A2" w:rsidRDefault="004A27C7" w:rsidP="008179A2">
      <w:pPr>
        <w:spacing w:after="0" w:line="240" w:lineRule="auto"/>
        <w:jc w:val="both"/>
        <w:rPr>
          <w:rFonts w:ascii="Times New Roman" w:hAnsi="Times New Roman"/>
          <w:b/>
          <w:i/>
          <w:sz w:val="24"/>
          <w:szCs w:val="24"/>
        </w:rPr>
      </w:pPr>
      <w:r w:rsidRPr="008179A2">
        <w:rPr>
          <w:rFonts w:ascii="Times New Roman" w:hAnsi="Times New Roman"/>
          <w:b/>
          <w:i/>
          <w:sz w:val="24"/>
          <w:szCs w:val="24"/>
        </w:rPr>
        <w:t>2 этап. Актуализация знаний и фиксация затруднений  в пробном действии.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i/>
          <w:iCs/>
          <w:color w:val="333333"/>
          <w:sz w:val="24"/>
          <w:szCs w:val="24"/>
        </w:rPr>
        <w:t>(Класс разделён на три группы по уровню усвоения знаний. У учеников 1-й группы на столах зелёные кружки, у 2-й группы – синие, у 3-й группы - жёлтые)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Те, у кого лежат зелёные кружки, возьмите карточки </w:t>
      </w:r>
      <w:r w:rsidRPr="008179A2">
        <w:rPr>
          <w:rFonts w:ascii="Times New Roman" w:hAnsi="Times New Roman"/>
          <w:b/>
          <w:bCs/>
          <w:color w:val="333333"/>
          <w:sz w:val="24"/>
          <w:szCs w:val="24"/>
        </w:rPr>
        <w:t>.</w:t>
      </w:r>
      <w:r w:rsidRPr="008179A2">
        <w:rPr>
          <w:rFonts w:ascii="Times New Roman" w:hAnsi="Times New Roman"/>
          <w:color w:val="333333"/>
          <w:sz w:val="24"/>
          <w:szCs w:val="24"/>
        </w:rPr>
        <w:t>На них зашифрованы слова, расшифруйте их по слоговой таблице  и напечатайте. Те, у кого синие кружки, прочитайте слова на карточках (в парах), те, у кого жёлтые кружки работают со мной (чтение слогов по слоговой таблице, хоровое чтение, слов, составленных учителем по слоговой таблице).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слова расшифровала первая группа? (</w:t>
      </w:r>
      <w:r w:rsidRPr="008179A2">
        <w:rPr>
          <w:rFonts w:ascii="Times New Roman" w:hAnsi="Times New Roman"/>
          <w:i/>
          <w:iCs/>
          <w:color w:val="333333"/>
          <w:sz w:val="24"/>
          <w:szCs w:val="24"/>
        </w:rPr>
        <w:t>роза, роса, зима, Сима, коса, коза, сосна, заноза</w:t>
      </w:r>
      <w:r w:rsidRPr="008179A2">
        <w:rPr>
          <w:rFonts w:ascii="Times New Roman" w:hAnsi="Times New Roman"/>
          <w:color w:val="333333"/>
          <w:sz w:val="24"/>
          <w:szCs w:val="24"/>
        </w:rPr>
        <w:t>)</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Какие слова может добавить вторая группа? </w:t>
      </w:r>
      <w:r w:rsidRPr="008179A2">
        <w:rPr>
          <w:rFonts w:ascii="Times New Roman" w:hAnsi="Times New Roman"/>
          <w:i/>
          <w:iCs/>
          <w:color w:val="333333"/>
          <w:sz w:val="24"/>
          <w:szCs w:val="24"/>
        </w:rPr>
        <w:t>(лез, лес)</w:t>
      </w:r>
      <w:r w:rsidRPr="008179A2">
        <w:rPr>
          <w:rFonts w:ascii="Times New Roman" w:hAnsi="Times New Roman"/>
          <w:color w:val="333333"/>
          <w:sz w:val="24"/>
          <w:szCs w:val="24"/>
        </w:rPr>
        <w:t>. Объясните их значение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Разбейте эти слова на две группы. По какому признаку вы это сделали?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Какие звуки обозначают буквы З и С? Как называются эти буквы? Почему их называют Парными согласными?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i/>
          <w:sz w:val="24"/>
          <w:szCs w:val="24"/>
        </w:rPr>
        <w:t>3 этап.</w:t>
      </w:r>
      <w:r w:rsidRPr="008179A2">
        <w:rPr>
          <w:rFonts w:ascii="Times New Roman" w:hAnsi="Times New Roman"/>
          <w:b/>
          <w:bCs/>
          <w:i/>
          <w:iCs/>
          <w:color w:val="333333"/>
          <w:sz w:val="24"/>
          <w:szCs w:val="24"/>
        </w:rPr>
        <w:t xml:space="preserve"> Знакомство со звуками.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Сегодня на уроке нам предстоит познакомиться с новыми звуками и буквой. Какие цели мы перед собой поставим? Попробуйте их сформулировать (</w:t>
      </w:r>
      <w:r w:rsidRPr="008179A2">
        <w:rPr>
          <w:rFonts w:ascii="Times New Roman" w:hAnsi="Times New Roman"/>
          <w:i/>
          <w:iCs/>
          <w:color w:val="333333"/>
          <w:sz w:val="24"/>
          <w:szCs w:val="24"/>
        </w:rPr>
        <w:t>На доске запись: познакомиться…., узнать….., научиться….</w:t>
      </w:r>
      <w:r w:rsidRPr="008179A2">
        <w:rPr>
          <w:rFonts w:ascii="Times New Roman" w:hAnsi="Times New Roman"/>
          <w:color w:val="333333"/>
          <w:sz w:val="24"/>
          <w:szCs w:val="24"/>
        </w:rPr>
        <w:t>)</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Верно, нам нужно познакомиться с новыми звуками, узнать, какой буквой они обозначаются и научиться читать  слоги и слова с этой буквой.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А для знакомства с новыми звуками приглашаю вас на прогулку в парк. Что такое парк? А где можно найти значение слова? Откройте словарики в том месте, где у вас сделана закладка, найдите и прочитайте значение этого слова.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-Итак, начинаем нашу прогулку. Как нужно вести себя во время прогулки? Тогда в путь!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-Посмотрите, в каком замечательном парке мы оказались, какие красивые деревья вокруг! Угадайте, о каком дереве идёт речь: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Она весну встречает,</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Серёжки надевает,</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А платьице в полоску.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Ты узнаёшь…. (</w:t>
      </w:r>
      <w:r w:rsidRPr="008179A2">
        <w:rPr>
          <w:rFonts w:ascii="Times New Roman" w:hAnsi="Times New Roman"/>
          <w:i/>
          <w:iCs/>
          <w:color w:val="333333"/>
          <w:sz w:val="24"/>
          <w:szCs w:val="24"/>
        </w:rPr>
        <w:t>берёзку</w:t>
      </w:r>
      <w:r w:rsidRPr="008179A2">
        <w:rPr>
          <w:rFonts w:ascii="Times New Roman" w:hAnsi="Times New Roman"/>
          <w:color w:val="333333"/>
          <w:sz w:val="24"/>
          <w:szCs w:val="24"/>
        </w:rPr>
        <w:t>)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-Найдите на доске схему к этому слову. Назовите первый звук, дайте его характеристику: согласный или гласный, звонкий или глухой, твёрдый или мягкий.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-Отгадайте ещё одну загадку: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Я из крошки-бочки вылез,</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Корешки пустил и вырос.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Стал высок я и могуч,</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Не боюсь ни гроз, ни туч,</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Я кормлю свиней и белок,</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Ничего, что плод мой мелок. (</w:t>
      </w:r>
      <w:r w:rsidRPr="008179A2">
        <w:rPr>
          <w:rFonts w:ascii="Times New Roman" w:hAnsi="Times New Roman"/>
          <w:i/>
          <w:iCs/>
          <w:color w:val="333333"/>
          <w:sz w:val="24"/>
          <w:szCs w:val="24"/>
        </w:rPr>
        <w:t>дуб</w:t>
      </w:r>
      <w:r w:rsidRPr="008179A2">
        <w:rPr>
          <w:rFonts w:ascii="Times New Roman" w:hAnsi="Times New Roman"/>
          <w:color w:val="333333"/>
          <w:sz w:val="24"/>
          <w:szCs w:val="24"/>
        </w:rPr>
        <w:t>)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Найдите на доске схему к этому слову. Назовите последний звук. Дайте его характеристику.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же новые звуки мы «нашли» в парке? Что о них узнали?</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color w:val="333333"/>
          <w:sz w:val="24"/>
          <w:szCs w:val="24"/>
        </w:rPr>
        <w:t>Физминутка:</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сейчас перед нами река. </w:t>
      </w:r>
      <w:r w:rsidRPr="008179A2">
        <w:rPr>
          <w:rFonts w:ascii="Times New Roman" w:hAnsi="Times New Roman"/>
          <w:b/>
          <w:bCs/>
          <w:color w:val="333333"/>
          <w:sz w:val="24"/>
          <w:szCs w:val="24"/>
        </w:rPr>
        <w:t> </w:t>
      </w:r>
      <w:r w:rsidRPr="008179A2">
        <w:rPr>
          <w:rFonts w:ascii="Times New Roman" w:hAnsi="Times New Roman"/>
          <w:color w:val="333333"/>
          <w:sz w:val="24"/>
          <w:szCs w:val="24"/>
        </w:rPr>
        <w:t>Предлагаю искупаться: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 речке быстрой мы спустились,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Наклонились и умылись: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Раз, два, три, четыре.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Вот как славно освежились.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А теперь поплыли дружно,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Делать так руками нужно: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Вместе раз – это брас,</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Одной – другой – это кроль,</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Все как один плывём как дельфин.</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Вышли на берег крутой и отправились домой.</w:t>
      </w:r>
    </w:p>
    <w:p w:rsidR="004A27C7" w:rsidRPr="008179A2" w:rsidRDefault="004A27C7" w:rsidP="008179A2">
      <w:pPr>
        <w:shd w:val="clear" w:color="auto" w:fill="FFFFFF"/>
        <w:spacing w:after="0" w:line="240" w:lineRule="auto"/>
        <w:jc w:val="both"/>
        <w:rPr>
          <w:rFonts w:ascii="Times New Roman" w:hAnsi="Times New Roman"/>
          <w:b/>
          <w:i/>
          <w:color w:val="333333"/>
          <w:sz w:val="24"/>
          <w:szCs w:val="24"/>
        </w:rPr>
      </w:pPr>
      <w:r w:rsidRPr="008179A2">
        <w:rPr>
          <w:rFonts w:ascii="Times New Roman" w:hAnsi="Times New Roman"/>
          <w:b/>
          <w:i/>
          <w:color w:val="333333"/>
          <w:sz w:val="24"/>
          <w:szCs w:val="24"/>
        </w:rPr>
        <w:t>5 этап. Работа по учебнику.</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Дети рассматривают иллюстрацию на с. 100–101.</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pacing w:val="45"/>
          <w:sz w:val="24"/>
          <w:szCs w:val="24"/>
        </w:rPr>
        <w:t>Вопрос</w:t>
      </w:r>
      <w:r w:rsidRPr="008179A2">
        <w:rPr>
          <w:rFonts w:ascii="Times New Roman" w:hAnsi="Times New Roman"/>
          <w:color w:val="000000"/>
          <w:sz w:val="24"/>
          <w:szCs w:val="24"/>
        </w:rPr>
        <w:t>ы:</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 какой сказке иллюстрация?</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написал эту сказку?</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живет под елью?</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Из чего сделан домик белки?</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Что делает белка?</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Какие она грызет орешки?</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Кто стережет белку?</w:t>
      </w:r>
    </w:p>
    <w:p w:rsidR="004A27C7" w:rsidRPr="008179A2" w:rsidRDefault="004A27C7" w:rsidP="008179A2">
      <w:pPr>
        <w:autoSpaceDE w:val="0"/>
        <w:spacing w:after="0" w:line="240" w:lineRule="auto"/>
        <w:ind w:firstLine="360"/>
        <w:jc w:val="both"/>
        <w:rPr>
          <w:rFonts w:ascii="Times New Roman" w:hAnsi="Times New Roman"/>
          <w:color w:val="000000"/>
          <w:sz w:val="24"/>
          <w:szCs w:val="24"/>
        </w:rPr>
      </w:pPr>
      <w:r w:rsidRPr="008179A2">
        <w:rPr>
          <w:rFonts w:ascii="Times New Roman" w:hAnsi="Times New Roman"/>
          <w:color w:val="000000"/>
          <w:sz w:val="24"/>
          <w:szCs w:val="24"/>
        </w:rPr>
        <w:t>– С кем прибыл на остров царь Салтан?</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Кто читал всю эту сказку? А кто  смотрел мульфильм?</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Какие превращения происходят в этой сказке?</w:t>
      </w:r>
    </w:p>
    <w:p w:rsidR="004A27C7" w:rsidRPr="008179A2" w:rsidRDefault="004A27C7" w:rsidP="008179A2">
      <w:pPr>
        <w:shd w:val="clear" w:color="auto" w:fill="FFFFFF"/>
        <w:spacing w:after="0" w:line="240" w:lineRule="auto"/>
        <w:jc w:val="both"/>
        <w:rPr>
          <w:rFonts w:ascii="Times New Roman" w:hAnsi="Times New Roman"/>
          <w:color w:val="000000"/>
          <w:sz w:val="24"/>
          <w:szCs w:val="24"/>
        </w:rPr>
      </w:pPr>
      <w:r w:rsidRPr="008179A2">
        <w:rPr>
          <w:rFonts w:ascii="Times New Roman" w:hAnsi="Times New Roman"/>
          <w:color w:val="000000"/>
          <w:sz w:val="24"/>
          <w:szCs w:val="24"/>
        </w:rPr>
        <w:t>На сегодняшнем уроке  мы с вами познакомимся с превращениями пешки в другие фигуры.</w:t>
      </w:r>
    </w:p>
    <w:p w:rsidR="004A27C7" w:rsidRPr="008179A2" w:rsidRDefault="004A27C7" w:rsidP="008179A2">
      <w:pPr>
        <w:shd w:val="clear" w:color="auto" w:fill="FFFFFF"/>
        <w:spacing w:after="0" w:line="240" w:lineRule="auto"/>
        <w:jc w:val="both"/>
        <w:rPr>
          <w:rFonts w:ascii="Times New Roman" w:hAnsi="Times New Roman"/>
          <w:b/>
          <w:color w:val="000000"/>
          <w:sz w:val="24"/>
          <w:szCs w:val="24"/>
        </w:rPr>
      </w:pPr>
      <w:r w:rsidRPr="008179A2">
        <w:rPr>
          <w:rFonts w:ascii="Times New Roman" w:hAnsi="Times New Roman"/>
          <w:b/>
          <w:bCs/>
          <w:i/>
          <w:iCs/>
          <w:color w:val="000000"/>
          <w:sz w:val="24"/>
          <w:szCs w:val="24"/>
        </w:rPr>
        <w:t>6 этап.  Превращение пешки</w:t>
      </w:r>
    </w:p>
    <w:p w:rsidR="004A27C7" w:rsidRPr="008179A2" w:rsidRDefault="004A27C7" w:rsidP="008179A2">
      <w:pPr>
        <w:spacing w:after="0" w:line="240" w:lineRule="auto"/>
        <w:jc w:val="both"/>
        <w:rPr>
          <w:rFonts w:ascii="Times New Roman" w:hAnsi="Times New Roman"/>
          <w:color w:val="000000"/>
          <w:sz w:val="24"/>
          <w:szCs w:val="24"/>
        </w:rPr>
      </w:pPr>
      <w:r w:rsidRPr="008179A2">
        <w:rPr>
          <w:rFonts w:ascii="Times New Roman" w:hAnsi="Times New Roman"/>
          <w:bCs/>
          <w:color w:val="000000"/>
          <w:sz w:val="24"/>
          <w:szCs w:val="24"/>
        </w:rPr>
        <w:t>Пешка, дошедшая до последней горизонтали (8-й - для белых, 1-й - для черных) превращается в любую фигуру, кроме пешки и короля, чаще всего происходит превращение пешки в самую сильную фигуру - ферзя. Причём ферзей на доске можно поставить столько – сколько проведено пешек. Другое дело, что чаще всего нет необходимости в проведении нескольких пешек. Нужно помнить о цели игры – не теряя времени ставить мат неприятельскому королю.( приложение1)</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noProof/>
          <w:color w:val="000000"/>
          <w:sz w:val="24"/>
          <w:szCs w:val="24"/>
        </w:rPr>
        <w:t>- Рассмотрим ход действий на шахматной доске</w:t>
      </w:r>
      <w:r w:rsidRPr="008179A2">
        <w:rPr>
          <w:rFonts w:ascii="Times New Roman" w:hAnsi="Times New Roman"/>
          <w:bCs/>
          <w:color w:val="000000"/>
          <w:sz w:val="24"/>
          <w:szCs w:val="24"/>
        </w:rPr>
        <w:t>. b 8 Ф+ и белые выигрывают.Ход не считается сделанным до тех пор, пока пешка не заменена фигурой. ( приложение2)</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-Какие происходят  превращения пешки в другие фигуры? Какая пешка называется ладейной?( приложение3)</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Какая пешка дойдет до поля превращения первой? ( приложение4)</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Расставь позиции по образцу. Поставь мат ( приложение5)</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Самостоятельная работа. Тест.</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1. -Выбери правильный ответ. Если пешка доходит до последней горизонтали , она</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а. превращается в короля?</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б. идет обратно</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в. превращается в любую фигуру , кроме короля.</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
          <w:bCs/>
          <w:color w:val="000000"/>
          <w:sz w:val="24"/>
          <w:szCs w:val="24"/>
        </w:rPr>
        <w:t xml:space="preserve">2. </w:t>
      </w:r>
      <w:r w:rsidRPr="008179A2">
        <w:rPr>
          <w:rFonts w:ascii="Times New Roman" w:hAnsi="Times New Roman"/>
          <w:bCs/>
          <w:color w:val="000000"/>
          <w:sz w:val="24"/>
          <w:szCs w:val="24"/>
        </w:rPr>
        <w:t>- Какое максимальное количество ферзей может быть</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xml:space="preserve"> у белых ___________</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 xml:space="preserve"> черных____________</w:t>
      </w:r>
    </w:p>
    <w:p w:rsidR="004A27C7" w:rsidRPr="008179A2" w:rsidRDefault="004A27C7" w:rsidP="008179A2">
      <w:pPr>
        <w:spacing w:after="0" w:line="240" w:lineRule="auto"/>
        <w:jc w:val="both"/>
        <w:rPr>
          <w:rFonts w:ascii="Times New Roman" w:hAnsi="Times New Roman"/>
          <w:bCs/>
          <w:color w:val="000000"/>
          <w:sz w:val="24"/>
          <w:szCs w:val="24"/>
        </w:rPr>
      </w:pPr>
      <w:r w:rsidRPr="008179A2">
        <w:rPr>
          <w:rFonts w:ascii="Times New Roman" w:hAnsi="Times New Roman"/>
          <w:bCs/>
          <w:color w:val="000000"/>
          <w:sz w:val="24"/>
          <w:szCs w:val="24"/>
        </w:rPr>
        <w:t>3. Укажи цену фигуры-количество пешек</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Пешка- 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Конь-________________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Слон-_____________________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Ладья____________________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Ферзь____________________</w:t>
      </w:r>
    </w:p>
    <w:p w:rsidR="004A27C7" w:rsidRPr="008179A2" w:rsidRDefault="004A27C7" w:rsidP="008179A2">
      <w:pPr>
        <w:spacing w:after="0" w:line="240" w:lineRule="auto"/>
        <w:jc w:val="both"/>
        <w:rPr>
          <w:rFonts w:ascii="Times New Roman" w:hAnsi="Times New Roman"/>
          <w:b/>
          <w:bCs/>
          <w:color w:val="000000"/>
          <w:sz w:val="24"/>
          <w:szCs w:val="24"/>
        </w:rPr>
      </w:pPr>
      <w:r w:rsidRPr="008179A2">
        <w:rPr>
          <w:rFonts w:ascii="Times New Roman" w:hAnsi="Times New Roman"/>
          <w:b/>
          <w:bCs/>
          <w:color w:val="000000"/>
          <w:sz w:val="24"/>
          <w:szCs w:val="24"/>
        </w:rPr>
        <w:t>Король__________________</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7этап. Знакомство с буквой</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xml:space="preserve">- Какие же новые звуки мы узнали? Какой буквой они обозначаются? Найдите её в алфавите. После какой буквы она стоит? На что похожа буква Б? . Напечатаем её. </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-Буква Б решила поиграть в прятки. Посчитайте, сколько раз она встречается в тексте на странице 97.</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6. Чтение слогов и слов</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lastRenderedPageBreak/>
        <w:t>-Наша прогулка продолжается. Посмотрите, белочка собирает грибы на зиму. (</w:t>
      </w:r>
      <w:r w:rsidRPr="008179A2">
        <w:rPr>
          <w:rFonts w:ascii="Times New Roman" w:hAnsi="Times New Roman"/>
          <w:i/>
          <w:iCs/>
          <w:color w:val="333333"/>
          <w:sz w:val="24"/>
          <w:szCs w:val="24"/>
        </w:rPr>
        <w:t>На доске иллюстрация белки, две корзины: с зелёным и синим квадратиком, грибы, на которых написаны слоги</w:t>
      </w:r>
      <w:r w:rsidRPr="008179A2">
        <w:rPr>
          <w:rFonts w:ascii="Times New Roman" w:hAnsi="Times New Roman"/>
          <w:color w:val="333333"/>
          <w:sz w:val="24"/>
          <w:szCs w:val="24"/>
        </w:rPr>
        <w:t>). Давайте поможем ей. Прочитаем слоги на грибах (хором, цепочкой). Как вы думаете, почему у белочки две корзинки: с зелёным и синим квадратиком? Помогите ей разложить грибы в нужные корзины: с мягким звуком в корзину с зелёным квадратиком, с твёрдым звуком – с синим.</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-Наша прогулка подходит к концу. Куда мы ходили? Что видели? С кем встречались? Давайте об этом попробуем прочитать. Те, у кого зелёные кружки, читают текст, придумывают название и вопросы. Те, у кого синие кружки, читают текст, придумывают название. У кого жёлтые кружки читают столбики слов (коллективно).</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-Читаем текст (2-я группа по предложениям,  3-я группа следит и проговаривает шёпотом, 1-я группа задаёт вопросы).</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-Какое название придумали? Почему?</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b/>
          <w:bCs/>
          <w:i/>
          <w:iCs/>
          <w:color w:val="333333"/>
          <w:sz w:val="24"/>
          <w:szCs w:val="24"/>
        </w:rPr>
        <w:t>8 этап. Рефлексия</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-Какие цели мы ставили на уроке? Достигли ли мы их? С какими звуками познакомились? Расскажите о них. Какой буквой они обозначаются? Давайте поселим её в наш город Букв. (</w:t>
      </w:r>
      <w:r w:rsidRPr="008179A2">
        <w:rPr>
          <w:rFonts w:ascii="Times New Roman" w:hAnsi="Times New Roman"/>
          <w:i/>
          <w:iCs/>
          <w:color w:val="333333"/>
          <w:sz w:val="24"/>
          <w:szCs w:val="24"/>
        </w:rPr>
        <w:t>помещается буква на планшет г. Букв</w:t>
      </w:r>
      <w:r w:rsidRPr="008179A2">
        <w:rPr>
          <w:rFonts w:ascii="Times New Roman" w:hAnsi="Times New Roman"/>
          <w:color w:val="333333"/>
          <w:sz w:val="24"/>
          <w:szCs w:val="24"/>
        </w:rPr>
        <w:t>). В каком районе она «живёт»? </w:t>
      </w:r>
      <w:r w:rsidRPr="008179A2">
        <w:rPr>
          <w:rFonts w:ascii="Times New Roman" w:hAnsi="Times New Roman"/>
          <w:i/>
          <w:iCs/>
          <w:color w:val="333333"/>
          <w:sz w:val="24"/>
          <w:szCs w:val="24"/>
        </w:rPr>
        <w:t>(районе согласных)</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-На какой улице?</w:t>
      </w:r>
      <w:r w:rsidRPr="008179A2">
        <w:rPr>
          <w:rFonts w:ascii="Times New Roman" w:hAnsi="Times New Roman"/>
          <w:i/>
          <w:iCs/>
          <w:color w:val="333333"/>
          <w:sz w:val="24"/>
          <w:szCs w:val="24"/>
        </w:rPr>
        <w:t> (улице звонких).</w:t>
      </w:r>
      <w:r w:rsidRPr="008179A2">
        <w:rPr>
          <w:rFonts w:ascii="Times New Roman" w:hAnsi="Times New Roman"/>
          <w:color w:val="333333"/>
          <w:sz w:val="24"/>
          <w:szCs w:val="24"/>
        </w:rPr>
        <w:t> Где расположен её домик? (</w:t>
      </w:r>
      <w:r w:rsidRPr="008179A2">
        <w:rPr>
          <w:rFonts w:ascii="Times New Roman" w:hAnsi="Times New Roman"/>
          <w:i/>
          <w:iCs/>
          <w:color w:val="333333"/>
          <w:sz w:val="24"/>
          <w:szCs w:val="24"/>
        </w:rPr>
        <w:t>над буквой П</w:t>
      </w:r>
      <w:r w:rsidRPr="008179A2">
        <w:rPr>
          <w:rFonts w:ascii="Times New Roman" w:hAnsi="Times New Roman"/>
          <w:color w:val="333333"/>
          <w:sz w:val="24"/>
          <w:szCs w:val="24"/>
        </w:rPr>
        <w:t>) А вот почему, узнаете на следующем уроке.</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 Понравилась ли вам наша «прогулка»? Что особенно запомнилось? Было ли трудно, если да, то что? Оцените свои успехи на уроке с помощью солнышка (на партах рисунки солнышко улыбается, серьёзно, плачет). Объясните свой выбор.</w:t>
      </w:r>
    </w:p>
    <w:p w:rsidR="004A27C7" w:rsidRPr="008179A2" w:rsidRDefault="004A27C7" w:rsidP="008179A2">
      <w:pPr>
        <w:shd w:val="clear" w:color="auto" w:fill="FFFFFF"/>
        <w:spacing w:after="0" w:line="240" w:lineRule="auto"/>
        <w:jc w:val="both"/>
        <w:rPr>
          <w:rFonts w:ascii="Times New Roman" w:hAnsi="Times New Roman"/>
          <w:color w:val="333333"/>
          <w:sz w:val="24"/>
          <w:szCs w:val="24"/>
        </w:rPr>
      </w:pPr>
      <w:r w:rsidRPr="008179A2">
        <w:rPr>
          <w:rFonts w:ascii="Times New Roman" w:hAnsi="Times New Roman"/>
          <w:color w:val="333333"/>
          <w:sz w:val="24"/>
          <w:szCs w:val="24"/>
        </w:rPr>
        <w:t>-Вы были очень активны и внимательны. Спасибо за урок.</w:t>
      </w:r>
    </w:p>
    <w:p w:rsidR="004A27C7" w:rsidRPr="008179A2" w:rsidRDefault="004A27C7" w:rsidP="008179A2">
      <w:pPr>
        <w:spacing w:after="0" w:line="240" w:lineRule="auto"/>
        <w:jc w:val="center"/>
        <w:rPr>
          <w:rFonts w:ascii="Times New Roman" w:eastAsia="Calibri" w:hAnsi="Times New Roman"/>
          <w:b/>
          <w:sz w:val="24"/>
          <w:szCs w:val="24"/>
          <w:lang w:eastAsia="en-US"/>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p>
    <w:p w:rsidR="004A27C7" w:rsidRPr="008179A2" w:rsidRDefault="004A27C7" w:rsidP="008179A2">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Галимова А.Ш., учитель начальных классов</w:t>
      </w:r>
    </w:p>
    <w:p w:rsidR="004A27C7" w:rsidRPr="0030782C" w:rsidRDefault="004A27C7" w:rsidP="0030782C">
      <w:pPr>
        <w:shd w:val="clear" w:color="auto" w:fill="FFFFFF"/>
        <w:spacing w:after="0" w:line="240" w:lineRule="auto"/>
        <w:jc w:val="right"/>
        <w:rPr>
          <w:rFonts w:ascii="Times New Roman" w:hAnsi="Times New Roman"/>
          <w:b/>
          <w:color w:val="333333"/>
          <w:sz w:val="24"/>
          <w:szCs w:val="24"/>
        </w:rPr>
      </w:pPr>
      <w:r w:rsidRPr="008179A2">
        <w:rPr>
          <w:rFonts w:ascii="Times New Roman" w:hAnsi="Times New Roman"/>
          <w:b/>
          <w:color w:val="333333"/>
          <w:sz w:val="24"/>
          <w:szCs w:val="24"/>
        </w:rPr>
        <w:t>МБОУ «Нов</w:t>
      </w:r>
      <w:r w:rsidR="0030782C">
        <w:rPr>
          <w:rFonts w:ascii="Times New Roman" w:hAnsi="Times New Roman"/>
          <w:b/>
          <w:color w:val="333333"/>
          <w:sz w:val="24"/>
          <w:szCs w:val="24"/>
        </w:rPr>
        <w:t>оиштерякская НОШДС» МО «ЛМР» РТ</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Конспект урока физической культуры в 1 классе</w:t>
      </w:r>
    </w:p>
    <w:p w:rsidR="004A27C7" w:rsidRPr="008179A2" w:rsidRDefault="004A27C7" w:rsidP="008179A2">
      <w:pPr>
        <w:shd w:val="clear" w:color="auto" w:fill="FFFFFF"/>
        <w:spacing w:after="0" w:line="240" w:lineRule="auto"/>
        <w:textAlignment w:val="baseline"/>
        <w:rPr>
          <w:rFonts w:ascii="Times New Roman" w:hAnsi="Times New Roman"/>
          <w:b/>
          <w:sz w:val="24"/>
          <w:szCs w:val="24"/>
        </w:rPr>
      </w:pPr>
      <w:r w:rsidRPr="008179A2">
        <w:rPr>
          <w:rFonts w:ascii="Times New Roman" w:hAnsi="Times New Roman"/>
          <w:b/>
          <w:color w:val="000000"/>
          <w:sz w:val="24"/>
          <w:szCs w:val="24"/>
        </w:rPr>
        <w:t>«</w:t>
      </w:r>
      <w:r w:rsidRPr="008179A2">
        <w:rPr>
          <w:rFonts w:ascii="Times New Roman" w:hAnsi="Times New Roman"/>
          <w:b/>
          <w:sz w:val="24"/>
          <w:szCs w:val="24"/>
        </w:rPr>
        <w:t>Подвижные игры. Мат ферзём и королём одинокому королю»</w:t>
      </w:r>
    </w:p>
    <w:p w:rsidR="004A27C7" w:rsidRPr="008179A2" w:rsidRDefault="004A27C7" w:rsidP="008179A2">
      <w:pPr>
        <w:pStyle w:val="a4"/>
        <w:shd w:val="clear" w:color="auto" w:fill="FFFFFF"/>
        <w:spacing w:before="0" w:beforeAutospacing="0" w:after="0" w:afterAutospacing="0"/>
        <w:jc w:val="both"/>
      </w:pPr>
    </w:p>
    <w:p w:rsidR="004A27C7" w:rsidRPr="008179A2" w:rsidRDefault="004A27C7" w:rsidP="008179A2">
      <w:pPr>
        <w:pStyle w:val="a4"/>
        <w:shd w:val="clear" w:color="auto" w:fill="FFFFFF"/>
        <w:spacing w:before="0" w:beforeAutospacing="0" w:after="0" w:afterAutospacing="0"/>
        <w:jc w:val="both"/>
      </w:pPr>
      <w:r w:rsidRPr="008179A2">
        <w:rPr>
          <w:b/>
        </w:rPr>
        <w:t>Цели урока:</w:t>
      </w:r>
      <w:r w:rsidRPr="008179A2">
        <w:t xml:space="preserve"> заинтересовать учащихся начального этапа обучения, игрой в шахматы с помощью игр и заданий разного уровня сложности, красочных иллюстраций, занимательной форме подачи материала.</w:t>
      </w:r>
    </w:p>
    <w:p w:rsidR="004A27C7" w:rsidRPr="008179A2" w:rsidRDefault="004A27C7" w:rsidP="008179A2">
      <w:pPr>
        <w:pStyle w:val="a5"/>
        <w:jc w:val="both"/>
        <w:rPr>
          <w:rFonts w:ascii="Times New Roman" w:hAnsi="Times New Roman"/>
          <w:b/>
          <w:sz w:val="24"/>
          <w:szCs w:val="24"/>
          <w:lang w:eastAsia="ru-RU"/>
        </w:rPr>
      </w:pPr>
      <w:r w:rsidRPr="008179A2">
        <w:rPr>
          <w:rFonts w:ascii="Times New Roman" w:hAnsi="Times New Roman"/>
          <w:b/>
          <w:sz w:val="24"/>
          <w:szCs w:val="24"/>
          <w:lang w:eastAsia="ru-RU"/>
        </w:rPr>
        <w:t>Задачи урока:</w:t>
      </w:r>
    </w:p>
    <w:p w:rsidR="004A27C7" w:rsidRPr="008179A2" w:rsidRDefault="004A27C7" w:rsidP="008179A2">
      <w:pPr>
        <w:pStyle w:val="24"/>
        <w:spacing w:line="240" w:lineRule="auto"/>
        <w:rPr>
          <w:rFonts w:ascii="Times New Roman" w:hAnsi="Times New Roman"/>
          <w:sz w:val="24"/>
          <w:szCs w:val="24"/>
        </w:rPr>
      </w:pPr>
      <w:r w:rsidRPr="008179A2">
        <w:rPr>
          <w:rFonts w:ascii="Times New Roman" w:hAnsi="Times New Roman"/>
          <w:b/>
          <w:sz w:val="24"/>
          <w:szCs w:val="24"/>
        </w:rPr>
        <w:t>Образовательные задачи:</w:t>
      </w:r>
      <w:r w:rsidRPr="008179A2">
        <w:rPr>
          <w:rFonts w:ascii="Times New Roman" w:hAnsi="Times New Roman"/>
          <w:sz w:val="24"/>
          <w:szCs w:val="24"/>
        </w:rPr>
        <w:t xml:space="preserve"> расширить представления о шахматах у детей; способствовать развитию силы, ловкости, выносливости, меткости, быстроты, координации движений.</w:t>
      </w:r>
    </w:p>
    <w:p w:rsidR="004A27C7" w:rsidRPr="008179A2" w:rsidRDefault="004A27C7" w:rsidP="008179A2">
      <w:pPr>
        <w:pStyle w:val="24"/>
        <w:spacing w:line="240" w:lineRule="auto"/>
        <w:rPr>
          <w:rFonts w:ascii="Times New Roman" w:hAnsi="Times New Roman"/>
          <w:sz w:val="24"/>
          <w:szCs w:val="24"/>
        </w:rPr>
      </w:pPr>
      <w:r w:rsidRPr="008179A2">
        <w:rPr>
          <w:rFonts w:ascii="Times New Roman" w:hAnsi="Times New Roman"/>
          <w:b/>
          <w:sz w:val="24"/>
          <w:szCs w:val="24"/>
        </w:rPr>
        <w:t>Воспитательные задачи:</w:t>
      </w:r>
      <w:r w:rsidRPr="008179A2">
        <w:rPr>
          <w:rFonts w:ascii="Times New Roman" w:hAnsi="Times New Roman"/>
          <w:sz w:val="24"/>
          <w:szCs w:val="24"/>
        </w:rPr>
        <w:t xml:space="preserve"> воспитывать настойчивость в достижении цели, чувства коллективизма и патриотизма.</w:t>
      </w:r>
    </w:p>
    <w:p w:rsidR="004A27C7" w:rsidRPr="008179A2" w:rsidRDefault="004A27C7" w:rsidP="008179A2">
      <w:pPr>
        <w:pStyle w:val="24"/>
        <w:shd w:val="clear" w:color="auto" w:fill="auto"/>
        <w:spacing w:line="240" w:lineRule="auto"/>
        <w:rPr>
          <w:rFonts w:ascii="Times New Roman" w:hAnsi="Times New Roman"/>
          <w:sz w:val="24"/>
          <w:szCs w:val="24"/>
        </w:rPr>
      </w:pPr>
      <w:r w:rsidRPr="008179A2">
        <w:rPr>
          <w:rFonts w:ascii="Times New Roman" w:hAnsi="Times New Roman"/>
          <w:b/>
          <w:sz w:val="24"/>
          <w:szCs w:val="24"/>
        </w:rPr>
        <w:t>Оздоровительные задачи:</w:t>
      </w:r>
      <w:r w:rsidRPr="008179A2">
        <w:rPr>
          <w:rFonts w:ascii="Times New Roman" w:hAnsi="Times New Roman"/>
          <w:color w:val="222222"/>
          <w:sz w:val="24"/>
          <w:szCs w:val="24"/>
        </w:rPr>
        <w:t>укрепить мышцы голени и стопы</w:t>
      </w:r>
      <w:r w:rsidRPr="008179A2">
        <w:rPr>
          <w:rFonts w:ascii="Times New Roman" w:hAnsi="Times New Roman"/>
          <w:sz w:val="24"/>
          <w:szCs w:val="24"/>
        </w:rPr>
        <w:t xml:space="preserve">, учить правильному восстановлению дыхания. </w:t>
      </w:r>
    </w:p>
    <w:p w:rsidR="004A27C7" w:rsidRPr="008179A2" w:rsidRDefault="004A27C7" w:rsidP="008179A2">
      <w:pPr>
        <w:pStyle w:val="170"/>
        <w:shd w:val="clear" w:color="auto" w:fill="auto"/>
        <w:spacing w:line="240" w:lineRule="auto"/>
        <w:rPr>
          <w:rFonts w:ascii="Times New Roman" w:hAnsi="Times New Roman" w:cs="Times New Roman"/>
          <w:b w:val="0"/>
          <w:bCs w:val="0"/>
          <w:i w:val="0"/>
          <w:iCs w:val="0"/>
          <w:spacing w:val="8"/>
          <w:sz w:val="24"/>
          <w:szCs w:val="24"/>
        </w:rPr>
      </w:pPr>
      <w:r w:rsidRPr="008179A2">
        <w:rPr>
          <w:rFonts w:ascii="Times New Roman" w:hAnsi="Times New Roman" w:cs="Times New Roman"/>
          <w:bCs w:val="0"/>
          <w:i w:val="0"/>
          <w:iCs w:val="0"/>
          <w:spacing w:val="8"/>
          <w:sz w:val="24"/>
          <w:szCs w:val="24"/>
        </w:rPr>
        <w:t>Место проведения:</w:t>
      </w:r>
      <w:r w:rsidRPr="008179A2">
        <w:rPr>
          <w:rFonts w:ascii="Times New Roman" w:hAnsi="Times New Roman" w:cs="Times New Roman"/>
          <w:b w:val="0"/>
          <w:bCs w:val="0"/>
          <w:i w:val="0"/>
          <w:iCs w:val="0"/>
          <w:spacing w:val="8"/>
          <w:sz w:val="24"/>
          <w:szCs w:val="24"/>
        </w:rPr>
        <w:t xml:space="preserve"> спортивный зал.</w:t>
      </w:r>
    </w:p>
    <w:p w:rsidR="004A27C7" w:rsidRPr="008179A2" w:rsidRDefault="004A27C7" w:rsidP="008179A2">
      <w:pPr>
        <w:spacing w:after="0" w:line="240" w:lineRule="auto"/>
        <w:jc w:val="both"/>
        <w:rPr>
          <w:rFonts w:ascii="Times New Roman" w:hAnsi="Times New Roman"/>
          <w:spacing w:val="8"/>
          <w:sz w:val="24"/>
          <w:szCs w:val="24"/>
          <w:shd w:val="clear" w:color="auto" w:fill="FFFFFF"/>
        </w:rPr>
      </w:pPr>
      <w:r w:rsidRPr="008179A2">
        <w:rPr>
          <w:rFonts w:ascii="Times New Roman" w:hAnsi="Times New Roman"/>
          <w:b/>
          <w:spacing w:val="8"/>
          <w:sz w:val="24"/>
          <w:szCs w:val="24"/>
          <w:shd w:val="clear" w:color="auto" w:fill="FFFFFF"/>
        </w:rPr>
        <w:t>Инвентарь и оборудование:</w:t>
      </w:r>
      <w:r w:rsidRPr="008179A2">
        <w:rPr>
          <w:rFonts w:ascii="Times New Roman" w:hAnsi="Times New Roman"/>
          <w:spacing w:val="8"/>
          <w:sz w:val="24"/>
          <w:szCs w:val="24"/>
          <w:shd w:val="clear" w:color="auto" w:fill="FFFFFF"/>
        </w:rPr>
        <w:t xml:space="preserve"> шахматная доска 2 шт., фигуры шахматные, загадки, сундучок.</w:t>
      </w:r>
    </w:p>
    <w:p w:rsidR="004A27C7" w:rsidRPr="008179A2" w:rsidRDefault="004A27C7" w:rsidP="008179A2">
      <w:pPr>
        <w:spacing w:after="0" w:line="240" w:lineRule="auto"/>
        <w:jc w:val="both"/>
        <w:rPr>
          <w:rFonts w:ascii="Times New Roman" w:hAnsi="Times New Roman"/>
          <w:spacing w:val="8"/>
          <w:sz w:val="24"/>
          <w:szCs w:val="24"/>
          <w:shd w:val="clear" w:color="auto" w:fill="FFFFFF"/>
        </w:rPr>
      </w:pPr>
      <w:r w:rsidRPr="008179A2">
        <w:rPr>
          <w:rFonts w:ascii="Times New Roman" w:hAnsi="Times New Roman"/>
          <w:b/>
          <w:spacing w:val="8"/>
          <w:sz w:val="24"/>
          <w:szCs w:val="24"/>
          <w:shd w:val="clear" w:color="auto" w:fill="FFFFFF"/>
        </w:rPr>
        <w:t>Тип урока</w:t>
      </w:r>
      <w:r w:rsidRPr="008179A2">
        <w:rPr>
          <w:rFonts w:ascii="Times New Roman" w:hAnsi="Times New Roman"/>
          <w:spacing w:val="8"/>
          <w:sz w:val="24"/>
          <w:szCs w:val="24"/>
          <w:shd w:val="clear" w:color="auto" w:fill="FFFFFF"/>
        </w:rPr>
        <w:t>: комбинированный.</w:t>
      </w:r>
    </w:p>
    <w:p w:rsidR="004A27C7" w:rsidRPr="008179A2" w:rsidRDefault="004A27C7" w:rsidP="008179A2">
      <w:pPr>
        <w:spacing w:after="0" w:line="240" w:lineRule="auto"/>
        <w:jc w:val="both"/>
        <w:rPr>
          <w:rFonts w:ascii="Times New Roman" w:hAnsi="Times New Roman"/>
          <w:spacing w:val="8"/>
          <w:sz w:val="24"/>
          <w:szCs w:val="24"/>
          <w:shd w:val="clear" w:color="auto" w:fill="FFFFFF"/>
        </w:rPr>
      </w:pPr>
      <w:r w:rsidRPr="008179A2">
        <w:rPr>
          <w:rFonts w:ascii="Times New Roman" w:hAnsi="Times New Roman"/>
          <w:b/>
          <w:spacing w:val="8"/>
          <w:sz w:val="24"/>
          <w:szCs w:val="24"/>
          <w:shd w:val="clear" w:color="auto" w:fill="FFFFFF"/>
        </w:rPr>
        <w:t xml:space="preserve">Вид урока: </w:t>
      </w:r>
      <w:r w:rsidRPr="008179A2">
        <w:rPr>
          <w:rFonts w:ascii="Times New Roman" w:hAnsi="Times New Roman"/>
          <w:spacing w:val="8"/>
          <w:sz w:val="24"/>
          <w:szCs w:val="24"/>
          <w:shd w:val="clear" w:color="auto" w:fill="FFFFFF"/>
        </w:rPr>
        <w:t>игра.</w:t>
      </w:r>
    </w:p>
    <w:p w:rsidR="004A27C7" w:rsidRPr="008179A2" w:rsidRDefault="004A27C7" w:rsidP="008179A2">
      <w:pPr>
        <w:shd w:val="clear" w:color="auto" w:fill="FFFFFF"/>
        <w:spacing w:after="0" w:line="240" w:lineRule="auto"/>
        <w:jc w:val="both"/>
        <w:textAlignment w:val="baseline"/>
        <w:outlineLvl w:val="2"/>
        <w:rPr>
          <w:rFonts w:ascii="Times New Roman" w:hAnsi="Times New Roman"/>
          <w:b/>
          <w:color w:val="000000"/>
          <w:sz w:val="24"/>
          <w:szCs w:val="24"/>
        </w:rPr>
      </w:pPr>
      <w:r w:rsidRPr="008179A2">
        <w:rPr>
          <w:rFonts w:ascii="Times New Roman" w:hAnsi="Times New Roman"/>
          <w:b/>
          <w:color w:val="000000"/>
          <w:sz w:val="24"/>
          <w:szCs w:val="24"/>
        </w:rPr>
        <w:t>Ход урока</w:t>
      </w:r>
    </w:p>
    <w:p w:rsidR="004A27C7" w:rsidRPr="008179A2" w:rsidRDefault="004A27C7" w:rsidP="008179A2">
      <w:pPr>
        <w:shd w:val="clear" w:color="auto" w:fill="FFFFFF"/>
        <w:spacing w:after="0" w:line="240" w:lineRule="auto"/>
        <w:jc w:val="both"/>
        <w:textAlignment w:val="baseline"/>
        <w:outlineLvl w:val="2"/>
        <w:rPr>
          <w:rFonts w:ascii="Times New Roman" w:hAnsi="Times New Roman"/>
          <w:b/>
          <w:color w:val="000000"/>
          <w:sz w:val="24"/>
          <w:szCs w:val="24"/>
        </w:rPr>
      </w:pPr>
      <w:r w:rsidRPr="008179A2">
        <w:rPr>
          <w:rFonts w:ascii="Times New Roman" w:hAnsi="Times New Roman"/>
          <w:b/>
          <w:color w:val="000000"/>
          <w:sz w:val="24"/>
          <w:szCs w:val="24"/>
          <w:lang w:val="en-US"/>
        </w:rPr>
        <w:t>I</w:t>
      </w:r>
      <w:r w:rsidRPr="008179A2">
        <w:rPr>
          <w:rFonts w:ascii="Times New Roman" w:hAnsi="Times New Roman"/>
          <w:b/>
          <w:color w:val="000000"/>
          <w:sz w:val="24"/>
          <w:szCs w:val="24"/>
        </w:rPr>
        <w:t xml:space="preserve"> Подготовительная часть.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bCs/>
          <w:color w:val="000000"/>
          <w:sz w:val="24"/>
          <w:szCs w:val="24"/>
          <w:bdr w:val="none" w:sz="0" w:space="0" w:color="auto" w:frame="1"/>
        </w:rPr>
        <w:t>1) Построение</w:t>
      </w:r>
      <w:r w:rsidRPr="008179A2">
        <w:rPr>
          <w:rFonts w:ascii="Times New Roman" w:hAnsi="Times New Roman"/>
          <w:sz w:val="24"/>
          <w:szCs w:val="24"/>
        </w:rPr>
        <w:t>, приветствие, доклад физорга, сообщение задач урока. Инструктаж по технике безопасности</w:t>
      </w:r>
    </w:p>
    <w:p w:rsidR="004A27C7" w:rsidRPr="008179A2" w:rsidRDefault="004A27C7" w:rsidP="008179A2">
      <w:pPr>
        <w:shd w:val="clear" w:color="auto" w:fill="FFFFFF"/>
        <w:spacing w:after="0" w:line="240" w:lineRule="auto"/>
        <w:jc w:val="both"/>
        <w:textAlignment w:val="baseline"/>
        <w:rPr>
          <w:rFonts w:ascii="Times New Roman" w:hAnsi="Times New Roman"/>
          <w:b/>
          <w:bCs/>
          <w:color w:val="000000"/>
          <w:sz w:val="24"/>
          <w:szCs w:val="24"/>
          <w:bdr w:val="none" w:sz="0" w:space="0" w:color="auto" w:frame="1"/>
        </w:rPr>
      </w:pPr>
      <w:r w:rsidRPr="008179A2">
        <w:rPr>
          <w:rFonts w:ascii="Times New Roman" w:hAnsi="Times New Roman"/>
          <w:b/>
          <w:bCs/>
          <w:color w:val="000000"/>
          <w:sz w:val="24"/>
          <w:szCs w:val="24"/>
          <w:bdr w:val="none" w:sz="0" w:space="0" w:color="auto" w:frame="1"/>
        </w:rPr>
        <w:t>2) Сообщение темы урока</w:t>
      </w:r>
    </w:p>
    <w:p w:rsidR="004A27C7" w:rsidRPr="008179A2" w:rsidRDefault="004A27C7" w:rsidP="008179A2">
      <w:pPr>
        <w:pStyle w:val="a4"/>
        <w:shd w:val="clear" w:color="auto" w:fill="FFFFFF"/>
        <w:spacing w:before="0" w:beforeAutospacing="0" w:after="0" w:afterAutospacing="0"/>
        <w:jc w:val="both"/>
      </w:pPr>
      <w:r w:rsidRPr="008179A2">
        <w:t> – Здравствуйте ребята, как вы думаете, почему у меня в руках эти предметы (корона на голове и шахматная доска), (ответы детей).</w:t>
      </w:r>
    </w:p>
    <w:p w:rsidR="004A27C7" w:rsidRPr="008179A2" w:rsidRDefault="004A27C7" w:rsidP="008179A2">
      <w:pPr>
        <w:pStyle w:val="a4"/>
        <w:shd w:val="clear" w:color="auto" w:fill="FFFFFF"/>
        <w:spacing w:before="0" w:beforeAutospacing="0" w:after="0" w:afterAutospacing="0"/>
        <w:jc w:val="both"/>
      </w:pPr>
      <w:r w:rsidRPr="008179A2">
        <w:lastRenderedPageBreak/>
        <w:t>Сегодня не обычный урок, мы отправимся в мир шахмат. в котором много интересного и загадочного. Где вы познакомитесь с шахматной доской и шахматными фигурами.</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b/>
          <w:bCs/>
          <w:color w:val="000000"/>
          <w:sz w:val="24"/>
          <w:szCs w:val="24"/>
          <w:bdr w:val="none" w:sz="0" w:space="0" w:color="auto" w:frame="1"/>
        </w:rPr>
        <w:t>3) Ходьба</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i/>
          <w:iCs/>
          <w:color w:val="000000"/>
          <w:sz w:val="24"/>
          <w:szCs w:val="24"/>
          <w:bdr w:val="none" w:sz="0" w:space="0" w:color="auto" w:frame="1"/>
        </w:rPr>
        <w:t>-</w:t>
      </w:r>
      <w:r w:rsidRPr="008179A2">
        <w:rPr>
          <w:rFonts w:ascii="Times New Roman" w:hAnsi="Times New Roman"/>
          <w:i/>
          <w:iCs/>
          <w:color w:val="000000"/>
          <w:sz w:val="24"/>
          <w:szCs w:val="24"/>
        </w:rPr>
        <w:t> </w:t>
      </w:r>
      <w:r w:rsidRPr="008179A2">
        <w:rPr>
          <w:rFonts w:ascii="Times New Roman" w:hAnsi="Times New Roman"/>
          <w:color w:val="000000"/>
          <w:sz w:val="24"/>
          <w:szCs w:val="24"/>
        </w:rPr>
        <w:t xml:space="preserve">Очень полезны пешие прогулки, поэтому мы начнем урок с ходьбы:  </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color w:val="000000"/>
          <w:sz w:val="24"/>
          <w:szCs w:val="24"/>
        </w:rPr>
        <w:t xml:space="preserve">По шахматным дорожкам: по вертикалям, горизонталям, диагоналям </w:t>
      </w:r>
      <w:r w:rsidRPr="008179A2">
        <w:rPr>
          <w:rFonts w:ascii="Times New Roman" w:hAnsi="Times New Roman"/>
          <w:sz w:val="24"/>
          <w:szCs w:val="24"/>
        </w:rPr>
        <w:t>(большая шахматная доска, баннер, нарисовать мелом)</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(Дети идут в обход по залу.)</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(Комментировать 1,2,3,4, -1,2,3,4…</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Разновидности ходьбы:</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на носках (руки на поясе)</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на пятках (руки на поясе)</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на внешней стороне стопы</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на внутренней стороне стопы</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Такие упражнения необходимо выполнять, для того, чтобы наши стопы не болели и были здоровы.</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-руки развести в стороны – «рисуем» кисточками малые круги, большие круги.</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на каждый шаг выполняем движения (1- руки в стороны, 2- руки вверх, 3- руки в стороны, 4- руки вверх)</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Присели, идем полуприседом, руки на поясе делаем «Уточки» (разводим руки)</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b/>
          <w:color w:val="000000"/>
          <w:sz w:val="24"/>
          <w:szCs w:val="24"/>
        </w:rPr>
        <w:t xml:space="preserve">4) Легкий бег </w:t>
      </w:r>
      <w:r w:rsidRPr="008179A2">
        <w:rPr>
          <w:rFonts w:ascii="Times New Roman" w:hAnsi="Times New Roman"/>
          <w:color w:val="000000"/>
          <w:sz w:val="24"/>
          <w:szCs w:val="24"/>
        </w:rPr>
        <w:t>(круг по залу, «восьмерочку», пробежали правым боком, левым боком)</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Восстановим дыхание (вдох – выдох)</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xml:space="preserve">Упражнение на внимание. </w:t>
      </w:r>
    </w:p>
    <w:p w:rsidR="004A27C7" w:rsidRPr="008179A2" w:rsidRDefault="004A27C7" w:rsidP="008179A2">
      <w:pPr>
        <w:pStyle w:val="a4"/>
        <w:shd w:val="clear" w:color="auto" w:fill="FFFFFF"/>
        <w:spacing w:before="0" w:beforeAutospacing="0" w:after="0" w:afterAutospacing="0"/>
        <w:jc w:val="both"/>
      </w:pPr>
      <w:r w:rsidRPr="008179A2">
        <w:rPr>
          <w:b/>
          <w:bCs/>
        </w:rPr>
        <w:t>(Демонстрация на магнитной доске)</w:t>
      </w:r>
    </w:p>
    <w:p w:rsidR="004A27C7" w:rsidRPr="008179A2" w:rsidRDefault="004A27C7" w:rsidP="008179A2">
      <w:pPr>
        <w:pStyle w:val="a4"/>
        <w:shd w:val="clear" w:color="auto" w:fill="FFFFFF"/>
        <w:spacing w:before="0" w:beforeAutospacing="0" w:after="0" w:afterAutospacing="0"/>
        <w:jc w:val="both"/>
      </w:pPr>
      <w:r w:rsidRPr="008179A2">
        <w:t>– Тридцать две незатейливые на вид шахматные фигурки располагаются на шахматной доске. На ней проходят шахматные сражения.</w:t>
      </w:r>
    </w:p>
    <w:p w:rsidR="004A27C7" w:rsidRPr="008179A2" w:rsidRDefault="004A27C7" w:rsidP="008179A2">
      <w:pPr>
        <w:pStyle w:val="a4"/>
        <w:shd w:val="clear" w:color="auto" w:fill="FFFFFF"/>
        <w:spacing w:before="0" w:beforeAutospacing="0" w:after="0" w:afterAutospacing="0"/>
        <w:jc w:val="both"/>
      </w:pPr>
      <w:r w:rsidRPr="008179A2">
        <w:t>– Шахматная доска аккуратно расчерчена на равные клетки-квадратики. Это ПОЛЯ. Их всего – 64. Светлые квадратики – БЕЛЫЕ ПОЛЯ. Темные квадратики – ЧЕРНЫЕ ПОЛЯ.</w:t>
      </w:r>
    </w:p>
    <w:p w:rsidR="004A27C7" w:rsidRPr="008179A2" w:rsidRDefault="004A27C7" w:rsidP="008179A2">
      <w:pPr>
        <w:pStyle w:val="a4"/>
        <w:shd w:val="clear" w:color="auto" w:fill="FFFFFF"/>
        <w:spacing w:before="0" w:beforeAutospacing="0" w:after="0" w:afterAutospacing="0"/>
        <w:jc w:val="both"/>
      </w:pPr>
      <w:r w:rsidRPr="008179A2">
        <w:t> Вот и все шахматное королевство. Маленькое шахматное королевство стоит незыблемо уже полторы тысячи лет, и конца ему не видно. А появилось оно впервые в Индии.</w:t>
      </w:r>
    </w:p>
    <w:p w:rsidR="004A27C7" w:rsidRPr="008179A2" w:rsidRDefault="004A27C7" w:rsidP="008179A2">
      <w:pPr>
        <w:pStyle w:val="a4"/>
        <w:shd w:val="clear" w:color="auto" w:fill="FFFFFF"/>
        <w:spacing w:before="0" w:beforeAutospacing="0" w:after="0" w:afterAutospacing="0"/>
        <w:jc w:val="both"/>
      </w:pPr>
      <w:r w:rsidRPr="008179A2">
        <w:t>– Его жители подчиняются строгим законам и древним обычаям. Стать великим полководцем сможет лишь тот, кто хорошо их изучил, уважает и соблюдает.</w:t>
      </w:r>
    </w:p>
    <w:p w:rsidR="004A27C7" w:rsidRPr="008179A2" w:rsidRDefault="004A27C7" w:rsidP="008179A2">
      <w:pPr>
        <w:pStyle w:val="a4"/>
        <w:shd w:val="clear" w:color="auto" w:fill="FFFFFF"/>
        <w:spacing w:before="0" w:beforeAutospacing="0" w:after="0" w:afterAutospacing="0"/>
        <w:jc w:val="both"/>
      </w:pPr>
      <w:r w:rsidRPr="008179A2">
        <w:t>– По всем шестидесяти четырем квадратам шахматной доски движутся фигуры – храбрые воины шахматного королевства.</w:t>
      </w:r>
    </w:p>
    <w:p w:rsidR="004A27C7" w:rsidRPr="008179A2" w:rsidRDefault="004A27C7" w:rsidP="008179A2">
      <w:pPr>
        <w:pStyle w:val="a4"/>
        <w:shd w:val="clear" w:color="auto" w:fill="FFFFFF"/>
        <w:spacing w:before="0" w:beforeAutospacing="0" w:after="0" w:afterAutospacing="0"/>
        <w:jc w:val="both"/>
      </w:pPr>
      <w:r w:rsidRPr="008179A2">
        <w:t>– Впереди армии, в первой шеренге от края до края доски расположены пешки. Они прикрывают собой фигуры.</w:t>
      </w:r>
    </w:p>
    <w:p w:rsidR="004A27C7" w:rsidRPr="008179A2" w:rsidRDefault="004A27C7" w:rsidP="008179A2">
      <w:pPr>
        <w:pStyle w:val="a4"/>
        <w:shd w:val="clear" w:color="auto" w:fill="FFFFFF"/>
        <w:spacing w:before="0" w:beforeAutospacing="0" w:after="0" w:afterAutospacing="0"/>
        <w:jc w:val="both"/>
      </w:pPr>
      <w:r w:rsidRPr="008179A2">
        <w:t>– По углам стоят ладьи. Именно это наименование носят фигуры, похожие на башенки.</w:t>
      </w:r>
    </w:p>
    <w:p w:rsidR="004A27C7" w:rsidRPr="008179A2" w:rsidRDefault="004A27C7" w:rsidP="008179A2">
      <w:pPr>
        <w:pStyle w:val="a4"/>
        <w:shd w:val="clear" w:color="auto" w:fill="FFFFFF"/>
        <w:spacing w:before="0" w:beforeAutospacing="0" w:after="0" w:afterAutospacing="0"/>
        <w:jc w:val="both"/>
      </w:pPr>
      <w:r w:rsidRPr="008179A2">
        <w:t>– Коней узнать легко.</w:t>
      </w:r>
    </w:p>
    <w:p w:rsidR="004A27C7" w:rsidRPr="008179A2" w:rsidRDefault="004A27C7" w:rsidP="008179A2">
      <w:pPr>
        <w:pStyle w:val="a4"/>
        <w:shd w:val="clear" w:color="auto" w:fill="FFFFFF"/>
        <w:spacing w:before="0" w:beforeAutospacing="0" w:after="0" w:afterAutospacing="0"/>
        <w:jc w:val="both"/>
      </w:pPr>
      <w:r w:rsidRPr="008179A2">
        <w:t>– Рядом с конями стоят слоны.</w:t>
      </w:r>
    </w:p>
    <w:p w:rsidR="004A27C7" w:rsidRPr="008179A2" w:rsidRDefault="004A27C7" w:rsidP="008179A2">
      <w:pPr>
        <w:pStyle w:val="a4"/>
        <w:shd w:val="clear" w:color="auto" w:fill="FFFFFF"/>
        <w:spacing w:before="0" w:beforeAutospacing="0" w:after="0" w:afterAutospacing="0"/>
        <w:jc w:val="both"/>
      </w:pPr>
      <w:r w:rsidRPr="008179A2">
        <w:t>– В середине две самые важные фигуры – король и ферзь.</w:t>
      </w:r>
      <w:r w:rsidRPr="008179A2">
        <w:rPr>
          <w:b/>
          <w:bCs/>
          <w:u w:val="single"/>
        </w:rPr>
        <w:t> </w:t>
      </w:r>
    </w:p>
    <w:p w:rsidR="004A27C7" w:rsidRPr="008179A2" w:rsidRDefault="004A27C7" w:rsidP="008179A2">
      <w:pPr>
        <w:pStyle w:val="a4"/>
        <w:shd w:val="clear" w:color="auto" w:fill="FFFFFF"/>
        <w:spacing w:before="0" w:beforeAutospacing="0" w:after="0" w:afterAutospacing="0"/>
        <w:jc w:val="both"/>
      </w:pPr>
      <w:r w:rsidRPr="008179A2">
        <w:t>– Но прежде, чем продолжить наше путешествие, давайте немного отдохнем. Встаньте в шахматном порядке. Почему так говорят? (ответы детей).</w:t>
      </w:r>
    </w:p>
    <w:p w:rsidR="004A27C7" w:rsidRPr="008179A2" w:rsidRDefault="004A27C7" w:rsidP="008179A2">
      <w:pPr>
        <w:pStyle w:val="a4"/>
        <w:shd w:val="clear" w:color="auto" w:fill="FFFFFF"/>
        <w:spacing w:before="0" w:beforeAutospacing="0" w:after="0" w:afterAutospacing="0"/>
        <w:jc w:val="both"/>
      </w:pPr>
      <w:r w:rsidRPr="008179A2">
        <w:t>Я буду показывать, как двигается фигура, а на счет повторяете движения. Приготовились, начали.</w:t>
      </w:r>
    </w:p>
    <w:p w:rsidR="004A27C7" w:rsidRPr="008179A2" w:rsidRDefault="004A27C7" w:rsidP="008179A2">
      <w:pPr>
        <w:pStyle w:val="a4"/>
        <w:shd w:val="clear" w:color="auto" w:fill="FFFFFF"/>
        <w:spacing w:before="0" w:beforeAutospacing="0" w:after="0" w:afterAutospacing="0"/>
        <w:jc w:val="both"/>
      </w:pPr>
      <w:r w:rsidRPr="008179A2">
        <w:t xml:space="preserve"> Упражнение «Пешка» - и.п. руки вдоль туловища. 1-2 шаг вперед, 3-4 шаг вперед.</w:t>
      </w:r>
    </w:p>
    <w:p w:rsidR="004A27C7" w:rsidRPr="008179A2" w:rsidRDefault="004A27C7" w:rsidP="008179A2">
      <w:pPr>
        <w:pStyle w:val="a4"/>
        <w:shd w:val="clear" w:color="auto" w:fill="FFFFFF"/>
        <w:spacing w:before="0" w:beforeAutospacing="0" w:after="0" w:afterAutospacing="0"/>
        <w:jc w:val="both"/>
      </w:pPr>
      <w:r w:rsidRPr="008179A2">
        <w:t>Упражнение «Король». – и.п. руки вдоль туловища, 1-2 шаг вперед, 3-4 шаг назад, 5-6 шаг вправо, 7-8 шаг влево.</w:t>
      </w:r>
    </w:p>
    <w:p w:rsidR="004A27C7" w:rsidRPr="008179A2" w:rsidRDefault="004A27C7" w:rsidP="008179A2">
      <w:pPr>
        <w:pStyle w:val="a4"/>
        <w:shd w:val="clear" w:color="auto" w:fill="FFFFFF"/>
        <w:spacing w:before="0" w:beforeAutospacing="0" w:after="0" w:afterAutospacing="0"/>
        <w:jc w:val="both"/>
      </w:pPr>
      <w:r w:rsidRPr="008179A2">
        <w:t>Упражнение «Конь» - – и.п. руки вдоль туловища, 1-2 шаг вперед, 3-4 шаг вперед, 5-6 шаг вперед, 7-8 шаг вправо. (повторить, но 7-8 шаг влево. Можно в обратном положении. Показать главное, как ходить конь, буквой «Г»).</w:t>
      </w:r>
    </w:p>
    <w:p w:rsidR="004A27C7" w:rsidRPr="008179A2" w:rsidRDefault="004A27C7" w:rsidP="008179A2">
      <w:pPr>
        <w:pStyle w:val="a4"/>
        <w:shd w:val="clear" w:color="auto" w:fill="FFFFFF"/>
        <w:spacing w:before="0" w:beforeAutospacing="0" w:after="0" w:afterAutospacing="0"/>
        <w:jc w:val="both"/>
      </w:pPr>
      <w:r w:rsidRPr="008179A2">
        <w:t>Упражнение «Ферзь» - – и.п. руки вдоль туловища, 1-2 шаг вперед, 3-4 вправо, 5-6 шаг по диагонали влево, 7-8 шаг назад. (Показать, что ферзь ходит во все стороны)</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Упражнение «Солнышко» и.п. - о.с. 1-2 глубокий вдох, руки через стороны вверх, ноги на носки, 3-4 – выдох, и.п. Это упражнение очень полезно для наших легких.</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lastRenderedPageBreak/>
        <w:t>- Молодцы!</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b/>
          <w:sz w:val="24"/>
          <w:szCs w:val="24"/>
          <w:lang w:val="en-US"/>
        </w:rPr>
        <w:t>II</w:t>
      </w:r>
      <w:r w:rsidRPr="008179A2">
        <w:rPr>
          <w:rFonts w:ascii="Times New Roman" w:hAnsi="Times New Roman"/>
          <w:b/>
          <w:sz w:val="24"/>
          <w:szCs w:val="24"/>
        </w:rPr>
        <w:t xml:space="preserve"> Основная часть</w:t>
      </w:r>
    </w:p>
    <w:p w:rsidR="004A27C7" w:rsidRPr="008179A2" w:rsidRDefault="004A27C7" w:rsidP="008179A2">
      <w:pPr>
        <w:shd w:val="clear" w:color="auto" w:fill="FFFFFF"/>
        <w:spacing w:after="0" w:line="240" w:lineRule="auto"/>
        <w:jc w:val="both"/>
        <w:textAlignment w:val="baseline"/>
        <w:rPr>
          <w:rFonts w:ascii="Times New Roman" w:hAnsi="Times New Roman"/>
          <w:b/>
          <w:sz w:val="24"/>
          <w:szCs w:val="24"/>
        </w:rPr>
      </w:pPr>
      <w:r w:rsidRPr="008179A2">
        <w:rPr>
          <w:rFonts w:ascii="Times New Roman" w:hAnsi="Times New Roman"/>
          <w:b/>
          <w:sz w:val="24"/>
          <w:szCs w:val="24"/>
        </w:rPr>
        <w:t>Игра «Загадки»</w:t>
      </w:r>
    </w:p>
    <w:p w:rsidR="004A27C7" w:rsidRPr="008179A2" w:rsidRDefault="004A27C7" w:rsidP="008179A2">
      <w:pPr>
        <w:shd w:val="clear" w:color="auto" w:fill="FFFFFF"/>
        <w:spacing w:after="0" w:line="240" w:lineRule="auto"/>
        <w:jc w:val="both"/>
        <w:textAlignment w:val="baseline"/>
        <w:rPr>
          <w:rFonts w:ascii="Times New Roman" w:hAnsi="Times New Roman"/>
          <w:sz w:val="24"/>
          <w:szCs w:val="24"/>
        </w:rPr>
      </w:pPr>
      <w:r w:rsidRPr="008179A2">
        <w:rPr>
          <w:rFonts w:ascii="Times New Roman" w:hAnsi="Times New Roman"/>
          <w:sz w:val="24"/>
          <w:szCs w:val="24"/>
        </w:rPr>
        <w:t>Дети становятся в круг, поднимают руки для ответа.</w:t>
      </w:r>
    </w:p>
    <w:p w:rsidR="004A27C7" w:rsidRPr="008179A2" w:rsidRDefault="004A27C7" w:rsidP="008179A2">
      <w:pPr>
        <w:pStyle w:val="a4"/>
        <w:shd w:val="clear" w:color="auto" w:fill="FFFFFF"/>
        <w:spacing w:before="0" w:beforeAutospacing="0" w:after="0" w:afterAutospacing="0"/>
        <w:jc w:val="both"/>
      </w:pPr>
      <w:r w:rsidRPr="008179A2">
        <w:rPr>
          <w:i/>
          <w:iCs/>
        </w:rPr>
        <w:t>Маленькая, удаленькая,</w:t>
      </w:r>
    </w:p>
    <w:p w:rsidR="004A27C7" w:rsidRPr="008179A2" w:rsidRDefault="004A27C7" w:rsidP="008179A2">
      <w:pPr>
        <w:pStyle w:val="a4"/>
        <w:shd w:val="clear" w:color="auto" w:fill="FFFFFF"/>
        <w:spacing w:before="0" w:beforeAutospacing="0" w:after="0" w:afterAutospacing="0"/>
        <w:jc w:val="both"/>
      </w:pPr>
      <w:r w:rsidRPr="008179A2">
        <w:rPr>
          <w:i/>
          <w:iCs/>
        </w:rPr>
        <w:t>Через поле пройдет</w:t>
      </w:r>
    </w:p>
    <w:p w:rsidR="004A27C7" w:rsidRPr="008179A2" w:rsidRDefault="004A27C7" w:rsidP="008179A2">
      <w:pPr>
        <w:pStyle w:val="a4"/>
        <w:shd w:val="clear" w:color="auto" w:fill="FFFFFF"/>
        <w:spacing w:before="0" w:beforeAutospacing="0" w:after="0" w:afterAutospacing="0"/>
        <w:jc w:val="both"/>
      </w:pPr>
      <w:r w:rsidRPr="008179A2">
        <w:rPr>
          <w:i/>
          <w:iCs/>
        </w:rPr>
        <w:t>И награду найдет… </w:t>
      </w:r>
      <w:r w:rsidRPr="008179A2">
        <w:rPr>
          <w:b/>
          <w:bCs/>
          <w:i/>
          <w:iCs/>
        </w:rPr>
        <w:t>(Пешка)</w:t>
      </w:r>
    </w:p>
    <w:p w:rsidR="004A27C7" w:rsidRPr="008179A2" w:rsidRDefault="004A27C7" w:rsidP="008179A2">
      <w:pPr>
        <w:pStyle w:val="a4"/>
        <w:shd w:val="clear" w:color="auto" w:fill="FFFFFF"/>
        <w:spacing w:before="0" w:beforeAutospacing="0" w:after="0" w:afterAutospacing="0"/>
        <w:jc w:val="both"/>
      </w:pPr>
      <w:r w:rsidRPr="008179A2">
        <w:rPr>
          <w:i/>
          <w:iCs/>
        </w:rPr>
        <w:t>Вперёд и назад ходит браво,</w:t>
      </w:r>
    </w:p>
    <w:p w:rsidR="004A27C7" w:rsidRPr="008179A2" w:rsidRDefault="004A27C7" w:rsidP="008179A2">
      <w:pPr>
        <w:pStyle w:val="a4"/>
        <w:shd w:val="clear" w:color="auto" w:fill="FFFFFF"/>
        <w:spacing w:before="0" w:beforeAutospacing="0" w:after="0" w:afterAutospacing="0"/>
        <w:jc w:val="both"/>
      </w:pPr>
      <w:r w:rsidRPr="008179A2">
        <w:t> </w:t>
      </w:r>
      <w:r w:rsidRPr="008179A2">
        <w:rPr>
          <w:i/>
          <w:iCs/>
        </w:rPr>
        <w:t>Помчится налево, направо.</w:t>
      </w:r>
    </w:p>
    <w:p w:rsidR="004A27C7" w:rsidRPr="008179A2" w:rsidRDefault="004A27C7" w:rsidP="008179A2">
      <w:pPr>
        <w:pStyle w:val="a4"/>
        <w:shd w:val="clear" w:color="auto" w:fill="FFFFFF"/>
        <w:spacing w:before="0" w:beforeAutospacing="0" w:after="0" w:afterAutospacing="0"/>
        <w:jc w:val="both"/>
      </w:pPr>
      <w:r w:rsidRPr="008179A2">
        <w:rPr>
          <w:i/>
          <w:iCs/>
        </w:rPr>
        <w:t>Ту фигуру знаю я, ведь зовут её ...</w:t>
      </w:r>
      <w:r w:rsidRPr="008179A2">
        <w:rPr>
          <w:b/>
          <w:bCs/>
          <w:i/>
          <w:iCs/>
        </w:rPr>
        <w:t>( ладья)</w:t>
      </w:r>
    </w:p>
    <w:p w:rsidR="004A27C7" w:rsidRPr="008179A2" w:rsidRDefault="004A27C7" w:rsidP="008179A2">
      <w:pPr>
        <w:pStyle w:val="a4"/>
        <w:shd w:val="clear" w:color="auto" w:fill="FFFFFF"/>
        <w:spacing w:before="0" w:beforeAutospacing="0" w:after="0" w:afterAutospacing="0"/>
        <w:jc w:val="both"/>
      </w:pPr>
      <w:r w:rsidRPr="008179A2">
        <w:rPr>
          <w:i/>
          <w:iCs/>
        </w:rPr>
        <w:t>Узнать его легко: он с гривой,</w:t>
      </w:r>
    </w:p>
    <w:p w:rsidR="004A27C7" w:rsidRPr="008179A2" w:rsidRDefault="004A27C7" w:rsidP="008179A2">
      <w:pPr>
        <w:pStyle w:val="a4"/>
        <w:shd w:val="clear" w:color="auto" w:fill="FFFFFF"/>
        <w:spacing w:before="0" w:beforeAutospacing="0" w:after="0" w:afterAutospacing="0"/>
        <w:jc w:val="both"/>
      </w:pPr>
      <w:r w:rsidRPr="008179A2">
        <w:rPr>
          <w:i/>
          <w:iCs/>
        </w:rPr>
        <w:t>С осанкой важной, горделивой.</w:t>
      </w:r>
    </w:p>
    <w:p w:rsidR="004A27C7" w:rsidRPr="008179A2" w:rsidRDefault="004A27C7" w:rsidP="008179A2">
      <w:pPr>
        <w:pStyle w:val="a4"/>
        <w:shd w:val="clear" w:color="auto" w:fill="FFFFFF"/>
        <w:spacing w:before="0" w:beforeAutospacing="0" w:after="0" w:afterAutospacing="0"/>
        <w:jc w:val="both"/>
      </w:pPr>
      <w:r w:rsidRPr="008179A2">
        <w:rPr>
          <w:i/>
          <w:iCs/>
        </w:rPr>
        <w:t>Красавца этого не тронь!</w:t>
      </w:r>
    </w:p>
    <w:p w:rsidR="004A27C7" w:rsidRPr="008179A2" w:rsidRDefault="004A27C7" w:rsidP="008179A2">
      <w:pPr>
        <w:pStyle w:val="a4"/>
        <w:shd w:val="clear" w:color="auto" w:fill="FFFFFF"/>
        <w:spacing w:before="0" w:beforeAutospacing="0" w:after="0" w:afterAutospacing="0"/>
        <w:jc w:val="both"/>
      </w:pPr>
      <w:r w:rsidRPr="008179A2">
        <w:rPr>
          <w:i/>
          <w:iCs/>
        </w:rPr>
        <w:t>Узнал, кто это? Это…</w:t>
      </w:r>
      <w:r w:rsidRPr="008179A2">
        <w:rPr>
          <w:b/>
          <w:bCs/>
          <w:i/>
          <w:iCs/>
        </w:rPr>
        <w:t>(конь)</w:t>
      </w:r>
    </w:p>
    <w:p w:rsidR="004A27C7" w:rsidRPr="008179A2" w:rsidRDefault="004A27C7" w:rsidP="008179A2">
      <w:pPr>
        <w:pStyle w:val="a4"/>
        <w:shd w:val="clear" w:color="auto" w:fill="FFFFFF"/>
        <w:spacing w:before="0" w:beforeAutospacing="0" w:after="0" w:afterAutospacing="0"/>
        <w:jc w:val="both"/>
      </w:pPr>
      <w:r w:rsidRPr="008179A2">
        <w:rPr>
          <w:i/>
          <w:iCs/>
        </w:rPr>
        <w:t>Не живет в зверинце он</w:t>
      </w:r>
    </w:p>
    <w:p w:rsidR="004A27C7" w:rsidRPr="008179A2" w:rsidRDefault="004A27C7" w:rsidP="008179A2">
      <w:pPr>
        <w:pStyle w:val="a4"/>
        <w:shd w:val="clear" w:color="auto" w:fill="FFFFFF"/>
        <w:spacing w:before="0" w:beforeAutospacing="0" w:after="0" w:afterAutospacing="0"/>
        <w:jc w:val="both"/>
      </w:pPr>
      <w:r w:rsidRPr="008179A2">
        <w:rPr>
          <w:i/>
          <w:iCs/>
        </w:rPr>
        <w:t>И не весит 40 тонн,</w:t>
      </w:r>
    </w:p>
    <w:p w:rsidR="004A27C7" w:rsidRPr="008179A2" w:rsidRDefault="004A27C7" w:rsidP="008179A2">
      <w:pPr>
        <w:pStyle w:val="a4"/>
        <w:shd w:val="clear" w:color="auto" w:fill="FFFFFF"/>
        <w:spacing w:before="0" w:beforeAutospacing="0" w:after="0" w:afterAutospacing="0"/>
        <w:jc w:val="both"/>
      </w:pPr>
      <w:r w:rsidRPr="008179A2">
        <w:rPr>
          <w:i/>
          <w:iCs/>
        </w:rPr>
        <w:t>Но и ловок и силен.</w:t>
      </w:r>
    </w:p>
    <w:p w:rsidR="004A27C7" w:rsidRPr="008179A2" w:rsidRDefault="004A27C7" w:rsidP="008179A2">
      <w:pPr>
        <w:pStyle w:val="a4"/>
        <w:shd w:val="clear" w:color="auto" w:fill="FFFFFF"/>
        <w:spacing w:before="0" w:beforeAutospacing="0" w:after="0" w:afterAutospacing="0"/>
        <w:jc w:val="both"/>
      </w:pPr>
      <w:r w:rsidRPr="008179A2">
        <w:rPr>
          <w:i/>
          <w:iCs/>
        </w:rPr>
        <w:t>Догадались? Это…</w:t>
      </w:r>
      <w:r w:rsidRPr="008179A2">
        <w:rPr>
          <w:b/>
          <w:bCs/>
          <w:i/>
          <w:iCs/>
        </w:rPr>
        <w:t>(слон)</w:t>
      </w:r>
      <w:r w:rsidRPr="008179A2">
        <w:rPr>
          <w:i/>
          <w:iCs/>
        </w:rPr>
        <w:t>  </w:t>
      </w:r>
    </w:p>
    <w:p w:rsidR="004A27C7" w:rsidRPr="008179A2" w:rsidRDefault="004A27C7" w:rsidP="008179A2">
      <w:pPr>
        <w:pStyle w:val="a4"/>
        <w:shd w:val="clear" w:color="auto" w:fill="FFFFFF"/>
        <w:spacing w:before="0" w:beforeAutospacing="0" w:after="0" w:afterAutospacing="0"/>
        <w:jc w:val="both"/>
      </w:pPr>
      <w:r w:rsidRPr="008179A2">
        <w:rPr>
          <w:i/>
          <w:iCs/>
        </w:rPr>
        <w:t>Всех он смелее и сильней,                  </w:t>
      </w:r>
    </w:p>
    <w:p w:rsidR="004A27C7" w:rsidRPr="008179A2" w:rsidRDefault="004A27C7" w:rsidP="008179A2">
      <w:pPr>
        <w:pStyle w:val="a4"/>
        <w:shd w:val="clear" w:color="auto" w:fill="FFFFFF"/>
        <w:spacing w:before="0" w:beforeAutospacing="0" w:after="0" w:afterAutospacing="0"/>
        <w:jc w:val="both"/>
      </w:pPr>
      <w:r w:rsidRPr="008179A2">
        <w:rPr>
          <w:i/>
          <w:iCs/>
        </w:rPr>
        <w:t>И не узнать его нельзя,                      </w:t>
      </w:r>
    </w:p>
    <w:p w:rsidR="004A27C7" w:rsidRPr="008179A2" w:rsidRDefault="004A27C7" w:rsidP="008179A2">
      <w:pPr>
        <w:pStyle w:val="a4"/>
        <w:shd w:val="clear" w:color="auto" w:fill="FFFFFF"/>
        <w:spacing w:before="0" w:beforeAutospacing="0" w:after="0" w:afterAutospacing="0"/>
        <w:jc w:val="both"/>
      </w:pPr>
      <w:r w:rsidRPr="008179A2">
        <w:rPr>
          <w:i/>
          <w:iCs/>
        </w:rPr>
        <w:t>Он победит слонов, коней,</w:t>
      </w:r>
    </w:p>
    <w:p w:rsidR="004A27C7" w:rsidRPr="008179A2" w:rsidRDefault="004A27C7" w:rsidP="008179A2">
      <w:pPr>
        <w:pStyle w:val="a4"/>
        <w:shd w:val="clear" w:color="auto" w:fill="FFFFFF"/>
        <w:spacing w:before="0" w:beforeAutospacing="0" w:after="0" w:afterAutospacing="0"/>
        <w:jc w:val="both"/>
      </w:pPr>
      <w:r w:rsidRPr="008179A2">
        <w:rPr>
          <w:i/>
          <w:iCs/>
        </w:rPr>
        <w:t>Конечно, ты узнал... </w:t>
      </w:r>
      <w:r w:rsidRPr="008179A2">
        <w:rPr>
          <w:b/>
          <w:bCs/>
          <w:i/>
          <w:iCs/>
        </w:rPr>
        <w:t>(ферзя)</w:t>
      </w:r>
    </w:p>
    <w:p w:rsidR="004A27C7" w:rsidRPr="008179A2" w:rsidRDefault="004A27C7" w:rsidP="008179A2">
      <w:pPr>
        <w:pStyle w:val="a4"/>
        <w:shd w:val="clear" w:color="auto" w:fill="FFFFFF"/>
        <w:spacing w:before="0" w:beforeAutospacing="0" w:after="0" w:afterAutospacing="0"/>
        <w:jc w:val="both"/>
      </w:pPr>
      <w:r w:rsidRPr="008179A2">
        <w:rPr>
          <w:i/>
          <w:iCs/>
        </w:rPr>
        <w:t>Повернулся на престоле</w:t>
      </w:r>
    </w:p>
    <w:p w:rsidR="004A27C7" w:rsidRPr="008179A2" w:rsidRDefault="004A27C7" w:rsidP="008179A2">
      <w:pPr>
        <w:pStyle w:val="a4"/>
        <w:shd w:val="clear" w:color="auto" w:fill="FFFFFF"/>
        <w:spacing w:before="0" w:beforeAutospacing="0" w:after="0" w:afterAutospacing="0"/>
        <w:jc w:val="both"/>
      </w:pPr>
      <w:r w:rsidRPr="008179A2">
        <w:rPr>
          <w:i/>
          <w:iCs/>
        </w:rPr>
        <w:t>И одно оставил поле</w:t>
      </w:r>
    </w:p>
    <w:p w:rsidR="004A27C7" w:rsidRPr="008179A2" w:rsidRDefault="004A27C7" w:rsidP="008179A2">
      <w:pPr>
        <w:pStyle w:val="a4"/>
        <w:shd w:val="clear" w:color="auto" w:fill="FFFFFF"/>
        <w:spacing w:before="0" w:beforeAutospacing="0" w:after="0" w:afterAutospacing="0"/>
        <w:jc w:val="both"/>
      </w:pPr>
      <w:r w:rsidRPr="008179A2">
        <w:rPr>
          <w:i/>
          <w:iCs/>
        </w:rPr>
        <w:t>Кто играет эту роль?</w:t>
      </w:r>
    </w:p>
    <w:p w:rsidR="004A27C7" w:rsidRPr="008179A2" w:rsidRDefault="004A27C7" w:rsidP="008179A2">
      <w:pPr>
        <w:pStyle w:val="a4"/>
        <w:shd w:val="clear" w:color="auto" w:fill="FFFFFF"/>
        <w:spacing w:before="0" w:beforeAutospacing="0" w:after="0" w:afterAutospacing="0"/>
        <w:jc w:val="both"/>
      </w:pPr>
      <w:r w:rsidRPr="008179A2">
        <w:rPr>
          <w:i/>
          <w:iCs/>
        </w:rPr>
        <w:t>Ну конечно же … </w:t>
      </w:r>
      <w:r w:rsidRPr="008179A2">
        <w:rPr>
          <w:b/>
          <w:bCs/>
          <w:i/>
          <w:iCs/>
        </w:rPr>
        <w:t>(король)</w:t>
      </w:r>
    </w:p>
    <w:p w:rsidR="004A27C7" w:rsidRPr="008179A2" w:rsidRDefault="004A27C7" w:rsidP="008179A2">
      <w:pPr>
        <w:pStyle w:val="a4"/>
        <w:shd w:val="clear" w:color="auto" w:fill="FFFFFF"/>
        <w:spacing w:before="0" w:beforeAutospacing="0" w:after="0" w:afterAutospacing="0"/>
        <w:jc w:val="both"/>
      </w:pPr>
      <w:r w:rsidRPr="008179A2">
        <w:rPr>
          <w:i/>
          <w:iCs/>
        </w:rPr>
        <w:t>Скоро бой. И ждет войска</w:t>
      </w:r>
    </w:p>
    <w:p w:rsidR="004A27C7" w:rsidRPr="008179A2" w:rsidRDefault="004A27C7" w:rsidP="008179A2">
      <w:pPr>
        <w:pStyle w:val="a4"/>
        <w:shd w:val="clear" w:color="auto" w:fill="FFFFFF"/>
        <w:spacing w:before="0" w:beforeAutospacing="0" w:after="0" w:afterAutospacing="0"/>
        <w:jc w:val="both"/>
      </w:pPr>
      <w:r w:rsidRPr="008179A2">
        <w:rPr>
          <w:i/>
          <w:iCs/>
        </w:rPr>
        <w:t>Деревянная </w:t>
      </w:r>
      <w:r w:rsidRPr="008179A2">
        <w:rPr>
          <w:b/>
          <w:bCs/>
          <w:i/>
          <w:iCs/>
        </w:rPr>
        <w:t>...(доска)</w:t>
      </w:r>
    </w:p>
    <w:p w:rsidR="004A27C7" w:rsidRPr="008179A2" w:rsidRDefault="004A27C7" w:rsidP="008179A2">
      <w:pPr>
        <w:pStyle w:val="a4"/>
        <w:shd w:val="clear" w:color="auto" w:fill="FFFFFF"/>
        <w:spacing w:before="0" w:beforeAutospacing="0" w:after="0" w:afterAutospacing="0"/>
        <w:jc w:val="both"/>
      </w:pPr>
      <w:r w:rsidRPr="008179A2">
        <w:t> – Молодцы, ребята!  А сейчас мы с вами поиграем в такую игру, которая развивает и память, и ум. А называете она “Волшебный сундучок”. Как вы думаете, что может быть в этом сундучке? (Ответы детей) ЭСТАФЕТА</w:t>
      </w:r>
    </w:p>
    <w:p w:rsidR="004A27C7" w:rsidRPr="008179A2" w:rsidRDefault="004A27C7" w:rsidP="008179A2">
      <w:pPr>
        <w:pStyle w:val="a4"/>
        <w:shd w:val="clear" w:color="auto" w:fill="FFFFFF"/>
        <w:spacing w:before="0" w:beforeAutospacing="0" w:after="0" w:afterAutospacing="0"/>
        <w:jc w:val="both"/>
      </w:pPr>
      <w:r w:rsidRPr="008179A2">
        <w:rPr>
          <w:b/>
          <w:bCs/>
        </w:rPr>
        <w:t xml:space="preserve">Игра </w:t>
      </w:r>
      <w:r w:rsidRPr="008179A2">
        <w:t>“</w:t>
      </w:r>
      <w:r w:rsidRPr="008179A2">
        <w:rPr>
          <w:b/>
        </w:rPr>
        <w:t>Волшебный сундучок”.</w:t>
      </w:r>
      <w:r w:rsidRPr="008179A2">
        <w:t xml:space="preserve"> (первую фигуру достает учитель)</w:t>
      </w:r>
    </w:p>
    <w:p w:rsidR="004A27C7" w:rsidRPr="008179A2" w:rsidRDefault="004A27C7" w:rsidP="008179A2">
      <w:pPr>
        <w:pStyle w:val="a4"/>
        <w:shd w:val="clear" w:color="auto" w:fill="FFFFFF"/>
        <w:spacing w:before="0" w:beforeAutospacing="0" w:after="0" w:afterAutospacing="0"/>
        <w:jc w:val="both"/>
      </w:pPr>
      <w:r w:rsidRPr="008179A2">
        <w:t> – Ребята, как вы думаете, как называется эта фигура? (название шахматной фигуры)</w:t>
      </w:r>
    </w:p>
    <w:p w:rsidR="004A27C7" w:rsidRPr="008179A2" w:rsidRDefault="004A27C7" w:rsidP="008179A2">
      <w:pPr>
        <w:pStyle w:val="a4"/>
        <w:shd w:val="clear" w:color="auto" w:fill="FFFFFF"/>
        <w:spacing w:before="0" w:beforeAutospacing="0" w:after="0" w:afterAutospacing="0"/>
        <w:jc w:val="both"/>
      </w:pPr>
      <w:r w:rsidRPr="008179A2">
        <w:rPr>
          <w:b/>
          <w:bCs/>
        </w:rPr>
        <w:t>(Дети по очереди подходят к тренеру и достают фигуры из мешка.</w:t>
      </w:r>
    </w:p>
    <w:p w:rsidR="004A27C7" w:rsidRPr="008179A2" w:rsidRDefault="004A27C7" w:rsidP="008179A2">
      <w:pPr>
        <w:pStyle w:val="a4"/>
        <w:shd w:val="clear" w:color="auto" w:fill="FFFFFF"/>
        <w:spacing w:before="0" w:beforeAutospacing="0" w:after="0" w:afterAutospacing="0"/>
        <w:jc w:val="both"/>
        <w:rPr>
          <w:b/>
          <w:bCs/>
        </w:rPr>
      </w:pPr>
      <w:r w:rsidRPr="008179A2">
        <w:rPr>
          <w:b/>
          <w:bCs/>
        </w:rPr>
        <w:t>Остальные отвечают. Фигуры, по ходу игры, выставляются на столе на доске) 5-6 фигур.</w:t>
      </w:r>
    </w:p>
    <w:p w:rsidR="004A27C7" w:rsidRPr="008179A2" w:rsidRDefault="004A27C7" w:rsidP="008179A2">
      <w:pPr>
        <w:pStyle w:val="a4"/>
        <w:shd w:val="clear" w:color="auto" w:fill="FFFFFF"/>
        <w:spacing w:before="0" w:beforeAutospacing="0" w:after="0" w:afterAutospacing="0"/>
        <w:jc w:val="both"/>
        <w:rPr>
          <w:i/>
          <w:iCs/>
        </w:rPr>
      </w:pPr>
      <w:r w:rsidRPr="008179A2">
        <w:t xml:space="preserve">– Молодцы. </w:t>
      </w:r>
    </w:p>
    <w:p w:rsidR="004A27C7" w:rsidRPr="008179A2" w:rsidRDefault="004A27C7" w:rsidP="008179A2">
      <w:pPr>
        <w:pStyle w:val="a4"/>
        <w:shd w:val="clear" w:color="auto" w:fill="FFFFFF"/>
        <w:spacing w:before="0" w:beforeAutospacing="0" w:after="0" w:afterAutospacing="0"/>
        <w:jc w:val="both"/>
        <w:rPr>
          <w:i/>
          <w:iCs/>
        </w:rPr>
      </w:pPr>
      <w:r w:rsidRPr="008179A2">
        <w:t>Кому объявляют шах? </w:t>
      </w:r>
      <w:r w:rsidRPr="008179A2">
        <w:rPr>
          <w:i/>
          <w:iCs/>
        </w:rPr>
        <w:t>(Королю).</w:t>
      </w:r>
    </w:p>
    <w:p w:rsidR="004A27C7" w:rsidRPr="008179A2" w:rsidRDefault="004A27C7" w:rsidP="008179A2">
      <w:pPr>
        <w:pStyle w:val="a4"/>
        <w:shd w:val="clear" w:color="auto" w:fill="FFFFFF"/>
        <w:spacing w:before="0" w:beforeAutospacing="0" w:after="0" w:afterAutospacing="0"/>
        <w:jc w:val="both"/>
        <w:rPr>
          <w:i/>
          <w:iCs/>
        </w:rPr>
      </w:pPr>
      <w:r w:rsidRPr="008179A2">
        <w:t>В шахматной игре мат – это? </w:t>
      </w:r>
      <w:r w:rsidRPr="008179A2">
        <w:rPr>
          <w:i/>
          <w:iCs/>
        </w:rPr>
        <w:t>(Конец игры, когда нет ни одной защиты Королю от шаха.)</w:t>
      </w:r>
    </w:p>
    <w:p w:rsidR="004A27C7" w:rsidRPr="008179A2" w:rsidRDefault="004A27C7" w:rsidP="008179A2">
      <w:pPr>
        <w:pStyle w:val="a4"/>
        <w:shd w:val="clear" w:color="auto" w:fill="FFFFFF"/>
        <w:spacing w:before="0" w:beforeAutospacing="0" w:after="0" w:afterAutospacing="0"/>
        <w:jc w:val="both"/>
      </w:pPr>
      <w:r w:rsidRPr="008179A2">
        <w:t>Что такое пат? (Ничья)</w:t>
      </w:r>
    </w:p>
    <w:p w:rsidR="004A27C7" w:rsidRPr="008179A2" w:rsidRDefault="004A27C7" w:rsidP="008179A2">
      <w:pPr>
        <w:pStyle w:val="a4"/>
        <w:shd w:val="clear" w:color="auto" w:fill="FFFFFF"/>
        <w:spacing w:before="0" w:beforeAutospacing="0" w:after="0" w:afterAutospacing="0"/>
        <w:jc w:val="both"/>
      </w:pPr>
      <w:r w:rsidRPr="008179A2">
        <w:t>Какая фигура на доске самая сильная?</w:t>
      </w:r>
      <w:r w:rsidRPr="008179A2">
        <w:rPr>
          <w:i/>
          <w:iCs/>
        </w:rPr>
        <w:t> (Ферзь.)</w:t>
      </w:r>
    </w:p>
    <w:p w:rsidR="004A27C7" w:rsidRPr="008179A2" w:rsidRDefault="004A27C7" w:rsidP="008179A2">
      <w:pPr>
        <w:pStyle w:val="a4"/>
        <w:shd w:val="clear" w:color="auto" w:fill="FFFFFF"/>
        <w:spacing w:before="0" w:beforeAutospacing="0" w:after="0" w:afterAutospacing="0"/>
        <w:jc w:val="both"/>
      </w:pPr>
      <w:r w:rsidRPr="008179A2">
        <w:t>Какая фигура может поставить шах и мат Королю?</w:t>
      </w:r>
      <w:r w:rsidRPr="008179A2">
        <w:rPr>
          <w:i/>
          <w:iCs/>
        </w:rPr>
        <w:t> (любая, даже пешка.)</w:t>
      </w:r>
    </w:p>
    <w:p w:rsidR="004A27C7" w:rsidRPr="008179A2" w:rsidRDefault="004A27C7" w:rsidP="008179A2">
      <w:pPr>
        <w:pStyle w:val="a4"/>
        <w:shd w:val="clear" w:color="auto" w:fill="FFFFFF"/>
        <w:spacing w:before="0" w:beforeAutospacing="0" w:after="0" w:afterAutospacing="0"/>
        <w:jc w:val="both"/>
      </w:pPr>
      <w:r w:rsidRPr="008179A2">
        <w:t>Патовое положение на доске. </w:t>
      </w:r>
      <w:r w:rsidRPr="008179A2">
        <w:rPr>
          <w:i/>
          <w:iCs/>
        </w:rPr>
        <w:t>(Ничья.)</w:t>
      </w:r>
    </w:p>
    <w:p w:rsidR="004A27C7" w:rsidRPr="008179A2" w:rsidRDefault="004A27C7" w:rsidP="008179A2">
      <w:pPr>
        <w:pStyle w:val="a4"/>
        <w:shd w:val="clear" w:color="auto" w:fill="FFFFFF"/>
        <w:spacing w:before="0" w:beforeAutospacing="0" w:after="0" w:afterAutospacing="0"/>
        <w:jc w:val="both"/>
      </w:pPr>
      <w:r w:rsidRPr="008179A2">
        <w:t>Кто попадает на поле превращения?</w:t>
      </w:r>
      <w:r w:rsidRPr="008179A2">
        <w:rPr>
          <w:i/>
          <w:iCs/>
        </w:rPr>
        <w:t> (Пешка.)</w:t>
      </w:r>
    </w:p>
    <w:p w:rsidR="004A27C7" w:rsidRPr="008179A2" w:rsidRDefault="004A27C7" w:rsidP="008179A2">
      <w:pPr>
        <w:pStyle w:val="a4"/>
        <w:shd w:val="clear" w:color="auto" w:fill="FFFFFF"/>
        <w:spacing w:before="0" w:beforeAutospacing="0" w:after="0" w:afterAutospacing="0"/>
        <w:jc w:val="both"/>
      </w:pPr>
      <w:r w:rsidRPr="008179A2">
        <w:t>Вспомните три способа защиты от нападения Короля.Назовите их:</w:t>
      </w:r>
    </w:p>
    <w:p w:rsidR="004A27C7" w:rsidRPr="008179A2" w:rsidRDefault="004A27C7" w:rsidP="008179A2">
      <w:pPr>
        <w:pStyle w:val="a4"/>
        <w:shd w:val="clear" w:color="auto" w:fill="FFFFFF"/>
        <w:spacing w:before="0" w:beforeAutospacing="0" w:after="0" w:afterAutospacing="0"/>
        <w:jc w:val="both"/>
      </w:pPr>
      <w:r w:rsidRPr="008179A2">
        <w:t>– </w:t>
      </w:r>
      <w:r w:rsidRPr="008179A2">
        <w:rPr>
          <w:b/>
          <w:bCs/>
        </w:rPr>
        <w:t>первая защита</w:t>
      </w:r>
      <w:r w:rsidRPr="008179A2">
        <w:t xml:space="preserve"> –УЙТИ </w:t>
      </w:r>
    </w:p>
    <w:p w:rsidR="004A27C7" w:rsidRPr="008179A2" w:rsidRDefault="004A27C7" w:rsidP="008179A2">
      <w:pPr>
        <w:pStyle w:val="a4"/>
        <w:shd w:val="clear" w:color="auto" w:fill="FFFFFF"/>
        <w:spacing w:before="0" w:beforeAutospacing="0" w:after="0" w:afterAutospacing="0"/>
        <w:jc w:val="both"/>
      </w:pPr>
      <w:r w:rsidRPr="008179A2">
        <w:t>– </w:t>
      </w:r>
      <w:r w:rsidRPr="008179A2">
        <w:rPr>
          <w:b/>
          <w:bCs/>
        </w:rPr>
        <w:t>вторая защита</w:t>
      </w:r>
      <w:r w:rsidRPr="008179A2">
        <w:t xml:space="preserve"> –ЗАКРЫТЬСЯ </w:t>
      </w:r>
    </w:p>
    <w:p w:rsidR="004A27C7" w:rsidRPr="008179A2" w:rsidRDefault="004A27C7" w:rsidP="008179A2">
      <w:pPr>
        <w:pStyle w:val="a4"/>
        <w:shd w:val="clear" w:color="auto" w:fill="FFFFFF"/>
        <w:spacing w:before="0" w:beforeAutospacing="0" w:after="0" w:afterAutospacing="0"/>
        <w:jc w:val="both"/>
      </w:pPr>
      <w:r w:rsidRPr="008179A2">
        <w:t>– т</w:t>
      </w:r>
      <w:r w:rsidRPr="008179A2">
        <w:rPr>
          <w:b/>
          <w:bCs/>
        </w:rPr>
        <w:t>ретья защита </w:t>
      </w:r>
      <w:r w:rsidRPr="008179A2">
        <w:t>–ЗАБРАТЬ</w:t>
      </w:r>
    </w:p>
    <w:p w:rsidR="004A27C7" w:rsidRPr="008179A2" w:rsidRDefault="004A27C7" w:rsidP="008179A2">
      <w:pPr>
        <w:shd w:val="clear" w:color="auto" w:fill="FFFFFF" w:themeFill="background1"/>
        <w:spacing w:after="0" w:line="240" w:lineRule="auto"/>
        <w:jc w:val="both"/>
        <w:rPr>
          <w:rFonts w:ascii="Times New Roman" w:hAnsi="Times New Roman"/>
          <w:color w:val="272727"/>
          <w:sz w:val="24"/>
          <w:szCs w:val="24"/>
        </w:rPr>
      </w:pPr>
      <w:r w:rsidRPr="008179A2">
        <w:rPr>
          <w:rFonts w:ascii="Times New Roman" w:hAnsi="Times New Roman"/>
          <w:color w:val="272727"/>
          <w:sz w:val="24"/>
          <w:szCs w:val="24"/>
        </w:rPr>
        <w:t xml:space="preserve">Давайте вспомним, как можно поставить мат ферзем одинокому королю, </w:t>
      </w:r>
      <w:r w:rsidRPr="008179A2">
        <w:rPr>
          <w:rFonts w:ascii="Times New Roman" w:hAnsi="Times New Roman"/>
          <w:b/>
          <w:bCs/>
          <w:color w:val="272727"/>
          <w:sz w:val="24"/>
          <w:szCs w:val="24"/>
        </w:rPr>
        <w:t>все части шахматного плана</w:t>
      </w:r>
      <w:r w:rsidRPr="008179A2">
        <w:rPr>
          <w:rFonts w:ascii="Times New Roman" w:hAnsi="Times New Roman"/>
          <w:color w:val="272727"/>
          <w:sz w:val="24"/>
          <w:szCs w:val="24"/>
        </w:rPr>
        <w:t xml:space="preserve">: </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color w:val="272727"/>
          <w:szCs w:val="24"/>
        </w:rPr>
        <w:t>Выбрать</w:t>
      </w:r>
      <w:r w:rsidRPr="008179A2">
        <w:rPr>
          <w:b/>
          <w:bCs/>
          <w:color w:val="272727"/>
          <w:szCs w:val="24"/>
        </w:rPr>
        <w:t xml:space="preserve"> край шахматной доски. </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lastRenderedPageBreak/>
        <w:t>Оттеснить ферзем на край доски короля партнера (не давая шахов, ферзь встает в положение хода коня по отношению к королю партнера и, отнимая поля, направляет его к нужному краю).</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Оставить королю партнера для маневров два поля. Вдох–выдох.</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Подвести на помощь своего короля.</w:t>
      </w:r>
    </w:p>
    <w:p w:rsidR="004A27C7" w:rsidRPr="008179A2" w:rsidRDefault="004A27C7" w:rsidP="008179A2">
      <w:pPr>
        <w:pStyle w:val="a3"/>
        <w:numPr>
          <w:ilvl w:val="2"/>
          <w:numId w:val="29"/>
        </w:numPr>
        <w:shd w:val="clear" w:color="auto" w:fill="FFFFFF" w:themeFill="background1"/>
        <w:tabs>
          <w:tab w:val="clear" w:pos="2160"/>
        </w:tabs>
        <w:spacing w:after="0" w:line="240" w:lineRule="auto"/>
        <w:ind w:left="0"/>
        <w:jc w:val="both"/>
        <w:rPr>
          <w:color w:val="272727"/>
          <w:szCs w:val="24"/>
        </w:rPr>
      </w:pPr>
      <w:r w:rsidRPr="008179A2">
        <w:rPr>
          <w:b/>
          <w:bCs/>
          <w:color w:val="272727"/>
          <w:szCs w:val="24"/>
        </w:rPr>
        <w:t>Ферзь под защитой короля ставит мат.</w:t>
      </w:r>
    </w:p>
    <w:p w:rsidR="004A27C7" w:rsidRPr="008179A2" w:rsidRDefault="004A27C7" w:rsidP="008179A2">
      <w:pPr>
        <w:shd w:val="clear" w:color="auto" w:fill="FFFFFF" w:themeFill="background1"/>
        <w:spacing w:after="0" w:line="240" w:lineRule="auto"/>
        <w:jc w:val="both"/>
        <w:rPr>
          <w:rFonts w:ascii="Times New Roman" w:hAnsi="Times New Roman"/>
          <w:color w:val="272727"/>
          <w:sz w:val="24"/>
          <w:szCs w:val="24"/>
        </w:rPr>
      </w:pPr>
      <w:r w:rsidRPr="008179A2">
        <w:rPr>
          <w:rFonts w:ascii="Times New Roman" w:hAnsi="Times New Roman"/>
          <w:b/>
          <w:sz w:val="24"/>
          <w:szCs w:val="24"/>
        </w:rPr>
        <w:t xml:space="preserve"> «Эстафета»</w:t>
      </w:r>
      <w:r w:rsidRPr="008179A2">
        <w:rPr>
          <w:rFonts w:ascii="Times New Roman" w:hAnsi="Times New Roman"/>
          <w:sz w:val="24"/>
          <w:szCs w:val="24"/>
        </w:rPr>
        <w:t>Дети делятся на две команды.</w:t>
      </w:r>
    </w:p>
    <w:p w:rsidR="004A27C7" w:rsidRPr="008179A2" w:rsidRDefault="004A27C7" w:rsidP="008179A2">
      <w:pPr>
        <w:pStyle w:val="a4"/>
        <w:numPr>
          <w:ilvl w:val="0"/>
          <w:numId w:val="62"/>
        </w:numPr>
        <w:shd w:val="clear" w:color="auto" w:fill="FFFFFF"/>
        <w:spacing w:before="0" w:beforeAutospacing="0" w:after="0" w:afterAutospacing="0"/>
        <w:ind w:left="0"/>
        <w:jc w:val="both"/>
      </w:pPr>
      <w:r w:rsidRPr="008179A2">
        <w:rPr>
          <w:rFonts w:eastAsia="Calibri"/>
          <w:b/>
          <w:bCs/>
          <w:shd w:val="clear" w:color="auto" w:fill="FFFFFF"/>
          <w:lang w:eastAsia="en-US"/>
        </w:rPr>
        <w:t>«Перетягивание каната» </w:t>
      </w:r>
      <w:r w:rsidRPr="008179A2">
        <w:rPr>
          <w:rFonts w:eastAsia="Calibri"/>
          <w:shd w:val="clear" w:color="auto" w:fill="FFFFFF"/>
          <w:lang w:eastAsia="en-US"/>
        </w:rPr>
        <w:t>(Каждая команда перетягивает команды соперников по очереди, с каждой до двух побед)</w:t>
      </w:r>
    </w:p>
    <w:p w:rsidR="004A27C7" w:rsidRPr="008179A2" w:rsidRDefault="004A27C7" w:rsidP="008179A2">
      <w:pPr>
        <w:pStyle w:val="a4"/>
        <w:numPr>
          <w:ilvl w:val="0"/>
          <w:numId w:val="62"/>
        </w:numPr>
        <w:shd w:val="clear" w:color="auto" w:fill="FFFFFF"/>
        <w:spacing w:before="0" w:beforeAutospacing="0" w:after="0" w:afterAutospacing="0"/>
        <w:ind w:left="0"/>
        <w:jc w:val="both"/>
      </w:pPr>
      <w:r w:rsidRPr="008179A2">
        <w:rPr>
          <w:b/>
          <w:bCs/>
        </w:rPr>
        <w:t xml:space="preserve">«Бег сороконожек» </w:t>
      </w:r>
      <w:r w:rsidRPr="008179A2">
        <w:t>Инвентарь: 2 длинные веревки.    Ведущий обвязывает каждую команду веревкой. По сигналу группы "сороконожек" начинают движение к финишу.</w:t>
      </w:r>
    </w:p>
    <w:p w:rsidR="004A27C7" w:rsidRPr="008179A2" w:rsidRDefault="004A27C7" w:rsidP="008179A2">
      <w:pPr>
        <w:pStyle w:val="a4"/>
        <w:numPr>
          <w:ilvl w:val="0"/>
          <w:numId w:val="62"/>
        </w:numPr>
        <w:shd w:val="clear" w:color="auto" w:fill="FFFFFF"/>
        <w:spacing w:before="0" w:beforeAutospacing="0" w:after="0" w:afterAutospacing="0"/>
        <w:ind w:left="0"/>
        <w:jc w:val="both"/>
      </w:pPr>
      <w:r w:rsidRPr="008179A2">
        <w:rPr>
          <w:b/>
          <w:bCs/>
        </w:rPr>
        <w:t>«Эстафета троек»</w:t>
      </w:r>
      <w:r w:rsidRPr="008179A2">
        <w:t xml:space="preserve"> Команды делятся на тройки. Крайние участники становятся спиной по направлению финишу, а средний к нему лицом. По сигналу ведущего тройки бегут к финишу, средний - лицом, крайние - спиной вперед, и, добежав до финиша, меняются и бегут к старту: крайние лицом, средний спиной. Тройка на старте меняется на следующую.</w:t>
      </w:r>
    </w:p>
    <w:p w:rsidR="004A27C7" w:rsidRPr="008179A2" w:rsidRDefault="004A27C7" w:rsidP="008179A2">
      <w:pPr>
        <w:pStyle w:val="a4"/>
        <w:numPr>
          <w:ilvl w:val="0"/>
          <w:numId w:val="62"/>
        </w:numPr>
        <w:shd w:val="clear" w:color="auto" w:fill="FFFFFF"/>
        <w:spacing w:before="0" w:beforeAutospacing="0" w:after="0" w:afterAutospacing="0"/>
        <w:ind w:left="0"/>
        <w:jc w:val="both"/>
        <w:rPr>
          <w:rFonts w:eastAsia="Calibri"/>
          <w:shd w:val="clear" w:color="auto" w:fill="FFFFFF"/>
          <w:lang w:eastAsia="en-US"/>
        </w:rPr>
      </w:pPr>
      <w:r w:rsidRPr="008179A2">
        <w:rPr>
          <w:rFonts w:eastAsia="Calibri"/>
          <w:b/>
          <w:bCs/>
          <w:shd w:val="clear" w:color="auto" w:fill="FFFFFF"/>
          <w:lang w:eastAsia="en-US"/>
        </w:rPr>
        <w:t>«Шахматы» </w:t>
      </w:r>
      <w:r w:rsidRPr="008179A2">
        <w:rPr>
          <w:rFonts w:eastAsia="Calibri"/>
          <w:shd w:val="clear" w:color="auto" w:fill="FFFFFF"/>
          <w:lang w:eastAsia="en-US"/>
        </w:rPr>
        <w:t>(перед каждой командой на уровне стойки на полу лежит шахматная доска и коробка с фигурами. Направляющий добегает до доски берёт </w:t>
      </w:r>
      <w:r w:rsidRPr="008179A2">
        <w:rPr>
          <w:rFonts w:eastAsia="Calibri"/>
          <w:b/>
          <w:bCs/>
          <w:shd w:val="clear" w:color="auto" w:fill="FFFFFF"/>
          <w:lang w:eastAsia="en-US"/>
        </w:rPr>
        <w:t>одну </w:t>
      </w:r>
      <w:r w:rsidRPr="008179A2">
        <w:rPr>
          <w:rFonts w:eastAsia="Calibri"/>
          <w:shd w:val="clear" w:color="auto" w:fill="FFFFFF"/>
          <w:lang w:eastAsia="en-US"/>
        </w:rPr>
        <w:t xml:space="preserve">фигуру или пешку и ставит на доску, желательно на своё место, при начальной расстановке, знатоки, знающие правильное расположение фигур на доске во время своего этапа, поставив фигуру, исправляют ошибки товарищей. Побеждает команда, которая быстрее всех, правильно выставит все фигуры на доску. 1 команда выставляет белые фигуры, вторая – черные. </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b/>
          <w:bCs/>
          <w:color w:val="000000"/>
          <w:sz w:val="24"/>
          <w:szCs w:val="24"/>
          <w:bdr w:val="none" w:sz="0" w:space="0" w:color="auto" w:frame="1"/>
          <w:lang w:val="en-US"/>
        </w:rPr>
        <w:t>III</w:t>
      </w:r>
      <w:r w:rsidRPr="008179A2">
        <w:rPr>
          <w:rFonts w:ascii="Times New Roman" w:hAnsi="Times New Roman"/>
          <w:b/>
          <w:bCs/>
          <w:color w:val="000000"/>
          <w:sz w:val="24"/>
          <w:szCs w:val="24"/>
          <w:bdr w:val="none" w:sz="0" w:space="0" w:color="auto" w:frame="1"/>
        </w:rPr>
        <w:t xml:space="preserve"> Подведение итогов</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b/>
          <w:bCs/>
          <w:color w:val="000000"/>
          <w:sz w:val="24"/>
          <w:szCs w:val="24"/>
          <w:bdr w:val="none" w:sz="0" w:space="0" w:color="auto" w:frame="1"/>
        </w:rPr>
        <w:t>-</w:t>
      </w:r>
      <w:r w:rsidRPr="008179A2">
        <w:rPr>
          <w:rFonts w:ascii="Times New Roman" w:hAnsi="Times New Roman"/>
          <w:b/>
          <w:bCs/>
          <w:color w:val="000000"/>
          <w:sz w:val="24"/>
          <w:szCs w:val="24"/>
        </w:rPr>
        <w:t> </w:t>
      </w:r>
      <w:r w:rsidRPr="008179A2">
        <w:rPr>
          <w:rFonts w:ascii="Times New Roman" w:hAnsi="Times New Roman"/>
          <w:color w:val="000000"/>
          <w:sz w:val="24"/>
          <w:szCs w:val="24"/>
        </w:rPr>
        <w:t>Ребята, наш урок подходит к концу, вам понравился?</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Что понравилось больше всего?</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 А какие упражнения мы выполняли, в какие игры играли? а для чего мы это делали?</w:t>
      </w:r>
    </w:p>
    <w:p w:rsidR="004A27C7" w:rsidRPr="008179A2" w:rsidRDefault="004A27C7" w:rsidP="008179A2">
      <w:pPr>
        <w:shd w:val="clear" w:color="auto" w:fill="FFFFFF"/>
        <w:spacing w:after="0" w:line="240" w:lineRule="auto"/>
        <w:jc w:val="both"/>
        <w:textAlignment w:val="baseline"/>
        <w:rPr>
          <w:rFonts w:ascii="Times New Roman" w:hAnsi="Times New Roman"/>
          <w:color w:val="000000"/>
          <w:sz w:val="24"/>
          <w:szCs w:val="24"/>
        </w:rPr>
      </w:pPr>
      <w:r w:rsidRPr="008179A2">
        <w:rPr>
          <w:rFonts w:ascii="Times New Roman" w:hAnsi="Times New Roman"/>
          <w:color w:val="000000"/>
          <w:sz w:val="24"/>
          <w:szCs w:val="24"/>
        </w:rPr>
        <w:t>Построение. Выход из зала.</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Список литературы:</w:t>
      </w:r>
    </w:p>
    <w:p w:rsidR="004A27C7" w:rsidRPr="008179A2" w:rsidRDefault="004A27C7" w:rsidP="008179A2">
      <w:pPr>
        <w:pStyle w:val="a3"/>
        <w:spacing w:after="0" w:line="240" w:lineRule="auto"/>
        <w:ind w:left="0"/>
        <w:jc w:val="both"/>
        <w:rPr>
          <w:szCs w:val="24"/>
        </w:rPr>
      </w:pPr>
      <w:r w:rsidRPr="008179A2">
        <w:rPr>
          <w:szCs w:val="24"/>
        </w:rPr>
        <w:t>1.Интернет ресурсы: http://www.learnchess.ru/checkmates/checkmating-with-queen/</w:t>
      </w:r>
    </w:p>
    <w:p w:rsidR="004A27C7" w:rsidRPr="0030782C" w:rsidRDefault="004A27C7" w:rsidP="008179A2">
      <w:pPr>
        <w:pStyle w:val="a3"/>
        <w:spacing w:after="0" w:line="240" w:lineRule="auto"/>
        <w:ind w:left="0"/>
        <w:jc w:val="both"/>
        <w:rPr>
          <w:szCs w:val="24"/>
        </w:rPr>
      </w:pPr>
      <w:r w:rsidRPr="008179A2">
        <w:rPr>
          <w:szCs w:val="24"/>
        </w:rPr>
        <w:t>2.http</w:t>
      </w:r>
      <w:r w:rsidRPr="0030782C">
        <w:rPr>
          <w:szCs w:val="24"/>
        </w:rPr>
        <w:t>://www.megachess.net/School/training/mat_ferzem</w:t>
      </w:r>
    </w:p>
    <w:p w:rsidR="004A27C7" w:rsidRPr="0030782C" w:rsidRDefault="004A27C7" w:rsidP="008179A2">
      <w:pPr>
        <w:pStyle w:val="2"/>
        <w:shd w:val="clear" w:color="auto" w:fill="FFFFFF" w:themeFill="background1"/>
        <w:spacing w:before="0" w:after="0" w:line="240" w:lineRule="auto"/>
        <w:jc w:val="both"/>
        <w:rPr>
          <w:rFonts w:ascii="Times New Roman" w:hAnsi="Times New Roman"/>
          <w:sz w:val="24"/>
          <w:szCs w:val="24"/>
          <w:shd w:val="clear" w:color="auto" w:fill="FFFFFF"/>
        </w:rPr>
      </w:pPr>
      <w:r w:rsidRPr="0030782C">
        <w:rPr>
          <w:rFonts w:ascii="Times New Roman" w:hAnsi="Times New Roman"/>
          <w:sz w:val="24"/>
          <w:szCs w:val="24"/>
        </w:rPr>
        <w:t>3.У</w:t>
      </w:r>
      <w:hyperlink r:id="rId319" w:history="1">
        <w:r w:rsidRPr="0030782C">
          <w:rPr>
            <w:rStyle w:val="a8"/>
            <w:rFonts w:ascii="Times New Roman" w:hAnsi="Times New Roman"/>
            <w:color w:val="auto"/>
            <w:sz w:val="24"/>
            <w:szCs w:val="24"/>
          </w:rPr>
          <w:t>манская Эльвира Энзировна</w:t>
        </w:r>
      </w:hyperlink>
      <w:r w:rsidRPr="0030782C">
        <w:rPr>
          <w:rFonts w:ascii="Times New Roman" w:hAnsi="Times New Roman"/>
          <w:sz w:val="24"/>
          <w:szCs w:val="24"/>
        </w:rPr>
        <w:t>,</w:t>
      </w:r>
      <w:r w:rsidRPr="0030782C">
        <w:rPr>
          <w:rStyle w:val="apple-converted-space"/>
          <w:rFonts w:ascii="Times New Roman" w:hAnsi="Times New Roman"/>
          <w:sz w:val="24"/>
          <w:szCs w:val="24"/>
        </w:rPr>
        <w:t> </w:t>
      </w:r>
      <w:hyperlink r:id="rId320" w:history="1">
        <w:r w:rsidRPr="0030782C">
          <w:rPr>
            <w:rStyle w:val="a8"/>
            <w:rFonts w:ascii="Times New Roman" w:hAnsi="Times New Roman"/>
            <w:color w:val="auto"/>
            <w:sz w:val="24"/>
            <w:szCs w:val="24"/>
          </w:rPr>
          <w:t>Волкова Екатерина Игоревна</w:t>
        </w:r>
      </w:hyperlink>
      <w:r w:rsidRPr="0030782C">
        <w:rPr>
          <w:rFonts w:ascii="Times New Roman" w:hAnsi="Times New Roman"/>
          <w:sz w:val="24"/>
          <w:szCs w:val="24"/>
        </w:rPr>
        <w:t>,</w:t>
      </w:r>
      <w:r w:rsidRPr="0030782C">
        <w:rPr>
          <w:rStyle w:val="apple-converted-space"/>
          <w:rFonts w:ascii="Times New Roman" w:hAnsi="Times New Roman"/>
          <w:sz w:val="24"/>
          <w:szCs w:val="24"/>
        </w:rPr>
        <w:t> </w:t>
      </w:r>
      <w:hyperlink r:id="rId321" w:history="1">
        <w:r w:rsidRPr="0030782C">
          <w:rPr>
            <w:rStyle w:val="a8"/>
            <w:rFonts w:ascii="Times New Roman" w:hAnsi="Times New Roman"/>
            <w:color w:val="auto"/>
            <w:sz w:val="24"/>
            <w:szCs w:val="24"/>
          </w:rPr>
          <w:t>Прудникова Екатерина Анатольевна</w:t>
        </w:r>
        <w:r w:rsidRPr="0030782C">
          <w:rPr>
            <w:rFonts w:ascii="Times New Roman" w:hAnsi="Times New Roman"/>
            <w:sz w:val="24"/>
            <w:szCs w:val="24"/>
          </w:rPr>
          <w:t>.</w:t>
        </w:r>
      </w:hyperlink>
      <w:r w:rsidRPr="0030782C">
        <w:rPr>
          <w:rFonts w:ascii="Times New Roman" w:hAnsi="Times New Roman"/>
          <w:sz w:val="24"/>
          <w:szCs w:val="24"/>
        </w:rPr>
        <w:t xml:space="preserve"> Шахматы в школе. 1-ый год обучения. Учебное пособие для общеобразовательных организаций"</w:t>
      </w:r>
    </w:p>
    <w:p w:rsidR="004A27C7" w:rsidRPr="0030782C" w:rsidRDefault="004A27C7" w:rsidP="0030782C">
      <w:pPr>
        <w:pStyle w:val="a4"/>
        <w:spacing w:before="0" w:beforeAutospacing="0" w:after="0" w:afterAutospacing="0"/>
      </w:pPr>
    </w:p>
    <w:p w:rsidR="004A27C7" w:rsidRPr="0030782C" w:rsidRDefault="004A27C7" w:rsidP="0030782C">
      <w:pPr>
        <w:shd w:val="clear" w:color="auto" w:fill="FFFFFF"/>
        <w:spacing w:after="0" w:line="240" w:lineRule="auto"/>
        <w:jc w:val="right"/>
        <w:rPr>
          <w:rFonts w:ascii="Times New Roman" w:hAnsi="Times New Roman"/>
          <w:b/>
          <w:i/>
          <w:sz w:val="24"/>
          <w:szCs w:val="24"/>
        </w:rPr>
      </w:pPr>
    </w:p>
    <w:p w:rsidR="004A27C7" w:rsidRPr="0030782C" w:rsidRDefault="004A27C7" w:rsidP="0030782C">
      <w:pPr>
        <w:pStyle w:val="a4"/>
        <w:spacing w:before="0" w:beforeAutospacing="0" w:after="0" w:afterAutospacing="0"/>
        <w:contextualSpacing/>
        <w:jc w:val="right"/>
        <w:rPr>
          <w:b/>
          <w:i/>
        </w:rPr>
      </w:pPr>
    </w:p>
    <w:p w:rsidR="0030782C" w:rsidRDefault="0030782C" w:rsidP="008179A2">
      <w:pPr>
        <w:pStyle w:val="a4"/>
        <w:spacing w:before="0" w:beforeAutospacing="0" w:after="0" w:afterAutospacing="0"/>
        <w:contextualSpacing/>
        <w:jc w:val="right"/>
        <w:rPr>
          <w:b/>
          <w:bCs/>
          <w:i/>
          <w:color w:val="000000"/>
        </w:rPr>
      </w:pP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Сабирова М.М., учитель начальных классов</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 xml:space="preserve">                                               МБОУ «Урдалинская ООШ» МО  «ЛМР» РТ</w:t>
      </w:r>
    </w:p>
    <w:p w:rsidR="004A27C7" w:rsidRPr="0030782C"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spacing w:line="240" w:lineRule="auto"/>
        <w:rPr>
          <w:rFonts w:ascii="Times New Roman" w:hAnsi="Times New Roman"/>
          <w:b/>
          <w:bCs/>
          <w:sz w:val="24"/>
          <w:szCs w:val="24"/>
        </w:rPr>
      </w:pPr>
      <w:r w:rsidRPr="008179A2">
        <w:rPr>
          <w:rFonts w:ascii="Times New Roman" w:hAnsi="Times New Roman"/>
          <w:b/>
          <w:sz w:val="24"/>
          <w:szCs w:val="24"/>
        </w:rPr>
        <w:t>Тема : « Решение текстовых задач. Король.</w:t>
      </w:r>
      <w:r w:rsidRPr="008179A2">
        <w:rPr>
          <w:rFonts w:ascii="Times New Roman" w:hAnsi="Times New Roman"/>
          <w:b/>
          <w:bCs/>
          <w:sz w:val="24"/>
          <w:szCs w:val="24"/>
        </w:rPr>
        <w:t>»</w:t>
      </w:r>
    </w:p>
    <w:p w:rsidR="004A27C7" w:rsidRPr="008179A2" w:rsidRDefault="004A27C7" w:rsidP="008179A2">
      <w:pPr>
        <w:spacing w:line="240" w:lineRule="auto"/>
        <w:rPr>
          <w:rFonts w:ascii="Times New Roman" w:hAnsi="Times New Roman"/>
          <w:sz w:val="24"/>
          <w:szCs w:val="24"/>
        </w:rPr>
      </w:pPr>
      <w:r w:rsidRPr="008179A2">
        <w:rPr>
          <w:rFonts w:ascii="Times New Roman" w:hAnsi="Times New Roman"/>
          <w:b/>
          <w:bCs/>
          <w:sz w:val="24"/>
          <w:szCs w:val="24"/>
        </w:rPr>
        <w:t xml:space="preserve"> Цели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Познакомить  с составными частями задачи.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Учить разбивать текст задачи на две части: условие и  вопрос.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Закреплять навыки сложения и вычитания в пределах 10.</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Развивать логическое мышление, пространственное воображение, внимание, память, фантазию;</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sz w:val="24"/>
          <w:szCs w:val="24"/>
          <w:shd w:val="clear" w:color="auto" w:fill="FFFFFF" w:themeFill="background1"/>
        </w:rPr>
        <w:t>Знакомство с фигурой «Король», его значимостью, особенностями и способами действия. Закрепление знаний о расстановке фигур на шахматной доске.</w:t>
      </w:r>
      <w:r w:rsidRPr="008179A2">
        <w:rPr>
          <w:rFonts w:ascii="Times New Roman" w:hAnsi="Times New Roman"/>
          <w:sz w:val="24"/>
          <w:szCs w:val="24"/>
          <w:shd w:val="clear" w:color="auto" w:fill="F4F4F4"/>
        </w:rPr>
        <w:t>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Воспитывать чувство взаимовыручки, товарищества, внимательного отношения друг к другу при работе на уроке.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lastRenderedPageBreak/>
        <w:t>Универсальные учебные действия (метапредметные):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Регулятивные: </w:t>
      </w:r>
      <w:r w:rsidRPr="008179A2">
        <w:rPr>
          <w:rFonts w:ascii="Times New Roman" w:hAnsi="Times New Roman"/>
          <w:sz w:val="24"/>
          <w:szCs w:val="24"/>
        </w:rPr>
        <w:t>уметь самостоятельно ставить цель предстоящей практической работы, планировать способы достижения поставленной учебной (практической) задачи и оценивать результаты своей работы, уметь определять значимость короля.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Коммуникативные: </w:t>
      </w:r>
      <w:r w:rsidRPr="008179A2">
        <w:rPr>
          <w:rFonts w:ascii="Times New Roman" w:hAnsi="Times New Roman"/>
          <w:sz w:val="24"/>
          <w:szCs w:val="24"/>
        </w:rPr>
        <w:t>уметь рассуждать и анализировать условие задания, учиться работать в паре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Познавательные: </w:t>
      </w:r>
      <w:r w:rsidRPr="008179A2">
        <w:rPr>
          <w:rFonts w:ascii="Times New Roman" w:hAnsi="Times New Roman"/>
          <w:sz w:val="24"/>
          <w:szCs w:val="24"/>
        </w:rPr>
        <w:t>стремиться к решению своей познавательной сферы, стараться производить логические мыслительные операции (анализ, сравнение) для решения познавательной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Личностные: </w:t>
      </w:r>
      <w:r w:rsidRPr="008179A2">
        <w:rPr>
          <w:rFonts w:ascii="Times New Roman" w:hAnsi="Times New Roman"/>
          <w:sz w:val="24"/>
          <w:szCs w:val="24"/>
        </w:rPr>
        <w:t>проявляют основы самоорганизации – организации исследовательского пространства ученика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 воспринимать </w:t>
      </w:r>
      <w:r w:rsidRPr="008179A2">
        <w:rPr>
          <w:rFonts w:ascii="Times New Roman" w:hAnsi="Times New Roman"/>
          <w:sz w:val="24"/>
          <w:szCs w:val="24"/>
        </w:rPr>
        <w:t>речь учителя (одноклассников), непосредственно не обращенную к учащемуся;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 выражать </w:t>
      </w:r>
      <w:r w:rsidRPr="008179A2">
        <w:rPr>
          <w:rFonts w:ascii="Times New Roman" w:hAnsi="Times New Roman"/>
          <w:sz w:val="24"/>
          <w:szCs w:val="24"/>
        </w:rPr>
        <w:t>положительное отношение к процессу познания: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проявлять внимание, удивление, желание больше узнать;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 оценивать </w:t>
      </w:r>
      <w:r w:rsidRPr="008179A2">
        <w:rPr>
          <w:rFonts w:ascii="Times New Roman" w:hAnsi="Times New Roman"/>
          <w:sz w:val="24"/>
          <w:szCs w:val="24"/>
        </w:rPr>
        <w:t>собственную учебную деятельность: свои достижения, самостоятельность, инициативу, ответственность, причины неудач;</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Методы работы:</w:t>
      </w:r>
      <w:r w:rsidRPr="008179A2">
        <w:rPr>
          <w:rFonts w:ascii="Times New Roman" w:hAnsi="Times New Roman"/>
          <w:sz w:val="24"/>
          <w:szCs w:val="24"/>
        </w:rPr>
        <w:t> объяснительно – иллюстративные, частично – поисковые, словесные, наглядные, практические.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Материалы и оборудование:</w:t>
      </w:r>
      <w:r w:rsidRPr="008179A2">
        <w:rPr>
          <w:rFonts w:ascii="Times New Roman" w:hAnsi="Times New Roman"/>
          <w:sz w:val="24"/>
          <w:szCs w:val="24"/>
        </w:rPr>
        <w:t> компьютер, учебник “Математика” 1 класс М. И. Моро; карточки для работы в парах, карточки для дифференцированной работы, карточки с числами, сигнальные карточки.</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 Организационный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Проверь, дружок, ты готов начать урок?</w:t>
      </w:r>
      <w:r w:rsidRPr="008179A2">
        <w:rPr>
          <w:rFonts w:ascii="Times New Roman" w:hAnsi="Times New Roman"/>
          <w:sz w:val="24"/>
          <w:szCs w:val="24"/>
        </w:rPr>
        <w:br/>
        <w:t>Все ль на месте? Все ль в порядке?</w:t>
      </w:r>
      <w:r w:rsidRPr="008179A2">
        <w:rPr>
          <w:rFonts w:ascii="Times New Roman" w:hAnsi="Times New Roman"/>
          <w:sz w:val="24"/>
          <w:szCs w:val="24"/>
        </w:rPr>
        <w:br/>
        <w:t>Все ли правильно сидят?</w:t>
      </w:r>
      <w:r w:rsidRPr="008179A2">
        <w:rPr>
          <w:rFonts w:ascii="Times New Roman" w:hAnsi="Times New Roman"/>
          <w:sz w:val="24"/>
          <w:szCs w:val="24"/>
        </w:rPr>
        <w:br/>
        <w:t>Все ль внимательно глядят?</w:t>
      </w:r>
      <w:r w:rsidRPr="008179A2">
        <w:rPr>
          <w:rFonts w:ascii="Times New Roman" w:hAnsi="Times New Roman"/>
          <w:sz w:val="24"/>
          <w:szCs w:val="24"/>
        </w:rPr>
        <w:br/>
        <w:t>Все расселись по местам,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никому не тесно,</w:t>
      </w:r>
      <w:r w:rsidRPr="008179A2">
        <w:rPr>
          <w:rFonts w:ascii="Times New Roman" w:hAnsi="Times New Roman"/>
          <w:sz w:val="24"/>
          <w:szCs w:val="24"/>
        </w:rPr>
        <w:br/>
        <w:t>По секрету скажу вам: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“Будет интересно!”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II. Актуализация знаний.</w:t>
      </w:r>
      <w:r w:rsidRPr="008179A2">
        <w:rPr>
          <w:rFonts w:ascii="Times New Roman" w:hAnsi="Times New Roman"/>
          <w:sz w:val="24"/>
          <w:szCs w:val="24"/>
          <w:u w:val="single"/>
        </w:rPr>
        <w:t> </w:t>
      </w:r>
      <w:r w:rsidRPr="008179A2">
        <w:rPr>
          <w:rFonts w:ascii="Times New Roman" w:hAnsi="Times New Roman"/>
          <w:b/>
          <w:bCs/>
          <w:sz w:val="24"/>
          <w:szCs w:val="24"/>
        </w:rPr>
        <w:t>Устный счет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1.Работа с числовым рядом.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Разложите карточки с цифрами по порядку, начиная с самого маленького числа.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Назовите числа в обратном порядке, начиная с наибольшего.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Назовите число, которое при счёте следует за числом 6, 8.</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Назовите число, которое при счёте идёт перед числом 9, 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-Уменьшите на 1 число 8</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-Увеличьте на 1 число 7</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Назовите число, которое стоит справа от 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Назовите число, которое стоит слева от 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Какое число больше: 7 или 8,</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Какое число меньше: 8 или 10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-Молодцы! Числа знаете хорошо!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  Игра «Какой ряд быстрее».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(Примеры записаны на доске)</w:t>
      </w:r>
    </w:p>
    <w:tbl>
      <w:tblPr>
        <w:tblW w:w="9430" w:type="dxa"/>
        <w:tblInd w:w="-108" w:type="dxa"/>
        <w:shd w:val="clear" w:color="auto" w:fill="FFFFFF"/>
        <w:tblCellMar>
          <w:top w:w="15" w:type="dxa"/>
          <w:left w:w="15" w:type="dxa"/>
          <w:bottom w:w="15" w:type="dxa"/>
          <w:right w:w="15" w:type="dxa"/>
        </w:tblCellMar>
        <w:tblLook w:val="04A0"/>
      </w:tblPr>
      <w:tblGrid>
        <w:gridCol w:w="3193"/>
        <w:gridCol w:w="3544"/>
        <w:gridCol w:w="2693"/>
      </w:tblGrid>
      <w:tr w:rsidR="004A27C7" w:rsidRPr="008179A2" w:rsidTr="00A22158">
        <w:trPr>
          <w:trHeight w:val="1780"/>
        </w:trPr>
        <w:tc>
          <w:tcPr>
            <w:tcW w:w="31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6 – 1 – 1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7 – 1 – 1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4 + 1 + 1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9 – 2 – 2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3 + 2 + 2 =</w:t>
            </w:r>
          </w:p>
        </w:tc>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8 + 0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4 – 4 =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6 –      = 9</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8 +      = 10</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9 –      = 4</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2 +      = 8</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 4 = 3</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 2 =  0</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5 – 3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10 – 3 =</w:t>
            </w:r>
          </w:p>
        </w:tc>
      </w:tr>
    </w:tbl>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3. </w:t>
      </w:r>
      <w:r w:rsidRPr="008179A2">
        <w:rPr>
          <w:rFonts w:ascii="Times New Roman" w:hAnsi="Times New Roman"/>
          <w:b/>
          <w:bCs/>
          <w:i/>
          <w:iCs/>
          <w:sz w:val="24"/>
          <w:szCs w:val="24"/>
        </w:rPr>
        <w:t>Числовые домики </w:t>
      </w:r>
      <w:r w:rsidRPr="008179A2">
        <w:rPr>
          <w:rFonts w:ascii="Times New Roman" w:hAnsi="Times New Roman"/>
          <w:b/>
          <w:bCs/>
          <w:i/>
          <w:iCs/>
          <w:sz w:val="24"/>
          <w:szCs w:val="24"/>
          <w:u w:val="single"/>
        </w:rPr>
        <w:t>Работа в парах</w:t>
      </w:r>
      <w:r w:rsidRPr="008179A2">
        <w:rPr>
          <w:rFonts w:ascii="Times New Roman" w:hAnsi="Times New Roman"/>
          <w:sz w:val="24"/>
          <w:szCs w:val="24"/>
        </w:rPr>
        <w:t> </w:t>
      </w:r>
      <w:r w:rsidRPr="008179A2">
        <w:rPr>
          <w:rFonts w:ascii="Times New Roman" w:hAnsi="Times New Roman"/>
          <w:b/>
          <w:bCs/>
          <w:i/>
          <w:iCs/>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сейчас мы с вами вспомним состав числа изученных чисел. Посмотрите на числовые домики. Отвечаем по очереди, поднимая руку.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Прежде чем приступить к работе, вы должны вспомнить привила работы в парах.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Проверка по слайду. (Слайд 1)</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Оценивание работы.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без ошибок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1-2 ошибки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больше 2 ошибок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4. </w:t>
      </w:r>
      <w:r w:rsidRPr="008179A2">
        <w:rPr>
          <w:rFonts w:ascii="Times New Roman" w:hAnsi="Times New Roman"/>
          <w:b/>
          <w:bCs/>
          <w:sz w:val="24"/>
          <w:szCs w:val="24"/>
        </w:rPr>
        <w:t>Задача повышенной сложности</w:t>
      </w:r>
      <w:r w:rsidRPr="008179A2">
        <w:rPr>
          <w:rFonts w:ascii="Times New Roman" w:hAnsi="Times New Roman"/>
          <w:b/>
          <w:bCs/>
          <w:i/>
          <w:iCs/>
          <w:sz w:val="24"/>
          <w:szCs w:val="24"/>
        </w:rPr>
        <w:t>. </w:t>
      </w:r>
      <w:r w:rsidRPr="008179A2">
        <w:rPr>
          <w:rFonts w:ascii="Times New Roman" w:hAnsi="Times New Roman"/>
          <w:i/>
          <w:iCs/>
          <w:sz w:val="24"/>
          <w:szCs w:val="24"/>
        </w:rPr>
        <w:t>(пропедевтика умножения и деления)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1.Из-за куста торчат 6 ушек. Там спрятались зайчики. Сколько зайчиков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Физкультминутка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Мы считали, мы считали,</w:t>
      </w:r>
      <w:r w:rsidRPr="008179A2">
        <w:rPr>
          <w:rFonts w:ascii="Times New Roman" w:hAnsi="Times New Roman"/>
          <w:sz w:val="24"/>
          <w:szCs w:val="24"/>
        </w:rPr>
        <w:br/>
        <w:t>И немножечко устали.</w:t>
      </w:r>
      <w:r w:rsidRPr="008179A2">
        <w:rPr>
          <w:rFonts w:ascii="Times New Roman" w:hAnsi="Times New Roman"/>
          <w:sz w:val="24"/>
          <w:szCs w:val="24"/>
        </w:rPr>
        <w:br/>
        <w:t>А сейчас мы дружно встанем</w:t>
      </w:r>
      <w:r w:rsidRPr="008179A2">
        <w:rPr>
          <w:rFonts w:ascii="Times New Roman" w:hAnsi="Times New Roman"/>
          <w:sz w:val="24"/>
          <w:szCs w:val="24"/>
        </w:rPr>
        <w:br/>
        <w:t>Отдохнем мы на привале.</w:t>
      </w:r>
      <w:r w:rsidRPr="008179A2">
        <w:rPr>
          <w:rFonts w:ascii="Times New Roman" w:hAnsi="Times New Roman"/>
          <w:sz w:val="24"/>
          <w:szCs w:val="24"/>
        </w:rPr>
        <w:br/>
        <w:t>Влево, вправо повернись,</w:t>
      </w:r>
      <w:r w:rsidRPr="008179A2">
        <w:rPr>
          <w:rFonts w:ascii="Times New Roman" w:hAnsi="Times New Roman"/>
          <w:sz w:val="24"/>
          <w:szCs w:val="24"/>
        </w:rPr>
        <w:br/>
        <w:t>Наклонись и поднимись.</w:t>
      </w:r>
      <w:r w:rsidRPr="008179A2">
        <w:rPr>
          <w:rFonts w:ascii="Times New Roman" w:hAnsi="Times New Roman"/>
          <w:sz w:val="24"/>
          <w:szCs w:val="24"/>
        </w:rPr>
        <w:br/>
        <w:t>Ручки вверх и ручки в бок.</w:t>
      </w:r>
      <w:r w:rsidRPr="008179A2">
        <w:rPr>
          <w:rFonts w:ascii="Times New Roman" w:hAnsi="Times New Roman"/>
          <w:sz w:val="24"/>
          <w:szCs w:val="24"/>
        </w:rPr>
        <w:br/>
        <w:t>И на месте прыг да скок.</w:t>
      </w:r>
      <w:r w:rsidRPr="008179A2">
        <w:rPr>
          <w:rFonts w:ascii="Times New Roman" w:hAnsi="Times New Roman"/>
          <w:sz w:val="24"/>
          <w:szCs w:val="24"/>
        </w:rPr>
        <w:br/>
        <w:t>А теперь бежим вприпрыжку:</w:t>
      </w:r>
      <w:r w:rsidRPr="008179A2">
        <w:rPr>
          <w:rFonts w:ascii="Times New Roman" w:hAnsi="Times New Roman"/>
          <w:sz w:val="24"/>
          <w:szCs w:val="24"/>
        </w:rPr>
        <w:br/>
        <w:t>Молодцы, мои зайчишки.</w:t>
      </w:r>
      <w:r w:rsidRPr="008179A2">
        <w:rPr>
          <w:rFonts w:ascii="Times New Roman" w:hAnsi="Times New Roman"/>
          <w:sz w:val="24"/>
          <w:szCs w:val="24"/>
        </w:rPr>
        <w:br/>
        <w:t>Замедляем, зайки, шаг</w:t>
      </w:r>
      <w:r w:rsidRPr="008179A2">
        <w:rPr>
          <w:rFonts w:ascii="Times New Roman" w:hAnsi="Times New Roman"/>
          <w:sz w:val="24"/>
          <w:szCs w:val="24"/>
        </w:rPr>
        <w:br/>
        <w:t>И на месте стой. Вот так.</w:t>
      </w:r>
      <w:r w:rsidRPr="008179A2">
        <w:rPr>
          <w:rFonts w:ascii="Times New Roman" w:hAnsi="Times New Roman"/>
          <w:sz w:val="24"/>
          <w:szCs w:val="24"/>
        </w:rPr>
        <w:br/>
        <w:t>А сейчас мы сядем дружно,</w:t>
      </w:r>
      <w:r w:rsidRPr="008179A2">
        <w:rPr>
          <w:rFonts w:ascii="Times New Roman" w:hAnsi="Times New Roman"/>
          <w:sz w:val="24"/>
          <w:szCs w:val="24"/>
        </w:rPr>
        <w:br/>
        <w:t>Нам еще работать нужно.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III. Самоопределение к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 нам на урок пришла гости Но сначала мы должны узнать, кто они. Поставьте цифры в порядке возрастания и расшифруйте слово и узнаете тему нашего урока.</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(Задача. Король.)</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Сформулируйте цели и задачи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IV. Работа по теме урока.</w:t>
      </w:r>
    </w:p>
    <w:p w:rsidR="004A27C7" w:rsidRPr="008179A2" w:rsidRDefault="004A27C7" w:rsidP="008179A2">
      <w:pPr>
        <w:numPr>
          <w:ilvl w:val="0"/>
          <w:numId w:val="102"/>
        </w:numPr>
        <w:shd w:val="clear" w:color="auto" w:fill="FFFFFF"/>
        <w:spacing w:after="0" w:line="240" w:lineRule="auto"/>
        <w:ind w:left="0" w:firstLine="0"/>
        <w:rPr>
          <w:rFonts w:ascii="Times New Roman" w:hAnsi="Times New Roman"/>
          <w:sz w:val="24"/>
          <w:szCs w:val="24"/>
        </w:rPr>
      </w:pPr>
      <w:r w:rsidRPr="008179A2">
        <w:rPr>
          <w:rFonts w:ascii="Times New Roman" w:hAnsi="Times New Roman"/>
          <w:b/>
          <w:bCs/>
          <w:sz w:val="24"/>
          <w:szCs w:val="24"/>
        </w:rPr>
        <w:t>Работа с учебником.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Рассмотрите рисунки. Расскажите, что вы видите на 1 картинке.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 пруду распустились 3 лилии и 1 кубышка.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Это условие задачи. </w:t>
      </w:r>
      <w:r w:rsidR="00CF57AE" w:rsidRPr="00CF57AE">
        <w:rPr>
          <w:rFonts w:ascii="Times New Roman" w:hAnsi="Times New Roman"/>
          <w:noProof/>
          <w:sz w:val="24"/>
          <w:szCs w:val="24"/>
          <w:bdr w:val="single" w:sz="2" w:space="0" w:color="000000" w:frame="1"/>
        </w:rPr>
      </w:r>
      <w:r w:rsidR="00CF57AE" w:rsidRPr="00CF57AE">
        <w:rPr>
          <w:rFonts w:ascii="Times New Roman" w:hAnsi="Times New Roman"/>
          <w:noProof/>
          <w:sz w:val="24"/>
          <w:szCs w:val="24"/>
          <w:bdr w:val="single" w:sz="2" w:space="0" w:color="000000" w:frame="1"/>
        </w:rPr>
        <w:pict>
          <v:rect id="Прямоугольник 122" o:spid="_x0000_s1080" alt="https://docs.google.com/drawings/d/sfKN8pVqqlT0vpaGmbcrJNg/image?rev=1&amp;h=28&amp;w=97&amp;ac=1"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" filled="f" stroked="f">
            <o:lock v:ext="edit" aspectratio="t"/>
            <w10:wrap type="none"/>
            <w10:anchorlock/>
          </v:rect>
        </w:pic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можете узнать?</w:t>
      </w:r>
      <w:r w:rsidR="00CF57AE" w:rsidRPr="00CF57AE">
        <w:rPr>
          <w:rFonts w:ascii="Times New Roman" w:hAnsi="Times New Roman"/>
          <w:noProof/>
          <w:sz w:val="24"/>
          <w:szCs w:val="24"/>
          <w:bdr w:val="single" w:sz="2" w:space="0" w:color="000000" w:frame="1"/>
        </w:rPr>
      </w:r>
      <w:r w:rsidR="00CF57AE" w:rsidRPr="00CF57AE">
        <w:rPr>
          <w:rFonts w:ascii="Times New Roman" w:hAnsi="Times New Roman"/>
          <w:noProof/>
          <w:sz w:val="24"/>
          <w:szCs w:val="24"/>
          <w:bdr w:val="single" w:sz="2" w:space="0" w:color="000000" w:frame="1"/>
        </w:rPr>
        <w:pict>
          <v:rect id="Прямоугольник 123" o:spid="_x0000_s1079" alt="https://docs.google.com/drawings/d/s33sP7LBcmXI7herk3mVzxw/image?rev=1&amp;h=28&amp;w=97&amp;ac=1"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" filled="f" stroked="f">
            <o:lock v:ext="edit" aspectratio="t"/>
            <w10:wrap type="none"/>
            <w10:anchorlock/>
          </v:rect>
        </w:pic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Это вопрос задачи. Нужно запомнить, что без вопроса не может быть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В каждой задаче обязательно должны быть условие и вопрос?</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Чтобы ответить на вопрос задачи, надо её решить.</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Чтобы решить нашу задачу, нужно выполнить определенное действие. Какое действие необходимо  выполнить? </w:t>
      </w:r>
      <w:r w:rsidRPr="008179A2">
        <w:rPr>
          <w:rFonts w:ascii="Times New Roman" w:hAnsi="Times New Roman"/>
          <w:i/>
          <w:iCs/>
          <w:sz w:val="24"/>
          <w:szCs w:val="24"/>
        </w:rPr>
        <w:t>(Сложение.)</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Давайте поставим нужный знак между цифрами, прикрепленными на доске. Какой знак поставим? </w:t>
      </w:r>
      <w:r w:rsidRPr="008179A2">
        <w:rPr>
          <w:rFonts w:ascii="Times New Roman" w:hAnsi="Times New Roman"/>
          <w:i/>
          <w:iCs/>
          <w:sz w:val="24"/>
          <w:szCs w:val="24"/>
        </w:rPr>
        <w:t>(+)</w:t>
      </w:r>
      <w:r w:rsidR="00CF57AE" w:rsidRPr="00CF57AE">
        <w:rPr>
          <w:rFonts w:ascii="Times New Roman" w:hAnsi="Times New Roman"/>
          <w:noProof/>
          <w:sz w:val="24"/>
          <w:szCs w:val="24"/>
          <w:bdr w:val="single" w:sz="2" w:space="0" w:color="000000" w:frame="1"/>
        </w:rPr>
      </w:r>
      <w:r w:rsidR="00CF57AE" w:rsidRPr="00CF57AE">
        <w:rPr>
          <w:rFonts w:ascii="Times New Roman" w:hAnsi="Times New Roman"/>
          <w:noProof/>
          <w:sz w:val="24"/>
          <w:szCs w:val="24"/>
          <w:bdr w:val="single" w:sz="2" w:space="0" w:color="000000" w:frame="1"/>
        </w:rPr>
        <w:pict>
          <v:rect id="Прямоугольник 124" o:spid="_x0000_s1078" alt="https://docs.google.com/drawings/d/sSf-H9kfb-qhRo9oqmyjEBA/image?rev=1&amp;h=28&amp;w=97&amp;ac=1"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" filled="f" stroked="f">
            <o:lock v:ext="edit" aspectratio="t"/>
            <w10:wrap type="none"/>
            <w10:anchorlock/>
          </v:rect>
        </w:pic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Сколько  получится?</w:t>
      </w:r>
      <w:r w:rsidRPr="008179A2">
        <w:rPr>
          <w:rFonts w:ascii="Times New Roman" w:hAnsi="Times New Roman"/>
          <w:i/>
          <w:iCs/>
          <w:sz w:val="24"/>
          <w:szCs w:val="24"/>
        </w:rPr>
        <w:t> (3 + 1 = 4)</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Это решение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Вспомним вопрос задачи. А теперь кто сможет ответить на вопрос задачи? </w:t>
      </w:r>
      <w:r w:rsidR="00CF57AE" w:rsidRPr="00CF57AE">
        <w:rPr>
          <w:rFonts w:ascii="Times New Roman" w:hAnsi="Times New Roman"/>
          <w:noProof/>
          <w:sz w:val="24"/>
          <w:szCs w:val="24"/>
          <w:bdr w:val="single" w:sz="2" w:space="0" w:color="000000" w:frame="1"/>
        </w:rPr>
      </w:r>
      <w:r w:rsidR="00CF57AE" w:rsidRPr="00CF57AE">
        <w:rPr>
          <w:rFonts w:ascii="Times New Roman" w:hAnsi="Times New Roman"/>
          <w:noProof/>
          <w:sz w:val="24"/>
          <w:szCs w:val="24"/>
          <w:bdr w:val="single" w:sz="2" w:space="0" w:color="000000" w:frame="1"/>
        </w:rPr>
        <w:pict>
          <v:rect id="Прямоугольник 126" o:spid="_x0000_s1077" alt="https://docs.google.com/drawings/d/sqk_wIVhMBTl9yZKC4nHlPA/image?rev=1&amp;h=61&amp;w=112&amp;ac=1"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" filled="f" stroked="f">
            <o:lock v:ext="edit" aspectratio="t"/>
            <w10:wrap type="none"/>
            <w10:anchorlock/>
          </v:rect>
        </w:pic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Это ответ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lastRenderedPageBreak/>
        <w:t>- Посмотрите на карточки. Давайте повторим еще раз УСЛОВИЕ, ВОПРОС, РЕШЕНИЕ, ОТВЕТ. Это части задачи. (слайд 3)</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Скажите, без чего никогда не может быть ЗАДАЧИ? </w:t>
      </w:r>
      <w:r w:rsidRPr="008179A2">
        <w:rPr>
          <w:rFonts w:ascii="Times New Roman" w:hAnsi="Times New Roman"/>
          <w:i/>
          <w:iCs/>
          <w:sz w:val="24"/>
          <w:szCs w:val="24"/>
        </w:rPr>
        <w:t>(Задача не может быть без условия и вопроса.)</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-Рассмотрите рисунки. Расскажите, что вы видите на 2 картинке.(аналогичная работа)</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b/>
          <w:bCs/>
          <w:sz w:val="24"/>
          <w:szCs w:val="24"/>
        </w:rPr>
        <w:t>4.1Работа по теме урока.</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Учитель: -А сейчас я вам расскажу  о нашем госте –Короле.</w:t>
      </w:r>
    </w:p>
    <w:p w:rsidR="004A27C7" w:rsidRPr="008179A2" w:rsidRDefault="004A27C7" w:rsidP="008179A2">
      <w:pPr>
        <w:shd w:val="clear" w:color="auto" w:fill="FFFFFF" w:themeFill="background1"/>
        <w:spacing w:after="0" w:line="240" w:lineRule="auto"/>
        <w:rPr>
          <w:rFonts w:ascii="Times New Roman" w:hAnsi="Times New Roman"/>
          <w:sz w:val="24"/>
          <w:szCs w:val="24"/>
          <w:shd w:val="clear" w:color="auto" w:fill="F4F4F4"/>
        </w:rPr>
      </w:pPr>
      <w:r w:rsidRPr="008179A2">
        <w:rPr>
          <w:rFonts w:ascii="Times New Roman" w:hAnsi="Times New Roman"/>
          <w:sz w:val="24"/>
          <w:szCs w:val="24"/>
          <w:shd w:val="clear" w:color="auto" w:fill="F4F4F4"/>
        </w:rPr>
        <w:t>Учитель читает рассказ «В стране шахматных чудес»</w:t>
      </w:r>
    </w:p>
    <w:p w:rsidR="004A27C7" w:rsidRPr="008179A2" w:rsidRDefault="004A27C7" w:rsidP="008179A2">
      <w:pPr>
        <w:shd w:val="clear" w:color="auto" w:fill="FFFFFF" w:themeFill="background1"/>
        <w:spacing w:after="0" w:line="240" w:lineRule="auto"/>
        <w:rPr>
          <w:rFonts w:ascii="Times New Roman" w:hAnsi="Times New Roman"/>
          <w:sz w:val="24"/>
          <w:szCs w:val="24"/>
          <w:shd w:val="clear" w:color="auto" w:fill="F4F4F4"/>
        </w:rPr>
      </w:pPr>
      <w:r w:rsidRPr="008179A2">
        <w:rPr>
          <w:rFonts w:ascii="Times New Roman" w:hAnsi="Times New Roman"/>
          <w:sz w:val="24"/>
          <w:szCs w:val="24"/>
          <w:shd w:val="clear" w:color="auto" w:fill="FFFFFF" w:themeFill="background1"/>
        </w:rPr>
        <w:t>- Тут на середину зала вышел придворный трубач и трижды протрубил в рог и объявил: «Сейчас свое непревзойденное искусство ходьбы продемонстрирует его Королевское Величество».</w:t>
      </w:r>
    </w:p>
    <w:p w:rsidR="004A27C7" w:rsidRPr="008179A2" w:rsidRDefault="004A27C7" w:rsidP="008179A2">
      <w:pPr>
        <w:shd w:val="clear" w:color="auto" w:fill="FFFFFF" w:themeFill="background1"/>
        <w:spacing w:after="0" w:line="240" w:lineRule="auto"/>
        <w:rPr>
          <w:rFonts w:ascii="Times New Roman" w:hAnsi="Times New Roman"/>
          <w:sz w:val="24"/>
          <w:szCs w:val="24"/>
          <w:shd w:val="clear" w:color="auto" w:fill="F4F4F4"/>
        </w:rPr>
      </w:pPr>
      <w:r w:rsidRPr="008179A2">
        <w:rPr>
          <w:rFonts w:ascii="Times New Roman" w:hAnsi="Times New Roman"/>
          <w:sz w:val="24"/>
          <w:szCs w:val="24"/>
          <w:shd w:val="clear" w:color="auto" w:fill="FFFFFF" w:themeFill="background1"/>
        </w:rPr>
        <w:t>Все дети дружно хлопают  в ладоши.</w:t>
      </w:r>
      <w:r w:rsidRPr="008179A2">
        <w:rPr>
          <w:rFonts w:ascii="Times New Roman" w:hAnsi="Times New Roman"/>
          <w:sz w:val="24"/>
          <w:szCs w:val="24"/>
          <w:shd w:val="clear" w:color="auto" w:fill="FFFFFF" w:themeFill="background1"/>
        </w:rPr>
        <w:br/>
        <w:t>Учитель  на демонстрационной доске делает новый ход с королем: шагнул вправо, а потом назад. Так он и маршировал: то в одну, то в другую сторону. А потом шагнул влево</w:t>
      </w:r>
      <w:r w:rsidRPr="008179A2">
        <w:rPr>
          <w:rFonts w:ascii="Times New Roman" w:hAnsi="Times New Roman"/>
          <w:sz w:val="24"/>
          <w:szCs w:val="24"/>
          <w:shd w:val="clear" w:color="auto" w:fill="F4F4F4"/>
        </w:rPr>
        <w:t>.</w:t>
      </w:r>
      <w:r w:rsidRPr="008179A2">
        <w:rPr>
          <w:rFonts w:ascii="Times New Roman" w:hAnsi="Times New Roman"/>
          <w:sz w:val="24"/>
          <w:szCs w:val="24"/>
        </w:rPr>
        <w:br/>
      </w:r>
      <w:r w:rsidRPr="008179A2">
        <w:rPr>
          <w:rFonts w:ascii="Times New Roman" w:hAnsi="Times New Roman"/>
          <w:sz w:val="24"/>
          <w:szCs w:val="24"/>
          <w:shd w:val="clear" w:color="auto" w:fill="F4F4F4"/>
        </w:rPr>
        <w:t xml:space="preserve">           </w:t>
      </w:r>
      <w:r w:rsidRPr="008179A2">
        <w:rPr>
          <w:rFonts w:ascii="Times New Roman" w:hAnsi="Times New Roman"/>
          <w:sz w:val="24"/>
          <w:szCs w:val="24"/>
          <w:shd w:val="clear" w:color="auto" w:fill="FFFFFF" w:themeFill="background1"/>
        </w:rPr>
        <w:t>Наблюдая за передвижениями Короля, дети запоминают такие особенности: самая главная фигура, шахматный властелин, как и его главный помощник, может пойти на любое соседнее поле по горизонтали, вертикали или диагонали. Но в отличие от Ферзя Король дальше соседних клеток – полей не ходит. Из сказки дети узнают очень много о короле, что такое пат, почему нельзя побить короля, без короля игра не может продолжаться и т.д</w:t>
      </w:r>
      <w:r w:rsidRPr="008179A2">
        <w:rPr>
          <w:rFonts w:ascii="Times New Roman" w:hAnsi="Times New Roman"/>
          <w:sz w:val="24"/>
          <w:szCs w:val="24"/>
          <w:shd w:val="clear" w:color="auto" w:fill="F4F4F4"/>
        </w:rPr>
        <w:t>.</w:t>
      </w:r>
      <w:r w:rsidRPr="008179A2">
        <w:rPr>
          <w:rFonts w:ascii="Times New Roman" w:hAnsi="Times New Roman"/>
          <w:sz w:val="24"/>
          <w:szCs w:val="24"/>
        </w:rPr>
        <w:br/>
      </w:r>
      <w:r w:rsidRPr="008179A2">
        <w:rPr>
          <w:rFonts w:ascii="Times New Roman" w:hAnsi="Times New Roman"/>
          <w:b/>
          <w:sz w:val="24"/>
          <w:szCs w:val="24"/>
          <w:shd w:val="clear" w:color="auto" w:fill="F4F4F4"/>
        </w:rPr>
        <w:t>Учитель:</w:t>
      </w:r>
      <w:r w:rsidRPr="008179A2">
        <w:rPr>
          <w:rFonts w:ascii="Times New Roman" w:hAnsi="Times New Roman"/>
          <w:sz w:val="24"/>
          <w:szCs w:val="24"/>
          <w:shd w:val="clear" w:color="auto" w:fill="FFFFFF" w:themeFill="background1"/>
        </w:rPr>
        <w:t>Короля не убивают, не положено по правилам. Король единственная фигура во всем войске, которая ни за что на свете не станет рядом, на соседнее поле, с королем противника, только через одно поле. Случается, иногда что податься королю некуда, но противник не сумел объявить шах. Тогда король отделывается легким испугом – патом. А пат – это уже почетная ничья.</w:t>
      </w:r>
      <w:r w:rsidRPr="008179A2">
        <w:rPr>
          <w:rFonts w:ascii="Times New Roman" w:hAnsi="Times New Roman"/>
          <w:sz w:val="24"/>
          <w:szCs w:val="24"/>
          <w:shd w:val="clear" w:color="auto" w:fill="FFFFFF" w:themeFill="background1"/>
        </w:rPr>
        <w:br/>
        <w:t>Король всех главней, всех важней,</w:t>
      </w:r>
      <w:r w:rsidRPr="008179A2">
        <w:rPr>
          <w:rFonts w:ascii="Times New Roman" w:hAnsi="Times New Roman"/>
          <w:sz w:val="24"/>
          <w:szCs w:val="24"/>
          <w:shd w:val="clear" w:color="auto" w:fill="FFFFFF" w:themeFill="background1"/>
        </w:rPr>
        <w:br/>
        <w:t>Нет в шахматном войске важнее вождей</w:t>
      </w:r>
      <w:r w:rsidRPr="008179A2">
        <w:rPr>
          <w:rFonts w:ascii="Times New Roman" w:hAnsi="Times New Roman"/>
          <w:sz w:val="24"/>
          <w:szCs w:val="24"/>
          <w:shd w:val="clear" w:color="auto" w:fill="F4F4F4"/>
        </w:rPr>
        <w:t>.</w:t>
      </w:r>
    </w:p>
    <w:p w:rsidR="004A27C7" w:rsidRPr="008179A2" w:rsidRDefault="004A27C7" w:rsidP="008179A2">
      <w:pPr>
        <w:spacing w:after="0" w:line="240" w:lineRule="auto"/>
        <w:rPr>
          <w:rFonts w:ascii="Times New Roman" w:hAnsi="Times New Roman"/>
          <w:sz w:val="24"/>
          <w:szCs w:val="24"/>
          <w:shd w:val="clear" w:color="auto" w:fill="F4F4F4"/>
        </w:rPr>
      </w:pPr>
      <w:r w:rsidRPr="008179A2">
        <w:rPr>
          <w:rStyle w:val="a7"/>
          <w:rFonts w:ascii="Times New Roman" w:hAnsi="Times New Roman"/>
          <w:sz w:val="24"/>
          <w:szCs w:val="24"/>
          <w:shd w:val="clear" w:color="auto" w:fill="FFFFFF" w:themeFill="background1"/>
        </w:rPr>
        <w:t>Игра: «Найди домик Короля».</w:t>
      </w:r>
      <w:r w:rsidRPr="008179A2">
        <w:rPr>
          <w:rFonts w:ascii="Times New Roman" w:hAnsi="Times New Roman"/>
          <w:sz w:val="24"/>
          <w:szCs w:val="24"/>
          <w:shd w:val="clear" w:color="auto" w:fill="FFFFFF" w:themeFill="background1"/>
        </w:rPr>
        <w:br/>
      </w:r>
      <w:r w:rsidRPr="008179A2">
        <w:rPr>
          <w:rFonts w:ascii="Times New Roman" w:hAnsi="Times New Roman"/>
          <w:sz w:val="24"/>
          <w:szCs w:val="24"/>
          <w:shd w:val="clear" w:color="auto" w:fill="F4F4F4"/>
        </w:rPr>
        <w:t> </w:t>
      </w:r>
      <w:r w:rsidRPr="008179A2">
        <w:rPr>
          <w:rFonts w:ascii="Times New Roman" w:hAnsi="Times New Roman"/>
          <w:sz w:val="24"/>
          <w:szCs w:val="24"/>
        </w:rPr>
        <w:t>           </w:t>
      </w:r>
      <w:r w:rsidRPr="008179A2">
        <w:rPr>
          <w:rFonts w:ascii="Times New Roman" w:hAnsi="Times New Roman"/>
          <w:sz w:val="24"/>
          <w:szCs w:val="24"/>
          <w:shd w:val="clear" w:color="auto" w:fill="FFFFFF" w:themeFill="background1"/>
        </w:rPr>
        <w:t>Дети, получив задание, преступают к его выполнению. В игре победитель тот, кто</w:t>
      </w:r>
      <w:r w:rsidRPr="008179A2">
        <w:rPr>
          <w:rFonts w:ascii="Times New Roman" w:hAnsi="Times New Roman"/>
          <w:sz w:val="24"/>
          <w:szCs w:val="24"/>
        </w:rPr>
        <w:t>первым найдет домик короля. Игра повторяется несколько раз, а потом проводиться эстафета на быстроту и правильную расстановку всех фигур, называя вслух, где они размешаются.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Дети садятся за стол, начинается игра между двумя игроками. В игре победителем уже будет тот, кто первым сумеет объявить королю противника мат на любом ходу – объясняет учитель. Детей надо приучать биться до конца. Не падать духом. В течениеигры дети должны понять, что король – фигура не слабая. В начале и в середине партии короля обычно стараются  укрыт от нападения фигур противника. Но в конце партии, когда на доске остаётся  совсем немного  фигур и особых угроз королю ужей нет, он сам идет в бой впереди своей армии, становиться грозной силой. Но такое бывает, когда надоске, остается по одной – две фигуре. Если же на доске много фигур, каждому шагу подстерегают опасности. И так, когда на доске кипит битва, король как полководец командует своими войсками с безопасного места, следить за ходом сражения на расстоянии. Да, спокойна ему не живется. – продолжает учитель. – ему могут объявить «мат!». Это случается тогда, когда королю со всех сторон угрожают враги и ему некуда ходить – это и есть конец. Шах, от которого нет защиты, называется матом. Выходит, вначале шах, а потом мат! А вместе получается шахматы</w:t>
      </w:r>
      <w:r w:rsidRPr="008179A2">
        <w:rPr>
          <w:rFonts w:ascii="Times New Roman" w:hAnsi="Times New Roman"/>
          <w:sz w:val="24"/>
          <w:szCs w:val="24"/>
          <w:shd w:val="clear" w:color="auto" w:fill="F4F4F4"/>
        </w:rPr>
        <w:t>.</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2. </w:t>
      </w:r>
      <w:r w:rsidRPr="008179A2">
        <w:rPr>
          <w:rFonts w:ascii="Times New Roman" w:hAnsi="Times New Roman"/>
          <w:b/>
          <w:bCs/>
          <w:sz w:val="24"/>
          <w:szCs w:val="24"/>
        </w:rPr>
        <w:t>Работа с карточками</w:t>
      </w:r>
      <w:r w:rsidRPr="008179A2">
        <w:rPr>
          <w:rFonts w:ascii="Times New Roman" w:hAnsi="Times New Roman"/>
          <w:sz w:val="24"/>
          <w:szCs w:val="24"/>
        </w:rPr>
        <w:t>. </w:t>
      </w:r>
      <w:r w:rsidRPr="008179A2">
        <w:rPr>
          <w:rFonts w:ascii="Times New Roman" w:hAnsi="Times New Roman"/>
          <w:b/>
          <w:bCs/>
          <w:i/>
          <w:iCs/>
          <w:sz w:val="24"/>
          <w:szCs w:val="24"/>
          <w:u w:val="single"/>
        </w:rPr>
        <w:t>Работа в парах</w:t>
      </w:r>
      <w:r w:rsidRPr="008179A2">
        <w:rPr>
          <w:rFonts w:ascii="Times New Roman" w:hAnsi="Times New Roman"/>
          <w:sz w:val="24"/>
          <w:szCs w:val="24"/>
        </w:rPr>
        <w:t> </w:t>
      </w:r>
      <w:r w:rsidRPr="008179A2">
        <w:rPr>
          <w:rFonts w:ascii="Times New Roman" w:hAnsi="Times New Roman"/>
          <w:b/>
          <w:bCs/>
          <w:i/>
          <w:iCs/>
          <w:sz w:val="24"/>
          <w:szCs w:val="24"/>
        </w:rPr>
        <w:t> </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У вас на партах карточка с текстами. Выберите  номера текстов, которые не являются  задачами и зачеркните их. Объясните  почему они не являются задачами.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i/>
          <w:iCs/>
          <w:sz w:val="24"/>
          <w:szCs w:val="24"/>
        </w:rPr>
        <w:t>Карточка</w:t>
      </w:r>
    </w:p>
    <w:p w:rsidR="004A27C7" w:rsidRPr="008179A2" w:rsidRDefault="004A27C7" w:rsidP="008179A2">
      <w:pPr>
        <w:numPr>
          <w:ilvl w:val="0"/>
          <w:numId w:val="103"/>
        </w:numPr>
        <w:shd w:val="clear" w:color="auto" w:fill="FFFFFF" w:themeFill="background1"/>
        <w:spacing w:after="0" w:line="240" w:lineRule="auto"/>
        <w:ind w:left="0" w:firstLine="0"/>
        <w:rPr>
          <w:rFonts w:ascii="Times New Roman" w:hAnsi="Times New Roman"/>
          <w:sz w:val="24"/>
          <w:szCs w:val="24"/>
        </w:rPr>
      </w:pPr>
      <w:r w:rsidRPr="008179A2">
        <w:rPr>
          <w:rFonts w:ascii="Times New Roman" w:hAnsi="Times New Roman"/>
          <w:sz w:val="24"/>
          <w:szCs w:val="24"/>
        </w:rPr>
        <w:t>Катя купила 4 пирожка. Один пирожок она съела.</w:t>
      </w:r>
    </w:p>
    <w:p w:rsidR="004A27C7" w:rsidRPr="008179A2" w:rsidRDefault="004A27C7" w:rsidP="008179A2">
      <w:pPr>
        <w:numPr>
          <w:ilvl w:val="0"/>
          <w:numId w:val="103"/>
        </w:numPr>
        <w:shd w:val="clear" w:color="auto" w:fill="FFFFFF" w:themeFill="background1"/>
        <w:spacing w:after="0" w:line="240" w:lineRule="auto"/>
        <w:ind w:left="0" w:firstLine="0"/>
        <w:rPr>
          <w:rFonts w:ascii="Times New Roman" w:hAnsi="Times New Roman"/>
          <w:sz w:val="24"/>
          <w:szCs w:val="24"/>
        </w:rPr>
      </w:pPr>
      <w:r w:rsidRPr="008179A2">
        <w:rPr>
          <w:rFonts w:ascii="Times New Roman" w:hAnsi="Times New Roman"/>
          <w:sz w:val="24"/>
          <w:szCs w:val="24"/>
        </w:rPr>
        <w:t>Пете подарили 5 карандашей. Потом еще 2 карандаша. Сколько карандашей у Пети?</w:t>
      </w:r>
    </w:p>
    <w:p w:rsidR="004A27C7" w:rsidRPr="008179A2" w:rsidRDefault="004A27C7" w:rsidP="008179A2">
      <w:pPr>
        <w:numPr>
          <w:ilvl w:val="0"/>
          <w:numId w:val="103"/>
        </w:numPr>
        <w:shd w:val="clear" w:color="auto" w:fill="FFFFFF" w:themeFill="background1"/>
        <w:spacing w:after="0" w:line="240" w:lineRule="auto"/>
        <w:ind w:left="0" w:firstLine="0"/>
        <w:rPr>
          <w:rFonts w:ascii="Times New Roman" w:hAnsi="Times New Roman"/>
          <w:sz w:val="24"/>
          <w:szCs w:val="24"/>
        </w:rPr>
      </w:pPr>
      <w:r w:rsidRPr="008179A2">
        <w:rPr>
          <w:rFonts w:ascii="Times New Roman" w:hAnsi="Times New Roman"/>
          <w:sz w:val="24"/>
          <w:szCs w:val="24"/>
        </w:rPr>
        <w:t>Папа купил 6 яблок. Сколько у папы яблок?</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Проверка выполнения работы. На доске номера текстов. </w:t>
      </w:r>
      <w:r w:rsidRPr="008179A2">
        <w:rPr>
          <w:rFonts w:ascii="Times New Roman" w:hAnsi="Times New Roman"/>
          <w:i/>
          <w:iCs/>
          <w:sz w:val="24"/>
          <w:szCs w:val="24"/>
        </w:rPr>
        <w:t>(1, 3)</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lastRenderedPageBreak/>
        <w:t>- Объясните, почему эти тексты не являются задачами?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Решим задачу №2.</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-А что надо сделать, чтобы тексты 1 и 3 стали задачами?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Добавим вопрос к 1 тексту. Решим задачу.</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Поработаем с 3 текстом.</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b/>
          <w:bCs/>
          <w:i/>
          <w:iCs/>
          <w:sz w:val="24"/>
          <w:szCs w:val="24"/>
        </w:rPr>
        <w:t xml:space="preserve">Физкультминутка для глаз </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b/>
          <w:bCs/>
          <w:i/>
          <w:iCs/>
          <w:sz w:val="24"/>
          <w:szCs w:val="24"/>
        </w:rPr>
        <w:t>3.</w:t>
      </w:r>
      <w:r w:rsidRPr="008179A2">
        <w:rPr>
          <w:rFonts w:ascii="Times New Roman" w:hAnsi="Times New Roman"/>
          <w:b/>
          <w:bCs/>
          <w:sz w:val="24"/>
          <w:szCs w:val="24"/>
        </w:rPr>
        <w:t> Работа по учебнику</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Прочитайте задачу №1.</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Читает сильный ученик. Второй раз читаем хором. Разбор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О чем говорится в задаче? </w:t>
      </w:r>
      <w:r w:rsidRPr="008179A2">
        <w:rPr>
          <w:rFonts w:ascii="Times New Roman" w:hAnsi="Times New Roman"/>
          <w:i/>
          <w:iCs/>
          <w:sz w:val="24"/>
          <w:szCs w:val="24"/>
        </w:rPr>
        <w:t>(О карандашах.)</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Что известно? Назовите условие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Назовите вопрос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-Каким действием будем решать задачу? </w:t>
      </w:r>
      <w:r w:rsidRPr="008179A2">
        <w:rPr>
          <w:rFonts w:ascii="Times New Roman" w:hAnsi="Times New Roman"/>
          <w:i/>
          <w:iCs/>
          <w:sz w:val="24"/>
          <w:szCs w:val="24"/>
        </w:rPr>
        <w:t>(Сложением.</w:t>
      </w:r>
      <w:r w:rsidRPr="008179A2">
        <w:rPr>
          <w:rFonts w:ascii="Times New Roman" w:hAnsi="Times New Roman"/>
          <w:sz w:val="24"/>
          <w:szCs w:val="24"/>
        </w:rPr>
        <w:t>) Назовите решение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-Чтобы ответить на вопрос задачи, нужно прочитать вопрос. Назовите ответ.</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Прочитайте задачу №2.</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О чем говорится в задаче?</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Что известно? Назовите условие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Назовите вопрос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-Каким действием будем решать задачу? </w:t>
      </w:r>
      <w:r w:rsidRPr="008179A2">
        <w:rPr>
          <w:rFonts w:ascii="Times New Roman" w:hAnsi="Times New Roman"/>
          <w:i/>
          <w:iCs/>
          <w:sz w:val="24"/>
          <w:szCs w:val="24"/>
        </w:rPr>
        <w:t>(Вычитанием.)</w:t>
      </w:r>
      <w:r w:rsidRPr="008179A2">
        <w:rPr>
          <w:rFonts w:ascii="Times New Roman" w:hAnsi="Times New Roman"/>
          <w:sz w:val="24"/>
          <w:szCs w:val="24"/>
        </w:rPr>
        <w:t> </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Запишите  решение задачи. </w:t>
      </w:r>
      <w:r w:rsidRPr="008179A2">
        <w:rPr>
          <w:rFonts w:ascii="Times New Roman" w:hAnsi="Times New Roman"/>
          <w:i/>
          <w:iCs/>
          <w:sz w:val="24"/>
          <w:szCs w:val="24"/>
        </w:rPr>
        <w:t>(6 – 2 = 4)</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Назовите ответ.</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V.</w:t>
      </w:r>
      <w:r w:rsidRPr="008179A2">
        <w:rPr>
          <w:rFonts w:ascii="Times New Roman" w:hAnsi="Times New Roman"/>
          <w:b/>
          <w:bCs/>
          <w:sz w:val="24"/>
          <w:szCs w:val="24"/>
        </w:rPr>
        <w:t> Закрепление изученного.</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b/>
          <w:bCs/>
          <w:sz w:val="24"/>
          <w:szCs w:val="24"/>
        </w:rPr>
        <w:t>1.Выполнение заданий в рабочей тетради (с. 22)</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Прочитайте задачу №1.</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-О чем говорится в задаче?  Что известно? Назовите условие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-Назовите вопрос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-Обведите столько белых квадратов, сколько белых котят.</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-Обведите столько черных квадратов, сколько черных котят.</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-Каким действием будем решать задачу? </w:t>
      </w:r>
      <w:r w:rsidRPr="008179A2">
        <w:rPr>
          <w:rFonts w:ascii="Times New Roman" w:hAnsi="Times New Roman"/>
          <w:i/>
          <w:iCs/>
          <w:sz w:val="24"/>
          <w:szCs w:val="24"/>
        </w:rPr>
        <w:t>(Сложением.) </w:t>
      </w:r>
      <w:r w:rsidRPr="008179A2">
        <w:rPr>
          <w:rFonts w:ascii="Times New Roman" w:hAnsi="Times New Roman"/>
          <w:sz w:val="24"/>
          <w:szCs w:val="24"/>
        </w:rPr>
        <w:t>Составьте  решение задачи.</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-Чтобы ответить на вопрос задачи, нужно прочитать вопрос. Назовите ответ. Теперь запишите его.</w:t>
      </w:r>
    </w:p>
    <w:p w:rsidR="004A27C7" w:rsidRPr="008179A2" w:rsidRDefault="004A27C7" w:rsidP="008179A2">
      <w:pPr>
        <w:shd w:val="clear" w:color="auto" w:fill="FFFFFF" w:themeFill="background1"/>
        <w:spacing w:line="240" w:lineRule="auto"/>
        <w:rPr>
          <w:rFonts w:ascii="Times New Roman" w:hAnsi="Times New Roman"/>
          <w:sz w:val="24"/>
          <w:szCs w:val="24"/>
        </w:rPr>
      </w:pPr>
      <w:r w:rsidRPr="008179A2">
        <w:rPr>
          <w:rStyle w:val="a7"/>
          <w:rFonts w:ascii="Times New Roman" w:hAnsi="Times New Roman"/>
          <w:sz w:val="24"/>
          <w:szCs w:val="24"/>
        </w:rPr>
        <w:t>2.Игра: «Угадай на ощупь, шахматную фигуру»</w:t>
      </w:r>
      <w:r w:rsidRPr="008179A2">
        <w:rPr>
          <w:rFonts w:ascii="Times New Roman" w:hAnsi="Times New Roman"/>
          <w:sz w:val="24"/>
          <w:szCs w:val="24"/>
        </w:rPr>
        <w:t> (в игре используется волшебный мешочек). В конце занятие с детьми проводиться   опрос.          </w:t>
      </w:r>
    </w:p>
    <w:p w:rsidR="004A27C7" w:rsidRPr="008179A2" w:rsidRDefault="004A27C7" w:rsidP="008179A2">
      <w:pPr>
        <w:shd w:val="clear" w:color="auto" w:fill="FFFFFF" w:themeFill="background1"/>
        <w:spacing w:line="240" w:lineRule="auto"/>
        <w:rPr>
          <w:rFonts w:ascii="Times New Roman" w:hAnsi="Times New Roman"/>
          <w:sz w:val="24"/>
          <w:szCs w:val="24"/>
        </w:rPr>
      </w:pPr>
      <w:r w:rsidRPr="008179A2">
        <w:rPr>
          <w:rStyle w:val="a7"/>
          <w:rFonts w:ascii="Times New Roman" w:hAnsi="Times New Roman"/>
          <w:sz w:val="24"/>
          <w:szCs w:val="24"/>
        </w:rPr>
        <w:t>Блиц – вопросы:</w:t>
      </w:r>
      <w:r w:rsidRPr="008179A2">
        <w:rPr>
          <w:rFonts w:ascii="Times New Roman" w:hAnsi="Times New Roman"/>
          <w:sz w:val="24"/>
          <w:szCs w:val="24"/>
        </w:rPr>
        <w:br/>
        <w:t> - Каких клеток больше, черных или белых? (равно)</w:t>
      </w:r>
      <w:r w:rsidRPr="008179A2">
        <w:rPr>
          <w:rFonts w:ascii="Times New Roman" w:hAnsi="Times New Roman"/>
          <w:sz w:val="24"/>
          <w:szCs w:val="24"/>
        </w:rPr>
        <w:br/>
        <w:t>- Без какой фигуры не бывает игры? (король)</w:t>
      </w:r>
      <w:r w:rsidRPr="008179A2">
        <w:rPr>
          <w:rFonts w:ascii="Times New Roman" w:hAnsi="Times New Roman"/>
          <w:sz w:val="24"/>
          <w:szCs w:val="24"/>
        </w:rPr>
        <w:br/>
        <w:t>- Где возникли шахматы? (Индия)</w:t>
      </w:r>
      <w:r w:rsidRPr="008179A2">
        <w:rPr>
          <w:rFonts w:ascii="Times New Roman" w:hAnsi="Times New Roman"/>
          <w:sz w:val="24"/>
          <w:szCs w:val="24"/>
        </w:rPr>
        <w:br/>
        <w:t>- Как пешке укрыться от черного коня? (встать на белое поле)</w:t>
      </w:r>
      <w:r w:rsidRPr="008179A2">
        <w:rPr>
          <w:rFonts w:ascii="Times New Roman" w:hAnsi="Times New Roman"/>
          <w:sz w:val="24"/>
          <w:szCs w:val="24"/>
        </w:rPr>
        <w:br/>
      </w:r>
      <w:r w:rsidRPr="008179A2">
        <w:rPr>
          <w:rFonts w:ascii="Times New Roman" w:hAnsi="Times New Roman"/>
          <w:b/>
          <w:sz w:val="24"/>
          <w:szCs w:val="24"/>
        </w:rPr>
        <w:t>- VII.  Итог урока.</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lang w:eastAsia="ru-RU"/>
        </w:rPr>
        <w:t>- Что нового узнали на уроке?</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lang w:eastAsia="ru-RU"/>
        </w:rPr>
        <w:t>- Что больше всего понравилось?</w:t>
      </w:r>
    </w:p>
    <w:p w:rsidR="004A27C7" w:rsidRPr="008179A2" w:rsidRDefault="004A27C7" w:rsidP="008179A2">
      <w:pPr>
        <w:pStyle w:val="a5"/>
        <w:rPr>
          <w:rFonts w:ascii="Times New Roman" w:hAnsi="Times New Roman"/>
          <w:sz w:val="24"/>
          <w:szCs w:val="24"/>
          <w:lang w:eastAsia="ru-RU"/>
        </w:rPr>
      </w:pPr>
      <w:r w:rsidRPr="008179A2">
        <w:rPr>
          <w:rFonts w:ascii="Times New Roman" w:hAnsi="Times New Roman"/>
          <w:sz w:val="24"/>
          <w:szCs w:val="24"/>
          <w:lang w:eastAsia="ru-RU"/>
        </w:rPr>
        <w:t>-Что такое шах?</w:t>
      </w:r>
    </w:p>
    <w:p w:rsidR="004A27C7" w:rsidRPr="008179A2" w:rsidRDefault="004A27C7" w:rsidP="008179A2">
      <w:pPr>
        <w:pStyle w:val="a5"/>
        <w:tabs>
          <w:tab w:val="left" w:pos="708"/>
          <w:tab w:val="left" w:pos="1416"/>
          <w:tab w:val="left" w:pos="2124"/>
          <w:tab w:val="left" w:pos="3399"/>
        </w:tabs>
        <w:rPr>
          <w:rFonts w:ascii="Times New Roman" w:hAnsi="Times New Roman"/>
          <w:sz w:val="24"/>
          <w:szCs w:val="24"/>
          <w:lang w:eastAsia="ru-RU"/>
        </w:rPr>
      </w:pPr>
      <w:r w:rsidRPr="008179A2">
        <w:rPr>
          <w:rFonts w:ascii="Times New Roman" w:hAnsi="Times New Roman"/>
          <w:sz w:val="24"/>
          <w:szCs w:val="24"/>
          <w:lang w:eastAsia="ru-RU"/>
        </w:rPr>
        <w:t>-Что такое мат?</w:t>
      </w:r>
      <w:r w:rsidRPr="008179A2">
        <w:rPr>
          <w:rFonts w:ascii="Times New Roman" w:hAnsi="Times New Roman"/>
          <w:sz w:val="24"/>
          <w:szCs w:val="24"/>
          <w:lang w:eastAsia="ru-RU"/>
        </w:rPr>
        <w:tab/>
      </w:r>
      <w:r w:rsidRPr="008179A2">
        <w:rPr>
          <w:rFonts w:ascii="Times New Roman" w:hAnsi="Times New Roman"/>
          <w:sz w:val="24"/>
          <w:szCs w:val="24"/>
          <w:lang w:eastAsia="ru-RU"/>
        </w:rPr>
        <w:tab/>
      </w:r>
    </w:p>
    <w:p w:rsidR="004A27C7" w:rsidRPr="008179A2" w:rsidRDefault="004A27C7" w:rsidP="008179A2">
      <w:pPr>
        <w:pStyle w:val="a4"/>
        <w:spacing w:before="0" w:beforeAutospacing="0" w:after="0" w:afterAutospacing="0"/>
        <w:contextualSpacing/>
        <w:jc w:val="right"/>
        <w:rPr>
          <w:bCs/>
          <w:color w:val="000000"/>
        </w:rPr>
      </w:pP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Сабирова М.М., учитель начальных классов</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 xml:space="preserve">                                               МБОУ «Урдалинская ООШ» МО  «ЛМР» РТ</w:t>
      </w:r>
    </w:p>
    <w:p w:rsidR="004A27C7" w:rsidRPr="0030782C"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shd w:val="clear" w:color="auto" w:fill="FFFFFF" w:themeFill="background1"/>
        <w:spacing w:after="0" w:line="240" w:lineRule="auto"/>
        <w:rPr>
          <w:rFonts w:ascii="Times New Roman" w:hAnsi="Times New Roman"/>
          <w:b/>
          <w:sz w:val="24"/>
          <w:szCs w:val="24"/>
        </w:rPr>
      </w:pPr>
      <w:r w:rsidRPr="008179A2">
        <w:rPr>
          <w:rFonts w:ascii="Times New Roman" w:hAnsi="Times New Roman"/>
          <w:b/>
          <w:sz w:val="24"/>
          <w:szCs w:val="24"/>
        </w:rPr>
        <w:t>Тема: «Прибавить и вычесть числа 1, 2, 3. Решение задач. Шахматные фигуры  и  начальная позиция»</w:t>
      </w:r>
      <w:r w:rsidRPr="008179A2">
        <w:rPr>
          <w:rFonts w:ascii="Times New Roman" w:hAnsi="Times New Roman"/>
          <w:sz w:val="24"/>
          <w:szCs w:val="24"/>
        </w:rPr>
        <w:t xml:space="preserve">. </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Цели урока: -</w:t>
      </w:r>
      <w:r w:rsidRPr="008179A2">
        <w:rPr>
          <w:rFonts w:ascii="Times New Roman" w:hAnsi="Times New Roman"/>
          <w:sz w:val="24"/>
          <w:szCs w:val="24"/>
        </w:rPr>
        <w:t>закреплять умение учащихся прибавлять к числам и вычитать из чисел числа 1, 2, 3, 4 разными способами; закреплять умение решать задачи изученных видов; готовить детей к изучению темы «Перестановка слагаемых»; развивать внимание детей.</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 познакомить обучающихся с шахматной доской, шахматными фигурами и их начальным положением.</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sz w:val="24"/>
          <w:szCs w:val="24"/>
        </w:rPr>
        <w:t>-вызвать интерес к шахматам, как настольной интеллектуальной игре.</w:t>
      </w:r>
    </w:p>
    <w:p w:rsidR="004A27C7" w:rsidRPr="008179A2" w:rsidRDefault="004A27C7" w:rsidP="008179A2">
      <w:pPr>
        <w:shd w:val="clear" w:color="auto" w:fill="FFFFFF" w:themeFill="background1"/>
        <w:spacing w:after="0" w:line="240" w:lineRule="auto"/>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pacing w:after="0" w:line="240" w:lineRule="auto"/>
        <w:jc w:val="both"/>
        <w:rPr>
          <w:rFonts w:ascii="Times New Roman" w:hAnsi="Times New Roman"/>
          <w:b/>
          <w:bCs/>
          <w:sz w:val="24"/>
          <w:szCs w:val="24"/>
        </w:rPr>
      </w:pPr>
      <w:r w:rsidRPr="008179A2">
        <w:rPr>
          <w:rFonts w:ascii="Times New Roman" w:hAnsi="Times New Roman"/>
          <w:b/>
          <w:bCs/>
          <w:sz w:val="24"/>
          <w:szCs w:val="24"/>
        </w:rPr>
        <w:t>1Организационный момент.</w:t>
      </w:r>
    </w:p>
    <w:p w:rsidR="004A27C7" w:rsidRPr="008179A2" w:rsidRDefault="004A27C7" w:rsidP="008179A2">
      <w:pPr>
        <w:pStyle w:val="a3"/>
        <w:shd w:val="clear" w:color="auto" w:fill="FFFFFF"/>
        <w:spacing w:after="0" w:line="240" w:lineRule="auto"/>
        <w:ind w:left="0"/>
        <w:rPr>
          <w:szCs w:val="24"/>
          <w:lang w:eastAsia="ru-RU"/>
        </w:rPr>
      </w:pPr>
      <w:r w:rsidRPr="008179A2">
        <w:rPr>
          <w:szCs w:val="24"/>
          <w:lang w:eastAsia="ru-RU"/>
        </w:rPr>
        <w:t>Шахматы – море фантастики!</w:t>
      </w:r>
    </w:p>
    <w:p w:rsidR="004A27C7" w:rsidRPr="008179A2" w:rsidRDefault="004A27C7" w:rsidP="008179A2">
      <w:pPr>
        <w:pStyle w:val="a3"/>
        <w:shd w:val="clear" w:color="auto" w:fill="FFFFFF"/>
        <w:spacing w:after="0" w:line="240" w:lineRule="auto"/>
        <w:ind w:left="0"/>
        <w:rPr>
          <w:szCs w:val="24"/>
          <w:lang w:eastAsia="ru-RU"/>
        </w:rPr>
      </w:pPr>
      <w:r w:rsidRPr="008179A2">
        <w:rPr>
          <w:szCs w:val="24"/>
          <w:lang w:eastAsia="ru-RU"/>
        </w:rPr>
        <w:t>Это не просто игра!</w:t>
      </w:r>
    </w:p>
    <w:p w:rsidR="004A27C7" w:rsidRPr="008179A2" w:rsidRDefault="004A27C7" w:rsidP="008179A2">
      <w:pPr>
        <w:pStyle w:val="a3"/>
        <w:shd w:val="clear" w:color="auto" w:fill="FFFFFF"/>
        <w:spacing w:after="0" w:line="240" w:lineRule="auto"/>
        <w:ind w:left="0"/>
        <w:rPr>
          <w:szCs w:val="24"/>
          <w:lang w:eastAsia="ru-RU"/>
        </w:rPr>
      </w:pPr>
      <w:r w:rsidRPr="008179A2">
        <w:rPr>
          <w:szCs w:val="24"/>
          <w:lang w:eastAsia="ru-RU"/>
        </w:rPr>
        <w:t>Шахматы – это гимнастика</w:t>
      </w:r>
    </w:p>
    <w:p w:rsidR="004A27C7" w:rsidRPr="008179A2" w:rsidRDefault="004A27C7" w:rsidP="008179A2">
      <w:pPr>
        <w:pStyle w:val="a3"/>
        <w:shd w:val="clear" w:color="auto" w:fill="FFFFFF"/>
        <w:spacing w:after="0" w:line="240" w:lineRule="auto"/>
        <w:ind w:left="0"/>
        <w:rPr>
          <w:szCs w:val="24"/>
          <w:lang w:eastAsia="ru-RU"/>
        </w:rPr>
      </w:pPr>
      <w:r w:rsidRPr="008179A2">
        <w:rPr>
          <w:szCs w:val="24"/>
          <w:lang w:eastAsia="ru-RU"/>
        </w:rPr>
        <w:t>Памяти, воли, ума!</w:t>
      </w:r>
    </w:p>
    <w:p w:rsidR="004A27C7" w:rsidRPr="008179A2" w:rsidRDefault="004A27C7" w:rsidP="008179A2">
      <w:pPr>
        <w:pStyle w:val="a3"/>
        <w:shd w:val="clear" w:color="auto" w:fill="FFFFFF"/>
        <w:spacing w:after="0" w:line="240" w:lineRule="auto"/>
        <w:ind w:left="0"/>
        <w:rPr>
          <w:szCs w:val="24"/>
          <w:lang w:eastAsia="ru-RU"/>
        </w:rPr>
      </w:pPr>
      <w:r w:rsidRPr="008179A2">
        <w:rPr>
          <w:szCs w:val="24"/>
          <w:lang w:eastAsia="ru-RU"/>
        </w:rPr>
        <w:t>Сегодня   нас  на уроке  будут присутствовать шахматные фигуры.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1   3   1   3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2   4   2   4</w:t>
      </w:r>
    </w:p>
    <w:p w:rsidR="004A27C7" w:rsidRPr="008179A2" w:rsidRDefault="004A27C7" w:rsidP="008179A2">
      <w:pPr>
        <w:spacing w:after="60" w:line="240" w:lineRule="auto"/>
        <w:jc w:val="both"/>
        <w:rPr>
          <w:rFonts w:ascii="Times New Roman" w:hAnsi="Times New Roman"/>
          <w:sz w:val="24"/>
          <w:szCs w:val="24"/>
        </w:rPr>
      </w:pPr>
      <w:r w:rsidRPr="008179A2">
        <w:rPr>
          <w:rFonts w:ascii="Times New Roman" w:hAnsi="Times New Roman"/>
          <w:b/>
          <w:bCs/>
          <w:sz w:val="24"/>
          <w:szCs w:val="24"/>
        </w:rPr>
        <w:t xml:space="preserve">III. Новый  материал.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Учитель записывает на доске числовые выражения из задания 3 (с. 13 учебника, часть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Посмотрите внимательно на записанные числовые выражения.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заметили?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На какие группы можно разделить данные выражения?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Далее наблюдение идет над каждым столбиком примеров, но целесообразно рассмотреть сначала оба столбика на сложение (вычитание), а затем оба столбика на вычитание (сложение).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Рассмотрим работу над одним из столбиков  п р и м е р о 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 + 1</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 + 2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5 + 3</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хотите сказать?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Каковы первые слагаемые?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изменяются вторые слагаемые?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изменяются значения сумм?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Какой из этого следует вывод?</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Продолжите столбик, сохраняя подмеченную вами закономерность.</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Аналогично разбираются остальные столбики.</w:t>
      </w:r>
    </w:p>
    <w:p w:rsidR="004A27C7" w:rsidRPr="008179A2" w:rsidRDefault="004A27C7" w:rsidP="008179A2">
      <w:pPr>
        <w:spacing w:after="0" w:line="240" w:lineRule="auto"/>
        <w:jc w:val="both"/>
        <w:rPr>
          <w:rFonts w:ascii="Times New Roman" w:hAnsi="Times New Roman"/>
          <w:b/>
          <w:sz w:val="24"/>
          <w:szCs w:val="24"/>
        </w:rPr>
      </w:pPr>
      <w:r w:rsidRPr="008179A2">
        <w:rPr>
          <w:rFonts w:ascii="Times New Roman" w:hAnsi="Times New Roman"/>
          <w:b/>
          <w:sz w:val="24"/>
          <w:szCs w:val="24"/>
        </w:rPr>
        <w:t>А теперь я вам загадаю загадку:</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Скучно было детворе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Ранним утром во дворе.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Знаю я одну игру,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Сказал ребятам Петя.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Где б я ни был и везде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 В нее играют дети.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В игре той есть ладья и ферзь,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Слон, конь и пешек ряд,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А возглавляет всех король –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Его хранит отряд.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xml:space="preserve">Хочу задание вам дать: </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Игры названье угадать! (шахматы)</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sz w:val="24"/>
          <w:szCs w:val="24"/>
        </w:rPr>
        <w:t>Шахматы</w:t>
      </w:r>
      <w:r w:rsidRPr="008179A2">
        <w:rPr>
          <w:rFonts w:ascii="Times New Roman" w:hAnsi="Times New Roman"/>
          <w:sz w:val="24"/>
          <w:szCs w:val="24"/>
        </w:rPr>
        <w:t xml:space="preserve"> – это настольная логическая игра для 2 игроков, которые на специальной шахматной доске пытаются пленить короля противника, т.е. поставить ему мат. Родина шахмат – Индия. Из Индии эта игра перешла в Персию, где уже и получила своё современное название. «Шах мат» на персидском означает «король умер». А к 9 веку шахматы пришли и в Россию, завоевав почти весь мир, став неотъемлемой частью </w:t>
      </w:r>
      <w:r w:rsidRPr="008179A2">
        <w:rPr>
          <w:rFonts w:ascii="Times New Roman" w:hAnsi="Times New Roman"/>
          <w:sz w:val="24"/>
          <w:szCs w:val="24"/>
        </w:rPr>
        <w:lastRenderedPageBreak/>
        <w:t>человеческой культуры. И вот сегодня мы познакомимся с вами с шахматной доской, шахматными фигурами и их начальным положением на шахматной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Я загадаю вам загадки, а вы угадайте о какой шахматной фигуре идёт речь.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Маленькая, удаленькая,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Через поле пройдет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награду найдет. (Пешка)</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живет в зверинце он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не весит сорок тонн,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Но и ловок, и силен.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Догадались? Это... (слон)</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Узнать его легко: он с гривой,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 осанкой важной, горделивой.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Красавца этого не тронь!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Узнал, кто это? Это... (конь)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Этот важный господин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Захватил всю власть один.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Слушаться его изволь.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это такой? (Король)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Стоит в Углу с величием судьи,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Приз дадут, и смело вступит в бои.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Известна своей крайней прямотой,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Неужто не узнаешь ты…(ладьи)</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Всех он смелее и сильней,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не узнать его нельзя,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Он победит слонов, коней,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Конечно, ты узнал... (ферзя)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153170" cy="1318660"/>
            <wp:effectExtent l="0" t="0" r="8890" b="0"/>
            <wp:docPr id="138" name="Рисунок 138" descr="hello_html_m20512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20512e9.jpg"/>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6108" cy="1322020"/>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Расположение фигур на шахматной доске перед началом партии.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 каждого партнёра (не важно, белыми или чёрными фигурами он играет) в начале партии имеется по 16 фигур: 8 пешек, 2 ладьи, 2 слона, 2 коня, 1 король, 1 ферзь.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201480" cy="903526"/>
            <wp:effectExtent l="0" t="0" r="0" b="0"/>
            <wp:docPr id="139" name="Рисунок 139" descr="hello_html_51a265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51a2655c.jpg"/>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3209" cy="904826"/>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шахматной доске все фигуры стоят в начальной позиции.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Позиция</w:t>
      </w:r>
      <w:r w:rsidRPr="008179A2">
        <w:rPr>
          <w:rFonts w:ascii="Times New Roman" w:hAnsi="Times New Roman"/>
          <w:sz w:val="24"/>
          <w:szCs w:val="24"/>
        </w:rPr>
        <w:t> – расположение фигур на шахматной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Начальная позиция</w:t>
      </w:r>
      <w:r w:rsidRPr="008179A2">
        <w:rPr>
          <w:rFonts w:ascii="Times New Roman" w:hAnsi="Times New Roman"/>
          <w:sz w:val="24"/>
          <w:szCs w:val="24"/>
        </w:rPr>
        <w:t> – расположение шахматных фигур в начале партии до первого хода.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Белые фигуры занимают первый и второй горизонтальные ряды, чёрные — седьмой и восьмой. Основные фигуры располагаются на крайних горизонталях.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Расстановку шахматных фигур на доске запомнить нетрудно: (стихотворение)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Прежде чем игру начать</w:t>
      </w:r>
      <w:r w:rsidRPr="008179A2">
        <w:rPr>
          <w:rFonts w:ascii="Times New Roman" w:hAnsi="Times New Roman"/>
          <w:sz w:val="24"/>
          <w:szCs w:val="24"/>
        </w:rPr>
        <w:br/>
        <w:t>Много правил надо знать!</w:t>
      </w:r>
      <w:r w:rsidRPr="008179A2">
        <w:rPr>
          <w:rFonts w:ascii="Times New Roman" w:hAnsi="Times New Roman"/>
          <w:sz w:val="24"/>
          <w:szCs w:val="24"/>
        </w:rPr>
        <w:br/>
        <w:t>Знай, что справа от тебя </w:t>
      </w:r>
      <w:r w:rsidRPr="008179A2">
        <w:rPr>
          <w:rFonts w:ascii="Times New Roman" w:hAnsi="Times New Roman"/>
          <w:sz w:val="24"/>
          <w:szCs w:val="24"/>
        </w:rPr>
        <w:br/>
        <w:t>Клетка белой быть должна.</w:t>
      </w:r>
      <w:r w:rsidRPr="008179A2">
        <w:rPr>
          <w:rFonts w:ascii="Times New Roman" w:hAnsi="Times New Roman"/>
          <w:sz w:val="24"/>
          <w:szCs w:val="24"/>
        </w:rPr>
        <w:br/>
        <w:t>Приготовь всё для игры:</w:t>
      </w:r>
      <w:r w:rsidRPr="008179A2">
        <w:rPr>
          <w:rFonts w:ascii="Times New Roman" w:hAnsi="Times New Roman"/>
          <w:sz w:val="24"/>
          <w:szCs w:val="24"/>
        </w:rPr>
        <w:br/>
        <w:t>По краям поставь ладьи</w:t>
      </w:r>
      <w:r w:rsidRPr="008179A2">
        <w:rPr>
          <w:rFonts w:ascii="Times New Roman" w:hAnsi="Times New Roman"/>
          <w:sz w:val="24"/>
          <w:szCs w:val="24"/>
        </w:rPr>
        <w:br/>
        <w:t>Рядом конница шагает,</w:t>
      </w:r>
      <w:r w:rsidRPr="008179A2">
        <w:rPr>
          <w:rFonts w:ascii="Times New Roman" w:hAnsi="Times New Roman"/>
          <w:sz w:val="24"/>
          <w:szCs w:val="24"/>
        </w:rPr>
        <w:br/>
        <w:t>Слон коней тех охраняет.</w:t>
      </w:r>
      <w:r w:rsidRPr="008179A2">
        <w:rPr>
          <w:rFonts w:ascii="Times New Roman" w:hAnsi="Times New Roman"/>
          <w:sz w:val="24"/>
          <w:szCs w:val="24"/>
        </w:rPr>
        <w:br/>
        <w:t>Вот осталось поля два</w:t>
      </w:r>
      <w:r w:rsidRPr="008179A2">
        <w:rPr>
          <w:rFonts w:ascii="Times New Roman" w:hAnsi="Times New Roman"/>
          <w:sz w:val="24"/>
          <w:szCs w:val="24"/>
        </w:rPr>
        <w:br/>
        <w:t>Для ферзя и короля.</w:t>
      </w:r>
      <w:r w:rsidRPr="008179A2">
        <w:rPr>
          <w:rFonts w:ascii="Times New Roman" w:hAnsi="Times New Roman"/>
          <w:sz w:val="24"/>
          <w:szCs w:val="24"/>
        </w:rPr>
        <w:br/>
        <w:t>Пешки – смелые натуры,</w:t>
      </w:r>
      <w:r w:rsidRPr="008179A2">
        <w:rPr>
          <w:rFonts w:ascii="Times New Roman" w:hAnsi="Times New Roman"/>
          <w:sz w:val="24"/>
          <w:szCs w:val="24"/>
        </w:rPr>
        <w:br/>
        <w:t>Прикрывают все фигуры.</w:t>
      </w:r>
      <w:r w:rsidRPr="008179A2">
        <w:rPr>
          <w:rFonts w:ascii="Times New Roman" w:hAnsi="Times New Roman"/>
          <w:sz w:val="24"/>
          <w:szCs w:val="24"/>
        </w:rPr>
        <w:br/>
        <w:t>Заняли свои места,</w:t>
      </w:r>
      <w:r w:rsidRPr="008179A2">
        <w:rPr>
          <w:rFonts w:ascii="Times New Roman" w:hAnsi="Times New Roman"/>
          <w:sz w:val="24"/>
          <w:szCs w:val="24"/>
        </w:rPr>
        <w:br/>
        <w:t>Начинается игра!</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Каждая партия начинается с начальной позиции.</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IV. Закрепление знания состава чисел.</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Учащиеся выполняют задание 4 (с. 8  в тетради №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Одна  часть  задания  может  быть  выполнена  учениками   фронтально,  другая  –   самостоятельно   с   последующей   фронтальной  или   взаимопроверкой.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sz w:val="24"/>
          <w:szCs w:val="24"/>
        </w:rPr>
        <w:t>V Работа над задачами.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Учащиеся читают задачи из задания 1 (с. 13 учебника, часть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Чем похожи задачи?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Чем отличаются?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Каким действием будете решать первую задачу? </w:t>
      </w:r>
      <w:r w:rsidRPr="008179A2">
        <w:rPr>
          <w:rFonts w:ascii="Times New Roman" w:hAnsi="Times New Roman"/>
          <w:i/>
          <w:iCs/>
          <w:sz w:val="24"/>
          <w:szCs w:val="24"/>
        </w:rPr>
        <w:t>(Вычитанием.)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(Так как у Кости на 2 вагончика </w:t>
      </w:r>
      <w:r w:rsidRPr="008179A2">
        <w:rPr>
          <w:rFonts w:ascii="Times New Roman" w:hAnsi="Times New Roman"/>
          <w:b/>
          <w:bCs/>
          <w:i/>
          <w:iCs/>
          <w:sz w:val="24"/>
          <w:szCs w:val="24"/>
        </w:rPr>
        <w:t>меньше</w:t>
      </w:r>
      <w:r w:rsidRPr="008179A2">
        <w:rPr>
          <w:rFonts w:ascii="Times New Roman" w:hAnsi="Times New Roman"/>
          <w:i/>
          <w:iCs/>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Запишите решение. </w:t>
      </w:r>
      <w:r w:rsidRPr="008179A2">
        <w:rPr>
          <w:rFonts w:ascii="Times New Roman" w:hAnsi="Times New Roman"/>
          <w:i/>
          <w:iCs/>
          <w:sz w:val="24"/>
          <w:szCs w:val="24"/>
        </w:rPr>
        <w:t>(5 – 2 = 3 (в.).)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Каким действием будете решать вторую задачу? </w:t>
      </w:r>
      <w:r w:rsidRPr="008179A2">
        <w:rPr>
          <w:rFonts w:ascii="Times New Roman" w:hAnsi="Times New Roman"/>
          <w:i/>
          <w:iCs/>
          <w:sz w:val="24"/>
          <w:szCs w:val="24"/>
        </w:rPr>
        <w:t>(Сложением.)</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(Потому что узнаем, сколько вагончиков у мальчиков </w:t>
      </w:r>
      <w:r w:rsidRPr="008179A2">
        <w:rPr>
          <w:rFonts w:ascii="Times New Roman" w:hAnsi="Times New Roman"/>
          <w:b/>
          <w:bCs/>
          <w:i/>
          <w:iCs/>
          <w:sz w:val="24"/>
          <w:szCs w:val="24"/>
        </w:rPr>
        <w:t>всего</w:t>
      </w:r>
      <w:r w:rsidRPr="008179A2">
        <w:rPr>
          <w:rFonts w:ascii="Times New Roman" w:hAnsi="Times New Roman"/>
          <w:i/>
          <w:iCs/>
          <w:sz w:val="24"/>
          <w:szCs w:val="24"/>
        </w:rPr>
        <w:t>.)</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Запишите решение. </w:t>
      </w:r>
      <w:r w:rsidRPr="008179A2">
        <w:rPr>
          <w:rFonts w:ascii="Times New Roman" w:hAnsi="Times New Roman"/>
          <w:i/>
          <w:iCs/>
          <w:sz w:val="24"/>
          <w:szCs w:val="24"/>
        </w:rPr>
        <w:t>(5 + 3 = 8 (в.).)</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Связаны ли задачи между собой?</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Затем учащиеся в парах решают задачу 2 (с. 13 учебника, часть 2).</w:t>
      </w:r>
    </w:p>
    <w:p w:rsidR="004A27C7" w:rsidRPr="008179A2" w:rsidRDefault="004A27C7" w:rsidP="008179A2">
      <w:pPr>
        <w:spacing w:after="60" w:line="240" w:lineRule="auto"/>
        <w:jc w:val="both"/>
        <w:rPr>
          <w:rFonts w:ascii="Times New Roman" w:hAnsi="Times New Roman"/>
          <w:sz w:val="24"/>
          <w:szCs w:val="24"/>
        </w:rPr>
      </w:pPr>
      <w:r w:rsidRPr="008179A2">
        <w:rPr>
          <w:rFonts w:ascii="Times New Roman" w:hAnsi="Times New Roman"/>
          <w:b/>
          <w:bCs/>
          <w:sz w:val="24"/>
          <w:szCs w:val="24"/>
        </w:rPr>
        <w:t>VI. Пропедевтика темы «Перестановка слагаемых».</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На  д о с к е  записаны выражения: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3 + 4           3 + 2            2 + 4</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4 + 3           2 + 3            4 + 2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Что заметили?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вы думаете, какими будут значения выражений в каждом столбике: одинаковыми или разными?</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Проверим это.</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Какой  в ы в о д  можно сделать?</w:t>
      </w:r>
    </w:p>
    <w:p w:rsidR="004A27C7" w:rsidRPr="008179A2" w:rsidRDefault="004A27C7" w:rsidP="008179A2">
      <w:pPr>
        <w:spacing w:after="60" w:line="240" w:lineRule="auto"/>
        <w:jc w:val="both"/>
        <w:rPr>
          <w:rFonts w:ascii="Times New Roman" w:hAnsi="Times New Roman"/>
          <w:sz w:val="24"/>
          <w:szCs w:val="24"/>
        </w:rPr>
      </w:pPr>
      <w:r w:rsidRPr="008179A2">
        <w:rPr>
          <w:rFonts w:ascii="Times New Roman" w:hAnsi="Times New Roman"/>
          <w:b/>
          <w:bCs/>
          <w:sz w:val="24"/>
          <w:szCs w:val="24"/>
        </w:rPr>
        <w:t>VII. Работа над развитием внимания учащихся.</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В заключение урока дети выполняют задание 5 (с. 13 учебника, часть 2).</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i/>
          <w:iCs/>
          <w:sz w:val="24"/>
          <w:szCs w:val="24"/>
        </w:rPr>
        <w:t>Ответ:</w:t>
      </w:r>
      <w:r w:rsidRPr="008179A2">
        <w:rPr>
          <w:rFonts w:ascii="Times New Roman" w:hAnsi="Times New Roman"/>
          <w:sz w:val="24"/>
          <w:szCs w:val="24"/>
        </w:rPr>
        <w:t> ребята поменялись местами.</w:t>
      </w:r>
    </w:p>
    <w:p w:rsidR="004A27C7" w:rsidRPr="008179A2" w:rsidRDefault="004A27C7" w:rsidP="008179A2">
      <w:pPr>
        <w:spacing w:after="60" w:line="240" w:lineRule="auto"/>
        <w:jc w:val="both"/>
        <w:rPr>
          <w:rFonts w:ascii="Times New Roman" w:hAnsi="Times New Roman"/>
          <w:sz w:val="24"/>
          <w:szCs w:val="24"/>
        </w:rPr>
      </w:pPr>
      <w:r w:rsidRPr="008179A2">
        <w:rPr>
          <w:rFonts w:ascii="Times New Roman" w:hAnsi="Times New Roman"/>
          <w:b/>
          <w:bCs/>
          <w:sz w:val="24"/>
          <w:szCs w:val="24"/>
        </w:rPr>
        <w:t>IX. Итог урока.</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Как вы работали сегодня на уроке?</w:t>
      </w: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 Чему учились?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А закончить наше занятие я хочу стихами Ирины Седовой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Шахматы — это интересно,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И для головы полезно,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 xml:space="preserve">Шахматы — это обучение,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Шахматы — это развлечение,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Это множество друзей,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Вместе с другом веселей. </w:t>
      </w:r>
    </w:p>
    <w:p w:rsidR="004A27C7" w:rsidRPr="008179A2" w:rsidRDefault="004A27C7" w:rsidP="0030782C">
      <w:pPr>
        <w:spacing w:after="0" w:line="240" w:lineRule="auto"/>
        <w:rPr>
          <w:rFonts w:ascii="Times New Roman" w:hAnsi="Times New Roman"/>
          <w:sz w:val="24"/>
          <w:szCs w:val="24"/>
        </w:rPr>
      </w:pPr>
      <w:r w:rsidRPr="008179A2">
        <w:rPr>
          <w:rFonts w:ascii="Times New Roman" w:hAnsi="Times New Roman"/>
          <w:sz w:val="24"/>
          <w:szCs w:val="24"/>
        </w:rPr>
        <w:t>Спасибо за у</w:t>
      </w:r>
      <w:r w:rsidR="0030782C">
        <w:rPr>
          <w:rFonts w:ascii="Times New Roman" w:hAnsi="Times New Roman"/>
          <w:sz w:val="24"/>
          <w:szCs w:val="24"/>
        </w:rPr>
        <w:t>рок</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Сабирова М.М., учитель начальных классов</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Тема: «Решение задач и выражений. Ценность фигур».</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i/>
          <w:iCs/>
          <w:sz w:val="24"/>
          <w:szCs w:val="24"/>
        </w:rPr>
        <w:t> </w:t>
      </w:r>
      <w:r w:rsidRPr="008179A2">
        <w:rPr>
          <w:rFonts w:ascii="Times New Roman" w:hAnsi="Times New Roman"/>
          <w:sz w:val="24"/>
          <w:szCs w:val="24"/>
        </w:rPr>
        <w:t>создать условия для закрепления умения решать задачи и выражения изученных видов, проведения подготовительной работы к изучению темы «Составные задачи», развития умений составлять краткую запись задачи, навыков устного счёта.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-Формирование у учащихся  понимания игровой стоимости шахматных фигур.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 (предметные):</w:t>
      </w:r>
      <w:r w:rsidRPr="008179A2">
        <w:rPr>
          <w:rFonts w:ascii="Times New Roman" w:hAnsi="Times New Roman"/>
          <w:i/>
          <w:iCs/>
          <w:sz w:val="24"/>
          <w:szCs w:val="24"/>
        </w:rPr>
        <w:t> </w:t>
      </w:r>
      <w:r w:rsidRPr="008179A2">
        <w:rPr>
          <w:rFonts w:ascii="Times New Roman" w:hAnsi="Times New Roman"/>
          <w:sz w:val="24"/>
          <w:szCs w:val="24"/>
        </w:rPr>
        <w:t>уметь решать задачи и выражения изученных видов; составлять краткую запись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Универсальные учебные действия (метапредметные):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Регулятивные:</w:t>
      </w:r>
      <w:r w:rsidRPr="008179A2">
        <w:rPr>
          <w:rFonts w:ascii="Times New Roman" w:hAnsi="Times New Roman"/>
          <w:i/>
          <w:iCs/>
          <w:sz w:val="24"/>
          <w:szCs w:val="24"/>
        </w:rPr>
        <w:t> </w:t>
      </w:r>
      <w:r w:rsidRPr="008179A2">
        <w:rPr>
          <w:rFonts w:ascii="Times New Roman" w:hAnsi="Times New Roman"/>
          <w:sz w:val="24"/>
          <w:szCs w:val="24"/>
        </w:rPr>
        <w:t>уметь организовывать своё рабочее место и приводить его в порядок по окончании работы; адекватно воспринимать оценку учителя и высказывания одноклассников с отзывами о выполненной работе.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Коммуникативные:</w:t>
      </w:r>
      <w:r w:rsidRPr="008179A2">
        <w:rPr>
          <w:rFonts w:ascii="Times New Roman" w:hAnsi="Times New Roman"/>
          <w:sz w:val="24"/>
          <w:szCs w:val="24"/>
        </w:rPr>
        <w:t> уметь обмениваться мнениями, слушать другого ученика – партнера по коммуникации и учителя; обсуждать индивидуальные результаты практико-математической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Познавательные:</w:t>
      </w:r>
      <w:r w:rsidRPr="008179A2">
        <w:rPr>
          <w:rFonts w:ascii="Times New Roman" w:hAnsi="Times New Roman"/>
          <w:sz w:val="24"/>
          <w:szCs w:val="24"/>
        </w:rPr>
        <w:t> уметь устанавливать причинно-следственные связи; строить рассуждения в форме связи простых суждений об объекте, его строении, свойствах и связях;  познакомить с ценностью фигур.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Личностные:</w:t>
      </w:r>
      <w:r w:rsidRPr="008179A2">
        <w:rPr>
          <w:rFonts w:ascii="Times New Roman" w:hAnsi="Times New Roman"/>
          <w:sz w:val="24"/>
          <w:szCs w:val="24"/>
        </w:rPr>
        <w:t> проявляют уважение к мыслям и настроениям другого человека, доброжелательное отношение к людям.</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1.Организационный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Долгожданный дан звонок, начинается урок.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Всё ль на месте, всё ль в порядке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Книжки, ручки и тетрадки.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ли правильно сидят,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ль внимательно глядят.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Слушаем, запоминаем,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Ни минутки не теряем.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-Сегодня нам предстоит много вспомнить и повторить, чтобы потом отправиться в путь за новыми знаниями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 Каллиграфическая 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Откроем тетради и запишем число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Какое сегодня число? ( 14 декабря)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мы знаем о числе 14? (Оно двухзначное, чётное, состоит из одного десятка и 4 единиц, соседи числа 14 это 13 и 15)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Отступаем 4 клетки вниз и записываем число.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Внимание на доску.</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3. Устный счёт.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а). «Цепочка».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5508625" cy="638810"/>
            <wp:effectExtent l="0" t="0" r="0" b="8890"/>
            <wp:docPr id="140" name="Рисунок 140" descr="hello_html_235c0b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235c0b37.png"/>
                    <pic:cNvPicPr>
                      <a:picLocks noChangeAspect="1" noChangeArrowheads="1"/>
                    </pic:cNvPicPr>
                  </pic:nvPicPr>
                  <pic:blipFill>
                    <a:blip r:embed="rId3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08625" cy="638810"/>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вы видите? (</w:t>
      </w:r>
      <w:r w:rsidRPr="008179A2">
        <w:rPr>
          <w:rFonts w:ascii="Times New Roman" w:hAnsi="Times New Roman"/>
          <w:i/>
          <w:iCs/>
          <w:sz w:val="24"/>
          <w:szCs w:val="24"/>
        </w:rPr>
        <w:t>Цепочку из геометрических фигур</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геометрические фигуры? (</w:t>
      </w:r>
      <w:r w:rsidRPr="008179A2">
        <w:rPr>
          <w:rFonts w:ascii="Times New Roman" w:hAnsi="Times New Roman"/>
          <w:i/>
          <w:iCs/>
          <w:sz w:val="24"/>
          <w:szCs w:val="24"/>
        </w:rPr>
        <w:t>Треугольник, квадрат</w:t>
      </w:r>
      <w:r w:rsidRPr="008179A2">
        <w:rPr>
          <w:rFonts w:ascii="Times New Roman" w:hAnsi="Times New Roman"/>
          <w:sz w:val="24"/>
          <w:szCs w:val="24"/>
        </w:rPr>
        <w:t>, </w:t>
      </w:r>
      <w:r w:rsidRPr="008179A2">
        <w:rPr>
          <w:rFonts w:ascii="Times New Roman" w:hAnsi="Times New Roman"/>
          <w:i/>
          <w:iCs/>
          <w:sz w:val="24"/>
          <w:szCs w:val="24"/>
        </w:rPr>
        <w:t>круг)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-Ещё что? </w:t>
      </w:r>
      <w:r w:rsidRPr="008179A2">
        <w:rPr>
          <w:rFonts w:ascii="Times New Roman" w:hAnsi="Times New Roman"/>
          <w:i/>
          <w:iCs/>
          <w:sz w:val="24"/>
          <w:szCs w:val="24"/>
        </w:rPr>
        <w:t>(Числа и знаки действия</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должны сделать? (</w:t>
      </w:r>
      <w:r w:rsidRPr="008179A2">
        <w:rPr>
          <w:rFonts w:ascii="Times New Roman" w:hAnsi="Times New Roman"/>
          <w:i/>
          <w:iCs/>
          <w:sz w:val="24"/>
          <w:szCs w:val="24"/>
        </w:rPr>
        <w:t>Должны в геометрические</w:t>
      </w:r>
      <w:r w:rsidRPr="008179A2">
        <w:rPr>
          <w:rFonts w:ascii="Times New Roman" w:hAnsi="Times New Roman"/>
          <w:sz w:val="24"/>
          <w:szCs w:val="24"/>
        </w:rPr>
        <w:t> </w:t>
      </w:r>
      <w:r w:rsidRPr="008179A2">
        <w:rPr>
          <w:rFonts w:ascii="Times New Roman" w:hAnsi="Times New Roman"/>
          <w:i/>
          <w:iCs/>
          <w:sz w:val="24"/>
          <w:szCs w:val="24"/>
        </w:rPr>
        <w:t>фигуру вписать результаты действия</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(Выбегают по одному и записывают)</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б). Какой пример лишний?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Внимательно рассмотрите выражения. Какой пример лишний?</w:t>
      </w:r>
      <w:r w:rsidRPr="008179A2">
        <w:rPr>
          <w:rFonts w:ascii="Times New Roman" w:hAnsi="Times New Roman"/>
          <w:b/>
          <w:bCs/>
          <w:sz w:val="24"/>
          <w:szCs w:val="24"/>
        </w:rPr>
        <w:t> </w:t>
      </w:r>
      <w:r w:rsidRPr="008179A2">
        <w:rPr>
          <w:rFonts w:ascii="Times New Roman" w:hAnsi="Times New Roman"/>
          <w:sz w:val="24"/>
          <w:szCs w:val="24"/>
        </w:rPr>
        <w:t>Докажи, почему?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+ 5 – 2 </w:t>
      </w:r>
      <w:r w:rsidRPr="008179A2">
        <w:rPr>
          <w:rFonts w:ascii="Times New Roman" w:hAnsi="Times New Roman"/>
          <w:b/>
          <w:bCs/>
          <w:sz w:val="24"/>
          <w:szCs w:val="24"/>
        </w:rPr>
        <w:t>1 + 2 + 1</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+ 3 – 4 </w:t>
      </w:r>
      <w:r w:rsidRPr="008179A2">
        <w:rPr>
          <w:rFonts w:ascii="Times New Roman" w:hAnsi="Times New Roman"/>
          <w:b/>
          <w:bCs/>
          <w:sz w:val="24"/>
          <w:szCs w:val="24"/>
        </w:rPr>
        <w:t>2 + 8 – 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+ 6 – 5 5 + 5 – 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w:t>
      </w:r>
      <w:r w:rsidRPr="008179A2">
        <w:rPr>
          <w:rFonts w:ascii="Times New Roman" w:hAnsi="Times New Roman"/>
          <w:b/>
          <w:bCs/>
          <w:i/>
          <w:iCs/>
          <w:sz w:val="24"/>
          <w:szCs w:val="24"/>
        </w:rPr>
        <w:t>1 + 2 + 1</w:t>
      </w:r>
      <w:r w:rsidRPr="008179A2">
        <w:rPr>
          <w:rFonts w:ascii="Times New Roman" w:hAnsi="Times New Roman"/>
          <w:i/>
          <w:iCs/>
          <w:sz w:val="24"/>
          <w:szCs w:val="24"/>
        </w:rPr>
        <w:t>, так как в этом выражении оба действия – сложения, а в остальных – сложение и вычитание, </w:t>
      </w:r>
      <w:r w:rsidRPr="008179A2">
        <w:rPr>
          <w:rFonts w:ascii="Times New Roman" w:hAnsi="Times New Roman"/>
          <w:b/>
          <w:bCs/>
          <w:i/>
          <w:iCs/>
          <w:sz w:val="24"/>
          <w:szCs w:val="24"/>
        </w:rPr>
        <w:t>2 + 8 – 3</w:t>
      </w:r>
      <w:r w:rsidRPr="008179A2">
        <w:rPr>
          <w:rFonts w:ascii="Times New Roman" w:hAnsi="Times New Roman"/>
          <w:i/>
          <w:iCs/>
          <w:sz w:val="24"/>
          <w:szCs w:val="24"/>
        </w:rPr>
        <w:t>, так как его значение равно семи, а значения остальных выражений равны четырём.)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4. Работа над задачами.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а). Разбор и решение задачи изученного вида.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Откройте учебники на стр. 61 и прочтите цель урока, чему мы будем сегодня учиться? (</w:t>
      </w:r>
      <w:r w:rsidRPr="008179A2">
        <w:rPr>
          <w:rFonts w:ascii="Times New Roman" w:hAnsi="Times New Roman"/>
          <w:i/>
          <w:iCs/>
          <w:sz w:val="24"/>
          <w:szCs w:val="24"/>
        </w:rPr>
        <w:t>Будем учиться решать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Найдите задания 2(1) с. 61 учебника</w:t>
      </w:r>
      <w:r w:rsidRPr="008179A2">
        <w:rPr>
          <w:rFonts w:ascii="Times New Roman" w:hAnsi="Times New Roman"/>
          <w:b/>
          <w:bCs/>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Читаем сами в полголоса. Читает 1 ученик вслух.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 чём говорится в задаче? (</w:t>
      </w:r>
      <w:r w:rsidRPr="008179A2">
        <w:rPr>
          <w:rFonts w:ascii="Times New Roman" w:hAnsi="Times New Roman"/>
          <w:i/>
          <w:iCs/>
          <w:sz w:val="24"/>
          <w:szCs w:val="24"/>
        </w:rPr>
        <w:t>О свёкле и моркови.)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говорится о свёкле? (</w:t>
      </w:r>
      <w:r w:rsidRPr="008179A2">
        <w:rPr>
          <w:rFonts w:ascii="Times New Roman" w:hAnsi="Times New Roman"/>
          <w:i/>
          <w:iCs/>
          <w:sz w:val="24"/>
          <w:szCs w:val="24"/>
        </w:rPr>
        <w:t>Заготовили 7 кг</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 моркови? </w:t>
      </w:r>
      <w:r w:rsidRPr="008179A2">
        <w:rPr>
          <w:rFonts w:ascii="Times New Roman" w:hAnsi="Times New Roman"/>
          <w:i/>
          <w:iCs/>
          <w:sz w:val="24"/>
          <w:szCs w:val="24"/>
        </w:rPr>
        <w:t>(На 3кг больше.)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нужно найти в задаче? (</w:t>
      </w:r>
      <w:r w:rsidRPr="008179A2">
        <w:rPr>
          <w:rFonts w:ascii="Times New Roman" w:hAnsi="Times New Roman"/>
          <w:i/>
          <w:iCs/>
          <w:sz w:val="24"/>
          <w:szCs w:val="24"/>
        </w:rPr>
        <w:t>Сколько кг моркови заготовили</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закрытой доске запись задачи чертежом )- открываем.7кг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Каким действием будем решать задачу? (</w:t>
      </w:r>
      <w:r w:rsidRPr="008179A2">
        <w:rPr>
          <w:rFonts w:ascii="Times New Roman" w:hAnsi="Times New Roman"/>
          <w:i/>
          <w:iCs/>
          <w:sz w:val="24"/>
          <w:szCs w:val="24"/>
        </w:rPr>
        <w:t>Сложением.</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(Потому что моркови на 3 кг больше</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На доске и в тетрадях запишем решение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7+3=10(кг)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Запишем ответ: (Ответ: 10кг)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Физминутка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 – поднялись, потянулись.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Два – согнулись, разогнулись.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Три – в ладоши три хлопка, головою три кивка.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четыре – руки шире.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Пять – руками помахать.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Шесть – на место тихо сесть.</w:t>
      </w:r>
    </w:p>
    <w:p w:rsidR="004A27C7" w:rsidRPr="008179A2" w:rsidRDefault="004A27C7" w:rsidP="008179A2">
      <w:pPr>
        <w:shd w:val="clear" w:color="auto" w:fill="FFFFFF"/>
        <w:spacing w:after="0" w:line="240" w:lineRule="auto"/>
        <w:jc w:val="center"/>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сегодня мы с вами продолжаем путешествие в страну черно-белых клеток. Чтобы продолжить наше с вами путешествие, надо проверить готовность – повторить изученный материал.</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Я, как  башня, велика…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Но я – не башня: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я – …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(ладья!).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Как ходит ладья? (по вертикали и по горизонтали)</w:t>
      </w:r>
    </w:p>
    <w:p w:rsidR="004A27C7" w:rsidRPr="008179A2" w:rsidRDefault="004A27C7" w:rsidP="008179A2">
      <w:pPr>
        <w:spacing w:after="0" w:line="240" w:lineRule="auto"/>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Не живет в зверинце,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Не берет гостинцы,</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 косой он ходит,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Хоботом не водит.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(слон)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Как ходит слон? (по диагонали)</w:t>
      </w:r>
    </w:p>
    <w:p w:rsidR="004A27C7" w:rsidRPr="008179A2" w:rsidRDefault="004A27C7" w:rsidP="008179A2">
      <w:pPr>
        <w:spacing w:after="0" w:line="240" w:lineRule="auto"/>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На одной стоит ноге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А ходит только буквой «Г»</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(конь)</w:t>
      </w:r>
    </w:p>
    <w:p w:rsidR="004A27C7" w:rsidRPr="008179A2" w:rsidRDefault="004A27C7" w:rsidP="008179A2">
      <w:pPr>
        <w:spacing w:after="0" w:line="240" w:lineRule="auto"/>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Что можете добавить о коне? (может перепрыгивать через фигуры)</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Какая фигура любит свой цвет?                       (ферзь)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Как ходит ферзь? (по вертикали, по горизонтали, по диагонали)</w:t>
      </w:r>
    </w:p>
    <w:p w:rsidR="004A27C7" w:rsidRPr="008179A2" w:rsidRDefault="004A27C7" w:rsidP="008179A2">
      <w:pPr>
        <w:spacing w:after="0" w:line="240" w:lineRule="auto"/>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Хоть важная фигура - трусливая натура,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ходит лишь на клеточку одну.</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Других фигур работа - лишь на него охота.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Его поймаю и закончу я игру. (Король)</w:t>
      </w:r>
    </w:p>
    <w:p w:rsidR="004A27C7" w:rsidRPr="008179A2" w:rsidRDefault="004A27C7" w:rsidP="008179A2">
      <w:pPr>
        <w:spacing w:after="0" w:line="240" w:lineRule="auto"/>
        <w:rPr>
          <w:rFonts w:ascii="Times New Roman" w:hAnsi="Times New Roman"/>
          <w:b/>
          <w:i/>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 начале боя встали в ряд</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Все восемь маленьких солдат.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Когда свой первый ход свершают,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То через клеточку шагают,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Потом по клеточке одной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Едят врагов лишь по косой.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Они назад не отступают,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в бой их первыми бросают. (Пешки)</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Игра «Чудесный мешочек»</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Дети достают по одной фигуре, называя ее и выставляя на своих шахматных досках начальное положение</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b/>
          <w:i/>
          <w:sz w:val="24"/>
          <w:szCs w:val="24"/>
        </w:rPr>
        <w:t>-</w:t>
      </w:r>
      <w:r w:rsidRPr="008179A2">
        <w:rPr>
          <w:rFonts w:ascii="Times New Roman" w:hAnsi="Times New Roman"/>
          <w:sz w:val="24"/>
          <w:szCs w:val="24"/>
        </w:rPr>
        <w:t>Мы немного повторили шахматные фигуры. А теперь пришла пора узнать ещё больше о правилах Страны черно- белых клеток. Наша тема «Ценность шахматных фигур».</w:t>
      </w:r>
    </w:p>
    <w:p w:rsidR="004A27C7" w:rsidRPr="008179A2" w:rsidRDefault="004A27C7" w:rsidP="008179A2">
      <w:pPr>
        <w:shd w:val="clear" w:color="auto" w:fill="FFFFFF"/>
        <w:spacing w:after="0" w:line="240" w:lineRule="auto"/>
        <w:jc w:val="center"/>
        <w:rPr>
          <w:rFonts w:ascii="Times New Roman" w:hAnsi="Times New Roman"/>
          <w:sz w:val="24"/>
          <w:szCs w:val="24"/>
        </w:rPr>
      </w:pP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Раз </w:t>
      </w:r>
      <w:r w:rsidRPr="008179A2">
        <w:rPr>
          <w:rFonts w:ascii="Times New Roman" w:hAnsi="Times New Roman"/>
          <w:b/>
          <w:bCs/>
          <w:sz w:val="24"/>
          <w:szCs w:val="24"/>
        </w:rPr>
        <w:t>шахматы</w:t>
      </w:r>
      <w:r w:rsidRPr="008179A2">
        <w:rPr>
          <w:rFonts w:ascii="Times New Roman" w:hAnsi="Times New Roman"/>
          <w:sz w:val="24"/>
          <w:szCs w:val="24"/>
        </w:rPr>
        <w:t> – это маленькая страна, в которой своя жизнь и своя война, то обязательно должна быть и </w:t>
      </w:r>
      <w:r w:rsidRPr="008179A2">
        <w:rPr>
          <w:rFonts w:ascii="Times New Roman" w:hAnsi="Times New Roman"/>
          <w:b/>
          <w:bCs/>
          <w:sz w:val="24"/>
          <w:szCs w:val="24"/>
        </w:rPr>
        <w:t>своя шахматная валюта</w:t>
      </w:r>
      <w:r w:rsidRPr="008179A2">
        <w:rPr>
          <w:rFonts w:ascii="Times New Roman" w:hAnsi="Times New Roman"/>
          <w:sz w:val="24"/>
          <w:szCs w:val="24"/>
        </w:rPr>
        <w:t>. Деньги должны быть лёгкими и удобными, и ты легко догадаешься, кто у нас самый лёгкий. Так </w:t>
      </w:r>
      <w:r w:rsidRPr="008179A2">
        <w:rPr>
          <w:rFonts w:ascii="Times New Roman" w:hAnsi="Times New Roman"/>
          <w:b/>
          <w:bCs/>
          <w:sz w:val="24"/>
          <w:szCs w:val="24"/>
        </w:rPr>
        <w:t>сколько стоят шахматные фигуры</w:t>
      </w:r>
      <w:r w:rsidRPr="008179A2">
        <w:rPr>
          <w:rFonts w:ascii="Times New Roman" w:hAnsi="Times New Roman"/>
          <w:sz w:val="24"/>
          <w:szCs w:val="24"/>
        </w:rPr>
        <w:t> и как определить ценность шахматных короля, ферзя, ладьи, слона, коня и пешки?</w:t>
      </w:r>
    </w:p>
    <w:p w:rsidR="004A27C7" w:rsidRPr="008179A2" w:rsidRDefault="004A27C7" w:rsidP="008179A2">
      <w:pPr>
        <w:shd w:val="clear" w:color="auto" w:fill="FFFFFF" w:themeFill="background1"/>
        <w:spacing w:after="0" w:line="240" w:lineRule="auto"/>
        <w:jc w:val="both"/>
        <w:rPr>
          <w:rFonts w:ascii="Times New Roman" w:hAnsi="Times New Roman"/>
          <w:sz w:val="24"/>
          <w:szCs w:val="24"/>
        </w:rPr>
      </w:pPr>
      <w:r w:rsidRPr="008179A2">
        <w:rPr>
          <w:rFonts w:ascii="Times New Roman" w:hAnsi="Times New Roman"/>
          <w:sz w:val="24"/>
          <w:szCs w:val="24"/>
        </w:rPr>
        <w:t>Среди огромных фигур на доске не сразу и заметишь маленькие </w:t>
      </w:r>
      <w:r w:rsidRPr="008179A2">
        <w:rPr>
          <w:rFonts w:ascii="Times New Roman" w:hAnsi="Times New Roman"/>
          <w:b/>
          <w:bCs/>
          <w:sz w:val="24"/>
          <w:szCs w:val="24"/>
        </w:rPr>
        <w:t>шахматные пешки</w:t>
      </w:r>
      <w:r w:rsidRPr="008179A2">
        <w:rPr>
          <w:rFonts w:ascii="Times New Roman" w:hAnsi="Times New Roman"/>
          <w:sz w:val="24"/>
          <w:szCs w:val="24"/>
        </w:rPr>
        <w:t>. Но именно они приняты за </w:t>
      </w:r>
      <w:r w:rsidRPr="008179A2">
        <w:rPr>
          <w:rFonts w:ascii="Times New Roman" w:hAnsi="Times New Roman"/>
          <w:b/>
          <w:bCs/>
          <w:sz w:val="24"/>
          <w:szCs w:val="24"/>
        </w:rPr>
        <w:t>единицу измерения ценности фигур</w:t>
      </w:r>
      <w:r w:rsidRPr="008179A2">
        <w:rPr>
          <w:rFonts w:ascii="Times New Roman" w:hAnsi="Times New Roman"/>
          <w:sz w:val="24"/>
          <w:szCs w:val="24"/>
        </w:rPr>
        <w:t>.</w:t>
      </w:r>
    </w:p>
    <w:p w:rsidR="004A27C7" w:rsidRPr="008179A2" w:rsidRDefault="004A27C7" w:rsidP="008179A2">
      <w:pPr>
        <w:shd w:val="clear" w:color="auto" w:fill="FFFFFF" w:themeFill="background1"/>
        <w:spacing w:after="0" w:line="240" w:lineRule="auto"/>
        <w:jc w:val="center"/>
        <w:rPr>
          <w:rFonts w:ascii="Times New Roman" w:hAnsi="Times New Roman"/>
          <w:sz w:val="24"/>
          <w:szCs w:val="24"/>
        </w:rPr>
      </w:pPr>
      <w:r w:rsidRPr="008179A2">
        <w:rPr>
          <w:rFonts w:ascii="Times New Roman" w:hAnsi="Times New Roman"/>
          <w:b/>
          <w:bCs/>
          <w:sz w:val="24"/>
          <w:szCs w:val="24"/>
        </w:rPr>
        <w:t>Пешка – это 1 шахматный рубль (деревянный) на шахматной доске.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Сколько стоят шахматные фигуры? Всё зависит от того, где эта фигура стоит, на сколько клеток она нападает. Сколько стоят шахматные фигуры? Чтобы быстрее войти в шахматную жизнь нужно знать следующие равенства.</w:t>
      </w:r>
    </w:p>
    <w:p w:rsidR="004A27C7" w:rsidRPr="008179A2" w:rsidRDefault="004A27C7" w:rsidP="008179A2">
      <w:pPr>
        <w:spacing w:after="0" w:line="240" w:lineRule="auto"/>
        <w:jc w:val="both"/>
        <w:rPr>
          <w:rFonts w:ascii="Times New Roman" w:hAnsi="Times New Roman"/>
          <w:sz w:val="24"/>
          <w:szCs w:val="24"/>
        </w:rPr>
      </w:pPr>
    </w:p>
    <w:p w:rsidR="004A27C7" w:rsidRPr="008179A2" w:rsidRDefault="004A27C7" w:rsidP="008179A2">
      <w:pPr>
        <w:spacing w:after="0" w:line="240" w:lineRule="auto"/>
        <w:jc w:val="both"/>
        <w:rPr>
          <w:rFonts w:ascii="Times New Roman" w:hAnsi="Times New Roman"/>
          <w:sz w:val="24"/>
          <w:szCs w:val="24"/>
        </w:rPr>
      </w:pPr>
      <w:r w:rsidRPr="008179A2">
        <w:rPr>
          <w:rFonts w:ascii="Times New Roman" w:hAnsi="Times New Roman"/>
          <w:sz w:val="24"/>
          <w:szCs w:val="24"/>
        </w:rPr>
        <w:t>Король – это особая в шахматах фигура. Его ценность несравнима с ценностью даже всех фигур – с его потерей партия сразу заканчивается.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Поэтому шахматный король бесценен! </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Физкультминутка.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Раз и два, и три, четыре – (руки поочередно: вверх, затем на плечи)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Ставим ноги мы пошире. (ноги на ширину плеч)</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Руки вбок, наклон вперед, (руки на поясе, наклон вперед)</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Вправо, влево. Вот народ! (наклоны туловища вправо-влево)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Засиделся, застоялся – (руки на плечи,</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lastRenderedPageBreak/>
        <w:t>В шахматы так заигрался… вращения вперед-назад)</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Раз – наклон, вправо – два: (наклоны головы влево-вправо)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Отдохнула голова. (вращение головы)</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Смотрим вниз, смотрим вверх, (вращательные упражнения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Охватить нам нужно всех. для глаз)</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Обнять себя, приободрить, (обхватить себя, похлопать по плечам)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про друга не забыть! (погладить соседа)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Побежали наши ножки (имитация бега)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Вперед, по шахматным дорожкам,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Чтоб друг с другом поиграть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задачи порешать….</w:t>
      </w:r>
    </w:p>
    <w:p w:rsidR="004A27C7" w:rsidRPr="008179A2" w:rsidRDefault="004A27C7" w:rsidP="008179A2">
      <w:pPr>
        <w:shd w:val="clear" w:color="auto" w:fill="FCFCFC"/>
        <w:spacing w:after="0" w:line="240" w:lineRule="auto"/>
        <w:jc w:val="both"/>
        <w:rPr>
          <w:rFonts w:ascii="Times New Roman" w:hAnsi="Times New Roman"/>
          <w:sz w:val="24"/>
          <w:szCs w:val="24"/>
        </w:rPr>
      </w:pPr>
      <w:r w:rsidRPr="008179A2">
        <w:rPr>
          <w:rFonts w:ascii="Times New Roman" w:hAnsi="Times New Roman"/>
          <w:sz w:val="24"/>
          <w:szCs w:val="24"/>
        </w:rPr>
        <w:t>Чтобы быстрее войти в шахматную жизнь нужно знать следующие равенства.</w:t>
      </w:r>
    </w:p>
    <w:p w:rsidR="004A27C7" w:rsidRPr="008179A2" w:rsidRDefault="004A27C7" w:rsidP="008179A2">
      <w:pPr>
        <w:shd w:val="clear" w:color="auto" w:fill="FCFCFC"/>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4538980" cy="1244600"/>
            <wp:effectExtent l="0" t="0" r="0" b="0"/>
            <wp:docPr id="141" name="Рисунок 141" descr="Ценность шахматных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Ценность шахматных фигур"/>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38980" cy="1244600"/>
                    </a:xfrm>
                    <a:prstGeom prst="rect">
                      <a:avLst/>
                    </a:prstGeom>
                    <a:noFill/>
                    <a:ln>
                      <a:noFill/>
                    </a:ln>
                  </pic:spPr>
                </pic:pic>
              </a:graphicData>
            </a:graphic>
          </wp:inline>
        </w:drawing>
      </w:r>
    </w:p>
    <w:p w:rsidR="004A27C7" w:rsidRPr="008179A2" w:rsidRDefault="004A27C7" w:rsidP="008179A2">
      <w:pPr>
        <w:shd w:val="clear" w:color="auto" w:fill="FCFCFC"/>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489812" cy="1407134"/>
            <wp:effectExtent l="0" t="0" r="6350" b="3175"/>
            <wp:docPr id="142" name="Рисунок 142" descr="C:\Users\ICL\Downloads\аааа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CL\Downloads\аааааа.jpg"/>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87634" cy="1405903"/>
                    </a:xfrm>
                    <a:prstGeom prst="rect">
                      <a:avLst/>
                    </a:prstGeom>
                    <a:noFill/>
                    <a:ln>
                      <a:noFill/>
                    </a:ln>
                  </pic:spPr>
                </pic:pic>
              </a:graphicData>
            </a:graphic>
          </wp:inline>
        </w:drawing>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Вы сегодня узнали, какую цену имеет каждая шахматная фигура. Давайте закрепим эти знания с помощью игры.</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«Кто сильнее?».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Педагог показывает детям две фигуры и спрашивает: «Какая фигура сильнее? На сколько очков?».</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«Шахматная лесенка»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Дети расставляют фигуры на лесенку в зависимости от их значимости.</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«Реши пример»</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Дети решают примеры, составленные из шахматных фигур.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sz w:val="24"/>
          <w:szCs w:val="24"/>
        </w:rPr>
        <w:t>«Больше, меньше или равно»</w:t>
      </w:r>
      <w:r w:rsidRPr="008179A2">
        <w:rPr>
          <w:rFonts w:ascii="Times New Roman" w:hAnsi="Times New Roman"/>
          <w:sz w:val="24"/>
          <w:szCs w:val="24"/>
        </w:rPr>
        <w:t xml:space="preserve"> ( карточки из шахматных фигур)</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color w:val="323E4F" w:themeColor="text2" w:themeShade="BF"/>
          <w:sz w:val="24"/>
          <w:szCs w:val="24"/>
        </w:rPr>
        <w:t>(</w:t>
      </w:r>
      <w:hyperlink r:id="rId327" w:history="1">
        <w:r w:rsidRPr="008179A2">
          <w:rPr>
            <w:rStyle w:val="a8"/>
            <w:rFonts w:ascii="Times New Roman" w:hAnsi="Times New Roman"/>
            <w:color w:val="323E4F" w:themeColor="text2" w:themeShade="BF"/>
            <w:sz w:val="24"/>
            <w:szCs w:val="24"/>
          </w:rPr>
          <w:t>https://nsportal.ru/nachalnaya-shkola/obshchepedagogicheskie-tekhnologii/2019/04/29/prezentatsiy-k-zanyatiyam-shahmaty-v</w:t>
        </w:r>
      </w:hyperlink>
      <w:r w:rsidRPr="008179A2">
        <w:rPr>
          <w:rFonts w:ascii="Times New Roman" w:hAnsi="Times New Roman"/>
          <w:sz w:val="24"/>
          <w:szCs w:val="24"/>
        </w:rPr>
        <w:t xml:space="preserve"> -презентация  для использования)</w:t>
      </w:r>
    </w:p>
    <w:p w:rsidR="004A27C7" w:rsidRPr="008179A2" w:rsidRDefault="004A27C7" w:rsidP="008179A2">
      <w:pPr>
        <w:spacing w:line="240" w:lineRule="auto"/>
        <w:rPr>
          <w:rFonts w:ascii="Times New Roman" w:hAnsi="Times New Roman"/>
          <w:b/>
          <w:bCs/>
          <w:sz w:val="24"/>
          <w:szCs w:val="24"/>
        </w:rPr>
      </w:pPr>
      <w:r w:rsidRPr="008179A2">
        <w:rPr>
          <w:rFonts w:ascii="Times New Roman" w:hAnsi="Times New Roman"/>
          <w:b/>
          <w:bCs/>
          <w:sz w:val="24"/>
          <w:szCs w:val="24"/>
        </w:rPr>
        <w:t>Разбор и решение задачи на сравнение</w:t>
      </w:r>
      <w:r w:rsidRPr="008179A2">
        <w:rPr>
          <w:rFonts w:ascii="Times New Roman" w:hAnsi="Times New Roman"/>
          <w:sz w:val="24"/>
          <w:szCs w:val="24"/>
        </w:rPr>
        <w:t> (задание 1, с. 61 учебника)</w:t>
      </w:r>
      <w:r w:rsidRPr="008179A2">
        <w:rPr>
          <w:rFonts w:ascii="Times New Roman" w:hAnsi="Times New Roman"/>
          <w:b/>
          <w:bCs/>
          <w:sz w:val="24"/>
          <w:szCs w:val="24"/>
        </w:rPr>
        <w:t>.</w:t>
      </w:r>
    </w:p>
    <w:p w:rsidR="004A27C7" w:rsidRPr="008179A2" w:rsidRDefault="004A27C7" w:rsidP="008179A2">
      <w:pPr>
        <w:spacing w:line="240" w:lineRule="auto"/>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 Учитель читает задачу.)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известно в задаче? Что надо узнать?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основные (главные) слова необходимы для краткой записи?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знакомит учащихся с круглой стрелкой (</w:t>
      </w:r>
      <w:r w:rsidRPr="008179A2">
        <w:rPr>
          <w:rFonts w:ascii="Times New Roman" w:hAnsi="Times New Roman"/>
          <w:noProof/>
          <w:sz w:val="24"/>
          <w:szCs w:val="24"/>
        </w:rPr>
        <w:drawing>
          <wp:inline distT="0" distB="0" distL="0" distR="0">
            <wp:extent cx="165100" cy="319405"/>
            <wp:effectExtent l="0" t="0" r="6350" b="4445"/>
            <wp:docPr id="143" name="Рисунок 143" descr="hello_html_17e7c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17e7c115.png"/>
                    <pic:cNvPicPr>
                      <a:picLocks noChangeAspect="1" noChangeArrowheads="1"/>
                    </pic:cNvPicPr>
                  </pic:nvPicPr>
                  <pic:blipFill>
                    <a:blip r:embed="rId3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100" cy="319405"/>
                    </a:xfrm>
                    <a:prstGeom prst="rect">
                      <a:avLst/>
                    </a:prstGeom>
                    <a:noFill/>
                    <a:ln>
                      <a:noFill/>
                    </a:ln>
                  </pic:spPr>
                </pic:pic>
              </a:graphicData>
            </a:graphic>
          </wp:inline>
        </w:drawing>
      </w:r>
      <w:r w:rsidRPr="008179A2">
        <w:rPr>
          <w:rFonts w:ascii="Times New Roman" w:hAnsi="Times New Roman"/>
          <w:sz w:val="24"/>
          <w:szCs w:val="24"/>
        </w:rPr>
        <w:t>), которая используется в краткой записи задач на сравнение: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720975" cy="892175"/>
            <wp:effectExtent l="0" t="0" r="3175" b="3175"/>
            <wp:docPr id="144" name="Рисунок 144" descr="hello_html_m78aff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78aff367.png"/>
                    <pic:cNvPicPr>
                      <a:picLocks noChangeAspect="1" noChangeArrowheads="1"/>
                    </pic:cNvPicPr>
                  </pic:nvPicPr>
                  <pic:blipFill>
                    <a:blip r:embed="rId3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20975" cy="89217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Каким действием нужно решать задачу? </w:t>
      </w:r>
      <w:r w:rsidRPr="008179A2">
        <w:rPr>
          <w:rFonts w:ascii="Times New Roman" w:hAnsi="Times New Roman"/>
          <w:i/>
          <w:iCs/>
          <w:sz w:val="24"/>
          <w:szCs w:val="24"/>
        </w:rPr>
        <w:t>(Вычитанием.)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(Это задача на сравнение. Для того, чтобы узнать, на сколько одно число больше (меньше) другого, нужно из большего числа вычесть меньшее.)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решение задачи. </w:t>
      </w:r>
      <w:r w:rsidRPr="008179A2">
        <w:rPr>
          <w:rFonts w:ascii="Times New Roman" w:hAnsi="Times New Roman"/>
          <w:i/>
          <w:iCs/>
          <w:sz w:val="24"/>
          <w:szCs w:val="24"/>
        </w:rPr>
        <w:t>(8 – 3 = 5 (л).)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ответ. </w:t>
      </w:r>
      <w:r w:rsidRPr="008179A2">
        <w:rPr>
          <w:rFonts w:ascii="Times New Roman" w:hAnsi="Times New Roman"/>
          <w:i/>
          <w:iCs/>
          <w:sz w:val="24"/>
          <w:szCs w:val="24"/>
        </w:rPr>
        <w:t>(Ответ: на 5 литров меньше.)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5. Итог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-Чему научились на уроке?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-Какие задания вызвали у вас затруднения?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Какую работу вам хотелось бы выполнить ещё?</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Вы все молодцы, справились со всеми заданиями, но нам пора уже прощаться. Теперь вы будите знать ценность, каждой фигуры</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Самооценка</w:t>
      </w:r>
    </w:p>
    <w:p w:rsidR="004A27C7" w:rsidRPr="008179A2" w:rsidRDefault="004A27C7" w:rsidP="008179A2">
      <w:pPr>
        <w:spacing w:line="240" w:lineRule="auto"/>
        <w:rPr>
          <w:rFonts w:ascii="Times New Roman" w:hAnsi="Times New Roman"/>
          <w:b/>
          <w:bCs/>
          <w:sz w:val="24"/>
          <w:szCs w:val="24"/>
        </w:rPr>
      </w:pP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Сабирова М.М., учитель начальных классов</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математики в 1 классе</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 xml:space="preserve">Тема: «Перестановка слагаемых. Прибавить числа 5, 6, 7, 8, 9.  </w:t>
      </w:r>
      <w:r w:rsidRPr="008179A2">
        <w:rPr>
          <w:rFonts w:ascii="Times New Roman" w:hAnsi="Times New Roman"/>
          <w:b/>
          <w:i/>
          <w:sz w:val="24"/>
          <w:szCs w:val="24"/>
        </w:rPr>
        <w:t>Шахматная  нотация»</w:t>
      </w:r>
      <w:r w:rsidRPr="008179A2">
        <w:rPr>
          <w:rFonts w:ascii="Times New Roman" w:hAnsi="Times New Roman"/>
          <w:b/>
          <w:sz w:val="24"/>
          <w:szCs w:val="24"/>
        </w:rPr>
        <w:t>.</w:t>
      </w:r>
    </w:p>
    <w:p w:rsidR="004A27C7" w:rsidRPr="008179A2" w:rsidRDefault="004A27C7" w:rsidP="008179A2">
      <w:pPr>
        <w:shd w:val="clear" w:color="auto" w:fill="FFFFFF"/>
        <w:spacing w:after="0" w:line="240" w:lineRule="auto"/>
        <w:rPr>
          <w:rStyle w:val="c0"/>
          <w:rFonts w:ascii="Times New Roman" w:hAnsi="Times New Roman"/>
          <w:sz w:val="24"/>
          <w:szCs w:val="24"/>
        </w:rPr>
      </w:pPr>
      <w:r w:rsidRPr="008179A2">
        <w:rPr>
          <w:rStyle w:val="c0"/>
          <w:rFonts w:ascii="Times New Roman" w:hAnsi="Times New Roman"/>
          <w:b/>
          <w:bCs/>
          <w:sz w:val="24"/>
          <w:szCs w:val="24"/>
        </w:rPr>
        <w:t>Цель урока:</w:t>
      </w:r>
      <w:r w:rsidRPr="008179A2">
        <w:rPr>
          <w:rStyle w:val="c0"/>
          <w:rFonts w:ascii="Times New Roman" w:hAnsi="Times New Roman"/>
          <w:sz w:val="24"/>
          <w:szCs w:val="24"/>
        </w:rPr>
        <w:t xml:space="preserve"> Научить применять приём перестановки слагаемых при сложении вида + 5, 6, 7, 8, 9, проверить знание состава чисел; развивать  мышление и внимание. </w:t>
      </w:r>
      <w:r w:rsidRPr="008179A2">
        <w:rPr>
          <w:rFonts w:ascii="Times New Roman" w:hAnsi="Times New Roman"/>
          <w:sz w:val="24"/>
          <w:szCs w:val="24"/>
          <w:shd w:val="clear" w:color="auto" w:fill="FFFFFF"/>
        </w:rPr>
        <w:t>Научить детей ориентироваться на шахматной доске, осуществлять запись шахматных позиций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Развивать логическое мышление, математическую речь учащихся. Через игру воспитывать любовь к математике.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sz w:val="24"/>
          <w:szCs w:val="24"/>
        </w:rPr>
        <w:t>Оборудование</w:t>
      </w:r>
      <w:r w:rsidRPr="008179A2">
        <w:rPr>
          <w:rStyle w:val="c0"/>
          <w:rFonts w:ascii="Times New Roman" w:hAnsi="Times New Roman"/>
          <w:sz w:val="24"/>
          <w:szCs w:val="24"/>
        </w:rPr>
        <w:t>: Интерактивная доска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w:t>
      </w:r>
      <w:r w:rsidRPr="008179A2">
        <w:rPr>
          <w:rStyle w:val="c0"/>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i/>
          <w:iCs/>
          <w:sz w:val="24"/>
          <w:szCs w:val="24"/>
        </w:rPr>
        <w:t>I.Орг.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1.Вот книжки на столе, а вот тетрадки,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Не хочется играть сегодня в прятки.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И недосуг дуть на корабль бумажный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Сегодня в класс у ребят урок уж очень важный.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i/>
          <w:iCs/>
          <w:sz w:val="24"/>
          <w:szCs w:val="24"/>
        </w:rPr>
        <w:t>II. Сообщение целей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2. Знайка нам сегодня принёс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Удивительный вопрос: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«Каким будет сложения результат,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Если нам слагаемые местами поменять?»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w:t>
      </w:r>
      <w:r w:rsidRPr="008179A2">
        <w:rPr>
          <w:rStyle w:val="c0"/>
          <w:rFonts w:ascii="Times New Roman" w:hAnsi="Times New Roman"/>
          <w:i/>
          <w:iCs/>
          <w:sz w:val="24"/>
          <w:szCs w:val="24"/>
        </w:rPr>
        <w:t>Вопрос записывается на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Начнём работу с устного счёта.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i/>
          <w:iCs/>
          <w:sz w:val="24"/>
          <w:szCs w:val="24"/>
        </w:rPr>
        <w:t>III. Устный счёт.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1 Решение задач.</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Решите задачу устно, а в тетрадке запишите ответ.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А) На прогулку из яслей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Вышли 10 малышей.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5 из них на травку сели,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Остальные - на качели.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Сколько ребят сели на качели? (5)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Б) Слон, слониха, два слонёнка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Шли толпой на водопой.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А навстречу 3 тигрёнка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 водопоя шли домой.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Сосчитайте поскорей,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Сколько встретилось зверей? (7)</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В) На удочку Андрей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lastRenderedPageBreak/>
        <w:t>Поймал 6 окуней.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А друг его Сергей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Трёх небольших ершей.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Сосчитайте без лишних слов</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Этих мальчиков улов. (9)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Проверка: из ответа второй задачи вычтите ответ первой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Сколько получилось?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Из ответа третьей задачи вычтите ответ второй задачи. Сколько получилось?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Из ответа третьей задачи вычтите ответ первой задачи. Назовите ответ. (4)</w:t>
      </w:r>
    </w:p>
    <w:p w:rsidR="004A27C7" w:rsidRPr="008179A2" w:rsidRDefault="004A27C7" w:rsidP="008179A2">
      <w:pPr>
        <w:shd w:val="clear" w:color="auto" w:fill="FFFFFF"/>
        <w:spacing w:after="0" w:line="240" w:lineRule="auto"/>
        <w:rPr>
          <w:rStyle w:val="c0"/>
          <w:rFonts w:ascii="Times New Roman" w:hAnsi="Times New Roman"/>
          <w:sz w:val="24"/>
          <w:szCs w:val="24"/>
        </w:rPr>
      </w:pPr>
      <w:r w:rsidRPr="008179A2">
        <w:rPr>
          <w:rStyle w:val="c0"/>
          <w:rFonts w:ascii="Times New Roman" w:hAnsi="Times New Roman"/>
          <w:sz w:val="24"/>
          <w:szCs w:val="24"/>
        </w:rPr>
        <w:t> У кого получились ответы 2.2.4?  Назовите ответы задач. (5,7,9)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 У нас с вами сегодня необычное занятие! И оно должно получиться у нас с вами очень и очень интересным! Вы познакомитесь с шахматным языком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sz w:val="24"/>
          <w:szCs w:val="24"/>
        </w:rPr>
        <w:t xml:space="preserve">   - </w:t>
      </w:r>
      <w:r w:rsidRPr="008179A2">
        <w:rPr>
          <w:rFonts w:ascii="Times New Roman" w:hAnsi="Times New Roman"/>
          <w:sz w:val="24"/>
          <w:szCs w:val="24"/>
        </w:rPr>
        <w:t>Отгадайте ребус</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noProof/>
          <w:sz w:val="24"/>
          <w:szCs w:val="24"/>
        </w:rPr>
        <w:drawing>
          <wp:anchor distT="0" distB="0" distL="114300" distR="114300" simplePos="0" relativeHeight="251763712" behindDoc="0" locked="0" layoutInCell="1" allowOverlap="0">
            <wp:simplePos x="0" y="0"/>
            <wp:positionH relativeFrom="column">
              <wp:align>left</wp:align>
            </wp:positionH>
            <wp:positionV relativeFrom="line">
              <wp:posOffset>0</wp:posOffset>
            </wp:positionV>
            <wp:extent cx="962025" cy="1104900"/>
            <wp:effectExtent l="0" t="0" r="9525" b="0"/>
            <wp:wrapSquare wrapText="bothSides"/>
            <wp:docPr id="145" name="Рисунок 145" descr="hello_html_4ab7db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4ab7db80.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2025" cy="1104900"/>
                    </a:xfrm>
                    <a:prstGeom prst="rect">
                      <a:avLst/>
                    </a:prstGeom>
                    <a:noFill/>
                    <a:ln>
                      <a:noFill/>
                    </a:ln>
                  </pic:spPr>
                </pic:pic>
              </a:graphicData>
            </a:graphic>
          </wp:anchor>
        </w:drawing>
      </w:r>
      <w:r w:rsidRPr="008179A2">
        <w:rPr>
          <w:rFonts w:ascii="Times New Roman" w:hAnsi="Times New Roman"/>
          <w:noProof/>
          <w:sz w:val="24"/>
          <w:szCs w:val="24"/>
        </w:rPr>
        <w:drawing>
          <wp:anchor distT="0" distB="0" distL="114300" distR="114300" simplePos="0" relativeHeight="251764736" behindDoc="0" locked="0" layoutInCell="1" allowOverlap="0">
            <wp:simplePos x="0" y="0"/>
            <wp:positionH relativeFrom="column">
              <wp:align>left</wp:align>
            </wp:positionH>
            <wp:positionV relativeFrom="line">
              <wp:posOffset>0</wp:posOffset>
            </wp:positionV>
            <wp:extent cx="533400" cy="857250"/>
            <wp:effectExtent l="0" t="0" r="0" b="0"/>
            <wp:wrapSquare wrapText="bothSides"/>
            <wp:docPr id="146" name="Рисунок 146" descr="hello_html_4be4d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4be4d6dd.pn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400" cy="857250"/>
                    </a:xfrm>
                    <a:prstGeom prst="rect">
                      <a:avLst/>
                    </a:prstGeom>
                    <a:noFill/>
                    <a:ln>
                      <a:noFill/>
                    </a:ln>
                  </pic:spPr>
                </pic:pic>
              </a:graphicData>
            </a:graphic>
          </wp:anchor>
        </w:drawing>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Какой шахматный термин зашифрован в ребусе?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-Правильно, это термин НОТАЦИЯ.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-Что обозначает этот термин?</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bCs/>
          <w:sz w:val="24"/>
          <w:szCs w:val="24"/>
          <w:u w:val="single"/>
        </w:rPr>
        <w:t>Шахматная</w:t>
      </w:r>
      <w:r w:rsidRPr="008179A2">
        <w:rPr>
          <w:rFonts w:ascii="Times New Roman" w:hAnsi="Times New Roman"/>
          <w:sz w:val="24"/>
          <w:szCs w:val="24"/>
          <w:u w:val="single"/>
        </w:rPr>
        <w:t> </w:t>
      </w:r>
      <w:r w:rsidRPr="008179A2">
        <w:rPr>
          <w:rFonts w:ascii="Times New Roman" w:hAnsi="Times New Roman"/>
          <w:b/>
          <w:bCs/>
          <w:sz w:val="24"/>
          <w:szCs w:val="24"/>
          <w:u w:val="single"/>
        </w:rPr>
        <w:t>нотация</w:t>
      </w:r>
      <w:r w:rsidRPr="008179A2">
        <w:rPr>
          <w:rFonts w:ascii="Times New Roman" w:hAnsi="Times New Roman"/>
          <w:sz w:val="24"/>
          <w:szCs w:val="24"/>
          <w:u w:val="single"/>
        </w:rPr>
        <w:t> — система условных обозначений, применяемых для записи </w:t>
      </w:r>
      <w:r w:rsidRPr="008179A2">
        <w:rPr>
          <w:rFonts w:ascii="Times New Roman" w:hAnsi="Times New Roman"/>
          <w:b/>
          <w:bCs/>
          <w:sz w:val="24"/>
          <w:szCs w:val="24"/>
          <w:u w:val="single"/>
        </w:rPr>
        <w:t>шахматной</w:t>
      </w:r>
      <w:r w:rsidRPr="008179A2">
        <w:rPr>
          <w:rFonts w:ascii="Times New Roman" w:hAnsi="Times New Roman"/>
          <w:sz w:val="24"/>
          <w:szCs w:val="24"/>
          <w:u w:val="single"/>
        </w:rPr>
        <w:t> партии или положения фигур на доске</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-Как вы думаете, достаточно знать только букву, чтобы определить местоположение поля на шахматной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знает, что обозначает этот термин?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–Какая же цель сегодня стоит перед нами? (Узнать, что обозначает термин «Шахматная нотация»)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–Послушайте историю, которая произошла однажды в обычной семье. Подумайте, как можно помочь мальчику.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 комнате тихо. Петя и дедушка играют в шахматы. Мама посмотрела на часы и сказала, что Пете пора ложиться спать. Петя не успел доиграть партию с дедушкой и расстроился. Мама сказала: «Не грусти — доиграешь завтра! А сейчас убирай шахматы со стола». «Но я забуду к завтрашнему дню положение фигур. Как же мы с дедушкой продолжим игру?» - спросил Петя.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–Можно ли помочь Пете? Как?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–Правильно. Надо записать местоположение шахматных фигур на доске. А поможет Пете знание шахматной нотации.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Так чему мы будем сегодня учиться на занятии «Шахматной школы»?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будем учиться определять и записывать местоположение фигур на шахматной доске.</w:t>
      </w:r>
    </w:p>
    <w:p w:rsidR="004A27C7" w:rsidRPr="008179A2" w:rsidRDefault="004A27C7" w:rsidP="008179A2">
      <w:pPr>
        <w:spacing w:after="0" w:line="240" w:lineRule="auto"/>
        <w:rPr>
          <w:rStyle w:val="c5"/>
          <w:rFonts w:ascii="Times New Roman" w:hAnsi="Times New Roman"/>
          <w:sz w:val="24"/>
          <w:szCs w:val="24"/>
          <w:shd w:val="clear" w:color="auto" w:fill="FFFFFF"/>
        </w:rPr>
      </w:pPr>
      <w:r w:rsidRPr="008179A2">
        <w:rPr>
          <w:rStyle w:val="c14"/>
          <w:rFonts w:ascii="Times New Roman" w:hAnsi="Times New Roman"/>
          <w:sz w:val="24"/>
          <w:szCs w:val="24"/>
          <w:shd w:val="clear" w:color="auto" w:fill="FFFFFF"/>
        </w:rPr>
        <w:t xml:space="preserve"> -Представьте себе шахматный город. Улицами будут вертикали, а домами – горизонтали. Для начала поселим в городе разные фигуры. Назовём, где</w:t>
      </w:r>
      <w:r w:rsidRPr="008179A2">
        <w:rPr>
          <w:rStyle w:val="c10"/>
          <w:rFonts w:ascii="Times New Roman" w:hAnsi="Times New Roman"/>
          <w:sz w:val="24"/>
          <w:szCs w:val="24"/>
          <w:shd w:val="clear" w:color="auto" w:fill="FFFFFF"/>
        </w:rPr>
        <w:t> </w:t>
      </w:r>
      <w:r w:rsidRPr="008179A2">
        <w:rPr>
          <w:rStyle w:val="c14"/>
          <w:rFonts w:ascii="Times New Roman" w:hAnsi="Times New Roman"/>
          <w:sz w:val="24"/>
          <w:szCs w:val="24"/>
          <w:shd w:val="clear" w:color="auto" w:fill="FFFFFF"/>
        </w:rPr>
        <w:t>живёт каждая фигура</w:t>
      </w:r>
      <w:r w:rsidRPr="008179A2">
        <w:rPr>
          <w:rStyle w:val="c5"/>
          <w:rFonts w:ascii="Times New Roman" w:hAnsi="Times New Roman"/>
          <w:sz w:val="24"/>
          <w:szCs w:val="24"/>
          <w:shd w:val="clear" w:color="auto" w:fill="FFFFFF"/>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Король живёт на улице «b» в доме № 7.</w:t>
      </w:r>
      <w:r w:rsidRPr="008179A2">
        <w:rPr>
          <w:rFonts w:ascii="Times New Roman" w:hAnsi="Times New Roman"/>
          <w:sz w:val="24"/>
          <w:szCs w:val="24"/>
        </w:rPr>
        <w:br/>
        <w:t>Ферзь живёт на улице «с» в доме № 4.</w:t>
      </w:r>
      <w:r w:rsidRPr="008179A2">
        <w:rPr>
          <w:rFonts w:ascii="Times New Roman" w:hAnsi="Times New Roman"/>
          <w:sz w:val="24"/>
          <w:szCs w:val="24"/>
        </w:rPr>
        <w:br/>
        <w:t>Ладья живёт на улице «е» в доме № 5.</w:t>
      </w:r>
      <w:r w:rsidRPr="008179A2">
        <w:rPr>
          <w:rFonts w:ascii="Times New Roman" w:hAnsi="Times New Roman"/>
          <w:sz w:val="24"/>
          <w:szCs w:val="24"/>
        </w:rPr>
        <w:br/>
        <w:t>Слон живёт на улице «f» в доме № 8.</w:t>
      </w:r>
      <w:r w:rsidRPr="008179A2">
        <w:rPr>
          <w:rFonts w:ascii="Times New Roman" w:hAnsi="Times New Roman"/>
          <w:sz w:val="24"/>
          <w:szCs w:val="24"/>
        </w:rPr>
        <w:br/>
        <w:t>Конь живёт на улице «g» в доме №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Теперь запишем покороче — на шахматном языке. Приняты такие сокращения:</w:t>
      </w:r>
      <w:r w:rsidRPr="008179A2">
        <w:rPr>
          <w:rFonts w:ascii="Times New Roman" w:hAnsi="Times New Roman"/>
          <w:sz w:val="24"/>
          <w:szCs w:val="24"/>
        </w:rPr>
        <w:br/>
        <w:t>Кр - Король</w:t>
      </w:r>
      <w:r w:rsidRPr="008179A2">
        <w:rPr>
          <w:rFonts w:ascii="Times New Roman" w:hAnsi="Times New Roman"/>
          <w:sz w:val="24"/>
          <w:szCs w:val="24"/>
        </w:rPr>
        <w:br/>
        <w:t>С - Слон</w:t>
      </w:r>
      <w:r w:rsidRPr="008179A2">
        <w:rPr>
          <w:rFonts w:ascii="Times New Roman" w:hAnsi="Times New Roman"/>
          <w:sz w:val="24"/>
          <w:szCs w:val="24"/>
        </w:rPr>
        <w:br/>
        <w:t>Ф - Ферзь</w:t>
      </w:r>
      <w:r w:rsidRPr="008179A2">
        <w:rPr>
          <w:rFonts w:ascii="Times New Roman" w:hAnsi="Times New Roman"/>
          <w:sz w:val="24"/>
          <w:szCs w:val="24"/>
        </w:rPr>
        <w:br/>
        <w:t>К - Конь</w:t>
      </w:r>
      <w:r w:rsidRPr="008179A2">
        <w:rPr>
          <w:rFonts w:ascii="Times New Roman" w:hAnsi="Times New Roman"/>
          <w:sz w:val="24"/>
          <w:szCs w:val="24"/>
        </w:rPr>
        <w:br/>
        <w:t>Л - Ладья</w:t>
      </w:r>
    </w:p>
    <w:p w:rsidR="004A27C7" w:rsidRPr="008179A2" w:rsidRDefault="004A27C7" w:rsidP="008179A2">
      <w:pPr>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п. – пешка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Король и конь начинаются с одной буквы «К», но в коРРРоле хорошо звучит буква «Р»!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Крb7, Фc4, Лe5, Сf8, Кg2 — позиция на доске записана. Теперь сами запишите положение фигур.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Представьте, что фигуры упали с доски, а шахматному почтальону необходимо доставить письма (упавшие фигуры) по записанным адресам. Берите фигуру, находите нужную улицу и поднимайтесь вверх по ней до нужного дома. Там ставьте фигуру.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–Старайтесь не перепутать буквы и не «съехать» в сторону при подъёме по вертикали.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Физминутка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Мы стоим на «d4». Представили!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Если называют поле «d5» – то делаем шаг вперед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Если «d3» – шаг назад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Если «с4» – приседание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Если «е4» – подпрыгнуть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Повторить еще раз в другом порядке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Для чего надо научиться записывать позицию? Шахматная партия часто продолжается достаточно много ходов. На одном занятие ты можешь не успеть закончить партию. А обыграть своего противника тебе очень хочется. К тому же он почему-то не хочет сдаваться. Для этого и существует  шахматная  нотация.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Вопросы: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 Какого цвета поле c2?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покажите квадрат такого цвета, какого цвета поле с2. Белого или черного?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Какого цвета поле  b4?</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Какого цвета поле  а2?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Какого цвета поле  е5?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color w:val="ACB9CA" w:themeColor="text2" w:themeTint="66"/>
          <w:sz w:val="24"/>
          <w:szCs w:val="24"/>
        </w:rPr>
        <w:t>(</w:t>
      </w:r>
      <w:hyperlink r:id="rId330" w:history="1">
        <w:r w:rsidRPr="008179A2">
          <w:rPr>
            <w:rStyle w:val="a8"/>
            <w:rFonts w:ascii="Times New Roman" w:hAnsi="Times New Roman"/>
            <w:color w:val="ACB9CA" w:themeColor="text2" w:themeTint="66"/>
            <w:sz w:val="24"/>
            <w:szCs w:val="24"/>
          </w:rPr>
          <w:t xml:space="preserve">https://nsportal.ru/nachalnaya-shkola/obshchepedagogicheskie-tekhnologii/2019/04/29/prezentatsiy-k-zanyatiyam-shahmaty-v-           </w:t>
        </w:r>
        <w:r w:rsidRPr="008179A2">
          <w:rPr>
            <w:rStyle w:val="a8"/>
            <w:rFonts w:ascii="Times New Roman" w:hAnsi="Times New Roman"/>
            <w:sz w:val="24"/>
            <w:szCs w:val="24"/>
          </w:rPr>
          <w:t>дополнительный</w:t>
        </w:r>
      </w:hyperlink>
      <w:r w:rsidRPr="008179A2">
        <w:rPr>
          <w:rFonts w:ascii="Times New Roman" w:hAnsi="Times New Roman"/>
          <w:sz w:val="24"/>
          <w:szCs w:val="24"/>
        </w:rPr>
        <w:t xml:space="preserve">  материал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sz w:val="24"/>
          <w:szCs w:val="24"/>
        </w:rPr>
        <w:t>IV. </w:t>
      </w:r>
      <w:r w:rsidRPr="008179A2">
        <w:rPr>
          <w:rStyle w:val="c0"/>
          <w:rFonts w:ascii="Times New Roman" w:hAnsi="Times New Roman"/>
          <w:b/>
          <w:bCs/>
          <w:i/>
          <w:iCs/>
          <w:sz w:val="24"/>
          <w:szCs w:val="24"/>
        </w:rPr>
        <w:t>Актуализация опорных знаний.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А)- Как называют число 1? ( первое слагаемое)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Число 4? (второе слагаемое)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Число 5? (значение суммы)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Б) А сейчас поменяем круги местами: синие – слева, жёлтые – справа.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Сколько всего кругов? (5)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Чем примеры похожи? (цифрами)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Чем отличаются? (расположением цифр)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Что мы сделали с кругами? (поменяли местами)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Что произошло с числами? (тоже поменялись местами)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Какой результат сложения в обоих случаях? (5, одинаковый)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Результат сложения изменился? (нет)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Какой сделаем вывод? (От перестановки слагаемых….)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sz w:val="24"/>
          <w:szCs w:val="24"/>
        </w:rPr>
        <w:t>V. </w:t>
      </w:r>
      <w:r w:rsidRPr="008179A2">
        <w:rPr>
          <w:rStyle w:val="c0"/>
          <w:rFonts w:ascii="Times New Roman" w:hAnsi="Times New Roman"/>
          <w:b/>
          <w:bCs/>
          <w:i/>
          <w:iCs/>
          <w:sz w:val="24"/>
          <w:szCs w:val="24"/>
        </w:rPr>
        <w:t>Работа над новой темой.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а)Практическая работа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С левой стороны два круга, а с правой – 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Подумайте и скажите, что удобнее: прибавить круги  справа или передвинуть круги слева?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Попробуйте оба варианта. (Круги лежащие справа можно передвинуть быстрее, потому что их меньше).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Давайте посмотрим, как это выглядит на числах.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w:t>
      </w:r>
      <w:r w:rsidRPr="008179A2">
        <w:rPr>
          <w:rStyle w:val="c0"/>
          <w:rFonts w:ascii="Times New Roman" w:hAnsi="Times New Roman"/>
          <w:b/>
          <w:bCs/>
          <w:sz w:val="24"/>
          <w:szCs w:val="24"/>
          <w:u w:val="single"/>
        </w:rPr>
        <w:t>2 + 6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w:t>
      </w:r>
      <w:r w:rsidRPr="008179A2">
        <w:rPr>
          <w:rStyle w:val="c0"/>
          <w:rFonts w:ascii="Times New Roman" w:hAnsi="Times New Roman"/>
          <w:b/>
          <w:bCs/>
          <w:sz w:val="24"/>
          <w:szCs w:val="24"/>
        </w:rPr>
        <w:t>6 + 2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b/>
          <w:bCs/>
          <w:sz w:val="24"/>
          <w:szCs w:val="24"/>
        </w:rPr>
        <w:t>                2 + 2 + 2 + 2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Что можно сказать о результатах? (одинаковые)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 удобнее прибавлять -  большое число к маленькому или маленькое к большому? (маленькое  к  большому)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lastRenderedPageBreak/>
        <w:t>- Каким правилом мы воспользовались? (От перестановки слагаемых сумма не меняется.)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Математики называют это правило </w:t>
      </w:r>
      <w:r w:rsidRPr="008179A2">
        <w:rPr>
          <w:rStyle w:val="c0"/>
          <w:rFonts w:ascii="Times New Roman" w:hAnsi="Times New Roman"/>
          <w:b/>
          <w:bCs/>
          <w:i/>
          <w:iCs/>
          <w:sz w:val="24"/>
          <w:szCs w:val="24"/>
        </w:rPr>
        <w:t>переместительным свойством умножения.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α+b = b+a</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б) Работа по учебнику. Стр.15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На полке стояли 2 жёлтые книги и 5 синих. Посмотрите на рисунок и записи и объясните, как можно разными способами прибавить число 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Какой способ удобнее, короче?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в)  №1.  Рассмотрите рисунки. Вова и Петя решили сложить красный и жёлтые кубики вместе.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 они это начали делать? (Вова к 1 красному кубику начал прикладывать желтые кубики, а Петя к жёлтым прибавит один красный.)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Кому легче сложить кубики? Почему?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Какие примеры записаны под рисунками?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Как легче к 1 прибавить 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г) №2 Решение примеров.</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VΙ. </w:t>
      </w:r>
      <w:r w:rsidRPr="008179A2">
        <w:rPr>
          <w:rStyle w:val="c0"/>
          <w:rFonts w:ascii="Times New Roman" w:hAnsi="Times New Roman"/>
          <w:b/>
          <w:bCs/>
          <w:i/>
          <w:iCs/>
          <w:sz w:val="24"/>
          <w:szCs w:val="24"/>
        </w:rPr>
        <w:t>Работа над пройденным материалом.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 Что значит на 2 меньше? (это столько же, но без двух)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№4.  Нарисовать задачу.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c0"/>
          <w:rFonts w:ascii="Times New Roman" w:hAnsi="Times New Roman"/>
          <w:sz w:val="24"/>
          <w:szCs w:val="24"/>
        </w:rPr>
        <w:t>№5. Решение примеров. (Соревнование между рядами) Проверка</w:t>
      </w:r>
    </w:p>
    <w:p w:rsidR="004A27C7" w:rsidRPr="008179A2" w:rsidRDefault="004A27C7" w:rsidP="008179A2">
      <w:pPr>
        <w:spacing w:after="60" w:line="240" w:lineRule="auto"/>
        <w:jc w:val="both"/>
        <w:rPr>
          <w:rFonts w:ascii="Times New Roman" w:hAnsi="Times New Roman"/>
          <w:sz w:val="24"/>
          <w:szCs w:val="24"/>
        </w:rPr>
      </w:pPr>
      <w:r w:rsidRPr="008179A2">
        <w:rPr>
          <w:rFonts w:ascii="Times New Roman" w:hAnsi="Times New Roman"/>
          <w:b/>
          <w:bCs/>
          <w:sz w:val="24"/>
          <w:szCs w:val="24"/>
        </w:rPr>
        <w:t>IX. Итог урока.</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Как вы работали сегодня на уроке?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Чему учились?</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-Запомнили что такое  шахматная нотация?</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-Спасибо за урок!</w:t>
      </w:r>
    </w:p>
    <w:p w:rsidR="004A27C7" w:rsidRPr="008179A2" w:rsidRDefault="004A27C7" w:rsidP="008179A2">
      <w:pPr>
        <w:spacing w:line="240" w:lineRule="auto"/>
        <w:rPr>
          <w:rFonts w:ascii="Times New Roman" w:hAnsi="Times New Roman"/>
          <w:sz w:val="24"/>
          <w:szCs w:val="24"/>
        </w:rPr>
      </w:pP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Сабирова М.М., учитель начальных классов</w:t>
      </w:r>
    </w:p>
    <w:p w:rsidR="004A27C7" w:rsidRPr="0030782C" w:rsidRDefault="004A27C7" w:rsidP="008179A2">
      <w:pPr>
        <w:pStyle w:val="a4"/>
        <w:spacing w:before="0" w:beforeAutospacing="0" w:after="0" w:afterAutospacing="0"/>
        <w:contextualSpacing/>
        <w:jc w:val="right"/>
        <w:rPr>
          <w:b/>
          <w:bCs/>
          <w:i/>
          <w:color w:val="000000"/>
        </w:rPr>
      </w:pPr>
      <w:r w:rsidRPr="0030782C">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математики в 1 классе</w:t>
      </w:r>
    </w:p>
    <w:p w:rsidR="004A27C7" w:rsidRPr="008179A2" w:rsidRDefault="004A27C7" w:rsidP="008179A2">
      <w:pPr>
        <w:spacing w:line="240" w:lineRule="auto"/>
        <w:rPr>
          <w:rFonts w:ascii="Times New Roman" w:hAnsi="Times New Roman"/>
          <w:b/>
          <w:i/>
          <w:sz w:val="24"/>
          <w:szCs w:val="24"/>
        </w:rPr>
      </w:pPr>
      <w:r w:rsidRPr="008179A2">
        <w:rPr>
          <w:rFonts w:ascii="Times New Roman" w:hAnsi="Times New Roman"/>
          <w:b/>
          <w:sz w:val="24"/>
          <w:szCs w:val="24"/>
        </w:rPr>
        <w:t>Тема: «Состав числа 10. Решение задач изученных видов. Мат</w:t>
      </w:r>
      <w:r w:rsidRPr="008179A2">
        <w:rPr>
          <w:rFonts w:ascii="Times New Roman" w:hAnsi="Times New Roman"/>
          <w:b/>
          <w:i/>
          <w:sz w:val="24"/>
          <w:szCs w:val="24"/>
        </w:rPr>
        <w:t>».</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i/>
          <w:iCs/>
          <w:sz w:val="24"/>
          <w:szCs w:val="24"/>
        </w:rPr>
        <w:t> </w:t>
      </w:r>
      <w:r w:rsidRPr="008179A2">
        <w:rPr>
          <w:rFonts w:ascii="Times New Roman" w:hAnsi="Times New Roman"/>
          <w:sz w:val="24"/>
          <w:szCs w:val="24"/>
        </w:rPr>
        <w:t>создать условия для закрепления знания состава числа 10; умений прибавлять и вычитать числа 1, 2, 3, 4, 5; формирования умения применять переместительный закон сложения при решении выражения, решать простые задачи.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-познакомить  что такое шахматный мат,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Планируемые результаты (предметные):</w:t>
      </w:r>
      <w:r w:rsidRPr="008179A2">
        <w:rPr>
          <w:rFonts w:ascii="Times New Roman" w:hAnsi="Times New Roman"/>
          <w:sz w:val="24"/>
          <w:szCs w:val="24"/>
        </w:rPr>
        <w:t> знать состав числа 10; уметь прибавлять и вычитать числа 1, 2, 3, 4, 5; применять переместительный закон сложения при решении выражения.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Универсальные учебные действия (метапредметные):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Регулятивные:</w:t>
      </w:r>
      <w:r w:rsidRPr="008179A2">
        <w:rPr>
          <w:rFonts w:ascii="Times New Roman" w:hAnsi="Times New Roman"/>
          <w:i/>
          <w:iCs/>
          <w:sz w:val="24"/>
          <w:szCs w:val="24"/>
        </w:rPr>
        <w:t> </w:t>
      </w:r>
      <w:r w:rsidRPr="008179A2">
        <w:rPr>
          <w:rFonts w:ascii="Times New Roman" w:hAnsi="Times New Roman"/>
          <w:sz w:val="24"/>
          <w:szCs w:val="24"/>
        </w:rPr>
        <w:t>осознавать необходимость осуществлять контроль по результату (ретроспективный), контроль результата по просьбе учителя; отличать верно выполненное задание от неверного.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Коммуникативные:</w:t>
      </w:r>
      <w:r w:rsidRPr="008179A2">
        <w:rPr>
          <w:rFonts w:ascii="Times New Roman" w:hAnsi="Times New Roman"/>
          <w:i/>
          <w:iCs/>
          <w:sz w:val="24"/>
          <w:szCs w:val="24"/>
        </w:rPr>
        <w:t> </w:t>
      </w:r>
      <w:r w:rsidRPr="008179A2">
        <w:rPr>
          <w:rFonts w:ascii="Times New Roman" w:hAnsi="Times New Roman"/>
          <w:sz w:val="24"/>
          <w:szCs w:val="24"/>
        </w:rPr>
        <w:t>уметь осуществлять взаимопроверку.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Познавательные:</w:t>
      </w:r>
      <w:r w:rsidRPr="008179A2">
        <w:rPr>
          <w:rFonts w:ascii="Times New Roman" w:hAnsi="Times New Roman"/>
          <w:sz w:val="24"/>
          <w:szCs w:val="24"/>
        </w:rPr>
        <w:t> уметь ориентироваться в учебнике; определять умения, которые будут сформированы на основе изучения раздела; отвечать на простые вопросы учителя, находить нужную информацию в учебнике.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Личностные:</w:t>
      </w:r>
      <w:r w:rsidRPr="008179A2">
        <w:rPr>
          <w:rFonts w:ascii="Times New Roman" w:hAnsi="Times New Roman"/>
          <w:sz w:val="24"/>
          <w:szCs w:val="24"/>
        </w:rPr>
        <w:t> определяют и высказывают под руководством учителя правила поведения при сотрудничестве.</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 Каллиграфическая минутка.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10    10     10</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II.</w:t>
      </w:r>
      <w:r w:rsidRPr="008179A2">
        <w:rPr>
          <w:rFonts w:ascii="Times New Roman" w:hAnsi="Times New Roman"/>
          <w:sz w:val="24"/>
          <w:szCs w:val="24"/>
        </w:rPr>
        <w:t> </w:t>
      </w:r>
      <w:r w:rsidRPr="008179A2">
        <w:rPr>
          <w:rFonts w:ascii="Times New Roman" w:hAnsi="Times New Roman"/>
          <w:b/>
          <w:bCs/>
          <w:sz w:val="24"/>
          <w:szCs w:val="24"/>
        </w:rPr>
        <w:t>Закрепление знания состава числа 10.</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Для этой цели можно использовать задание 1 (с. 18 учебника) и другие аналогичные задания, </w:t>
      </w:r>
      <w:r w:rsidRPr="008179A2">
        <w:rPr>
          <w:rFonts w:ascii="Times New Roman" w:hAnsi="Times New Roman"/>
          <w:i/>
          <w:iCs/>
          <w:sz w:val="24"/>
          <w:szCs w:val="24"/>
        </w:rPr>
        <w:t>например:</w:t>
      </w:r>
      <w:r w:rsidRPr="008179A2">
        <w:rPr>
          <w:rFonts w:ascii="Times New Roman" w:hAnsi="Times New Roman"/>
          <w:sz w:val="24"/>
          <w:szCs w:val="24"/>
        </w:rPr>
        <w:t> «Какое число и знак пропущены?»: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6 * □ = 10        10 * □ = 5               7 * □ = 10</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8 * □ = 10        10 * □ = 10           10 * □ =  8</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III. Закрепление умения прибавлять и вычитать числа 1, 2, 3, 4, 5 и применять переместительный закон сложения при решении выражений.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Устно с объяснением учащиеся выполняют задание 2 (с. 18 учебника).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При решении примеров на сложение ученики применяют переместительный закон сложения. Находя значения выражений на вычитание, учащиеся опираются на знание состава чисел либо пользуются изученными приёмами вычитания чисел 3, 4, 5 из данного числа.</w:t>
      </w:r>
    </w:p>
    <w:p w:rsidR="004A27C7" w:rsidRPr="008179A2" w:rsidRDefault="00CF57AE" w:rsidP="008179A2">
      <w:pPr>
        <w:shd w:val="clear" w:color="auto" w:fill="FFFFFF"/>
        <w:spacing w:after="0" w:line="240" w:lineRule="auto"/>
        <w:jc w:val="center"/>
        <w:rPr>
          <w:rFonts w:ascii="Times New Roman" w:hAnsi="Times New Roman"/>
          <w:sz w:val="24"/>
          <w:szCs w:val="24"/>
        </w:rPr>
      </w:pPr>
      <w:r w:rsidRPr="00CF57AE">
        <w:rPr>
          <w:rFonts w:ascii="Times New Roman" w:hAnsi="Times New Roman"/>
          <w:noProof/>
          <w:sz w:val="24"/>
          <w:szCs w:val="24"/>
          <w:bdr w:val="single" w:sz="2" w:space="0" w:color="000000" w:frame="1"/>
        </w:rPr>
      </w:r>
      <w:r w:rsidRPr="00CF57AE">
        <w:rPr>
          <w:rFonts w:ascii="Times New Roman" w:hAnsi="Times New Roman"/>
          <w:noProof/>
          <w:sz w:val="24"/>
          <w:szCs w:val="24"/>
          <w:bdr w:val="single" w:sz="2" w:space="0" w:color="000000" w:frame="1"/>
        </w:rPr>
        <w:pict>
          <v:rect id="Прямоугольник 127" o:spid="_x0000_s1076" alt="https://lh5.googleusercontent.com/GXGpMUZErbl9kPJKgUgXT0DZpP6GpgJ_gGOPQGpneBjNZgJJ_Vx2sh2-Tcn5hq4FthuuQ_S3n-dd4GVKFSqfLkZm_SlWbRO1Rhrj5OHUxwDomeZ7_lA_9N_XIaKpmvLNND8YDJHWA1op18KHSg"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" filled="f" stroked="f">
            <o:lock v:ext="edit" aspectratio="t"/>
            <w10:wrap type="none"/>
            <w10:anchorlock/>
          </v:rect>
        </w:pic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Самостоятельная работа учащихся.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Опираясь на знание состава числа, найдите значения выражений (задание 2, с. 11 тетради).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Задание по вариантам.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Найдите значения выражений.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Вариант I:</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3 + 2        4 + 6        9 – 2</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5 + 3        1 + 8        6 – 3</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Вариант II:</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6 + 1         3 + 7        10 – 2</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5 + 2        4 + 5        7 – 3  Взаимопроверка.</w:t>
      </w:r>
    </w:p>
    <w:p w:rsidR="004A27C7" w:rsidRPr="008179A2" w:rsidRDefault="004A27C7" w:rsidP="008179A2">
      <w:pPr>
        <w:shd w:val="clear" w:color="auto" w:fill="FFFFFF"/>
        <w:tabs>
          <w:tab w:val="left" w:pos="2210"/>
        </w:tabs>
        <w:spacing w:after="0" w:line="240" w:lineRule="auto"/>
        <w:jc w:val="both"/>
        <w:rPr>
          <w:rFonts w:ascii="Times New Roman" w:hAnsi="Times New Roman"/>
          <w:sz w:val="24"/>
          <w:szCs w:val="24"/>
        </w:rPr>
      </w:pPr>
      <w:r w:rsidRPr="008179A2">
        <w:rPr>
          <w:rFonts w:ascii="Times New Roman" w:hAnsi="Times New Roman"/>
          <w:sz w:val="24"/>
          <w:szCs w:val="24"/>
        </w:rPr>
        <w:tab/>
      </w:r>
    </w:p>
    <w:p w:rsidR="004A27C7" w:rsidRPr="008179A2" w:rsidRDefault="004A27C7" w:rsidP="008179A2">
      <w:pPr>
        <w:shd w:val="clear" w:color="auto" w:fill="FFFFFF"/>
        <w:spacing w:after="0" w:line="240" w:lineRule="auto"/>
        <w:jc w:val="both"/>
        <w:rPr>
          <w:rFonts w:ascii="Times New Roman" w:hAnsi="Times New Roman"/>
          <w:b/>
          <w:sz w:val="24"/>
          <w:szCs w:val="24"/>
          <w:shd w:val="clear" w:color="auto" w:fill="FFFFFF"/>
        </w:rPr>
      </w:pPr>
      <w:r w:rsidRPr="008179A2">
        <w:rPr>
          <w:rFonts w:ascii="Times New Roman" w:hAnsi="Times New Roman"/>
          <w:b/>
          <w:sz w:val="24"/>
          <w:szCs w:val="24"/>
        </w:rPr>
        <w:t xml:space="preserve">-А теперь мы с вами поговорим  о шахматах. О мате в шахматах. </w:t>
      </w:r>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Австрийский писатель Стефан Цвейк писал: «Единственная игра, которая принадлежит всем народам и всем эпохам… Она и древняя и вечно новая»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это за игра? (Шахматы)</w:t>
      </w: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Ребята, как вы думаете, пригодиться нам умение играть в шахматы в жизни?</w:t>
      </w: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А теперь  рассмотрим что такое мат.</w:t>
      </w:r>
    </w:p>
    <w:p w:rsidR="004A27C7" w:rsidRPr="008179A2" w:rsidRDefault="004A27C7" w:rsidP="008179A2">
      <w:pPr>
        <w:shd w:val="clear" w:color="auto" w:fill="FFFFFF"/>
        <w:spacing w:after="0" w:line="240" w:lineRule="auto"/>
        <w:textAlignment w:val="baseline"/>
        <w:rPr>
          <w:rFonts w:ascii="Times New Roman" w:hAnsi="Times New Roman"/>
          <w:sz w:val="24"/>
          <w:szCs w:val="24"/>
        </w:rPr>
      </w:pPr>
      <w:r w:rsidRPr="008179A2">
        <w:rPr>
          <w:rFonts w:ascii="Times New Roman" w:hAnsi="Times New Roman"/>
          <w:b/>
          <w:bCs/>
          <w:spacing w:val="24"/>
          <w:sz w:val="24"/>
          <w:szCs w:val="24"/>
          <w:bdr w:val="none" w:sz="0" w:space="0" w:color="auto" w:frame="1"/>
        </w:rPr>
        <w:t>Правила игры в шахматы: мат</w:t>
      </w:r>
      <w:r w:rsidRPr="008179A2">
        <w:rPr>
          <w:rFonts w:ascii="Times New Roman" w:hAnsi="Times New Roman"/>
          <w:sz w:val="24"/>
          <w:szCs w:val="24"/>
        </w:rPr>
        <w:br/>
        <w:t>«Мат» — это слово, после которого заканчивается игра. Тот игрок, королю которого объявлен мат, проиграл, а тот игрок, который этот мат поставил, — победил.</w:t>
      </w:r>
      <w:r w:rsidRPr="008179A2">
        <w:rPr>
          <w:rFonts w:ascii="Times New Roman" w:hAnsi="Times New Roman"/>
          <w:sz w:val="24"/>
          <w:szCs w:val="24"/>
        </w:rPr>
        <w:br/>
        <w:t>Мат — это положение, при котором король одного из игроков не может сделать никакого хода, после которого он не оказался бы под ударом.</w:t>
      </w:r>
      <w:r w:rsidRPr="008179A2">
        <w:rPr>
          <w:rFonts w:ascii="Times New Roman" w:hAnsi="Times New Roman"/>
          <w:sz w:val="24"/>
          <w:szCs w:val="24"/>
        </w:rPr>
        <w:br/>
        <w:t>После того как был объявлен шах одному из королей, внимательно проверьте следующие условия:</w:t>
      </w:r>
      <w:r w:rsidRPr="008179A2">
        <w:rPr>
          <w:rFonts w:ascii="Times New Roman" w:hAnsi="Times New Roman"/>
          <w:sz w:val="24"/>
          <w:szCs w:val="24"/>
        </w:rPr>
        <w:br/>
        <w:t>король находится под шахом;</w:t>
      </w:r>
      <w:r w:rsidRPr="008179A2">
        <w:rPr>
          <w:rFonts w:ascii="Times New Roman" w:hAnsi="Times New Roman"/>
          <w:sz w:val="24"/>
          <w:szCs w:val="24"/>
        </w:rPr>
        <w:br/>
        <w:t>у короля нет возможности уйти из-под атаки (все соседние поля заняты фигурами его цвета или тоже находятся под атакой);</w:t>
      </w:r>
      <w:r w:rsidRPr="008179A2">
        <w:rPr>
          <w:rFonts w:ascii="Times New Roman" w:hAnsi="Times New Roman"/>
          <w:sz w:val="24"/>
          <w:szCs w:val="24"/>
        </w:rPr>
        <w:br/>
        <w:t>короля нельзя закрыть от шаха ходом другой фигуры;</w:t>
      </w:r>
      <w:r w:rsidRPr="008179A2">
        <w:rPr>
          <w:rFonts w:ascii="Times New Roman" w:hAnsi="Times New Roman"/>
          <w:sz w:val="24"/>
          <w:szCs w:val="24"/>
        </w:rPr>
        <w:br/>
        <w:t>фигуру, объявившую шах, нельзя сбить ближайшим ходом.</w:t>
      </w:r>
      <w:r w:rsidRPr="008179A2">
        <w:rPr>
          <w:rFonts w:ascii="Times New Roman" w:hAnsi="Times New Roman"/>
          <w:sz w:val="24"/>
          <w:szCs w:val="24"/>
        </w:rPr>
        <w:br/>
        <w:t>Если все условия выполнены, то объявляется мат. Так и говорят за доской: «шах и мат».</w:t>
      </w:r>
      <w:r w:rsidRPr="008179A2">
        <w:rPr>
          <w:rFonts w:ascii="Times New Roman" w:hAnsi="Times New Roman"/>
          <w:sz w:val="24"/>
          <w:szCs w:val="24"/>
        </w:rPr>
        <w:br/>
        <w:t>Посмотри на диаграммы. На обеих диаграммах — одна и та же ситуация, хотя положения различны.</w:t>
      </w:r>
      <w:r w:rsidRPr="008179A2">
        <w:rPr>
          <w:rFonts w:ascii="Times New Roman" w:hAnsi="Times New Roman"/>
          <w:sz w:val="24"/>
          <w:szCs w:val="24"/>
        </w:rPr>
        <w:br/>
        <w:t>Сейчас ход чёрных, и у них нет такого хода, после которого бы чёрный король не оказался под ударом. Партия закончена, белые победили, чёрный и белый короли отправляются пить чай.</w:t>
      </w:r>
      <w:r w:rsidRPr="008179A2">
        <w:rPr>
          <w:rFonts w:ascii="Times New Roman" w:hAnsi="Times New Roman"/>
          <w:sz w:val="24"/>
          <w:szCs w:val="24"/>
        </w:rPr>
        <w:br/>
        <w:t>Есть особенное положение, после которого партия тоже заканчивается.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Какая фигура остается на доске до конца игры: не снимается и не уничтожается?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Королю грозит в ходе игры? (Шах и мат)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Дальше 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Что же такое шах? (Нападение на короля противника)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«ШАХ – это нападение на неприятельского короля» (12 слайд – ШАХ).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такое мат? (Мат - это шах, от которого нет защиты. Королю уже нет хода. Это означает - конец игры. Победа того, кто поставил мат королю противника)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«Мат – это шах, от которого нет защиты».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Правильно, молодцы. Итак, вернемся к шаху. Вы можете в течение игры несколько раз ставить шах королю противника, а также противник - вашему королю. Важно научиться спастись от шаха.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Если вражеского короля атакует ферзь, значит, мы объявляем шах ферзем, если – ладья, мы объявляем шах ладьей и т.д.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(Показ на доске шах всеми фигурами)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Вывод: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Ферзь шахует короля по диагоналям, вертикалям и горизонталям.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Ладья – по горизонталям и вертикалям.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Слон – по диагоналям.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Конь – буквой 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Пешка – по диагоналям на одну клетку.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Оставаться под шахом король не может. Спастись от шаха можно тремя способами: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Король уходит из-под боя.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Взятие атакующей фигуры (если это возможно).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3. Короля закрывает другая фигура (эта защита не годится при шахе конем или пешкой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(Все способы показываются на демонстрационной доске совместно с учениками).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еще, прочитайте пожалуйста  и запомните правила поведения  за шахматной доской: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IV. Сравнение чисел и выражений.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Выполняя задание под чертой (с. 18 учебника), учащиеся сравнивают числа и выражения. Особое внимание учителю следует обратить на 2-й и 3-й столбики, где суммы и разности сравниваются с числом.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
          <w:iCs/>
          <w:sz w:val="24"/>
          <w:szCs w:val="24"/>
        </w:rPr>
        <w:t>Например:</w:t>
      </w:r>
      <w:r w:rsidRPr="008179A2">
        <w:rPr>
          <w:rFonts w:ascii="Times New Roman" w:hAnsi="Times New Roman"/>
          <w:sz w:val="24"/>
          <w:szCs w:val="24"/>
        </w:rPr>
        <w:t> 6 + 2 * 6.</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Слева записана сумма чисел 6 и 2, справа дано число 6. (Следует обратить внимание на то, что в обеих частях присутствует число 6, но в левой части оно </w:t>
      </w:r>
      <w:r w:rsidRPr="008179A2">
        <w:rPr>
          <w:rFonts w:ascii="Times New Roman" w:hAnsi="Times New Roman"/>
          <w:b/>
          <w:bCs/>
          <w:sz w:val="24"/>
          <w:szCs w:val="24"/>
        </w:rPr>
        <w:t>увеличивается</w:t>
      </w:r>
      <w:r w:rsidRPr="008179A2">
        <w:rPr>
          <w:rFonts w:ascii="Times New Roman" w:hAnsi="Times New Roman"/>
          <w:sz w:val="24"/>
          <w:szCs w:val="24"/>
        </w:rPr>
        <w:t> на 2, следовательно, левая часть больше правой.)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Сумма чисел 6 и 2 </w:t>
      </w:r>
      <w:r w:rsidRPr="008179A2">
        <w:rPr>
          <w:rFonts w:ascii="Times New Roman" w:hAnsi="Times New Roman"/>
          <w:b/>
          <w:bCs/>
          <w:sz w:val="24"/>
          <w:szCs w:val="24"/>
        </w:rPr>
        <w:t>больше</w:t>
      </w:r>
      <w:r w:rsidRPr="008179A2">
        <w:rPr>
          <w:rFonts w:ascii="Times New Roman" w:hAnsi="Times New Roman"/>
          <w:sz w:val="24"/>
          <w:szCs w:val="24"/>
        </w:rPr>
        <w:t> шести.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6 + 2 &gt; 6</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Возможно, учащиеся захотят найти значение суммы (6 + 2 = 8; 8 &gt; 6), учителю следует рассмотреть предложенные варианты.</w:t>
      </w:r>
    </w:p>
    <w:p w:rsidR="004A27C7" w:rsidRPr="008179A2" w:rsidRDefault="00CF57AE" w:rsidP="008179A2">
      <w:pPr>
        <w:shd w:val="clear" w:color="auto" w:fill="FFFFFF"/>
        <w:spacing w:after="0" w:line="240" w:lineRule="auto"/>
        <w:jc w:val="center"/>
        <w:rPr>
          <w:rFonts w:ascii="Times New Roman" w:hAnsi="Times New Roman"/>
          <w:sz w:val="24"/>
          <w:szCs w:val="24"/>
        </w:rPr>
      </w:pPr>
      <w:r w:rsidRPr="00CF57AE">
        <w:rPr>
          <w:rFonts w:ascii="Times New Roman" w:hAnsi="Times New Roman"/>
          <w:noProof/>
          <w:sz w:val="24"/>
          <w:szCs w:val="24"/>
          <w:bdr w:val="single" w:sz="2" w:space="0" w:color="000000" w:frame="1"/>
        </w:rPr>
      </w:r>
      <w:r w:rsidRPr="00CF57AE">
        <w:rPr>
          <w:rFonts w:ascii="Times New Roman" w:hAnsi="Times New Roman"/>
          <w:noProof/>
          <w:sz w:val="24"/>
          <w:szCs w:val="24"/>
          <w:bdr w:val="single" w:sz="2" w:space="0" w:color="000000" w:frame="1"/>
        </w:rPr>
        <w:pict>
          <v:rect id="Прямоугольник 128" o:spid="_x0000_s1075" alt="https://lh5.googleusercontent.com/GXGpMUZErbl9kPJKgUgXT0DZpP6GpgJ_gGOPQGpneBjNZgJJ_Vx2sh2-Tcn5hq4FthuuQ_S3n-dd4GVKFSqfLkZm_SlWbRO1Rhrj5OHUxwDomeZ7_lA_9N_XIaKpmvLNND8YDJHWA1op18KHSg"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" filled="f" stroked="f">
            <o:lock v:ext="edit" aspectratio="t"/>
            <w10:wrap type="none"/>
            <w10:anchorlock/>
          </v:rect>
        </w:pic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 Подготовительная работа к решению составных задач.</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Учащиеся читают задачу 3 (с. 18 учебника).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Вы прочитали задачу? О чём говорится в условии? О чём в задаче спрашивается?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Какое действие следует выполнить, чтобы ответить на первый вопрос задачи? </w:t>
      </w:r>
      <w:r w:rsidRPr="008179A2">
        <w:rPr>
          <w:rFonts w:ascii="Times New Roman" w:hAnsi="Times New Roman"/>
          <w:i/>
          <w:iCs/>
          <w:sz w:val="24"/>
          <w:szCs w:val="24"/>
        </w:rPr>
        <w:t>(Вычитание.)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(Так как в условии сказано, что российских марок на 3 меньше.)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Запишите решение. </w:t>
      </w:r>
      <w:r w:rsidRPr="008179A2">
        <w:rPr>
          <w:rFonts w:ascii="Times New Roman" w:hAnsi="Times New Roman"/>
          <w:i/>
          <w:iCs/>
          <w:sz w:val="24"/>
          <w:szCs w:val="24"/>
        </w:rPr>
        <w:t>(6 – 3 = 3 (м.).)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Какое действие необходимо выполнить, чтобы ответить на второй вопрос задачи? </w:t>
      </w:r>
      <w:r w:rsidRPr="008179A2">
        <w:rPr>
          <w:rFonts w:ascii="Times New Roman" w:hAnsi="Times New Roman"/>
          <w:i/>
          <w:iCs/>
          <w:sz w:val="24"/>
          <w:szCs w:val="24"/>
        </w:rPr>
        <w:t>(Сложение.)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Почему? </w:t>
      </w:r>
      <w:r w:rsidRPr="008179A2">
        <w:rPr>
          <w:rFonts w:ascii="Times New Roman" w:hAnsi="Times New Roman"/>
          <w:i/>
          <w:iCs/>
          <w:sz w:val="24"/>
          <w:szCs w:val="24"/>
        </w:rPr>
        <w:t>(Так как спрашивается, сколько всего марок.)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Запишите решение. </w:t>
      </w:r>
      <w:r w:rsidRPr="008179A2">
        <w:rPr>
          <w:rFonts w:ascii="Times New Roman" w:hAnsi="Times New Roman"/>
          <w:i/>
          <w:iCs/>
          <w:sz w:val="24"/>
          <w:szCs w:val="24"/>
        </w:rPr>
        <w:t>(6 + 3 = 9 (м.).)</w:t>
      </w:r>
      <w:r w:rsidRPr="008179A2">
        <w:rPr>
          <w:rFonts w:ascii="Times New Roman" w:hAnsi="Times New Roman"/>
          <w:sz w:val="24"/>
          <w:szCs w:val="24"/>
        </w:rPr>
        <w:t> Ответьте на поставленные вопросы задачи.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Аналогично разбирается задача 4 (с. 18 учебника).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VI. Работа с геометрическим материалом.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Учащиеся выполняют самостоятельно задание 5 (с. 18 учебника): чертят отрезки заданной длины.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Какова длина второго отрезка? </w:t>
      </w:r>
      <w:r w:rsidRPr="008179A2">
        <w:rPr>
          <w:rFonts w:ascii="Times New Roman" w:hAnsi="Times New Roman"/>
          <w:i/>
          <w:iCs/>
          <w:sz w:val="24"/>
          <w:szCs w:val="24"/>
        </w:rPr>
        <w:t>(3 см.)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Затем учитель предлагает ученикам рассмотреть задание 3 (с. 11 тетради).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Какая фигура изображена? </w:t>
      </w:r>
      <w:r w:rsidRPr="008179A2">
        <w:rPr>
          <w:rFonts w:ascii="Times New Roman" w:hAnsi="Times New Roman"/>
          <w:i/>
          <w:iCs/>
          <w:sz w:val="24"/>
          <w:szCs w:val="24"/>
        </w:rPr>
        <w:t>(Треугольник.)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 Измерьте стороны треугольника и запишите их длину.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заметили? </w:t>
      </w:r>
      <w:r w:rsidRPr="008179A2">
        <w:rPr>
          <w:rFonts w:ascii="Times New Roman" w:hAnsi="Times New Roman"/>
          <w:i/>
          <w:iCs/>
          <w:sz w:val="24"/>
          <w:szCs w:val="24"/>
        </w:rPr>
        <w:t>(Две стороны треугольника равны.)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Вывод: треугольник, у которого две стороны равны, называется равнобедренным.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VII. Итог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Вопросы: Чему научил вас урок? Какое задание было для вас самым интересным? Какое самым трудным? Что бы хотелось выполнить ещё?</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Шах – нападенье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Королю угрожает.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Мата здесь нет,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 король убегает.</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«Научиться играть в шахматы – легко, но трудно научиться играть хорошо».</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-С этими словами мы  заканчиваем урок.</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line="240" w:lineRule="auto"/>
        <w:rPr>
          <w:rFonts w:ascii="Times New Roman" w:hAnsi="Times New Roman"/>
          <w:sz w:val="24"/>
          <w:szCs w:val="24"/>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математики в 1 классе</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Тема: «Вычитание из чисел 8, 9, 10. Связь сложения и вычитания. Взятие на проходе».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sz w:val="24"/>
          <w:szCs w:val="24"/>
        </w:rPr>
        <w:t> Создать условия для осознания и осмысления приема вычитания вида 8, 9,10 – ?.</w:t>
      </w:r>
    </w:p>
    <w:p w:rsidR="004A27C7" w:rsidRPr="008179A2" w:rsidRDefault="004A27C7" w:rsidP="008179A2">
      <w:pPr>
        <w:shd w:val="clear" w:color="auto" w:fill="FFFFFF"/>
        <w:spacing w:after="0" w:line="240" w:lineRule="auto"/>
        <w:rPr>
          <w:rStyle w:val="af1"/>
          <w:rFonts w:ascii="Times New Roman" w:eastAsia="Arial Unicode MS" w:hAnsi="Times New Roman"/>
          <w:bCs/>
          <w:i w:val="0"/>
          <w:sz w:val="24"/>
          <w:szCs w:val="24"/>
        </w:rPr>
      </w:pPr>
      <w:r w:rsidRPr="008179A2">
        <w:rPr>
          <w:rStyle w:val="af1"/>
          <w:rFonts w:ascii="Times New Roman" w:eastAsia="Arial Unicode MS" w:hAnsi="Times New Roman"/>
          <w:bCs/>
          <w:sz w:val="24"/>
          <w:szCs w:val="24"/>
        </w:rPr>
        <w:t>-дать понять, что такое «взятие на проходе»</w:t>
      </w:r>
    </w:p>
    <w:p w:rsidR="004A27C7" w:rsidRPr="008179A2" w:rsidRDefault="004A27C7" w:rsidP="008179A2">
      <w:pPr>
        <w:shd w:val="clear" w:color="auto" w:fill="FFFFFF"/>
        <w:spacing w:after="0" w:line="240" w:lineRule="auto"/>
        <w:rPr>
          <w:rFonts w:ascii="Times New Roman" w:hAnsi="Times New Roman"/>
          <w:i/>
          <w:sz w:val="24"/>
          <w:szCs w:val="24"/>
        </w:rPr>
      </w:pPr>
      <w:r w:rsidRPr="008179A2">
        <w:rPr>
          <w:rStyle w:val="af1"/>
          <w:rFonts w:ascii="Times New Roman" w:eastAsia="Arial Unicode MS" w:hAnsi="Times New Roman"/>
          <w:bCs/>
          <w:sz w:val="24"/>
          <w:szCs w:val="24"/>
        </w:rPr>
        <w:t>-научить воспользоваться приемом «взятие на проходе»</w:t>
      </w:r>
      <w:r w:rsidRPr="008179A2">
        <w:rPr>
          <w:rStyle w:val="a7"/>
          <w:rFonts w:ascii="Times New Roman" w:hAnsi="Times New Roman"/>
          <w:i/>
          <w:color w:val="000000"/>
          <w:sz w:val="24"/>
          <w:szCs w:val="24"/>
          <w:shd w:val="clear" w:color="auto" w:fill="FFFFFF"/>
        </w:rPr>
        <w:t>.</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Задачи: </w:t>
      </w:r>
      <w:r w:rsidRPr="008179A2">
        <w:rPr>
          <w:rFonts w:ascii="Times New Roman" w:hAnsi="Times New Roman"/>
          <w:sz w:val="24"/>
          <w:szCs w:val="24"/>
        </w:rPr>
        <w:t>Обеспечить условия для усвоения всеми учащимися приема вычитания из чисел 8, 9, 10.</w:t>
      </w:r>
      <w:r w:rsidRPr="008179A2">
        <w:rPr>
          <w:rFonts w:ascii="Times New Roman" w:hAnsi="Times New Roman"/>
          <w:b/>
          <w:bCs/>
          <w:sz w:val="24"/>
          <w:szCs w:val="24"/>
        </w:rPr>
        <w:t> </w:t>
      </w:r>
      <w:r w:rsidRPr="008179A2">
        <w:rPr>
          <w:rFonts w:ascii="Times New Roman" w:hAnsi="Times New Roman"/>
          <w:sz w:val="24"/>
          <w:szCs w:val="24"/>
        </w:rPr>
        <w:t>Развивать внимание, память учащихся, активизировать мыслительную деятельность. Через игру в шахматы.</w:t>
      </w:r>
      <w:r w:rsidRPr="008179A2">
        <w:rPr>
          <w:rFonts w:ascii="Times New Roman" w:hAnsi="Times New Roman"/>
          <w:b/>
          <w:bCs/>
          <w:sz w:val="24"/>
          <w:szCs w:val="24"/>
        </w:rPr>
        <w:t> </w:t>
      </w:r>
      <w:r w:rsidRPr="008179A2">
        <w:rPr>
          <w:rFonts w:ascii="Times New Roman" w:hAnsi="Times New Roman"/>
          <w:sz w:val="24"/>
          <w:szCs w:val="24"/>
        </w:rPr>
        <w:t>Продолжить формирование навыков организации учебного труда, здорового образа жизни. Поддерживать интерес к урокам математики.</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 Организационный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Встало солнышко давно.</w:t>
      </w:r>
      <w:r w:rsidRPr="008179A2">
        <w:rPr>
          <w:rFonts w:ascii="Times New Roman" w:hAnsi="Times New Roman"/>
          <w:sz w:val="24"/>
          <w:szCs w:val="24"/>
        </w:rPr>
        <w:br/>
        <w:t>Заглянуло к нам в окно.</w:t>
      </w:r>
      <w:r w:rsidRPr="008179A2">
        <w:rPr>
          <w:rFonts w:ascii="Times New Roman" w:hAnsi="Times New Roman"/>
          <w:sz w:val="24"/>
          <w:szCs w:val="24"/>
        </w:rPr>
        <w:br/>
        <w:t>Нас оно торопит в класс.</w:t>
      </w:r>
      <w:r w:rsidRPr="008179A2">
        <w:rPr>
          <w:rFonts w:ascii="Times New Roman" w:hAnsi="Times New Roman"/>
          <w:sz w:val="24"/>
          <w:szCs w:val="24"/>
        </w:rPr>
        <w:br/>
        <w:t>Математика у нас!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Проверьте, готовы ли вы начать урок?</w:t>
      </w:r>
      <w:r w:rsidRPr="008179A2">
        <w:rPr>
          <w:rFonts w:ascii="Times New Roman" w:hAnsi="Times New Roman"/>
          <w:sz w:val="24"/>
          <w:szCs w:val="24"/>
        </w:rPr>
        <w:br/>
        <w:t>Все ль на месте, все ль в порядке?</w:t>
      </w:r>
      <w:r w:rsidRPr="008179A2">
        <w:rPr>
          <w:rFonts w:ascii="Times New Roman" w:hAnsi="Times New Roman"/>
          <w:sz w:val="24"/>
          <w:szCs w:val="24"/>
        </w:rPr>
        <w:br/>
        <w:t>Учебник, ручка и тетрадь?</w:t>
      </w:r>
      <w:r w:rsidRPr="008179A2">
        <w:rPr>
          <w:rFonts w:ascii="Times New Roman" w:hAnsi="Times New Roman"/>
          <w:sz w:val="24"/>
          <w:szCs w:val="24"/>
        </w:rPr>
        <w:br/>
        <w:t>Проверили? Садитесь! Отлично потрудитесь.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2.Устный счёт</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какое время года скоро наступит?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Какие приметы весны вы знаете?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1)К нам тоже в гости пришло солнышко, но оно ещё спит. Давайте разбудим его, а для этого решим примеры.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(Дети показывают ответы. Лучи солнца раскрываются.)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2) Вот солнышко и проснулось, засияло и осветило 3 сундука.  В них хранятся примеры, задачи и состав числа. Отгадайте, что в каком сундуке, если во втором сундуке – задачи, а в первом – не примеры.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Объясните.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Решение задач</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Ваня любит витамины.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Он купил 3 апельсина,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яблок, 2 банана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Сколько фруктов у Ивана?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Важны для здоровья, друзья, витамины!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И яблоки ест непременно Ирина.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10 их в вазе лежало – смотри,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после обеда осталось лишь 3.</w:t>
      </w:r>
      <w:r w:rsidRPr="008179A2">
        <w:rPr>
          <w:rFonts w:ascii="Times New Roman" w:hAnsi="Times New Roman"/>
          <w:sz w:val="24"/>
          <w:szCs w:val="24"/>
          <w:shd w:val="clear" w:color="auto" w:fill="FFFFFF"/>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 Сколько яблок съела Ирина?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лужайке, на лужайке дети прыгали, как зайки.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прыжков на левой ножке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 на правой по дорожке.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из вас сказать готов,</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Сколько сделано прыжков?</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О чём напомнили нам эти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Своё здоровье нужно беречь в любое время года: заниматься спортом и физкультурой, кушать здоровую пищу, овощи и фрукты.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3. Минутка чистописания </w:t>
      </w:r>
      <w:r w:rsidRPr="008179A2">
        <w:rPr>
          <w:rFonts w:ascii="Times New Roman" w:hAnsi="Times New Roman"/>
          <w:sz w:val="24"/>
          <w:szCs w:val="24"/>
        </w:rPr>
        <w:t>(прописывание числа 10)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Отгадайте загадку  Нолик, стань за единицей,</w:t>
      </w:r>
      <w:r w:rsidRPr="008179A2">
        <w:rPr>
          <w:rFonts w:ascii="Times New Roman" w:hAnsi="Times New Roman"/>
          <w:sz w:val="24"/>
          <w:szCs w:val="24"/>
        </w:rPr>
        <w:br/>
        <w:t>За своей родной сестрицей.</w:t>
      </w:r>
      <w:r w:rsidRPr="008179A2">
        <w:rPr>
          <w:rFonts w:ascii="Times New Roman" w:hAnsi="Times New Roman"/>
          <w:sz w:val="24"/>
          <w:szCs w:val="24"/>
        </w:rPr>
        <w:br/>
        <w:t>Только так, когда вы вместе,</w:t>
      </w:r>
      <w:r w:rsidRPr="008179A2">
        <w:rPr>
          <w:rFonts w:ascii="Times New Roman" w:hAnsi="Times New Roman"/>
          <w:sz w:val="24"/>
          <w:szCs w:val="24"/>
        </w:rPr>
        <w:br/>
        <w:t>Называть вас будут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(Десять)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Дайте характеристику числу 10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Повторим состав числа 10. (Работа с веерами)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Физминутка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зарядку солнышко поднимает нас.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Поднимаем руки вверх по команде «Раз!»</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над нами весело шелестит листва.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Опускаем руки вниз по команде «Два»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Вот как солнышко встаёт выше-выше.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 ночи солнышко зайдёт ниже-ниже.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Хорошо, хорошо, солнышко смеется.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под солнышком нам весело живется.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4.Сообщение темы и цели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-Откройте таблицу сложения на форзаце в конце учебника.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одним словом можно назвать все эти записи?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разными способами все равенства с ответом 6, 7, 8, используя термины: слагаемое сумма, увеличить на, прибавить, плюс.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-Какое свойство поможет вам, пользуясь этой таблицей, решать примеры на вычитание.(Если из суммы вычесть одно слагаемое, получится другое слагаемое)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-Какой пример на сложение поможет вам решить пример 10-6, 9-7, 8-5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тему урока. Поставим цели на наш урок.</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5.Объясение нового матриала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Теперь мы с вами  поговорим о шахматах – о  «Взятии на проходе». Из этого урока вы узнаете, что такое взятие на проходе, когда и как оно осуществляется.</w:t>
      </w:r>
    </w:p>
    <w:p w:rsidR="004A27C7" w:rsidRPr="008179A2" w:rsidRDefault="004A27C7" w:rsidP="008179A2">
      <w:pPr>
        <w:shd w:val="clear" w:color="auto" w:fill="FFFFFF"/>
        <w:spacing w:after="0" w:line="240" w:lineRule="auto"/>
        <w:rPr>
          <w:rFonts w:ascii="Times New Roman" w:hAnsi="Times New Roman"/>
          <w:i/>
          <w:sz w:val="24"/>
          <w:szCs w:val="24"/>
        </w:rPr>
      </w:pPr>
      <w:r w:rsidRPr="008179A2">
        <w:rPr>
          <w:rFonts w:ascii="Times New Roman" w:hAnsi="Times New Roman"/>
          <w:sz w:val="24"/>
          <w:szCs w:val="24"/>
        </w:rPr>
        <w:t xml:space="preserve"> Начнем с теоретической части занятия, а точнее с небольшого правила, которое звучит так</w:t>
      </w:r>
      <w:r w:rsidRPr="008179A2">
        <w:rPr>
          <w:rStyle w:val="af1"/>
          <w:rFonts w:ascii="Times New Roman" w:eastAsia="Arial Unicode MS" w:hAnsi="Times New Roman"/>
          <w:sz w:val="24"/>
          <w:szCs w:val="24"/>
        </w:rPr>
        <w:t>:</w:t>
      </w:r>
      <w:r w:rsidRPr="008179A2">
        <w:rPr>
          <w:rFonts w:ascii="Times New Roman" w:hAnsi="Times New Roman"/>
          <w:sz w:val="24"/>
          <w:szCs w:val="24"/>
        </w:rPr>
        <w:t> </w:t>
      </w:r>
      <w:r w:rsidRPr="008179A2">
        <w:rPr>
          <w:rStyle w:val="af1"/>
          <w:rFonts w:ascii="Times New Roman" w:eastAsia="Arial Unicode MS" w:hAnsi="Times New Roman"/>
          <w:sz w:val="24"/>
          <w:szCs w:val="24"/>
        </w:rPr>
        <w:t> </w:t>
      </w:r>
      <w:r w:rsidRPr="008179A2">
        <w:rPr>
          <w:rStyle w:val="af1"/>
          <w:rFonts w:ascii="Times New Roman" w:eastAsia="Arial Unicode MS" w:hAnsi="Times New Roman"/>
          <w:bCs/>
          <w:sz w:val="24"/>
          <w:szCs w:val="24"/>
        </w:rPr>
        <w:t>Если </w:t>
      </w:r>
      <w:hyperlink r:id="rId331" w:tgtFrame="_blank" w:history="1">
        <w:r w:rsidRPr="008179A2">
          <w:rPr>
            <w:rStyle w:val="a8"/>
            <w:rFonts w:ascii="Times New Roman" w:hAnsi="Times New Roman"/>
            <w:bCs/>
            <w:iCs/>
            <w:sz w:val="24"/>
            <w:szCs w:val="24"/>
          </w:rPr>
          <w:t>пешка</w:t>
        </w:r>
      </w:hyperlink>
      <w:r w:rsidRPr="008179A2">
        <w:rPr>
          <w:rStyle w:val="af1"/>
          <w:rFonts w:ascii="Times New Roman" w:eastAsia="Arial Unicode MS" w:hAnsi="Times New Roman"/>
          <w:bCs/>
          <w:sz w:val="24"/>
          <w:szCs w:val="24"/>
        </w:rPr>
        <w:t>, двинулась на два поля, проходит через поле, находящееся под ударом пешки противника, то соперник имеет право взять эту пешку. То есть воспользоваться приемом «взятие на проходе»</w:t>
      </w:r>
      <w:r w:rsidRPr="008179A2">
        <w:rPr>
          <w:rStyle w:val="a7"/>
          <w:rFonts w:ascii="Times New Roman" w:hAnsi="Times New Roman"/>
          <w:i/>
          <w:sz w:val="24"/>
          <w:szCs w:val="24"/>
        </w:rPr>
        <w:t>.</w:t>
      </w:r>
    </w:p>
    <w:p w:rsidR="004A27C7" w:rsidRPr="008179A2" w:rsidRDefault="004A27C7" w:rsidP="008179A2">
      <w:pPr>
        <w:pStyle w:val="a4"/>
        <w:shd w:val="clear" w:color="auto" w:fill="FFFFFF"/>
        <w:spacing w:before="0" w:beforeAutospacing="0" w:after="375" w:afterAutospacing="0"/>
      </w:pPr>
      <w:r w:rsidRPr="008179A2">
        <w:t>Следует также помнить, что взять на проходе можно только сразу, ответным ходом. На следующем ходу этого сделать уже будит нельзя. Часто начинающие шахматисты задают вопрос, а можно ли взять на проходе какой ни будь фигурой? Согласно выше сказанному правилу на проходе могут брать только пешки, </w:t>
      </w:r>
      <w:hyperlink r:id="rId332" w:tgtFrame="_blank" w:history="1">
        <w:r w:rsidRPr="008179A2">
          <w:rPr>
            <w:rStyle w:val="a8"/>
          </w:rPr>
          <w:t>фигура</w:t>
        </w:r>
      </w:hyperlink>
      <w:r w:rsidRPr="008179A2">
        <w:t> на проходе взять не может!</w:t>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noProof/>
          <w:sz w:val="24"/>
          <w:szCs w:val="24"/>
        </w:rPr>
        <w:lastRenderedPageBreak/>
        <w:drawing>
          <wp:inline distT="0" distB="0" distL="0" distR="0">
            <wp:extent cx="1031473" cy="1085850"/>
            <wp:effectExtent l="0" t="0" r="0" b="0"/>
            <wp:docPr id="147" name="Рисунок 147" descr="Взятие на прохо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Взятие на проходе"/>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2186" cy="1086600"/>
                    </a:xfrm>
                    <a:prstGeom prst="rect">
                      <a:avLst/>
                    </a:prstGeom>
                    <a:noFill/>
                    <a:ln>
                      <a:noFill/>
                    </a:ln>
                  </pic:spPr>
                </pic:pic>
              </a:graphicData>
            </a:graphic>
          </wp:inline>
        </w:drawing>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sz w:val="24"/>
          <w:szCs w:val="24"/>
        </w:rPr>
        <w:t xml:space="preserve"> -Теперь рассмотрим все выше сказанное на конкретном примере. На шахматной доске две пешки и два короля (ход белых). Белые неожиданно сделали ход пешкой с поля b2 на b4, рассчитывая на то, что их пешка быстрее дойдет до поля b8 и превратиться в ферзя, чем черный король успеет ее догнать и уничтожить. В свою очередь белый король легко догонит черную пешку, если та начнет движение к полю с 1.</w:t>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sz w:val="24"/>
          <w:szCs w:val="24"/>
        </w:rPr>
        <w:t>Однако белых неожиданно постигло разочарование, так как черные воспользовались приемом «Взятие на проходе» и уничтожив белую пешку, в дальнейшем выиграли партию без особого труда. Как же осуществляется взятие на проходе? Для этого посмотрим снова на диаграмму 1.</w:t>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sz w:val="24"/>
          <w:szCs w:val="24"/>
        </w:rPr>
        <w:t>И так, белая пешка пошла на два поля вперед, и прошла поле (поле b3) находящееся под ударом черной пешки. Согласно нашему правилу, черные имеют право взять белую пешку на проходе. Взятие на проходе выполняется также как, если бы белая пешка ступила на поле b3 и черные решили бы ее побить. Вот таковы правила!</w:t>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b/>
          <w:bCs/>
          <w:sz w:val="24"/>
          <w:szCs w:val="24"/>
        </w:rPr>
        <w:t>6.Работа по учебной теме урока</w:t>
      </w:r>
    </w:p>
    <w:p w:rsidR="004A27C7" w:rsidRPr="008179A2" w:rsidRDefault="004A27C7" w:rsidP="008179A2">
      <w:pPr>
        <w:shd w:val="clear" w:color="auto" w:fill="FFFFFF"/>
        <w:spacing w:after="375" w:line="240" w:lineRule="auto"/>
        <w:rPr>
          <w:rFonts w:ascii="Times New Roman" w:hAnsi="Times New Roman"/>
          <w:sz w:val="24"/>
          <w:szCs w:val="24"/>
        </w:rPr>
      </w:pPr>
      <w:r w:rsidRPr="008179A2">
        <w:rPr>
          <w:rFonts w:ascii="Times New Roman" w:hAnsi="Times New Roman"/>
          <w:b/>
          <w:bCs/>
          <w:sz w:val="24"/>
          <w:szCs w:val="24"/>
        </w:rPr>
        <w:t>1)</w:t>
      </w:r>
      <w:r w:rsidRPr="008179A2">
        <w:rPr>
          <w:rFonts w:ascii="Times New Roman" w:hAnsi="Times New Roman"/>
          <w:sz w:val="24"/>
          <w:szCs w:val="24"/>
        </w:rPr>
        <w:t>Солнышко пригрело, но снег еще не растаял.  Посмотрите остались еще кучки снега. Поможем солнышку, растопим остатки снега. Для этого надо восстановить примеры.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7+ *= 9    *- 4= 3    *-1= 5   8- *= 6    5+ *= 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w:t>
      </w:r>
      <w:r w:rsidRPr="008179A2">
        <w:rPr>
          <w:rFonts w:ascii="Times New Roman" w:hAnsi="Times New Roman"/>
          <w:sz w:val="24"/>
          <w:szCs w:val="24"/>
        </w:rPr>
        <w:t>- Снег растаял. А что потом будет происходить с природой? (Появляются цветы)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Вспомните, из каких частей состоит задача?                                                                                                                                      </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Повторите условие задачи.</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Что надо узнать в задаче?</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Каким действием решим задачу?</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Запишите решение задачи.</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Проверьте, так ли вы записали решение?</w:t>
      </w:r>
    </w:p>
    <w:p w:rsidR="004A27C7" w:rsidRPr="008179A2" w:rsidRDefault="004A27C7" w:rsidP="008179A2">
      <w:pPr>
        <w:numPr>
          <w:ilvl w:val="0"/>
          <w:numId w:val="104"/>
        </w:numPr>
        <w:shd w:val="clear" w:color="auto" w:fill="FFFFFF"/>
        <w:tabs>
          <w:tab w:val="clear" w:pos="720"/>
          <w:tab w:val="num" w:pos="-142"/>
        </w:tabs>
        <w:spacing w:after="0" w:line="240" w:lineRule="auto"/>
        <w:ind w:left="0" w:firstLine="0"/>
        <w:rPr>
          <w:rFonts w:ascii="Times New Roman" w:hAnsi="Times New Roman"/>
          <w:sz w:val="24"/>
          <w:szCs w:val="24"/>
        </w:rPr>
      </w:pPr>
      <w:r w:rsidRPr="008179A2">
        <w:rPr>
          <w:rFonts w:ascii="Times New Roman" w:hAnsi="Times New Roman"/>
          <w:sz w:val="24"/>
          <w:szCs w:val="24"/>
        </w:rPr>
        <w:t>Напишите ответ.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Ребята! А можно ли срывать весенние первоцветы, собирая большие букеты? Многие из этих цветов занесены в Красную книгу.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6.Итог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-Какую помощницу мы обнаружили в конце учебника?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пользуясь таблицей сложение, решить пример на вычитание?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7. Рефлексия</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Продолжите предложения.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на уроке я узнал…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-Теперь я могу…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--Своей работой на уроке…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-Урок полезен, все понятно.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-Лишь кое-что чуть-чуть неясно.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-Еще придется потрудиться. Да, трудно все-таки учиться!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-Расположите числа в порядке увеличения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-Каковы правила  пешки «Взятие на проходе»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слово, которым мне приятно закончить урок.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Молодцы!</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line="240" w:lineRule="auto"/>
        <w:rPr>
          <w:rFonts w:ascii="Times New Roman" w:hAnsi="Times New Roman"/>
          <w:sz w:val="24"/>
          <w:szCs w:val="24"/>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Тема:  «Решение задач и примеров изученных видов. Что узнали. Чему научились. Мат  двумя  ладьями  одинокому  королю»</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
          <w:bCs/>
          <w:sz w:val="24"/>
          <w:szCs w:val="24"/>
        </w:rPr>
        <w:t>Цель: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w:t>
      </w:r>
      <w:r w:rsidRPr="008179A2">
        <w:rPr>
          <w:rFonts w:ascii="Times New Roman" w:hAnsi="Times New Roman"/>
          <w:sz w:val="24"/>
          <w:szCs w:val="24"/>
        </w:rPr>
        <w:t>повторить, обобщить и закрепить изученный материал.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-ознакомить детей с техникой мат одинокого короля двумя ладьями, повторить и закрепить знания о шахматной доске, шахматных фигурах, движении фигур, активизировать мыслительную деятельность.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Планируемые результаты:</w:t>
      </w:r>
      <w:r w:rsidRPr="008179A2">
        <w:rPr>
          <w:rFonts w:ascii="Times New Roman" w:hAnsi="Times New Roman"/>
          <w:sz w:val="24"/>
          <w:szCs w:val="24"/>
        </w:rPr>
        <w:t> учащиеся научатся решать задачи изученных видов; изменять данные задачи; планировать, контролировать и оценивать учебные действия в соответствии с поставленной задачей и условиями ее выполнения; оценивать себя, границы своего знания и незнания; работать в паре.</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                                                      </w:t>
      </w: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 Организационный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 xml:space="preserve">|| </w:t>
      </w:r>
      <w:r w:rsidRPr="008179A2">
        <w:rPr>
          <w:rFonts w:ascii="Times New Roman" w:hAnsi="Times New Roman"/>
          <w:b/>
          <w:bCs/>
          <w:sz w:val="24"/>
          <w:szCs w:val="24"/>
        </w:rPr>
        <w:t>Актуализация знаний.</w:t>
      </w:r>
    </w:p>
    <w:p w:rsidR="004A27C7" w:rsidRPr="008179A2" w:rsidRDefault="004A27C7" w:rsidP="008179A2">
      <w:pPr>
        <w:numPr>
          <w:ilvl w:val="0"/>
          <w:numId w:val="105"/>
        </w:numPr>
        <w:shd w:val="clear" w:color="auto" w:fill="FFFFFF"/>
        <w:spacing w:after="0" w:line="240" w:lineRule="auto"/>
        <w:ind w:left="0" w:firstLine="0"/>
        <w:rPr>
          <w:rFonts w:ascii="Times New Roman" w:hAnsi="Times New Roman"/>
          <w:b/>
          <w:sz w:val="24"/>
          <w:szCs w:val="24"/>
        </w:rPr>
      </w:pPr>
      <w:r w:rsidRPr="008179A2">
        <w:rPr>
          <w:rFonts w:ascii="Times New Roman" w:hAnsi="Times New Roman"/>
          <w:b/>
          <w:bCs/>
          <w:sz w:val="24"/>
          <w:szCs w:val="24"/>
        </w:rPr>
        <w:t>Угадай свое место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w:t>
      </w:r>
      <w:r w:rsidRPr="008179A2">
        <w:rPr>
          <w:rFonts w:ascii="Times New Roman" w:hAnsi="Times New Roman"/>
          <w:sz w:val="24"/>
          <w:szCs w:val="24"/>
        </w:rPr>
        <w:t>Раздаются карточки с цифрами, каждый должен найти свое место</w:t>
      </w:r>
      <w:r w:rsidRPr="008179A2">
        <w:rPr>
          <w:rFonts w:ascii="Times New Roman" w:hAnsi="Times New Roman"/>
          <w:bCs/>
          <w:sz w:val="24"/>
          <w:szCs w:val="24"/>
        </w:rPr>
        <w:t>)</w:t>
      </w:r>
    </w:p>
    <w:p w:rsidR="004A27C7" w:rsidRPr="008179A2" w:rsidRDefault="004A27C7" w:rsidP="008179A2">
      <w:pPr>
        <w:numPr>
          <w:ilvl w:val="0"/>
          <w:numId w:val="106"/>
        </w:numPr>
        <w:shd w:val="clear" w:color="auto" w:fill="FFFFFF"/>
        <w:spacing w:after="0" w:line="240" w:lineRule="auto"/>
        <w:ind w:left="0" w:firstLine="0"/>
        <w:rPr>
          <w:rFonts w:ascii="Times New Roman" w:hAnsi="Times New Roman"/>
          <w:b/>
          <w:sz w:val="24"/>
          <w:szCs w:val="24"/>
        </w:rPr>
      </w:pPr>
      <w:r w:rsidRPr="008179A2">
        <w:rPr>
          <w:rFonts w:ascii="Times New Roman" w:hAnsi="Times New Roman"/>
          <w:b/>
          <w:bCs/>
          <w:sz w:val="24"/>
          <w:szCs w:val="24"/>
        </w:rPr>
        <w:t>Елочка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 </w:t>
      </w:r>
      <w:r w:rsidRPr="008179A2">
        <w:rPr>
          <w:rFonts w:ascii="Times New Roman" w:hAnsi="Times New Roman"/>
          <w:sz w:val="24"/>
          <w:szCs w:val="24"/>
        </w:rPr>
        <w:t>скоро у нас какой праздник? (Новый год)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-Вот стоит у нас елочка, но она совсем одна. Нам ей нужно помочь. Вам нравится когда идет снег? Снеговик захватил все снежинки. И он отдаст снежинки елочке, если мы правильно решим примеры. (На каждой снежинке примеры, учащиеся выходят, берут по одной снежинке, решают пример  и прикрепляют возле елочки)</w:t>
      </w:r>
    </w:p>
    <w:p w:rsidR="004A27C7" w:rsidRPr="008179A2" w:rsidRDefault="004A27C7" w:rsidP="008179A2">
      <w:pPr>
        <w:numPr>
          <w:ilvl w:val="0"/>
          <w:numId w:val="107"/>
        </w:numPr>
        <w:shd w:val="clear" w:color="auto" w:fill="FFFFFF"/>
        <w:spacing w:after="0" w:line="240" w:lineRule="auto"/>
        <w:ind w:left="0" w:firstLine="0"/>
        <w:rPr>
          <w:rFonts w:ascii="Times New Roman" w:hAnsi="Times New Roman"/>
          <w:b/>
          <w:sz w:val="24"/>
          <w:szCs w:val="24"/>
        </w:rPr>
      </w:pPr>
      <w:r w:rsidRPr="008179A2">
        <w:rPr>
          <w:rFonts w:ascii="Times New Roman" w:hAnsi="Times New Roman"/>
          <w:b/>
          <w:bCs/>
          <w:sz w:val="24"/>
          <w:szCs w:val="24"/>
        </w:rPr>
        <w:t>Домино. Работа в парах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(раздаются карточки с рисунками домино. Дети должны составить по 2 примера на сложение и вычитание. Потом обмениваются карточками с соседями по  ряду. Проверка с помощью светофора.  )</w:t>
      </w:r>
    </w:p>
    <w:p w:rsidR="004A27C7" w:rsidRPr="008179A2" w:rsidRDefault="004A27C7" w:rsidP="008179A2">
      <w:pPr>
        <w:numPr>
          <w:ilvl w:val="0"/>
          <w:numId w:val="108"/>
        </w:numPr>
        <w:shd w:val="clear" w:color="auto" w:fill="FFFFFF"/>
        <w:spacing w:after="0" w:line="240" w:lineRule="auto"/>
        <w:ind w:left="0" w:firstLine="0"/>
        <w:rPr>
          <w:rFonts w:ascii="Times New Roman" w:hAnsi="Times New Roman"/>
          <w:b/>
          <w:sz w:val="24"/>
          <w:szCs w:val="24"/>
        </w:rPr>
      </w:pPr>
      <w:r w:rsidRPr="008179A2">
        <w:rPr>
          <w:rFonts w:ascii="Times New Roman" w:hAnsi="Times New Roman"/>
          <w:b/>
          <w:sz w:val="24"/>
          <w:szCs w:val="24"/>
        </w:rPr>
        <w:t>Игра «</w:t>
      </w:r>
      <w:r w:rsidRPr="008179A2">
        <w:rPr>
          <w:rFonts w:ascii="Times New Roman" w:hAnsi="Times New Roman"/>
          <w:b/>
          <w:bCs/>
          <w:sz w:val="24"/>
          <w:szCs w:val="24"/>
        </w:rPr>
        <w:t>ДА – НЕТ</w:t>
      </w:r>
      <w:r w:rsidRPr="008179A2">
        <w:rPr>
          <w:rFonts w:ascii="Times New Roman" w:hAnsi="Times New Roman"/>
          <w:b/>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(если высказывание верное, учащиеся говорят – ДА., если неверное – НЕТ. И называют правильный ответ.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- 8 больше 6 на 2. (да)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- 9 – это 6 да 2. (нет, 6 да 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сумма чисел 5 и 3 равна 7. (нет, 8.)</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 0 прибавили 6 и получили 6. (да)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 Коли было 2 руб. Ему дали еще столько же. У Коли стало 4 руб. (Да.)</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Cs/>
          <w:sz w:val="24"/>
          <w:szCs w:val="24"/>
        </w:rPr>
        <w:t> </w:t>
      </w:r>
    </w:p>
    <w:p w:rsidR="004A27C7" w:rsidRPr="008179A2" w:rsidRDefault="004A27C7" w:rsidP="008179A2">
      <w:pPr>
        <w:numPr>
          <w:ilvl w:val="0"/>
          <w:numId w:val="109"/>
        </w:numPr>
        <w:shd w:val="clear" w:color="auto" w:fill="FFFFFF"/>
        <w:spacing w:after="0" w:line="240" w:lineRule="auto"/>
        <w:ind w:left="0" w:firstLine="0"/>
        <w:rPr>
          <w:rFonts w:ascii="Times New Roman" w:hAnsi="Times New Roman"/>
          <w:b/>
          <w:sz w:val="24"/>
          <w:szCs w:val="24"/>
        </w:rPr>
      </w:pPr>
      <w:r w:rsidRPr="008179A2">
        <w:rPr>
          <w:rFonts w:ascii="Times New Roman" w:hAnsi="Times New Roman"/>
          <w:b/>
          <w:bCs/>
          <w:sz w:val="24"/>
          <w:szCs w:val="24"/>
        </w:rPr>
        <w:t>Блицтурнир.</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читает задачу, учащиеся показывают ответы с помощью карточек.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У Веры было 4 конфеты. Сестре она отдала 2 конф. Сколько конфет осталось у Веры? (2)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 Сони в коробке 6 карандашей,а у Паши на 3 карандаша больше. Сколько карандашей у Паши?(9)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полке  3 большие книги и 3 маленькие. Сколько книг на полке?(6)</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-Коля повесил на елку 7 игрушек,а Петя на 2 игрушки меньше. Сколько игрушек повесил Петя?(5)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елке 8 шаров. Из них 3 красные,а остальные желтые. Сколько желтых шаров на елке?(5)</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Самоопределение к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на с.120,что мы будем делать на уроке.(Проверять,что узнали,чему научились.)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--Откройте с.79.Прочитайте,что мы должны были узнать и чему научиться.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каждый из вас ответит на вопрос «научился ли я этому»</w:t>
      </w:r>
    </w:p>
    <w:p w:rsidR="004A27C7" w:rsidRPr="008179A2" w:rsidRDefault="004A27C7"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Физминутка.</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Перейдем к игре «Шахматы» Сегодня мы  познакомимся </w:t>
      </w:r>
      <w:r w:rsidRPr="008179A2">
        <w:rPr>
          <w:rFonts w:ascii="Times New Roman" w:hAnsi="Times New Roman"/>
          <w:sz w:val="24"/>
          <w:szCs w:val="24"/>
          <w:shd w:val="clear" w:color="auto" w:fill="FFFFFF"/>
        </w:rPr>
        <w:t>с техникой матования одинокого короля двумя ладьями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королевстве чёрно-белом</w:t>
      </w:r>
      <w:r w:rsidRPr="008179A2">
        <w:rPr>
          <w:rFonts w:ascii="Times New Roman" w:hAnsi="Times New Roman"/>
          <w:sz w:val="24"/>
          <w:szCs w:val="24"/>
        </w:rPr>
        <w:br/>
        <w:t>Жил один хитрец коварный.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решил он раз однажды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Королей своих поссорить.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Вот с тех пор у них вражда.</w:t>
      </w:r>
      <w:r w:rsidRPr="008179A2">
        <w:rPr>
          <w:rFonts w:ascii="Times New Roman" w:hAnsi="Times New Roman"/>
          <w:sz w:val="24"/>
          <w:szCs w:val="24"/>
        </w:rPr>
        <w:br/>
        <w:t>И друг другу каждый рад</w:t>
      </w:r>
      <w:r w:rsidRPr="008179A2">
        <w:rPr>
          <w:rFonts w:ascii="Times New Roman" w:hAnsi="Times New Roman"/>
          <w:sz w:val="24"/>
          <w:szCs w:val="24"/>
        </w:rPr>
        <w:br/>
        <w:t>Хоть разок поставить мат!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по сей день шахматные короли не могут пойти на перемирие и доказывают свое преимущество в шахматных турнирах. И прямо сейчас мы с вами отправимся в шахматное королевство, чтобы лично принять участие в этом сражении.</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-Посмотрите внимательно на этих королей. (рисунок на доске) Вот они со своим войском.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Черный король совершенно одинокий, от его войска ничего не осталось. А вот армия белого короля. У него остались две ладьи.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как вы думаете, кто победит в этом сражении? Почему?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нужно сделать белым фигурам, чтобы одержать победу на шахматной доске?</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pStyle w:val="a4"/>
        <w:shd w:val="clear" w:color="auto" w:fill="FFFFFF"/>
        <w:spacing w:before="0" w:beforeAutospacing="0" w:after="0" w:afterAutospacing="0"/>
      </w:pPr>
      <w:r w:rsidRPr="008179A2">
        <w:t>Короли - главные фигуры на шахматной доске, но часто они так зазнаются, что забывают о том, что победа зависит от целого шахматного войска. Сегодня мы с вами узнаем, как две ладьи без участия своего короля могут поставить мат королю противника. </w:t>
      </w:r>
    </w:p>
    <w:p w:rsidR="004A27C7" w:rsidRPr="008179A2" w:rsidRDefault="004A27C7" w:rsidP="008179A2">
      <w:pPr>
        <w:pStyle w:val="a4"/>
        <w:numPr>
          <w:ilvl w:val="0"/>
          <w:numId w:val="110"/>
        </w:numPr>
        <w:shd w:val="clear" w:color="auto" w:fill="FFFFFF"/>
        <w:spacing w:before="0" w:beforeAutospacing="0" w:after="0" w:afterAutospacing="0"/>
        <w:ind w:left="0" w:firstLine="0"/>
      </w:pPr>
      <w:r w:rsidRPr="008179A2">
        <w:rPr>
          <w:b/>
          <w:bCs/>
        </w:rPr>
        <w:t>Работа по теме занятия.</w:t>
      </w:r>
    </w:p>
    <w:p w:rsidR="004A27C7" w:rsidRPr="008179A2" w:rsidRDefault="004A27C7" w:rsidP="008179A2">
      <w:pPr>
        <w:pStyle w:val="a4"/>
        <w:shd w:val="clear" w:color="auto" w:fill="FFFFFF"/>
        <w:spacing w:before="0" w:beforeAutospacing="0" w:after="0" w:afterAutospacing="0"/>
      </w:pPr>
      <w:r w:rsidRPr="008179A2">
        <w:t xml:space="preserve">.Здесь приведены две матовые позиции. </w:t>
      </w:r>
    </w:p>
    <w:p w:rsidR="004A27C7" w:rsidRPr="008179A2" w:rsidRDefault="004A27C7" w:rsidP="008179A2">
      <w:pPr>
        <w:pStyle w:val="a4"/>
        <w:shd w:val="clear" w:color="auto" w:fill="FFFFFF"/>
        <w:spacing w:before="0" w:beforeAutospacing="0" w:after="0" w:afterAutospacing="0"/>
      </w:pPr>
      <w:r w:rsidRPr="008179A2">
        <w:rPr>
          <w:noProof/>
        </w:rPr>
        <w:drawing>
          <wp:anchor distT="0" distB="0" distL="114300" distR="114300" simplePos="0" relativeHeight="251765760" behindDoc="0" locked="0" layoutInCell="1" allowOverlap="0">
            <wp:simplePos x="0" y="0"/>
            <wp:positionH relativeFrom="column">
              <wp:align>left</wp:align>
            </wp:positionH>
            <wp:positionV relativeFrom="line">
              <wp:posOffset>0</wp:posOffset>
            </wp:positionV>
            <wp:extent cx="1104900" cy="1104900"/>
            <wp:effectExtent l="0" t="0" r="0" b="0"/>
            <wp:wrapSquare wrapText="bothSides"/>
            <wp:docPr id="148" name="Рисунок 148" descr="hello_html_m1a48c0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m1a48c0c9.jpg"/>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04287" cy="1104287"/>
                    </a:xfrm>
                    <a:prstGeom prst="rect">
                      <a:avLst/>
                    </a:prstGeom>
                    <a:noFill/>
                    <a:ln>
                      <a:noFill/>
                    </a:ln>
                  </pic:spPr>
                </pic:pic>
              </a:graphicData>
            </a:graphic>
          </wp:anchor>
        </w:drawing>
      </w:r>
      <w:r w:rsidRPr="008179A2">
        <w:rPr>
          <w:noProof/>
        </w:rPr>
        <w:drawing>
          <wp:inline distT="0" distB="0" distL="0" distR="0">
            <wp:extent cx="1085850" cy="1060166"/>
            <wp:effectExtent l="0" t="0" r="0" b="6985"/>
            <wp:docPr id="149" name="Рисунок 149" descr="hello_html_mcc8b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mcc8b407.jpg"/>
                    <pic:cNvPicPr>
                      <a:picLocks noChangeAspect="1" noChangeArrowheads="1"/>
                    </pic:cNvPicPr>
                  </pic:nvPicPr>
                  <pic:blipFill>
                    <a:blip r:embed="rId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87510" cy="1061786"/>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pPr>
      <w:r w:rsidRPr="008179A2">
        <w:br/>
        <w:t>В какой части шахматной доски расположен король противника?</w:t>
      </w:r>
    </w:p>
    <w:p w:rsidR="004A27C7" w:rsidRPr="008179A2" w:rsidRDefault="004A27C7" w:rsidP="008179A2">
      <w:pPr>
        <w:pStyle w:val="a4"/>
        <w:shd w:val="clear" w:color="auto" w:fill="FFFFFF"/>
        <w:spacing w:before="0" w:beforeAutospacing="0" w:after="0" w:afterAutospacing="0"/>
      </w:pPr>
      <w:r w:rsidRPr="008179A2">
        <w:t>Как вы думаете, можно ли поставить такой мат в центре шахматной доски?</w:t>
      </w:r>
    </w:p>
    <w:p w:rsidR="004A27C7" w:rsidRPr="008179A2" w:rsidRDefault="004A27C7" w:rsidP="008179A2">
      <w:pPr>
        <w:pStyle w:val="a4"/>
        <w:shd w:val="clear" w:color="auto" w:fill="FFFFFF"/>
        <w:spacing w:before="0" w:beforeAutospacing="0" w:after="0" w:afterAutospacing="0"/>
      </w:pPr>
      <w:r w:rsidRPr="008179A2">
        <w:t>Давайте разберем пример матования одинокого короля.</w:t>
      </w:r>
    </w:p>
    <w:p w:rsidR="004A27C7" w:rsidRPr="008179A2" w:rsidRDefault="004A27C7" w:rsidP="008179A2">
      <w:pPr>
        <w:pStyle w:val="a4"/>
        <w:shd w:val="clear" w:color="auto" w:fill="FFFFFF"/>
        <w:spacing w:before="0" w:beforeAutospacing="0" w:after="0" w:afterAutospacing="0"/>
      </w:pPr>
      <w:r w:rsidRPr="008179A2">
        <w:rPr>
          <w:noProof/>
        </w:rPr>
        <w:drawing>
          <wp:inline distT="0" distB="0" distL="0" distR="0">
            <wp:extent cx="1418013" cy="1344057"/>
            <wp:effectExtent l="0" t="0" r="0" b="8890"/>
            <wp:docPr id="150" name="Рисунок 150" descr="hello_html_7e06c7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7e06c7cb.jpg"/>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18206" cy="1344240"/>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pPr>
      <w:r w:rsidRPr="008179A2">
        <w:t>( объяснение и показ на демонстрационной доске)</w:t>
      </w:r>
    </w:p>
    <w:p w:rsidR="004A27C7" w:rsidRPr="008179A2" w:rsidRDefault="004A27C7" w:rsidP="008179A2">
      <w:pPr>
        <w:pStyle w:val="a4"/>
        <w:shd w:val="clear" w:color="auto" w:fill="FFFFFF"/>
        <w:spacing w:before="0" w:beforeAutospacing="0" w:after="0" w:afterAutospacing="0"/>
      </w:pPr>
      <w:r w:rsidRPr="008179A2">
        <w:t>Не пытайтесь поставить этот мат в центре, ведь ладей всего две, а линий, на которые может пойти король, три.</w:t>
      </w:r>
    </w:p>
    <w:p w:rsidR="004A27C7" w:rsidRPr="008179A2" w:rsidRDefault="004A27C7" w:rsidP="008179A2">
      <w:pPr>
        <w:pStyle w:val="a4"/>
        <w:shd w:val="clear" w:color="auto" w:fill="FFFFFF"/>
        <w:spacing w:before="0" w:beforeAutospacing="0" w:after="0" w:afterAutospacing="0"/>
      </w:pPr>
      <w:r w:rsidRPr="008179A2">
        <w:lastRenderedPageBreak/>
        <w:t>Вывод: мат королю ставим </w:t>
      </w:r>
      <w:r w:rsidRPr="008179A2">
        <w:rPr>
          <w:b/>
          <w:bCs/>
        </w:rPr>
        <w:t>на краю шахматной доски</w:t>
      </w:r>
      <w:r w:rsidRPr="008179A2">
        <w:t>. Тогда вполне хватит двух ладей, так как у короля надо отнять крайнюю и соседнюю с ней линии. Итак, нам необходим чёткий план!</w:t>
      </w:r>
    </w:p>
    <w:p w:rsidR="004A27C7" w:rsidRPr="008179A2" w:rsidRDefault="004A27C7" w:rsidP="008179A2">
      <w:pPr>
        <w:pStyle w:val="a4"/>
        <w:shd w:val="clear" w:color="auto" w:fill="FFFFFF"/>
        <w:spacing w:before="0" w:beforeAutospacing="0" w:after="0" w:afterAutospacing="0"/>
      </w:pPr>
      <w:r w:rsidRPr="008179A2">
        <w:rPr>
          <w:b/>
          <w:bCs/>
        </w:rPr>
        <w:t>1. Выбрать край доски.</w:t>
      </w:r>
      <w:r w:rsidRPr="008179A2">
        <w:t> Где будем ставить мат королю? На краю!</w:t>
      </w:r>
      <w:r w:rsidRPr="008179A2">
        <w:br/>
        <w:t>У доски 4 края (вертикали «a», «h». 1-я и 8-я горизонтали). Выбираем нужный край.</w:t>
      </w:r>
    </w:p>
    <w:p w:rsidR="004A27C7" w:rsidRPr="008179A2" w:rsidRDefault="004A27C7" w:rsidP="008179A2">
      <w:pPr>
        <w:pStyle w:val="a4"/>
        <w:shd w:val="clear" w:color="auto" w:fill="FFFFFF"/>
        <w:spacing w:before="0" w:beforeAutospacing="0" w:after="0" w:afterAutospacing="0"/>
      </w:pPr>
      <w:r w:rsidRPr="008179A2">
        <w:t>Дидактическое задание « На крайнюю линию» </w:t>
      </w:r>
    </w:p>
    <w:p w:rsidR="004A27C7" w:rsidRPr="008179A2" w:rsidRDefault="004A27C7" w:rsidP="008179A2">
      <w:pPr>
        <w:pStyle w:val="a4"/>
        <w:shd w:val="clear" w:color="auto" w:fill="FFFFFF"/>
        <w:spacing w:before="0" w:beforeAutospacing="0" w:after="0" w:afterAutospacing="0"/>
      </w:pPr>
      <w:r w:rsidRPr="008179A2">
        <w:rPr>
          <w:noProof/>
        </w:rPr>
        <w:drawing>
          <wp:inline distT="0" distB="0" distL="0" distR="0">
            <wp:extent cx="1565361" cy="1542361"/>
            <wp:effectExtent l="0" t="0" r="0" b="1270"/>
            <wp:docPr id="151" name="Рисунок 151" descr="hello_html_39b70b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39b70bd9.jpg"/>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5258" cy="1542260"/>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pPr>
      <w:r w:rsidRPr="008179A2">
        <w:rPr>
          <w:b/>
          <w:bCs/>
        </w:rPr>
        <w:t>2. Отрезать короля от центра доски</w:t>
      </w:r>
      <w:r w:rsidRPr="008179A2">
        <w:t>. Вредный чёрный король добровольно на край доски не пойдёт!</w:t>
      </w:r>
    </w:p>
    <w:p w:rsidR="004A27C7" w:rsidRPr="008179A2" w:rsidRDefault="004A27C7" w:rsidP="008179A2">
      <w:pPr>
        <w:pStyle w:val="a4"/>
        <w:shd w:val="clear" w:color="auto" w:fill="FFFFFF"/>
        <w:spacing w:before="0" w:beforeAutospacing="0" w:after="0" w:afterAutospacing="0"/>
      </w:pPr>
      <w:r w:rsidRPr="008179A2">
        <w:rPr>
          <w:b/>
          <w:bCs/>
        </w:rPr>
        <w:t>3.Оттеснить короля. </w:t>
      </w:r>
      <w:r w:rsidRPr="008179A2">
        <w:t>Наша задача заключается в том, чтобы отнять у короля оставшиеся горизонтали или вертикали.  Ладьи должны работать в паре очень чётко. Одна сторожит линию, другая занимает следующую</w:t>
      </w:r>
    </w:p>
    <w:p w:rsidR="004A27C7" w:rsidRPr="008179A2" w:rsidRDefault="004A27C7" w:rsidP="008179A2">
      <w:pPr>
        <w:pStyle w:val="a4"/>
        <w:shd w:val="clear" w:color="auto" w:fill="FFFFFF"/>
        <w:spacing w:before="0" w:beforeAutospacing="0" w:after="0" w:afterAutospacing="0"/>
      </w:pPr>
      <w:r w:rsidRPr="008179A2">
        <w:t>Дидактическое задание «Ограниченный король» </w:t>
      </w:r>
    </w:p>
    <w:p w:rsidR="004A27C7" w:rsidRPr="008179A2" w:rsidRDefault="004A27C7" w:rsidP="008179A2">
      <w:pPr>
        <w:pStyle w:val="a4"/>
        <w:shd w:val="clear" w:color="auto" w:fill="FFFFFF"/>
        <w:spacing w:before="0" w:beforeAutospacing="0" w:after="0" w:afterAutospacing="0"/>
      </w:pPr>
      <w:r w:rsidRPr="008179A2">
        <w:rPr>
          <w:noProof/>
        </w:rPr>
        <w:drawing>
          <wp:inline distT="0" distB="0" distL="0" distR="0">
            <wp:extent cx="1421176" cy="1484756"/>
            <wp:effectExtent l="0" t="0" r="7620" b="1270"/>
            <wp:docPr id="152" name="Рисунок 152" descr="hello_html_25a029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25a029b3.jpg"/>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21082" cy="1484658"/>
                    </a:xfrm>
                    <a:prstGeom prst="rect">
                      <a:avLst/>
                    </a:prstGeom>
                    <a:noFill/>
                    <a:ln>
                      <a:noFill/>
                    </a:ln>
                  </pic:spPr>
                </pic:pic>
              </a:graphicData>
            </a:graphic>
          </wp:inline>
        </w:drawing>
      </w:r>
      <w:r w:rsidRPr="008179A2">
        <w:rPr>
          <w:b/>
          <w:bCs/>
        </w:rPr>
        <w:t xml:space="preserve"> 4Переброска ладьи</w:t>
      </w:r>
      <w:r w:rsidRPr="008179A2">
        <w:rPr>
          <w:noProof/>
        </w:rPr>
        <w:drawing>
          <wp:inline distT="0" distB="0" distL="0" distR="0">
            <wp:extent cx="1652530" cy="1238479"/>
            <wp:effectExtent l="0" t="0" r="5080" b="0"/>
            <wp:docPr id="153" name="Рисунок 153" descr="hello_html_56af97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56af97ad.png"/>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2634" cy="1238557"/>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Работа по теме урока</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Работа по учебнику.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№1</w:t>
      </w:r>
      <w:r w:rsidRPr="008179A2">
        <w:rPr>
          <w:rFonts w:ascii="Times New Roman" w:hAnsi="Times New Roman"/>
          <w:sz w:val="24"/>
          <w:szCs w:val="24"/>
        </w:rPr>
        <w:t>(с.120)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задание.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--Составьте задачу.(Оля взяла с полки 3 книги,а Коля-1.Сколько книг взяли ребята с полки?)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--Нарисуйте схему к задаче и решите ее.(Один ученик выполняет рисунок,записывает решение и ответ.)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№2</w:t>
      </w:r>
      <w:r w:rsidRPr="008179A2">
        <w:rPr>
          <w:rFonts w:ascii="Times New Roman" w:hAnsi="Times New Roman"/>
          <w:sz w:val="24"/>
          <w:szCs w:val="24"/>
        </w:rPr>
        <w:t>(с.120)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задачу.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условие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вопрос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--Книг будет больше или меньше?(меньше)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сколько меньше будет книг?(на 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--Выполните краткую запись задачи и решите 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(Ученик,который первым решит задачу,выполняет краткую запись и записывает решение и ответ на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--Сверьте свое решение с записанным на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--Оцените себя с помощью светофора.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--Поднимите руки те,кто,оценивая себя, всегда показывал зеленые круги. Молодцы.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Поднимите руки те,кто,оценивая себя, всегда показывал желтые круги. Хорошо, но нужно быть внимательнее.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Тем,кто иногда поднимал красные круги,нужно еще потренироваться в решении задач.</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Продолжение работы по теме урока.</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Работа в тетради с печатной основой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--Откройте тетрадь на с.43.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--Составьте задачу по схеме.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будете решать задачу?(6-2=4)</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--Следующую задачу решите самостоятельно.</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bCs/>
          <w:sz w:val="24"/>
          <w:szCs w:val="24"/>
        </w:rPr>
        <w:t> Рефлексия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w:t>
      </w:r>
      <w:r w:rsidRPr="008179A2">
        <w:rPr>
          <w:rFonts w:ascii="Times New Roman" w:hAnsi="Times New Roman"/>
          <w:sz w:val="24"/>
          <w:szCs w:val="24"/>
        </w:rPr>
        <w:t>Оцените свои знания с помощью светофора.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Cs/>
          <w:sz w:val="24"/>
          <w:szCs w:val="24"/>
        </w:rPr>
        <w:t>Подведение итогов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мы сегодня закрепляли?(Умение решать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--Из каких частей состоит задача? Что нужно сделать, чтобы ответить на вопрос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вы узнали сегодня нового в  шахматах?</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математики в 1 классе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Тема: «Дециметр.  Мат  ферзём  и ладьей  одинокому  королю».</w:t>
      </w:r>
      <w:r w:rsidRPr="008179A2">
        <w:rPr>
          <w:rFonts w:ascii="Times New Roman" w:hAnsi="Times New Roman"/>
          <w:sz w:val="24"/>
          <w:szCs w:val="24"/>
        </w:rPr>
        <w:br/>
      </w:r>
    </w:p>
    <w:p w:rsidR="004A27C7" w:rsidRPr="008179A2" w:rsidRDefault="004A27C7" w:rsidP="008179A2">
      <w:pPr>
        <w:pStyle w:val="a4"/>
        <w:shd w:val="clear" w:color="auto" w:fill="FFFFFF"/>
        <w:spacing w:before="0" w:beforeAutospacing="0" w:after="0" w:afterAutospacing="0"/>
      </w:pPr>
      <w:r w:rsidRPr="008179A2">
        <w:rPr>
          <w:b/>
          <w:bCs/>
        </w:rPr>
        <w:t>Цели:- </w:t>
      </w:r>
      <w:r w:rsidRPr="008179A2">
        <w:t>познакомить с единицей измерения длины – дециметром; учить измерять длины отрезков; повторить нумерацию; развивать умение решать примеры и задачи изученных видов.</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-изучить технический приём  мат ферзём и ладьёй одинокого короля</w:t>
      </w:r>
    </w:p>
    <w:p w:rsidR="004A27C7" w:rsidRPr="008179A2" w:rsidRDefault="004A27C7" w:rsidP="008179A2">
      <w:pPr>
        <w:pStyle w:val="a4"/>
        <w:shd w:val="clear" w:color="auto" w:fill="FFFFFF"/>
        <w:spacing w:before="0" w:beforeAutospacing="0" w:after="0" w:afterAutospacing="0"/>
      </w:pPr>
      <w:r w:rsidRPr="008179A2">
        <w:rPr>
          <w:b/>
          <w:bCs/>
        </w:rPr>
        <w:t>Планируемые результаты: </w:t>
      </w:r>
      <w:r w:rsidRPr="008179A2">
        <w:t>учащиеся научаться переводить одни единицы длины в другие; выполнять вычисления вида 15+1, 16-1 с опорой на знание нумерации; сравнивать числа в пределах 20, опираясь на порядок их следования при счете; читать и записывать числа второго десятка, объясняя, что обозначает каждая цифра в их записи; решать задачи изученных видов; выполнять задания творческого и поискового характера; контролировать и оценивать свою работу и ее результат, систематизация и закрепление знаний учащихся о технике матования одинокого короля</w:t>
      </w:r>
    </w:p>
    <w:p w:rsidR="004A27C7" w:rsidRPr="008179A2" w:rsidRDefault="004A27C7" w:rsidP="008179A2">
      <w:pPr>
        <w:pStyle w:val="a4"/>
        <w:shd w:val="clear" w:color="auto" w:fill="FFFFFF"/>
        <w:spacing w:before="0" w:beforeAutospacing="0" w:after="0" w:afterAutospacing="0"/>
        <w:jc w:val="center"/>
      </w:pPr>
      <w:r w:rsidRPr="008179A2">
        <w:rPr>
          <w:b/>
          <w:bCs/>
        </w:rPr>
        <w:t>Ход урока</w:t>
      </w:r>
    </w:p>
    <w:p w:rsidR="004A27C7" w:rsidRPr="008179A2" w:rsidRDefault="004A27C7" w:rsidP="008179A2">
      <w:pPr>
        <w:pStyle w:val="a4"/>
        <w:shd w:val="clear" w:color="auto" w:fill="FFFFFF"/>
        <w:spacing w:before="0" w:beforeAutospacing="0" w:after="0" w:afterAutospacing="0"/>
      </w:pPr>
      <w:r w:rsidRPr="008179A2">
        <w:rPr>
          <w:b/>
          <w:bCs/>
        </w:rPr>
        <w:t>I.Организационный момент</w:t>
      </w:r>
    </w:p>
    <w:p w:rsidR="004A27C7" w:rsidRPr="008179A2" w:rsidRDefault="004A27C7" w:rsidP="008179A2">
      <w:pPr>
        <w:pStyle w:val="a4"/>
        <w:shd w:val="clear" w:color="auto" w:fill="FFFFFF"/>
        <w:spacing w:before="0" w:beforeAutospacing="0" w:after="0" w:afterAutospacing="0"/>
      </w:pPr>
      <w:r w:rsidRPr="008179A2">
        <w:t>Прозвенел, друзья, звонок</w:t>
      </w:r>
    </w:p>
    <w:p w:rsidR="004A27C7" w:rsidRPr="008179A2" w:rsidRDefault="004A27C7" w:rsidP="008179A2">
      <w:pPr>
        <w:pStyle w:val="a4"/>
        <w:shd w:val="clear" w:color="auto" w:fill="FFFFFF"/>
        <w:spacing w:before="0" w:beforeAutospacing="0" w:after="0" w:afterAutospacing="0"/>
      </w:pPr>
      <w:r w:rsidRPr="008179A2">
        <w:t>Начинается урок!</w:t>
      </w:r>
    </w:p>
    <w:p w:rsidR="004A27C7" w:rsidRPr="008179A2" w:rsidRDefault="004A27C7" w:rsidP="008179A2">
      <w:pPr>
        <w:pStyle w:val="a4"/>
        <w:shd w:val="clear" w:color="auto" w:fill="FFFFFF"/>
        <w:spacing w:before="0" w:beforeAutospacing="0" w:after="0" w:afterAutospacing="0"/>
      </w:pPr>
      <w:r w:rsidRPr="008179A2">
        <w:rPr>
          <w:u w:val="single"/>
        </w:rPr>
        <w:t>Дети: </w:t>
      </w:r>
      <w:r w:rsidRPr="008179A2">
        <w:t>Раз, два, три, четыре, пять</w:t>
      </w:r>
    </w:p>
    <w:p w:rsidR="004A27C7" w:rsidRPr="008179A2" w:rsidRDefault="004A27C7" w:rsidP="008179A2">
      <w:pPr>
        <w:pStyle w:val="a4"/>
        <w:shd w:val="clear" w:color="auto" w:fill="FFFFFF"/>
        <w:spacing w:before="0" w:beforeAutospacing="0" w:after="0" w:afterAutospacing="0"/>
      </w:pPr>
      <w:r w:rsidRPr="008179A2">
        <w:t>Я хочу успешным стать!</w:t>
      </w:r>
    </w:p>
    <w:p w:rsidR="004A27C7" w:rsidRPr="008179A2" w:rsidRDefault="004A27C7" w:rsidP="008179A2">
      <w:pPr>
        <w:pStyle w:val="a4"/>
        <w:shd w:val="clear" w:color="auto" w:fill="FFFFFF"/>
        <w:spacing w:before="0" w:beforeAutospacing="0" w:after="0" w:afterAutospacing="0"/>
      </w:pPr>
      <w:r w:rsidRPr="008179A2">
        <w:t>Буду я стараться – будет получаться!</w:t>
      </w:r>
    </w:p>
    <w:p w:rsidR="004A27C7" w:rsidRPr="008179A2" w:rsidRDefault="004A27C7" w:rsidP="008179A2">
      <w:pPr>
        <w:pStyle w:val="a4"/>
        <w:shd w:val="clear" w:color="auto" w:fill="FFFFFF"/>
        <w:spacing w:before="0" w:beforeAutospacing="0" w:after="0" w:afterAutospacing="0"/>
      </w:pPr>
      <w:r w:rsidRPr="008179A2">
        <w:t>Это слышать мне приятно!</w:t>
      </w:r>
    </w:p>
    <w:p w:rsidR="004A27C7" w:rsidRPr="008179A2" w:rsidRDefault="004A27C7" w:rsidP="008179A2">
      <w:pPr>
        <w:pStyle w:val="a4"/>
        <w:shd w:val="clear" w:color="auto" w:fill="FFFFFF"/>
        <w:spacing w:before="0" w:beforeAutospacing="0" w:after="0" w:afterAutospacing="0"/>
      </w:pPr>
      <w:r w:rsidRPr="008179A2">
        <w:t>Отдохнуть вы все успели,</w:t>
      </w:r>
    </w:p>
    <w:p w:rsidR="004A27C7" w:rsidRPr="008179A2" w:rsidRDefault="004A27C7" w:rsidP="008179A2">
      <w:pPr>
        <w:pStyle w:val="a4"/>
        <w:shd w:val="clear" w:color="auto" w:fill="FFFFFF"/>
        <w:spacing w:before="0" w:beforeAutospacing="0" w:after="0" w:afterAutospacing="0"/>
      </w:pPr>
      <w:r w:rsidRPr="008179A2">
        <w:t>А теперь тихонько сели!</w:t>
      </w:r>
    </w:p>
    <w:p w:rsidR="004A27C7" w:rsidRPr="008179A2" w:rsidRDefault="004A27C7" w:rsidP="008179A2">
      <w:pPr>
        <w:pStyle w:val="a4"/>
        <w:shd w:val="clear" w:color="auto" w:fill="FFFFFF"/>
        <w:spacing w:before="0" w:beforeAutospacing="0" w:after="0" w:afterAutospacing="0"/>
      </w:pPr>
      <w:r w:rsidRPr="008179A2">
        <w:t>Итак, математика нас ждет - начинаем устный счет!</w:t>
      </w:r>
    </w:p>
    <w:p w:rsidR="004A27C7" w:rsidRPr="008179A2" w:rsidRDefault="004A27C7" w:rsidP="008179A2">
      <w:pPr>
        <w:pStyle w:val="a4"/>
        <w:shd w:val="clear" w:color="auto" w:fill="FFFFFF"/>
        <w:spacing w:before="0" w:beforeAutospacing="0" w:after="0" w:afterAutospacing="0"/>
      </w:pPr>
      <w:r w:rsidRPr="008179A2">
        <w:rPr>
          <w:b/>
          <w:bCs/>
        </w:rPr>
        <w:t>II. Актуализация знаний</w:t>
      </w:r>
    </w:p>
    <w:p w:rsidR="004A27C7" w:rsidRPr="008179A2" w:rsidRDefault="004A27C7" w:rsidP="008179A2">
      <w:pPr>
        <w:pStyle w:val="a4"/>
        <w:shd w:val="clear" w:color="auto" w:fill="FFFFFF"/>
        <w:spacing w:before="0" w:beforeAutospacing="0" w:after="0" w:afterAutospacing="0"/>
      </w:pPr>
      <w:r w:rsidRPr="008179A2">
        <w:rPr>
          <w:b/>
          <w:bCs/>
        </w:rPr>
        <w:t>1.Повторение состава чисел в пределах десяти:</w:t>
      </w:r>
    </w:p>
    <w:p w:rsidR="004A27C7" w:rsidRPr="008179A2" w:rsidRDefault="004A27C7" w:rsidP="008179A2">
      <w:pPr>
        <w:pStyle w:val="a4"/>
        <w:shd w:val="clear" w:color="auto" w:fill="FFFFFF"/>
        <w:spacing w:before="0" w:beforeAutospacing="0" w:after="0" w:afterAutospacing="0"/>
      </w:pPr>
      <w:r w:rsidRPr="008179A2">
        <w:t>Заполните таблицу (слайд 3)</w:t>
      </w:r>
    </w:p>
    <w:p w:rsidR="004A27C7" w:rsidRPr="008179A2" w:rsidRDefault="004A27C7" w:rsidP="008179A2">
      <w:pPr>
        <w:pStyle w:val="a4"/>
        <w:shd w:val="clear" w:color="auto" w:fill="FFFFFF"/>
        <w:spacing w:before="0" w:beforeAutospacing="0" w:after="0" w:afterAutospacing="0"/>
      </w:pPr>
      <w:r w:rsidRPr="008179A2">
        <w:t>- Что сейчас повторяли?</w:t>
      </w:r>
    </w:p>
    <w:p w:rsidR="004A27C7" w:rsidRPr="008179A2" w:rsidRDefault="004A27C7" w:rsidP="008179A2">
      <w:pPr>
        <w:pStyle w:val="a4"/>
        <w:shd w:val="clear" w:color="auto" w:fill="FFFFFF"/>
        <w:spacing w:before="0" w:beforeAutospacing="0" w:after="0" w:afterAutospacing="0"/>
      </w:pPr>
      <w:r w:rsidRPr="008179A2">
        <w:rPr>
          <w:b/>
          <w:bCs/>
        </w:rPr>
        <w:t>2. Логическая разминка</w:t>
      </w:r>
      <w:r w:rsidRPr="008179A2">
        <w:t> </w:t>
      </w:r>
    </w:p>
    <w:p w:rsidR="004A27C7" w:rsidRPr="008179A2" w:rsidRDefault="004A27C7" w:rsidP="008179A2">
      <w:pPr>
        <w:pStyle w:val="a4"/>
        <w:shd w:val="clear" w:color="auto" w:fill="FFFFFF"/>
        <w:spacing w:before="0" w:beforeAutospacing="0" w:after="0" w:afterAutospacing="0"/>
      </w:pPr>
      <w:r w:rsidRPr="008179A2">
        <w:rPr>
          <w:b/>
          <w:bCs/>
        </w:rPr>
        <w:t>3. Повторение нумерации в пределах 20</w:t>
      </w:r>
      <w:r w:rsidRPr="008179A2">
        <w:t> </w:t>
      </w:r>
    </w:p>
    <w:p w:rsidR="004A27C7" w:rsidRPr="008179A2" w:rsidRDefault="004A27C7" w:rsidP="008179A2">
      <w:pPr>
        <w:pStyle w:val="a4"/>
        <w:shd w:val="clear" w:color="auto" w:fill="FFFFFF"/>
        <w:spacing w:before="0" w:beforeAutospacing="0" w:after="0" w:afterAutospacing="0"/>
      </w:pPr>
      <w:r w:rsidRPr="008179A2">
        <w:t>Арифметический диктант. Взаимопроверка. Оценивание с помощью «Светофора успеха».</w:t>
      </w:r>
    </w:p>
    <w:p w:rsidR="004A27C7" w:rsidRPr="008179A2" w:rsidRDefault="004A27C7" w:rsidP="008179A2">
      <w:pPr>
        <w:pStyle w:val="a4"/>
        <w:shd w:val="clear" w:color="auto" w:fill="FFFFFF"/>
        <w:spacing w:before="0" w:beforeAutospacing="0" w:after="0" w:afterAutospacing="0"/>
      </w:pPr>
      <w:r w:rsidRPr="008179A2">
        <w:rPr>
          <w:b/>
          <w:bCs/>
        </w:rPr>
        <w:t>III. Самоопределение к деятельности</w:t>
      </w:r>
    </w:p>
    <w:p w:rsidR="004A27C7" w:rsidRPr="008179A2" w:rsidRDefault="004A27C7" w:rsidP="008179A2">
      <w:pPr>
        <w:pStyle w:val="a4"/>
        <w:shd w:val="clear" w:color="auto" w:fill="FFFFFF"/>
        <w:spacing w:before="0" w:beforeAutospacing="0" w:after="0" w:afterAutospacing="0"/>
      </w:pPr>
      <w:r w:rsidRPr="008179A2">
        <w:t xml:space="preserve">- Дополните предложения словами </w:t>
      </w:r>
    </w:p>
    <w:p w:rsidR="004A27C7" w:rsidRPr="008179A2" w:rsidRDefault="004A27C7" w:rsidP="008179A2">
      <w:pPr>
        <w:pStyle w:val="a4"/>
        <w:shd w:val="clear" w:color="auto" w:fill="FFFFFF"/>
        <w:spacing w:before="0" w:beforeAutospacing="0" w:after="0" w:afterAutospacing="0"/>
      </w:pPr>
      <w:r w:rsidRPr="008179A2">
        <w:t>- Как назвать все эти записи? (единицы измерения)</w:t>
      </w:r>
    </w:p>
    <w:p w:rsidR="004A27C7" w:rsidRPr="008179A2" w:rsidRDefault="004A27C7" w:rsidP="008179A2">
      <w:pPr>
        <w:pStyle w:val="a4"/>
        <w:shd w:val="clear" w:color="auto" w:fill="FFFFFF"/>
        <w:spacing w:before="0" w:beforeAutospacing="0" w:after="0" w:afterAutospacing="0"/>
      </w:pPr>
      <w:r w:rsidRPr="008179A2">
        <w:t>- Существуют ли другие единицы измерения?</w:t>
      </w:r>
    </w:p>
    <w:p w:rsidR="004A27C7" w:rsidRPr="008179A2" w:rsidRDefault="004A27C7" w:rsidP="008179A2">
      <w:pPr>
        <w:pStyle w:val="a4"/>
        <w:shd w:val="clear" w:color="auto" w:fill="FFFFFF"/>
        <w:spacing w:before="0" w:beforeAutospacing="0" w:after="0" w:afterAutospacing="0"/>
      </w:pPr>
      <w:r w:rsidRPr="008179A2">
        <w:t xml:space="preserve">- Расположите числа в порядке возрастания, и узнаете, с какой новой единицей измерения длины мы познакомимся сегодня на уроке </w:t>
      </w:r>
    </w:p>
    <w:p w:rsidR="004A27C7" w:rsidRPr="008179A2" w:rsidRDefault="004A27C7" w:rsidP="008179A2">
      <w:pPr>
        <w:pStyle w:val="a4"/>
        <w:shd w:val="clear" w:color="auto" w:fill="FFFFFF"/>
        <w:spacing w:before="0" w:beforeAutospacing="0" w:after="0" w:afterAutospacing="0"/>
      </w:pPr>
      <w:r w:rsidRPr="008179A2">
        <w:lastRenderedPageBreak/>
        <w:t>- Откройте учебники на с. 51. Прочитайте тему и задачи урока.</w:t>
      </w:r>
    </w:p>
    <w:p w:rsidR="004A27C7" w:rsidRPr="008179A2" w:rsidRDefault="004A27C7" w:rsidP="008179A2">
      <w:pPr>
        <w:pStyle w:val="a4"/>
        <w:shd w:val="clear" w:color="auto" w:fill="FFFFFF"/>
        <w:spacing w:before="0" w:beforeAutospacing="0" w:after="0" w:afterAutospacing="0"/>
      </w:pPr>
      <w:r w:rsidRPr="008179A2">
        <w:rPr>
          <w:b/>
          <w:bCs/>
        </w:rPr>
        <w:t>IV. Работа по теме урока</w:t>
      </w:r>
    </w:p>
    <w:p w:rsidR="004A27C7" w:rsidRPr="008179A2" w:rsidRDefault="004A27C7" w:rsidP="008179A2">
      <w:pPr>
        <w:pStyle w:val="a4"/>
        <w:numPr>
          <w:ilvl w:val="0"/>
          <w:numId w:val="111"/>
        </w:numPr>
        <w:shd w:val="clear" w:color="auto" w:fill="FFFFFF"/>
        <w:spacing w:before="0" w:beforeAutospacing="0" w:after="0" w:afterAutospacing="0"/>
        <w:ind w:left="0" w:firstLine="0"/>
      </w:pPr>
      <w:r w:rsidRPr="008179A2">
        <w:rPr>
          <w:b/>
          <w:bCs/>
        </w:rPr>
        <w:t>Практическая работа</w:t>
      </w:r>
    </w:p>
    <w:p w:rsidR="004A27C7" w:rsidRPr="008179A2" w:rsidRDefault="004A27C7" w:rsidP="008179A2">
      <w:pPr>
        <w:pStyle w:val="a4"/>
        <w:shd w:val="clear" w:color="auto" w:fill="FFFFFF"/>
        <w:spacing w:before="0" w:beforeAutospacing="0" w:after="0" w:afterAutospacing="0"/>
      </w:pPr>
      <w:r w:rsidRPr="008179A2">
        <w:t>(учащиеся получают листочки, на которых начерчены отрезки: красный-3см и желтый – 14 см, и модели сантиметра и дециметра)</w:t>
      </w:r>
    </w:p>
    <w:p w:rsidR="004A27C7" w:rsidRPr="008179A2" w:rsidRDefault="004A27C7" w:rsidP="008179A2">
      <w:pPr>
        <w:pStyle w:val="a4"/>
        <w:shd w:val="clear" w:color="auto" w:fill="FFFFFF"/>
        <w:spacing w:before="0" w:beforeAutospacing="0" w:after="0" w:afterAutospacing="0"/>
      </w:pPr>
      <w:r w:rsidRPr="008179A2">
        <w:t>- Измерьте длину красного отрезка с помощью модели сантиметра.</w:t>
      </w:r>
    </w:p>
    <w:p w:rsidR="004A27C7" w:rsidRPr="008179A2" w:rsidRDefault="004A27C7" w:rsidP="008179A2">
      <w:pPr>
        <w:pStyle w:val="a4"/>
        <w:shd w:val="clear" w:color="auto" w:fill="FFFFFF"/>
        <w:spacing w:before="0" w:beforeAutospacing="0" w:after="0" w:afterAutospacing="0"/>
      </w:pPr>
      <w:r w:rsidRPr="008179A2">
        <w:t>(на доске – отрезок длиной 60 см)</w:t>
      </w:r>
    </w:p>
    <w:p w:rsidR="004A27C7" w:rsidRPr="008179A2" w:rsidRDefault="004A27C7" w:rsidP="008179A2">
      <w:pPr>
        <w:pStyle w:val="a4"/>
        <w:shd w:val="clear" w:color="auto" w:fill="FFFFFF"/>
        <w:spacing w:before="0" w:beforeAutospacing="0" w:after="0" w:afterAutospacing="0"/>
      </w:pPr>
      <w:r w:rsidRPr="008179A2">
        <w:t>- Измерьте мой отрезок с помощью модели сантиметра.</w:t>
      </w:r>
    </w:p>
    <w:p w:rsidR="004A27C7" w:rsidRPr="008179A2" w:rsidRDefault="004A27C7" w:rsidP="008179A2">
      <w:pPr>
        <w:pStyle w:val="a4"/>
        <w:shd w:val="clear" w:color="auto" w:fill="FFFFFF"/>
        <w:spacing w:before="0" w:beforeAutospacing="0" w:after="0" w:afterAutospacing="0"/>
      </w:pPr>
      <w:r w:rsidRPr="008179A2">
        <w:t>(учащиеся приходят к выводу, что не удобно измерять большие отрезки сантиметром)</w:t>
      </w:r>
    </w:p>
    <w:p w:rsidR="004A27C7" w:rsidRPr="008179A2" w:rsidRDefault="004A27C7" w:rsidP="008179A2">
      <w:pPr>
        <w:pStyle w:val="a4"/>
        <w:shd w:val="clear" w:color="auto" w:fill="FFFFFF"/>
        <w:spacing w:before="0" w:beforeAutospacing="0" w:after="0" w:afterAutospacing="0"/>
      </w:pPr>
      <w:r w:rsidRPr="008179A2">
        <w:t>- Есть еще одна единица измерения длины – дециметр. Ею легко измерить длину большого отрезка.</w:t>
      </w:r>
    </w:p>
    <w:p w:rsidR="004A27C7" w:rsidRPr="008179A2" w:rsidRDefault="004A27C7" w:rsidP="008179A2">
      <w:pPr>
        <w:pStyle w:val="a4"/>
        <w:shd w:val="clear" w:color="auto" w:fill="FFFFFF"/>
        <w:spacing w:before="0" w:beforeAutospacing="0" w:after="0" w:afterAutospacing="0"/>
      </w:pPr>
      <w:r w:rsidRPr="008179A2">
        <w:t>- Сравните мерки см и дм. Сколько раз модель см поместилась в модели дм? (слайд10, вывод)</w:t>
      </w:r>
    </w:p>
    <w:p w:rsidR="004A27C7" w:rsidRPr="008179A2" w:rsidRDefault="004A27C7" w:rsidP="008179A2">
      <w:pPr>
        <w:pStyle w:val="a4"/>
        <w:shd w:val="clear" w:color="auto" w:fill="FFFFFF"/>
        <w:spacing w:before="0" w:beforeAutospacing="0" w:after="0" w:afterAutospacing="0"/>
      </w:pPr>
      <w:r w:rsidRPr="008179A2">
        <w:t>- Измерьте с помощью модели дм и см длину желтого отрезка.</w:t>
      </w:r>
    </w:p>
    <w:p w:rsidR="004A27C7" w:rsidRPr="008179A2" w:rsidRDefault="004A27C7" w:rsidP="008179A2">
      <w:pPr>
        <w:pStyle w:val="a4"/>
        <w:shd w:val="clear" w:color="auto" w:fill="FFFFFF"/>
        <w:spacing w:before="0" w:beforeAutospacing="0" w:after="0" w:afterAutospacing="0"/>
      </w:pPr>
      <w:r w:rsidRPr="008179A2">
        <w:t>- Сколько раз уложился дм?</w:t>
      </w:r>
    </w:p>
    <w:p w:rsidR="004A27C7" w:rsidRPr="008179A2" w:rsidRDefault="004A27C7" w:rsidP="008179A2">
      <w:pPr>
        <w:pStyle w:val="a4"/>
        <w:shd w:val="clear" w:color="auto" w:fill="FFFFFF"/>
        <w:spacing w:before="0" w:beforeAutospacing="0" w:after="0" w:afterAutospacing="0"/>
      </w:pPr>
      <w:r w:rsidRPr="008179A2">
        <w:t>- Можно ли уложить модель дм еще раз?</w:t>
      </w:r>
    </w:p>
    <w:p w:rsidR="004A27C7" w:rsidRPr="008179A2" w:rsidRDefault="004A27C7" w:rsidP="008179A2">
      <w:pPr>
        <w:pStyle w:val="a4"/>
        <w:shd w:val="clear" w:color="auto" w:fill="FFFFFF"/>
        <w:spacing w:before="0" w:beforeAutospacing="0" w:after="0" w:afterAutospacing="0"/>
      </w:pPr>
      <w:r w:rsidRPr="008179A2">
        <w:t>- Чем можно измерить оставшуюся часть отрезка?</w:t>
      </w:r>
    </w:p>
    <w:p w:rsidR="004A27C7" w:rsidRPr="008179A2" w:rsidRDefault="004A27C7" w:rsidP="008179A2">
      <w:pPr>
        <w:pStyle w:val="a4"/>
        <w:shd w:val="clear" w:color="auto" w:fill="FFFFFF"/>
        <w:spacing w:before="0" w:beforeAutospacing="0" w:after="0" w:afterAutospacing="0"/>
      </w:pPr>
      <w:r w:rsidRPr="008179A2">
        <w:t>- Сколько раз уложился см?</w:t>
      </w:r>
    </w:p>
    <w:p w:rsidR="004A27C7" w:rsidRPr="008179A2" w:rsidRDefault="004A27C7" w:rsidP="008179A2">
      <w:pPr>
        <w:pStyle w:val="a4"/>
        <w:shd w:val="clear" w:color="auto" w:fill="FFFFFF"/>
        <w:spacing w:before="0" w:beforeAutospacing="0" w:after="0" w:afterAutospacing="0"/>
      </w:pPr>
      <w:r w:rsidRPr="008179A2">
        <w:t>- Длина этого отрезка записывается так: 1дм 4см или 14см, так как в 1дм содержится 10 см.</w:t>
      </w:r>
    </w:p>
    <w:p w:rsidR="004A27C7" w:rsidRPr="008179A2" w:rsidRDefault="004A27C7" w:rsidP="008179A2">
      <w:pPr>
        <w:pStyle w:val="a4"/>
        <w:shd w:val="clear" w:color="auto" w:fill="FFFFFF"/>
        <w:spacing w:before="0" w:beforeAutospacing="0" w:after="0" w:afterAutospacing="0"/>
      </w:pPr>
      <w:r w:rsidRPr="008179A2">
        <w:rPr>
          <w:b/>
          <w:bCs/>
        </w:rPr>
        <w:t>2. Работа по учебнику</w:t>
      </w:r>
    </w:p>
    <w:p w:rsidR="004A27C7" w:rsidRPr="008179A2" w:rsidRDefault="004A27C7" w:rsidP="008179A2">
      <w:pPr>
        <w:pStyle w:val="a4"/>
        <w:shd w:val="clear" w:color="auto" w:fill="FFFFFF"/>
        <w:spacing w:before="0" w:beforeAutospacing="0" w:after="0" w:afterAutospacing="0"/>
      </w:pPr>
      <w:r w:rsidRPr="008179A2">
        <w:t>- Рассмотрите верхний рисунок на с.51.</w:t>
      </w:r>
    </w:p>
    <w:p w:rsidR="004A27C7" w:rsidRPr="008179A2" w:rsidRDefault="004A27C7" w:rsidP="008179A2">
      <w:pPr>
        <w:pStyle w:val="a4"/>
        <w:shd w:val="clear" w:color="auto" w:fill="FFFFFF"/>
        <w:spacing w:before="0" w:beforeAutospacing="0" w:after="0" w:afterAutospacing="0"/>
      </w:pPr>
      <w:r w:rsidRPr="008179A2">
        <w:t>- Определите по нему длину голубой полоски.</w:t>
      </w:r>
    </w:p>
    <w:p w:rsidR="004A27C7" w:rsidRPr="008179A2" w:rsidRDefault="004A27C7" w:rsidP="008179A2">
      <w:pPr>
        <w:pStyle w:val="a4"/>
        <w:shd w:val="clear" w:color="auto" w:fill="FFFFFF"/>
        <w:spacing w:before="0" w:beforeAutospacing="0" w:after="0" w:afterAutospacing="0"/>
      </w:pPr>
      <w:r w:rsidRPr="008179A2">
        <w:t>- Работаем в парах: на столе лежит веревка, измерьте ее длину и запишите на листочке(20см = 2дм).</w:t>
      </w:r>
    </w:p>
    <w:p w:rsidR="004A27C7" w:rsidRPr="008179A2" w:rsidRDefault="004A27C7" w:rsidP="008179A2">
      <w:pPr>
        <w:pStyle w:val="a4"/>
        <w:shd w:val="clear" w:color="auto" w:fill="FFFFFF"/>
        <w:spacing w:before="0" w:beforeAutospacing="0" w:after="0" w:afterAutospacing="0"/>
      </w:pPr>
      <w:r w:rsidRPr="008179A2">
        <w:rPr>
          <w:u w:val="single"/>
        </w:rPr>
        <w:t>с.51 №2</w:t>
      </w:r>
      <w:r w:rsidRPr="008179A2">
        <w:t> – самостоятельное выполнение, один ученик выполняет на откидной доске. Проверка. Оценивание «Светофор успеха».</w:t>
      </w:r>
    </w:p>
    <w:p w:rsidR="004A27C7" w:rsidRPr="008179A2" w:rsidRDefault="004A27C7"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Физкультминутка:</w:t>
      </w:r>
    </w:p>
    <w:p w:rsidR="004A27C7" w:rsidRPr="008179A2" w:rsidRDefault="004A27C7" w:rsidP="008179A2">
      <w:pPr>
        <w:shd w:val="clear" w:color="auto" w:fill="FFFFFF"/>
        <w:spacing w:after="0" w:line="240" w:lineRule="auto"/>
        <w:rPr>
          <w:rFonts w:ascii="Times New Roman" w:hAnsi="Times New Roman"/>
          <w:b/>
          <w:bCs/>
          <w:i/>
          <w:sz w:val="24"/>
          <w:szCs w:val="24"/>
        </w:rPr>
      </w:pPr>
      <w:r w:rsidRPr="008179A2">
        <w:rPr>
          <w:rFonts w:ascii="Times New Roman" w:hAnsi="Times New Roman"/>
          <w:bCs/>
          <w:sz w:val="24"/>
          <w:szCs w:val="24"/>
        </w:rPr>
        <w:t xml:space="preserve">Чёрно белые поля                  </w:t>
      </w:r>
      <w:r w:rsidRPr="008179A2">
        <w:rPr>
          <w:rFonts w:ascii="Times New Roman" w:hAnsi="Times New Roman"/>
          <w:b/>
          <w:bCs/>
          <w:i/>
          <w:sz w:val="24"/>
          <w:szCs w:val="24"/>
        </w:rPr>
        <w:t>(Марш на месте)</w:t>
      </w:r>
    </w:p>
    <w:p w:rsidR="004A27C7" w:rsidRPr="008179A2" w:rsidRDefault="004A27C7" w:rsidP="008179A2">
      <w:pPr>
        <w:shd w:val="clear" w:color="auto" w:fill="FFFFFF"/>
        <w:spacing w:after="0" w:line="240" w:lineRule="auto"/>
        <w:rPr>
          <w:rFonts w:ascii="Times New Roman" w:hAnsi="Times New Roman"/>
          <w:b/>
          <w:bCs/>
          <w:i/>
          <w:sz w:val="24"/>
          <w:szCs w:val="24"/>
        </w:rPr>
      </w:pPr>
      <w:r w:rsidRPr="008179A2">
        <w:rPr>
          <w:rFonts w:ascii="Times New Roman" w:hAnsi="Times New Roman"/>
          <w:bCs/>
          <w:sz w:val="24"/>
          <w:szCs w:val="24"/>
        </w:rPr>
        <w:t xml:space="preserve">Дружно встали у меня          </w:t>
      </w:r>
      <w:r w:rsidRPr="008179A2">
        <w:rPr>
          <w:rFonts w:ascii="Times New Roman" w:hAnsi="Times New Roman"/>
          <w:b/>
          <w:bCs/>
          <w:i/>
          <w:sz w:val="24"/>
          <w:szCs w:val="24"/>
        </w:rPr>
        <w:t>(Приседаем, руки поднимаем вверх)</w:t>
      </w:r>
    </w:p>
    <w:p w:rsidR="004A27C7" w:rsidRPr="008179A2" w:rsidRDefault="004A27C7" w:rsidP="008179A2">
      <w:pPr>
        <w:shd w:val="clear" w:color="auto" w:fill="FFFFFF"/>
        <w:spacing w:after="0" w:line="240" w:lineRule="auto"/>
        <w:rPr>
          <w:rFonts w:ascii="Times New Roman" w:hAnsi="Times New Roman"/>
          <w:b/>
          <w:bCs/>
          <w:i/>
          <w:sz w:val="24"/>
          <w:szCs w:val="24"/>
        </w:rPr>
      </w:pPr>
      <w:r w:rsidRPr="008179A2">
        <w:rPr>
          <w:rFonts w:ascii="Times New Roman" w:hAnsi="Times New Roman"/>
          <w:bCs/>
          <w:sz w:val="24"/>
          <w:szCs w:val="24"/>
        </w:rPr>
        <w:t xml:space="preserve">Тут ферзь, а тут ладья           </w:t>
      </w:r>
      <w:r w:rsidRPr="008179A2">
        <w:rPr>
          <w:rFonts w:ascii="Times New Roman" w:hAnsi="Times New Roman"/>
          <w:b/>
          <w:bCs/>
          <w:i/>
          <w:sz w:val="24"/>
          <w:szCs w:val="24"/>
        </w:rPr>
        <w:t xml:space="preserve">(Повороты полубоком с выпадом с рукой   </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Защищайтесь от меня.            </w:t>
      </w:r>
      <w:r w:rsidRPr="008179A2">
        <w:rPr>
          <w:rFonts w:ascii="Times New Roman" w:hAnsi="Times New Roman"/>
          <w:b/>
          <w:bCs/>
          <w:i/>
          <w:sz w:val="24"/>
          <w:szCs w:val="24"/>
        </w:rPr>
        <w:t>вперёд, сначала правым боком потом левым)</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Быстро встала вся пехота,      </w:t>
      </w:r>
      <w:r w:rsidRPr="008179A2">
        <w:rPr>
          <w:rFonts w:ascii="Times New Roman" w:hAnsi="Times New Roman"/>
          <w:b/>
          <w:bCs/>
          <w:i/>
          <w:sz w:val="24"/>
          <w:szCs w:val="24"/>
        </w:rPr>
        <w:t xml:space="preserve">(Ноги на ширине плеч, повороты руки к   </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Защищают короля.                    </w:t>
      </w:r>
      <w:r w:rsidRPr="008179A2">
        <w:rPr>
          <w:rFonts w:ascii="Times New Roman" w:hAnsi="Times New Roman"/>
          <w:b/>
          <w:bCs/>
          <w:i/>
          <w:sz w:val="24"/>
          <w:szCs w:val="24"/>
        </w:rPr>
        <w:t>плечами в стороны)</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Только в бой им всем охота     </w:t>
      </w:r>
      <w:r w:rsidRPr="008179A2">
        <w:rPr>
          <w:rFonts w:ascii="Times New Roman" w:hAnsi="Times New Roman"/>
          <w:b/>
          <w:bCs/>
          <w:i/>
          <w:sz w:val="24"/>
          <w:szCs w:val="24"/>
        </w:rPr>
        <w:t xml:space="preserve">(прыжки на месте ноги и руки - врось ноги и </w:t>
      </w:r>
    </w:p>
    <w:p w:rsidR="004A27C7" w:rsidRPr="008179A2" w:rsidRDefault="004A27C7" w:rsidP="008179A2">
      <w:pPr>
        <w:shd w:val="clear" w:color="auto" w:fill="FFFFFF"/>
        <w:spacing w:after="0" w:line="240" w:lineRule="auto"/>
        <w:rPr>
          <w:rFonts w:ascii="Times New Roman" w:hAnsi="Times New Roman"/>
          <w:bCs/>
          <w:sz w:val="24"/>
          <w:szCs w:val="24"/>
        </w:rPr>
      </w:pPr>
      <w:r w:rsidRPr="008179A2">
        <w:rPr>
          <w:rFonts w:ascii="Times New Roman" w:hAnsi="Times New Roman"/>
          <w:bCs/>
          <w:sz w:val="24"/>
          <w:szCs w:val="24"/>
        </w:rPr>
        <w:t xml:space="preserve">Начинается игра.                        </w:t>
      </w:r>
      <w:r w:rsidRPr="008179A2">
        <w:rPr>
          <w:rFonts w:ascii="Times New Roman" w:hAnsi="Times New Roman"/>
          <w:b/>
          <w:bCs/>
          <w:i/>
          <w:sz w:val="24"/>
          <w:szCs w:val="24"/>
        </w:rPr>
        <w:t>руки - вместе)</w:t>
      </w:r>
    </w:p>
    <w:p w:rsidR="004A27C7" w:rsidRPr="008179A2" w:rsidRDefault="004A27C7" w:rsidP="008179A2">
      <w:pPr>
        <w:shd w:val="clear" w:color="auto" w:fill="FFFFFF"/>
        <w:spacing w:after="0" w:line="240" w:lineRule="auto"/>
        <w:rPr>
          <w:rFonts w:ascii="Times New Roman" w:hAnsi="Times New Roman"/>
          <w:bCs/>
          <w:sz w:val="24"/>
          <w:szCs w:val="24"/>
        </w:rPr>
      </w:pPr>
    </w:p>
    <w:p w:rsidR="004A27C7" w:rsidRPr="008179A2" w:rsidRDefault="004A27C7" w:rsidP="008179A2">
      <w:pPr>
        <w:pStyle w:val="a4"/>
        <w:shd w:val="clear" w:color="auto" w:fill="FFFFFF"/>
        <w:spacing w:before="0" w:beforeAutospacing="0" w:after="0" w:afterAutospacing="0"/>
        <w:rPr>
          <w:bCs/>
        </w:rPr>
      </w:pPr>
      <w:r w:rsidRPr="008179A2">
        <w:rPr>
          <w:bCs/>
        </w:rPr>
        <w:t>-А теперь мы с вами переместимся  в шахматы .Я проведу  блиц-опрос.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Блиц - опрос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 Что такое мат? </w:t>
      </w:r>
      <w:r w:rsidRPr="008179A2">
        <w:rPr>
          <w:rFonts w:ascii="Times New Roman" w:hAnsi="Times New Roman"/>
          <w:i/>
          <w:iCs/>
          <w:sz w:val="24"/>
          <w:szCs w:val="24"/>
        </w:rPr>
        <w:t>(когда королю некуда ходить)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 Что такое шах? </w:t>
      </w:r>
      <w:r w:rsidRPr="008179A2">
        <w:rPr>
          <w:rFonts w:ascii="Times New Roman" w:hAnsi="Times New Roman"/>
          <w:i/>
          <w:iCs/>
          <w:sz w:val="24"/>
          <w:szCs w:val="24"/>
        </w:rPr>
        <w:t>(угроза королю - ему следует уйти или закрыться)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 Что такое пат? (ничья)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 Какая фигура бесценна на шахматном поле? </w:t>
      </w:r>
      <w:r w:rsidRPr="008179A2">
        <w:rPr>
          <w:rFonts w:ascii="Times New Roman" w:hAnsi="Times New Roman"/>
          <w:i/>
          <w:iCs/>
          <w:sz w:val="24"/>
          <w:szCs w:val="24"/>
        </w:rPr>
        <w:t>(король)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5. Сколько полей в горизонтали? </w:t>
      </w:r>
      <w:r w:rsidRPr="008179A2">
        <w:rPr>
          <w:rFonts w:ascii="Times New Roman" w:hAnsi="Times New Roman"/>
          <w:i/>
          <w:iCs/>
          <w:sz w:val="24"/>
          <w:szCs w:val="24"/>
        </w:rPr>
        <w:t>(8)</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6. Кая фигура самая сильная, почему? </w:t>
      </w:r>
      <w:r w:rsidRPr="008179A2">
        <w:rPr>
          <w:rFonts w:ascii="Times New Roman" w:hAnsi="Times New Roman"/>
          <w:i/>
          <w:iCs/>
          <w:sz w:val="24"/>
          <w:szCs w:val="24"/>
        </w:rPr>
        <w:t>(ферзь, т.к. имеет множество ходов)</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7. Продолжи правило: Ферзь любит…………….. </w:t>
      </w:r>
      <w:r w:rsidRPr="008179A2">
        <w:rPr>
          <w:rFonts w:ascii="Times New Roman" w:hAnsi="Times New Roman"/>
          <w:i/>
          <w:iCs/>
          <w:sz w:val="24"/>
          <w:szCs w:val="24"/>
        </w:rPr>
        <w:t>(свой цвет)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8. Какой цвет фигур ходит всегда первыми? </w:t>
      </w:r>
      <w:r w:rsidRPr="008179A2">
        <w:rPr>
          <w:rFonts w:ascii="Times New Roman" w:hAnsi="Times New Roman"/>
          <w:i/>
          <w:iCs/>
          <w:sz w:val="24"/>
          <w:szCs w:val="24"/>
        </w:rPr>
        <w:t>(белый)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9. Согласен ли ты, что для постановки мата ферзь и король: стараются загнать неприятельского короля в центр? </w:t>
      </w:r>
      <w:r w:rsidRPr="008179A2">
        <w:rPr>
          <w:rFonts w:ascii="Times New Roman" w:hAnsi="Times New Roman"/>
          <w:i/>
          <w:iCs/>
          <w:sz w:val="24"/>
          <w:szCs w:val="24"/>
        </w:rPr>
        <w:t>(нет)</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вы поняли из блиц-опроса , о каких шахматных фигурах пойдёт речь на занятии? </w:t>
      </w:r>
      <w:r w:rsidRPr="008179A2">
        <w:rPr>
          <w:rFonts w:ascii="Times New Roman" w:hAnsi="Times New Roman"/>
          <w:i/>
          <w:iCs/>
          <w:sz w:val="24"/>
          <w:szCs w:val="24"/>
        </w:rPr>
        <w:t>(ферзь и король)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lastRenderedPageBreak/>
        <w:t>Ферзь с королём – самые главные в войске своём. Чтобы не путать, какие поля тут для ферзя и для короля, Нужно запомнить одну из примет: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ФЕРЗЬ ВЫБИРАЕТ СВОЙ СОБСТВЕННЫЙ ЦВЕТ – Белый на белом квадрате стоит, Чёрному чёрный удачу сулит. Есть свой квадрат у любого ферзя, Путать ферзей с королями нельзя!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Но иногда ферзя называют…….</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А что мы знаем о короле? (бесценная фигура, короткий шаг, два короля на одном поле не встречаются)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ходят эти фигуры?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Сегодня мы будем учиться ставить мат с помощью ферзя и ладьи</w:t>
      </w:r>
    </w:p>
    <w:p w:rsidR="004A27C7" w:rsidRPr="008179A2" w:rsidRDefault="004A27C7" w:rsidP="008179A2">
      <w:pPr>
        <w:pStyle w:val="c2"/>
        <w:shd w:val="clear" w:color="auto" w:fill="FFFFFF"/>
        <w:spacing w:before="0" w:beforeAutospacing="0" w:after="0" w:afterAutospacing="0"/>
      </w:pPr>
      <w:r w:rsidRPr="008179A2">
        <w:rPr>
          <w:rStyle w:val="c1"/>
        </w:rPr>
        <w:t>Как понять выражение «Одинокий король»? Где у него больше возможности для хода? (в центре) Получается, что в центре поля у короля большая подвижность.А на каком поле у него мало шансов уйти от шаха? ( В углу шахматного поля у короля малая подвижность).</w:t>
      </w:r>
    </w:p>
    <w:p w:rsidR="004A27C7" w:rsidRPr="008179A2" w:rsidRDefault="004A27C7" w:rsidP="008179A2">
      <w:pPr>
        <w:pStyle w:val="c2"/>
        <w:shd w:val="clear" w:color="auto" w:fill="FFFFFF"/>
        <w:spacing w:before="0" w:beforeAutospacing="0" w:after="0" w:afterAutospacing="0"/>
      </w:pPr>
      <w:r w:rsidRPr="008179A2">
        <w:rPr>
          <w:rStyle w:val="c1"/>
        </w:rPr>
        <w:t> Сделаем вывод, чтобы поставить мат королю, мы должны………. (ОГРАНИЧИТЬ ЕГО ПОДВИЖНОСТЬ).</w:t>
      </w:r>
    </w:p>
    <w:p w:rsidR="004A27C7" w:rsidRPr="008179A2" w:rsidRDefault="004A27C7" w:rsidP="008179A2">
      <w:pPr>
        <w:pStyle w:val="c2"/>
        <w:shd w:val="clear" w:color="auto" w:fill="FFFFFF"/>
        <w:spacing w:before="0" w:beforeAutospacing="0" w:after="0" w:afterAutospacing="0"/>
      </w:pPr>
      <w:r w:rsidRPr="008179A2">
        <w:rPr>
          <w:rStyle w:val="c3"/>
          <w:b/>
          <w:bCs/>
        </w:rPr>
        <w:t>Объяснение нового материала.</w:t>
      </w:r>
    </w:p>
    <w:p w:rsidR="004A27C7" w:rsidRPr="008179A2" w:rsidRDefault="004A27C7" w:rsidP="008179A2">
      <w:pPr>
        <w:pStyle w:val="c2"/>
        <w:shd w:val="clear" w:color="auto" w:fill="FFFFFF"/>
        <w:spacing w:before="0" w:beforeAutospacing="0" w:after="0" w:afterAutospacing="0"/>
      </w:pPr>
      <w:r w:rsidRPr="008179A2">
        <w:rPr>
          <w:rStyle w:val="c1"/>
        </w:rPr>
        <w:t>( На демонстрационной доске позиция с диаграммы 2)</w:t>
      </w:r>
    </w:p>
    <w:p w:rsidR="004A27C7" w:rsidRPr="008179A2" w:rsidRDefault="004A27C7" w:rsidP="008179A2">
      <w:pPr>
        <w:pStyle w:val="c2"/>
        <w:shd w:val="clear" w:color="auto" w:fill="FFFFFF"/>
        <w:spacing w:before="0" w:beforeAutospacing="0" w:after="0" w:afterAutospacing="0"/>
      </w:pPr>
      <w:r w:rsidRPr="008179A2">
        <w:rPr>
          <w:rStyle w:val="c1"/>
        </w:rPr>
        <w:t>Какой план мата ферзём и ладьёй одинокому королю?</w:t>
      </w:r>
    </w:p>
    <w:p w:rsidR="004A27C7" w:rsidRPr="008179A2" w:rsidRDefault="004A27C7" w:rsidP="008179A2">
      <w:pPr>
        <w:pStyle w:val="c2"/>
        <w:shd w:val="clear" w:color="auto" w:fill="FFFFFF"/>
        <w:spacing w:before="0" w:beforeAutospacing="0" w:after="0" w:afterAutospacing="0"/>
        <w:rPr>
          <w:rStyle w:val="c1"/>
        </w:rPr>
      </w:pPr>
      <w:r w:rsidRPr="008179A2">
        <w:rPr>
          <w:rStyle w:val="c1"/>
        </w:rPr>
        <w:t>- Ферзь мобильнее  ладьи, поэтому увеличивается количество матовых позиций - это важно. Увеличивается опасность пата, ферзь контролирует больше полей и отнимает у него свободу передвижения.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u w:val="single"/>
        </w:rPr>
        <w:t>Решение дидактических задач.</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Сейчас я предлагаю вам решить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Белые начинают и объявляют мат в один ход. </w:t>
      </w:r>
      <w:r w:rsidRPr="008179A2">
        <w:rPr>
          <w:rFonts w:ascii="Times New Roman" w:hAnsi="Times New Roman"/>
          <w:i/>
          <w:iCs/>
          <w:sz w:val="24"/>
          <w:szCs w:val="24"/>
        </w:rPr>
        <w:t>Покажи верный ход стрелкой.</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3133725" cy="942975"/>
            <wp:effectExtent l="19050" t="0" r="9525" b="0"/>
            <wp:docPr id="154" name="Рисунок 154" descr="hello_html_7af9ee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7af9eefa.png"/>
                    <pic:cNvPicPr>
                      <a:picLocks noChangeAspect="1" noChangeArrowheads="1"/>
                    </pic:cNvPicPr>
                  </pic:nvPicPr>
                  <pic:blipFill>
                    <a:blip r:embed="rId340" cstate="print"/>
                    <a:srcRect/>
                    <a:stretch>
                      <a:fillRect/>
                    </a:stretch>
                  </pic:blipFill>
                  <pic:spPr bwMode="auto">
                    <a:xfrm>
                      <a:off x="0" y="0"/>
                      <a:ext cx="3133725" cy="942975"/>
                    </a:xfrm>
                    <a:prstGeom prst="rect">
                      <a:avLst/>
                    </a:prstGeom>
                    <a:noFill/>
                    <a:ln w="9525">
                      <a:noFill/>
                      <a:miter lim="800000"/>
                      <a:headEnd/>
                      <a:tailEnd/>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Найди такой ход за белых, чтобы после ответного хода чёрных можно было поставить мат. </w:t>
      </w:r>
      <w:r w:rsidRPr="008179A2">
        <w:rPr>
          <w:rFonts w:ascii="Times New Roman" w:hAnsi="Times New Roman"/>
          <w:i/>
          <w:iCs/>
          <w:sz w:val="24"/>
          <w:szCs w:val="24"/>
        </w:rPr>
        <w:t>Покажи стрелкой и запиши.</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838450" cy="1552575"/>
            <wp:effectExtent l="19050" t="0" r="0" b="0"/>
            <wp:docPr id="155" name="Рисунок 155" descr="hello_html_15396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15396226.png"/>
                    <pic:cNvPicPr>
                      <a:picLocks noChangeAspect="1" noChangeArrowheads="1"/>
                    </pic:cNvPicPr>
                  </pic:nvPicPr>
                  <pic:blipFill>
                    <a:blip r:embed="rId341" cstate="print"/>
                    <a:srcRect/>
                    <a:stretch>
                      <a:fillRect/>
                    </a:stretch>
                  </pic:blipFill>
                  <pic:spPr bwMode="auto">
                    <a:xfrm>
                      <a:off x="0" y="0"/>
                      <a:ext cx="2838450" cy="1552575"/>
                    </a:xfrm>
                    <a:prstGeom prst="rect">
                      <a:avLst/>
                    </a:prstGeom>
                    <a:noFill/>
                    <a:ln w="9525">
                      <a:noFill/>
                      <a:miter lim="800000"/>
                      <a:headEnd/>
                      <a:tailEnd/>
                    </a:ln>
                  </pic:spPr>
                </pic:pic>
              </a:graphicData>
            </a:graphic>
          </wp:inline>
        </w:drawing>
      </w:r>
    </w:p>
    <w:p w:rsidR="004A27C7" w:rsidRPr="008179A2" w:rsidRDefault="004A27C7" w:rsidP="008179A2">
      <w:pPr>
        <w:numPr>
          <w:ilvl w:val="0"/>
          <w:numId w:val="112"/>
        </w:numPr>
        <w:shd w:val="clear" w:color="auto" w:fill="FFFFFF"/>
        <w:spacing w:after="0" w:line="240" w:lineRule="auto"/>
        <w:ind w:left="0" w:firstLine="0"/>
        <w:rPr>
          <w:rFonts w:ascii="Times New Roman" w:hAnsi="Times New Roman"/>
          <w:sz w:val="24"/>
          <w:szCs w:val="24"/>
        </w:rPr>
      </w:pPr>
      <w:r w:rsidRPr="008179A2">
        <w:rPr>
          <w:rFonts w:ascii="Times New Roman" w:hAnsi="Times New Roman"/>
          <w:b/>
          <w:bCs/>
          <w:i/>
          <w:iCs/>
          <w:sz w:val="24"/>
          <w:szCs w:val="24"/>
        </w:rPr>
        <w:t>«Мат в два хода». Ход чёрных. </w:t>
      </w:r>
      <w:r w:rsidRPr="008179A2">
        <w:rPr>
          <w:rFonts w:ascii="Times New Roman" w:hAnsi="Times New Roman"/>
          <w:i/>
          <w:iCs/>
          <w:sz w:val="24"/>
          <w:szCs w:val="24"/>
        </w:rPr>
        <w:t>Подсказка: вначале сделай хитрый ход ферзём.</w:t>
      </w:r>
      <w:r w:rsidRPr="008179A2">
        <w:rPr>
          <w:rFonts w:ascii="Times New Roman" w:hAnsi="Times New Roman"/>
          <w:b/>
          <w:bCs/>
          <w:i/>
          <w:iCs/>
          <w:sz w:val="24"/>
          <w:szCs w:val="24"/>
        </w:rPr>
        <w:t> </w:t>
      </w:r>
      <w:r w:rsidRPr="008179A2">
        <w:rPr>
          <w:rFonts w:ascii="Times New Roman" w:hAnsi="Times New Roman"/>
          <w:i/>
          <w:iCs/>
          <w:sz w:val="24"/>
          <w:szCs w:val="24"/>
        </w:rPr>
        <w:t>Решение покажи стрелками и запиши.</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609850" cy="1457325"/>
            <wp:effectExtent l="19050" t="0" r="0" b="0"/>
            <wp:docPr id="181" name="Рисунок 181" descr="hello_html_548ed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548eda11.png"/>
                    <pic:cNvPicPr>
                      <a:picLocks noChangeAspect="1" noChangeArrowheads="1"/>
                    </pic:cNvPicPr>
                  </pic:nvPicPr>
                  <pic:blipFill>
                    <a:blip r:embed="rId342" cstate="print"/>
                    <a:srcRect/>
                    <a:stretch>
                      <a:fillRect/>
                    </a:stretch>
                  </pic:blipFill>
                  <pic:spPr bwMode="auto">
                    <a:xfrm>
                      <a:off x="0" y="0"/>
                      <a:ext cx="2609850" cy="1457325"/>
                    </a:xfrm>
                    <a:prstGeom prst="rect">
                      <a:avLst/>
                    </a:prstGeom>
                    <a:noFill/>
                    <a:ln w="9525">
                      <a:noFill/>
                      <a:miter lim="800000"/>
                      <a:headEnd/>
                      <a:tailEnd/>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numPr>
          <w:ilvl w:val="0"/>
          <w:numId w:val="113"/>
        </w:numPr>
        <w:shd w:val="clear" w:color="auto" w:fill="FFFFFF"/>
        <w:spacing w:after="0" w:line="240" w:lineRule="auto"/>
        <w:ind w:left="0" w:firstLine="0"/>
        <w:rPr>
          <w:rFonts w:ascii="Times New Roman" w:hAnsi="Times New Roman"/>
          <w:sz w:val="24"/>
          <w:szCs w:val="24"/>
        </w:rPr>
      </w:pPr>
      <w:r w:rsidRPr="008179A2">
        <w:rPr>
          <w:rFonts w:ascii="Times New Roman" w:hAnsi="Times New Roman"/>
          <w:b/>
          <w:bCs/>
          <w:i/>
          <w:iCs/>
          <w:sz w:val="24"/>
          <w:szCs w:val="24"/>
        </w:rPr>
        <w:lastRenderedPageBreak/>
        <w:t>« Мат в три хода». Ход белых. </w:t>
      </w:r>
      <w:r w:rsidRPr="008179A2">
        <w:rPr>
          <w:rFonts w:ascii="Times New Roman" w:hAnsi="Times New Roman"/>
          <w:i/>
          <w:iCs/>
          <w:sz w:val="24"/>
          <w:szCs w:val="24"/>
        </w:rPr>
        <w:t>Не попадись в патовую ловушку.</w:t>
      </w:r>
      <w:r w:rsidRPr="008179A2">
        <w:rPr>
          <w:rFonts w:ascii="Times New Roman" w:hAnsi="Times New Roman"/>
          <w:b/>
          <w:bCs/>
          <w:i/>
          <w:iCs/>
          <w:sz w:val="24"/>
          <w:szCs w:val="24"/>
        </w:rPr>
        <w:t> </w:t>
      </w:r>
      <w:r w:rsidRPr="008179A2">
        <w:rPr>
          <w:rFonts w:ascii="Times New Roman" w:hAnsi="Times New Roman"/>
          <w:i/>
          <w:iCs/>
          <w:sz w:val="24"/>
          <w:szCs w:val="24"/>
        </w:rPr>
        <w:t>Один из вариантов запиши.</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924175" cy="1657350"/>
            <wp:effectExtent l="19050" t="0" r="9525" b="0"/>
            <wp:docPr id="182" name="Рисунок 182" descr="hello_html_1a389d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1a389d0e.png"/>
                    <pic:cNvPicPr>
                      <a:picLocks noChangeAspect="1" noChangeArrowheads="1"/>
                    </pic:cNvPicPr>
                  </pic:nvPicPr>
                  <pic:blipFill>
                    <a:blip r:embed="rId343" cstate="print"/>
                    <a:srcRect/>
                    <a:stretch>
                      <a:fillRect/>
                    </a:stretch>
                  </pic:blipFill>
                  <pic:spPr bwMode="auto">
                    <a:xfrm>
                      <a:off x="0" y="0"/>
                      <a:ext cx="2924175" cy="1657350"/>
                    </a:xfrm>
                    <a:prstGeom prst="rect">
                      <a:avLst/>
                    </a:prstGeom>
                    <a:noFill/>
                    <a:ln w="9525">
                      <a:noFill/>
                      <a:miter lim="800000"/>
                      <a:headEnd/>
                      <a:tailEnd/>
                    </a:ln>
                  </pic:spPr>
                </pic:pic>
              </a:graphicData>
            </a:graphic>
          </wp:inline>
        </w:drawing>
      </w:r>
    </w:p>
    <w:p w:rsidR="004A27C7" w:rsidRPr="008179A2" w:rsidRDefault="004A27C7" w:rsidP="008179A2">
      <w:pPr>
        <w:pStyle w:val="a4"/>
        <w:shd w:val="clear" w:color="auto" w:fill="FFFFFF"/>
        <w:spacing w:before="0" w:beforeAutospacing="0" w:after="0" w:afterAutospacing="0"/>
      </w:pPr>
      <w:r w:rsidRPr="008179A2">
        <w:rPr>
          <w:b/>
          <w:bCs/>
        </w:rPr>
        <w:t>1. Работа по учебнику</w:t>
      </w:r>
    </w:p>
    <w:p w:rsidR="004A27C7" w:rsidRPr="008179A2" w:rsidRDefault="004A27C7" w:rsidP="008179A2">
      <w:pPr>
        <w:pStyle w:val="a4"/>
        <w:shd w:val="clear" w:color="auto" w:fill="FFFFFF"/>
        <w:spacing w:before="0" w:beforeAutospacing="0" w:after="0" w:afterAutospacing="0"/>
      </w:pPr>
      <w:r w:rsidRPr="008179A2">
        <w:rPr>
          <w:u w:val="single"/>
        </w:rPr>
        <w:t>с.51 №3</w:t>
      </w:r>
      <w:r w:rsidRPr="008179A2">
        <w:t> – самостоятельное выполнение по вариантам; два ученика решают на откидной доске. Самопроверка. «Светофор успеха».</w:t>
      </w:r>
    </w:p>
    <w:p w:rsidR="004A27C7" w:rsidRPr="008179A2" w:rsidRDefault="004A27C7" w:rsidP="008179A2">
      <w:pPr>
        <w:pStyle w:val="a4"/>
        <w:shd w:val="clear" w:color="auto" w:fill="FFFFFF"/>
        <w:spacing w:before="0" w:beforeAutospacing="0" w:after="0" w:afterAutospacing="0"/>
      </w:pPr>
      <w:r w:rsidRPr="008179A2">
        <w:rPr>
          <w:u w:val="single"/>
        </w:rPr>
        <w:t>с.51 №4</w:t>
      </w:r>
      <w:r w:rsidRPr="008179A2">
        <w:t> – устно, фронтально (что значит уменьшить на 1, увеличить на 1?)</w:t>
      </w:r>
    </w:p>
    <w:p w:rsidR="004A27C7" w:rsidRPr="008179A2" w:rsidRDefault="004A27C7" w:rsidP="008179A2">
      <w:pPr>
        <w:pStyle w:val="a4"/>
        <w:shd w:val="clear" w:color="auto" w:fill="FFFFFF"/>
        <w:spacing w:before="0" w:beforeAutospacing="0" w:after="0" w:afterAutospacing="0"/>
      </w:pPr>
      <w:r w:rsidRPr="008179A2">
        <w:rPr>
          <w:u w:val="single"/>
        </w:rPr>
        <w:t>с.51 №5</w:t>
      </w:r>
      <w:r w:rsidRPr="008179A2">
        <w:t> – самостоятельное выполнение. Вариант1 – первая строка, вариант 2 – вторая строка. Взаимопроверка (эталон – на слайде). «Светофор успеха».</w:t>
      </w:r>
    </w:p>
    <w:p w:rsidR="004A27C7" w:rsidRPr="008179A2" w:rsidRDefault="004A27C7" w:rsidP="008179A2">
      <w:pPr>
        <w:pStyle w:val="a4"/>
        <w:shd w:val="clear" w:color="auto" w:fill="FFFFFF"/>
        <w:spacing w:before="0" w:beforeAutospacing="0" w:after="0" w:afterAutospacing="0"/>
      </w:pPr>
      <w:r w:rsidRPr="008179A2">
        <w:rPr>
          <w:b/>
          <w:bCs/>
        </w:rPr>
        <w:t>2. Работа в тетради с печатной основой</w:t>
      </w:r>
    </w:p>
    <w:p w:rsidR="004A27C7" w:rsidRPr="008179A2" w:rsidRDefault="004A27C7" w:rsidP="008179A2">
      <w:pPr>
        <w:pStyle w:val="a4"/>
        <w:shd w:val="clear" w:color="auto" w:fill="FFFFFF"/>
        <w:spacing w:before="0" w:beforeAutospacing="0" w:after="0" w:afterAutospacing="0"/>
      </w:pPr>
      <w:r w:rsidRPr="008179A2">
        <w:t>№ 1 – 4 на стр.25</w:t>
      </w:r>
    </w:p>
    <w:p w:rsidR="004A27C7" w:rsidRPr="008179A2" w:rsidRDefault="004A27C7" w:rsidP="008179A2">
      <w:pPr>
        <w:pStyle w:val="a4"/>
        <w:shd w:val="clear" w:color="auto" w:fill="FFFFFF"/>
        <w:spacing w:before="0" w:beforeAutospacing="0" w:after="0" w:afterAutospacing="0"/>
      </w:pPr>
      <w:r w:rsidRPr="008179A2">
        <w:rPr>
          <w:b/>
          <w:bCs/>
        </w:rPr>
        <w:t>VII. Рефлексия</w:t>
      </w:r>
    </w:p>
    <w:p w:rsidR="004A27C7" w:rsidRPr="008179A2" w:rsidRDefault="004A27C7" w:rsidP="008179A2">
      <w:pPr>
        <w:pStyle w:val="a4"/>
        <w:shd w:val="clear" w:color="auto" w:fill="FFFFFF"/>
        <w:spacing w:before="0" w:beforeAutospacing="0" w:after="0" w:afterAutospacing="0"/>
      </w:pPr>
      <w:r w:rsidRPr="008179A2">
        <w:t>- Пора проверить себя, как мы поняли новую тему</w:t>
      </w:r>
    </w:p>
    <w:p w:rsidR="004A27C7" w:rsidRPr="008179A2" w:rsidRDefault="004A27C7" w:rsidP="008179A2">
      <w:pPr>
        <w:pStyle w:val="a4"/>
        <w:shd w:val="clear" w:color="auto" w:fill="FFFFFF"/>
        <w:spacing w:before="0" w:beforeAutospacing="0" w:after="0" w:afterAutospacing="0"/>
      </w:pPr>
      <w:r w:rsidRPr="008179A2">
        <w:t>- Выполните задание.</w:t>
      </w:r>
    </w:p>
    <w:p w:rsidR="004A27C7" w:rsidRPr="008179A2" w:rsidRDefault="004A27C7" w:rsidP="008179A2">
      <w:pPr>
        <w:pStyle w:val="a4"/>
        <w:shd w:val="clear" w:color="auto" w:fill="FFFFFF"/>
        <w:spacing w:before="0" w:beforeAutospacing="0" w:after="0" w:afterAutospacing="0"/>
      </w:pPr>
      <w:r w:rsidRPr="008179A2">
        <w:t>- Сверьтесь с эталоном на экране.</w:t>
      </w:r>
    </w:p>
    <w:p w:rsidR="004A27C7" w:rsidRPr="008179A2" w:rsidRDefault="004A27C7" w:rsidP="008179A2">
      <w:pPr>
        <w:pStyle w:val="a4"/>
        <w:shd w:val="clear" w:color="auto" w:fill="FFFFFF"/>
        <w:spacing w:before="0" w:beforeAutospacing="0" w:after="0" w:afterAutospacing="0"/>
      </w:pPr>
      <w:r w:rsidRPr="008179A2">
        <w:t>- Кто хорошо понял новую тему?</w:t>
      </w:r>
    </w:p>
    <w:p w:rsidR="004A27C7" w:rsidRPr="008179A2" w:rsidRDefault="004A27C7" w:rsidP="008179A2">
      <w:pPr>
        <w:pStyle w:val="a4"/>
        <w:shd w:val="clear" w:color="auto" w:fill="FFFFFF"/>
        <w:spacing w:before="0" w:beforeAutospacing="0" w:after="0" w:afterAutospacing="0"/>
      </w:pPr>
      <w:r w:rsidRPr="008179A2">
        <w:t>- Кому нужна помощь?</w:t>
      </w:r>
    </w:p>
    <w:p w:rsidR="004A27C7" w:rsidRPr="008179A2" w:rsidRDefault="004A27C7" w:rsidP="008179A2">
      <w:pPr>
        <w:pStyle w:val="a4"/>
        <w:shd w:val="clear" w:color="auto" w:fill="FFFFFF"/>
        <w:spacing w:before="0" w:beforeAutospacing="0" w:after="0" w:afterAutospacing="0"/>
      </w:pPr>
      <w:r w:rsidRPr="008179A2">
        <w:t>- Кто доволен своей работой?</w:t>
      </w:r>
    </w:p>
    <w:p w:rsidR="004A27C7" w:rsidRPr="008179A2" w:rsidRDefault="004A27C7" w:rsidP="008179A2">
      <w:pPr>
        <w:pStyle w:val="a4"/>
        <w:shd w:val="clear" w:color="auto" w:fill="FFFFFF"/>
        <w:spacing w:before="0" w:beforeAutospacing="0" w:after="0" w:afterAutospacing="0"/>
        <w:rPr>
          <w:b/>
          <w:bCs/>
        </w:rPr>
      </w:pPr>
      <w:r w:rsidRPr="008179A2">
        <w:rPr>
          <w:b/>
          <w:bCs/>
        </w:rPr>
        <w:t>VIII. Подведение итогов урока</w:t>
      </w:r>
    </w:p>
    <w:p w:rsidR="004A27C7" w:rsidRPr="008179A2" w:rsidRDefault="004A27C7" w:rsidP="008179A2">
      <w:pPr>
        <w:pStyle w:val="a4"/>
        <w:shd w:val="clear" w:color="auto" w:fill="FFFFFF"/>
        <w:spacing w:before="0" w:beforeAutospacing="0" w:after="0" w:afterAutospacing="0"/>
      </w:pPr>
      <w:r w:rsidRPr="008179A2">
        <w:t>С какой новой единицей измерения длины мы сегодня познакомились? Что нового узнали в шахматной  игре?</w:t>
      </w:r>
    </w:p>
    <w:p w:rsidR="004A27C7" w:rsidRPr="008179A2" w:rsidRDefault="004A27C7" w:rsidP="008179A2">
      <w:pPr>
        <w:pStyle w:val="a4"/>
        <w:shd w:val="clear" w:color="auto" w:fill="FFFFFF"/>
        <w:spacing w:before="0" w:beforeAutospacing="0" w:after="0" w:afterAutospacing="0"/>
      </w:pPr>
      <w:r w:rsidRPr="008179A2">
        <w:t>Вы – молодцы!</w:t>
      </w:r>
    </w:p>
    <w:p w:rsidR="004A27C7" w:rsidRPr="008179A2" w:rsidRDefault="004A27C7" w:rsidP="008179A2">
      <w:pPr>
        <w:pStyle w:val="a4"/>
        <w:shd w:val="clear" w:color="auto" w:fill="FFFFFF"/>
        <w:spacing w:before="0" w:beforeAutospacing="0" w:after="0" w:afterAutospacing="0"/>
      </w:pPr>
      <w:r w:rsidRPr="008179A2">
        <w:t>Спасибо за урок!</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spacing w:line="240" w:lineRule="auto"/>
        <w:rPr>
          <w:rFonts w:ascii="Times New Roman" w:hAnsi="Times New Roman"/>
          <w:b/>
          <w:sz w:val="24"/>
          <w:szCs w:val="24"/>
        </w:rPr>
      </w:pPr>
      <w:r w:rsidRPr="008179A2">
        <w:rPr>
          <w:rFonts w:ascii="Times New Roman" w:hAnsi="Times New Roman"/>
          <w:b/>
          <w:sz w:val="24"/>
          <w:szCs w:val="24"/>
        </w:rPr>
        <w:t>Тема: «Применение полученных знаний для решения нестандартных задач. Мат  ферзём  и королем одинокому  королю».</w:t>
      </w:r>
    </w:p>
    <w:p w:rsidR="004A27C7" w:rsidRPr="008179A2" w:rsidRDefault="004A27C7" w:rsidP="008179A2">
      <w:pPr>
        <w:pStyle w:val="a4"/>
        <w:shd w:val="clear" w:color="auto" w:fill="FFFFFF"/>
        <w:spacing w:before="0" w:beforeAutospacing="0" w:after="135" w:afterAutospacing="0"/>
      </w:pPr>
      <w:r w:rsidRPr="008179A2">
        <w:rPr>
          <w:rStyle w:val="a7"/>
        </w:rPr>
        <w:t>Цели:</w:t>
      </w:r>
    </w:p>
    <w:p w:rsidR="004A27C7" w:rsidRPr="008179A2" w:rsidRDefault="004A27C7" w:rsidP="008179A2">
      <w:pPr>
        <w:numPr>
          <w:ilvl w:val="0"/>
          <w:numId w:val="114"/>
        </w:numPr>
        <w:shd w:val="clear" w:color="auto" w:fill="FFFFFF"/>
        <w:tabs>
          <w:tab w:val="clear" w:pos="786"/>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Познакомить учащихся с различными видами нестандартных примеров и задач и их решением путём рассуждения, используя схемы, рисунки.</w:t>
      </w:r>
    </w:p>
    <w:p w:rsidR="004A27C7" w:rsidRPr="008179A2" w:rsidRDefault="004A27C7" w:rsidP="008179A2">
      <w:pPr>
        <w:numPr>
          <w:ilvl w:val="0"/>
          <w:numId w:val="114"/>
        </w:numPr>
        <w:shd w:val="clear" w:color="auto" w:fill="FFFFFF"/>
        <w:tabs>
          <w:tab w:val="clear" w:pos="786"/>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color w:val="000000"/>
          <w:sz w:val="24"/>
          <w:szCs w:val="24"/>
          <w:shd w:val="clear" w:color="auto" w:fill="FFFFFF"/>
        </w:rPr>
        <w:t>научить обучающихся ставить мат одинокому королю, имея в своем арсенале только ферзя и короля.</w:t>
      </w:r>
    </w:p>
    <w:p w:rsidR="004A27C7" w:rsidRPr="008179A2" w:rsidRDefault="004A27C7" w:rsidP="008179A2">
      <w:pPr>
        <w:numPr>
          <w:ilvl w:val="0"/>
          <w:numId w:val="114"/>
        </w:numPr>
        <w:shd w:val="clear" w:color="auto" w:fill="FFFFFF"/>
        <w:tabs>
          <w:tab w:val="clear" w:pos="786"/>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Развивать учебно-логические умения,</w:t>
      </w:r>
      <w:r w:rsidRPr="008179A2">
        <w:rPr>
          <w:rFonts w:ascii="Times New Roman" w:hAnsi="Times New Roman"/>
          <w:color w:val="000000"/>
          <w:sz w:val="24"/>
          <w:szCs w:val="24"/>
          <w:shd w:val="clear" w:color="auto" w:fill="FFFFFF"/>
        </w:rPr>
        <w:t xml:space="preserve"> показать основную цель эндшпиля и методы её достижения, научить обучающихся «видеть» доску и играть осмысленно.</w:t>
      </w:r>
    </w:p>
    <w:p w:rsidR="004A27C7" w:rsidRPr="008179A2" w:rsidRDefault="004A27C7" w:rsidP="008179A2">
      <w:pPr>
        <w:numPr>
          <w:ilvl w:val="0"/>
          <w:numId w:val="114"/>
        </w:numPr>
        <w:shd w:val="clear" w:color="auto" w:fill="FFFFFF"/>
        <w:tabs>
          <w:tab w:val="clear" w:pos="786"/>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Активизировать познавательную деятельность учащихся. Повышать интерес к математике через занимательный математический материал и нестандартную форму проведения занятия. Воспитывать чувство коллективизма, долга, ответственности за свою команду, желание достигнуть высоких результатов не только у себя, но и у товарищей.</w:t>
      </w:r>
    </w:p>
    <w:p w:rsidR="004A27C7" w:rsidRPr="008179A2" w:rsidRDefault="004A27C7" w:rsidP="008179A2">
      <w:pPr>
        <w:pStyle w:val="a4"/>
        <w:shd w:val="clear" w:color="auto" w:fill="FFFFFF"/>
        <w:spacing w:before="0" w:beforeAutospacing="0" w:after="135" w:afterAutospacing="0"/>
      </w:pPr>
      <w:r w:rsidRPr="008179A2">
        <w:rPr>
          <w:rStyle w:val="a7"/>
        </w:rPr>
        <w:t>Тип урока:</w:t>
      </w:r>
      <w:r w:rsidRPr="008179A2">
        <w:t> изучение нового материала</w:t>
      </w:r>
    </w:p>
    <w:p w:rsidR="004A27C7" w:rsidRPr="008179A2" w:rsidRDefault="004A27C7" w:rsidP="008179A2">
      <w:pPr>
        <w:pStyle w:val="a4"/>
        <w:shd w:val="clear" w:color="auto" w:fill="FFFFFF"/>
        <w:spacing w:before="0" w:beforeAutospacing="0" w:after="135" w:afterAutospacing="0"/>
      </w:pPr>
      <w:r w:rsidRPr="008179A2">
        <w:rPr>
          <w:rStyle w:val="a7"/>
        </w:rPr>
        <w:lastRenderedPageBreak/>
        <w:t>Методы:</w:t>
      </w:r>
      <w:r w:rsidRPr="008179A2">
        <w:t> словесный, наглядный, частично-поисковый, метод стимулирования учебной деятельности.</w:t>
      </w:r>
    </w:p>
    <w:p w:rsidR="004A27C7" w:rsidRPr="008179A2" w:rsidRDefault="004A27C7" w:rsidP="008179A2">
      <w:pPr>
        <w:pStyle w:val="2"/>
        <w:shd w:val="clear" w:color="auto" w:fill="FFFFFF"/>
        <w:spacing w:before="0" w:after="135" w:line="240" w:lineRule="auto"/>
        <w:jc w:val="center"/>
        <w:rPr>
          <w:rFonts w:ascii="Times New Roman" w:hAnsi="Times New Roman"/>
          <w:bCs w:val="0"/>
          <w:sz w:val="24"/>
          <w:szCs w:val="24"/>
        </w:rPr>
      </w:pPr>
      <w:r w:rsidRPr="008179A2">
        <w:rPr>
          <w:rFonts w:ascii="Times New Roman" w:hAnsi="Times New Roman"/>
          <w:bCs w:val="0"/>
          <w:sz w:val="24"/>
          <w:szCs w:val="24"/>
        </w:rPr>
        <w:t>Ход урока</w:t>
      </w:r>
    </w:p>
    <w:p w:rsidR="004A27C7" w:rsidRPr="008179A2" w:rsidRDefault="004A27C7" w:rsidP="008179A2">
      <w:pPr>
        <w:pStyle w:val="2"/>
        <w:shd w:val="clear" w:color="auto" w:fill="FFFFFF"/>
        <w:spacing w:before="0" w:after="135" w:line="240" w:lineRule="auto"/>
        <w:rPr>
          <w:rFonts w:ascii="Times New Roman" w:hAnsi="Times New Roman"/>
          <w:bCs w:val="0"/>
          <w:sz w:val="24"/>
          <w:szCs w:val="24"/>
        </w:rPr>
      </w:pPr>
      <w:r w:rsidRPr="008179A2">
        <w:rPr>
          <w:rFonts w:ascii="Times New Roman" w:hAnsi="Times New Roman"/>
          <w:bCs w:val="0"/>
          <w:sz w:val="24"/>
          <w:szCs w:val="24"/>
        </w:rPr>
        <w:t>I. Организация класса.</w:t>
      </w:r>
    </w:p>
    <w:p w:rsidR="004A27C7" w:rsidRPr="008179A2" w:rsidRDefault="004A27C7" w:rsidP="008179A2">
      <w:pPr>
        <w:pStyle w:val="3"/>
        <w:shd w:val="clear" w:color="auto" w:fill="FFFFFF"/>
        <w:spacing w:after="135" w:line="240" w:lineRule="auto"/>
        <w:rPr>
          <w:b/>
          <w:bCs/>
          <w:sz w:val="24"/>
        </w:rPr>
      </w:pPr>
      <w:r w:rsidRPr="008179A2">
        <w:rPr>
          <w:sz w:val="24"/>
        </w:rPr>
        <w:t>II. Математическая разминка</w:t>
      </w:r>
    </w:p>
    <w:p w:rsidR="004A27C7" w:rsidRPr="008179A2" w:rsidRDefault="004A27C7" w:rsidP="008179A2">
      <w:pPr>
        <w:pStyle w:val="a4"/>
        <w:shd w:val="clear" w:color="auto" w:fill="FFFFFF"/>
        <w:spacing w:before="0" w:beforeAutospacing="0" w:after="135" w:afterAutospacing="0"/>
      </w:pPr>
      <w:r w:rsidRPr="008179A2">
        <w:t>– Чтобы вам быстрее включиться в работу проведём математическую разминку.</w:t>
      </w:r>
    </w:p>
    <w:p w:rsidR="004A27C7" w:rsidRPr="008179A2" w:rsidRDefault="004A27C7" w:rsidP="008179A2">
      <w:pPr>
        <w:pStyle w:val="a4"/>
        <w:shd w:val="clear" w:color="auto" w:fill="FFFFFF"/>
        <w:spacing w:before="0" w:beforeAutospacing="0" w:after="135" w:afterAutospacing="0"/>
      </w:pPr>
      <w:r w:rsidRPr="008179A2">
        <w:t>а) Загадка</w:t>
      </w:r>
    </w:p>
    <w:p w:rsidR="004A27C7" w:rsidRPr="008179A2" w:rsidRDefault="004A27C7" w:rsidP="008179A2">
      <w:pPr>
        <w:pStyle w:val="a4"/>
        <w:shd w:val="clear" w:color="auto" w:fill="FFFFFF"/>
        <w:spacing w:before="0" w:beforeAutospacing="0" w:after="0" w:afterAutospacing="0"/>
      </w:pPr>
      <w:r w:rsidRPr="008179A2">
        <w:t>Братцев этих ровно 7</w:t>
      </w:r>
      <w:r w:rsidRPr="008179A2">
        <w:br/>
        <w:t>Вам они известны всем.</w:t>
      </w:r>
      <w:r w:rsidRPr="008179A2">
        <w:br/>
        <w:t>Каждую неделю кругом</w:t>
      </w:r>
      <w:r w:rsidRPr="008179A2">
        <w:br/>
        <w:t>Ходят братцы друг за другом.</w:t>
      </w:r>
    </w:p>
    <w:p w:rsidR="004A27C7" w:rsidRPr="008179A2" w:rsidRDefault="004A27C7" w:rsidP="008179A2">
      <w:pPr>
        <w:pStyle w:val="a4"/>
        <w:shd w:val="clear" w:color="auto" w:fill="FFFFFF"/>
        <w:spacing w:before="0" w:beforeAutospacing="0" w:after="135" w:afterAutospacing="0"/>
      </w:pPr>
      <w:r w:rsidRPr="008179A2">
        <w:t>Ответ: 7 дней недели.</w:t>
      </w:r>
    </w:p>
    <w:p w:rsidR="004A27C7" w:rsidRPr="008179A2" w:rsidRDefault="004A27C7" w:rsidP="008179A2">
      <w:pPr>
        <w:pStyle w:val="a4"/>
        <w:shd w:val="clear" w:color="auto" w:fill="FFFFFF"/>
        <w:spacing w:before="0" w:beforeAutospacing="0" w:after="135" w:afterAutospacing="0"/>
      </w:pPr>
      <w:r w:rsidRPr="008179A2">
        <w:t>б) Задача в стихах</w:t>
      </w:r>
    </w:p>
    <w:p w:rsidR="004A27C7" w:rsidRPr="008179A2" w:rsidRDefault="004A27C7" w:rsidP="008179A2">
      <w:pPr>
        <w:pStyle w:val="a4"/>
        <w:shd w:val="clear" w:color="auto" w:fill="FFFFFF"/>
        <w:spacing w:before="0" w:beforeAutospacing="0" w:after="0" w:afterAutospacing="0"/>
      </w:pPr>
      <w:r w:rsidRPr="008179A2">
        <w:t>«В гнёздышке есть 2 птенца</w:t>
      </w:r>
      <w:r w:rsidRPr="008179A2">
        <w:br/>
        <w:t>Два пушистых близнеца,</w:t>
      </w:r>
      <w:r w:rsidRPr="008179A2">
        <w:br/>
        <w:t>И ещё готовы 5</w:t>
      </w:r>
      <w:r w:rsidRPr="008179A2">
        <w:br/>
        <w:t>Из скорлупок вылезать.</w:t>
      </w:r>
    </w:p>
    <w:p w:rsidR="004A27C7" w:rsidRPr="008179A2" w:rsidRDefault="004A27C7" w:rsidP="008179A2">
      <w:pPr>
        <w:pStyle w:val="a4"/>
        <w:shd w:val="clear" w:color="auto" w:fill="FFFFFF"/>
        <w:spacing w:before="0" w:beforeAutospacing="0" w:after="135" w:afterAutospacing="0"/>
      </w:pPr>
      <w:r w:rsidRPr="008179A2">
        <w:t>– Сколько станет птиц в гнезде?</w:t>
      </w:r>
    </w:p>
    <w:p w:rsidR="004A27C7" w:rsidRPr="008179A2" w:rsidRDefault="004A27C7" w:rsidP="008179A2">
      <w:pPr>
        <w:pStyle w:val="a4"/>
        <w:shd w:val="clear" w:color="auto" w:fill="FFFFFF"/>
        <w:spacing w:before="0" w:beforeAutospacing="0" w:after="135" w:afterAutospacing="0"/>
      </w:pPr>
      <w:r w:rsidRPr="008179A2">
        <w:t>Помогите мне.</w:t>
      </w:r>
    </w:p>
    <w:p w:rsidR="004A27C7" w:rsidRPr="008179A2" w:rsidRDefault="004A27C7" w:rsidP="008179A2">
      <w:pPr>
        <w:pStyle w:val="a4"/>
        <w:shd w:val="clear" w:color="auto" w:fill="FFFFFF"/>
        <w:spacing w:before="0" w:beforeAutospacing="0" w:after="135" w:afterAutospacing="0"/>
      </w:pPr>
      <w:r w:rsidRPr="008179A2">
        <w:t>Ответ: 2+5=7</w:t>
      </w:r>
    </w:p>
    <w:p w:rsidR="004A27C7" w:rsidRPr="008179A2" w:rsidRDefault="004A27C7" w:rsidP="008179A2">
      <w:pPr>
        <w:pStyle w:val="a4"/>
        <w:shd w:val="clear" w:color="auto" w:fill="FFFFFF"/>
        <w:spacing w:before="0" w:beforeAutospacing="0" w:after="135" w:afterAutospacing="0"/>
      </w:pPr>
      <w:r w:rsidRPr="008179A2">
        <w:t>в) Закономерность</w:t>
      </w:r>
    </w:p>
    <w:p w:rsidR="004A27C7" w:rsidRPr="008179A2" w:rsidRDefault="004A27C7" w:rsidP="008179A2">
      <w:pPr>
        <w:pStyle w:val="a4"/>
        <w:shd w:val="clear" w:color="auto" w:fill="FFFFFF"/>
        <w:spacing w:before="0" w:beforeAutospacing="0" w:after="135" w:afterAutospacing="0"/>
      </w:pPr>
      <w:r w:rsidRPr="008179A2">
        <w:t>– Белка свои орешки разложила кучками в определённой последовательности, а некоторые числа, обозначающие количество орешков закрыла листьями. Отгадайте закономерность.</w:t>
      </w:r>
    </w:p>
    <w:p w:rsidR="004A27C7" w:rsidRPr="008179A2" w:rsidRDefault="004A27C7" w:rsidP="008179A2">
      <w:pPr>
        <w:pStyle w:val="a4"/>
        <w:shd w:val="clear" w:color="auto" w:fill="FFFFFF"/>
        <w:spacing w:before="0" w:beforeAutospacing="0" w:after="135" w:afterAutospacing="0"/>
        <w:jc w:val="center"/>
      </w:pPr>
      <w:r w:rsidRPr="008179A2">
        <w:rPr>
          <w:noProof/>
        </w:rPr>
        <w:drawing>
          <wp:inline distT="0" distB="0" distL="0" distR="0">
            <wp:extent cx="1388110" cy="308610"/>
            <wp:effectExtent l="0" t="0" r="2540" b="0"/>
            <wp:docPr id="183" name="Рисунок 183" descr="https://urok.1sept.ru/%D1%81%D1%82%D0%B0%D1%82%D1%8C%D0%B8/5513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urok.1sept.ru/%D1%81%D1%82%D0%B0%D1%82%D1%8C%D0%B8/551393/1.gif"/>
                    <pic:cNvPicPr>
                      <a:picLocks noChangeAspect="1" noChangeArrowheads="1"/>
                    </pic:cNvPicPr>
                  </pic:nvPicPr>
                  <pic:blipFill>
                    <a:blip r:embed="rId3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8110" cy="308610"/>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135" w:afterAutospacing="0"/>
      </w:pPr>
      <w:r w:rsidRPr="008179A2">
        <w:t>Ответ: 1 5 9 13 17 21</w:t>
      </w:r>
    </w:p>
    <w:p w:rsidR="004A27C7" w:rsidRPr="008179A2" w:rsidRDefault="004A27C7" w:rsidP="008179A2">
      <w:pPr>
        <w:pStyle w:val="a4"/>
        <w:shd w:val="clear" w:color="auto" w:fill="FFFFFF"/>
        <w:spacing w:before="0" w:beforeAutospacing="0" w:after="135" w:afterAutospacing="0"/>
      </w:pPr>
      <w:r w:rsidRPr="008179A2">
        <w:t>г) Задание на внимание и быстроту счёта</w:t>
      </w:r>
    </w:p>
    <w:p w:rsidR="004A27C7" w:rsidRPr="008179A2" w:rsidRDefault="004A27C7" w:rsidP="008179A2">
      <w:pPr>
        <w:pStyle w:val="a4"/>
        <w:shd w:val="clear" w:color="auto" w:fill="FFFFFF"/>
        <w:spacing w:before="0" w:beforeAutospacing="0" w:after="135" w:afterAutospacing="0"/>
        <w:jc w:val="center"/>
      </w:pPr>
      <w:r w:rsidRPr="008179A2">
        <w:rPr>
          <w:noProof/>
        </w:rPr>
        <w:drawing>
          <wp:inline distT="0" distB="0" distL="0" distR="0">
            <wp:extent cx="1718945" cy="782320"/>
            <wp:effectExtent l="0" t="0" r="0" b="0"/>
            <wp:docPr id="184" name="Рисунок 184" descr="https://urok.1sept.ru/%D1%81%D1%82%D0%B0%D1%82%D1%8C%D0%B8/5513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urok.1sept.ru/%D1%81%D1%82%D0%B0%D1%82%D1%8C%D0%B8/551393/2.gif"/>
                    <pic:cNvPicPr>
                      <a:picLocks noChangeAspect="1" noChangeArrowheads="1"/>
                    </pic:cNvPicPr>
                  </pic:nvPicPr>
                  <pic:blipFill>
                    <a:blip r:embed="rId3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8945" cy="782320"/>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135" w:afterAutospacing="0"/>
      </w:pPr>
      <w:r w:rsidRPr="008179A2">
        <w:t>– Чему равна сумма чисел, записанных красным цветом? синим?</w:t>
      </w:r>
    </w:p>
    <w:p w:rsidR="004A27C7" w:rsidRPr="008179A2" w:rsidRDefault="004A27C7" w:rsidP="008179A2">
      <w:pPr>
        <w:pStyle w:val="a4"/>
        <w:shd w:val="clear" w:color="auto" w:fill="FFFFFF"/>
        <w:spacing w:before="0" w:beforeAutospacing="0" w:after="135" w:afterAutospacing="0"/>
      </w:pPr>
      <w:r w:rsidRPr="008179A2">
        <w:t>– Что вы заметили? (Суммы = 13)</w:t>
      </w:r>
    </w:p>
    <w:p w:rsidR="004A27C7" w:rsidRPr="008179A2" w:rsidRDefault="004A27C7" w:rsidP="008179A2">
      <w:pPr>
        <w:pStyle w:val="a4"/>
        <w:shd w:val="clear" w:color="auto" w:fill="FFFFFF"/>
        <w:spacing w:before="0" w:beforeAutospacing="0" w:after="135" w:afterAutospacing="0"/>
      </w:pPr>
      <w:r w:rsidRPr="008179A2">
        <w:t>– Что вы знаете о числе 13?</w:t>
      </w:r>
    </w:p>
    <w:p w:rsidR="004A27C7" w:rsidRPr="008179A2" w:rsidRDefault="004A27C7" w:rsidP="008179A2">
      <w:pPr>
        <w:pStyle w:val="a4"/>
        <w:shd w:val="clear" w:color="auto" w:fill="FFFFFF"/>
        <w:spacing w:before="0" w:beforeAutospacing="0" w:after="135" w:afterAutospacing="0"/>
      </w:pPr>
      <w:r w:rsidRPr="008179A2">
        <w:t>– Число 13 многие люди считают несчастливым, а в Англии нет даже №13 на квартирах.</w:t>
      </w:r>
    </w:p>
    <w:p w:rsidR="004A27C7" w:rsidRPr="008179A2" w:rsidRDefault="004A27C7" w:rsidP="008179A2">
      <w:pPr>
        <w:pStyle w:val="a4"/>
        <w:shd w:val="clear" w:color="auto" w:fill="FFFFFF"/>
        <w:spacing w:before="0" w:beforeAutospacing="0" w:after="135" w:afterAutospacing="0"/>
      </w:pPr>
      <w:r w:rsidRPr="008179A2">
        <w:rPr>
          <w:rStyle w:val="a7"/>
        </w:rPr>
        <w:t>Работа в группах</w:t>
      </w:r>
    </w:p>
    <w:p w:rsidR="004A27C7" w:rsidRPr="008179A2" w:rsidRDefault="004A27C7" w:rsidP="008179A2">
      <w:pPr>
        <w:pStyle w:val="a4"/>
        <w:shd w:val="clear" w:color="auto" w:fill="FFFFFF"/>
        <w:spacing w:before="0" w:beforeAutospacing="0" w:after="135" w:afterAutospacing="0"/>
      </w:pPr>
      <w:r w:rsidRPr="008179A2">
        <w:t>д) «Пословицы»</w:t>
      </w:r>
    </w:p>
    <w:p w:rsidR="004A27C7" w:rsidRPr="008179A2" w:rsidRDefault="004A27C7" w:rsidP="008179A2">
      <w:pPr>
        <w:pStyle w:val="a4"/>
        <w:shd w:val="clear" w:color="auto" w:fill="FFFFFF"/>
        <w:spacing w:before="0" w:beforeAutospacing="0" w:after="135" w:afterAutospacing="0"/>
      </w:pPr>
      <w:r w:rsidRPr="008179A2">
        <w:t>– Сейчас поработаем в группах. Какая же группа работает сплочённее, помогая друг другу.</w:t>
      </w:r>
    </w:p>
    <w:p w:rsidR="004A27C7" w:rsidRPr="008179A2" w:rsidRDefault="004A27C7" w:rsidP="008179A2">
      <w:pPr>
        <w:pStyle w:val="a4"/>
        <w:shd w:val="clear" w:color="auto" w:fill="FFFFFF"/>
        <w:spacing w:before="0" w:beforeAutospacing="0" w:after="135" w:afterAutospacing="0"/>
      </w:pPr>
      <w:r w:rsidRPr="008179A2">
        <w:t>– Составьте правильно пословицы, где дано начало, а ват продолжение пословицы вам нужно выбрать. Соедините начало и конец пословицы стрелкой.</w:t>
      </w:r>
    </w:p>
    <w:tbl>
      <w:tblPr>
        <w:tblpPr w:leftFromText="180" w:rightFromText="180" w:vertAnchor="text" w:horzAnchor="page" w:tblpX="3548" w:tblpY="217"/>
        <w:tblW w:w="0" w:type="auto"/>
        <w:tblCellMar>
          <w:top w:w="45" w:type="dxa"/>
          <w:left w:w="45" w:type="dxa"/>
          <w:bottom w:w="45" w:type="dxa"/>
          <w:right w:w="45" w:type="dxa"/>
        </w:tblCellMar>
        <w:tblLook w:val="04A0"/>
      </w:tblPr>
      <w:tblGrid>
        <w:gridCol w:w="1772"/>
        <w:gridCol w:w="630"/>
        <w:gridCol w:w="1517"/>
      </w:tblGrid>
      <w:tr w:rsidR="004A27C7" w:rsidRPr="008179A2" w:rsidTr="00A22158">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lastRenderedPageBreak/>
              <w:t>Семеро одного</w:t>
            </w:r>
          </w:p>
        </w:tc>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t>         </w:t>
            </w:r>
          </w:p>
        </w:tc>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t>не ждут</w:t>
            </w:r>
            <w:r w:rsidRPr="008179A2">
              <w:rPr>
                <w:rFonts w:ascii="Times New Roman" w:hAnsi="Times New Roman"/>
                <w:sz w:val="24"/>
                <w:szCs w:val="24"/>
              </w:rPr>
              <w:br/>
              <w:t>приведут</w:t>
            </w:r>
            <w:r w:rsidRPr="008179A2">
              <w:rPr>
                <w:rFonts w:ascii="Times New Roman" w:hAnsi="Times New Roman"/>
                <w:sz w:val="24"/>
                <w:szCs w:val="24"/>
              </w:rPr>
              <w:br/>
              <w:t>подождут</w:t>
            </w:r>
          </w:p>
        </w:tc>
      </w:tr>
      <w:tr w:rsidR="004A27C7" w:rsidRPr="008179A2" w:rsidTr="00A22158">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t>Семь раз отмерь</w:t>
            </w:r>
          </w:p>
        </w:tc>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t> </w:t>
            </w:r>
          </w:p>
        </w:tc>
        <w:tc>
          <w:tcPr>
            <w:tcW w:w="0" w:type="auto"/>
            <w:shd w:val="clear" w:color="auto" w:fill="auto"/>
            <w:vAlign w:val="center"/>
            <w:hideMark/>
          </w:tcPr>
          <w:p w:rsidR="004A27C7" w:rsidRPr="008179A2" w:rsidRDefault="004A27C7" w:rsidP="008179A2">
            <w:pPr>
              <w:spacing w:line="240" w:lineRule="auto"/>
              <w:rPr>
                <w:rFonts w:ascii="Times New Roman" w:hAnsi="Times New Roman"/>
                <w:sz w:val="24"/>
                <w:szCs w:val="24"/>
              </w:rPr>
            </w:pPr>
            <w:r w:rsidRPr="008179A2">
              <w:rPr>
                <w:rFonts w:ascii="Times New Roman" w:hAnsi="Times New Roman"/>
                <w:sz w:val="24"/>
                <w:szCs w:val="24"/>
              </w:rPr>
              <w:t>7 раз примерь</w:t>
            </w:r>
            <w:r w:rsidRPr="008179A2">
              <w:rPr>
                <w:rFonts w:ascii="Times New Roman" w:hAnsi="Times New Roman"/>
                <w:sz w:val="24"/>
                <w:szCs w:val="24"/>
              </w:rPr>
              <w:br/>
              <w:t>7 раз отрежь</w:t>
            </w:r>
            <w:r w:rsidRPr="008179A2">
              <w:rPr>
                <w:rFonts w:ascii="Times New Roman" w:hAnsi="Times New Roman"/>
                <w:sz w:val="24"/>
                <w:szCs w:val="24"/>
              </w:rPr>
              <w:br/>
              <w:t>1 раз отрежь</w:t>
            </w:r>
          </w:p>
        </w:tc>
      </w:tr>
    </w:tbl>
    <w:p w:rsidR="004A27C7" w:rsidRPr="008179A2" w:rsidRDefault="004A27C7" w:rsidP="008179A2">
      <w:pPr>
        <w:shd w:val="clear" w:color="auto" w:fill="FFFFFF"/>
        <w:spacing w:line="240" w:lineRule="auto"/>
        <w:jc w:val="center"/>
        <w:rPr>
          <w:rFonts w:ascii="Times New Roman" w:hAnsi="Times New Roman"/>
          <w:sz w:val="24"/>
          <w:szCs w:val="24"/>
        </w:rPr>
      </w:pPr>
      <w:r w:rsidRPr="008179A2">
        <w:rPr>
          <w:rStyle w:val="full-screen-content-activate"/>
          <w:rFonts w:ascii="Times New Roman" w:hAnsi="Times New Roman"/>
          <w:sz w:val="24"/>
          <w:szCs w:val="24"/>
        </w:rPr>
        <w:t> развернуть таблицу</w:t>
      </w:r>
    </w:p>
    <w:p w:rsidR="004A27C7" w:rsidRPr="008179A2" w:rsidRDefault="004A27C7" w:rsidP="008179A2">
      <w:pPr>
        <w:shd w:val="clear" w:color="auto" w:fill="FFFFFF"/>
        <w:spacing w:line="240" w:lineRule="auto"/>
        <w:jc w:val="center"/>
        <w:rPr>
          <w:rFonts w:ascii="Times New Roman" w:hAnsi="Times New Roman"/>
          <w:sz w:val="24"/>
          <w:szCs w:val="24"/>
        </w:rPr>
      </w:pPr>
      <w:r w:rsidRPr="008179A2">
        <w:rPr>
          <w:rStyle w:val="full-screen-content-activate"/>
          <w:rFonts w:ascii="Times New Roman" w:hAnsi="Times New Roman"/>
          <w:sz w:val="24"/>
          <w:szCs w:val="24"/>
        </w:rPr>
        <w:t> развернуть таблицу</w:t>
      </w:r>
    </w:p>
    <w:p w:rsidR="004A27C7" w:rsidRPr="008179A2" w:rsidRDefault="004A27C7" w:rsidP="008179A2">
      <w:pPr>
        <w:pStyle w:val="a4"/>
        <w:shd w:val="clear" w:color="auto" w:fill="FFFFFF"/>
        <w:spacing w:before="0" w:beforeAutospacing="0" w:after="135" w:afterAutospacing="0"/>
      </w:pPr>
      <w:r w:rsidRPr="008179A2">
        <w:t>– Объясните смысл пословиц.</w:t>
      </w:r>
    </w:p>
    <w:p w:rsidR="004A27C7" w:rsidRPr="008179A2" w:rsidRDefault="004A27C7" w:rsidP="008179A2">
      <w:pPr>
        <w:pStyle w:val="a4"/>
        <w:shd w:val="clear" w:color="auto" w:fill="FFFFFF"/>
        <w:spacing w:before="0" w:beforeAutospacing="0" w:after="135" w:afterAutospacing="0"/>
      </w:pPr>
      <w:r w:rsidRPr="008179A2">
        <w:t>– Как вы думаете, почему эти пословицы я включила в урок?</w:t>
      </w:r>
    </w:p>
    <w:p w:rsidR="004A27C7" w:rsidRPr="008179A2" w:rsidRDefault="004A27C7" w:rsidP="008179A2">
      <w:pPr>
        <w:pStyle w:val="a4"/>
        <w:shd w:val="clear" w:color="auto" w:fill="FFFFFF"/>
        <w:spacing w:before="0" w:beforeAutospacing="0" w:after="135" w:afterAutospacing="0"/>
      </w:pPr>
      <w:r w:rsidRPr="008179A2">
        <w:t>– Что общего у них? (Число 7)</w:t>
      </w:r>
    </w:p>
    <w:p w:rsidR="004A27C7" w:rsidRPr="008179A2" w:rsidRDefault="004A27C7" w:rsidP="008179A2">
      <w:pPr>
        <w:pStyle w:val="a4"/>
        <w:shd w:val="clear" w:color="auto" w:fill="FFFFFF"/>
        <w:spacing w:before="0" w:beforeAutospacing="0" w:after="135" w:afterAutospacing="0"/>
      </w:pPr>
      <w:r w:rsidRPr="008179A2">
        <w:t>– Дети отвечают (они связаны с математикой и числом 7)</w:t>
      </w:r>
    </w:p>
    <w:p w:rsidR="004A27C7" w:rsidRPr="008179A2" w:rsidRDefault="004A27C7" w:rsidP="008179A2">
      <w:pPr>
        <w:pStyle w:val="a4"/>
        <w:shd w:val="clear" w:color="auto" w:fill="FFFFFF"/>
        <w:spacing w:before="0" w:beforeAutospacing="0" w:after="135" w:afterAutospacing="0"/>
      </w:pPr>
      <w:r w:rsidRPr="008179A2">
        <w:t>– Особым почётом в древности была окружена семёрка, это дошло и до наших дней.</w:t>
      </w:r>
    </w:p>
    <w:p w:rsidR="004A27C7" w:rsidRPr="008179A2" w:rsidRDefault="004A27C7" w:rsidP="008179A2">
      <w:pPr>
        <w:numPr>
          <w:ilvl w:val="0"/>
          <w:numId w:val="115"/>
        </w:numPr>
        <w:shd w:val="clear" w:color="auto" w:fill="FFFFFF"/>
        <w:tabs>
          <w:tab w:val="clear" w:pos="720"/>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Много пословиц и поговорок связано с числом 7.</w:t>
      </w:r>
    </w:p>
    <w:p w:rsidR="004A27C7" w:rsidRPr="008179A2" w:rsidRDefault="004A27C7" w:rsidP="008179A2">
      <w:pPr>
        <w:numPr>
          <w:ilvl w:val="0"/>
          <w:numId w:val="115"/>
        </w:numPr>
        <w:shd w:val="clear" w:color="auto" w:fill="FFFFFF"/>
        <w:tabs>
          <w:tab w:val="clear" w:pos="720"/>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Сейчас 7 дней в неделе,</w:t>
      </w:r>
    </w:p>
    <w:p w:rsidR="004A27C7" w:rsidRPr="008179A2" w:rsidRDefault="004A27C7" w:rsidP="008179A2">
      <w:pPr>
        <w:numPr>
          <w:ilvl w:val="0"/>
          <w:numId w:val="115"/>
        </w:numPr>
        <w:shd w:val="clear" w:color="auto" w:fill="FFFFFF"/>
        <w:tabs>
          <w:tab w:val="clear" w:pos="720"/>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7 чудес света,</w:t>
      </w:r>
    </w:p>
    <w:p w:rsidR="004A27C7" w:rsidRPr="008179A2" w:rsidRDefault="004A27C7" w:rsidP="008179A2">
      <w:pPr>
        <w:numPr>
          <w:ilvl w:val="0"/>
          <w:numId w:val="115"/>
        </w:numPr>
        <w:shd w:val="clear" w:color="auto" w:fill="FFFFFF"/>
        <w:tabs>
          <w:tab w:val="clear" w:pos="720"/>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Великий пост у христиан 7 дней.</w:t>
      </w:r>
    </w:p>
    <w:p w:rsidR="004A27C7" w:rsidRPr="008179A2" w:rsidRDefault="004A27C7" w:rsidP="008179A2">
      <w:pPr>
        <w:numPr>
          <w:ilvl w:val="0"/>
          <w:numId w:val="115"/>
        </w:numPr>
        <w:shd w:val="clear" w:color="auto" w:fill="FFFFFF"/>
        <w:tabs>
          <w:tab w:val="clear" w:pos="720"/>
          <w:tab w:val="num" w:pos="-142"/>
        </w:tabs>
        <w:spacing w:after="100" w:afterAutospacing="1" w:line="240" w:lineRule="auto"/>
        <w:ind w:left="0" w:firstLine="0"/>
        <w:rPr>
          <w:rFonts w:ascii="Times New Roman" w:hAnsi="Times New Roman"/>
          <w:sz w:val="24"/>
          <w:szCs w:val="24"/>
        </w:rPr>
      </w:pPr>
      <w:r w:rsidRPr="008179A2">
        <w:rPr>
          <w:rFonts w:ascii="Times New Roman" w:hAnsi="Times New Roman"/>
          <w:sz w:val="24"/>
          <w:szCs w:val="24"/>
        </w:rPr>
        <w:t>Считалось, что 7 символизирует тайну. Вначале урока была задача и загадка с числом 7.</w:t>
      </w:r>
    </w:p>
    <w:p w:rsidR="004A27C7" w:rsidRPr="008179A2" w:rsidRDefault="004A27C7" w:rsidP="008179A2">
      <w:pPr>
        <w:pStyle w:val="a4"/>
        <w:shd w:val="clear" w:color="auto" w:fill="FFFFFF"/>
        <w:spacing w:before="0" w:beforeAutospacing="0" w:after="135" w:afterAutospacing="0"/>
      </w:pPr>
      <w:r w:rsidRPr="008179A2">
        <w:t>– Сколько вариантов ответов было в карточках (3)</w:t>
      </w:r>
    </w:p>
    <w:p w:rsidR="004A27C7" w:rsidRPr="008179A2" w:rsidRDefault="004A27C7" w:rsidP="008179A2">
      <w:pPr>
        <w:pStyle w:val="a4"/>
        <w:shd w:val="clear" w:color="auto" w:fill="FFFFFF"/>
        <w:spacing w:before="0" w:beforeAutospacing="0" w:after="135" w:afterAutospacing="0"/>
      </w:pPr>
      <w:r w:rsidRPr="008179A2">
        <w:t>– Ребята, а где вы встречаете число 3 в жизни?</w:t>
      </w:r>
    </w:p>
    <w:p w:rsidR="004A27C7" w:rsidRPr="008179A2" w:rsidRDefault="004A27C7" w:rsidP="008179A2">
      <w:pPr>
        <w:pStyle w:val="a4"/>
        <w:shd w:val="clear" w:color="auto" w:fill="FFFFFF"/>
        <w:spacing w:before="0" w:beforeAutospacing="0" w:after="135" w:afterAutospacing="0"/>
      </w:pPr>
      <w:r w:rsidRPr="008179A2">
        <w:t>Дети отвечают:</w:t>
      </w:r>
    </w:p>
    <w:p w:rsidR="004A27C7" w:rsidRPr="008179A2" w:rsidRDefault="004A27C7" w:rsidP="008179A2">
      <w:pPr>
        <w:pStyle w:val="a4"/>
        <w:shd w:val="clear" w:color="auto" w:fill="FFFFFF"/>
        <w:spacing w:before="0" w:beforeAutospacing="0" w:after="135" w:afterAutospacing="0"/>
      </w:pPr>
      <w:r w:rsidRPr="008179A2">
        <w:t>– (В сказках: 3 сестрицы под окном – авторская сказка, 3 желания у рыбки, 3 сына у отца, 3 поросёнка, 3 медведя)</w:t>
      </w:r>
    </w:p>
    <w:p w:rsidR="004A27C7" w:rsidRPr="008179A2" w:rsidRDefault="004A27C7" w:rsidP="008179A2">
      <w:pPr>
        <w:pStyle w:val="a4"/>
        <w:shd w:val="clear" w:color="auto" w:fill="FFFFFF"/>
        <w:spacing w:before="0" w:beforeAutospacing="0" w:after="135" w:afterAutospacing="0"/>
      </w:pPr>
      <w:r w:rsidRPr="008179A2">
        <w:t>– Долгое время число 3 для многих народов считалось счастливым числом. Оно стало излюбленным в мифах и сказках, считалось магическим, так как складывалось из суммы предыдущих чисел (2+1)</w:t>
      </w:r>
    </w:p>
    <w:p w:rsidR="004A27C7" w:rsidRPr="008179A2" w:rsidRDefault="004A27C7" w:rsidP="008179A2">
      <w:pPr>
        <w:pStyle w:val="a4"/>
        <w:shd w:val="clear" w:color="auto" w:fill="FFFFFF"/>
        <w:spacing w:before="0" w:beforeAutospacing="0" w:after="135" w:afterAutospacing="0"/>
      </w:pPr>
      <w:r w:rsidRPr="008179A2">
        <w:t>Итог разминки:</w:t>
      </w:r>
    </w:p>
    <w:p w:rsidR="004A27C7" w:rsidRPr="008179A2" w:rsidRDefault="004A27C7" w:rsidP="008179A2">
      <w:pPr>
        <w:pStyle w:val="a4"/>
        <w:shd w:val="clear" w:color="auto" w:fill="FFFFFF"/>
        <w:spacing w:before="0" w:beforeAutospacing="0" w:after="135" w:afterAutospacing="0"/>
      </w:pPr>
      <w:r w:rsidRPr="008179A2">
        <w:t>– Математическая разминка закончена. Помимо того, что вы уже включились в работу, вы ещё узнали интересное о числах 3, 7 и 13.</w:t>
      </w:r>
    </w:p>
    <w:p w:rsidR="004A27C7" w:rsidRPr="008179A2" w:rsidRDefault="004A27C7" w:rsidP="008179A2">
      <w:pPr>
        <w:pStyle w:val="3"/>
        <w:shd w:val="clear" w:color="auto" w:fill="FFFFFF"/>
        <w:spacing w:after="135" w:line="240" w:lineRule="auto"/>
        <w:rPr>
          <w:b/>
          <w:bCs/>
          <w:sz w:val="24"/>
        </w:rPr>
      </w:pPr>
      <w:r w:rsidRPr="008179A2">
        <w:rPr>
          <w:sz w:val="24"/>
        </w:rPr>
        <w:t>III. Сообщение темы урока и постановка темы</w:t>
      </w:r>
    </w:p>
    <w:p w:rsidR="004A27C7" w:rsidRPr="008179A2" w:rsidRDefault="004A27C7" w:rsidP="008179A2">
      <w:pPr>
        <w:pStyle w:val="a4"/>
        <w:shd w:val="clear" w:color="auto" w:fill="FFFFFF"/>
        <w:spacing w:before="0" w:beforeAutospacing="0" w:after="135" w:afterAutospacing="0"/>
      </w:pPr>
      <w:r w:rsidRPr="008179A2">
        <w:t>– Ребята, отгадав этот ребус, вы узнаете тему занятия.</w:t>
      </w:r>
    </w:p>
    <w:p w:rsidR="004A27C7" w:rsidRPr="008179A2" w:rsidRDefault="004A27C7" w:rsidP="008179A2">
      <w:pPr>
        <w:pStyle w:val="a4"/>
        <w:shd w:val="clear" w:color="auto" w:fill="FFFFFF"/>
        <w:spacing w:before="0" w:beforeAutospacing="0" w:after="135" w:afterAutospacing="0"/>
        <w:jc w:val="center"/>
      </w:pPr>
      <w:r w:rsidRPr="008179A2">
        <w:rPr>
          <w:noProof/>
        </w:rPr>
        <w:drawing>
          <wp:inline distT="0" distB="0" distL="0" distR="0">
            <wp:extent cx="650240" cy="837565"/>
            <wp:effectExtent l="0" t="0" r="0" b="635"/>
            <wp:docPr id="185" name="Рисунок 185" descr="https://urok.1sept.ru/%D1%81%D1%82%D0%B0%D1%82%D1%8C%D0%B8/55139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urok.1sept.ru/%D1%81%D1%82%D0%B0%D1%82%D1%8C%D0%B8/551393/3.gif"/>
                    <pic:cNvPicPr>
                      <a:picLocks noChangeAspect="1" noChangeArrowheads="1"/>
                    </pic:cNvPicPr>
                  </pic:nvPicPr>
                  <pic:blipFill>
                    <a:blip r:embed="rId3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0240" cy="837565"/>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135" w:afterAutospacing="0"/>
      </w:pPr>
      <w:r w:rsidRPr="008179A2">
        <w:t>Задача</w:t>
      </w:r>
    </w:p>
    <w:p w:rsidR="004A27C7" w:rsidRPr="008179A2" w:rsidRDefault="004A27C7" w:rsidP="008179A2">
      <w:pPr>
        <w:pStyle w:val="a4"/>
        <w:shd w:val="clear" w:color="auto" w:fill="FFFFFF"/>
        <w:spacing w:before="0" w:beforeAutospacing="0" w:after="135" w:afterAutospacing="0"/>
      </w:pPr>
      <w:r w:rsidRPr="008179A2">
        <w:t>– Правильно, ребята, задача.</w:t>
      </w:r>
    </w:p>
    <w:p w:rsidR="004A27C7" w:rsidRPr="008179A2" w:rsidRDefault="004A27C7" w:rsidP="008179A2">
      <w:pPr>
        <w:pStyle w:val="a4"/>
        <w:shd w:val="clear" w:color="auto" w:fill="FFFFFF"/>
        <w:spacing w:before="0" w:beforeAutospacing="0" w:after="135" w:afterAutospacing="0"/>
      </w:pPr>
      <w:r w:rsidRPr="008179A2">
        <w:t>– Тема урока: «Решение нестандартных задач и примеров»</w:t>
      </w:r>
    </w:p>
    <w:p w:rsidR="004A27C7" w:rsidRPr="008179A2" w:rsidRDefault="004A27C7" w:rsidP="008179A2">
      <w:pPr>
        <w:pStyle w:val="a4"/>
        <w:shd w:val="clear" w:color="auto" w:fill="FFFFFF"/>
        <w:spacing w:before="0" w:beforeAutospacing="0" w:after="135" w:afterAutospacing="0"/>
      </w:pPr>
      <w:r w:rsidRPr="008179A2">
        <w:t>– Как вы понимаете слово «нестандартные»?</w:t>
      </w:r>
    </w:p>
    <w:p w:rsidR="004A27C7" w:rsidRPr="008179A2" w:rsidRDefault="004A27C7" w:rsidP="008179A2">
      <w:pPr>
        <w:pStyle w:val="a4"/>
        <w:shd w:val="clear" w:color="auto" w:fill="FFFFFF"/>
        <w:spacing w:before="0" w:beforeAutospacing="0" w:after="135" w:afterAutospacing="0"/>
      </w:pPr>
      <w:r w:rsidRPr="008179A2">
        <w:t>– К нестандартным относят логические задачи, задачи на смекалку, задачи-шутки, зашифрованные примеры.</w:t>
      </w:r>
    </w:p>
    <w:p w:rsidR="004A27C7" w:rsidRPr="008179A2" w:rsidRDefault="004A27C7" w:rsidP="008179A2">
      <w:pPr>
        <w:pStyle w:val="a4"/>
        <w:shd w:val="clear" w:color="auto" w:fill="FFFFFF"/>
        <w:spacing w:before="0" w:beforeAutospacing="0" w:after="135" w:afterAutospacing="0"/>
      </w:pPr>
      <w:r w:rsidRPr="008179A2">
        <w:t>– Зная тему урока, давайте попытаемся поставить цель нашего занятия, то есть чего мы будем добиваться (дети говорят: будем учиться решать задачи и примеры)</w:t>
      </w:r>
    </w:p>
    <w:p w:rsidR="004A27C7" w:rsidRPr="008179A2" w:rsidRDefault="004A27C7" w:rsidP="008179A2">
      <w:pPr>
        <w:pStyle w:val="a4"/>
        <w:shd w:val="clear" w:color="auto" w:fill="FFFFFF"/>
        <w:spacing w:before="0" w:beforeAutospacing="0" w:after="135" w:afterAutospacing="0"/>
      </w:pPr>
      <w:r w:rsidRPr="008179A2">
        <w:t>– А для чего нам нужно решать такие задачи и примеры?</w:t>
      </w:r>
    </w:p>
    <w:p w:rsidR="004A27C7" w:rsidRPr="008179A2" w:rsidRDefault="004A27C7" w:rsidP="008179A2">
      <w:pPr>
        <w:pStyle w:val="a4"/>
        <w:shd w:val="clear" w:color="auto" w:fill="FFFFFF"/>
        <w:spacing w:before="0" w:beforeAutospacing="0" w:after="150" w:afterAutospacing="0"/>
        <w:rPr>
          <w:bCs/>
        </w:rPr>
      </w:pPr>
      <w:r w:rsidRPr="008179A2">
        <w:lastRenderedPageBreak/>
        <w:t>– Да, такие задания учат размышлять, решать проблему, анализировать - это всё развивает логическое мышление.</w:t>
      </w:r>
    </w:p>
    <w:p w:rsidR="004A27C7" w:rsidRPr="008179A2" w:rsidRDefault="004A27C7" w:rsidP="008179A2">
      <w:pPr>
        <w:pStyle w:val="a4"/>
        <w:shd w:val="clear" w:color="auto" w:fill="FFFFFF"/>
        <w:spacing w:before="0" w:beforeAutospacing="0" w:after="150" w:afterAutospacing="0"/>
        <w:rPr>
          <w:b/>
          <w:bCs/>
        </w:rPr>
      </w:pPr>
      <w:r w:rsidRPr="008179A2">
        <w:rPr>
          <w:b/>
          <w:bCs/>
        </w:rPr>
        <w:t>4Объяснение нового материала</w:t>
      </w:r>
    </w:p>
    <w:p w:rsidR="004A27C7" w:rsidRPr="008179A2" w:rsidRDefault="004A27C7" w:rsidP="008179A2">
      <w:pPr>
        <w:pStyle w:val="a4"/>
        <w:shd w:val="clear" w:color="auto" w:fill="FFFFFF"/>
        <w:spacing w:before="0" w:beforeAutospacing="0" w:after="150" w:afterAutospacing="0"/>
      </w:pPr>
      <w:r w:rsidRPr="008179A2">
        <w:rPr>
          <w:bCs/>
        </w:rPr>
        <w:t>-Мы с вами уже знаем несколько способов постановки мата одинокому королю. На сегодняшнем уроке мы будем учиться ставить мат одинокому королю ферзём и королём.</w:t>
      </w:r>
    </w:p>
    <w:p w:rsidR="004A27C7" w:rsidRPr="008179A2" w:rsidRDefault="004A27C7" w:rsidP="008179A2">
      <w:pPr>
        <w:shd w:val="clear" w:color="auto" w:fill="FFFFFF"/>
        <w:spacing w:after="150" w:line="240" w:lineRule="auto"/>
        <w:rPr>
          <w:rFonts w:ascii="Times New Roman" w:hAnsi="Times New Roman"/>
          <w:bCs/>
          <w:sz w:val="24"/>
          <w:szCs w:val="24"/>
        </w:rPr>
      </w:pPr>
      <w:r w:rsidRPr="008179A2">
        <w:rPr>
          <w:rFonts w:ascii="Times New Roman" w:hAnsi="Times New Roman"/>
          <w:bCs/>
          <w:sz w:val="24"/>
          <w:szCs w:val="24"/>
        </w:rPr>
        <w:t>Несмотря на то что ферзь — самая сильная фигура, без помощи короля мат ему не поставить</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Пример:</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Мат ферзём и королём ставится одинокому королю на краю доски</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не позже десятого хода</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из любой позиции</w:t>
      </w:r>
    </w:p>
    <w:p w:rsidR="004A27C7" w:rsidRPr="008179A2" w:rsidRDefault="004A27C7" w:rsidP="008179A2">
      <w:pPr>
        <w:pStyle w:val="a4"/>
        <w:shd w:val="clear" w:color="auto" w:fill="FFFFFF"/>
        <w:spacing w:before="0" w:beforeAutospacing="0" w:after="150" w:afterAutospacing="0"/>
        <w:rPr>
          <w:bCs/>
        </w:rPr>
      </w:pPr>
      <w:r w:rsidRPr="008179A2">
        <w:rPr>
          <w:bCs/>
        </w:rPr>
        <w:t xml:space="preserve">при правильной игре сильнейшей стороны. </w:t>
      </w:r>
    </w:p>
    <w:p w:rsidR="004A27C7" w:rsidRPr="008179A2" w:rsidRDefault="004A27C7" w:rsidP="008179A2">
      <w:pPr>
        <w:pStyle w:val="a4"/>
        <w:shd w:val="clear" w:color="auto" w:fill="FFFFFF"/>
        <w:spacing w:before="0" w:beforeAutospacing="0" w:after="150" w:afterAutospacing="0"/>
      </w:pPr>
      <w:r w:rsidRPr="008179A2">
        <w:rPr>
          <w:bCs/>
        </w:rPr>
        <w:t>План игры:</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1. Выбрать край доски.</w:t>
      </w:r>
    </w:p>
    <w:p w:rsidR="004A27C7" w:rsidRPr="008179A2" w:rsidRDefault="004A27C7" w:rsidP="008179A2">
      <w:pPr>
        <w:shd w:val="clear" w:color="auto" w:fill="FFFFFF"/>
        <w:spacing w:after="150" w:line="240" w:lineRule="auto"/>
        <w:rPr>
          <w:rFonts w:ascii="Times New Roman" w:hAnsi="Times New Roman"/>
          <w:bCs/>
          <w:sz w:val="24"/>
          <w:szCs w:val="24"/>
        </w:rPr>
      </w:pPr>
      <w:r w:rsidRPr="008179A2">
        <w:rPr>
          <w:rFonts w:ascii="Times New Roman" w:hAnsi="Times New Roman"/>
          <w:bCs/>
          <w:sz w:val="24"/>
          <w:szCs w:val="24"/>
        </w:rPr>
        <w:t>2. Оттеснить ферзём на край доски короля партнёра (не давая шахов, ферзь встаёт в положение хода коня по отношению к королю партнёра и, отнимая поля, направляет его к нужному краю.</w:t>
      </w:r>
    </w:p>
    <w:p w:rsidR="004A27C7" w:rsidRPr="008179A2" w:rsidRDefault="004A27C7" w:rsidP="008179A2">
      <w:pPr>
        <w:shd w:val="clear" w:color="auto" w:fill="FFFFFF"/>
        <w:spacing w:after="150" w:line="240" w:lineRule="auto"/>
        <w:rPr>
          <w:rFonts w:ascii="Times New Roman" w:hAnsi="Times New Roman"/>
          <w:bCs/>
          <w:sz w:val="24"/>
          <w:szCs w:val="24"/>
          <w:shd w:val="clear" w:color="auto" w:fill="FFFFFF"/>
        </w:rPr>
      </w:pPr>
      <w:r w:rsidRPr="008179A2">
        <w:rPr>
          <w:rFonts w:ascii="Times New Roman" w:hAnsi="Times New Roman"/>
          <w:bCs/>
          <w:sz w:val="24"/>
          <w:szCs w:val="24"/>
          <w:shd w:val="clear" w:color="auto" w:fill="FFFFFF"/>
        </w:rPr>
        <w:t>3. Оставить королю партнёра для манёвров два поля.</w:t>
      </w:r>
    </w:p>
    <w:p w:rsidR="004A27C7" w:rsidRPr="008179A2" w:rsidRDefault="004A27C7" w:rsidP="008179A2">
      <w:pPr>
        <w:shd w:val="clear" w:color="auto" w:fill="FFFFFF"/>
        <w:spacing w:after="150" w:line="240" w:lineRule="auto"/>
        <w:rPr>
          <w:rFonts w:ascii="Times New Roman" w:hAnsi="Times New Roman"/>
          <w:bCs/>
          <w:sz w:val="24"/>
          <w:szCs w:val="24"/>
        </w:rPr>
      </w:pPr>
      <w:r w:rsidRPr="008179A2">
        <w:rPr>
          <w:rFonts w:ascii="Times New Roman" w:hAnsi="Times New Roman"/>
          <w:bCs/>
          <w:sz w:val="24"/>
          <w:szCs w:val="24"/>
        </w:rPr>
        <w:t>4. Подвести напомощь своего короля.</w:t>
      </w:r>
    </w:p>
    <w:p w:rsidR="004A27C7" w:rsidRPr="008179A2" w:rsidRDefault="004A27C7" w:rsidP="008179A2">
      <w:pPr>
        <w:shd w:val="clear" w:color="auto" w:fill="FFFFFF"/>
        <w:spacing w:after="150" w:line="240" w:lineRule="auto"/>
        <w:rPr>
          <w:rFonts w:ascii="Times New Roman" w:hAnsi="Times New Roman"/>
          <w:bCs/>
          <w:sz w:val="24"/>
          <w:szCs w:val="24"/>
        </w:rPr>
      </w:pPr>
      <w:r w:rsidRPr="008179A2">
        <w:rPr>
          <w:rFonts w:ascii="Times New Roman" w:hAnsi="Times New Roman"/>
          <w:bCs/>
          <w:sz w:val="24"/>
          <w:szCs w:val="24"/>
        </w:rPr>
        <w:t>5. Ферзьпод защитой короляставит мат.</w:t>
      </w:r>
    </w:p>
    <w:p w:rsidR="004A27C7" w:rsidRPr="008179A2" w:rsidRDefault="004A27C7" w:rsidP="008179A2">
      <w:pPr>
        <w:shd w:val="clear" w:color="auto" w:fill="FFFFFF"/>
        <w:spacing w:after="150" w:line="240" w:lineRule="auto"/>
        <w:rPr>
          <w:rFonts w:ascii="Times New Roman" w:hAnsi="Times New Roman"/>
          <w:sz w:val="24"/>
          <w:szCs w:val="24"/>
        </w:rPr>
      </w:pPr>
      <w:r w:rsidRPr="008179A2">
        <w:rPr>
          <w:rFonts w:ascii="Times New Roman" w:hAnsi="Times New Roman"/>
          <w:bCs/>
          <w:sz w:val="24"/>
          <w:szCs w:val="24"/>
        </w:rPr>
        <w:t>Несмотря на то что ферзь — самая сильная фигура, без помощи короля мат ему не поставить.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009445" cy="1046602"/>
            <wp:effectExtent l="0" t="0" r="635" b="1270"/>
            <wp:docPr id="186" name="Рисунок 186" descr="Пример: Мат ферзём и королём ставится одинокому королю на краю доски не позже десятого хода из любой позиции при правильной игре сильнейшей стор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Пример: Мат ферзём и королём ставится одинокому королю на краю доски не позже десятого хода из любой позиции при правильной игре сильнейшей стороны."/>
                    <pic:cNvPicPr>
                      <a:picLocks noChangeAspect="1" noChangeArrowheads="1"/>
                    </pic:cNvPicPr>
                  </pic:nvPicPr>
                  <pic:blipFill rotWithShape="1">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0637" t="9003"/>
                    <a:stretch/>
                  </pic:blipFill>
                  <pic:spPr bwMode="auto">
                    <a:xfrm>
                      <a:off x="0" y="0"/>
                      <a:ext cx="1012001" cy="10492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8179A2">
        <w:rPr>
          <w:rFonts w:ascii="Times New Roman" w:hAnsi="Times New Roman"/>
          <w:noProof/>
          <w:sz w:val="24"/>
          <w:szCs w:val="24"/>
        </w:rPr>
        <w:drawing>
          <wp:inline distT="0" distB="0" distL="0" distR="0">
            <wp:extent cx="925417" cy="874720"/>
            <wp:effectExtent l="0" t="0" r="8255" b="1905"/>
            <wp:docPr id="187" name="Рисунок 187" descr="План игры: 1. Выбрать край доски. 2. Оттеснить ферзём на край доски короля партнёра (не давая шахов, ферзь встаёт в положение хода коня по отношению к королю партнёра и, отнимая поля, направляет его к нужному кра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лан игры: 1. Выбрать край доски. 2. Оттеснить ферзём на край доски короля партнёра (не давая шахов, ферзь встаёт в положение хода коня по отношению к королю партнёра и, отнимая поля, направляет его к нужному краю."/>
                    <pic:cNvPicPr>
                      <a:picLocks noChangeAspect="1" noChangeArrowheads="1"/>
                    </pic:cNvPicPr>
                  </pic:nvPicPr>
                  <pic:blipFill rotWithShape="1">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0637" t="17042"/>
                    <a:stretch/>
                  </pic:blipFill>
                  <pic:spPr bwMode="auto">
                    <a:xfrm>
                      <a:off x="0" y="0"/>
                      <a:ext cx="948018" cy="8960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8179A2">
        <w:rPr>
          <w:rFonts w:ascii="Times New Roman" w:hAnsi="Times New Roman"/>
          <w:noProof/>
          <w:sz w:val="24"/>
          <w:szCs w:val="24"/>
        </w:rPr>
        <w:drawing>
          <wp:inline distT="0" distB="0" distL="0" distR="0">
            <wp:extent cx="859316" cy="846447"/>
            <wp:effectExtent l="0" t="0" r="0" b="0"/>
            <wp:docPr id="188" name="Рисунок 188" descr="3. Оставить королю партнёра для манёвров два п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Оставить королю партнёра для манёвров два поля."/>
                    <pic:cNvPicPr>
                      <a:picLocks noChangeAspect="1" noChangeArrowheads="1"/>
                    </pic:cNvPicPr>
                  </pic:nvPicPr>
                  <pic:blipFill rotWithShape="1">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2265" t="16399"/>
                    <a:stretch/>
                  </pic:blipFill>
                  <pic:spPr bwMode="auto">
                    <a:xfrm>
                      <a:off x="0" y="0"/>
                      <a:ext cx="863623" cy="85068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8179A2">
        <w:rPr>
          <w:rFonts w:ascii="Times New Roman" w:hAnsi="Times New Roman"/>
          <w:noProof/>
          <w:sz w:val="24"/>
          <w:szCs w:val="24"/>
        </w:rPr>
        <w:drawing>
          <wp:inline distT="0" distB="0" distL="0" distR="0">
            <wp:extent cx="980502" cy="980502"/>
            <wp:effectExtent l="0" t="0" r="0" b="0"/>
            <wp:docPr id="189" name="Рисунок 189" descr="4. Подвести на помощь своего кор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Подвести на помощь своего короля."/>
                    <pic:cNvPicPr>
                      <a:picLocks noChangeAspect="1" noChangeArrowheads="1"/>
                    </pic:cNvPicPr>
                  </pic:nvPicPr>
                  <pic:blipFill rotWithShape="1">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4254" t="19935" r="4332" b="6431"/>
                    <a:stretch/>
                  </pic:blipFill>
                  <pic:spPr bwMode="auto">
                    <a:xfrm>
                      <a:off x="0" y="0"/>
                      <a:ext cx="980563" cy="98056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8179A2">
        <w:rPr>
          <w:rFonts w:ascii="Times New Roman" w:hAnsi="Times New Roman"/>
          <w:noProof/>
          <w:sz w:val="24"/>
          <w:szCs w:val="24"/>
        </w:rPr>
        <w:drawing>
          <wp:inline distT="0" distB="0" distL="0" distR="0">
            <wp:extent cx="815248" cy="815248"/>
            <wp:effectExtent l="0" t="0" r="4445" b="4445"/>
            <wp:docPr id="190" name="Рисунок 190" descr="5. Ферзь под защитой короля ставит м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5. Ферзь под защитой короля ставит мат."/>
                    <pic:cNvPicPr>
                      <a:picLocks noChangeAspect="1" noChangeArrowheads="1"/>
                    </pic:cNvPicPr>
                  </pic:nvPicPr>
                  <pic:blipFill rotWithShape="1">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4073" t="18649" r="3970" b="6753"/>
                    <a:stretch/>
                  </pic:blipFill>
                  <pic:spPr bwMode="auto">
                    <a:xfrm>
                      <a:off x="0" y="0"/>
                      <a:ext cx="815299" cy="8152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A27C7" w:rsidRPr="008179A2" w:rsidRDefault="00CF57AE" w:rsidP="008179A2">
      <w:pPr>
        <w:shd w:val="clear" w:color="auto" w:fill="FFFFFF"/>
        <w:spacing w:after="0" w:line="240" w:lineRule="auto"/>
        <w:rPr>
          <w:rStyle w:val="a7"/>
          <w:rFonts w:ascii="Times New Roman" w:hAnsi="Times New Roman"/>
          <w:b w:val="0"/>
          <w:bCs w:val="0"/>
          <w:sz w:val="24"/>
          <w:szCs w:val="24"/>
        </w:rPr>
      </w:pPr>
      <w:hyperlink r:id="rId352" w:history="1">
        <w:r w:rsidR="004A27C7" w:rsidRPr="008179A2">
          <w:rPr>
            <w:rFonts w:ascii="Times New Roman" w:hAnsi="Times New Roman"/>
            <w:color w:val="0000FF"/>
            <w:sz w:val="24"/>
            <w:szCs w:val="24"/>
            <w:u w:val="single"/>
          </w:rPr>
          <w:t>https://nsportal.ru/nachalnaya-shkola/obshchepedagogicheskie-tekhnologii/2019/04/29/prezentatsiy-k-zanyatiyam-shahmaty-v</w:t>
        </w:r>
      </w:hyperlink>
    </w:p>
    <w:p w:rsidR="004A27C7" w:rsidRPr="008179A2" w:rsidRDefault="004A27C7" w:rsidP="008179A2">
      <w:pPr>
        <w:shd w:val="clear" w:color="auto" w:fill="FFFFFF"/>
        <w:spacing w:after="0" w:line="240" w:lineRule="auto"/>
        <w:rPr>
          <w:rFonts w:ascii="Times New Roman" w:hAnsi="Times New Roman"/>
          <w:sz w:val="24"/>
          <w:szCs w:val="24"/>
        </w:rPr>
      </w:pPr>
      <w:r w:rsidRPr="008179A2">
        <w:rPr>
          <w:rStyle w:val="a7"/>
          <w:rFonts w:ascii="Times New Roman" w:hAnsi="Times New Roman"/>
          <w:sz w:val="24"/>
          <w:szCs w:val="24"/>
        </w:rPr>
        <w:t>IV. Физминутка</w:t>
      </w:r>
    </w:p>
    <w:p w:rsidR="004A27C7" w:rsidRPr="008179A2" w:rsidRDefault="004A27C7" w:rsidP="008179A2">
      <w:pPr>
        <w:pStyle w:val="a4"/>
        <w:shd w:val="clear" w:color="auto" w:fill="FFFFFF"/>
        <w:spacing w:before="0" w:beforeAutospacing="0" w:after="135" w:afterAutospacing="0"/>
      </w:pPr>
      <w:r w:rsidRPr="008179A2">
        <w:t>игра «Четыре стихии»</w:t>
      </w:r>
    </w:p>
    <w:p w:rsidR="004A27C7" w:rsidRPr="008179A2" w:rsidRDefault="004A27C7" w:rsidP="008179A2">
      <w:pPr>
        <w:pStyle w:val="a4"/>
        <w:shd w:val="clear" w:color="auto" w:fill="FFFFFF"/>
        <w:spacing w:before="0" w:beforeAutospacing="0" w:after="135" w:afterAutospacing="0"/>
      </w:pPr>
      <w:r w:rsidRPr="008179A2">
        <w:t>Если я говорю земля, вы опускаете руки вниз, если воздух, то поднимаете вверх. Если огонь, то руки прижимаете к груди, если вода, то руками изображаете плавающего человека.</w:t>
      </w:r>
    </w:p>
    <w:p w:rsidR="004A27C7" w:rsidRPr="008179A2" w:rsidRDefault="004A27C7" w:rsidP="008179A2">
      <w:pPr>
        <w:pStyle w:val="3"/>
        <w:shd w:val="clear" w:color="auto" w:fill="FFFFFF"/>
        <w:spacing w:after="135" w:line="240" w:lineRule="auto"/>
        <w:rPr>
          <w:b/>
          <w:bCs/>
          <w:sz w:val="24"/>
        </w:rPr>
      </w:pPr>
      <w:r w:rsidRPr="008179A2">
        <w:rPr>
          <w:rStyle w:val="a7"/>
          <w:sz w:val="24"/>
        </w:rPr>
        <w:t>V. Работа в группах</w:t>
      </w:r>
    </w:p>
    <w:p w:rsidR="004A27C7" w:rsidRPr="008179A2" w:rsidRDefault="004A27C7" w:rsidP="008179A2">
      <w:pPr>
        <w:pStyle w:val="a4"/>
        <w:shd w:val="clear" w:color="auto" w:fill="FFFFFF"/>
        <w:spacing w:before="0" w:beforeAutospacing="0" w:after="135" w:afterAutospacing="0"/>
      </w:pPr>
      <w:r w:rsidRPr="008179A2">
        <w:t>– А сейчас попробуйте решить задачу в группах, советуясь, помогая друг другу.</w:t>
      </w:r>
    </w:p>
    <w:p w:rsidR="004A27C7" w:rsidRPr="008179A2" w:rsidRDefault="004A27C7" w:rsidP="008179A2">
      <w:pPr>
        <w:pStyle w:val="a4"/>
        <w:shd w:val="clear" w:color="auto" w:fill="FFFFFF"/>
        <w:spacing w:before="0" w:beforeAutospacing="0" w:after="135" w:afterAutospacing="0"/>
      </w:pPr>
      <w:r w:rsidRPr="008179A2">
        <w:t>– Решайте, используя схему при решении. Посмотрим, какая из групп окажется дружнее и сплочённее.</w:t>
      </w:r>
    </w:p>
    <w:p w:rsidR="004A27C7" w:rsidRPr="008179A2" w:rsidRDefault="004A27C7" w:rsidP="008179A2">
      <w:pPr>
        <w:pStyle w:val="a4"/>
        <w:shd w:val="clear" w:color="auto" w:fill="FFFFFF"/>
        <w:spacing w:before="0" w:beforeAutospacing="0" w:after="135" w:afterAutospacing="0"/>
      </w:pPr>
      <w:r w:rsidRPr="008179A2">
        <w:t>Каждой группе даётся задание на карточке.</w:t>
      </w:r>
    </w:p>
    <w:p w:rsidR="004A27C7" w:rsidRPr="008179A2" w:rsidRDefault="004A27C7" w:rsidP="008179A2">
      <w:pPr>
        <w:pStyle w:val="a4"/>
        <w:shd w:val="clear" w:color="auto" w:fill="FFFFFF"/>
        <w:spacing w:before="0" w:beforeAutospacing="0" w:after="135" w:afterAutospacing="0"/>
      </w:pPr>
      <w:r w:rsidRPr="008179A2">
        <w:t>«В квартирах №1, №2, №3 жили три котёнка: Белый, чёрный и рыжий. В квартирах №1, и 2 не жил чёрный, а белый не жил в квартире №1. В какой квартире жил каждый котёнок?</w:t>
      </w:r>
    </w:p>
    <w:p w:rsidR="004A27C7" w:rsidRPr="008179A2" w:rsidRDefault="004A27C7" w:rsidP="008179A2">
      <w:pPr>
        <w:pStyle w:val="a4"/>
        <w:shd w:val="clear" w:color="auto" w:fill="FFFFFF"/>
        <w:spacing w:before="0" w:beforeAutospacing="0" w:after="135" w:afterAutospacing="0"/>
        <w:jc w:val="center"/>
      </w:pPr>
      <w:r w:rsidRPr="008179A2">
        <w:rPr>
          <w:noProof/>
        </w:rPr>
        <w:drawing>
          <wp:inline distT="0" distB="0" distL="0" distR="0">
            <wp:extent cx="1431925" cy="385445"/>
            <wp:effectExtent l="0" t="0" r="0" b="0"/>
            <wp:docPr id="191" name="Рисунок 191" descr="https://urok.1sept.ru/%D1%81%D1%82%D0%B0%D1%82%D1%8C%D0%B8/55139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urok.1sept.ru/%D1%81%D1%82%D0%B0%D1%82%D1%8C%D0%B8/551393/5.gif"/>
                    <pic:cNvPicPr>
                      <a:picLocks noChangeAspect="1" noChangeArrowheads="1"/>
                    </pic:cNvPicPr>
                  </pic:nvPicPr>
                  <pic:blipFill>
                    <a:blip r:embed="rId3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31925" cy="385445"/>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135" w:afterAutospacing="0"/>
      </w:pPr>
      <w:r w:rsidRPr="008179A2">
        <w:lastRenderedPageBreak/>
        <w:t>– О ком говорится в задаче</w:t>
      </w:r>
    </w:p>
    <w:p w:rsidR="004A27C7" w:rsidRPr="008179A2" w:rsidRDefault="004A27C7" w:rsidP="008179A2">
      <w:pPr>
        <w:pStyle w:val="a4"/>
        <w:shd w:val="clear" w:color="auto" w:fill="FFFFFF"/>
        <w:spacing w:before="0" w:beforeAutospacing="0" w:after="135" w:afterAutospacing="0"/>
      </w:pPr>
      <w:r w:rsidRPr="008179A2">
        <w:t>– Дети, о каких котятах идёт речь?</w:t>
      </w:r>
    </w:p>
    <w:p w:rsidR="004A27C7" w:rsidRPr="008179A2" w:rsidRDefault="004A27C7" w:rsidP="008179A2">
      <w:pPr>
        <w:pStyle w:val="a4"/>
        <w:shd w:val="clear" w:color="auto" w:fill="FFFFFF"/>
        <w:spacing w:before="0" w:beforeAutospacing="0" w:after="135" w:afterAutospacing="0"/>
      </w:pPr>
      <w:r w:rsidRPr="008179A2">
        <w:t>– В каких квартирах они живут? (1, 2, 3)</w:t>
      </w:r>
    </w:p>
    <w:p w:rsidR="004A27C7" w:rsidRPr="008179A2" w:rsidRDefault="004A27C7" w:rsidP="008179A2">
      <w:pPr>
        <w:pStyle w:val="a4"/>
        <w:shd w:val="clear" w:color="auto" w:fill="FFFFFF"/>
        <w:spacing w:before="0" w:beforeAutospacing="0" w:after="135" w:afterAutospacing="0"/>
      </w:pPr>
      <w:r w:rsidRPr="008179A2">
        <w:t>– Эти данные используйте в своей схеме.</w:t>
      </w:r>
    </w:p>
    <w:p w:rsidR="004A27C7" w:rsidRPr="008179A2" w:rsidRDefault="004A27C7" w:rsidP="008179A2">
      <w:pPr>
        <w:pStyle w:val="a4"/>
        <w:shd w:val="clear" w:color="auto" w:fill="FFFFFF"/>
        <w:spacing w:before="0" w:beforeAutospacing="0" w:after="135" w:afterAutospacing="0"/>
      </w:pPr>
      <w:r w:rsidRPr="008179A2">
        <w:t>Итог:</w:t>
      </w:r>
    </w:p>
    <w:p w:rsidR="004A27C7" w:rsidRPr="008179A2" w:rsidRDefault="004A27C7" w:rsidP="008179A2">
      <w:pPr>
        <w:pStyle w:val="a4"/>
        <w:shd w:val="clear" w:color="auto" w:fill="FFFFFF"/>
        <w:spacing w:before="0" w:beforeAutospacing="0" w:after="135" w:afterAutospacing="0"/>
      </w:pPr>
      <w:r w:rsidRPr="008179A2">
        <w:t>(Проверка решений задачи по группам)</w:t>
      </w:r>
    </w:p>
    <w:p w:rsidR="004A27C7" w:rsidRPr="008179A2" w:rsidRDefault="004A27C7" w:rsidP="008179A2">
      <w:pPr>
        <w:pStyle w:val="a4"/>
        <w:shd w:val="clear" w:color="auto" w:fill="FFFFFF"/>
        <w:spacing w:before="0" w:beforeAutospacing="0" w:after="135" w:afterAutospacing="0"/>
      </w:pPr>
      <w:r w:rsidRPr="008179A2">
        <w:t>– Логическую задачу представить без рисунка, схемы, таблицы очень трудно. Схема помогает решить задачу. В дальнейшем будем учиться записывать и решать при помощи таблицы.</w:t>
      </w:r>
    </w:p>
    <w:p w:rsidR="004A27C7" w:rsidRPr="008179A2" w:rsidRDefault="004A27C7" w:rsidP="008179A2">
      <w:pPr>
        <w:pStyle w:val="3"/>
        <w:shd w:val="clear" w:color="auto" w:fill="FFFFFF"/>
        <w:spacing w:after="135" w:line="240" w:lineRule="auto"/>
        <w:rPr>
          <w:b/>
          <w:bCs/>
          <w:sz w:val="24"/>
        </w:rPr>
      </w:pPr>
      <w:r w:rsidRPr="008179A2">
        <w:rPr>
          <w:rStyle w:val="a7"/>
          <w:sz w:val="24"/>
        </w:rPr>
        <w:t>VI. Решение нестандартных примеров</w:t>
      </w:r>
    </w:p>
    <w:p w:rsidR="004A27C7" w:rsidRPr="008179A2" w:rsidRDefault="004A27C7" w:rsidP="008179A2">
      <w:pPr>
        <w:pStyle w:val="a4"/>
        <w:shd w:val="clear" w:color="auto" w:fill="FFFFFF"/>
        <w:spacing w:before="0" w:beforeAutospacing="0" w:after="135" w:afterAutospacing="0"/>
      </w:pPr>
      <w:r w:rsidRPr="008179A2">
        <w:t>– Посмотрите на доску. Я приготовила для вас необычные примеры. Сразу их не решить.</w:t>
      </w:r>
    </w:p>
    <w:p w:rsidR="004A27C7" w:rsidRPr="008179A2" w:rsidRDefault="004A27C7" w:rsidP="008179A2">
      <w:pPr>
        <w:pStyle w:val="a4"/>
        <w:shd w:val="clear" w:color="auto" w:fill="FFFFFF"/>
        <w:spacing w:before="0" w:beforeAutospacing="0" w:after="135" w:afterAutospacing="0"/>
      </w:pPr>
      <w:r w:rsidRPr="008179A2">
        <w:t>– Попробуем разобраться в символах, знаках, фигурах.</w:t>
      </w:r>
    </w:p>
    <w:p w:rsidR="004A27C7" w:rsidRPr="008179A2" w:rsidRDefault="004A27C7" w:rsidP="008179A2">
      <w:pPr>
        <w:pStyle w:val="a4"/>
        <w:shd w:val="clear" w:color="auto" w:fill="FFFFFF"/>
        <w:spacing w:before="0" w:beforeAutospacing="0" w:after="0" w:afterAutospacing="0"/>
      </w:pPr>
      <w:r w:rsidRPr="008179A2">
        <w:t>21 * Δ = 21</w:t>
      </w:r>
      <w:r w:rsidRPr="008179A2">
        <w:br/>
        <w:t>(21 + 0 = 21; 21 – 0 = 21)</w:t>
      </w:r>
    </w:p>
    <w:p w:rsidR="004A27C7" w:rsidRPr="008179A2" w:rsidRDefault="004A27C7" w:rsidP="008179A2">
      <w:pPr>
        <w:pStyle w:val="a4"/>
        <w:shd w:val="clear" w:color="auto" w:fill="FFFFFF"/>
        <w:spacing w:before="0" w:beforeAutospacing="0" w:after="135" w:afterAutospacing="0"/>
      </w:pPr>
      <w:r w:rsidRPr="008179A2">
        <w:t>– Мы видим два числа, 21 и =21</w:t>
      </w:r>
    </w:p>
    <w:p w:rsidR="004A27C7" w:rsidRPr="008179A2" w:rsidRDefault="004A27C7" w:rsidP="008179A2">
      <w:pPr>
        <w:pStyle w:val="a4"/>
        <w:shd w:val="clear" w:color="auto" w:fill="FFFFFF"/>
        <w:spacing w:before="0" w:beforeAutospacing="0" w:after="135" w:afterAutospacing="0"/>
      </w:pPr>
      <w:r w:rsidRPr="008179A2">
        <w:t>– Как вы думаете, что может стоять вместо * и Δ</w:t>
      </w:r>
    </w:p>
    <w:p w:rsidR="004A27C7" w:rsidRPr="008179A2" w:rsidRDefault="004A27C7" w:rsidP="008179A2">
      <w:pPr>
        <w:pStyle w:val="a4"/>
        <w:shd w:val="clear" w:color="auto" w:fill="FFFFFF"/>
        <w:spacing w:before="0" w:beforeAutospacing="0" w:after="135" w:afterAutospacing="0"/>
      </w:pPr>
      <w:r w:rsidRPr="008179A2">
        <w:t>– Да, это знаки и числа</w:t>
      </w:r>
    </w:p>
    <w:p w:rsidR="004A27C7" w:rsidRPr="008179A2" w:rsidRDefault="004A27C7" w:rsidP="008179A2">
      <w:pPr>
        <w:pStyle w:val="a4"/>
        <w:shd w:val="clear" w:color="auto" w:fill="FFFFFF"/>
        <w:spacing w:before="0" w:beforeAutospacing="0" w:after="135" w:afterAutospacing="0"/>
      </w:pPr>
      <w:r w:rsidRPr="008179A2">
        <w:t>– Здесь может быть ещё 21 · 1 = 21 и 21 : 1 = 21. Но мы ещё не изучали действия умножение и деление.</w:t>
      </w:r>
    </w:p>
    <w:p w:rsidR="004A27C7" w:rsidRPr="008179A2" w:rsidRDefault="004A27C7" w:rsidP="008179A2">
      <w:pPr>
        <w:pStyle w:val="a4"/>
        <w:shd w:val="clear" w:color="auto" w:fill="FFFFFF"/>
        <w:spacing w:before="0" w:beforeAutospacing="0" w:after="135" w:afterAutospacing="0"/>
      </w:pPr>
      <w:r w:rsidRPr="008179A2">
        <w:t>А вот ещё пример</w:t>
      </w:r>
    </w:p>
    <w:p w:rsidR="004A27C7" w:rsidRPr="008179A2" w:rsidRDefault="004A27C7" w:rsidP="008179A2">
      <w:pPr>
        <w:pStyle w:val="a4"/>
        <w:shd w:val="clear" w:color="auto" w:fill="FFFFFF"/>
        <w:spacing w:before="0" w:beforeAutospacing="0" w:after="0" w:afterAutospacing="0"/>
      </w:pPr>
      <w:r w:rsidRPr="008179A2">
        <w:t>27 * 1 + Δ 7</w:t>
      </w:r>
    </w:p>
    <w:p w:rsidR="004A27C7" w:rsidRPr="008179A2" w:rsidRDefault="004A27C7" w:rsidP="008179A2">
      <w:pPr>
        <w:pStyle w:val="a4"/>
        <w:shd w:val="clear" w:color="auto" w:fill="FFFFFF"/>
        <w:spacing w:before="0" w:beforeAutospacing="0" w:after="135" w:afterAutospacing="0"/>
      </w:pPr>
      <w:r w:rsidRPr="008179A2">
        <w:t>– Я зашифровала здесь неравенство</w:t>
      </w:r>
    </w:p>
    <w:p w:rsidR="004A27C7" w:rsidRPr="008179A2" w:rsidRDefault="004A27C7" w:rsidP="008179A2">
      <w:pPr>
        <w:pStyle w:val="a4"/>
        <w:shd w:val="clear" w:color="auto" w:fill="FFFFFF"/>
        <w:spacing w:before="0" w:beforeAutospacing="0" w:after="135" w:afterAutospacing="0"/>
      </w:pPr>
      <w:r w:rsidRPr="008179A2">
        <w:t>– Тогда какие знаки здесь могут быть? (&gt;&lt;)</w:t>
      </w:r>
    </w:p>
    <w:p w:rsidR="004A27C7" w:rsidRPr="008179A2" w:rsidRDefault="004A27C7" w:rsidP="008179A2">
      <w:pPr>
        <w:pStyle w:val="a4"/>
        <w:shd w:val="clear" w:color="auto" w:fill="FFFFFF"/>
        <w:spacing w:before="0" w:beforeAutospacing="0" w:after="135" w:afterAutospacing="0"/>
      </w:pPr>
      <w:r w:rsidRPr="008179A2">
        <w:t>– Значит вместо * будет знак &gt; или &lt;</w:t>
      </w:r>
    </w:p>
    <w:p w:rsidR="004A27C7" w:rsidRPr="008179A2" w:rsidRDefault="004A27C7" w:rsidP="008179A2">
      <w:pPr>
        <w:pStyle w:val="a4"/>
        <w:shd w:val="clear" w:color="auto" w:fill="FFFFFF"/>
        <w:spacing w:before="0" w:beforeAutospacing="0" w:after="135" w:afterAutospacing="0"/>
      </w:pPr>
      <w:r w:rsidRPr="008179A2">
        <w:t>– Что запишем вместо Δ? (число)</w:t>
      </w:r>
    </w:p>
    <w:p w:rsidR="004A27C7" w:rsidRPr="008179A2" w:rsidRDefault="004A27C7" w:rsidP="008179A2">
      <w:pPr>
        <w:pStyle w:val="a4"/>
        <w:shd w:val="clear" w:color="auto" w:fill="FFFFFF"/>
        <w:spacing w:before="0" w:beforeAutospacing="0" w:after="135" w:afterAutospacing="0"/>
      </w:pPr>
      <w:r w:rsidRPr="008179A2">
        <w:t>– Это математическое выражение имеет одно решение? (Нет)</w:t>
      </w:r>
    </w:p>
    <w:p w:rsidR="004A27C7" w:rsidRPr="008179A2" w:rsidRDefault="004A27C7" w:rsidP="008179A2">
      <w:pPr>
        <w:pStyle w:val="3"/>
        <w:shd w:val="clear" w:color="auto" w:fill="FFFFFF"/>
        <w:spacing w:after="135" w:line="240" w:lineRule="auto"/>
        <w:rPr>
          <w:b/>
          <w:bCs/>
          <w:sz w:val="24"/>
        </w:rPr>
      </w:pPr>
      <w:r w:rsidRPr="008179A2">
        <w:rPr>
          <w:rStyle w:val="a7"/>
          <w:sz w:val="24"/>
        </w:rPr>
        <w:t>VIII. Итог урока</w:t>
      </w:r>
    </w:p>
    <w:p w:rsidR="004A27C7" w:rsidRPr="008179A2" w:rsidRDefault="004A27C7" w:rsidP="008179A2">
      <w:pPr>
        <w:pStyle w:val="a4"/>
        <w:shd w:val="clear" w:color="auto" w:fill="FFFFFF"/>
        <w:spacing w:before="0" w:beforeAutospacing="0" w:after="135" w:afterAutospacing="0"/>
      </w:pPr>
      <w:r w:rsidRPr="008179A2">
        <w:t>– Чему учились на уроке?</w:t>
      </w:r>
    </w:p>
    <w:p w:rsidR="004A27C7" w:rsidRPr="008179A2" w:rsidRDefault="004A27C7" w:rsidP="008179A2">
      <w:pPr>
        <w:pStyle w:val="a4"/>
        <w:shd w:val="clear" w:color="auto" w:fill="FFFFFF"/>
        <w:spacing w:before="0" w:beforeAutospacing="0" w:after="135" w:afterAutospacing="0"/>
      </w:pPr>
      <w:r w:rsidRPr="008179A2">
        <w:t>– Понравилось ли вам решать такие задачи и примеры?</w:t>
      </w:r>
    </w:p>
    <w:p w:rsidR="004A27C7" w:rsidRPr="008179A2" w:rsidRDefault="004A27C7" w:rsidP="008179A2">
      <w:pPr>
        <w:pStyle w:val="a4"/>
        <w:shd w:val="clear" w:color="auto" w:fill="FFFFFF"/>
        <w:spacing w:before="0" w:beforeAutospacing="0" w:after="135" w:afterAutospacing="0"/>
      </w:pPr>
      <w:r w:rsidRPr="008179A2">
        <w:t>– Научились ли ставить мат ферзем и королем одинокому королю?</w:t>
      </w:r>
    </w:p>
    <w:p w:rsidR="004A27C7" w:rsidRPr="008179A2" w:rsidRDefault="004A27C7" w:rsidP="008179A2">
      <w:pPr>
        <w:pStyle w:val="a4"/>
        <w:spacing w:before="0" w:beforeAutospacing="0" w:after="0" w:afterAutospacing="0"/>
        <w:contextualSpacing/>
        <w:jc w:val="right"/>
        <w:rPr>
          <w:bCs/>
          <w:color w:val="000000"/>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План – конспект  интегрированного урока  математики в 1 классе</w:t>
      </w:r>
    </w:p>
    <w:p w:rsidR="004A27C7" w:rsidRPr="008179A2" w:rsidRDefault="004A27C7" w:rsidP="008179A2">
      <w:pPr>
        <w:pStyle w:val="a4"/>
        <w:shd w:val="clear" w:color="auto" w:fill="FFFFFF"/>
        <w:spacing w:before="0" w:beforeAutospacing="0" w:after="135" w:afterAutospacing="0"/>
        <w:rPr>
          <w:b/>
        </w:rPr>
      </w:pPr>
      <w:r w:rsidRPr="008179A2">
        <w:rPr>
          <w:b/>
        </w:rPr>
        <w:t>Тема: «Ознакомление с задачей в два действия. Ошибочные  ходы   в начале  партии»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Цель:</w:t>
      </w:r>
      <w:r w:rsidRPr="008179A2">
        <w:rPr>
          <w:rFonts w:ascii="Times New Roman" w:hAnsi="Times New Roman"/>
          <w:sz w:val="24"/>
          <w:szCs w:val="24"/>
        </w:rPr>
        <w:t> познакомить с составными задачами, состоящими из простых задач на увеличение числа на несколько единиц и на нахождение суммы.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-научить  не делать ошибочные ходы в начале партии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lastRenderedPageBreak/>
        <w:t>Задача:</w:t>
      </w:r>
      <w:r w:rsidRPr="008179A2">
        <w:rPr>
          <w:rFonts w:ascii="Times New Roman" w:hAnsi="Times New Roman"/>
          <w:sz w:val="24"/>
          <w:szCs w:val="24"/>
        </w:rPr>
        <w:t> учащиеся учатся дополнять числа до 10; образовывать числа второго десятка из одного десятка и нескольких единиц; определять структуру задачи; составлять план решения задачи в два действия; решать задачи в два действия; использовать математическую терминологию при составлении и чтении математических равенств; выполнять задания творческого и поискового характера; контролировать и оценивать свою работу и ее результат.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Планируемые результаты (предметные):</w:t>
      </w:r>
      <w:r w:rsidRPr="008179A2">
        <w:rPr>
          <w:rFonts w:ascii="Times New Roman" w:hAnsi="Times New Roman"/>
          <w:sz w:val="24"/>
          <w:szCs w:val="24"/>
        </w:rPr>
        <w:t> уметь находить в тексте задачи условие и вопрос, анализировать готовую схему, заполнять схему самостоятельно, устанавливать зависимость между величинами, объяснять выбор действий; решать простые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Универсальные учебные действия (метапредметные):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Регулятивные:</w:t>
      </w:r>
      <w:r w:rsidRPr="008179A2">
        <w:rPr>
          <w:rFonts w:ascii="Times New Roman" w:hAnsi="Times New Roman"/>
          <w:sz w:val="24"/>
          <w:szCs w:val="24"/>
        </w:rPr>
        <w:t> уметь оценивать результат своей работы на уроке; проводить самопроверку.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Коммуникативные:</w:t>
      </w:r>
      <w:r w:rsidRPr="008179A2">
        <w:rPr>
          <w:rFonts w:ascii="Times New Roman" w:hAnsi="Times New Roman"/>
          <w:sz w:val="24"/>
          <w:szCs w:val="24"/>
        </w:rPr>
        <w:t> уметь слушать и вступать в диалог, участвовать в коллективном обсуждении.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Познавательные:</w:t>
      </w:r>
      <w:r w:rsidRPr="008179A2">
        <w:rPr>
          <w:rFonts w:ascii="Times New Roman" w:hAnsi="Times New Roman"/>
          <w:sz w:val="24"/>
          <w:szCs w:val="24"/>
        </w:rPr>
        <w:t> уметь формулировать проблему; самостоятельно решать проблемы творческого и поискового характера.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Личностные:</w:t>
      </w:r>
      <w:r w:rsidRPr="008179A2">
        <w:rPr>
          <w:rFonts w:ascii="Times New Roman" w:hAnsi="Times New Roman"/>
          <w:sz w:val="24"/>
          <w:szCs w:val="24"/>
        </w:rPr>
        <w:t> проявляют положительное отношение к школе, изучению математики, игре в шахматы.</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1.Организационный момент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2. Актуализация знаний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1. Устный счет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w:t>
      </w:r>
      <w:r w:rsidRPr="008179A2">
        <w:rPr>
          <w:rFonts w:ascii="Times New Roman" w:hAnsi="Times New Roman"/>
          <w:sz w:val="24"/>
          <w:szCs w:val="24"/>
        </w:rPr>
        <w:t>Дополните числа до 10.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8+_=10, 6+_=10, 3+_=10, _+1=10, _+5=10, 4+_=10, _+3=10, 2+_=10</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2. Работа над задачами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читает задачи, а учащиеся называют одну из структурных частей задачи: условие, вопрос, решение, ответ повторяют свою часть.)</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Шесть орешков мама-свинка для детей несла в корзинке.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Свинку ежик повстречал и еще четыре дал.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Сколько орехов свинка деткам принесла в корзинке?</w:t>
      </w:r>
      <w:r w:rsidRPr="008179A2">
        <w:rPr>
          <w:rFonts w:ascii="Times New Roman" w:hAnsi="Times New Roman"/>
          <w:sz w:val="24"/>
          <w:szCs w:val="24"/>
        </w:rPr>
        <w:t> (6 + 4 = 10.)</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Шесть веселых медвежат за малиной в лес спешат.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Но один малыш устал, от товарищей отстал.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А теперь ответ найди: сколько мишек впереди</w:t>
      </w:r>
      <w:r w:rsidRPr="008179A2">
        <w:rPr>
          <w:rFonts w:ascii="Times New Roman" w:hAnsi="Times New Roman"/>
          <w:sz w:val="24"/>
          <w:szCs w:val="24"/>
        </w:rPr>
        <w:t>. (6-1 = 5.)</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Посадил я семь хороших белых бусинок-горошин,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А росточков из земли показалось только три.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Cs/>
          <w:sz w:val="24"/>
          <w:szCs w:val="24"/>
        </w:rPr>
        <w:t>Три горошины взошло. Сколько же не проросло?</w:t>
      </w:r>
      <w:r w:rsidRPr="008179A2">
        <w:rPr>
          <w:rFonts w:ascii="Times New Roman" w:hAnsi="Times New Roman"/>
          <w:sz w:val="24"/>
          <w:szCs w:val="24"/>
        </w:rPr>
        <w:t> (7-3 = 4.)</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3. Самоопределение к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выставляет на наборное полотно карточки с домашках? (Домашние животные.)</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noProof/>
          <w:sz w:val="24"/>
          <w:szCs w:val="24"/>
        </w:rPr>
        <w:drawing>
          <wp:inline distT="0" distB="0" distL="0" distR="0">
            <wp:extent cx="2753898" cy="947451"/>
            <wp:effectExtent l="0" t="0" r="8890" b="5080"/>
            <wp:docPr id="302" name="Рисунок 302" descr="hello_html_m35731b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m35731bb4.jpg"/>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3995" cy="947484"/>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jc w:val="center"/>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-Составьте задачу про куриц и цыплят, чтобы в ней были слова «на 4 меньше».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-Решите задачу.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-Поставьте второй вопрос к задаче так, чтобы ответ первой задачи был в условии второй.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решение ко второму вопросу.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-Составьте задачу про кошек и собак, чтобы в ней были слова «на 2 больше».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-Решите задачу.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-Поставьте к ней вопрос так, чтобы ответ первой задачи был в условии второй.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-Назовите решение ко второму вопросу.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-Откройте учебник на с. 62. Прочитайте задачи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-Могли бы вы ответить сразу на второй вопрос задачи? Почему?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Чему мы будем учиться на уроке?</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4. Работа по теме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Работа по учебнику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u w:val="single"/>
        </w:rPr>
        <w:t>№ 1 (с. 62).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(Учащиеся работают в тетрадях, учитель выполняет образец мписи на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Прочитайте задачу. Запишем ее кратко.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851025" cy="363855"/>
            <wp:effectExtent l="0" t="0" r="0" b="0"/>
            <wp:docPr id="303" name="Рисунок 303" descr="hello_html_46a147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ello_html_46a14774.png"/>
                    <pic:cNvPicPr>
                      <a:picLocks noChangeAspect="1" noChangeArrowheads="1"/>
                    </pic:cNvPicPr>
                  </pic:nvPicPr>
                  <pic:blipFill>
                    <a:blip r:embed="rId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51025" cy="36385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нужно знать, чтобы ответить на вопрос задачи? (Сколько шариков на первой проволоке и сколько на второй.)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Сколько шариков на первой проволоке? (7.)</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сказано о числе шариков на второй проволоке? (Их на 3 больше.)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Рассмотрите рисунок. Что значит «на 3 больше»? (Столько же и еще 3.)</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Можно ли узнать, сколько шариков на второй проволоке? (Да.)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Каким действием? (Сложением.)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первое действие. (7 + 3 = 10(ш.).)</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Можно ли теперь узнать, сколько шариков на двух проволоках? (Да.)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Каким действием? (Сложением.)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второе действие. (7 + 10 = 17 (ш.).)</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ответ. (Ответ: 17 шариков всего.)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Мы впервые встретились с задачей, решение которой нельзя записать в одно действие. Такие задачи называются составными и решаются в два действия.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Прочитайте в учебнике план решения этой задачи еще раз. (Учащиеся читают по цепочке.)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u w:val="single"/>
        </w:rPr>
        <w:t>№ 2 (с. 62).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(Подробный разбор задачи по плану, приведенному в учебнике.)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1641475" cy="737870"/>
            <wp:effectExtent l="0" t="0" r="0" b="5080"/>
            <wp:docPr id="304" name="Рисунок 304" descr="hello_html_m4135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llo_html_m4135215.jpg"/>
                    <pic:cNvPicPr>
                      <a:picLocks noChangeAspect="1" noChangeArrowheads="1"/>
                    </pic:cNvPicPr>
                  </pic:nvPicPr>
                  <pic:blipFill>
                    <a:blip r:embed="rId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41475" cy="737870"/>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Можем ли сразу ответить на поставленный вопрос? (Нет.)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Что узнаем сначала? (Сколько килограммов яблок во 2-м ящике.)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Какое действие выполним? (Сложение.)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1-е действие. (8 + 2 = 10 (кг) во 2-м ящ.)</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Можем теперь найти ответ на вопрос задачи? (Да.)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Каким образом? (Сложим количество яблок в 1-м и во 2-м ящиках.)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Запишите решение. (8 + 10 = 18 (кг) всего.)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Какой ответ запишем? </w:t>
      </w:r>
      <w:r w:rsidRPr="008179A2">
        <w:rPr>
          <w:rFonts w:ascii="Times New Roman" w:hAnsi="Times New Roman"/>
          <w:i/>
          <w:iCs/>
          <w:sz w:val="24"/>
          <w:szCs w:val="24"/>
        </w:rPr>
        <w:t>Ответ: 18 килограммов или</w:t>
      </w:r>
    </w:p>
    <w:p w:rsidR="004A27C7" w:rsidRPr="008179A2" w:rsidRDefault="004A27C7" w:rsidP="008179A2">
      <w:pPr>
        <w:shd w:val="clear" w:color="auto" w:fill="FFFFFF"/>
        <w:spacing w:after="0" w:line="240" w:lineRule="auto"/>
        <w:rPr>
          <w:rFonts w:ascii="Times New Roman" w:hAnsi="Times New Roman"/>
          <w:i/>
          <w:iCs/>
          <w:sz w:val="24"/>
          <w:szCs w:val="24"/>
        </w:rPr>
      </w:pPr>
      <w:r w:rsidRPr="008179A2">
        <w:rPr>
          <w:rFonts w:ascii="Times New Roman" w:hAnsi="Times New Roman"/>
          <w:i/>
          <w:iCs/>
          <w:sz w:val="24"/>
          <w:szCs w:val="24"/>
        </w:rPr>
        <w:t>Ответ: в двух ящиках 18 килограммов яблок.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5. Физкультминутка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Руку правую вперед, а потом ее назад,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А потом ее вперед и немного потрясем.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Мы танцуем буги-вуги, поворачиваясь в круге,</w:t>
      </w:r>
    </w:p>
    <w:p w:rsidR="004A27C7" w:rsidRPr="008179A2" w:rsidRDefault="004A27C7" w:rsidP="008179A2">
      <w:pPr>
        <w:pStyle w:val="a4"/>
        <w:shd w:val="clear" w:color="auto" w:fill="FFFFFF"/>
        <w:spacing w:before="0" w:beforeAutospacing="0" w:after="375" w:afterAutospacing="0"/>
      </w:pPr>
      <w:r w:rsidRPr="008179A2">
        <w:rPr>
          <w:i/>
          <w:iCs/>
        </w:rPr>
        <w:t>И в ладоши хлопаем вот так.</w:t>
      </w:r>
    </w:p>
    <w:p w:rsidR="004A27C7" w:rsidRPr="008179A2" w:rsidRDefault="004A27C7" w:rsidP="008179A2">
      <w:pPr>
        <w:pStyle w:val="a4"/>
        <w:shd w:val="clear" w:color="auto" w:fill="FFFFFF"/>
        <w:spacing w:before="0" w:beforeAutospacing="0" w:after="375" w:afterAutospacing="0"/>
      </w:pPr>
      <w:r w:rsidRPr="008179A2">
        <w:rPr>
          <w:b/>
        </w:rPr>
        <w:t>Работа по шахматам</w:t>
      </w:r>
    </w:p>
    <w:p w:rsidR="004A27C7" w:rsidRPr="008179A2" w:rsidRDefault="004A27C7" w:rsidP="008179A2">
      <w:pPr>
        <w:pStyle w:val="a4"/>
        <w:shd w:val="clear" w:color="auto" w:fill="FFFFFF"/>
        <w:spacing w:before="0" w:beforeAutospacing="0" w:after="375" w:afterAutospacing="0"/>
        <w:rPr>
          <w:b/>
        </w:rPr>
      </w:pPr>
      <w:r w:rsidRPr="008179A2">
        <w:lastRenderedPageBreak/>
        <w:t>-Сегодня мы рассмотрим десять правил которые позволят не попасть в трудные позиции в начале партии, а в незнакомом дебюте найти достойное продолжение. И так начнем.</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Начинай партию ходом пешки </w:t>
      </w:r>
      <w:hyperlink r:id="rId357" w:tgtFrame="_blank" w:history="1">
        <w:r w:rsidRPr="008179A2">
          <w:rPr>
            <w:rFonts w:ascii="Times New Roman" w:hAnsi="Times New Roman"/>
            <w:b/>
            <w:bCs/>
            <w:i/>
            <w:iCs/>
            <w:sz w:val="24"/>
            <w:szCs w:val="24"/>
            <w:u w:val="single"/>
          </w:rPr>
          <w:t>от короля</w:t>
        </w:r>
      </w:hyperlink>
      <w:r w:rsidRPr="008179A2">
        <w:rPr>
          <w:rFonts w:ascii="Times New Roman" w:hAnsi="Times New Roman"/>
          <w:b/>
          <w:bCs/>
          <w:i/>
          <w:iCs/>
          <w:sz w:val="24"/>
          <w:szCs w:val="24"/>
        </w:rPr>
        <w:t> или ферзя (1. е2 – е4 или 1. d2 –d4)</w:t>
      </w:r>
      <w:r w:rsidRPr="008179A2">
        <w:rPr>
          <w:rFonts w:ascii="Times New Roman" w:hAnsi="Times New Roman"/>
          <w:sz w:val="24"/>
          <w:szCs w:val="24"/>
        </w:rPr>
        <w:t>. Эти два хода сразу занимают главные стратегические поля в центре доски и не позволяют фигурам соперника занять лучшие позиции. Плюсом к этому открываются линии для слона и ферзя что позволяет их быстро ввести в игру.</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В начале партии каждая фигура должна сделать только 1 ход и не мешать выводу других фигур. </w:t>
      </w:r>
      <w:r w:rsidRPr="008179A2">
        <w:rPr>
          <w:rFonts w:ascii="Times New Roman" w:hAnsi="Times New Roman"/>
          <w:sz w:val="24"/>
          <w:szCs w:val="24"/>
        </w:rPr>
        <w:t>Игра в дебюте сравнима с бегом, кто быстрее выведет свои фигуры с начальных позиций тот и получает преимущество. Дело в том, что выведенные фигуры быстрее могут достигнуть нужного поля как для атаки короля соперника, так и для защиты своего короля.</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При первой возможности </w:t>
      </w:r>
      <w:hyperlink r:id="rId358" w:tgtFrame="_blank" w:history="1">
        <w:r w:rsidRPr="008179A2">
          <w:rPr>
            <w:rFonts w:ascii="Times New Roman" w:hAnsi="Times New Roman"/>
            <w:b/>
            <w:bCs/>
            <w:i/>
            <w:iCs/>
            <w:sz w:val="24"/>
            <w:szCs w:val="24"/>
            <w:u w:val="single"/>
          </w:rPr>
          <w:t>делай рокировку</w:t>
        </w:r>
      </w:hyperlink>
      <w:r w:rsidRPr="008179A2">
        <w:rPr>
          <w:rFonts w:ascii="Times New Roman" w:hAnsi="Times New Roman"/>
          <w:b/>
          <w:bCs/>
          <w:i/>
          <w:iCs/>
          <w:sz w:val="24"/>
          <w:szCs w:val="24"/>
        </w:rPr>
        <w:t>. </w:t>
      </w:r>
      <w:r w:rsidRPr="008179A2">
        <w:rPr>
          <w:rFonts w:ascii="Times New Roman" w:hAnsi="Times New Roman"/>
          <w:sz w:val="24"/>
          <w:szCs w:val="24"/>
        </w:rPr>
        <w:t>Если король «застрял» в центре, то его довольно часто атакуют с центра доски и с двух флангов, вскрывая линии жертвуя пешки и даже фигуры. При рокировке, король уводиться из центра на фланг где чувствует себя относительно безопасно, так как его уже труднее атаковать.</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Не </w:t>
      </w:r>
      <w:hyperlink r:id="rId359" w:tgtFrame="_blank" w:history="1">
        <w:r w:rsidRPr="008179A2">
          <w:rPr>
            <w:rFonts w:ascii="Times New Roman" w:hAnsi="Times New Roman"/>
            <w:b/>
            <w:bCs/>
            <w:i/>
            <w:iCs/>
            <w:sz w:val="24"/>
            <w:szCs w:val="24"/>
            <w:u w:val="single"/>
          </w:rPr>
          <w:t>ставь коня</w:t>
        </w:r>
      </w:hyperlink>
      <w:r w:rsidRPr="008179A2">
        <w:rPr>
          <w:rFonts w:ascii="Times New Roman" w:hAnsi="Times New Roman"/>
          <w:b/>
          <w:bCs/>
          <w:i/>
          <w:iCs/>
          <w:sz w:val="24"/>
          <w:szCs w:val="24"/>
        </w:rPr>
        <w:t> на край доски. </w:t>
      </w:r>
      <w:r w:rsidRPr="008179A2">
        <w:rPr>
          <w:rFonts w:ascii="Times New Roman" w:hAnsi="Times New Roman"/>
          <w:sz w:val="24"/>
          <w:szCs w:val="24"/>
        </w:rPr>
        <w:t>Часто начинающие шахматисты выводят своих коней на край доски, где активность коня сильно ограничена, и он играет в пол </w:t>
      </w:r>
      <w:hyperlink r:id="rId360" w:tgtFrame="_blank" w:history="1">
        <w:r w:rsidRPr="008179A2">
          <w:rPr>
            <w:rFonts w:ascii="Times New Roman" w:hAnsi="Times New Roman"/>
            <w:sz w:val="24"/>
            <w:szCs w:val="24"/>
            <w:u w:val="single"/>
          </w:rPr>
          <w:t>силы</w:t>
        </w:r>
      </w:hyperlink>
      <w:r w:rsidRPr="008179A2">
        <w:rPr>
          <w:rFonts w:ascii="Times New Roman" w:hAnsi="Times New Roman"/>
          <w:sz w:val="24"/>
          <w:szCs w:val="24"/>
        </w:rPr>
        <w:t>, к том уже с края доски коню дольше добираться к основному месту сражения.</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Не делай бесполезных ходов пешками. </w:t>
      </w:r>
      <w:r w:rsidRPr="008179A2">
        <w:rPr>
          <w:rFonts w:ascii="Times New Roman" w:hAnsi="Times New Roman"/>
          <w:sz w:val="24"/>
          <w:szCs w:val="24"/>
        </w:rPr>
        <w:t>Каждый ход в дебюте должен быть осмысленным, если не стремиться выводить свои фигуры, а просто двигать пешки, то в ближайшее время эти пешки станут объектом атаки фигур соперника, в то время как ваши фигуры будут стоять в начальной позиции и не в состоянии будут их защитить.</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После рокировки не двигай пешки от короля без необходимости. </w:t>
      </w:r>
      <w:r w:rsidRPr="008179A2">
        <w:rPr>
          <w:rFonts w:ascii="Times New Roman" w:hAnsi="Times New Roman"/>
          <w:sz w:val="24"/>
          <w:szCs w:val="24"/>
        </w:rPr>
        <w:t>Казался бы очевидный факт, но многие даже не обращают на это внимание. Дело в том, что после рокировке если двигать пешки вперед, то вы открываете линии, по которым могут запросто проникнуть вражеские фигуры и поставить мат вашему королю.</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Ставь ладью на открытую линию. </w:t>
      </w:r>
      <w:r w:rsidRPr="008179A2">
        <w:rPr>
          <w:rFonts w:ascii="Times New Roman" w:hAnsi="Times New Roman"/>
          <w:sz w:val="24"/>
          <w:szCs w:val="24"/>
        </w:rPr>
        <w:t>На открытых линиях ладья, и другие фигуры, имеют максимальную активность и лучше всего взаимодействуют друг с другом.</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Не ставь ферзя на такие поля где на него могут напасть легкие фигуры и ладьи соперника. </w:t>
      </w:r>
      <w:r w:rsidRPr="008179A2">
        <w:rPr>
          <w:rFonts w:ascii="Times New Roman" w:hAnsi="Times New Roman"/>
          <w:sz w:val="24"/>
          <w:szCs w:val="24"/>
        </w:rPr>
        <w:t>Ферзь самая ценная фигура на шахматной доске и довольно часто его «ловят» в начале партии. Ферзя стоит размещать на такие поля где он не будет доступен для соперника и одновременно поддерживал свои фигуры. Довольно часто ферзя выводят для решающего удара, чтобы поставить мат королю.</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Пока не развиты все фигуры и не сделана рокировка не занимайся «пешкоедством». </w:t>
      </w:r>
      <w:r w:rsidRPr="008179A2">
        <w:rPr>
          <w:rFonts w:ascii="Times New Roman" w:hAnsi="Times New Roman"/>
          <w:sz w:val="24"/>
          <w:szCs w:val="24"/>
        </w:rPr>
        <w:t>Если вам удалось выиграть пешку в начале партии не стремитесь выиграть еще даже если есть такая возможность, так как в это время соперник может вывести свои фигуры и начать атаку на вашего короля.</w:t>
      </w:r>
    </w:p>
    <w:p w:rsidR="004A27C7" w:rsidRPr="008179A2" w:rsidRDefault="004A27C7" w:rsidP="008179A2">
      <w:pPr>
        <w:numPr>
          <w:ilvl w:val="0"/>
          <w:numId w:val="116"/>
        </w:numPr>
        <w:shd w:val="clear" w:color="auto" w:fill="FFFFFF"/>
        <w:spacing w:after="168" w:line="240" w:lineRule="auto"/>
        <w:ind w:left="0" w:firstLine="0"/>
        <w:rPr>
          <w:rFonts w:ascii="Times New Roman" w:hAnsi="Times New Roman"/>
          <w:sz w:val="24"/>
          <w:szCs w:val="24"/>
        </w:rPr>
      </w:pPr>
      <w:r w:rsidRPr="008179A2">
        <w:rPr>
          <w:rFonts w:ascii="Times New Roman" w:hAnsi="Times New Roman"/>
          <w:b/>
          <w:bCs/>
          <w:i/>
          <w:iCs/>
          <w:sz w:val="24"/>
          <w:szCs w:val="24"/>
        </w:rPr>
        <w:t>После каждого хода смотри не напал противник на незащищенную фигуру, не зевнул свою, не угрожает поставить вам мат. </w:t>
      </w:r>
      <w:r w:rsidRPr="008179A2">
        <w:rPr>
          <w:rFonts w:ascii="Times New Roman" w:hAnsi="Times New Roman"/>
          <w:sz w:val="24"/>
          <w:szCs w:val="24"/>
        </w:rPr>
        <w:t>«Зевки» в шахматах довольно распространенное явление даже среди сильных шахматистов. Стремитесь после каждого хода задавать себе вопрос: «Чем угрожает соперник?», «И не зевнул ли соперник фигуру?», то же самое делайте при своем ходе.</w:t>
      </w:r>
    </w:p>
    <w:p w:rsidR="004A27C7" w:rsidRPr="008179A2" w:rsidRDefault="004A27C7" w:rsidP="008179A2">
      <w:pPr>
        <w:shd w:val="clear" w:color="auto" w:fill="FFFFFF"/>
        <w:spacing w:after="168" w:line="240" w:lineRule="auto"/>
        <w:rPr>
          <w:rFonts w:ascii="Times New Roman" w:hAnsi="Times New Roman"/>
          <w:sz w:val="24"/>
          <w:szCs w:val="24"/>
          <w:shd w:val="clear" w:color="auto" w:fill="FFFFFF"/>
        </w:rPr>
      </w:pPr>
      <w:r w:rsidRPr="008179A2">
        <w:rPr>
          <w:rFonts w:ascii="Times New Roman" w:hAnsi="Times New Roman"/>
          <w:sz w:val="24"/>
          <w:szCs w:val="24"/>
          <w:shd w:val="clear" w:color="auto" w:fill="FFFFFF"/>
        </w:rPr>
        <w:t>Эти простых десять правил игры в дебюте, позволит вам не попасть в трудную позицию в начале шахматной партии.</w:t>
      </w:r>
    </w:p>
    <w:p w:rsidR="004A27C7" w:rsidRPr="008179A2" w:rsidRDefault="00CF57AE" w:rsidP="008179A2">
      <w:pPr>
        <w:shd w:val="clear" w:color="auto" w:fill="FFFFFF"/>
        <w:spacing w:after="0" w:line="240" w:lineRule="auto"/>
        <w:rPr>
          <w:rFonts w:ascii="Times New Roman" w:hAnsi="Times New Roman"/>
          <w:sz w:val="24"/>
          <w:szCs w:val="24"/>
        </w:rPr>
      </w:pPr>
      <w:hyperlink r:id="rId361" w:history="1">
        <w:r w:rsidR="004A27C7" w:rsidRPr="008179A2">
          <w:rPr>
            <w:rStyle w:val="a8"/>
            <w:rFonts w:ascii="Times New Roman" w:hAnsi="Times New Roman"/>
            <w:sz w:val="24"/>
            <w:szCs w:val="24"/>
          </w:rPr>
          <w:t>https://nsportal.ru/nachalnaya-shkola/obshchepedagogicheskie-tekhnologii/2019/04/29/prezentatsiy-k-zanyatiyam-shahmaty-v</w:t>
        </w:r>
      </w:hyperlink>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6. Закрепление изученного материала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1. Работа по учебнику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u w:val="single"/>
        </w:rPr>
        <w:t>№ 3 (с. 62).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(Учитель заранее записывает на доске равенства.)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noProof/>
          <w:sz w:val="24"/>
          <w:szCs w:val="24"/>
        </w:rPr>
        <w:drawing>
          <wp:inline distT="0" distB="0" distL="0" distR="0">
            <wp:extent cx="2357755" cy="451485"/>
            <wp:effectExtent l="0" t="0" r="4445" b="5715"/>
            <wp:docPr id="305" name="Рисунок 305" descr="hello_html_461676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llo_html_461676ac.jpg"/>
                    <pic:cNvPicPr>
                      <a:picLocks noChangeAspect="1" noChangeArrowheads="1"/>
                    </pic:cNvPicPr>
                  </pic:nvPicPr>
                  <pic:blipFill>
                    <a:blip r:embed="rId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57755" cy="451485"/>
                    </a:xfrm>
                    <a:prstGeom prst="rect">
                      <a:avLst/>
                    </a:prstGeom>
                    <a:noFill/>
                    <a:ln>
                      <a:noFill/>
                    </a:ln>
                  </pic:spPr>
                </pic:pic>
              </a:graphicData>
            </a:graphic>
          </wp:inline>
        </w:drawing>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Прочитайте задание. Какое выражение называется суммой, разностью?</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Посмотрите на равенства на доске. Выберите те из них, которые подходят к заданию под цифрой 1, под цифрой 2. 1</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(Учащиеся выходят к доске и указывают на верные записи.)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u w:val="single"/>
        </w:rPr>
        <w:t>№ 4 (с. 62).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(Устное выполнение с комментированием. Если останется время, учащиеся выполняют задание на полях.)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2. Работа в тетради с печатной основой №1-4 (с. 30).</w:t>
      </w:r>
    </w:p>
    <w:p w:rsidR="004A27C7" w:rsidRPr="008179A2" w:rsidRDefault="004A27C7" w:rsidP="008179A2">
      <w:pPr>
        <w:shd w:val="clear" w:color="auto" w:fill="FFFFFF"/>
        <w:spacing w:after="0" w:line="240" w:lineRule="auto"/>
        <w:rPr>
          <w:rFonts w:ascii="Times New Roman" w:hAnsi="Times New Roman"/>
          <w:sz w:val="24"/>
          <w:szCs w:val="24"/>
        </w:rPr>
      </w:pP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7. Рефлексия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(«Проверь себя» (учебник, с. 62). Работа в парах. Вариант 1 - первое действие, вариант 2 - второе действие. Проверка. К доске выходят два ученика и называют решение, остальные проверяют.)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вы разобрались в новом материале?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Кому нужна помощь?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Кто сам может объяснить товарищам новую тему?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Оцените свою работу на уроке с помощью «Светофора».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8. Подведение итогов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Какие задачи мы научились решать сегодня на уроке?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Кто понял, как решаются такие задачи?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Понятны ли вам правила  избежания ошибочных ходов  в  начале  игры?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Спасибо за урок!</w:t>
      </w:r>
    </w:p>
    <w:p w:rsidR="004A27C7" w:rsidRPr="008179A2" w:rsidRDefault="004A27C7" w:rsidP="008179A2">
      <w:pPr>
        <w:pStyle w:val="a4"/>
        <w:spacing w:before="0" w:beforeAutospacing="0" w:after="0" w:afterAutospacing="0"/>
        <w:contextualSpacing/>
        <w:jc w:val="center"/>
        <w:rPr>
          <w:rFonts w:eastAsiaTheme="minorHAnsi"/>
          <w:lang w:eastAsia="en-US"/>
        </w:rPr>
      </w:pPr>
    </w:p>
    <w:p w:rsidR="004A27C7" w:rsidRPr="008179A2" w:rsidRDefault="004A27C7" w:rsidP="008179A2">
      <w:pPr>
        <w:pStyle w:val="a4"/>
        <w:spacing w:before="0" w:beforeAutospacing="0" w:after="0" w:afterAutospacing="0"/>
        <w:contextualSpacing/>
        <w:rPr>
          <w:bCs/>
          <w:color w:val="000000"/>
        </w:rPr>
      </w:pPr>
    </w:p>
    <w:p w:rsidR="004A27C7" w:rsidRPr="00501E6F" w:rsidRDefault="004A27C7" w:rsidP="008179A2">
      <w:pPr>
        <w:pStyle w:val="a4"/>
        <w:spacing w:before="0" w:beforeAutospacing="0" w:after="0" w:afterAutospacing="0"/>
        <w:contextualSpacing/>
        <w:jc w:val="right"/>
        <w:rPr>
          <w:b/>
          <w:bCs/>
          <w:i/>
          <w:color w:val="000000"/>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501E6F"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pStyle w:val="a4"/>
        <w:shd w:val="clear" w:color="auto" w:fill="FFFFFF"/>
        <w:spacing w:before="0" w:beforeAutospacing="0" w:after="135" w:afterAutospacing="0"/>
        <w:rPr>
          <w:b/>
          <w:lang w:eastAsia="en-US"/>
        </w:rPr>
      </w:pPr>
      <w:r w:rsidRPr="008179A2">
        <w:rPr>
          <w:b/>
        </w:rPr>
        <w:t xml:space="preserve">Тема : Кто такие звери? </w:t>
      </w:r>
      <w:r w:rsidRPr="008179A2">
        <w:rPr>
          <w:b/>
          <w:lang w:eastAsia="en-US"/>
        </w:rPr>
        <w:t>Внешнее строение и разнообразие зверей. Основные признаки зверей. Связь строения тела зверя с его образом жизни. Волшебная  шахматная  доска.</w:t>
      </w:r>
    </w:p>
    <w:p w:rsidR="004A27C7" w:rsidRPr="008179A2" w:rsidRDefault="004A27C7" w:rsidP="008179A2">
      <w:pPr>
        <w:pStyle w:val="a4"/>
        <w:shd w:val="clear" w:color="auto" w:fill="FFFFFF"/>
        <w:spacing w:before="0" w:beforeAutospacing="0" w:after="150" w:afterAutospacing="0"/>
        <w:rPr>
          <w:shd w:val="clear" w:color="auto" w:fill="FFFFFF"/>
        </w:rPr>
      </w:pPr>
      <w:r w:rsidRPr="008179A2">
        <w:rPr>
          <w:b/>
          <w:bCs/>
        </w:rPr>
        <w:t>Цели урока:</w:t>
      </w:r>
      <w:r w:rsidRPr="008179A2">
        <w:t xml:space="preserve"> создать условия для формирования понятия «звери»; создать условия для выявления отличительных признаков зверей, их внешнего строения и образа жизни; развивать у детей добрые чувства по отношению к зверям, экологическое мышление, память, внимание, умения вести диалог “ученик-ученик”, “учитель-ученик”; воспитывать интерес к изучению окружающего мира, </w:t>
      </w:r>
      <w:r w:rsidRPr="008179A2">
        <w:rPr>
          <w:shd w:val="clear" w:color="auto" w:fill="FFFFFF"/>
        </w:rPr>
        <w:t xml:space="preserve">продолжить </w:t>
      </w:r>
    </w:p>
    <w:p w:rsidR="004A27C7" w:rsidRPr="008179A2" w:rsidRDefault="004A27C7" w:rsidP="008179A2">
      <w:pPr>
        <w:pStyle w:val="a4"/>
        <w:shd w:val="clear" w:color="auto" w:fill="FFFFFF"/>
        <w:spacing w:before="0" w:beforeAutospacing="0" w:after="150" w:afterAutospacing="0"/>
        <w:rPr>
          <w:shd w:val="clear" w:color="auto" w:fill="FFFFFF"/>
        </w:rPr>
      </w:pPr>
      <w:r w:rsidRPr="008179A2">
        <w:rPr>
          <w:shd w:val="clear" w:color="auto" w:fill="FFFFFF"/>
        </w:rPr>
        <w:t>-</w:t>
      </w:r>
      <w:r w:rsidRPr="008179A2">
        <w:rPr>
          <w:color w:val="000000"/>
        </w:rPr>
        <w:t>усвоить базовые понятия шахматных фигур, закрепить знания о шахматной доске.</w:t>
      </w:r>
    </w:p>
    <w:p w:rsidR="004A27C7" w:rsidRPr="008179A2" w:rsidRDefault="004A27C7" w:rsidP="008179A2">
      <w:pPr>
        <w:pStyle w:val="a4"/>
        <w:shd w:val="clear" w:color="auto" w:fill="FFFFFF"/>
        <w:spacing w:before="0" w:beforeAutospacing="0" w:after="150" w:afterAutospacing="0"/>
      </w:pPr>
      <w:r w:rsidRPr="008179A2">
        <w:rPr>
          <w:b/>
          <w:bCs/>
        </w:rPr>
        <w:t>Оборудование:</w:t>
      </w:r>
      <w:r w:rsidRPr="008179A2">
        <w:t> презентация «Кто такие птицы?».</w:t>
      </w:r>
    </w:p>
    <w:p w:rsidR="004A27C7" w:rsidRPr="008179A2" w:rsidRDefault="004A27C7" w:rsidP="008179A2">
      <w:pPr>
        <w:pStyle w:val="a4"/>
        <w:shd w:val="clear" w:color="auto" w:fill="FFFFFF"/>
        <w:spacing w:before="0" w:beforeAutospacing="0" w:after="150" w:afterAutospacing="0"/>
        <w:jc w:val="center"/>
      </w:pPr>
      <w:r w:rsidRPr="008179A2">
        <w:rPr>
          <w:b/>
          <w:bCs/>
        </w:rPr>
        <w:t>Ход урока</w:t>
      </w:r>
    </w:p>
    <w:p w:rsidR="004A27C7" w:rsidRPr="008179A2" w:rsidRDefault="004A27C7" w:rsidP="008179A2">
      <w:pPr>
        <w:pStyle w:val="a4"/>
        <w:shd w:val="clear" w:color="auto" w:fill="FFFFFF"/>
        <w:spacing w:before="0" w:beforeAutospacing="0" w:after="150" w:afterAutospacing="0"/>
      </w:pPr>
      <w:r w:rsidRPr="008179A2">
        <w:rPr>
          <w:b/>
          <w:bCs/>
        </w:rPr>
        <w:t>1.Организация начала урока</w:t>
      </w:r>
    </w:p>
    <w:p w:rsidR="004A27C7" w:rsidRPr="008179A2" w:rsidRDefault="004A27C7" w:rsidP="008179A2">
      <w:pPr>
        <w:pStyle w:val="a4"/>
        <w:shd w:val="clear" w:color="auto" w:fill="FFFFFF"/>
        <w:spacing w:before="0" w:beforeAutospacing="0" w:after="150" w:afterAutospacing="0"/>
      </w:pPr>
      <w:r w:rsidRPr="008179A2">
        <w:rPr>
          <w:b/>
          <w:bCs/>
        </w:rPr>
        <w:lastRenderedPageBreak/>
        <w:t>-</w:t>
      </w:r>
      <w:r w:rsidRPr="008179A2">
        <w:t> Ребята, наш урок начнем с замечательного стихотворения о солнце. (Учитель читает, дети выполняют движения, повторяя за учителем)</w:t>
      </w:r>
    </w:p>
    <w:p w:rsidR="004A27C7" w:rsidRPr="008179A2" w:rsidRDefault="004A27C7" w:rsidP="008179A2">
      <w:pPr>
        <w:pStyle w:val="a4"/>
        <w:shd w:val="clear" w:color="auto" w:fill="FFFFFF"/>
        <w:spacing w:before="0" w:beforeAutospacing="0" w:after="150" w:afterAutospacing="0"/>
      </w:pPr>
      <w:r w:rsidRPr="008179A2">
        <w:t>Из глубокого колодца (руки “О”) </w:t>
      </w:r>
      <w:r w:rsidRPr="008179A2">
        <w:br/>
        <w:t>Солнце медленно встает (руки поднимаются над головой) </w:t>
      </w:r>
      <w:r w:rsidRPr="008179A2">
        <w:br/>
        <w:t>Свет его на нас прольется (руки вытянуты перед собой ладошками вверх) </w:t>
      </w:r>
      <w:r w:rsidRPr="008179A2">
        <w:br/>
        <w:t>Луч его нам улыбнется (руки параллельно вниз) </w:t>
      </w:r>
      <w:r w:rsidRPr="008179A2">
        <w:br/>
        <w:t>Новый день оно начнет (руки вниз широко).</w:t>
      </w:r>
    </w:p>
    <w:p w:rsidR="004A27C7" w:rsidRPr="008179A2" w:rsidRDefault="004A27C7" w:rsidP="008179A2">
      <w:pPr>
        <w:pStyle w:val="a4"/>
        <w:shd w:val="clear" w:color="auto" w:fill="FFFFFF"/>
        <w:spacing w:before="0" w:beforeAutospacing="0" w:after="150" w:afterAutospacing="0"/>
      </w:pPr>
      <w:r w:rsidRPr="008179A2">
        <w:t>- Улыбнёмся друг другу.</w:t>
      </w:r>
    </w:p>
    <w:p w:rsidR="004A27C7" w:rsidRPr="008179A2" w:rsidRDefault="004A27C7" w:rsidP="008179A2">
      <w:pPr>
        <w:pStyle w:val="a4"/>
        <w:shd w:val="clear" w:color="auto" w:fill="FFFFFF"/>
        <w:spacing w:before="0" w:beforeAutospacing="0" w:after="150" w:afterAutospacing="0"/>
      </w:pPr>
      <w:r w:rsidRPr="008179A2">
        <w:t>- Какой сейчас урок? (окружающий мир)</w:t>
      </w:r>
    </w:p>
    <w:p w:rsidR="004A27C7" w:rsidRPr="008179A2" w:rsidRDefault="004A27C7" w:rsidP="008179A2">
      <w:pPr>
        <w:pStyle w:val="a4"/>
        <w:shd w:val="clear" w:color="auto" w:fill="FFFFFF"/>
        <w:spacing w:before="0" w:beforeAutospacing="0" w:after="150" w:afterAutospacing="0"/>
      </w:pPr>
      <w:r w:rsidRPr="008179A2">
        <w:t>- Нет ничего увлекательнее, загадочней, интереснее окружающего нас мира, в частности мира природы. Я уверена, что и на этом уроке каждый из вас откроет для себя новое знание и что-то отложится в памяти ярким пятном. Будьте внимательны, запоминайте и поделитесь своими впечатлениями с родителями. Им будет приятно убедиться, что вы уверенно поднимаетесь по лесенке новых знаний.</w:t>
      </w:r>
    </w:p>
    <w:p w:rsidR="004A27C7" w:rsidRPr="008179A2" w:rsidRDefault="004A27C7" w:rsidP="008179A2">
      <w:pPr>
        <w:pStyle w:val="a4"/>
        <w:shd w:val="clear" w:color="auto" w:fill="FFFFFF"/>
        <w:spacing w:before="0" w:beforeAutospacing="0" w:after="150" w:afterAutospacing="0"/>
      </w:pPr>
      <w:r w:rsidRPr="008179A2">
        <w:t>Проверка готовности к уроку</w:t>
      </w:r>
    </w:p>
    <w:p w:rsidR="004A27C7" w:rsidRPr="008179A2" w:rsidRDefault="004A27C7" w:rsidP="008179A2">
      <w:pPr>
        <w:pStyle w:val="a4"/>
        <w:shd w:val="clear" w:color="auto" w:fill="FFFFFF"/>
        <w:spacing w:before="0" w:beforeAutospacing="0" w:after="150" w:afterAutospacing="0"/>
      </w:pPr>
      <w:r w:rsidRPr="008179A2">
        <w:rPr>
          <w:b/>
          <w:bCs/>
        </w:rPr>
        <w:t>2. Актуализация начала урока</w:t>
      </w:r>
    </w:p>
    <w:p w:rsidR="004A27C7" w:rsidRPr="008179A2" w:rsidRDefault="004A27C7" w:rsidP="008179A2">
      <w:pPr>
        <w:pStyle w:val="a4"/>
        <w:shd w:val="clear" w:color="auto" w:fill="FFFFFF"/>
        <w:spacing w:before="0" w:beforeAutospacing="0" w:after="150" w:afterAutospacing="0"/>
      </w:pPr>
      <w:r w:rsidRPr="008179A2">
        <w:rPr>
          <w:b/>
          <w:bCs/>
        </w:rPr>
        <w:t>- </w:t>
      </w:r>
      <w:r w:rsidRPr="008179A2">
        <w:t>Мы говорили о солнце, и на нашей доске тоже засияло солнышко.                                                                                                                </w:t>
      </w:r>
    </w:p>
    <w:p w:rsidR="004A27C7" w:rsidRPr="008179A2" w:rsidRDefault="004A27C7" w:rsidP="008179A2">
      <w:pPr>
        <w:pStyle w:val="a4"/>
        <w:shd w:val="clear" w:color="auto" w:fill="FFFFFF"/>
        <w:spacing w:before="0" w:beforeAutospacing="0" w:after="150" w:afterAutospacing="0"/>
      </w:pPr>
      <w:r w:rsidRPr="008179A2">
        <w:t>- Что изображено на слайде? (природа)                                                                </w:t>
      </w:r>
    </w:p>
    <w:p w:rsidR="004A27C7" w:rsidRPr="008179A2" w:rsidRDefault="004A27C7" w:rsidP="008179A2">
      <w:pPr>
        <w:pStyle w:val="a4"/>
        <w:shd w:val="clear" w:color="auto" w:fill="FFFFFF"/>
        <w:spacing w:before="0" w:beforeAutospacing="0" w:after="150" w:afterAutospacing="0"/>
      </w:pPr>
      <w:r w:rsidRPr="008179A2">
        <w:t>- Какая бывает природа? (живая и неживая)  (СЛАЙД№3)                                                   </w:t>
      </w:r>
    </w:p>
    <w:p w:rsidR="004A27C7" w:rsidRPr="008179A2" w:rsidRDefault="004A27C7" w:rsidP="008179A2">
      <w:pPr>
        <w:pStyle w:val="a4"/>
        <w:shd w:val="clear" w:color="auto" w:fill="FFFFFF"/>
        <w:spacing w:before="0" w:beforeAutospacing="0" w:after="150" w:afterAutospacing="0"/>
      </w:pPr>
      <w:r w:rsidRPr="008179A2">
        <w:t>- Чем отличается живая природа от неживой? (Рождение, движение, питание, рост, умирание)</w:t>
      </w:r>
    </w:p>
    <w:p w:rsidR="004A27C7" w:rsidRPr="008179A2" w:rsidRDefault="004A27C7" w:rsidP="008179A2">
      <w:pPr>
        <w:pStyle w:val="a4"/>
        <w:shd w:val="clear" w:color="auto" w:fill="FFFFFF"/>
        <w:spacing w:before="0" w:beforeAutospacing="0" w:after="150" w:afterAutospacing="0"/>
      </w:pPr>
      <w:r w:rsidRPr="008179A2">
        <w:rPr>
          <w:b/>
          <w:bCs/>
        </w:rPr>
        <w:t>3.Сообщение темы и цели урока</w:t>
      </w:r>
    </w:p>
    <w:p w:rsidR="004A27C7" w:rsidRPr="008179A2" w:rsidRDefault="004A27C7" w:rsidP="008179A2">
      <w:pPr>
        <w:pStyle w:val="a4"/>
        <w:shd w:val="clear" w:color="auto" w:fill="FFFFFF"/>
        <w:spacing w:before="0" w:beforeAutospacing="0" w:after="150" w:afterAutospacing="0"/>
      </w:pPr>
      <w:r w:rsidRPr="008179A2">
        <w:t>Назовите объекты неживой природы. (солнце, речка, камни, облака)                              </w:t>
      </w:r>
    </w:p>
    <w:p w:rsidR="004A27C7" w:rsidRPr="008179A2" w:rsidRDefault="004A27C7" w:rsidP="008179A2">
      <w:pPr>
        <w:pStyle w:val="a4"/>
        <w:shd w:val="clear" w:color="auto" w:fill="FFFFFF"/>
        <w:spacing w:before="0" w:beforeAutospacing="0" w:after="150" w:afterAutospacing="0"/>
      </w:pPr>
      <w:r w:rsidRPr="008179A2">
        <w:t>- Объекты живой природы. (птицы, деревья, рыбы, насекомые)</w:t>
      </w:r>
    </w:p>
    <w:p w:rsidR="004A27C7" w:rsidRPr="008179A2" w:rsidRDefault="004A27C7" w:rsidP="008179A2">
      <w:pPr>
        <w:pStyle w:val="a4"/>
        <w:shd w:val="clear" w:color="auto" w:fill="FFFFFF"/>
        <w:spacing w:before="0" w:beforeAutospacing="0" w:after="150" w:afterAutospacing="0"/>
      </w:pPr>
      <w:r w:rsidRPr="008179A2">
        <w:t>- Как одним  словом можно назвать всех птиц, зверей, насекомых, рыб, т.е. ярких представителей живой природы? (животные) (СЛАЙД №4)</w:t>
      </w:r>
    </w:p>
    <w:p w:rsidR="004A27C7" w:rsidRPr="008179A2" w:rsidRDefault="004A27C7" w:rsidP="008179A2">
      <w:pPr>
        <w:pStyle w:val="a4"/>
        <w:shd w:val="clear" w:color="auto" w:fill="FFFFFF"/>
        <w:spacing w:before="0" w:beforeAutospacing="0" w:after="150" w:afterAutospacing="0"/>
      </w:pPr>
      <w:r w:rsidRPr="008179A2">
        <w:t>- Посмотрите на огромное разнообразие животного мира. Но мы с вами сегодня на уроке поговорим об одной только группе. А как она называется, вы узнаете из загадок. (Дети отгадывают загадки и определяют название группы – «звери»)      (СЛАЙД №5)                                                                            </w:t>
      </w:r>
    </w:p>
    <w:p w:rsidR="004A27C7" w:rsidRPr="008179A2" w:rsidRDefault="004A27C7" w:rsidP="008179A2">
      <w:pPr>
        <w:pStyle w:val="a4"/>
        <w:shd w:val="clear" w:color="auto" w:fill="FFFFFF"/>
        <w:spacing w:before="0" w:beforeAutospacing="0" w:after="150" w:afterAutospacing="0"/>
      </w:pPr>
      <w:r w:rsidRPr="008179A2">
        <w:t>- Сформулируйте тему урока. (СЛАЙД №6)</w:t>
      </w:r>
    </w:p>
    <w:p w:rsidR="004A27C7" w:rsidRPr="008179A2" w:rsidRDefault="004A27C7" w:rsidP="008179A2">
      <w:pPr>
        <w:pStyle w:val="a4"/>
        <w:shd w:val="clear" w:color="auto" w:fill="FFFFFF"/>
        <w:spacing w:before="0" w:beforeAutospacing="0" w:after="150" w:afterAutospacing="0"/>
      </w:pPr>
      <w:r w:rsidRPr="008179A2">
        <w:t>- Определите цели урока.                                                                                            </w:t>
      </w:r>
    </w:p>
    <w:p w:rsidR="004A27C7" w:rsidRPr="008179A2" w:rsidRDefault="004A27C7" w:rsidP="008179A2">
      <w:pPr>
        <w:pStyle w:val="a4"/>
        <w:shd w:val="clear" w:color="auto" w:fill="FFFFFF"/>
        <w:spacing w:before="0" w:beforeAutospacing="0" w:after="150" w:afterAutospacing="0"/>
      </w:pPr>
      <w:r w:rsidRPr="008179A2">
        <w:t>А) Изучать многообразие зверей, их особенности;                                                  </w:t>
      </w:r>
    </w:p>
    <w:p w:rsidR="004A27C7" w:rsidRPr="008179A2" w:rsidRDefault="004A27C7" w:rsidP="008179A2">
      <w:pPr>
        <w:pStyle w:val="a4"/>
        <w:shd w:val="clear" w:color="auto" w:fill="FFFFFF"/>
        <w:spacing w:before="0" w:beforeAutospacing="0" w:after="150" w:afterAutospacing="0"/>
      </w:pPr>
      <w:r w:rsidRPr="008179A2">
        <w:t>Б) развивать внимание, речь,                                                                        </w:t>
      </w:r>
    </w:p>
    <w:p w:rsidR="004A27C7" w:rsidRPr="008179A2" w:rsidRDefault="004A27C7" w:rsidP="008179A2">
      <w:pPr>
        <w:pStyle w:val="a4"/>
        <w:shd w:val="clear" w:color="auto" w:fill="FFFFFF"/>
        <w:spacing w:before="0" w:beforeAutospacing="0" w:after="150" w:afterAutospacing="0"/>
      </w:pPr>
      <w:r w:rsidRPr="008179A2">
        <w:t>В) Воспитывать интерес к изучаемому предмету, бережное отношение ко всему живому.</w:t>
      </w:r>
    </w:p>
    <w:p w:rsidR="004A27C7" w:rsidRPr="008179A2" w:rsidRDefault="004A27C7" w:rsidP="008179A2">
      <w:pPr>
        <w:pStyle w:val="a4"/>
        <w:shd w:val="clear" w:color="auto" w:fill="FFFFFF"/>
        <w:spacing w:before="0" w:beforeAutospacing="0" w:after="150" w:afterAutospacing="0"/>
      </w:pPr>
      <w:r w:rsidRPr="008179A2">
        <w:rPr>
          <w:b/>
          <w:bCs/>
        </w:rPr>
        <w:t>4.Восприятие и осознание учениками фактического материала</w:t>
      </w:r>
    </w:p>
    <w:p w:rsidR="004A27C7" w:rsidRPr="008179A2" w:rsidRDefault="004A27C7" w:rsidP="008179A2">
      <w:pPr>
        <w:pStyle w:val="a4"/>
        <w:shd w:val="clear" w:color="auto" w:fill="FFFFFF"/>
        <w:spacing w:before="0" w:beforeAutospacing="0" w:after="150" w:afterAutospacing="0"/>
      </w:pPr>
      <w:r w:rsidRPr="008179A2">
        <w:t>4.1. Фронтальная беседа</w:t>
      </w:r>
    </w:p>
    <w:p w:rsidR="004A27C7" w:rsidRPr="008179A2" w:rsidRDefault="004A27C7" w:rsidP="008179A2">
      <w:pPr>
        <w:pStyle w:val="a4"/>
        <w:shd w:val="clear" w:color="auto" w:fill="FFFFFF"/>
        <w:spacing w:before="0" w:beforeAutospacing="0" w:after="150" w:afterAutospacing="0"/>
      </w:pPr>
      <w:r w:rsidRPr="008179A2">
        <w:t>- Обратите внимание на многообразие зверей. Найдите сходства и отличия у зверей.</w:t>
      </w:r>
    </w:p>
    <w:p w:rsidR="004A27C7" w:rsidRPr="008179A2" w:rsidRDefault="004A27C7" w:rsidP="008179A2">
      <w:pPr>
        <w:pStyle w:val="a4"/>
        <w:shd w:val="clear" w:color="auto" w:fill="FFFFFF"/>
        <w:spacing w:before="0" w:beforeAutospacing="0" w:after="150" w:afterAutospacing="0"/>
      </w:pPr>
      <w:r w:rsidRPr="008179A2">
        <w:t>- Сходство назову я, а вы постарайтесь определить отличия.</w:t>
      </w:r>
    </w:p>
    <w:p w:rsidR="004A27C7" w:rsidRPr="008179A2" w:rsidRDefault="004A27C7" w:rsidP="008179A2">
      <w:pPr>
        <w:pStyle w:val="a4"/>
        <w:shd w:val="clear" w:color="auto" w:fill="FFFFFF"/>
        <w:spacing w:before="0" w:beforeAutospacing="0" w:after="150" w:afterAutospacing="0"/>
      </w:pPr>
      <w:r w:rsidRPr="008179A2">
        <w:lastRenderedPageBreak/>
        <w:t>Группу животных, которая называется – звери, еще можно назвать по – другому – «МЛЕКОПИТАЮЩИЕ».  Как вы думаете, почему?                                                        </w:t>
      </w:r>
    </w:p>
    <w:p w:rsidR="004A27C7" w:rsidRPr="008179A2" w:rsidRDefault="004A27C7" w:rsidP="008179A2">
      <w:pPr>
        <w:pStyle w:val="a4"/>
        <w:shd w:val="clear" w:color="auto" w:fill="FFFFFF"/>
        <w:spacing w:before="0" w:beforeAutospacing="0" w:after="150" w:afterAutospacing="0"/>
      </w:pPr>
      <w:r w:rsidRPr="008179A2">
        <w:t>Все звери кормят своих детенышей молоком. Раньше молоко называли «млеко». Вот и получилось из 2 слов  (млеко и питание) </w:t>
      </w:r>
    </w:p>
    <w:p w:rsidR="004A27C7" w:rsidRPr="008179A2" w:rsidRDefault="004A27C7" w:rsidP="008179A2">
      <w:pPr>
        <w:pStyle w:val="a4"/>
        <w:shd w:val="clear" w:color="auto" w:fill="FFFFFF"/>
        <w:spacing w:before="0" w:beforeAutospacing="0" w:after="150" w:afterAutospacing="0"/>
      </w:pPr>
      <w:r w:rsidRPr="008179A2">
        <w:t>1 – «Млекопитающие».  (СЛАЙД №8)</w:t>
      </w:r>
    </w:p>
    <w:p w:rsidR="004A27C7" w:rsidRPr="008179A2" w:rsidRDefault="004A27C7" w:rsidP="008179A2">
      <w:pPr>
        <w:pStyle w:val="a4"/>
        <w:shd w:val="clear" w:color="auto" w:fill="FFFFFF"/>
        <w:spacing w:before="0" w:beforeAutospacing="0" w:after="150" w:afterAutospacing="0"/>
      </w:pPr>
      <w:r w:rsidRPr="008179A2">
        <w:t>- Так почему же зверей называют еще и млекопитающимися? (ответы детей)</w:t>
      </w:r>
    </w:p>
    <w:p w:rsidR="004A27C7" w:rsidRPr="008179A2" w:rsidRDefault="004A27C7" w:rsidP="008179A2">
      <w:pPr>
        <w:pStyle w:val="a4"/>
        <w:shd w:val="clear" w:color="auto" w:fill="FFFFFF"/>
        <w:spacing w:before="0" w:beforeAutospacing="0" w:after="150" w:afterAutospacing="0"/>
      </w:pPr>
      <w:r w:rsidRPr="008179A2">
        <w:t>- Вот это и есть общая особенность зверей.</w:t>
      </w:r>
    </w:p>
    <w:p w:rsidR="004A27C7" w:rsidRPr="008179A2" w:rsidRDefault="004A27C7" w:rsidP="008179A2">
      <w:pPr>
        <w:pStyle w:val="a4"/>
        <w:shd w:val="clear" w:color="auto" w:fill="FFFFFF"/>
        <w:spacing w:before="0" w:beforeAutospacing="0" w:after="150" w:afterAutospacing="0"/>
      </w:pPr>
      <w:r w:rsidRPr="008179A2">
        <w:t>- А теперь вам необходимо найти отличия. По каким признакам можно разделить всех млекопитающих на группы? На этот вопрос поможет ответить учебник.</w:t>
      </w:r>
    </w:p>
    <w:p w:rsidR="004A27C7" w:rsidRPr="008179A2" w:rsidRDefault="004A27C7" w:rsidP="008179A2">
      <w:pPr>
        <w:pStyle w:val="a4"/>
        <w:shd w:val="clear" w:color="auto" w:fill="FFFFFF"/>
        <w:spacing w:before="0" w:beforeAutospacing="0" w:after="150" w:afterAutospacing="0"/>
      </w:pPr>
      <w:r w:rsidRPr="008179A2">
        <w:t>Физминутка</w:t>
      </w:r>
    </w:p>
    <w:p w:rsidR="004A27C7" w:rsidRPr="008179A2" w:rsidRDefault="004A27C7" w:rsidP="008179A2">
      <w:pPr>
        <w:pStyle w:val="a4"/>
        <w:shd w:val="clear" w:color="auto" w:fill="FFFFFF"/>
        <w:spacing w:before="0" w:beforeAutospacing="0" w:after="150" w:afterAutospacing="0"/>
      </w:pPr>
      <w:r w:rsidRPr="008179A2">
        <w:t>4.2. Работа по учебнику</w:t>
      </w:r>
    </w:p>
    <w:p w:rsidR="004A27C7" w:rsidRPr="008179A2" w:rsidRDefault="004A27C7" w:rsidP="008179A2">
      <w:pPr>
        <w:pStyle w:val="a4"/>
        <w:shd w:val="clear" w:color="auto" w:fill="FFFFFF"/>
        <w:spacing w:before="0" w:beforeAutospacing="0" w:after="150" w:afterAutospacing="0"/>
      </w:pPr>
      <w:r w:rsidRPr="008179A2">
        <w:t>- Откройте учебник на стр. 32 .</w:t>
      </w:r>
    </w:p>
    <w:p w:rsidR="004A27C7" w:rsidRPr="008179A2" w:rsidRDefault="004A27C7" w:rsidP="008179A2">
      <w:pPr>
        <w:pStyle w:val="a4"/>
        <w:shd w:val="clear" w:color="auto" w:fill="FFFFFF"/>
        <w:spacing w:before="0" w:beforeAutospacing="0" w:after="150" w:afterAutospacing="0"/>
      </w:pPr>
      <w:r w:rsidRPr="008179A2">
        <w:t>Посмотрите на животных, которые здесь изображены. Сравните, чем покрыты их тела? (СЛАЙД №9-11)</w:t>
      </w:r>
    </w:p>
    <w:p w:rsidR="004A27C7" w:rsidRPr="008179A2" w:rsidRDefault="004A27C7" w:rsidP="008179A2">
      <w:pPr>
        <w:pStyle w:val="a4"/>
        <w:shd w:val="clear" w:color="auto" w:fill="FFFFFF"/>
        <w:spacing w:before="0" w:beforeAutospacing="0" w:after="150" w:afterAutospacing="0"/>
      </w:pPr>
      <w:r w:rsidRPr="008179A2">
        <w:t>- Чем покрыто тело дикобраза и ежа? (колючками)</w:t>
      </w:r>
    </w:p>
    <w:p w:rsidR="004A27C7" w:rsidRPr="008179A2" w:rsidRDefault="004A27C7" w:rsidP="008179A2">
      <w:pPr>
        <w:pStyle w:val="a4"/>
        <w:shd w:val="clear" w:color="auto" w:fill="FFFFFF"/>
        <w:spacing w:before="0" w:beforeAutospacing="0" w:after="150" w:afterAutospacing="0"/>
      </w:pPr>
      <w:r w:rsidRPr="008179A2">
        <w:t>- Чем покрыто тело медведя и куницы? (мехом)</w:t>
      </w:r>
    </w:p>
    <w:p w:rsidR="004A27C7" w:rsidRPr="008179A2" w:rsidRDefault="004A27C7" w:rsidP="008179A2">
      <w:pPr>
        <w:pStyle w:val="a4"/>
        <w:shd w:val="clear" w:color="auto" w:fill="FFFFFF"/>
        <w:spacing w:before="0" w:beforeAutospacing="0" w:after="150" w:afterAutospacing="0"/>
      </w:pPr>
      <w:r w:rsidRPr="008179A2">
        <w:t>- Чем покрыто тело нерпы? (кожа, а под ней жир)</w:t>
      </w:r>
    </w:p>
    <w:p w:rsidR="004A27C7" w:rsidRPr="008179A2" w:rsidRDefault="004A27C7" w:rsidP="008179A2">
      <w:pPr>
        <w:pStyle w:val="a4"/>
        <w:shd w:val="clear" w:color="auto" w:fill="FFFFFF"/>
        <w:spacing w:before="0" w:beforeAutospacing="0" w:after="150" w:afterAutospacing="0"/>
      </w:pPr>
      <w:r w:rsidRPr="008179A2">
        <w:t>- Как покров тела помогает зверям в жизни? (защищает от холода)</w:t>
      </w:r>
    </w:p>
    <w:p w:rsidR="004A27C7" w:rsidRPr="008179A2" w:rsidRDefault="004A27C7" w:rsidP="008179A2">
      <w:pPr>
        <w:pStyle w:val="a4"/>
        <w:shd w:val="clear" w:color="auto" w:fill="FFFFFF"/>
        <w:spacing w:before="0" w:beforeAutospacing="0" w:after="150" w:afterAutospacing="0"/>
      </w:pPr>
      <w:r w:rsidRPr="008179A2">
        <w:t>- Прочитайте вывод на стр 32.</w:t>
      </w:r>
    </w:p>
    <w:p w:rsidR="004A27C7" w:rsidRPr="008179A2" w:rsidRDefault="004A27C7" w:rsidP="008179A2">
      <w:pPr>
        <w:pStyle w:val="a4"/>
        <w:shd w:val="clear" w:color="auto" w:fill="FFFFFF"/>
        <w:spacing w:before="0" w:beforeAutospacing="0" w:after="150" w:afterAutospacing="0"/>
      </w:pPr>
      <w:r w:rsidRPr="008179A2">
        <w:t>- Итак, мы определили по какому признаку можно различать зверей. И этот признак – покров тела.(СЛАЙД №12)</w:t>
      </w:r>
    </w:p>
    <w:p w:rsidR="004A27C7" w:rsidRPr="008179A2" w:rsidRDefault="004A27C7" w:rsidP="008179A2">
      <w:pPr>
        <w:pStyle w:val="a4"/>
        <w:shd w:val="clear" w:color="auto" w:fill="FFFFFF"/>
        <w:spacing w:before="0" w:beforeAutospacing="0" w:after="150" w:afterAutospacing="0"/>
      </w:pPr>
      <w:r w:rsidRPr="008179A2">
        <w:t>- Рассмотрите иллюстрации на стр. 33.</w:t>
      </w:r>
    </w:p>
    <w:p w:rsidR="004A27C7" w:rsidRPr="008179A2" w:rsidRDefault="004A27C7" w:rsidP="008179A2">
      <w:pPr>
        <w:pStyle w:val="a4"/>
        <w:shd w:val="clear" w:color="auto" w:fill="FFFFFF"/>
        <w:spacing w:before="0" w:beforeAutospacing="0" w:after="150" w:afterAutospacing="0"/>
      </w:pPr>
      <w:r w:rsidRPr="008179A2">
        <w:t>Обратите внимание, как звери передвигаются.</w:t>
      </w:r>
    </w:p>
    <w:p w:rsidR="004A27C7" w:rsidRPr="008179A2" w:rsidRDefault="004A27C7" w:rsidP="008179A2">
      <w:pPr>
        <w:pStyle w:val="a4"/>
        <w:shd w:val="clear" w:color="auto" w:fill="FFFFFF"/>
        <w:spacing w:before="0" w:beforeAutospacing="0" w:after="150" w:afterAutospacing="0"/>
      </w:pPr>
      <w:r w:rsidRPr="008179A2">
        <w:t>(СЛАЙД  №13-14)</w:t>
      </w:r>
    </w:p>
    <w:p w:rsidR="004A27C7" w:rsidRPr="008179A2" w:rsidRDefault="004A27C7" w:rsidP="008179A2">
      <w:pPr>
        <w:pStyle w:val="a4"/>
        <w:shd w:val="clear" w:color="auto" w:fill="FFFFFF"/>
        <w:spacing w:before="0" w:beforeAutospacing="0" w:after="150" w:afterAutospacing="0"/>
      </w:pPr>
      <w:r w:rsidRPr="008179A2">
        <w:t>- Как передвигается гепард? (бежит)</w:t>
      </w:r>
    </w:p>
    <w:p w:rsidR="004A27C7" w:rsidRPr="008179A2" w:rsidRDefault="004A27C7" w:rsidP="008179A2">
      <w:pPr>
        <w:pStyle w:val="a4"/>
        <w:shd w:val="clear" w:color="auto" w:fill="FFFFFF"/>
        <w:spacing w:before="0" w:beforeAutospacing="0" w:after="150" w:afterAutospacing="0"/>
      </w:pPr>
      <w:r w:rsidRPr="008179A2">
        <w:t>- Как передвигается летучая мышь? (летит)</w:t>
      </w:r>
    </w:p>
    <w:p w:rsidR="004A27C7" w:rsidRPr="008179A2" w:rsidRDefault="004A27C7" w:rsidP="008179A2">
      <w:pPr>
        <w:pStyle w:val="a4"/>
        <w:shd w:val="clear" w:color="auto" w:fill="FFFFFF"/>
        <w:spacing w:before="0" w:beforeAutospacing="0" w:after="150" w:afterAutospacing="0"/>
      </w:pPr>
      <w:r w:rsidRPr="008179A2">
        <w:t>- Как передвигается белка – летяга? (прыгает)</w:t>
      </w:r>
    </w:p>
    <w:p w:rsidR="004A27C7" w:rsidRPr="008179A2" w:rsidRDefault="004A27C7" w:rsidP="008179A2">
      <w:pPr>
        <w:pStyle w:val="a4"/>
        <w:shd w:val="clear" w:color="auto" w:fill="FFFFFF"/>
        <w:spacing w:before="0" w:beforeAutospacing="0" w:after="150" w:afterAutospacing="0"/>
      </w:pPr>
      <w:r w:rsidRPr="008179A2">
        <w:t>- Как передвигается Гренландский тюлень? (ползет, плавает)</w:t>
      </w:r>
    </w:p>
    <w:p w:rsidR="004A27C7" w:rsidRPr="008179A2" w:rsidRDefault="004A27C7" w:rsidP="008179A2">
      <w:pPr>
        <w:pStyle w:val="a4"/>
        <w:shd w:val="clear" w:color="auto" w:fill="FFFFFF"/>
        <w:spacing w:before="0" w:beforeAutospacing="0" w:after="150" w:afterAutospacing="0"/>
      </w:pPr>
      <w:r w:rsidRPr="008179A2">
        <w:t>- Как передвигается шимпанзе? (виснет и прыгает)</w:t>
      </w:r>
    </w:p>
    <w:p w:rsidR="004A27C7" w:rsidRPr="008179A2" w:rsidRDefault="004A27C7" w:rsidP="008179A2">
      <w:pPr>
        <w:pStyle w:val="a4"/>
        <w:shd w:val="clear" w:color="auto" w:fill="FFFFFF"/>
        <w:spacing w:before="0" w:beforeAutospacing="0" w:after="150" w:afterAutospacing="0"/>
      </w:pPr>
      <w:r w:rsidRPr="008179A2">
        <w:t>- Мы определили еще один признак, по которому можно различать млекопитающих. Это – способ передвижения.</w:t>
      </w:r>
    </w:p>
    <w:p w:rsidR="004A27C7" w:rsidRPr="008179A2" w:rsidRDefault="004A27C7" w:rsidP="008179A2">
      <w:pPr>
        <w:pStyle w:val="a4"/>
        <w:shd w:val="clear" w:color="auto" w:fill="FFFFFF"/>
        <w:spacing w:before="0" w:beforeAutospacing="0" w:after="150" w:afterAutospacing="0"/>
      </w:pPr>
      <w:r w:rsidRPr="008179A2">
        <w:rPr>
          <w:b/>
          <w:bCs/>
        </w:rPr>
        <w:t>4.3.</w:t>
      </w:r>
      <w:r w:rsidRPr="008179A2">
        <w:t> </w:t>
      </w:r>
      <w:r w:rsidRPr="008179A2">
        <w:rPr>
          <w:b/>
          <w:bCs/>
        </w:rPr>
        <w:t>Работа в паре. (Дети выполняют работу на карточках)(СЛАЙД №15)</w:t>
      </w:r>
    </w:p>
    <w:p w:rsidR="004A27C7" w:rsidRPr="008179A2" w:rsidRDefault="004A27C7" w:rsidP="008179A2">
      <w:pPr>
        <w:pStyle w:val="a4"/>
        <w:shd w:val="clear" w:color="auto" w:fill="FFFFFF"/>
        <w:spacing w:before="0" w:beforeAutospacing="0" w:after="150" w:afterAutospacing="0"/>
      </w:pPr>
      <w:r w:rsidRPr="008179A2">
        <w:rPr>
          <w:u w:val="single"/>
        </w:rPr>
        <w:t>Задание:</w:t>
      </w:r>
    </w:p>
    <w:p w:rsidR="004A27C7" w:rsidRPr="008179A2" w:rsidRDefault="004A27C7" w:rsidP="008179A2">
      <w:pPr>
        <w:pStyle w:val="a4"/>
        <w:shd w:val="clear" w:color="auto" w:fill="FFFFFF"/>
        <w:spacing w:before="0" w:beforeAutospacing="0" w:after="150" w:afterAutospacing="0"/>
      </w:pPr>
      <w:r w:rsidRPr="008179A2">
        <w:t>Из 3 вариантов зверей выбери только одного, который подходит под ниже приведенное описание.</w:t>
      </w:r>
    </w:p>
    <w:p w:rsidR="004A27C7" w:rsidRPr="008179A2" w:rsidRDefault="004A27C7" w:rsidP="008179A2">
      <w:pPr>
        <w:pStyle w:val="a4"/>
        <w:shd w:val="clear" w:color="auto" w:fill="FFFFFF"/>
        <w:spacing w:before="0" w:beforeAutospacing="0" w:after="150" w:afterAutospacing="0"/>
      </w:pPr>
      <w:r w:rsidRPr="008179A2">
        <w:t>(дикобраз, нерпа, медведь)</w:t>
      </w:r>
    </w:p>
    <w:p w:rsidR="004A27C7" w:rsidRPr="008179A2" w:rsidRDefault="004A27C7" w:rsidP="008179A2">
      <w:pPr>
        <w:pStyle w:val="a4"/>
        <w:shd w:val="clear" w:color="auto" w:fill="FFFFFF"/>
        <w:spacing w:before="0" w:beforeAutospacing="0" w:after="150" w:afterAutospacing="0"/>
      </w:pPr>
      <w:r w:rsidRPr="008179A2">
        <w:t>Этот зверь имеет волосяной покров. Мех хорошо защищает его от холода. Передвигается на 4 лапах.</w:t>
      </w:r>
    </w:p>
    <w:p w:rsidR="004A27C7" w:rsidRPr="008179A2" w:rsidRDefault="004A27C7" w:rsidP="008179A2">
      <w:pPr>
        <w:pStyle w:val="a4"/>
        <w:shd w:val="clear" w:color="auto" w:fill="FFFFFF"/>
        <w:spacing w:before="0" w:beforeAutospacing="0" w:after="150" w:afterAutospacing="0"/>
      </w:pPr>
      <w:r w:rsidRPr="008179A2">
        <w:rPr>
          <w:u w:val="single"/>
        </w:rPr>
        <w:lastRenderedPageBreak/>
        <w:t>Проверка работы по эталону.</w:t>
      </w:r>
    </w:p>
    <w:p w:rsidR="004A27C7" w:rsidRPr="008179A2" w:rsidRDefault="004A27C7" w:rsidP="008179A2">
      <w:pPr>
        <w:pStyle w:val="a4"/>
        <w:shd w:val="clear" w:color="auto" w:fill="FFFFFF"/>
        <w:spacing w:before="0" w:beforeAutospacing="0" w:after="150" w:afterAutospacing="0"/>
      </w:pPr>
      <w:r w:rsidRPr="008179A2">
        <w:t>Физминутка</w:t>
      </w:r>
    </w:p>
    <w:p w:rsidR="004A27C7" w:rsidRPr="008179A2" w:rsidRDefault="004A27C7" w:rsidP="008179A2">
      <w:pPr>
        <w:pStyle w:val="a4"/>
        <w:shd w:val="clear" w:color="auto" w:fill="FFFFFF"/>
        <w:spacing w:before="0" w:beforeAutospacing="0" w:after="150" w:afterAutospacing="0"/>
      </w:pPr>
      <w:r w:rsidRPr="008179A2">
        <w:t>- Сейчас узнаем еще 1 признак, по которому можно различать зверей.</w:t>
      </w:r>
    </w:p>
    <w:p w:rsidR="004A27C7" w:rsidRPr="008179A2" w:rsidRDefault="004A27C7" w:rsidP="008179A2">
      <w:pPr>
        <w:pStyle w:val="a4"/>
        <w:shd w:val="clear" w:color="auto" w:fill="FFFFFF"/>
        <w:spacing w:before="0" w:beforeAutospacing="0" w:after="150" w:afterAutospacing="0"/>
      </w:pPr>
      <w:r w:rsidRPr="008179A2">
        <w:t>Рассмотрите рисунки на стр. 34. Обратите внимание, чем питаются разные звери.</w:t>
      </w:r>
    </w:p>
    <w:p w:rsidR="004A27C7" w:rsidRPr="008179A2" w:rsidRDefault="004A27C7" w:rsidP="008179A2">
      <w:pPr>
        <w:pStyle w:val="a4"/>
        <w:shd w:val="clear" w:color="auto" w:fill="FFFFFF"/>
        <w:spacing w:before="0" w:beforeAutospacing="0" w:after="150" w:afterAutospacing="0"/>
      </w:pPr>
      <w:r w:rsidRPr="008179A2">
        <w:t>Кто изображен в 1 круге? (муравьед, еж, крот)</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(звери  или млекопитающие)</w:t>
      </w:r>
    </w:p>
    <w:p w:rsidR="004A27C7" w:rsidRPr="008179A2" w:rsidRDefault="004A27C7" w:rsidP="008179A2">
      <w:pPr>
        <w:pStyle w:val="a4"/>
        <w:shd w:val="clear" w:color="auto" w:fill="FFFFFF"/>
        <w:spacing w:before="0" w:beforeAutospacing="0" w:after="150" w:afterAutospacing="0"/>
      </w:pPr>
      <w:r w:rsidRPr="008179A2">
        <w:t>Чем они питаются? (личинка, муравей, медведка)</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(насекомые)</w:t>
      </w:r>
    </w:p>
    <w:p w:rsidR="004A27C7" w:rsidRPr="008179A2" w:rsidRDefault="004A27C7" w:rsidP="008179A2">
      <w:pPr>
        <w:pStyle w:val="a4"/>
        <w:shd w:val="clear" w:color="auto" w:fill="FFFFFF"/>
        <w:spacing w:before="0" w:beforeAutospacing="0" w:after="150" w:afterAutospacing="0"/>
      </w:pPr>
      <w:r w:rsidRPr="008179A2">
        <w:t>Какой можем сделать вывод? (Звери, которые питаются насекомыми, называются </w:t>
      </w:r>
      <w:r w:rsidRPr="008179A2">
        <w:rPr>
          <w:u w:val="single"/>
        </w:rPr>
        <w:t>НАСЕКОМОЯДНЫЕ</w:t>
      </w:r>
      <w:r w:rsidRPr="008179A2">
        <w:t>) (СЛАЙД №16)</w:t>
      </w:r>
    </w:p>
    <w:p w:rsidR="004A27C7" w:rsidRPr="008179A2" w:rsidRDefault="004A27C7" w:rsidP="008179A2">
      <w:pPr>
        <w:pStyle w:val="a4"/>
        <w:shd w:val="clear" w:color="auto" w:fill="FFFFFF"/>
        <w:spacing w:before="0" w:beforeAutospacing="0" w:after="150" w:afterAutospacing="0"/>
      </w:pPr>
      <w:r w:rsidRPr="008179A2">
        <w:t>Кто изображен в 2 круге? (лошадь, суслик, белка)</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(звери  или млекопитающие)</w:t>
      </w:r>
    </w:p>
    <w:p w:rsidR="004A27C7" w:rsidRPr="008179A2" w:rsidRDefault="004A27C7" w:rsidP="008179A2">
      <w:pPr>
        <w:pStyle w:val="a4"/>
        <w:shd w:val="clear" w:color="auto" w:fill="FFFFFF"/>
        <w:spacing w:before="0" w:beforeAutospacing="0" w:after="150" w:afterAutospacing="0"/>
      </w:pPr>
      <w:r w:rsidRPr="008179A2">
        <w:t>Чем они питаются? (овес, пшеница, фундук)</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(растения)</w:t>
      </w:r>
    </w:p>
    <w:p w:rsidR="004A27C7" w:rsidRPr="008179A2" w:rsidRDefault="004A27C7" w:rsidP="008179A2">
      <w:pPr>
        <w:pStyle w:val="a4"/>
        <w:shd w:val="clear" w:color="auto" w:fill="FFFFFF"/>
        <w:spacing w:before="0" w:beforeAutospacing="0" w:after="150" w:afterAutospacing="0"/>
      </w:pPr>
      <w:r w:rsidRPr="008179A2">
        <w:t>Какой можем сделать вывод? (Звери, которые питаются растениями, называются РАСТИТЕЛЬНОЯДНЫЕ) (СЛАЙД №17)</w:t>
      </w:r>
    </w:p>
    <w:p w:rsidR="004A27C7" w:rsidRPr="008179A2" w:rsidRDefault="004A27C7" w:rsidP="008179A2">
      <w:pPr>
        <w:pStyle w:val="a4"/>
        <w:shd w:val="clear" w:color="auto" w:fill="FFFFFF"/>
        <w:spacing w:before="0" w:beforeAutospacing="0" w:after="150" w:afterAutospacing="0"/>
      </w:pPr>
      <w:r w:rsidRPr="008179A2">
        <w:t>Кто изображен  в 3 круге? (тигр, лисица, выдра)</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(звери  или млекопитающие)</w:t>
      </w:r>
    </w:p>
    <w:p w:rsidR="004A27C7" w:rsidRPr="008179A2" w:rsidRDefault="004A27C7" w:rsidP="008179A2">
      <w:pPr>
        <w:pStyle w:val="a4"/>
        <w:shd w:val="clear" w:color="auto" w:fill="FFFFFF"/>
        <w:spacing w:before="0" w:beforeAutospacing="0" w:after="150" w:afterAutospacing="0"/>
      </w:pPr>
      <w:r w:rsidRPr="008179A2">
        <w:t>Чем они питаются? (мышь, рыбка, косуля)</w:t>
      </w:r>
    </w:p>
    <w:p w:rsidR="004A27C7" w:rsidRPr="008179A2" w:rsidRDefault="004A27C7" w:rsidP="008179A2">
      <w:pPr>
        <w:pStyle w:val="a4"/>
        <w:shd w:val="clear" w:color="auto" w:fill="FFFFFF"/>
        <w:spacing w:before="0" w:beforeAutospacing="0" w:after="150" w:afterAutospacing="0"/>
      </w:pPr>
      <w:r w:rsidRPr="008179A2">
        <w:t>Как назвать их одним словом? (животные)</w:t>
      </w:r>
    </w:p>
    <w:p w:rsidR="004A27C7" w:rsidRPr="008179A2" w:rsidRDefault="004A27C7" w:rsidP="008179A2">
      <w:pPr>
        <w:pStyle w:val="a4"/>
        <w:shd w:val="clear" w:color="auto" w:fill="FFFFFF"/>
        <w:spacing w:before="0" w:beforeAutospacing="0" w:after="150" w:afterAutospacing="0"/>
      </w:pPr>
      <w:r w:rsidRPr="008179A2">
        <w:t>Какой можем сделать вывод? (Звери, которые питаются животными, называются ХИЩНИКАМИ) (СЛАЙД №18)</w:t>
      </w:r>
    </w:p>
    <w:p w:rsidR="004A27C7" w:rsidRPr="008179A2" w:rsidRDefault="004A27C7" w:rsidP="008179A2">
      <w:pPr>
        <w:pStyle w:val="a4"/>
        <w:shd w:val="clear" w:color="auto" w:fill="FFFFFF"/>
        <w:spacing w:before="0" w:beforeAutospacing="0" w:after="150" w:afterAutospacing="0"/>
      </w:pPr>
      <w:r w:rsidRPr="008179A2">
        <w:t>А посмотрите в следующий круг. Кто там? (медведь)</w:t>
      </w:r>
    </w:p>
    <w:p w:rsidR="004A27C7" w:rsidRPr="008179A2" w:rsidRDefault="004A27C7" w:rsidP="008179A2">
      <w:pPr>
        <w:pStyle w:val="a4"/>
        <w:shd w:val="clear" w:color="auto" w:fill="FFFFFF"/>
        <w:spacing w:before="0" w:beforeAutospacing="0" w:after="150" w:afterAutospacing="0"/>
      </w:pPr>
      <w:r w:rsidRPr="008179A2">
        <w:t>Чем питается медведь? (малина, рыба, муравей, овес)</w:t>
      </w:r>
    </w:p>
    <w:p w:rsidR="004A27C7" w:rsidRPr="008179A2" w:rsidRDefault="004A27C7" w:rsidP="008179A2">
      <w:pPr>
        <w:pStyle w:val="a4"/>
        <w:shd w:val="clear" w:color="auto" w:fill="FFFFFF"/>
        <w:spacing w:before="0" w:beforeAutospacing="0" w:after="150" w:afterAutospacing="0"/>
      </w:pPr>
      <w:r w:rsidRPr="008179A2">
        <w:t>Какой сделаем вывод? (Звери, которые питаются и растениями, и животными, и насекомыми, называются ВСЕЯДНЫМИ) (СЛАЙД №19)</w:t>
      </w:r>
    </w:p>
    <w:p w:rsidR="004A27C7" w:rsidRPr="008179A2" w:rsidRDefault="004A27C7" w:rsidP="008179A2">
      <w:pPr>
        <w:pStyle w:val="a4"/>
        <w:shd w:val="clear" w:color="auto" w:fill="FFFFFF"/>
        <w:spacing w:before="0" w:beforeAutospacing="0" w:after="150" w:afterAutospacing="0"/>
      </w:pPr>
      <w:r w:rsidRPr="008179A2">
        <w:t>- Прочитайте на </w:t>
      </w:r>
      <w:r w:rsidRPr="008179A2">
        <w:rPr>
          <w:u w:val="single"/>
        </w:rPr>
        <w:t>стр. 35</w:t>
      </w:r>
      <w:r w:rsidRPr="008179A2">
        <w:t> вывод.</w:t>
      </w:r>
    </w:p>
    <w:p w:rsidR="004A27C7" w:rsidRPr="008179A2" w:rsidRDefault="004A27C7" w:rsidP="008179A2">
      <w:pPr>
        <w:pStyle w:val="a4"/>
        <w:shd w:val="clear" w:color="auto" w:fill="FFFFFF"/>
        <w:spacing w:before="0" w:beforeAutospacing="0" w:after="150" w:afterAutospacing="0"/>
        <w:rPr>
          <w:b/>
          <w:bCs/>
        </w:rPr>
      </w:pPr>
      <w:r w:rsidRPr="008179A2">
        <w:rPr>
          <w:b/>
          <w:bCs/>
        </w:rPr>
        <w:t>5.Обобщение изученного материала изученного</w:t>
      </w:r>
    </w:p>
    <w:p w:rsidR="004A27C7" w:rsidRPr="008179A2" w:rsidRDefault="00CF57AE" w:rsidP="008179A2">
      <w:pPr>
        <w:pStyle w:val="a4"/>
        <w:shd w:val="clear" w:color="auto" w:fill="FFFFFF"/>
        <w:spacing w:before="0" w:beforeAutospacing="0" w:after="150" w:afterAutospacing="0"/>
        <w:rPr>
          <w:b/>
          <w:bCs/>
        </w:rPr>
      </w:pPr>
      <w:hyperlink r:id="rId363" w:history="1">
        <w:r w:rsidR="004A27C7" w:rsidRPr="008179A2">
          <w:rPr>
            <w:rStyle w:val="a8"/>
          </w:rPr>
          <w:t>https://nsportal.ru/nachalnaya-shkola/obshchepedagogicheskie-tekhnologii/2019/04/29/prezentatsiy-k-zanyatiyam-shahmaty-v</w:t>
        </w:r>
      </w:hyperlink>
    </w:p>
    <w:p w:rsidR="004A27C7" w:rsidRPr="008179A2" w:rsidRDefault="004A27C7" w:rsidP="008179A2">
      <w:pPr>
        <w:pStyle w:val="a4"/>
        <w:shd w:val="clear" w:color="auto" w:fill="FFFFFF"/>
        <w:spacing w:before="0" w:beforeAutospacing="0" w:after="150" w:afterAutospacing="0"/>
        <w:rPr>
          <w:b/>
          <w:bCs/>
        </w:rPr>
      </w:pPr>
      <w:r w:rsidRPr="008179A2">
        <w:rPr>
          <w:b/>
          <w:bCs/>
        </w:rPr>
        <w:t>(</w:t>
      </w:r>
      <w:r w:rsidRPr="008179A2">
        <w:rPr>
          <w:i/>
          <w:iCs/>
          <w:shd w:val="clear" w:color="auto" w:fill="FFFFFF"/>
        </w:rPr>
        <w:t>На столе стоит шахматная доска с фигурками в начальной позиции</w:t>
      </w:r>
      <w:r w:rsidRPr="008179A2">
        <w:rPr>
          <w:b/>
          <w:bCs/>
        </w:rPr>
        <w:t>)</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-Ребята , что это ? (Шахматная доска, шахматное королевство)</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А почему на ней черные и белые клеточки? (Два королевства- черное и белое.)</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-Кто это предложил?(Старый король) -Сколько на одной линии клеток? (8)</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-Почему? (8 солдатиков)</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lastRenderedPageBreak/>
        <w:t>-А как называются солдатики? (пешки)</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-А какие еще жители живут в нашем шахматном королевстве?</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-Самый главный кто? (король)</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-А кто это? Да, это мудрый помощник короля-ферзь.</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-Кто охраняет короля? (слоны)-</w:t>
      </w:r>
      <w:r w:rsidRPr="008179A2">
        <w:rPr>
          <w:rFonts w:ascii="Times New Roman" w:hAnsi="Times New Roman"/>
          <w:sz w:val="24"/>
          <w:szCs w:val="24"/>
          <w:u w:val="single"/>
        </w:rPr>
        <w:t>название  животного</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-А что делает королевство сильным? (Крепость, ладьи и конница)</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-Сколько всего фигур?(….)</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Обратите внимание, в шахматах тоже присутствуют животные –слон, конь.</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1) - Вот и получилось у нас целое шахматное королевство. Там живут по особым правилам. У каждой фигуры  на доске есть  свое первоначальное место- как и у вас , адрес. В этом королевстве есть дома, улицы, переулки. Об этом вы сегодня узнаете и в конце занятия вы назовете их. А вы знаете свои адреса?</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2) - А сейчас я скажу что- то важное. </w:t>
      </w:r>
      <w:r w:rsidRPr="008179A2">
        <w:rPr>
          <w:rFonts w:ascii="Times New Roman" w:hAnsi="Times New Roman"/>
          <w:b/>
          <w:bCs/>
          <w:sz w:val="24"/>
          <w:szCs w:val="24"/>
        </w:rPr>
        <w:t>Любая клеточка, черная или белая, в шахматном королевстве называется особым словом</w:t>
      </w:r>
      <w:r w:rsidRPr="008179A2">
        <w:rPr>
          <w:rFonts w:ascii="Times New Roman" w:hAnsi="Times New Roman"/>
          <w:sz w:val="24"/>
          <w:szCs w:val="24"/>
        </w:rPr>
        <w:t>. Кто прочитает?(</w:t>
      </w:r>
      <w:r w:rsidRPr="008179A2">
        <w:rPr>
          <w:rFonts w:ascii="Times New Roman" w:hAnsi="Times New Roman"/>
          <w:i/>
          <w:iCs/>
          <w:sz w:val="24"/>
          <w:szCs w:val="24"/>
        </w:rPr>
        <w:t>Вывешивается карточка</w:t>
      </w:r>
      <w:r w:rsidRPr="008179A2">
        <w:rPr>
          <w:rFonts w:ascii="Times New Roman" w:hAnsi="Times New Roman"/>
          <w:sz w:val="24"/>
          <w:szCs w:val="24"/>
        </w:rPr>
        <w:t>)</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 Так что такое «поле» в шахматном королевстве?</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(Так называются чередующиеся черные и белые клетки? –ответы детей.)</w:t>
      </w:r>
    </w:p>
    <w:p w:rsidR="004A27C7" w:rsidRPr="008179A2" w:rsidRDefault="004A27C7" w:rsidP="008179A2">
      <w:pPr>
        <w:shd w:val="clear" w:color="auto" w:fill="FFFFFF"/>
        <w:spacing w:after="100" w:afterAutospacing="1" w:line="240" w:lineRule="auto"/>
        <w:rPr>
          <w:rFonts w:ascii="Times New Roman" w:hAnsi="Times New Roman"/>
          <w:sz w:val="24"/>
          <w:szCs w:val="24"/>
        </w:rPr>
      </w:pPr>
      <w:r w:rsidRPr="008179A2">
        <w:rPr>
          <w:rFonts w:ascii="Times New Roman" w:hAnsi="Times New Roman"/>
          <w:sz w:val="24"/>
          <w:szCs w:val="24"/>
        </w:rPr>
        <w:t>- А поле- это домик для пешек и фигур. Посмотрите, как я их обозначу. Их много. Всего 64 домика, 32 белых и 32 черных.</w:t>
      </w:r>
    </w:p>
    <w:p w:rsidR="004A27C7" w:rsidRPr="008179A2" w:rsidRDefault="004A27C7" w:rsidP="008179A2">
      <w:pPr>
        <w:pStyle w:val="a4"/>
        <w:shd w:val="clear" w:color="auto" w:fill="FFFFFF"/>
        <w:spacing w:before="0" w:beforeAutospacing="0" w:after="150" w:afterAutospacing="0"/>
      </w:pPr>
      <w:r w:rsidRPr="008179A2">
        <w:rPr>
          <w:b/>
          <w:bCs/>
        </w:rPr>
        <w:t>5.1. Самостоятельная работа с самопроверкой по эталону.</w:t>
      </w:r>
    </w:p>
    <w:p w:rsidR="004A27C7" w:rsidRPr="008179A2" w:rsidRDefault="004A27C7" w:rsidP="008179A2">
      <w:pPr>
        <w:pStyle w:val="a4"/>
        <w:shd w:val="clear" w:color="auto" w:fill="FFFFFF"/>
        <w:spacing w:before="0" w:beforeAutospacing="0" w:after="150" w:afterAutospacing="0"/>
      </w:pPr>
      <w:r w:rsidRPr="008179A2">
        <w:t>- Проверим, как усвоили новый материал. Групповая работа.</w:t>
      </w:r>
    </w:p>
    <w:p w:rsidR="004A27C7" w:rsidRPr="008179A2" w:rsidRDefault="004A27C7" w:rsidP="008179A2">
      <w:pPr>
        <w:pStyle w:val="a4"/>
        <w:shd w:val="clear" w:color="auto" w:fill="FFFFFF"/>
        <w:spacing w:before="0" w:beforeAutospacing="0" w:after="150" w:afterAutospacing="0"/>
      </w:pPr>
      <w:r w:rsidRPr="008179A2">
        <w:rPr>
          <w:u w:val="single"/>
        </w:rPr>
        <w:t>Повторение правил работы в группе:</w:t>
      </w:r>
    </w:p>
    <w:p w:rsidR="004A27C7" w:rsidRPr="008179A2" w:rsidRDefault="004A27C7" w:rsidP="008179A2">
      <w:pPr>
        <w:pStyle w:val="a4"/>
        <w:shd w:val="clear" w:color="auto" w:fill="FFFFFF"/>
        <w:spacing w:before="0" w:beforeAutospacing="0" w:after="150" w:afterAutospacing="0"/>
      </w:pPr>
      <w:r w:rsidRPr="008179A2">
        <w:t>- уметь выслушивать и уважать  мнение каждого участника группы.</w:t>
      </w:r>
    </w:p>
    <w:p w:rsidR="004A27C7" w:rsidRPr="008179A2" w:rsidRDefault="004A27C7" w:rsidP="008179A2">
      <w:pPr>
        <w:pStyle w:val="a4"/>
        <w:shd w:val="clear" w:color="auto" w:fill="FFFFFF"/>
        <w:spacing w:before="0" w:beforeAutospacing="0" w:after="150" w:afterAutospacing="0"/>
      </w:pPr>
      <w:r w:rsidRPr="008179A2">
        <w:t>- уметь договариваться.</w:t>
      </w:r>
    </w:p>
    <w:p w:rsidR="004A27C7" w:rsidRPr="008179A2" w:rsidRDefault="004A27C7" w:rsidP="008179A2">
      <w:pPr>
        <w:pStyle w:val="a4"/>
        <w:shd w:val="clear" w:color="auto" w:fill="FFFFFF"/>
        <w:spacing w:before="0" w:beforeAutospacing="0" w:after="150" w:afterAutospacing="0"/>
      </w:pPr>
      <w:r w:rsidRPr="008179A2">
        <w:t>Задание «Выложи мозаику» (в конвертах на столе лежит разрезанная картинка с животным)</w:t>
      </w:r>
    </w:p>
    <w:p w:rsidR="004A27C7" w:rsidRPr="008179A2" w:rsidRDefault="004A27C7" w:rsidP="008179A2">
      <w:pPr>
        <w:pStyle w:val="a4"/>
        <w:shd w:val="clear" w:color="auto" w:fill="FFFFFF"/>
        <w:spacing w:before="0" w:beforeAutospacing="0" w:after="150" w:afterAutospacing="0"/>
      </w:pPr>
      <w:r w:rsidRPr="008179A2">
        <w:t>А) Впиши, какое животное у вас на картинке получилось? __________________________________________________________________</w:t>
      </w:r>
    </w:p>
    <w:p w:rsidR="004A27C7" w:rsidRPr="008179A2" w:rsidRDefault="004A27C7" w:rsidP="008179A2">
      <w:pPr>
        <w:pStyle w:val="a4"/>
        <w:shd w:val="clear" w:color="auto" w:fill="FFFFFF"/>
        <w:spacing w:before="0" w:beforeAutospacing="0" w:after="150" w:afterAutospacing="0"/>
      </w:pPr>
      <w:r w:rsidRPr="008179A2">
        <w:t>Б) Обведи, чем оно питается? (рыба, орехи, малина)</w:t>
      </w:r>
    </w:p>
    <w:p w:rsidR="004A27C7" w:rsidRPr="008179A2" w:rsidRDefault="004A27C7" w:rsidP="008179A2">
      <w:pPr>
        <w:pStyle w:val="a4"/>
        <w:shd w:val="clear" w:color="auto" w:fill="FFFFFF"/>
        <w:spacing w:before="0" w:beforeAutospacing="0" w:after="150" w:afterAutospacing="0"/>
      </w:pPr>
      <w:r w:rsidRPr="008179A2">
        <w:rPr>
          <w:u w:val="single"/>
        </w:rPr>
        <w:t>Проверка по эталону.</w:t>
      </w:r>
    </w:p>
    <w:p w:rsidR="004A27C7" w:rsidRPr="008179A2" w:rsidRDefault="004A27C7" w:rsidP="008179A2">
      <w:pPr>
        <w:pStyle w:val="a4"/>
        <w:shd w:val="clear" w:color="auto" w:fill="FFFFFF"/>
        <w:spacing w:before="0" w:beforeAutospacing="0" w:after="150" w:afterAutospacing="0"/>
      </w:pPr>
      <w:r w:rsidRPr="008179A2">
        <w:t>Подведение итогов работы в группах.</w:t>
      </w:r>
    </w:p>
    <w:p w:rsidR="004A27C7" w:rsidRPr="008179A2" w:rsidRDefault="004A27C7" w:rsidP="008179A2">
      <w:pPr>
        <w:pStyle w:val="a4"/>
        <w:shd w:val="clear" w:color="auto" w:fill="FFFFFF"/>
        <w:spacing w:before="0" w:beforeAutospacing="0" w:after="150" w:afterAutospacing="0"/>
      </w:pPr>
      <w:r w:rsidRPr="008179A2">
        <w:rPr>
          <w:b/>
          <w:bCs/>
        </w:rPr>
        <w:t>6. Итог урока.</w:t>
      </w:r>
    </w:p>
    <w:p w:rsidR="004A27C7" w:rsidRPr="008179A2" w:rsidRDefault="004A27C7" w:rsidP="008179A2">
      <w:pPr>
        <w:pStyle w:val="a4"/>
        <w:shd w:val="clear" w:color="auto" w:fill="FFFFFF"/>
        <w:spacing w:before="0" w:beforeAutospacing="0" w:after="150" w:afterAutospacing="0"/>
      </w:pPr>
      <w:r w:rsidRPr="008179A2">
        <w:t>- Послушайте стихотворение:</w:t>
      </w:r>
    </w:p>
    <w:p w:rsidR="004A27C7" w:rsidRPr="008179A2" w:rsidRDefault="004A27C7" w:rsidP="008179A2">
      <w:pPr>
        <w:pStyle w:val="a4"/>
        <w:shd w:val="clear" w:color="auto" w:fill="FFFFFF"/>
        <w:spacing w:before="0" w:beforeAutospacing="0" w:after="150" w:afterAutospacing="0"/>
      </w:pPr>
      <w:r w:rsidRPr="008179A2">
        <w:t>Если из гнезда упала птица – </w:t>
      </w:r>
      <w:r w:rsidRPr="008179A2">
        <w:br/>
        <w:t>Мне не спится. </w:t>
      </w:r>
      <w:r w:rsidRPr="008179A2">
        <w:br/>
        <w:t>Если где-то умер зверь в берлоге – </w:t>
      </w:r>
      <w:r w:rsidRPr="008179A2">
        <w:br/>
      </w:r>
      <w:r w:rsidRPr="008179A2">
        <w:lastRenderedPageBreak/>
        <w:t>Я в тревоге. </w:t>
      </w:r>
      <w:r w:rsidRPr="008179A2">
        <w:br/>
        <w:t>Если раздавлю зерно невольно – </w:t>
      </w:r>
      <w:r w:rsidRPr="008179A2">
        <w:br/>
        <w:t>Мне больно. </w:t>
      </w:r>
      <w:r w:rsidRPr="008179A2">
        <w:br/>
        <w:t>Если ствол рвануло бесшабашно – </w:t>
      </w:r>
      <w:r w:rsidRPr="008179A2">
        <w:br/>
        <w:t>Мне страшно. </w:t>
      </w:r>
      <w:r w:rsidRPr="008179A2">
        <w:br/>
        <w:t>Им бы жить да жить на белом свете – </w:t>
      </w:r>
      <w:r w:rsidRPr="008179A2">
        <w:br/>
        <w:t>Я в ответе.</w:t>
      </w:r>
    </w:p>
    <w:p w:rsidR="004A27C7" w:rsidRPr="008179A2" w:rsidRDefault="004A27C7" w:rsidP="008179A2">
      <w:pPr>
        <w:pStyle w:val="a4"/>
        <w:shd w:val="clear" w:color="auto" w:fill="FFFFFF"/>
        <w:spacing w:before="0" w:beforeAutospacing="0" w:after="150" w:afterAutospacing="0"/>
      </w:pPr>
      <w:r w:rsidRPr="008179A2">
        <w:t>- За что в ответе каждый из вас? (за сохранность природы)</w:t>
      </w:r>
      <w:r w:rsidRPr="008179A2">
        <w:br/>
        <w:t>Учитель: Любите природу, не обижайте животных, и тогда ваши дети будут радоваться богатству нашей планеты. (СЛАЙД №21)</w:t>
      </w:r>
    </w:p>
    <w:p w:rsidR="004A27C7" w:rsidRPr="008179A2" w:rsidRDefault="004A27C7" w:rsidP="008179A2">
      <w:pPr>
        <w:pStyle w:val="a4"/>
        <w:shd w:val="clear" w:color="auto" w:fill="FFFFFF"/>
        <w:spacing w:before="0" w:beforeAutospacing="0" w:after="150" w:afterAutospacing="0"/>
      </w:pPr>
      <w:r w:rsidRPr="008179A2">
        <w:t>- Достиг урок поставленных целей? (да)</w:t>
      </w:r>
    </w:p>
    <w:p w:rsidR="004A27C7" w:rsidRPr="008179A2" w:rsidRDefault="004A27C7" w:rsidP="008179A2">
      <w:pPr>
        <w:pStyle w:val="a4"/>
        <w:shd w:val="clear" w:color="auto" w:fill="FFFFFF"/>
        <w:spacing w:before="0" w:beforeAutospacing="0" w:after="150" w:afterAutospacing="0"/>
      </w:pPr>
      <w:r w:rsidRPr="008179A2">
        <w:t>- Объясните значение понятия “млекопитающие”? (кормящие своих детенышей молоком)</w:t>
      </w:r>
    </w:p>
    <w:p w:rsidR="004A27C7" w:rsidRPr="008179A2" w:rsidRDefault="004A27C7" w:rsidP="008179A2">
      <w:pPr>
        <w:pStyle w:val="a4"/>
        <w:shd w:val="clear" w:color="auto" w:fill="FFFFFF"/>
        <w:spacing w:before="0" w:beforeAutospacing="0" w:after="150" w:afterAutospacing="0"/>
      </w:pPr>
      <w:r w:rsidRPr="008179A2">
        <w:t>- Чему научились на уроке? Почему  шахматную доску  мы  называем волшебной?</w:t>
      </w:r>
    </w:p>
    <w:p w:rsidR="004A27C7" w:rsidRPr="008179A2" w:rsidRDefault="004A27C7" w:rsidP="008179A2">
      <w:pPr>
        <w:pStyle w:val="a4"/>
        <w:shd w:val="clear" w:color="auto" w:fill="FFFFFF"/>
        <w:spacing w:before="0" w:beforeAutospacing="0" w:after="150" w:afterAutospacing="0"/>
      </w:pPr>
      <w:r w:rsidRPr="008179A2">
        <w:t>-  Все молодцы! Спасибо за урок.</w:t>
      </w:r>
    </w:p>
    <w:p w:rsidR="004A27C7" w:rsidRPr="00501E6F" w:rsidRDefault="004A27C7" w:rsidP="008179A2">
      <w:pPr>
        <w:pStyle w:val="a4"/>
        <w:spacing w:before="0" w:beforeAutospacing="0" w:after="0" w:afterAutospacing="0"/>
        <w:contextualSpacing/>
        <w:rPr>
          <w:b/>
          <w:bCs/>
          <w:i/>
          <w:color w:val="000000"/>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Тема: «Что окружает нас дома? Систематизация представлений детей о предметах домашнего обихода. Группировка предметов по их назначению. Конь</w:t>
      </w:r>
      <w:r w:rsidRPr="008179A2">
        <w:rPr>
          <w:rFonts w:ascii="Times New Roman" w:hAnsi="Times New Roman"/>
          <w:i/>
          <w:sz w:val="24"/>
          <w:szCs w:val="24"/>
        </w:rPr>
        <w:t>»</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Цели:</w:t>
      </w:r>
      <w:r w:rsidRPr="008179A2">
        <w:t> учить группировать предметы домашнего обихода по их назначению; познакомить с правилами безопасного обращения с некоторыми предметами.</w:t>
      </w:r>
    </w:p>
    <w:p w:rsidR="004A27C7" w:rsidRPr="008179A2" w:rsidRDefault="004A27C7" w:rsidP="008179A2">
      <w:pPr>
        <w:pStyle w:val="a4"/>
        <w:shd w:val="clear" w:color="auto" w:fill="FFFFFF"/>
        <w:spacing w:before="0" w:beforeAutospacing="0" w:after="0" w:afterAutospacing="0"/>
      </w:pPr>
      <w:r w:rsidRPr="008179A2">
        <w:t>- обучение детей выполнению хода шахматной фигурой – конем,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совершенствование навыков игры в шахматы.</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Планируемые результаты:</w:t>
      </w:r>
      <w:r w:rsidRPr="008179A2">
        <w:t xml:space="preserve"> учащиеся научатся группировать предметы обихода; осознают необходимость соблюдения элементарных правил безопасности, </w:t>
      </w:r>
      <w:r w:rsidRPr="008179A2">
        <w:rPr>
          <w:shd w:val="clear" w:color="auto" w:fill="FFFFFF"/>
        </w:rPr>
        <w:t>осваивать хода шахматного коня, применение этого хода во время шахматной партии. Заинтересовать учащихся начального этапа обучения, игрой в шахматы с помощью дидактических игр и заданий разного уровня сложности, красочных иллюстраций.</w:t>
      </w:r>
    </w:p>
    <w:p w:rsidR="004A27C7" w:rsidRPr="008179A2" w:rsidRDefault="004A27C7" w:rsidP="008179A2">
      <w:pPr>
        <w:pStyle w:val="3"/>
        <w:shd w:val="clear" w:color="auto" w:fill="FFFFFF"/>
        <w:spacing w:after="30" w:line="240" w:lineRule="auto"/>
        <w:rPr>
          <w:sz w:val="24"/>
        </w:rPr>
      </w:pPr>
      <w:r w:rsidRPr="008179A2">
        <w:rPr>
          <w:sz w:val="24"/>
        </w:rPr>
        <w:t>Ход урока</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I. Организационный момент</w:t>
      </w:r>
    </w:p>
    <w:p w:rsidR="004A27C7" w:rsidRPr="008179A2" w:rsidRDefault="004A27C7" w:rsidP="008179A2">
      <w:pPr>
        <w:pStyle w:val="a4"/>
        <w:shd w:val="clear" w:color="auto" w:fill="FFFFFF"/>
        <w:spacing w:before="0" w:beforeAutospacing="0" w:after="0" w:afterAutospacing="0"/>
        <w:jc w:val="both"/>
        <w:rPr>
          <w:rStyle w:val="a7"/>
          <w:bdr w:val="none" w:sz="0" w:space="0" w:color="auto" w:frame="1"/>
        </w:rPr>
      </w:pPr>
      <w:r w:rsidRPr="008179A2">
        <w:rPr>
          <w:rStyle w:val="a7"/>
          <w:bdr w:val="none" w:sz="0" w:space="0" w:color="auto" w:frame="1"/>
        </w:rPr>
        <w:t>II. Актуализация знаний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Здравствуйте, дети.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Долгожданный дан звонок,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Шахматный нас ждет урок!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Так что время не теряем.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работать начинаем.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будем мы играть,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Узнавать и рассуждать.</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1. Беседа</w:t>
      </w:r>
    </w:p>
    <w:p w:rsidR="004A27C7" w:rsidRPr="008179A2" w:rsidRDefault="004A27C7" w:rsidP="008179A2">
      <w:pPr>
        <w:pStyle w:val="a4"/>
        <w:shd w:val="clear" w:color="auto" w:fill="FFFFFF"/>
        <w:spacing w:before="0" w:beforeAutospacing="0" w:after="0" w:afterAutospacing="0"/>
        <w:jc w:val="both"/>
      </w:pPr>
      <w:r w:rsidRPr="008179A2">
        <w:t>— Кто дома узнал о каком-либо животном и хочет поделиться своими знаниями? (Ответы детей.)</w:t>
      </w:r>
    </w:p>
    <w:p w:rsidR="004A27C7" w:rsidRPr="008179A2" w:rsidRDefault="004A27C7" w:rsidP="008179A2">
      <w:pPr>
        <w:pStyle w:val="a4"/>
        <w:shd w:val="clear" w:color="auto" w:fill="FFFFFF"/>
        <w:spacing w:before="0" w:beforeAutospacing="0" w:after="0" w:afterAutospacing="0"/>
        <w:jc w:val="both"/>
      </w:pPr>
      <w:r w:rsidRPr="008179A2">
        <w:t>— Кто прочитал странички для любознательных и хочет что-то рассказать о зоопарках? (Ответы детей.)</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2. Графический диктант</w:t>
      </w:r>
    </w:p>
    <w:p w:rsidR="004A27C7" w:rsidRPr="008179A2" w:rsidRDefault="004A27C7" w:rsidP="008179A2">
      <w:pPr>
        <w:pStyle w:val="a4"/>
        <w:shd w:val="clear" w:color="auto" w:fill="FFFFFF"/>
        <w:spacing w:before="0" w:beforeAutospacing="0" w:after="0" w:afterAutospacing="0"/>
        <w:jc w:val="both"/>
      </w:pPr>
      <w:r w:rsidRPr="008179A2">
        <w:t>(Работа выполняется на листочках в клетку, которые подписывает учитель. Учитель читает утверждения, учащиеся ставят соответствующий знак (знаки даны на доске).)</w:t>
      </w:r>
    </w:p>
    <w:p w:rsidR="004A27C7" w:rsidRPr="008179A2" w:rsidRDefault="004A27C7" w:rsidP="008179A2">
      <w:pPr>
        <w:pStyle w:val="a4"/>
        <w:shd w:val="clear" w:color="auto" w:fill="FFFFFF"/>
        <w:spacing w:before="0" w:beforeAutospacing="0" w:after="0" w:afterAutospacing="0"/>
        <w:jc w:val="both"/>
      </w:pPr>
      <w:r w:rsidRPr="008179A2">
        <w:rPr>
          <w:noProof/>
        </w:rPr>
        <w:lastRenderedPageBreak/>
        <w:drawing>
          <wp:inline distT="0" distB="0" distL="0" distR="0">
            <wp:extent cx="5717540" cy="308610"/>
            <wp:effectExtent l="0" t="0" r="0" b="0"/>
            <wp:docPr id="318" name="Рисунок 318" descr="https://ped-kopilka.ru/images/2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ed-kopilka.ru/images/234(2).jpg"/>
                    <pic:cNvPicPr>
                      <a:picLocks noChangeAspect="1" noChangeArrowheads="1"/>
                    </pic:cNvPicPr>
                  </pic:nvPicPr>
                  <pic:blipFill>
                    <a:blip r:embed="rId3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7540" cy="308610"/>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jc w:val="both"/>
      </w:pPr>
      <w:r w:rsidRPr="008179A2">
        <w:t>• У всех птиц есть перья. (Да.)</w:t>
      </w:r>
    </w:p>
    <w:p w:rsidR="004A27C7" w:rsidRPr="008179A2" w:rsidRDefault="004A27C7" w:rsidP="008179A2">
      <w:pPr>
        <w:pStyle w:val="a4"/>
        <w:shd w:val="clear" w:color="auto" w:fill="FFFFFF"/>
        <w:spacing w:before="0" w:beforeAutospacing="0" w:after="0" w:afterAutospacing="0"/>
        <w:jc w:val="both"/>
      </w:pPr>
      <w:r w:rsidRPr="008179A2">
        <w:t>• Все птицы умеют летать. (Нет.)</w:t>
      </w:r>
    </w:p>
    <w:p w:rsidR="004A27C7" w:rsidRPr="008179A2" w:rsidRDefault="004A27C7" w:rsidP="008179A2">
      <w:pPr>
        <w:pStyle w:val="a4"/>
        <w:shd w:val="clear" w:color="auto" w:fill="FFFFFF"/>
        <w:spacing w:before="0" w:beforeAutospacing="0" w:after="0" w:afterAutospacing="0"/>
        <w:jc w:val="both"/>
      </w:pPr>
      <w:r w:rsidRPr="008179A2">
        <w:t>• Если животное большое, это — зверь. (Нет.)</w:t>
      </w:r>
    </w:p>
    <w:p w:rsidR="004A27C7" w:rsidRPr="008179A2" w:rsidRDefault="004A27C7" w:rsidP="008179A2">
      <w:pPr>
        <w:pStyle w:val="a4"/>
        <w:shd w:val="clear" w:color="auto" w:fill="FFFFFF"/>
        <w:spacing w:before="0" w:beforeAutospacing="0" w:after="0" w:afterAutospacing="0"/>
        <w:jc w:val="both"/>
      </w:pPr>
      <w:r w:rsidRPr="008179A2">
        <w:t>• Летучая мышь — это птица. (Нет.)</w:t>
      </w:r>
    </w:p>
    <w:p w:rsidR="004A27C7" w:rsidRPr="008179A2" w:rsidRDefault="004A27C7" w:rsidP="008179A2">
      <w:pPr>
        <w:pStyle w:val="a4"/>
        <w:shd w:val="clear" w:color="auto" w:fill="FFFFFF"/>
        <w:spacing w:before="0" w:beforeAutospacing="0" w:after="0" w:afterAutospacing="0"/>
        <w:jc w:val="both"/>
      </w:pPr>
      <w:r w:rsidRPr="008179A2">
        <w:t>• Кит — это большая рыба. (Нет.)</w:t>
      </w:r>
    </w:p>
    <w:p w:rsidR="004A27C7" w:rsidRPr="008179A2" w:rsidRDefault="004A27C7" w:rsidP="008179A2">
      <w:pPr>
        <w:pStyle w:val="a4"/>
        <w:shd w:val="clear" w:color="auto" w:fill="FFFFFF"/>
        <w:spacing w:before="0" w:beforeAutospacing="0" w:after="0" w:afterAutospacing="0"/>
        <w:jc w:val="both"/>
      </w:pPr>
      <w:r w:rsidRPr="008179A2">
        <w:t>• Тело зверей покрыто шерстью. (Да.)</w:t>
      </w:r>
    </w:p>
    <w:p w:rsidR="004A27C7" w:rsidRPr="008179A2" w:rsidRDefault="004A27C7" w:rsidP="008179A2">
      <w:pPr>
        <w:pStyle w:val="a4"/>
        <w:shd w:val="clear" w:color="auto" w:fill="FFFFFF"/>
        <w:spacing w:before="0" w:beforeAutospacing="0" w:after="0" w:afterAutospacing="0"/>
        <w:jc w:val="both"/>
      </w:pPr>
      <w:r w:rsidRPr="008179A2">
        <w:t>• Пингвин не относится к птицам, потому что он не умеет летать. (Нет.)</w:t>
      </w:r>
    </w:p>
    <w:p w:rsidR="004A27C7" w:rsidRPr="008179A2" w:rsidRDefault="004A27C7" w:rsidP="008179A2">
      <w:pPr>
        <w:pStyle w:val="a4"/>
        <w:shd w:val="clear" w:color="auto" w:fill="FFFFFF"/>
        <w:spacing w:before="0" w:beforeAutospacing="0" w:after="0" w:afterAutospacing="0"/>
        <w:jc w:val="both"/>
      </w:pPr>
      <w:r w:rsidRPr="008179A2">
        <w:t>• Кошка и мышь относятся к одной группе животных. Это звери. (Да.)</w:t>
      </w:r>
    </w:p>
    <w:p w:rsidR="004A27C7" w:rsidRPr="008179A2" w:rsidRDefault="004A27C7" w:rsidP="008179A2">
      <w:pPr>
        <w:pStyle w:val="a4"/>
        <w:shd w:val="clear" w:color="auto" w:fill="FFFFFF"/>
        <w:spacing w:before="0" w:beforeAutospacing="0" w:after="0" w:afterAutospacing="0"/>
        <w:jc w:val="both"/>
      </w:pPr>
      <w:r w:rsidRPr="008179A2">
        <w:t>• Бабочка, дятел, летучая мышь относятся к одной группе животных, потому что они умеют летать. (Нет.)</w:t>
      </w:r>
    </w:p>
    <w:p w:rsidR="004A27C7" w:rsidRPr="008179A2" w:rsidRDefault="004A27C7" w:rsidP="008179A2">
      <w:pPr>
        <w:pStyle w:val="a4"/>
        <w:shd w:val="clear" w:color="auto" w:fill="FFFFFF"/>
        <w:spacing w:before="0" w:beforeAutospacing="0" w:after="0" w:afterAutospacing="0"/>
        <w:jc w:val="both"/>
      </w:pPr>
      <w:r w:rsidRPr="008179A2">
        <w:t>• Страусы - это птица, которая не умеет летать (Да)</w:t>
      </w:r>
    </w:p>
    <w:p w:rsidR="004A27C7" w:rsidRPr="008179A2" w:rsidRDefault="004A27C7" w:rsidP="008179A2">
      <w:pPr>
        <w:pStyle w:val="a4"/>
        <w:shd w:val="clear" w:color="auto" w:fill="FFFFFF"/>
        <w:spacing w:before="0" w:beforeAutospacing="0" w:after="0" w:afterAutospacing="0"/>
        <w:jc w:val="both"/>
      </w:pPr>
      <w:r w:rsidRPr="008179A2">
        <w:t>(В результате у детей должен появиться рисунок.)</w:t>
      </w:r>
    </w:p>
    <w:p w:rsidR="004A27C7" w:rsidRPr="008179A2" w:rsidRDefault="004A27C7" w:rsidP="008179A2">
      <w:pPr>
        <w:pStyle w:val="a4"/>
        <w:shd w:val="clear" w:color="auto" w:fill="FFFFFF"/>
        <w:spacing w:before="0" w:beforeAutospacing="0" w:after="0" w:afterAutospacing="0"/>
        <w:jc w:val="both"/>
      </w:pPr>
      <w:r w:rsidRPr="008179A2">
        <w:rPr>
          <w:noProof/>
        </w:rPr>
        <w:drawing>
          <wp:inline distT="0" distB="0" distL="0" distR="0">
            <wp:extent cx="6191250" cy="1167765"/>
            <wp:effectExtent l="0" t="0" r="0" b="0"/>
            <wp:docPr id="319" name="Рисунок 319" descr="https://ped-kopilka.ru/images/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ed-kopilka.ru/images/235(1).jpg"/>
                    <pic:cNvPicPr>
                      <a:picLocks noChangeAspect="1" noChangeArrowheads="1"/>
                    </pic:cNvPicPr>
                  </pic:nvPicPr>
                  <pic:blipFill>
                    <a:blip r:embed="rId3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0" cy="1167765"/>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3. Работа над загадками</w:t>
      </w:r>
    </w:p>
    <w:p w:rsidR="004A27C7" w:rsidRPr="008179A2" w:rsidRDefault="004A27C7" w:rsidP="008179A2">
      <w:pPr>
        <w:pStyle w:val="a4"/>
        <w:shd w:val="clear" w:color="auto" w:fill="FFFFFF"/>
        <w:spacing w:before="0" w:beforeAutospacing="0" w:after="0" w:afterAutospacing="0"/>
        <w:jc w:val="both"/>
      </w:pPr>
      <w:r w:rsidRPr="008179A2">
        <w:t>— Отгадайте загадки.</w:t>
      </w:r>
    </w:p>
    <w:p w:rsidR="004A27C7" w:rsidRPr="008179A2" w:rsidRDefault="004A27C7" w:rsidP="008179A2">
      <w:pPr>
        <w:pStyle w:val="a4"/>
        <w:shd w:val="clear" w:color="auto" w:fill="FFFFFF"/>
        <w:spacing w:before="0" w:beforeAutospacing="0" w:after="0" w:afterAutospacing="0"/>
        <w:jc w:val="both"/>
      </w:pPr>
      <w:r w:rsidRPr="008179A2">
        <w:t>В одежде богатой.</w:t>
      </w:r>
    </w:p>
    <w:p w:rsidR="004A27C7" w:rsidRPr="008179A2" w:rsidRDefault="004A27C7" w:rsidP="008179A2">
      <w:pPr>
        <w:pStyle w:val="a4"/>
        <w:shd w:val="clear" w:color="auto" w:fill="FFFFFF"/>
        <w:spacing w:before="0" w:beforeAutospacing="0" w:after="0" w:afterAutospacing="0"/>
        <w:jc w:val="both"/>
      </w:pPr>
      <w:r w:rsidRPr="008179A2">
        <w:t>Да сам слеповатый.</w:t>
      </w:r>
    </w:p>
    <w:p w:rsidR="004A27C7" w:rsidRPr="008179A2" w:rsidRDefault="004A27C7" w:rsidP="008179A2">
      <w:pPr>
        <w:pStyle w:val="a4"/>
        <w:shd w:val="clear" w:color="auto" w:fill="FFFFFF"/>
        <w:spacing w:before="0" w:beforeAutospacing="0" w:after="0" w:afterAutospacing="0"/>
        <w:jc w:val="both"/>
      </w:pPr>
      <w:r w:rsidRPr="008179A2">
        <w:t>Живет без оконца,</w:t>
      </w:r>
    </w:p>
    <w:p w:rsidR="004A27C7" w:rsidRPr="008179A2" w:rsidRDefault="004A27C7" w:rsidP="008179A2">
      <w:pPr>
        <w:pStyle w:val="a4"/>
        <w:shd w:val="clear" w:color="auto" w:fill="FFFFFF"/>
        <w:spacing w:before="0" w:beforeAutospacing="0" w:after="0" w:afterAutospacing="0"/>
        <w:jc w:val="both"/>
      </w:pPr>
      <w:r w:rsidRPr="008179A2">
        <w:t>Не видывал солнца. (Крот.)</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Не дерево, а суковат. (Олень.)</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Через море-океан</w:t>
      </w:r>
    </w:p>
    <w:p w:rsidR="004A27C7" w:rsidRPr="008179A2" w:rsidRDefault="004A27C7" w:rsidP="008179A2">
      <w:pPr>
        <w:pStyle w:val="a4"/>
        <w:shd w:val="clear" w:color="auto" w:fill="FFFFFF"/>
        <w:spacing w:before="0" w:beforeAutospacing="0" w:after="0" w:afterAutospacing="0"/>
        <w:jc w:val="both"/>
      </w:pPr>
      <w:r w:rsidRPr="008179A2">
        <w:t>Плывет чудо-великан,</w:t>
      </w:r>
    </w:p>
    <w:p w:rsidR="004A27C7" w:rsidRPr="008179A2" w:rsidRDefault="004A27C7" w:rsidP="008179A2">
      <w:pPr>
        <w:pStyle w:val="a4"/>
        <w:shd w:val="clear" w:color="auto" w:fill="FFFFFF"/>
        <w:spacing w:before="0" w:beforeAutospacing="0" w:after="0" w:afterAutospacing="0"/>
        <w:jc w:val="both"/>
      </w:pPr>
      <w:r w:rsidRPr="008179A2">
        <w:t>А ус во рту прячет. (Кит.)</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4. Игра «Третий лишний»</w:t>
      </w:r>
    </w:p>
    <w:p w:rsidR="004A27C7" w:rsidRPr="008179A2" w:rsidRDefault="004A27C7" w:rsidP="008179A2">
      <w:pPr>
        <w:pStyle w:val="a4"/>
        <w:shd w:val="clear" w:color="auto" w:fill="FFFFFF"/>
        <w:spacing w:before="0" w:beforeAutospacing="0" w:after="0" w:afterAutospacing="0"/>
        <w:jc w:val="both"/>
      </w:pPr>
      <w:r w:rsidRPr="008179A2">
        <w:t>(Учитель готовит карточки для каждого ученика.)</w:t>
      </w:r>
    </w:p>
    <w:p w:rsidR="004A27C7" w:rsidRPr="008179A2" w:rsidRDefault="004A27C7" w:rsidP="008179A2">
      <w:pPr>
        <w:pStyle w:val="a4"/>
        <w:shd w:val="clear" w:color="auto" w:fill="FFFFFF"/>
        <w:spacing w:before="0" w:beforeAutospacing="0" w:after="0" w:afterAutospacing="0"/>
        <w:jc w:val="both"/>
      </w:pPr>
      <w:r w:rsidRPr="008179A2">
        <w:rPr>
          <w:noProof/>
        </w:rPr>
        <w:drawing>
          <wp:inline distT="0" distB="0" distL="0" distR="0">
            <wp:extent cx="2604977" cy="1455581"/>
            <wp:effectExtent l="0" t="0" r="5080" b="0"/>
            <wp:docPr id="320" name="Рисунок 320" descr="https://ped-kopilka.ru/images/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ed-kopilka.ru/images/236.jpg"/>
                    <pic:cNvPicPr>
                      <a:picLocks noChangeAspect="1" noChangeArrowheads="1"/>
                    </pic:cNvPicPr>
                  </pic:nvPicPr>
                  <pic:blipFill>
                    <a:blip r:embed="rId3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07916" cy="1457223"/>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0" w:afterAutospacing="0"/>
        <w:jc w:val="both"/>
      </w:pPr>
      <w:r w:rsidRPr="008179A2">
        <w:t>— Я буду зачитывать названия трех животных, одно из которых лишнее, а вы должны раскрасить тот кружок, который по счету соответствует названию «лишнего» животного.</w:t>
      </w:r>
    </w:p>
    <w:p w:rsidR="004A27C7" w:rsidRPr="008179A2" w:rsidRDefault="004A27C7" w:rsidP="008179A2">
      <w:pPr>
        <w:pStyle w:val="a4"/>
        <w:shd w:val="clear" w:color="auto" w:fill="FFFFFF"/>
        <w:spacing w:before="0" w:beforeAutospacing="0" w:after="0" w:afterAutospacing="0"/>
        <w:jc w:val="both"/>
      </w:pPr>
      <w:r w:rsidRPr="008179A2">
        <w:t>1. </w:t>
      </w:r>
      <w:r w:rsidRPr="008179A2">
        <w:rPr>
          <w:rStyle w:val="af1"/>
          <w:rFonts w:eastAsia="Arial Unicode MS"/>
          <w:bdr w:val="none" w:sz="0" w:space="0" w:color="auto" w:frame="1"/>
        </w:rPr>
        <w:t>Жук</w:t>
      </w:r>
      <w:r w:rsidRPr="008179A2">
        <w:t>, корова, жираф.</w:t>
      </w:r>
    </w:p>
    <w:p w:rsidR="004A27C7" w:rsidRPr="008179A2" w:rsidRDefault="004A27C7" w:rsidP="008179A2">
      <w:pPr>
        <w:pStyle w:val="a4"/>
        <w:shd w:val="clear" w:color="auto" w:fill="FFFFFF"/>
        <w:spacing w:before="0" w:beforeAutospacing="0" w:after="0" w:afterAutospacing="0"/>
        <w:jc w:val="both"/>
      </w:pPr>
      <w:r w:rsidRPr="008179A2">
        <w:t>2. Кузнечик, бабочка, </w:t>
      </w:r>
      <w:r w:rsidRPr="008179A2">
        <w:rPr>
          <w:rStyle w:val="af1"/>
          <w:rFonts w:eastAsia="Arial Unicode MS"/>
          <w:bdr w:val="none" w:sz="0" w:space="0" w:color="auto" w:frame="1"/>
        </w:rPr>
        <w:t>синица</w:t>
      </w:r>
      <w:r w:rsidRPr="008179A2">
        <w:t>.</w:t>
      </w:r>
    </w:p>
    <w:p w:rsidR="004A27C7" w:rsidRPr="008179A2" w:rsidRDefault="004A27C7" w:rsidP="008179A2">
      <w:pPr>
        <w:pStyle w:val="a4"/>
        <w:shd w:val="clear" w:color="auto" w:fill="FFFFFF"/>
        <w:spacing w:before="0" w:beforeAutospacing="0" w:after="0" w:afterAutospacing="0"/>
        <w:jc w:val="both"/>
      </w:pPr>
      <w:r w:rsidRPr="008179A2">
        <w:t>3. Окунь, </w:t>
      </w:r>
      <w:r w:rsidRPr="008179A2">
        <w:rPr>
          <w:rStyle w:val="af1"/>
          <w:rFonts w:eastAsia="Arial Unicode MS"/>
          <w:bdr w:val="none" w:sz="0" w:space="0" w:color="auto" w:frame="1"/>
        </w:rPr>
        <w:t>пингвин</w:t>
      </w:r>
      <w:r w:rsidRPr="008179A2">
        <w:t>, щука.</w:t>
      </w:r>
    </w:p>
    <w:p w:rsidR="004A27C7" w:rsidRPr="008179A2" w:rsidRDefault="004A27C7" w:rsidP="008179A2">
      <w:pPr>
        <w:pStyle w:val="a4"/>
        <w:shd w:val="clear" w:color="auto" w:fill="FFFFFF"/>
        <w:spacing w:before="0" w:beforeAutospacing="0" w:after="0" w:afterAutospacing="0"/>
        <w:jc w:val="both"/>
      </w:pPr>
      <w:r w:rsidRPr="008179A2">
        <w:t>4. </w:t>
      </w:r>
      <w:r w:rsidRPr="008179A2">
        <w:rPr>
          <w:rStyle w:val="af1"/>
          <w:rFonts w:eastAsia="Arial Unicode MS"/>
          <w:bdr w:val="none" w:sz="0" w:space="0" w:color="auto" w:frame="1"/>
        </w:rPr>
        <w:t>Летучая мышь</w:t>
      </w:r>
      <w:r w:rsidRPr="008179A2">
        <w:t>, ласточка, сова.</w:t>
      </w:r>
    </w:p>
    <w:p w:rsidR="004A27C7" w:rsidRPr="008179A2" w:rsidRDefault="004A27C7" w:rsidP="008179A2">
      <w:pPr>
        <w:pStyle w:val="a4"/>
        <w:shd w:val="clear" w:color="auto" w:fill="FFFFFF"/>
        <w:spacing w:before="0" w:beforeAutospacing="0" w:after="0" w:afterAutospacing="0"/>
        <w:jc w:val="both"/>
      </w:pPr>
      <w:r w:rsidRPr="008179A2">
        <w:t>5. Утка, пингвин, </w:t>
      </w:r>
      <w:r w:rsidRPr="008179A2">
        <w:rPr>
          <w:rStyle w:val="af1"/>
          <w:rFonts w:eastAsia="Arial Unicode MS"/>
          <w:bdr w:val="none" w:sz="0" w:space="0" w:color="auto" w:frame="1"/>
        </w:rPr>
        <w:t>кит.</w:t>
      </w:r>
    </w:p>
    <w:p w:rsidR="004A27C7" w:rsidRPr="008179A2" w:rsidRDefault="004A27C7" w:rsidP="008179A2">
      <w:pPr>
        <w:pStyle w:val="a4"/>
        <w:shd w:val="clear" w:color="auto" w:fill="FFFFFF"/>
        <w:spacing w:before="0" w:beforeAutospacing="0" w:after="0" w:afterAutospacing="0"/>
        <w:jc w:val="both"/>
      </w:pPr>
      <w:r w:rsidRPr="008179A2">
        <w:t>(Можно использовать КИМы (тест И, с. 17—18).)</w:t>
      </w:r>
    </w:p>
    <w:p w:rsidR="004A27C7" w:rsidRPr="008179A2" w:rsidRDefault="004A27C7" w:rsidP="008179A2">
      <w:pPr>
        <w:pStyle w:val="a4"/>
        <w:shd w:val="clear" w:color="auto" w:fill="FFFFFF"/>
        <w:spacing w:before="0" w:beforeAutospacing="0" w:after="0" w:afterAutospacing="0"/>
        <w:jc w:val="both"/>
        <w:rPr>
          <w:rStyle w:val="a7"/>
          <w:bdr w:val="none" w:sz="0" w:space="0" w:color="auto" w:frame="1"/>
        </w:rPr>
      </w:pPr>
      <w:r w:rsidRPr="008179A2">
        <w:rPr>
          <w:rStyle w:val="a7"/>
          <w:bdr w:val="none" w:sz="0" w:space="0" w:color="auto" w:frame="1"/>
        </w:rPr>
        <w:t>III. Самоопределение к деятельности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Здравствуйте, дети.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Долгожданный дан звонок,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Шахматный нас ждет урок!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Так что время не теряем.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И работать начинаем.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будем мы играть,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Узнавать и рассуждать.</w:t>
      </w:r>
    </w:p>
    <w:p w:rsidR="004A27C7" w:rsidRPr="008179A2" w:rsidRDefault="004A27C7" w:rsidP="008179A2">
      <w:pPr>
        <w:pStyle w:val="a4"/>
        <w:shd w:val="clear" w:color="auto" w:fill="FFFFFF"/>
        <w:spacing w:before="0" w:beforeAutospacing="0" w:after="0" w:afterAutospacing="0"/>
        <w:jc w:val="both"/>
      </w:pPr>
    </w:p>
    <w:p w:rsidR="004A27C7" w:rsidRPr="008179A2" w:rsidRDefault="004A27C7" w:rsidP="008179A2">
      <w:pPr>
        <w:pStyle w:val="a4"/>
        <w:shd w:val="clear" w:color="auto" w:fill="FFFFFF"/>
        <w:spacing w:before="0" w:beforeAutospacing="0" w:after="0" w:afterAutospacing="0"/>
        <w:jc w:val="both"/>
      </w:pPr>
      <w:r w:rsidRPr="008179A2">
        <w:t>— Наш любознательный Муравьишка, как всегда, приготовил для вас интересные вопросы. Попробуйте догадаться, о чем идет речь.</w:t>
      </w:r>
    </w:p>
    <w:p w:rsidR="004A27C7" w:rsidRPr="008179A2" w:rsidRDefault="004A27C7" w:rsidP="008179A2">
      <w:pPr>
        <w:pStyle w:val="a4"/>
        <w:shd w:val="clear" w:color="auto" w:fill="FFFFFF"/>
        <w:spacing w:before="0" w:beforeAutospacing="0" w:after="0" w:afterAutospacing="0"/>
        <w:jc w:val="both"/>
      </w:pPr>
      <w:r w:rsidRPr="008179A2">
        <w:t>• Отдельное помещение в квартире, доме, отгороженное стенами, перегородками. (Комната.)</w:t>
      </w:r>
    </w:p>
    <w:p w:rsidR="004A27C7" w:rsidRPr="008179A2" w:rsidRDefault="004A27C7" w:rsidP="008179A2">
      <w:pPr>
        <w:pStyle w:val="a4"/>
        <w:shd w:val="clear" w:color="auto" w:fill="FFFFFF"/>
        <w:spacing w:before="0" w:beforeAutospacing="0" w:after="0" w:afterAutospacing="0"/>
        <w:jc w:val="both"/>
      </w:pPr>
      <w:r w:rsidRPr="008179A2">
        <w:t>• Многозначное слово из семи букв: первое значение — вещь, второе — особая учебная дисциплина. (Предмет.)</w:t>
      </w:r>
    </w:p>
    <w:p w:rsidR="004A27C7" w:rsidRPr="008179A2" w:rsidRDefault="004A27C7" w:rsidP="008179A2">
      <w:pPr>
        <w:pStyle w:val="a4"/>
        <w:shd w:val="clear" w:color="auto" w:fill="FFFFFF"/>
        <w:spacing w:before="0" w:beforeAutospacing="0" w:after="0" w:afterAutospacing="0"/>
        <w:jc w:val="both"/>
      </w:pPr>
      <w:r w:rsidRPr="008179A2">
        <w:t>— Объедините по смыслу два угаданных слова, и вы узнаете, о чем пойдет речь на уроке. (О предметах в комнате.)</w:t>
      </w:r>
    </w:p>
    <w:p w:rsidR="004A27C7" w:rsidRPr="008179A2" w:rsidRDefault="004A27C7" w:rsidP="008179A2">
      <w:pPr>
        <w:pStyle w:val="a4"/>
        <w:shd w:val="clear" w:color="auto" w:fill="FFFFFF"/>
        <w:spacing w:before="0" w:beforeAutospacing="0" w:after="0" w:afterAutospacing="0"/>
        <w:jc w:val="both"/>
      </w:pPr>
      <w:r w:rsidRPr="008179A2">
        <w:t>— Какие учебные задачи мы поставим перед собой?</w:t>
      </w:r>
    </w:p>
    <w:p w:rsidR="004A27C7" w:rsidRPr="008179A2" w:rsidRDefault="004A27C7" w:rsidP="008179A2">
      <w:pPr>
        <w:pStyle w:val="a4"/>
        <w:shd w:val="clear" w:color="auto" w:fill="FFFFFF"/>
        <w:spacing w:before="0" w:beforeAutospacing="0" w:after="0" w:afterAutospacing="0"/>
        <w:jc w:val="both"/>
      </w:pPr>
      <w:r w:rsidRPr="008179A2">
        <w:t>(Учащиеся стараются сами определить учебные задачи, затем читают первый абзац текста на с. 42 учебника.)</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IV. Работа по теме урока</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1. Работа по учебнику</w:t>
      </w:r>
    </w:p>
    <w:p w:rsidR="004A27C7" w:rsidRPr="008179A2" w:rsidRDefault="004A27C7" w:rsidP="008179A2">
      <w:pPr>
        <w:pStyle w:val="a4"/>
        <w:shd w:val="clear" w:color="auto" w:fill="FFFFFF"/>
        <w:spacing w:before="0" w:beforeAutospacing="0" w:after="0" w:afterAutospacing="0"/>
        <w:jc w:val="both"/>
      </w:pPr>
      <w:r w:rsidRPr="008179A2">
        <w:t>- Закройте глаза и мысленно представьте свою комнату. Назовите предметы, которые окружают вас дома. Вспомните их назначение. Для чего они служат? (Ответы детей.)</w:t>
      </w:r>
    </w:p>
    <w:p w:rsidR="004A27C7" w:rsidRPr="008179A2" w:rsidRDefault="004A27C7" w:rsidP="008179A2">
      <w:pPr>
        <w:pStyle w:val="a4"/>
        <w:shd w:val="clear" w:color="auto" w:fill="FFFFFF"/>
        <w:spacing w:before="0" w:beforeAutospacing="0" w:after="0" w:afterAutospacing="0"/>
        <w:jc w:val="both"/>
      </w:pPr>
      <w:r w:rsidRPr="008179A2">
        <w:t>- Мудрая Черепаха решила навестить Муравьишку. Ребята, а вы хотите побывать в домике у Муравьишки? Кто из вас отправится вместе с Черепахой к нему в гости?</w:t>
      </w:r>
    </w:p>
    <w:p w:rsidR="004A27C7" w:rsidRPr="008179A2" w:rsidRDefault="004A27C7" w:rsidP="008179A2">
      <w:pPr>
        <w:pStyle w:val="a4"/>
        <w:shd w:val="clear" w:color="auto" w:fill="FFFFFF"/>
        <w:spacing w:before="0" w:beforeAutospacing="0" w:after="0" w:afterAutospacing="0"/>
        <w:jc w:val="both"/>
      </w:pPr>
      <w:r w:rsidRPr="008179A2">
        <w:t>(Дети поднимают руки.)</w:t>
      </w:r>
    </w:p>
    <w:p w:rsidR="004A27C7" w:rsidRPr="008179A2" w:rsidRDefault="004A27C7" w:rsidP="008179A2">
      <w:pPr>
        <w:pStyle w:val="a4"/>
        <w:shd w:val="clear" w:color="auto" w:fill="FFFFFF"/>
        <w:spacing w:before="0" w:beforeAutospacing="0" w:after="0" w:afterAutospacing="0"/>
        <w:jc w:val="both"/>
      </w:pPr>
      <w:r w:rsidRPr="008179A2">
        <w:t>Замечательно! Мы все вместе заглянем в домик к Муравьишке.</w:t>
      </w:r>
    </w:p>
    <w:p w:rsidR="004A27C7" w:rsidRPr="008179A2" w:rsidRDefault="004A27C7" w:rsidP="008179A2">
      <w:pPr>
        <w:pStyle w:val="a4"/>
        <w:shd w:val="clear" w:color="auto" w:fill="FFFFFF"/>
        <w:spacing w:before="0" w:beforeAutospacing="0" w:after="0" w:afterAutospacing="0"/>
        <w:jc w:val="both"/>
      </w:pPr>
      <w:r w:rsidRPr="008179A2">
        <w:t>— Рассмотрите домик Муравьишки на с. 42. Что вы может сказать? (В домике беспорядок.)</w:t>
      </w:r>
    </w:p>
    <w:p w:rsidR="004A27C7" w:rsidRPr="008179A2" w:rsidRDefault="004A27C7" w:rsidP="008179A2">
      <w:pPr>
        <w:pStyle w:val="a4"/>
        <w:shd w:val="clear" w:color="auto" w:fill="FFFFFF"/>
        <w:spacing w:before="0" w:beforeAutospacing="0" w:after="0" w:afterAutospacing="0"/>
        <w:jc w:val="both"/>
      </w:pPr>
      <w:r w:rsidRPr="008179A2">
        <w:t>— Давайте поможем Муравьишке навести порядок. С чего мы начнем? (Нужно все предметы разложить по группам: одежду к одежде, посуду к посуде и т.д.)</w:t>
      </w:r>
    </w:p>
    <w:p w:rsidR="004A27C7" w:rsidRPr="008179A2" w:rsidRDefault="004A27C7" w:rsidP="008179A2">
      <w:pPr>
        <w:pStyle w:val="a4"/>
        <w:shd w:val="clear" w:color="auto" w:fill="FFFFFF"/>
        <w:spacing w:before="0" w:beforeAutospacing="0" w:after="0" w:afterAutospacing="0"/>
        <w:jc w:val="both"/>
      </w:pPr>
      <w:r w:rsidRPr="008179A2">
        <w:t>— На этом рисунке пять предметов мебели. Найдите их и назовите. (Шкаф для одежды (шифоньер), стул, стол, кресло, шкаф для посуды.)</w:t>
      </w:r>
    </w:p>
    <w:p w:rsidR="004A27C7" w:rsidRPr="008179A2" w:rsidRDefault="004A27C7" w:rsidP="008179A2">
      <w:pPr>
        <w:pStyle w:val="a4"/>
        <w:shd w:val="clear" w:color="auto" w:fill="FFFFFF"/>
        <w:spacing w:before="0" w:beforeAutospacing="0" w:after="0" w:afterAutospacing="0"/>
        <w:jc w:val="both"/>
      </w:pPr>
      <w:r w:rsidRPr="008179A2">
        <w:t>— Найдите и назовите пять электроприборов. (Утюг, телевизор, магнитофон, электрический чайник, люстра.)</w:t>
      </w:r>
    </w:p>
    <w:p w:rsidR="004A27C7" w:rsidRPr="008179A2" w:rsidRDefault="004A27C7" w:rsidP="008179A2">
      <w:pPr>
        <w:pStyle w:val="a4"/>
        <w:shd w:val="clear" w:color="auto" w:fill="FFFFFF"/>
        <w:spacing w:before="0" w:beforeAutospacing="0" w:after="0" w:afterAutospacing="0"/>
        <w:jc w:val="both"/>
      </w:pPr>
      <w:r w:rsidRPr="008179A2">
        <w:t>— Найдите и назовите семь предметов одежды и обуви. (Шуба, пальто, брюки, шапка, носок, сапог, халат.)</w:t>
      </w:r>
    </w:p>
    <w:p w:rsidR="004A27C7" w:rsidRPr="008179A2" w:rsidRDefault="004A27C7" w:rsidP="008179A2">
      <w:pPr>
        <w:pStyle w:val="a4"/>
        <w:shd w:val="clear" w:color="auto" w:fill="FFFFFF"/>
        <w:spacing w:before="0" w:beforeAutospacing="0" w:after="0" w:afterAutospacing="0"/>
        <w:jc w:val="both"/>
      </w:pPr>
      <w:r w:rsidRPr="008179A2">
        <w:t>— Найдите и назовите шесть предметов посуды. (Чайник, кувшин, тарелка, сковорода, кружка, самовар.)</w:t>
      </w:r>
    </w:p>
    <w:p w:rsidR="004A27C7" w:rsidRPr="008179A2" w:rsidRDefault="004A27C7" w:rsidP="008179A2">
      <w:pPr>
        <w:pStyle w:val="a4"/>
        <w:shd w:val="clear" w:color="auto" w:fill="FFFFFF"/>
        <w:spacing w:before="0" w:beforeAutospacing="0" w:after="0" w:afterAutospacing="0"/>
        <w:jc w:val="both"/>
      </w:pPr>
      <w:r w:rsidRPr="008179A2">
        <w:t>— Сколько всего групп предметов? (Четыре.)</w:t>
      </w:r>
    </w:p>
    <w:p w:rsidR="004A27C7" w:rsidRPr="008179A2" w:rsidRDefault="004A27C7" w:rsidP="008179A2">
      <w:pPr>
        <w:pStyle w:val="a4"/>
        <w:shd w:val="clear" w:color="auto" w:fill="FFFFFF"/>
        <w:spacing w:before="0" w:beforeAutospacing="0" w:after="0" w:afterAutospacing="0"/>
        <w:jc w:val="both"/>
      </w:pPr>
    </w:p>
    <w:p w:rsidR="004A27C7" w:rsidRPr="008179A2" w:rsidRDefault="004A27C7" w:rsidP="008179A2">
      <w:pPr>
        <w:pStyle w:val="a4"/>
        <w:shd w:val="clear" w:color="auto" w:fill="FFFFFF"/>
        <w:spacing w:before="0" w:beforeAutospacing="0" w:after="0" w:afterAutospacing="0"/>
      </w:pPr>
      <w:r w:rsidRPr="008179A2">
        <w:rPr>
          <w:b/>
        </w:rPr>
        <w:t>О шахматном  коне.</w:t>
      </w:r>
    </w:p>
    <w:p w:rsidR="004A27C7" w:rsidRPr="008179A2" w:rsidRDefault="00CF57AE" w:rsidP="008179A2">
      <w:pPr>
        <w:pStyle w:val="a4"/>
        <w:shd w:val="clear" w:color="auto" w:fill="FFFFFF"/>
        <w:spacing w:before="0" w:beforeAutospacing="0" w:after="0" w:afterAutospacing="0"/>
      </w:pPr>
      <w:hyperlink r:id="rId367" w:history="1">
        <w:r w:rsidR="004A27C7" w:rsidRPr="008179A2">
          <w:rPr>
            <w:rStyle w:val="a8"/>
            <w:rFonts w:eastAsiaTheme="majorEastAsia"/>
          </w:rPr>
          <w:t>https://nsportal.ru/nachalnaya-shkola/obshchepedagogicheskie-tekhnologii/2019/04/29/prezentatsiy-k-zanyatiyam-shahmaty-v</w:t>
        </w:r>
      </w:hyperlink>
    </w:p>
    <w:p w:rsidR="004A27C7" w:rsidRPr="008179A2" w:rsidRDefault="004A27C7" w:rsidP="008179A2">
      <w:pPr>
        <w:pStyle w:val="a4"/>
        <w:shd w:val="clear" w:color="auto" w:fill="FFFFFF"/>
        <w:spacing w:before="0" w:beforeAutospacing="0" w:after="0" w:afterAutospacing="0"/>
      </w:pPr>
      <w:r w:rsidRPr="008179A2">
        <w:t>-А теперь переместимся в шахматную страну.</w:t>
      </w:r>
    </w:p>
    <w:p w:rsidR="004A27C7" w:rsidRPr="008179A2" w:rsidRDefault="004A27C7" w:rsidP="008179A2">
      <w:pPr>
        <w:pStyle w:val="a4"/>
        <w:shd w:val="clear" w:color="auto" w:fill="FFFFFF"/>
        <w:spacing w:before="0" w:beforeAutospacing="0" w:after="0" w:afterAutospacing="0"/>
      </w:pPr>
      <w:r w:rsidRPr="008179A2">
        <w:t>Перед вами лежат листочки, где нарисованы  точки.</w:t>
      </w:r>
    </w:p>
    <w:p w:rsidR="004A27C7" w:rsidRPr="008179A2" w:rsidRDefault="004A27C7" w:rsidP="008179A2">
      <w:pPr>
        <w:pStyle w:val="a4"/>
        <w:shd w:val="clear" w:color="auto" w:fill="FFFFFF"/>
        <w:spacing w:before="0" w:beforeAutospacing="0" w:after="0" w:afterAutospacing="0"/>
      </w:pPr>
      <w:r w:rsidRPr="008179A2">
        <w:t>-Ребята, соедините точки на рисунке и появится изображение.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Дети работают самостоятельно.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у вас изображено на рисунке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рисунке изображён конь.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Скажите конь это птица? Нет, это животное.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знает, что полезного для людей сделало это животное? Дети отвечают.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Молодцы! Вы очень много знаете о коне, как о животном. </w:t>
      </w:r>
      <w:r w:rsidRPr="008179A2">
        <w:rPr>
          <w:rFonts w:ascii="Times New Roman" w:hAnsi="Times New Roman"/>
          <w:bCs/>
          <w:sz w:val="24"/>
          <w:szCs w:val="24"/>
        </w:rPr>
        <w:t>Коня</w:t>
      </w:r>
      <w:r w:rsidRPr="008179A2">
        <w:rPr>
          <w:rFonts w:ascii="Times New Roman" w:hAnsi="Times New Roman"/>
          <w:b/>
          <w:bCs/>
          <w:sz w:val="24"/>
          <w:szCs w:val="24"/>
        </w:rPr>
        <w:t> </w:t>
      </w:r>
      <w:r w:rsidRPr="008179A2">
        <w:rPr>
          <w:rFonts w:ascii="Times New Roman" w:hAnsi="Times New Roman"/>
          <w:sz w:val="24"/>
          <w:szCs w:val="24"/>
        </w:rPr>
        <w:t>никогда ни с кем не перепутаешь. Какое-то время конь таскал своего наездника на себе. Теперь же об этом говорит лишь название шахматного коня в западных странах Европы. Там эту фигуру кличут и кавалером, и наездником, и рыцарем, и всадником.</w:t>
      </w:r>
      <w:r w:rsidRPr="008179A2">
        <w:rPr>
          <w:rFonts w:ascii="Times New Roman" w:hAnsi="Times New Roman"/>
          <w:sz w:val="24"/>
          <w:szCs w:val="24"/>
          <w:shd w:val="clear" w:color="auto" w:fill="FFFFFF"/>
        </w:rPr>
        <w:t xml:space="preserve"> Одна из самых интересных </w:t>
      </w:r>
      <w:hyperlink r:id="rId368" w:tooltip="шахматные фигуры" w:history="1">
        <w:r w:rsidRPr="008179A2">
          <w:rPr>
            <w:rFonts w:ascii="Times New Roman" w:hAnsi="Times New Roman"/>
            <w:sz w:val="24"/>
            <w:szCs w:val="24"/>
            <w:shd w:val="clear" w:color="auto" w:fill="FFFFFF"/>
          </w:rPr>
          <w:t>шахматных фигур</w:t>
        </w:r>
      </w:hyperlink>
      <w:r w:rsidRPr="008179A2">
        <w:rPr>
          <w:rFonts w:ascii="Times New Roman" w:hAnsi="Times New Roman"/>
          <w:sz w:val="24"/>
          <w:szCs w:val="24"/>
          <w:shd w:val="clear" w:color="auto" w:fill="FFFFFF"/>
        </w:rPr>
        <w:t> в шахматной партии. Шахматный конь и на </w:t>
      </w:r>
      <w:hyperlink r:id="rId369" w:tooltip="шахматная доска" w:history="1">
        <w:r w:rsidRPr="008179A2">
          <w:rPr>
            <w:rFonts w:ascii="Times New Roman" w:hAnsi="Times New Roman"/>
            <w:sz w:val="24"/>
            <w:szCs w:val="24"/>
            <w:shd w:val="clear" w:color="auto" w:fill="FFFFFF"/>
          </w:rPr>
          <w:t>шахматной доске</w:t>
        </w:r>
      </w:hyperlink>
      <w:r w:rsidRPr="008179A2">
        <w:rPr>
          <w:rFonts w:ascii="Times New Roman" w:hAnsi="Times New Roman"/>
          <w:sz w:val="24"/>
          <w:szCs w:val="24"/>
          <w:shd w:val="clear" w:color="auto" w:fill="FFFFFF"/>
        </w:rPr>
        <w:t>, и в </w:t>
      </w:r>
      <w:hyperlink r:id="rId370" w:tooltip="шахматные книги" w:history="1">
        <w:r w:rsidRPr="008179A2">
          <w:rPr>
            <w:rFonts w:ascii="Times New Roman" w:hAnsi="Times New Roman"/>
            <w:sz w:val="24"/>
            <w:szCs w:val="24"/>
            <w:shd w:val="clear" w:color="auto" w:fill="FFFFFF"/>
          </w:rPr>
          <w:t>книгах</w:t>
        </w:r>
      </w:hyperlink>
      <w:r w:rsidRPr="008179A2">
        <w:rPr>
          <w:rFonts w:ascii="Times New Roman" w:hAnsi="Times New Roman"/>
          <w:sz w:val="24"/>
          <w:szCs w:val="24"/>
          <w:shd w:val="clear" w:color="auto" w:fill="FFFFFF"/>
        </w:rPr>
        <w:t xml:space="preserve"> выглядит </w:t>
      </w:r>
      <w:r w:rsidRPr="008179A2">
        <w:rPr>
          <w:rFonts w:ascii="Times New Roman" w:hAnsi="Times New Roman"/>
          <w:sz w:val="24"/>
          <w:szCs w:val="24"/>
          <w:shd w:val="clear" w:color="auto" w:fill="FFFFFF"/>
        </w:rPr>
        <w:lastRenderedPageBreak/>
        <w:t>совершенно одинаково: это конская голова. Несмотря на то, что шахматный конь за долгие тысячелетия своей жизни потерял хвост и ног, все равно эту фигуру сразу узнает любой ребенок, совершенно правильно называя ее «ЛОШАДЬ».</w:t>
      </w:r>
      <w:r w:rsidRPr="008179A2">
        <w:rPr>
          <w:rFonts w:ascii="Times New Roman" w:hAnsi="Times New Roman"/>
          <w:sz w:val="24"/>
          <w:szCs w:val="24"/>
        </w:rPr>
        <w:br/>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Прежде всего, гордый конь решил скинуть  с себя своего седока – решил, что сам прекрасно справится. Да ещё за  долгое  время  конь  потерял  длинные  ноги  и  хвост. Осталась лишь лошадиная голова. Но очень лихая – прыгает! В славянских странах за свои прыжки его прозвали прыгуном и скакуном.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-Кто может назвать тему нашего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Так чему мы будем сегодня учиться на уроке?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Сегодня будем учиться ходу коня, как рубить конём, передвигать коня по шахматной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-Какие цели стоят перед нами? Узнать, как ходит конь, как рубит конь, научиться приемам нападения конём ,защиты коня.</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Вы, наверное, знаете, что лошади умеют перепрыгивать через очень высокие препятствия. Кони, находящиеся в твоей армии, тоже так могут.</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Обычно говорят, что шахматный конь ходит буквой Г. Он прыгает в любом направлении на две клетки вперёд и на одну — в сторону, так что может даже забежать противнику в тыл. Никакие фигуры, стоящие на пути, коню не помеха — лишь бы была свободна та клетка, на которую он собирается попасть в конце хода.</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Конь может перепрыгивать через свои и чужие фигуры. Поэтому в начале партии, когда все остальные фигуры ещё заперты пешками, конь способен прорваться через пешечный строй и раньше других оказаться лицом к лицу с врагом.</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Конь сильнее всего, когда занимает одно из центральных полей на доске. В таком положении он может стать ядром будущей атаки. А вот конь, загнанный к краю поля, совсем беспомощен.</w:t>
      </w:r>
    </w:p>
    <w:p w:rsidR="004A27C7" w:rsidRPr="008179A2" w:rsidRDefault="004A27C7" w:rsidP="008179A2">
      <w:pPr>
        <w:pStyle w:val="a4"/>
        <w:shd w:val="clear" w:color="auto" w:fill="FFFFFF"/>
        <w:spacing w:before="0" w:beforeAutospacing="0" w:after="300" w:afterAutospacing="0"/>
      </w:pPr>
      <w:r w:rsidRPr="008179A2">
        <w:t>Вообще-то кони бывают разные. Это и огромные тяжеловозы, и маленькие пони, и красивые беговые скакуны, и мустанги, которых никто поймать не может.</w:t>
      </w:r>
    </w:p>
    <w:p w:rsidR="004A27C7" w:rsidRPr="008179A2" w:rsidRDefault="004A27C7" w:rsidP="008179A2">
      <w:pPr>
        <w:pStyle w:val="a4"/>
        <w:shd w:val="clear" w:color="auto" w:fill="FFFFFF"/>
        <w:spacing w:before="0" w:beforeAutospacing="0" w:after="300" w:afterAutospacing="0"/>
      </w:pPr>
      <w:r w:rsidRPr="008179A2">
        <w:t>Зато тот мустанг, которого приручили – лучшая лошадь.</w:t>
      </w:r>
      <w:r w:rsidRPr="008179A2">
        <w:br/>
        <w:t>По Африке гуляют полосатые черно-белые зебры, а совсем недавно в предгорьях Монголии нашли лошадь Пржевальского.</w:t>
      </w:r>
    </w:p>
    <w:p w:rsidR="004A27C7" w:rsidRPr="008179A2" w:rsidRDefault="004A27C7" w:rsidP="008179A2">
      <w:pPr>
        <w:pStyle w:val="a4"/>
        <w:shd w:val="clear" w:color="auto" w:fill="FFFFFF"/>
        <w:spacing w:before="0" w:beforeAutospacing="0" w:after="300" w:afterAutospacing="0"/>
      </w:pPr>
      <w:r w:rsidRPr="008179A2">
        <w:t>Чистокровная лошадь, выращенная где-нибудь на специальной ферме, стоит миллионы рублей и долларов. Россия славится своими Орловскими Рысаками.</w:t>
      </w:r>
    </w:p>
    <w:p w:rsidR="004A27C7" w:rsidRPr="008179A2" w:rsidRDefault="004A27C7" w:rsidP="008179A2">
      <w:pPr>
        <w:pStyle w:val="a4"/>
        <w:shd w:val="clear" w:color="auto" w:fill="FFFFFF"/>
        <w:spacing w:before="0" w:beforeAutospacing="0" w:after="300" w:afterAutospacing="0"/>
      </w:pPr>
      <w:r w:rsidRPr="008179A2">
        <w:t>Конь, вероятно, самый древний друг человека. Он был и всегда будет верным помощником: он и тяжелую работу выполнит, и в поход с человеком пойдет, и будет товарищем во всех интересных играх.</w:t>
      </w:r>
    </w:p>
    <w:p w:rsidR="004A27C7" w:rsidRPr="008179A2" w:rsidRDefault="004A27C7" w:rsidP="008179A2">
      <w:pPr>
        <w:pStyle w:val="a4"/>
        <w:shd w:val="clear" w:color="auto" w:fill="FFFFFF"/>
        <w:spacing w:before="0" w:beforeAutospacing="0" w:after="300" w:afterAutospacing="0"/>
      </w:pPr>
      <w:r w:rsidRPr="008179A2">
        <w:t>В </w:t>
      </w:r>
      <w:hyperlink r:id="rId371" w:tooltip="шахматная сказка" w:history="1">
        <w:r w:rsidRPr="008179A2">
          <w:rPr>
            <w:rStyle w:val="a8"/>
          </w:rPr>
          <w:t>шахматах</w:t>
        </w:r>
      </w:hyperlink>
      <w:r w:rsidRPr="008179A2">
        <w:t> с конем вроде бы никаких проблем не возникает. В связи с тем, что </w:t>
      </w:r>
      <w:hyperlink r:id="rId372" w:tooltip="обучение игре в шахматы" w:history="1">
        <w:r w:rsidRPr="008179A2">
          <w:rPr>
            <w:rStyle w:val="a8"/>
          </w:rPr>
          <w:t>игра в шахматы</w:t>
        </w:r>
      </w:hyperlink>
      <w:r w:rsidRPr="008179A2">
        <w:t> должна была попытаться изобразить военное сражение, то на любой войне в те времена главным действующим лицом была конница и, соответственно, шахматные кони.</w:t>
      </w:r>
    </w:p>
    <w:p w:rsidR="004A27C7" w:rsidRPr="008179A2" w:rsidRDefault="004A27C7" w:rsidP="008179A2">
      <w:pPr>
        <w:shd w:val="clear" w:color="auto" w:fill="FFFFFF"/>
        <w:spacing w:after="150" w:line="240" w:lineRule="auto"/>
        <w:textAlignment w:val="baseline"/>
        <w:rPr>
          <w:rFonts w:ascii="Times New Roman" w:hAnsi="Times New Roman"/>
          <w:b/>
          <w:bCs/>
          <w:spacing w:val="24"/>
          <w:sz w:val="24"/>
          <w:szCs w:val="24"/>
          <w:bdr w:val="none" w:sz="0" w:space="0" w:color="auto" w:frame="1"/>
        </w:rPr>
      </w:pPr>
      <w:r w:rsidRPr="008179A2">
        <w:rPr>
          <w:rFonts w:ascii="Times New Roman" w:hAnsi="Times New Roman"/>
          <w:noProof/>
          <w:sz w:val="24"/>
          <w:szCs w:val="24"/>
        </w:rPr>
        <w:drawing>
          <wp:inline distT="0" distB="0" distL="0" distR="0">
            <wp:extent cx="992785" cy="982133"/>
            <wp:effectExtent l="0" t="0" r="0" b="8890"/>
            <wp:docPr id="321" name="Рисунок 321" descr="C:\Users\ICL\Downloads\ко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CL\Downloads\конь.jpg"/>
                    <pic:cNvPicPr>
                      <a:picLocks noChangeAspect="1" noChangeArrowheads="1"/>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9775" cy="979156"/>
                    </a:xfrm>
                    <a:prstGeom prst="rect">
                      <a:avLst/>
                    </a:prstGeom>
                    <a:noFill/>
                    <a:ln>
                      <a:noFill/>
                    </a:ln>
                  </pic:spPr>
                </pic:pic>
              </a:graphicData>
            </a:graphic>
          </wp:inline>
        </w:drawing>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b/>
          <w:bCs/>
          <w:spacing w:val="24"/>
          <w:sz w:val="24"/>
          <w:szCs w:val="24"/>
          <w:bdr w:val="none" w:sz="0" w:space="0" w:color="auto" w:frame="1"/>
        </w:rPr>
        <w:lastRenderedPageBreak/>
        <w:t>Правила игры в шахматы: конь</w:t>
      </w:r>
      <w:r w:rsidRPr="008179A2">
        <w:rPr>
          <w:rFonts w:ascii="Times New Roman" w:hAnsi="Times New Roman"/>
          <w:sz w:val="24"/>
          <w:szCs w:val="24"/>
        </w:rPr>
        <w:br/>
        <w:t>Кони начинают партию на полях между ладьёй и слоном. Это поля b1 и gl для белых коней и поля b8 и g8 для чёрных коней.</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У коней — самый замысловатый ход из всех шахматных фигур.</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Конь может пойти на любое поле доски, не занятое фигурой его цвета, если она располагается на другом конце буквы Г (то есть вначале конь перемещается на два поля по горизонтали или по вертикали, а затем на одну клетку перпендикулярно первоначальному направлению).</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Когда конь совершает ход, он может перепрыгивать через все остальные фигуры по ходу своего движения. Единственное препятствие для хода конём — если на поле, где конь собирается «приземлиться», стоит фигура своего цвета.</w:t>
      </w:r>
    </w:p>
    <w:p w:rsidR="004A27C7" w:rsidRPr="008179A2" w:rsidRDefault="004A27C7" w:rsidP="008179A2">
      <w:pPr>
        <w:shd w:val="clear" w:color="auto" w:fill="FFFFFF"/>
        <w:spacing w:after="150" w:line="240" w:lineRule="auto"/>
        <w:textAlignment w:val="baseline"/>
        <w:rPr>
          <w:rFonts w:ascii="Times New Roman" w:hAnsi="Times New Roman"/>
          <w:sz w:val="24"/>
          <w:szCs w:val="24"/>
        </w:rPr>
      </w:pPr>
      <w:r w:rsidRPr="008179A2">
        <w:rPr>
          <w:rFonts w:ascii="Times New Roman" w:hAnsi="Times New Roman"/>
          <w:sz w:val="24"/>
          <w:szCs w:val="24"/>
        </w:rPr>
        <w:t>Проверить, правильно ли ты сделал ход конём, очень просто. В результате хода конь всегда оказывается на поле не того цвета, с которого начинал ход.</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2. Работа над загадками</w:t>
      </w:r>
    </w:p>
    <w:p w:rsidR="004A27C7" w:rsidRPr="008179A2" w:rsidRDefault="004A27C7" w:rsidP="008179A2">
      <w:pPr>
        <w:pStyle w:val="a4"/>
        <w:shd w:val="clear" w:color="auto" w:fill="FFFFFF"/>
        <w:spacing w:before="0" w:beforeAutospacing="0" w:after="0" w:afterAutospacing="0"/>
        <w:jc w:val="both"/>
      </w:pPr>
      <w:r w:rsidRPr="008179A2">
        <w:t>— Мудрая Черепаха подготовила загадки о вещах. Отгадайте загадки и определите, к какой группе относятся эти вещи.</w:t>
      </w:r>
    </w:p>
    <w:p w:rsidR="004A27C7" w:rsidRPr="008179A2" w:rsidRDefault="004A27C7" w:rsidP="008179A2">
      <w:pPr>
        <w:pStyle w:val="a4"/>
        <w:shd w:val="clear" w:color="auto" w:fill="FFFFFF"/>
        <w:spacing w:before="0" w:beforeAutospacing="0" w:after="0" w:afterAutospacing="0"/>
        <w:jc w:val="both"/>
      </w:pPr>
      <w:r w:rsidRPr="008179A2">
        <w:t>(По мере отгадывания учитель выставляет картинки с изображениями предметов-отгадок.)</w:t>
      </w:r>
    </w:p>
    <w:p w:rsidR="004A27C7" w:rsidRPr="008179A2" w:rsidRDefault="004A27C7" w:rsidP="008179A2">
      <w:pPr>
        <w:pStyle w:val="a4"/>
        <w:shd w:val="clear" w:color="auto" w:fill="FFFFFF"/>
        <w:spacing w:before="0" w:beforeAutospacing="0" w:after="0" w:afterAutospacing="0"/>
        <w:jc w:val="both"/>
      </w:pPr>
      <w:r w:rsidRPr="008179A2">
        <w:t>Из горячего колодца</w:t>
      </w:r>
    </w:p>
    <w:p w:rsidR="004A27C7" w:rsidRPr="008179A2" w:rsidRDefault="004A27C7" w:rsidP="008179A2">
      <w:pPr>
        <w:pStyle w:val="a4"/>
        <w:shd w:val="clear" w:color="auto" w:fill="FFFFFF"/>
        <w:spacing w:before="0" w:beforeAutospacing="0" w:after="0" w:afterAutospacing="0"/>
        <w:jc w:val="both"/>
      </w:pPr>
      <w:r w:rsidRPr="008179A2">
        <w:t>Через нос водица льется. (Чайник — посуда.)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Летом папа наш привез</w:t>
      </w:r>
    </w:p>
    <w:p w:rsidR="004A27C7" w:rsidRPr="008179A2" w:rsidRDefault="004A27C7" w:rsidP="008179A2">
      <w:pPr>
        <w:pStyle w:val="a4"/>
        <w:shd w:val="clear" w:color="auto" w:fill="FFFFFF"/>
        <w:spacing w:before="0" w:beforeAutospacing="0" w:after="0" w:afterAutospacing="0"/>
        <w:jc w:val="both"/>
      </w:pPr>
      <w:r w:rsidRPr="008179A2">
        <w:t>В белом ящике мороз.</w:t>
      </w:r>
    </w:p>
    <w:p w:rsidR="004A27C7" w:rsidRPr="008179A2" w:rsidRDefault="004A27C7" w:rsidP="008179A2">
      <w:pPr>
        <w:pStyle w:val="a4"/>
        <w:shd w:val="clear" w:color="auto" w:fill="FFFFFF"/>
        <w:spacing w:before="0" w:beforeAutospacing="0" w:after="0" w:afterAutospacing="0"/>
        <w:jc w:val="both"/>
      </w:pPr>
      <w:r w:rsidRPr="008179A2">
        <w:t>И теперь мороз седой</w:t>
      </w:r>
    </w:p>
    <w:p w:rsidR="004A27C7" w:rsidRPr="008179A2" w:rsidRDefault="004A27C7" w:rsidP="008179A2">
      <w:pPr>
        <w:pStyle w:val="a4"/>
        <w:shd w:val="clear" w:color="auto" w:fill="FFFFFF"/>
        <w:spacing w:before="0" w:beforeAutospacing="0" w:after="0" w:afterAutospacing="0"/>
        <w:jc w:val="both"/>
      </w:pPr>
      <w:r w:rsidRPr="008179A2">
        <w:t>Дома летом и зимой</w:t>
      </w:r>
    </w:p>
    <w:p w:rsidR="004A27C7" w:rsidRPr="008179A2" w:rsidRDefault="004A27C7" w:rsidP="008179A2">
      <w:pPr>
        <w:pStyle w:val="a4"/>
        <w:shd w:val="clear" w:color="auto" w:fill="FFFFFF"/>
        <w:spacing w:before="0" w:beforeAutospacing="0" w:after="0" w:afterAutospacing="0"/>
        <w:jc w:val="both"/>
      </w:pPr>
      <w:r w:rsidRPr="008179A2">
        <w:t>Бережет продукты:</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Мясо, рыбу, фрукты. (Холодильник — бытовая техника.)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Построен хлевец</w:t>
      </w:r>
    </w:p>
    <w:p w:rsidR="004A27C7" w:rsidRPr="008179A2" w:rsidRDefault="004A27C7" w:rsidP="008179A2">
      <w:pPr>
        <w:pStyle w:val="a4"/>
        <w:shd w:val="clear" w:color="auto" w:fill="FFFFFF"/>
        <w:spacing w:before="0" w:beforeAutospacing="0" w:after="0" w:afterAutospacing="0"/>
        <w:jc w:val="both"/>
      </w:pPr>
      <w:r w:rsidRPr="008179A2">
        <w:t>На пятеро овец. (Рукавички — одежда.)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Утка — в воде,</w:t>
      </w:r>
    </w:p>
    <w:p w:rsidR="004A27C7" w:rsidRPr="008179A2" w:rsidRDefault="004A27C7" w:rsidP="008179A2">
      <w:pPr>
        <w:pStyle w:val="a4"/>
        <w:shd w:val="clear" w:color="auto" w:fill="FFFFFF"/>
        <w:spacing w:before="0" w:beforeAutospacing="0" w:after="0" w:afterAutospacing="0"/>
        <w:jc w:val="both"/>
      </w:pPr>
      <w:r w:rsidRPr="008179A2">
        <w:t>А хвост — на горе. (Ковш — посуда.)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Живет в нем вся Вселенная,</w:t>
      </w:r>
    </w:p>
    <w:p w:rsidR="004A27C7" w:rsidRPr="008179A2" w:rsidRDefault="004A27C7" w:rsidP="008179A2">
      <w:pPr>
        <w:pStyle w:val="a4"/>
        <w:shd w:val="clear" w:color="auto" w:fill="FFFFFF"/>
        <w:spacing w:before="0" w:beforeAutospacing="0" w:after="0" w:afterAutospacing="0"/>
        <w:jc w:val="both"/>
      </w:pPr>
      <w:r w:rsidRPr="008179A2">
        <w:t>А вещь обыкновенная. (Телевизор — бытовая техника.)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С ногами, а без рук,</w:t>
      </w:r>
    </w:p>
    <w:p w:rsidR="004A27C7" w:rsidRPr="008179A2" w:rsidRDefault="004A27C7" w:rsidP="008179A2">
      <w:pPr>
        <w:pStyle w:val="a4"/>
        <w:shd w:val="clear" w:color="auto" w:fill="FFFFFF"/>
        <w:spacing w:before="0" w:beforeAutospacing="0" w:after="0" w:afterAutospacing="0"/>
        <w:jc w:val="both"/>
      </w:pPr>
      <w:r w:rsidRPr="008179A2">
        <w:t>С боками, а без ребер,</w:t>
      </w:r>
    </w:p>
    <w:p w:rsidR="004A27C7" w:rsidRPr="008179A2" w:rsidRDefault="004A27C7" w:rsidP="008179A2">
      <w:pPr>
        <w:pStyle w:val="a4"/>
        <w:shd w:val="clear" w:color="auto" w:fill="FFFFFF"/>
        <w:spacing w:before="0" w:beforeAutospacing="0" w:after="0" w:afterAutospacing="0"/>
        <w:jc w:val="both"/>
      </w:pPr>
      <w:r w:rsidRPr="008179A2">
        <w:t>С сиденьем, а без живота,</w:t>
      </w:r>
    </w:p>
    <w:p w:rsidR="004A27C7" w:rsidRPr="008179A2" w:rsidRDefault="004A27C7" w:rsidP="008179A2">
      <w:pPr>
        <w:pStyle w:val="a4"/>
        <w:shd w:val="clear" w:color="auto" w:fill="FFFFFF"/>
        <w:spacing w:before="0" w:beforeAutospacing="0" w:after="0" w:afterAutospacing="0"/>
        <w:jc w:val="both"/>
      </w:pPr>
      <w:r w:rsidRPr="008179A2">
        <w:t>Со спиной, а без головы. (Стул — мебель.)</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3. Выполнение задания в рабочей тетради</w:t>
      </w:r>
    </w:p>
    <w:p w:rsidR="004A27C7" w:rsidRPr="008179A2" w:rsidRDefault="004A27C7" w:rsidP="008179A2">
      <w:pPr>
        <w:pStyle w:val="a4"/>
        <w:shd w:val="clear" w:color="auto" w:fill="FFFFFF"/>
        <w:spacing w:before="0" w:beforeAutospacing="0" w:after="0" w:afterAutospacing="0"/>
        <w:jc w:val="both"/>
      </w:pPr>
      <w:r w:rsidRPr="008179A2">
        <w:rPr>
          <w:rStyle w:val="af1"/>
          <w:rFonts w:eastAsia="Arial Unicode MS"/>
          <w:bdr w:val="none" w:sz="0" w:space="0" w:color="auto" w:frame="1"/>
        </w:rPr>
        <w:t>№ 1 (с. 29).</w:t>
      </w:r>
    </w:p>
    <w:p w:rsidR="004A27C7" w:rsidRPr="008179A2" w:rsidRDefault="004A27C7" w:rsidP="008179A2">
      <w:pPr>
        <w:pStyle w:val="a4"/>
        <w:shd w:val="clear" w:color="auto" w:fill="FFFFFF"/>
        <w:spacing w:before="0" w:beforeAutospacing="0" w:after="0" w:afterAutospacing="0"/>
        <w:jc w:val="both"/>
      </w:pPr>
      <w:r w:rsidRPr="008179A2">
        <w:t>(Самостоятельное выполнение. Проверка в парах.)</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V. Физкультминутка</w:t>
      </w:r>
      <w:r w:rsidRPr="008179A2">
        <w:t>.</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VI. Продолжение работы по теме урока</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1. Работа по учебнику</w:t>
      </w:r>
    </w:p>
    <w:p w:rsidR="004A27C7" w:rsidRPr="008179A2" w:rsidRDefault="004A27C7" w:rsidP="008179A2">
      <w:pPr>
        <w:pStyle w:val="a4"/>
        <w:shd w:val="clear" w:color="auto" w:fill="FFFFFF"/>
        <w:spacing w:before="0" w:beforeAutospacing="0" w:after="0" w:afterAutospacing="0"/>
        <w:jc w:val="both"/>
      </w:pPr>
      <w:r w:rsidRPr="008179A2">
        <w:t>— Найдите в рабочей тетради на с. 63 картинки с предметами домашней обстановки, аккуратно их вырежьте.</w:t>
      </w:r>
    </w:p>
    <w:p w:rsidR="004A27C7" w:rsidRPr="008179A2" w:rsidRDefault="004A27C7" w:rsidP="008179A2">
      <w:pPr>
        <w:pStyle w:val="a4"/>
        <w:shd w:val="clear" w:color="auto" w:fill="FFFFFF"/>
        <w:spacing w:before="0" w:beforeAutospacing="0" w:after="0" w:afterAutospacing="0"/>
        <w:jc w:val="both"/>
      </w:pPr>
      <w:r w:rsidRPr="008179A2">
        <w:t>— Заполните этими картинками таблицу нас. 43 учебника, расположив предметы по группам.</w:t>
      </w:r>
    </w:p>
    <w:p w:rsidR="004A27C7" w:rsidRPr="008179A2" w:rsidRDefault="004A27C7" w:rsidP="008179A2">
      <w:pPr>
        <w:pStyle w:val="a4"/>
        <w:shd w:val="clear" w:color="auto" w:fill="FFFFFF"/>
        <w:spacing w:before="0" w:beforeAutospacing="0" w:after="0" w:afterAutospacing="0"/>
        <w:jc w:val="both"/>
      </w:pPr>
      <w:r w:rsidRPr="008179A2">
        <w:lastRenderedPageBreak/>
        <w:t>(Работа в парах. Коллективная проверка. Учащиеся перечисляют картинки, которые положили в каждую группу.)</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2. Выполнение заданий в рабочей тетради</w:t>
      </w:r>
    </w:p>
    <w:p w:rsidR="004A27C7" w:rsidRPr="008179A2" w:rsidRDefault="004A27C7" w:rsidP="008179A2">
      <w:pPr>
        <w:pStyle w:val="a4"/>
        <w:shd w:val="clear" w:color="auto" w:fill="FFFFFF"/>
        <w:spacing w:before="0" w:beforeAutospacing="0" w:after="0" w:afterAutospacing="0"/>
        <w:jc w:val="both"/>
      </w:pPr>
      <w:r w:rsidRPr="008179A2">
        <w:rPr>
          <w:rStyle w:val="af1"/>
          <w:rFonts w:eastAsia="Arial Unicode MS"/>
          <w:bdr w:val="none" w:sz="0" w:space="0" w:color="auto" w:frame="1"/>
        </w:rPr>
        <w:t>№ 2 (с. 30).</w:t>
      </w:r>
    </w:p>
    <w:p w:rsidR="004A27C7" w:rsidRPr="008179A2" w:rsidRDefault="004A27C7" w:rsidP="008179A2">
      <w:pPr>
        <w:pStyle w:val="a4"/>
        <w:shd w:val="clear" w:color="auto" w:fill="FFFFFF"/>
        <w:spacing w:before="0" w:beforeAutospacing="0" w:after="0" w:afterAutospacing="0"/>
        <w:jc w:val="both"/>
      </w:pPr>
      <w:r w:rsidRPr="008179A2">
        <w:t xml:space="preserve">(Соревнование по группам.)            </w:t>
      </w:r>
      <w:r w:rsidRPr="008179A2">
        <w:rPr>
          <w:rStyle w:val="af1"/>
          <w:rFonts w:eastAsia="Arial Unicode MS"/>
          <w:bdr w:val="none" w:sz="0" w:space="0" w:color="auto" w:frame="1"/>
        </w:rPr>
        <w:t>№3 (с.30).</w:t>
      </w:r>
    </w:p>
    <w:p w:rsidR="004A27C7" w:rsidRPr="008179A2" w:rsidRDefault="004A27C7" w:rsidP="008179A2">
      <w:pPr>
        <w:pStyle w:val="a4"/>
        <w:shd w:val="clear" w:color="auto" w:fill="FFFFFF"/>
        <w:spacing w:before="0" w:beforeAutospacing="0" w:after="0" w:afterAutospacing="0"/>
        <w:jc w:val="both"/>
      </w:pPr>
      <w:r w:rsidRPr="008179A2">
        <w:t>- Рассмотрите рисунки. Выполните задание.</w:t>
      </w:r>
    </w:p>
    <w:p w:rsidR="004A27C7" w:rsidRPr="008179A2" w:rsidRDefault="004A27C7" w:rsidP="008179A2">
      <w:pPr>
        <w:pStyle w:val="a4"/>
        <w:shd w:val="clear" w:color="auto" w:fill="FFFFFF"/>
        <w:spacing w:before="0" w:beforeAutospacing="0" w:after="0" w:afterAutospacing="0"/>
        <w:jc w:val="both"/>
      </w:pPr>
      <w:r w:rsidRPr="008179A2">
        <w:t>(Проверка в парах.)</w:t>
      </w:r>
    </w:p>
    <w:p w:rsidR="004A27C7" w:rsidRPr="008179A2" w:rsidRDefault="004A27C7" w:rsidP="008179A2">
      <w:pPr>
        <w:pStyle w:val="a4"/>
        <w:shd w:val="clear" w:color="auto" w:fill="FFFFFF"/>
        <w:spacing w:before="0" w:beforeAutospacing="0" w:after="0" w:afterAutospacing="0"/>
        <w:jc w:val="both"/>
      </w:pPr>
      <w:r w:rsidRPr="008179A2">
        <w:t>— Назовите самый маленький предмет на рисунке.</w:t>
      </w:r>
    </w:p>
    <w:p w:rsidR="004A27C7" w:rsidRPr="008179A2" w:rsidRDefault="004A27C7" w:rsidP="008179A2">
      <w:pPr>
        <w:pStyle w:val="a4"/>
        <w:shd w:val="clear" w:color="auto" w:fill="FFFFFF"/>
        <w:spacing w:before="0" w:beforeAutospacing="0" w:after="0" w:afterAutospacing="0"/>
        <w:jc w:val="both"/>
      </w:pPr>
      <w:r w:rsidRPr="008179A2">
        <w:t>- Назовите самый большой предмет.</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3. Знакомство с новой группой предметов</w:t>
      </w:r>
    </w:p>
    <w:p w:rsidR="004A27C7" w:rsidRPr="008179A2" w:rsidRDefault="004A27C7" w:rsidP="008179A2">
      <w:pPr>
        <w:pStyle w:val="a4"/>
        <w:shd w:val="clear" w:color="auto" w:fill="FFFFFF"/>
        <w:spacing w:before="0" w:beforeAutospacing="0" w:after="0" w:afterAutospacing="0"/>
        <w:jc w:val="both"/>
      </w:pPr>
      <w:r w:rsidRPr="008179A2">
        <w:t>- Ребята, Муравьишка Вопросик принес нам еще несколько предметов. Отгадайте загадки, и вы узнаете названия этих предметов.</w:t>
      </w:r>
    </w:p>
    <w:p w:rsidR="004A27C7" w:rsidRPr="008179A2" w:rsidRDefault="004A27C7" w:rsidP="008179A2">
      <w:pPr>
        <w:pStyle w:val="a4"/>
        <w:shd w:val="clear" w:color="auto" w:fill="FFFFFF"/>
        <w:spacing w:before="0" w:beforeAutospacing="0" w:after="0" w:afterAutospacing="0"/>
        <w:jc w:val="both"/>
      </w:pPr>
      <w:r w:rsidRPr="008179A2">
        <w:t>(По мере отгадывания учитель выставляет предметы или картинки с их изображениями.)</w:t>
      </w:r>
    </w:p>
    <w:p w:rsidR="004A27C7" w:rsidRPr="008179A2" w:rsidRDefault="004A27C7" w:rsidP="008179A2">
      <w:pPr>
        <w:pStyle w:val="a4"/>
        <w:shd w:val="clear" w:color="auto" w:fill="FFFFFF"/>
        <w:spacing w:before="0" w:beforeAutospacing="0" w:after="0" w:afterAutospacing="0"/>
        <w:jc w:val="both"/>
      </w:pPr>
      <w:r w:rsidRPr="008179A2">
        <w:t>Лежу, забившись в уголок,</w:t>
      </w:r>
    </w:p>
    <w:p w:rsidR="004A27C7" w:rsidRPr="008179A2" w:rsidRDefault="004A27C7" w:rsidP="008179A2">
      <w:pPr>
        <w:pStyle w:val="a4"/>
        <w:shd w:val="clear" w:color="auto" w:fill="FFFFFF"/>
        <w:spacing w:before="0" w:beforeAutospacing="0" w:after="0" w:afterAutospacing="0"/>
        <w:jc w:val="both"/>
      </w:pPr>
      <w:r w:rsidRPr="008179A2">
        <w:t>Пока сидишь ты с книгою.</w:t>
      </w:r>
    </w:p>
    <w:p w:rsidR="004A27C7" w:rsidRPr="008179A2" w:rsidRDefault="004A27C7" w:rsidP="008179A2">
      <w:pPr>
        <w:pStyle w:val="a4"/>
        <w:shd w:val="clear" w:color="auto" w:fill="FFFFFF"/>
        <w:spacing w:before="0" w:beforeAutospacing="0" w:after="0" w:afterAutospacing="0"/>
        <w:jc w:val="both"/>
      </w:pPr>
      <w:r w:rsidRPr="008179A2">
        <w:t>Когда же кончится урок,</w:t>
      </w:r>
    </w:p>
    <w:p w:rsidR="004A27C7" w:rsidRPr="008179A2" w:rsidRDefault="004A27C7" w:rsidP="008179A2">
      <w:pPr>
        <w:pStyle w:val="a4"/>
        <w:shd w:val="clear" w:color="auto" w:fill="FFFFFF"/>
        <w:spacing w:before="0" w:beforeAutospacing="0" w:after="0" w:afterAutospacing="0"/>
        <w:jc w:val="both"/>
      </w:pPr>
      <w:r w:rsidRPr="008179A2">
        <w:t>И я с тобою прыгаю.</w:t>
      </w:r>
    </w:p>
    <w:p w:rsidR="004A27C7" w:rsidRPr="008179A2" w:rsidRDefault="004A27C7" w:rsidP="008179A2">
      <w:pPr>
        <w:pStyle w:val="a4"/>
        <w:shd w:val="clear" w:color="auto" w:fill="FFFFFF"/>
        <w:spacing w:before="0" w:beforeAutospacing="0" w:after="0" w:afterAutospacing="0"/>
        <w:jc w:val="both"/>
      </w:pPr>
      <w:r w:rsidRPr="008179A2">
        <w:t>Я разноцветен и упруг,</w:t>
      </w:r>
    </w:p>
    <w:p w:rsidR="004A27C7" w:rsidRPr="008179A2" w:rsidRDefault="004A27C7" w:rsidP="008179A2">
      <w:pPr>
        <w:pStyle w:val="a4"/>
        <w:shd w:val="clear" w:color="auto" w:fill="FFFFFF"/>
        <w:spacing w:before="0" w:beforeAutospacing="0" w:after="0" w:afterAutospacing="0"/>
        <w:jc w:val="both"/>
      </w:pPr>
      <w:r w:rsidRPr="008179A2">
        <w:t>Хоть не живой, но все же друг. (Мяч.)</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Зверь забавный сшит из плюша:</w:t>
      </w:r>
    </w:p>
    <w:p w:rsidR="004A27C7" w:rsidRPr="008179A2" w:rsidRDefault="004A27C7" w:rsidP="008179A2">
      <w:pPr>
        <w:pStyle w:val="a4"/>
        <w:shd w:val="clear" w:color="auto" w:fill="FFFFFF"/>
        <w:spacing w:before="0" w:beforeAutospacing="0" w:after="0" w:afterAutospacing="0"/>
        <w:jc w:val="both"/>
      </w:pPr>
      <w:r w:rsidRPr="008179A2">
        <w:t>Есть и лапы, есть и уши.</w:t>
      </w:r>
    </w:p>
    <w:p w:rsidR="004A27C7" w:rsidRPr="008179A2" w:rsidRDefault="004A27C7" w:rsidP="008179A2">
      <w:pPr>
        <w:pStyle w:val="a4"/>
        <w:shd w:val="clear" w:color="auto" w:fill="FFFFFF"/>
        <w:spacing w:before="0" w:beforeAutospacing="0" w:after="0" w:afterAutospacing="0"/>
        <w:jc w:val="both"/>
      </w:pPr>
      <w:r w:rsidRPr="008179A2">
        <w:t>Меду зверю дай немного</w:t>
      </w:r>
    </w:p>
    <w:p w:rsidR="004A27C7" w:rsidRPr="008179A2" w:rsidRDefault="004A27C7" w:rsidP="008179A2">
      <w:pPr>
        <w:pStyle w:val="a4"/>
        <w:shd w:val="clear" w:color="auto" w:fill="FFFFFF"/>
        <w:spacing w:before="0" w:beforeAutospacing="0" w:after="0" w:afterAutospacing="0"/>
        <w:jc w:val="both"/>
      </w:pPr>
      <w:r w:rsidRPr="008179A2">
        <w:t>И устрой ему берлогу! (Плюшевый медведь.)</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Ребятам весело со мной:</w:t>
      </w:r>
    </w:p>
    <w:p w:rsidR="004A27C7" w:rsidRPr="008179A2" w:rsidRDefault="004A27C7" w:rsidP="008179A2">
      <w:pPr>
        <w:pStyle w:val="a4"/>
        <w:shd w:val="clear" w:color="auto" w:fill="FFFFFF"/>
        <w:spacing w:before="0" w:beforeAutospacing="0" w:after="0" w:afterAutospacing="0"/>
        <w:jc w:val="both"/>
      </w:pPr>
      <w:r w:rsidRPr="008179A2">
        <w:t>На ножке я кручусь одной.</w:t>
      </w:r>
    </w:p>
    <w:p w:rsidR="004A27C7" w:rsidRPr="008179A2" w:rsidRDefault="004A27C7" w:rsidP="008179A2">
      <w:pPr>
        <w:pStyle w:val="a4"/>
        <w:shd w:val="clear" w:color="auto" w:fill="FFFFFF"/>
        <w:spacing w:before="0" w:beforeAutospacing="0" w:after="0" w:afterAutospacing="0"/>
        <w:jc w:val="both"/>
      </w:pPr>
      <w:r w:rsidRPr="008179A2">
        <w:t>Пока верчусь, я не тужу,</w:t>
      </w:r>
    </w:p>
    <w:p w:rsidR="004A27C7" w:rsidRPr="008179A2" w:rsidRDefault="004A27C7" w:rsidP="008179A2">
      <w:pPr>
        <w:pStyle w:val="a4"/>
        <w:shd w:val="clear" w:color="auto" w:fill="FFFFFF"/>
        <w:spacing w:before="0" w:beforeAutospacing="0" w:after="0" w:afterAutospacing="0"/>
        <w:jc w:val="both"/>
      </w:pPr>
      <w:r w:rsidRPr="008179A2">
        <w:t>Кружу — жужжу, жужжу — кружу. (Юла.)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Ростом разные подружки,</w:t>
      </w:r>
    </w:p>
    <w:p w:rsidR="004A27C7" w:rsidRPr="008179A2" w:rsidRDefault="004A27C7" w:rsidP="008179A2">
      <w:pPr>
        <w:pStyle w:val="a4"/>
        <w:shd w:val="clear" w:color="auto" w:fill="FFFFFF"/>
        <w:spacing w:before="0" w:beforeAutospacing="0" w:after="0" w:afterAutospacing="0"/>
        <w:jc w:val="both"/>
      </w:pPr>
      <w:r w:rsidRPr="008179A2">
        <w:t>Но похожи друг на дружку,</w:t>
      </w:r>
    </w:p>
    <w:p w:rsidR="004A27C7" w:rsidRPr="008179A2" w:rsidRDefault="004A27C7" w:rsidP="008179A2">
      <w:pPr>
        <w:pStyle w:val="a4"/>
        <w:shd w:val="clear" w:color="auto" w:fill="FFFFFF"/>
        <w:spacing w:before="0" w:beforeAutospacing="0" w:after="0" w:afterAutospacing="0"/>
        <w:jc w:val="both"/>
      </w:pPr>
      <w:r w:rsidRPr="008179A2">
        <w:t>Все они сидят друг в дружке,</w:t>
      </w:r>
    </w:p>
    <w:p w:rsidR="004A27C7" w:rsidRPr="008179A2" w:rsidRDefault="004A27C7" w:rsidP="008179A2">
      <w:pPr>
        <w:pStyle w:val="a4"/>
        <w:shd w:val="clear" w:color="auto" w:fill="FFFFFF"/>
        <w:spacing w:before="0" w:beforeAutospacing="0" w:after="0" w:afterAutospacing="0"/>
        <w:jc w:val="both"/>
      </w:pPr>
      <w:r w:rsidRPr="008179A2">
        <w:t>А всего одна игрушка. (Матрешка.)</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Эти чудо-кирпичи</w:t>
      </w:r>
    </w:p>
    <w:p w:rsidR="004A27C7" w:rsidRPr="008179A2" w:rsidRDefault="004A27C7" w:rsidP="008179A2">
      <w:pPr>
        <w:pStyle w:val="a4"/>
        <w:shd w:val="clear" w:color="auto" w:fill="FFFFFF"/>
        <w:spacing w:before="0" w:beforeAutospacing="0" w:after="0" w:afterAutospacing="0"/>
        <w:jc w:val="both"/>
      </w:pPr>
      <w:r w:rsidRPr="008179A2">
        <w:t>Я в подарок получил.</w:t>
      </w:r>
    </w:p>
    <w:p w:rsidR="004A27C7" w:rsidRPr="008179A2" w:rsidRDefault="004A27C7" w:rsidP="008179A2">
      <w:pPr>
        <w:pStyle w:val="a4"/>
        <w:shd w:val="clear" w:color="auto" w:fill="FFFFFF"/>
        <w:spacing w:before="0" w:beforeAutospacing="0" w:after="0" w:afterAutospacing="0"/>
        <w:jc w:val="both"/>
      </w:pPr>
      <w:r w:rsidRPr="008179A2">
        <w:t>Что сложу из них — сломаю,</w:t>
      </w:r>
    </w:p>
    <w:p w:rsidR="004A27C7" w:rsidRPr="008179A2" w:rsidRDefault="004A27C7" w:rsidP="008179A2">
      <w:pPr>
        <w:pStyle w:val="a4"/>
        <w:shd w:val="clear" w:color="auto" w:fill="FFFFFF"/>
        <w:spacing w:before="0" w:beforeAutospacing="0" w:after="0" w:afterAutospacing="0"/>
        <w:jc w:val="both"/>
      </w:pPr>
      <w:r w:rsidRPr="008179A2">
        <w:t>Все сначала начинаю (Кубики.)</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Бочку за бочкой</w:t>
      </w:r>
    </w:p>
    <w:p w:rsidR="004A27C7" w:rsidRPr="008179A2" w:rsidRDefault="004A27C7" w:rsidP="008179A2">
      <w:pPr>
        <w:pStyle w:val="a4"/>
        <w:shd w:val="clear" w:color="auto" w:fill="FFFFFF"/>
        <w:spacing w:before="0" w:beforeAutospacing="0" w:after="0" w:afterAutospacing="0"/>
        <w:jc w:val="both"/>
      </w:pPr>
      <w:r w:rsidRPr="008179A2">
        <w:t>Тянут из мешочка. (Лото.)</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Глазки голубые,</w:t>
      </w:r>
    </w:p>
    <w:p w:rsidR="004A27C7" w:rsidRPr="008179A2" w:rsidRDefault="004A27C7" w:rsidP="008179A2">
      <w:pPr>
        <w:pStyle w:val="a4"/>
        <w:shd w:val="clear" w:color="auto" w:fill="FFFFFF"/>
        <w:spacing w:before="0" w:beforeAutospacing="0" w:after="0" w:afterAutospacing="0"/>
        <w:jc w:val="both"/>
      </w:pPr>
      <w:r w:rsidRPr="008179A2">
        <w:t>Кудри золотые,</w:t>
      </w:r>
    </w:p>
    <w:p w:rsidR="004A27C7" w:rsidRPr="008179A2" w:rsidRDefault="004A27C7" w:rsidP="008179A2">
      <w:pPr>
        <w:pStyle w:val="a4"/>
        <w:shd w:val="clear" w:color="auto" w:fill="FFFFFF"/>
        <w:spacing w:before="0" w:beforeAutospacing="0" w:after="0" w:afterAutospacing="0"/>
        <w:jc w:val="both"/>
      </w:pPr>
      <w:r w:rsidRPr="008179A2">
        <w:t>Губки розовые. (Кукла.)</w:t>
      </w:r>
    </w:p>
    <w:p w:rsidR="004A27C7" w:rsidRPr="008179A2" w:rsidRDefault="004A27C7" w:rsidP="008179A2">
      <w:pPr>
        <w:pStyle w:val="a4"/>
        <w:shd w:val="clear" w:color="auto" w:fill="FFFFFF"/>
        <w:spacing w:before="0" w:beforeAutospacing="0" w:after="0" w:afterAutospacing="0"/>
        <w:jc w:val="both"/>
      </w:pPr>
      <w:r w:rsidRPr="008179A2">
        <w:t>— Муравьишка задумался над тем, к какой группе отнести эти предметы. Помогите ему. (Это игрушки.)</w:t>
      </w:r>
    </w:p>
    <w:p w:rsidR="004A27C7" w:rsidRPr="008179A2" w:rsidRDefault="004A27C7" w:rsidP="008179A2">
      <w:pPr>
        <w:pStyle w:val="a4"/>
        <w:shd w:val="clear" w:color="auto" w:fill="FFFFFF"/>
        <w:spacing w:before="0" w:beforeAutospacing="0" w:after="0" w:afterAutospacing="0"/>
        <w:jc w:val="both"/>
      </w:pPr>
      <w:r w:rsidRPr="008179A2">
        <w:t>— А вы какими игрушками любите играть? Назовите свои любимые игрушки.</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4. Беседа о безопасности</w:t>
      </w:r>
    </w:p>
    <w:p w:rsidR="004A27C7" w:rsidRPr="008179A2" w:rsidRDefault="004A27C7" w:rsidP="008179A2">
      <w:pPr>
        <w:pStyle w:val="a4"/>
        <w:shd w:val="clear" w:color="auto" w:fill="FFFFFF"/>
        <w:spacing w:before="0" w:beforeAutospacing="0" w:after="0" w:afterAutospacing="0"/>
        <w:jc w:val="both"/>
      </w:pPr>
      <w:r w:rsidRPr="008179A2">
        <w:t>Опасности подстерегают нас повсюду: на улице, в городе, в лесу, на берегу водоема и даже дома.</w:t>
      </w:r>
    </w:p>
    <w:p w:rsidR="004A27C7" w:rsidRPr="008179A2" w:rsidRDefault="004A27C7" w:rsidP="008179A2">
      <w:pPr>
        <w:pStyle w:val="a4"/>
        <w:shd w:val="clear" w:color="auto" w:fill="FFFFFF"/>
        <w:spacing w:before="0" w:beforeAutospacing="0" w:after="0" w:afterAutospacing="0"/>
        <w:jc w:val="both"/>
      </w:pPr>
      <w:r w:rsidRPr="008179A2">
        <w:t>— Подумайте, что же опасного может быть дома. (Ответы детей.)</w:t>
      </w:r>
    </w:p>
    <w:p w:rsidR="004A27C7" w:rsidRPr="008179A2" w:rsidRDefault="004A27C7" w:rsidP="008179A2">
      <w:pPr>
        <w:pStyle w:val="a4"/>
        <w:shd w:val="clear" w:color="auto" w:fill="FFFFFF"/>
        <w:spacing w:before="0" w:beforeAutospacing="0" w:after="0" w:afterAutospacing="0"/>
        <w:jc w:val="both"/>
      </w:pPr>
      <w:r w:rsidRPr="008179A2">
        <w:lastRenderedPageBreak/>
        <w:t>— Ребята, я буду называть вещи и предметы, а вы поднимайте | руку вверх, когда услышите название опасного предмета.</w:t>
      </w:r>
    </w:p>
    <w:p w:rsidR="004A27C7" w:rsidRPr="008179A2" w:rsidRDefault="004A27C7" w:rsidP="008179A2">
      <w:pPr>
        <w:pStyle w:val="a4"/>
        <w:shd w:val="clear" w:color="auto" w:fill="FFFFFF"/>
        <w:spacing w:before="0" w:beforeAutospacing="0" w:after="0" w:afterAutospacing="0"/>
        <w:jc w:val="both"/>
      </w:pPr>
      <w:r w:rsidRPr="008179A2">
        <w:t>(Учитель называет предметы: электроплита, книга, электрическая розетка, футбольный мяч, кран с горячей водой, батарея парового отопления, дверь, лифт, бутылка с ацетоном, стиральная машина, кресло, пылесос, стол, канализация, мусоропровод, электрочайник, нож, ложка, вилка, тарелка и т. д.)</w:t>
      </w:r>
    </w:p>
    <w:p w:rsidR="004A27C7" w:rsidRPr="008179A2" w:rsidRDefault="004A27C7" w:rsidP="008179A2">
      <w:pPr>
        <w:pStyle w:val="a4"/>
        <w:shd w:val="clear" w:color="auto" w:fill="FFFFFF"/>
        <w:spacing w:before="0" w:beforeAutospacing="0" w:after="0" w:afterAutospacing="0"/>
        <w:jc w:val="both"/>
      </w:pPr>
      <w:r w:rsidRPr="008179A2">
        <w:t>— Отгадайте загадки Муравьишки и скажите, когда эти предметы могут быть опасными.</w:t>
      </w:r>
    </w:p>
    <w:p w:rsidR="004A27C7" w:rsidRPr="008179A2" w:rsidRDefault="004A27C7" w:rsidP="008179A2">
      <w:pPr>
        <w:pStyle w:val="a4"/>
        <w:shd w:val="clear" w:color="auto" w:fill="FFFFFF"/>
        <w:spacing w:before="0" w:beforeAutospacing="0" w:after="0" w:afterAutospacing="0"/>
        <w:jc w:val="both"/>
      </w:pPr>
      <w:r w:rsidRPr="008179A2">
        <w:t>Два конца, два кольца,</w:t>
      </w:r>
    </w:p>
    <w:p w:rsidR="004A27C7" w:rsidRPr="008179A2" w:rsidRDefault="004A27C7" w:rsidP="008179A2">
      <w:pPr>
        <w:pStyle w:val="a4"/>
        <w:shd w:val="clear" w:color="auto" w:fill="FFFFFF"/>
        <w:spacing w:before="0" w:beforeAutospacing="0" w:after="0" w:afterAutospacing="0"/>
        <w:jc w:val="both"/>
      </w:pPr>
      <w:r w:rsidRPr="008179A2">
        <w:t>Посередине гвоздик. (Ножницы.)</w:t>
      </w:r>
    </w:p>
    <w:p w:rsidR="004A27C7" w:rsidRPr="008179A2" w:rsidRDefault="004A27C7" w:rsidP="008179A2">
      <w:pPr>
        <w:pStyle w:val="a4"/>
        <w:shd w:val="clear" w:color="auto" w:fill="FFFFFF"/>
        <w:spacing w:before="0" w:beforeAutospacing="0" w:after="0" w:afterAutospacing="0"/>
        <w:jc w:val="both"/>
      </w:pPr>
      <w:r w:rsidRPr="008179A2">
        <w:t>(Беседа о правилах обращения с ножницами.)</w:t>
      </w:r>
    </w:p>
    <w:p w:rsidR="004A27C7" w:rsidRPr="008179A2" w:rsidRDefault="004A27C7" w:rsidP="008179A2">
      <w:pPr>
        <w:pStyle w:val="a4"/>
        <w:shd w:val="clear" w:color="auto" w:fill="FFFFFF"/>
        <w:spacing w:before="0" w:beforeAutospacing="0" w:after="0" w:afterAutospacing="0"/>
        <w:jc w:val="both"/>
      </w:pPr>
      <w:r w:rsidRPr="008179A2">
        <w:t>Барыня — княгиня</w:t>
      </w:r>
    </w:p>
    <w:p w:rsidR="004A27C7" w:rsidRPr="008179A2" w:rsidRDefault="004A27C7" w:rsidP="008179A2">
      <w:pPr>
        <w:pStyle w:val="a4"/>
        <w:shd w:val="clear" w:color="auto" w:fill="FFFFFF"/>
        <w:spacing w:before="0" w:beforeAutospacing="0" w:after="0" w:afterAutospacing="0"/>
        <w:jc w:val="both"/>
      </w:pPr>
      <w:r w:rsidRPr="008179A2">
        <w:t>Весь мир нарядила,</w:t>
      </w:r>
    </w:p>
    <w:p w:rsidR="004A27C7" w:rsidRPr="008179A2" w:rsidRDefault="004A27C7" w:rsidP="008179A2">
      <w:pPr>
        <w:pStyle w:val="a4"/>
        <w:shd w:val="clear" w:color="auto" w:fill="FFFFFF"/>
        <w:spacing w:before="0" w:beforeAutospacing="0" w:after="0" w:afterAutospacing="0"/>
        <w:jc w:val="both"/>
      </w:pPr>
      <w:r w:rsidRPr="008179A2">
        <w:t>А сама нагая ходит. (Игла.)</w:t>
      </w:r>
    </w:p>
    <w:p w:rsidR="004A27C7" w:rsidRPr="008179A2" w:rsidRDefault="004A27C7" w:rsidP="008179A2">
      <w:pPr>
        <w:pStyle w:val="a4"/>
        <w:shd w:val="clear" w:color="auto" w:fill="FFFFFF"/>
        <w:spacing w:before="0" w:beforeAutospacing="0" w:after="0" w:afterAutospacing="0"/>
        <w:jc w:val="both"/>
      </w:pPr>
      <w:r w:rsidRPr="008179A2">
        <w:t>(Беседа о правилах обращения с иголкой.)</w:t>
      </w:r>
    </w:p>
    <w:p w:rsidR="004A27C7" w:rsidRPr="008179A2" w:rsidRDefault="004A27C7" w:rsidP="008179A2">
      <w:pPr>
        <w:pStyle w:val="a4"/>
        <w:shd w:val="clear" w:color="auto" w:fill="FFFFFF"/>
        <w:spacing w:before="0" w:beforeAutospacing="0" w:after="0" w:afterAutospacing="0"/>
        <w:jc w:val="both"/>
      </w:pPr>
      <w:r w:rsidRPr="008179A2">
        <w:t>Без рук, без ног,</w:t>
      </w:r>
    </w:p>
    <w:p w:rsidR="004A27C7" w:rsidRPr="008179A2" w:rsidRDefault="004A27C7" w:rsidP="008179A2">
      <w:pPr>
        <w:pStyle w:val="a4"/>
        <w:shd w:val="clear" w:color="auto" w:fill="FFFFFF"/>
        <w:spacing w:before="0" w:beforeAutospacing="0" w:after="0" w:afterAutospacing="0"/>
        <w:jc w:val="both"/>
      </w:pPr>
      <w:r w:rsidRPr="008179A2">
        <w:t>А хлеб режет. (Нож.)</w:t>
      </w:r>
    </w:p>
    <w:p w:rsidR="004A27C7" w:rsidRPr="008179A2" w:rsidRDefault="004A27C7" w:rsidP="008179A2">
      <w:pPr>
        <w:pStyle w:val="a4"/>
        <w:shd w:val="clear" w:color="auto" w:fill="FFFFFF"/>
        <w:spacing w:before="0" w:beforeAutospacing="0" w:after="0" w:afterAutospacing="0"/>
        <w:jc w:val="both"/>
      </w:pPr>
      <w:r w:rsidRPr="008179A2">
        <w:t> </w:t>
      </w:r>
    </w:p>
    <w:p w:rsidR="004A27C7" w:rsidRPr="008179A2" w:rsidRDefault="004A27C7" w:rsidP="008179A2">
      <w:pPr>
        <w:pStyle w:val="a4"/>
        <w:shd w:val="clear" w:color="auto" w:fill="FFFFFF"/>
        <w:spacing w:before="0" w:beforeAutospacing="0" w:after="0" w:afterAutospacing="0"/>
        <w:jc w:val="both"/>
      </w:pPr>
      <w:r w:rsidRPr="008179A2">
        <w:t>Четыре хворостинки</w:t>
      </w:r>
    </w:p>
    <w:p w:rsidR="004A27C7" w:rsidRPr="008179A2" w:rsidRDefault="004A27C7" w:rsidP="008179A2">
      <w:pPr>
        <w:pStyle w:val="a4"/>
        <w:shd w:val="clear" w:color="auto" w:fill="FFFFFF"/>
        <w:spacing w:before="0" w:beforeAutospacing="0" w:after="0" w:afterAutospacing="0"/>
        <w:jc w:val="both"/>
      </w:pPr>
      <w:r w:rsidRPr="008179A2">
        <w:t>на одной палочке сидят. (Вилка.)</w:t>
      </w:r>
    </w:p>
    <w:p w:rsidR="004A27C7" w:rsidRPr="008179A2" w:rsidRDefault="004A27C7" w:rsidP="008179A2">
      <w:pPr>
        <w:pStyle w:val="a4"/>
        <w:shd w:val="clear" w:color="auto" w:fill="FFFFFF"/>
        <w:spacing w:before="0" w:beforeAutospacing="0" w:after="0" w:afterAutospacing="0"/>
        <w:jc w:val="both"/>
      </w:pPr>
      <w:r w:rsidRPr="008179A2">
        <w:t>(Беседа о правилах обращения с ножом и вилкой.)</w:t>
      </w:r>
    </w:p>
    <w:p w:rsidR="004A27C7" w:rsidRPr="008179A2" w:rsidRDefault="004A27C7" w:rsidP="008179A2">
      <w:pPr>
        <w:pStyle w:val="a4"/>
        <w:shd w:val="clear" w:color="auto" w:fill="FFFFFF"/>
        <w:spacing w:before="0" w:beforeAutospacing="0" w:after="0" w:afterAutospacing="0"/>
        <w:jc w:val="both"/>
      </w:pPr>
      <w:r w:rsidRPr="008179A2">
        <w:t>Все эти вещи относятся к категории острых, колющих и режущих предметов.</w:t>
      </w:r>
    </w:p>
    <w:p w:rsidR="004A27C7" w:rsidRPr="008179A2" w:rsidRDefault="004A27C7" w:rsidP="008179A2">
      <w:pPr>
        <w:pStyle w:val="a4"/>
        <w:shd w:val="clear" w:color="auto" w:fill="FFFFFF"/>
        <w:spacing w:before="0" w:beforeAutospacing="0" w:after="0" w:afterAutospacing="0"/>
        <w:jc w:val="both"/>
      </w:pPr>
      <w:r w:rsidRPr="008179A2">
        <w:t>Многих опасностей можно избежать, если помнить, что чистота — залог здоровья. Люди всегда не любили нерях. Не только потому, что неряшливость некрасива, но и потому, что очень опасна.</w:t>
      </w:r>
    </w:p>
    <w:p w:rsidR="004A27C7" w:rsidRPr="008179A2" w:rsidRDefault="004A27C7" w:rsidP="008179A2">
      <w:pPr>
        <w:pStyle w:val="a4"/>
        <w:shd w:val="clear" w:color="auto" w:fill="FFFFFF"/>
        <w:spacing w:before="0" w:beforeAutospacing="0" w:after="0" w:afterAutospacing="0"/>
        <w:jc w:val="both"/>
      </w:pPr>
      <w:r w:rsidRPr="008179A2">
        <w:t>— Подумайте и расскажите, чем для Муравьишки может быть опасна его неряшливость. (Ответы детей.)</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VII. Рефлексия</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Игра-соревнование</w:t>
      </w:r>
    </w:p>
    <w:p w:rsidR="004A27C7" w:rsidRPr="008179A2" w:rsidRDefault="004A27C7" w:rsidP="008179A2">
      <w:pPr>
        <w:pStyle w:val="a4"/>
        <w:shd w:val="clear" w:color="auto" w:fill="FFFFFF"/>
        <w:spacing w:before="0" w:beforeAutospacing="0" w:after="0" w:afterAutospacing="0"/>
        <w:jc w:val="both"/>
      </w:pPr>
      <w:r w:rsidRPr="008179A2">
        <w:t>(Класс делится на три команды. Каждая команда получает 10—15 карточек-рисунков с предметами: одежда, посуда, мебель, электроприборы. Необходимо разделить карточки на четыре группы. Выигрывает та команда, которая справится с заданием быстрее всех и без ошибок.)</w:t>
      </w:r>
    </w:p>
    <w:p w:rsidR="004A27C7" w:rsidRPr="008179A2" w:rsidRDefault="004A27C7" w:rsidP="008179A2">
      <w:pPr>
        <w:pStyle w:val="a4"/>
        <w:shd w:val="clear" w:color="auto" w:fill="FFFFFF"/>
        <w:spacing w:before="0" w:beforeAutospacing="0" w:after="0" w:afterAutospacing="0"/>
        <w:jc w:val="both"/>
      </w:pPr>
      <w:r w:rsidRPr="008179A2">
        <w:t>— Оцените свои достижения на уроке.</w:t>
      </w:r>
    </w:p>
    <w:p w:rsidR="004A27C7" w:rsidRPr="008179A2" w:rsidRDefault="004A27C7" w:rsidP="008179A2">
      <w:pPr>
        <w:pStyle w:val="a4"/>
        <w:shd w:val="clear" w:color="auto" w:fill="FFFFFF"/>
        <w:spacing w:before="0" w:beforeAutospacing="0" w:after="0" w:afterAutospacing="0"/>
        <w:jc w:val="both"/>
      </w:pPr>
      <w:r w:rsidRPr="008179A2">
        <w:t>(Учащиеся достают один из знаков и объясняют свой выбор.)</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VIII. Подведение итогов урока</w:t>
      </w:r>
    </w:p>
    <w:p w:rsidR="004A27C7" w:rsidRPr="008179A2" w:rsidRDefault="004A27C7" w:rsidP="008179A2">
      <w:pPr>
        <w:pStyle w:val="a4"/>
        <w:shd w:val="clear" w:color="auto" w:fill="FFFFFF"/>
        <w:spacing w:before="0" w:beforeAutospacing="0" w:after="0" w:afterAutospacing="0"/>
        <w:jc w:val="both"/>
      </w:pPr>
      <w:r w:rsidRPr="008179A2">
        <w:t>— Вернемся к учебной задаче урока. На какие группы можно разделить предметы домашней обстановки? (Мебель, электроприборы, одежда, посуда, игрушки и т. д.)</w:t>
      </w:r>
    </w:p>
    <w:p w:rsidR="004A27C7" w:rsidRPr="008179A2" w:rsidRDefault="004A27C7" w:rsidP="008179A2">
      <w:pPr>
        <w:pStyle w:val="a4"/>
        <w:shd w:val="clear" w:color="auto" w:fill="FFFFFF"/>
        <w:spacing w:before="0" w:beforeAutospacing="0" w:after="0" w:afterAutospacing="0"/>
        <w:jc w:val="both"/>
      </w:pPr>
      <w:r w:rsidRPr="008179A2">
        <w:t>— Приведите примеры для каждой группы. (Ответы детей.)</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Рекомендации для занятий дома</w:t>
      </w:r>
    </w:p>
    <w:p w:rsidR="004A27C7" w:rsidRPr="008179A2" w:rsidRDefault="004A27C7" w:rsidP="008179A2">
      <w:pPr>
        <w:pStyle w:val="a4"/>
        <w:shd w:val="clear" w:color="auto" w:fill="FFFFFF"/>
        <w:spacing w:before="0" w:beforeAutospacing="0" w:after="0" w:afterAutospacing="0"/>
        <w:jc w:val="both"/>
      </w:pPr>
      <w:r w:rsidRPr="008179A2">
        <w:t>Нарисовать свою комнату. Найти и назвать в ней предметы мебели, электроприборы, одежду, посуду.</w:t>
      </w:r>
    </w:p>
    <w:p w:rsidR="004A27C7" w:rsidRPr="008179A2" w:rsidRDefault="004A27C7" w:rsidP="008179A2">
      <w:pPr>
        <w:pStyle w:val="3"/>
        <w:shd w:val="clear" w:color="auto" w:fill="FFFFFF"/>
        <w:spacing w:after="30" w:line="240" w:lineRule="auto"/>
        <w:rPr>
          <w:sz w:val="24"/>
        </w:rPr>
      </w:pPr>
      <w:r w:rsidRPr="008179A2">
        <w:rPr>
          <w:sz w:val="24"/>
        </w:rPr>
        <w:t>Дополнительный материал</w:t>
      </w:r>
    </w:p>
    <w:p w:rsidR="004A27C7" w:rsidRPr="008179A2" w:rsidRDefault="004A27C7" w:rsidP="008179A2">
      <w:pPr>
        <w:pStyle w:val="a4"/>
        <w:shd w:val="clear" w:color="auto" w:fill="FFFFFF"/>
        <w:spacing w:before="0" w:beforeAutospacing="0" w:after="0" w:afterAutospacing="0"/>
        <w:jc w:val="both"/>
      </w:pPr>
      <w:r w:rsidRPr="008179A2">
        <w:rPr>
          <w:rStyle w:val="a7"/>
          <w:bdr w:val="none" w:sz="0" w:space="0" w:color="auto" w:frame="1"/>
        </w:rPr>
        <w:t>Викторина</w:t>
      </w:r>
    </w:p>
    <w:p w:rsidR="004A27C7" w:rsidRPr="008179A2" w:rsidRDefault="004A27C7" w:rsidP="008179A2">
      <w:pPr>
        <w:pStyle w:val="a4"/>
        <w:shd w:val="clear" w:color="auto" w:fill="FFFFFF"/>
        <w:spacing w:before="0" w:beforeAutospacing="0" w:after="0" w:afterAutospacing="0"/>
        <w:jc w:val="both"/>
      </w:pPr>
      <w:r w:rsidRPr="008179A2">
        <w:t>1. Почему нужно убирать в доме?</w:t>
      </w:r>
    </w:p>
    <w:p w:rsidR="004A27C7" w:rsidRPr="008179A2" w:rsidRDefault="004A27C7" w:rsidP="008179A2">
      <w:pPr>
        <w:pStyle w:val="a4"/>
        <w:shd w:val="clear" w:color="auto" w:fill="FFFFFF"/>
        <w:spacing w:before="0" w:beforeAutospacing="0" w:after="0" w:afterAutospacing="0"/>
        <w:jc w:val="both"/>
      </w:pPr>
      <w:r w:rsidRPr="008179A2">
        <w:t>2. Какие опасные острые предметы вы знаете?</w:t>
      </w:r>
    </w:p>
    <w:p w:rsidR="004A27C7" w:rsidRPr="008179A2" w:rsidRDefault="004A27C7" w:rsidP="008179A2">
      <w:pPr>
        <w:pStyle w:val="a4"/>
        <w:shd w:val="clear" w:color="auto" w:fill="FFFFFF"/>
        <w:spacing w:before="0" w:beforeAutospacing="0" w:after="0" w:afterAutospacing="0"/>
        <w:jc w:val="both"/>
      </w:pPr>
      <w:r w:rsidRPr="008179A2">
        <w:t>3. Что произошло страшное в одной сказке после того, как кто-то укололся острым предметом? Что это за сказка и что это за предмет?</w:t>
      </w:r>
    </w:p>
    <w:p w:rsidR="004A27C7" w:rsidRPr="008179A2" w:rsidRDefault="004A27C7" w:rsidP="008179A2">
      <w:pPr>
        <w:pStyle w:val="a4"/>
        <w:shd w:val="clear" w:color="auto" w:fill="FFFFFF"/>
        <w:spacing w:before="0" w:beforeAutospacing="0" w:after="0" w:afterAutospacing="0"/>
        <w:jc w:val="both"/>
      </w:pPr>
      <w:r w:rsidRPr="008179A2">
        <w:t>4. Какие еще книги, фильмы, мультфильмы вы знаете, где острые предметы угрожали жизни человека?</w:t>
      </w:r>
    </w:p>
    <w:p w:rsidR="004A27C7" w:rsidRPr="008179A2" w:rsidRDefault="004A27C7" w:rsidP="008179A2">
      <w:pPr>
        <w:pStyle w:val="a4"/>
        <w:shd w:val="clear" w:color="auto" w:fill="FFFFFF"/>
        <w:spacing w:before="0" w:beforeAutospacing="0" w:after="0" w:afterAutospacing="0"/>
        <w:jc w:val="both"/>
      </w:pPr>
    </w:p>
    <w:p w:rsidR="004A27C7" w:rsidRPr="008179A2" w:rsidRDefault="004A27C7" w:rsidP="008179A2">
      <w:pPr>
        <w:pStyle w:val="a4"/>
        <w:spacing w:before="0" w:beforeAutospacing="0" w:after="0" w:afterAutospacing="0"/>
        <w:contextualSpacing/>
        <w:rPr>
          <w:bCs/>
          <w:color w:val="000000"/>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shd w:val="clear" w:color="auto" w:fill="FFFFFF"/>
        <w:spacing w:line="240" w:lineRule="auto"/>
        <w:rPr>
          <w:rFonts w:ascii="Times New Roman" w:hAnsi="Times New Roman"/>
          <w:sz w:val="24"/>
          <w:szCs w:val="24"/>
        </w:rPr>
      </w:pPr>
      <w:r w:rsidRPr="008179A2">
        <w:rPr>
          <w:rFonts w:ascii="Times New Roman" w:hAnsi="Times New Roman"/>
          <w:b/>
          <w:sz w:val="24"/>
          <w:szCs w:val="24"/>
        </w:rPr>
        <w:t>Тема: «Как путешествует письмо? Разнообразие почтовых отправлений и средств доставки. Значение почтовой связи. Знакомство с работой почты. Современные средства коммуникации. Пешка»</w:t>
      </w:r>
    </w:p>
    <w:p w:rsidR="004A27C7" w:rsidRPr="008179A2" w:rsidRDefault="004A27C7" w:rsidP="008179A2">
      <w:pPr>
        <w:shd w:val="clear" w:color="auto" w:fill="FFFFFF"/>
        <w:spacing w:line="240" w:lineRule="auto"/>
        <w:rPr>
          <w:rFonts w:ascii="Times New Roman" w:hAnsi="Times New Roman"/>
          <w:sz w:val="24"/>
          <w:szCs w:val="24"/>
        </w:rPr>
      </w:pPr>
      <w:r w:rsidRPr="008179A2">
        <w:rPr>
          <w:rFonts w:ascii="Times New Roman" w:hAnsi="Times New Roman"/>
          <w:b/>
          <w:bCs/>
          <w:sz w:val="24"/>
          <w:szCs w:val="24"/>
        </w:rPr>
        <w:t>Цели:</w:t>
      </w:r>
      <w:r w:rsidRPr="008179A2">
        <w:rPr>
          <w:rFonts w:ascii="Times New Roman" w:hAnsi="Times New Roman"/>
          <w:sz w:val="24"/>
          <w:szCs w:val="24"/>
        </w:rPr>
        <w:t> познакомить с работой почты и разнообразием почтовых отправлений (письмо, открытка, бандероль, посылка);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показать разновидности почтовой марки;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раскрыть значение почтовой связи;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показать путь письма от отправителя к адресату.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воспитывать самостоятельность, внимательность, терпеливость,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прививать интерес и желание к игре в шахматы;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shd w:val="clear" w:color="auto" w:fill="FFFFFF"/>
        </w:rPr>
        <w:t>умение давать анализ своих действий во время игры в шахматы.</w:t>
      </w:r>
    </w:p>
    <w:p w:rsidR="004A27C7" w:rsidRPr="008179A2" w:rsidRDefault="004A27C7" w:rsidP="008179A2">
      <w:pPr>
        <w:shd w:val="clear" w:color="auto" w:fill="FFFFFF"/>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Планируемые образовательные результаты: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Предметные</w:t>
      </w:r>
      <w:r w:rsidRPr="008179A2">
        <w:rPr>
          <w:rFonts w:ascii="Times New Roman" w:hAnsi="Times New Roman"/>
          <w:b/>
          <w:bCs/>
          <w:sz w:val="24"/>
          <w:szCs w:val="24"/>
        </w:rPr>
        <w:t> </w:t>
      </w:r>
      <w:r w:rsidRPr="008179A2">
        <w:rPr>
          <w:rFonts w:ascii="Times New Roman" w:hAnsi="Times New Roman"/>
          <w:sz w:val="24"/>
          <w:szCs w:val="24"/>
        </w:rPr>
        <w:t>(объем освоения и уровень владения компетенциями):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научатся наблюдать за работой почты и рассказывать о ней;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строить из разрезных деталей схему доставки почтовых отправлений;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получат возможность научиться различать почтовые отправления (письмо, бандероль, открытки);</w:t>
      </w:r>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sz w:val="24"/>
          <w:szCs w:val="24"/>
        </w:rPr>
        <w:t>выдвигать предположения и доказывать их;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shd w:val="clear" w:color="auto" w:fill="FFFFFF"/>
        </w:rPr>
        <w:t>делать выводы в результате игры, формирование понятия об игровых возможностях шахматных фигур, нахождение выигрышных ходов.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
          <w:iCs/>
          <w:sz w:val="24"/>
          <w:szCs w:val="24"/>
        </w:rPr>
        <w:t>Метапредметные</w:t>
      </w:r>
      <w:r w:rsidRPr="008179A2">
        <w:rPr>
          <w:rFonts w:ascii="Times New Roman" w:hAnsi="Times New Roman"/>
          <w:b/>
          <w:bCs/>
          <w:sz w:val="24"/>
          <w:szCs w:val="24"/>
        </w:rPr>
        <w:t> </w:t>
      </w:r>
      <w:r w:rsidRPr="008179A2">
        <w:rPr>
          <w:rFonts w:ascii="Times New Roman" w:hAnsi="Times New Roman"/>
          <w:sz w:val="24"/>
          <w:szCs w:val="24"/>
        </w:rPr>
        <w:t>(компоненты культурно-компетентностного опыта/приобретенная компетентность):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овладеть начальными сведениями о сущности и особенностях объектов, процессов и явлений действительности;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использовать различные способы поиска (в справочных источниках и учебнике), сбора, обработки, анализа, организации, передачи и интерпретации информации в соответствии с коммуникативными и познавательными задачами; </w:t>
      </w:r>
      <w:r w:rsidRPr="008179A2">
        <w:rPr>
          <w:rFonts w:ascii="Times New Roman" w:hAnsi="Times New Roman"/>
          <w:b/>
          <w:bCs/>
          <w:i/>
          <w:iCs/>
          <w:sz w:val="24"/>
          <w:szCs w:val="24"/>
        </w:rPr>
        <w:t>Личностные:</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овладение начальными навыками адаптации в динамично изменяющемся и развивающемся мире.</w:t>
      </w:r>
    </w:p>
    <w:p w:rsidR="004A27C7" w:rsidRPr="008179A2" w:rsidRDefault="004A27C7" w:rsidP="008179A2">
      <w:pPr>
        <w:shd w:val="clear" w:color="auto" w:fill="FFFFFF"/>
        <w:spacing w:after="0" w:line="240" w:lineRule="auto"/>
        <w:jc w:val="both"/>
        <w:rPr>
          <w:rFonts w:ascii="Times New Roman" w:hAnsi="Times New Roman"/>
          <w:sz w:val="24"/>
          <w:szCs w:val="24"/>
        </w:rPr>
      </w:pP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xml:space="preserve">                                                             Ход урока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 Организационный момент.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Подготовка рабочего места.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Б). Актуализация знаний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Вспомните, откуда в наш дом приходит электричество? Назовите электрические бытовые приборы.</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-Послушайте стихотворение Самуила Яковлевича Маршака и скажите: о каких лампах в нём говорится?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Лампа плакала в углу,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За дровами на полу: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Высыхает мой фитиль,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На стекле густая пыль.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Почему - я не пойму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Не нужна я никому?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А, бывало, зажигали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Ранним вечером меня.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В окна бабочки влетали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lastRenderedPageBreak/>
        <w:t>И кружились у огня.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Познакомилась в столовой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Я сегодня с лампой новой.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Ну и лампа! На смех курам!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Пузырёк под абажуром!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В середине пузырька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Три-четыре волоска.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Говорю я: - Вы откуда,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Непонятная посуда?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Любопытно посмотреть,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Как вы будете гореть.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Пузырёк у вас запаян.</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Как зажжёт его хозяин?</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Вы, гражданка, - самозванка!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Вы не лампочка, а склянка!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 каких же лампах шла речь?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это за пузырёк под абажуром, в котором несколько волосков?</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Как надо обращаться с электрическими приборами?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II. Объяснение нового материала.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1. Сообщение темы и целей.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Сегодня, когда я шла на урок, увидела Муравьишку – Вопросика. Он сидел и плакал. Оказывается, в далёкой стране в Тропическом  лесу в  Бразилии  у Муравьишки живёт друг. Наш Муравьишка хочет рассказать своему другу о том, чему он научился в первом классе. Съездить к нему он  не может , так как ещё не закончился учебный год. Что же ему делать? Давайте поможем Муравьишке.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вы можете предложить? (Ответы детей)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Сбоку марка и картинка.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В круглых штампах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Грудь и спинка.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Маленькое очень,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Быстрое, как птица,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Если ты захочешь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За море умчится.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Ученики. Письмо. </w:t>
      </w:r>
      <w:r w:rsidRPr="008179A2">
        <w:rPr>
          <w:rFonts w:ascii="Times New Roman" w:hAnsi="Times New Roman"/>
          <w:iCs/>
          <w:sz w:val="24"/>
          <w:szCs w:val="24"/>
        </w:rPr>
        <w:t>(Показ конверта.)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Верно, Муравьишка должен написать письмо. Он уже умеет хорошо писать.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Но наш Муравьишка растерян, он не знает, что такое письмо и как оно попадёт к его другу.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Ребята, поможем Муравьишке Вопросику  узнать,  что такое письмо и как путешествует оно?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вот и Мудрая Черепаха. Она принесла Муравьишке лист бумаги. Это уже письмо?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такое </w:t>
      </w:r>
      <w:r w:rsidRPr="008179A2">
        <w:rPr>
          <w:rFonts w:ascii="Times New Roman" w:hAnsi="Times New Roman"/>
          <w:iCs/>
          <w:sz w:val="24"/>
          <w:szCs w:val="24"/>
        </w:rPr>
        <w:t>письмо?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-Это написанный текст, сообщение, которое посылается кому-либо.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Если Муравьишка напишет  письмо о себе на этом листочке, сможет ли он отправить его другу?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А что ещё нужно? Отгадайте загадку.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Заклеили клеем прочно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И ко мне прислали срочно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Я его не пожалею</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Получу и вмиг расклею</w:t>
      </w:r>
      <w:r w:rsidRPr="008179A2">
        <w:rPr>
          <w:rFonts w:ascii="Times New Roman" w:hAnsi="Times New Roman"/>
          <w:sz w:val="24"/>
          <w:szCs w:val="24"/>
        </w:rPr>
        <w:t> (конверт)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Верно, только в конверте лист бумаги станет письмом и сможет отправиться в путешествие. Как вы думаете, с чем мы сегодня должны познакомиться?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-Пока Муравьишка пишет письмо своему другу, мы с вами узнаем как оно должно дойти в далёкую страну, т.е. узнаем ,  как путешествует письмо.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2. Изучение нового материала.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lastRenderedPageBreak/>
        <w:t>А)</w:t>
      </w:r>
      <w:r w:rsidRPr="008179A2">
        <w:rPr>
          <w:rFonts w:ascii="Times New Roman" w:hAnsi="Times New Roman"/>
          <w:sz w:val="24"/>
          <w:szCs w:val="24"/>
        </w:rPr>
        <w:t> рассматривание конвертов, знакомство с новыми словами.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-Что такое </w:t>
      </w:r>
      <w:r w:rsidRPr="008179A2">
        <w:rPr>
          <w:rFonts w:ascii="Times New Roman" w:hAnsi="Times New Roman"/>
          <w:iCs/>
          <w:sz w:val="24"/>
          <w:szCs w:val="24"/>
        </w:rPr>
        <w:t>конверт?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Это пакетик из бумаги для вкладывания в него письма (учитель показывает).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Какие слова там написаны? (кому, от кого, куда, отку, индекс)</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Кто знает, как называют того, кто получает письмо, того, «кому» оно адресован?</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iCs/>
          <w:sz w:val="24"/>
          <w:szCs w:val="24"/>
        </w:rPr>
        <w:t> адресат.</w:t>
      </w:r>
      <w:r w:rsidRPr="008179A2">
        <w:rPr>
          <w:rFonts w:ascii="Times New Roman" w:hAnsi="Times New Roman"/>
          <w:sz w:val="24"/>
          <w:szCs w:val="24"/>
        </w:rPr>
        <w:t> Посылая письмо, вы должны написать адрес и имя человека, которому пишете.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Муравьишка кому посылает письмо? Что он должен написать?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Муравьишке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-Куда?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Тропический лес. Бразилия.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-Кто знает, как называют того, от кого оно идет, от кого послано?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-отправитель.</w:t>
      </w:r>
      <w:r w:rsidRPr="008179A2">
        <w:rPr>
          <w:rFonts w:ascii="Times New Roman" w:hAnsi="Times New Roman"/>
          <w:sz w:val="24"/>
          <w:szCs w:val="24"/>
        </w:rPr>
        <w:t> На этом же конверте вы ДОЛЖНЫ написать свои адрес и имя, чтобы в случае отсутствия или переезда адресата письмо вернулось к вам обратно.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-Кто у нас отправитель?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-Муравьишка.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-Откуда?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Русский лес. Россия.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Рассмотрите рисунок на странице 64. Найдите нашего Муравьишку. Кем он является - адресатом или отправителем? Почему?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iCs/>
          <w:sz w:val="24"/>
          <w:szCs w:val="24"/>
        </w:rPr>
        <w:t> </w:t>
      </w:r>
      <w:r w:rsidRPr="008179A2">
        <w:rPr>
          <w:rFonts w:ascii="Times New Roman" w:hAnsi="Times New Roman"/>
          <w:sz w:val="24"/>
          <w:szCs w:val="24"/>
        </w:rPr>
        <w:t>Посмотрите на конверт. Что еще, кроме надписи, на нем есть?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Ученики. Марка.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Учитель. Марка – это проездной билет письма. Она оплачивает его путешествие. Марки бывают красивые, интересные. Есть люди, которые коллекционируют почтовые марки. Рассмотрите марки.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 нас Лена и Андрей  нарисовали марки предназначенные для них.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Итак, мы купили конверт и приклеили на него марку. Рассмотрите конверты и догадайтесь, что надо сделать дальше?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Между Муравьём и его другом много пустых квадратиков. Вся эта цепочка - маршрут движения письма от отправителя к адресату. Мы его пока не знаем, но на уроке должны заполнить.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Б)</w:t>
      </w:r>
      <w:r w:rsidRPr="008179A2">
        <w:rPr>
          <w:rFonts w:ascii="Times New Roman" w:hAnsi="Times New Roman"/>
          <w:sz w:val="24"/>
          <w:szCs w:val="24"/>
        </w:rPr>
        <w:t> установление последовательности путешествия письма.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Вы сами должны догадаться, как путешествует письмо. Если правильно разгадаете загадку, то узнаете, какая картинка будет по счёту первой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-К дому – невеличке подлетают птички.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 Весточки, приветы понесут по свету</w:t>
      </w:r>
      <w:r w:rsidRPr="008179A2">
        <w:rPr>
          <w:rFonts w:ascii="Times New Roman" w:hAnsi="Times New Roman"/>
          <w:iCs/>
          <w:sz w:val="24"/>
          <w:szCs w:val="24"/>
        </w:rPr>
        <w:t>.</w:t>
      </w:r>
      <w:r w:rsidRPr="008179A2">
        <w:rPr>
          <w:rFonts w:ascii="Times New Roman" w:hAnsi="Times New Roman"/>
          <w:sz w:val="24"/>
          <w:szCs w:val="24"/>
        </w:rPr>
        <w:t> </w:t>
      </w:r>
      <w:r w:rsidRPr="008179A2">
        <w:rPr>
          <w:rFonts w:ascii="Times New Roman" w:hAnsi="Times New Roman"/>
          <w:iCs/>
          <w:sz w:val="24"/>
          <w:szCs w:val="24"/>
        </w:rPr>
        <w:t>(Почтовый ящик)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Опускаем письмо в почтовый ящик.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Дети накладывают изображение почтового ящика в первый квадратик.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-Без крыльев, а летят, без языка, а говорят</w:t>
      </w:r>
      <w:r w:rsidRPr="008179A2">
        <w:rPr>
          <w:rFonts w:ascii="Times New Roman" w:hAnsi="Times New Roman"/>
          <w:b/>
          <w:bCs/>
          <w:sz w:val="24"/>
          <w:szCs w:val="24"/>
        </w:rPr>
        <w:t>.</w:t>
      </w:r>
      <w:r w:rsidRPr="008179A2">
        <w:rPr>
          <w:rFonts w:ascii="Times New Roman" w:hAnsi="Times New Roman"/>
          <w:sz w:val="24"/>
          <w:szCs w:val="24"/>
        </w:rPr>
        <w:t> (Письма)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Несколько раз в день работники почты высыпают письма из ящиков в специальные мешки (дети прикладывают квадратик). Письма привозят на почту и сортируют, то есть распределяют по адресам. Одни письма отправят в Санкт-Петербург, другие - в Москву, третьи - в Самару.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Набирается определённое количество писем, которые поедут в одни и те же города и третья картинка будет… (с изображением двух стопок писем)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(накладывается следующий квадратик).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 каждое письмо ставится штамп с датой и временем его отправления.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Куда письмо отправляется дальше? Каждое в свою сторону.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Что за птица: песен не поёт, гнёзда не вьёт, людей и груз везёт.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 </w:t>
      </w:r>
      <w:r w:rsidRPr="008179A2">
        <w:rPr>
          <w:rFonts w:ascii="Times New Roman" w:hAnsi="Times New Roman"/>
          <w:iCs/>
          <w:sz w:val="24"/>
          <w:szCs w:val="24"/>
        </w:rPr>
        <w:t>(самолёт)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Полотно, а не дорожка, конь не конь – сороконожка.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По дороге той ползёт, весь обоз один везёт.</w:t>
      </w:r>
      <w:r w:rsidRPr="008179A2">
        <w:rPr>
          <w:rFonts w:ascii="Times New Roman" w:hAnsi="Times New Roman"/>
          <w:sz w:val="24"/>
          <w:szCs w:val="24"/>
        </w:rPr>
        <w:t> (поезд)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Какая карточка займёт пятое место? (самолёт и багаж)</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-Часть писем поедет на почтовой машине на вокзал. Их отправят в специальном почтовом вагоне поезда в нужный город. А если до города адресата не ходят поезда, то письмо отправится самолётом вместе с другим багажом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-Наконец, письма попадают в нужный город. На почте их снова сортируют. Раскладывают по адресам. Эти письма - на проспект Мира, а эти - на Цветочную улицу.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w:t>
      </w:r>
      <w:r w:rsidRPr="008179A2">
        <w:rPr>
          <w:rFonts w:ascii="Times New Roman" w:hAnsi="Times New Roman"/>
          <w:b/>
          <w:bCs/>
          <w:iCs/>
          <w:sz w:val="24"/>
          <w:szCs w:val="24"/>
        </w:rPr>
        <w:t>Кто она: полным – полна,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С почтальоном путь-дорогу делит вместе,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Носит вести и худеет понемногу?</w:t>
      </w:r>
      <w:r w:rsidRPr="008179A2">
        <w:rPr>
          <w:rFonts w:ascii="Times New Roman" w:hAnsi="Times New Roman"/>
          <w:sz w:val="24"/>
          <w:szCs w:val="24"/>
        </w:rPr>
        <w:t> (сумка почтальона)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Почтальон кладёт их себе в сумку и разносит по адресам.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-Мы синего цвета, висим на стене,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И много приветов храним мы в себе.</w:t>
      </w:r>
      <w:r w:rsidRPr="008179A2">
        <w:rPr>
          <w:rFonts w:ascii="Times New Roman" w:hAnsi="Times New Roman"/>
          <w:sz w:val="24"/>
          <w:szCs w:val="24"/>
        </w:rPr>
        <w:t> (почтовые ящики)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Именно почтальон кладёт письмо вам в почтовый ящик (дети докладывают последние рисунки).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Таков маршрут движения письма.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ФИЗКУЛЬТМИНУТКА: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В)</w:t>
      </w:r>
      <w:r w:rsidRPr="008179A2">
        <w:rPr>
          <w:rFonts w:ascii="Times New Roman" w:hAnsi="Times New Roman"/>
          <w:sz w:val="24"/>
          <w:szCs w:val="24"/>
        </w:rPr>
        <w:t> </w:t>
      </w:r>
      <w:r w:rsidRPr="008179A2">
        <w:rPr>
          <w:rFonts w:ascii="Times New Roman" w:hAnsi="Times New Roman"/>
          <w:b/>
          <w:bCs/>
          <w:iCs/>
          <w:sz w:val="24"/>
          <w:szCs w:val="24"/>
        </w:rPr>
        <w:t>знакомство с почтовыми отправлениями.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Муравьишка Вопросик понял, как его письмо сможет найти его друга.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Он уже написал письмо своему другу.  Вика нам его прочтет.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Но по почте можно отправить не только письмо. Что ещё можно пересылать по почте? Расскажет нам об этом почтальон Печкин.</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фрагмент мультфильма «Зима В Простоквашино».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 Какие пересылки упомянуты в мультфильме? (Телеграмма, бандероль, посылка.)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Телеграмма </w:t>
      </w:r>
      <w:r w:rsidRPr="008179A2">
        <w:rPr>
          <w:rFonts w:ascii="Times New Roman" w:hAnsi="Times New Roman"/>
          <w:sz w:val="24"/>
          <w:szCs w:val="24"/>
        </w:rPr>
        <w:t>- сообщение, переданное по телеграфу, а также бланк с таким сообщением.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Учитель показывает образцы телеграмм: обычных и поздравительных.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Бандероль</w:t>
      </w:r>
      <w:r w:rsidRPr="008179A2">
        <w:rPr>
          <w:rFonts w:ascii="Times New Roman" w:hAnsi="Times New Roman"/>
          <w:sz w:val="24"/>
          <w:szCs w:val="24"/>
        </w:rPr>
        <w:t> - почтовое отправление в бумажной обёртке.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Посылка</w:t>
      </w:r>
      <w:r w:rsidRPr="008179A2">
        <w:rPr>
          <w:rFonts w:ascii="Times New Roman" w:hAnsi="Times New Roman"/>
          <w:sz w:val="24"/>
          <w:szCs w:val="24"/>
        </w:rPr>
        <w:t> - вещь, посланная в специальной упаковке.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ещё отправляют по почте, но не было упомянуто Печкиным?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Открытка</w:t>
      </w:r>
      <w:r w:rsidRPr="008179A2">
        <w:rPr>
          <w:rFonts w:ascii="Times New Roman" w:hAnsi="Times New Roman"/>
          <w:sz w:val="24"/>
          <w:szCs w:val="24"/>
        </w:rPr>
        <w:t> - специальная почтовая карточка для открытого письма. В магазинах вы видите огромное количество различных открыток.</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Для чего их выпускают?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С какими праздниками вы поздравляете своих друзей и близких?</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5.Изучение  нового материала   (Пешка)</w:t>
      </w:r>
    </w:p>
    <w:p w:rsidR="004A27C7" w:rsidRPr="008179A2" w:rsidRDefault="00CF57AE" w:rsidP="008179A2">
      <w:pPr>
        <w:shd w:val="clear" w:color="auto" w:fill="FFFFFF"/>
        <w:spacing w:after="0" w:line="240" w:lineRule="auto"/>
        <w:jc w:val="both"/>
        <w:rPr>
          <w:rFonts w:ascii="Times New Roman" w:hAnsi="Times New Roman"/>
          <w:b/>
          <w:sz w:val="24"/>
          <w:szCs w:val="24"/>
        </w:rPr>
      </w:pPr>
      <w:hyperlink r:id="rId374" w:history="1">
        <w:r w:rsidR="004A27C7" w:rsidRPr="008179A2">
          <w:rPr>
            <w:rStyle w:val="a8"/>
            <w:rFonts w:ascii="Times New Roman" w:hAnsi="Times New Roman"/>
            <w:sz w:val="24"/>
            <w:szCs w:val="24"/>
          </w:rPr>
          <w:t>https://nsportal.ru/nachalnaya-shkola/obshchepedagogicheskie-tekhnologii/2019/04/29/prezentatsiy-k-zanyatiyam-shahmaty-v</w:t>
        </w:r>
      </w:hyperlink>
    </w:p>
    <w:p w:rsidR="004A27C7" w:rsidRPr="008179A2" w:rsidRDefault="004A27C7" w:rsidP="008179A2">
      <w:pPr>
        <w:shd w:val="clear" w:color="auto" w:fill="FFFFFF"/>
        <w:spacing w:after="0" w:line="240" w:lineRule="auto"/>
        <w:jc w:val="both"/>
        <w:rPr>
          <w:rFonts w:ascii="Times New Roman" w:hAnsi="Times New Roman"/>
          <w:sz w:val="24"/>
          <w:szCs w:val="24"/>
          <w:shd w:val="clear" w:color="auto" w:fill="FFFFFF"/>
        </w:rPr>
      </w:pPr>
      <w:r w:rsidRPr="008179A2">
        <w:rPr>
          <w:rFonts w:ascii="Times New Roman" w:hAnsi="Times New Roman"/>
          <w:sz w:val="24"/>
          <w:szCs w:val="24"/>
          <w:shd w:val="clear" w:color="auto" w:fill="FFFFFF"/>
        </w:rPr>
        <w:t>Сейчас мы с вами продолжим  путешествие в шахматную школу. Чтобы продолжить наше с вами путешествие, загадаю ка я вам загадки.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 как  башня, велика…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Но я – не башня: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 – …                                    (ладья!).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ходит ладья? (по вертикали и по горизонтали)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живет в зверинце,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берет гостинцы,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 косой он ходит,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Хоботом не водит.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(слон)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ходит слон? (по диагонали)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одной стоит ноге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ходит только буквой «Г»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(конь)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можете добавить о коне? (может перепрыгивать через фигуры)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Какая фигура любит свой цвет?                       (ферзь)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ходит ферзь? (по вертикали, по горизонтали, по диагонали)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Пешка – это самая маленькая фигура, но очень значимая. Именно благодаря пешке, необычным правилам ее движений и взятий, ее способности превращаться в другие фигуры, шахматы оказались такой интересной игрой. Пешка ни на кого не похожа. Она отличается от всех фигур.</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 сожалению, не зная  правил: перемещения пешки, превращения и взятия, у нас не получится сыграть в шахматы. Но мы с вами сегодня познакомимся с этими правилами в шахматной школе.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рейдя на соседнюю диагональ, она продолжает путь по ней.</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Таким образом, пешка ходит вперед, а бьет по диагонали на одну клетку. Это единственная фигура в шахматах, которая ходит по одному правилу, а наносит удар по-другому. </w:t>
      </w:r>
      <w:r w:rsidRPr="008179A2">
        <w:rPr>
          <w:rFonts w:ascii="Times New Roman" w:hAnsi="Times New Roman"/>
          <w:sz w:val="24"/>
          <w:szCs w:val="24"/>
        </w:rPr>
        <w:t>У остальных фигур направление движения и удара совпадает.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Если пешка из начальной позиции прыгает через клетку, которую держит под боем неприятельская пешка, то неприятельская пешка имеет право побить эту пешку, как будто пешка прыгнула не через клетку.</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Физминутка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сейчас мы с вами превратимся в пешек: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Ну-ка, пешки, поиграем.</w:t>
      </w:r>
      <w:r w:rsidRPr="008179A2">
        <w:rPr>
          <w:rFonts w:ascii="Times New Roman" w:hAnsi="Times New Roman"/>
          <w:sz w:val="24"/>
          <w:szCs w:val="24"/>
        </w:rPr>
        <w:br/>
        <w:t>Головой мы повращаем</w:t>
      </w:r>
      <w:r w:rsidRPr="008179A2">
        <w:rPr>
          <w:rFonts w:ascii="Times New Roman" w:hAnsi="Times New Roman"/>
          <w:sz w:val="24"/>
          <w:szCs w:val="24"/>
        </w:rPr>
        <w:br/>
        <w:t>Вправо – влево, а потом               (вращение головой)</w:t>
      </w:r>
      <w:r w:rsidRPr="008179A2">
        <w:rPr>
          <w:rFonts w:ascii="Times New Roman" w:hAnsi="Times New Roman"/>
          <w:sz w:val="24"/>
          <w:szCs w:val="24"/>
        </w:rPr>
        <w:br/>
        <w:t>3 – 4 – приседаем,</w:t>
      </w:r>
      <w:r w:rsidRPr="008179A2">
        <w:rPr>
          <w:rFonts w:ascii="Times New Roman" w:hAnsi="Times New Roman"/>
          <w:sz w:val="24"/>
          <w:szCs w:val="24"/>
        </w:rPr>
        <w:br/>
        <w:t>Наши ножки разомнём.                (приседания)</w:t>
      </w:r>
      <w:r w:rsidRPr="008179A2">
        <w:rPr>
          <w:rFonts w:ascii="Times New Roman" w:hAnsi="Times New Roman"/>
          <w:sz w:val="24"/>
          <w:szCs w:val="24"/>
        </w:rPr>
        <w:br/>
        <w:t>1,2,3 – на месте шаг.</w:t>
      </w:r>
      <w:r w:rsidRPr="008179A2">
        <w:rPr>
          <w:rFonts w:ascii="Times New Roman" w:hAnsi="Times New Roman"/>
          <w:sz w:val="24"/>
          <w:szCs w:val="24"/>
        </w:rPr>
        <w:br/>
        <w:t>Встали пешки дружно в ряд.</w:t>
      </w:r>
      <w:r w:rsidRPr="008179A2">
        <w:rPr>
          <w:rFonts w:ascii="Times New Roman" w:hAnsi="Times New Roman"/>
          <w:sz w:val="24"/>
          <w:szCs w:val="24"/>
        </w:rPr>
        <w:br/>
        <w:t>Мы размялись от души,</w:t>
      </w:r>
      <w:r w:rsidRPr="008179A2">
        <w:rPr>
          <w:rFonts w:ascii="Times New Roman" w:hAnsi="Times New Roman"/>
          <w:sz w:val="24"/>
          <w:szCs w:val="24"/>
        </w:rPr>
        <w:br/>
        <w:t>За столы мы вновь спешим.         (садятся за столы)</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shd w:val="clear" w:color="auto" w:fill="FFFFFF"/>
        </w:rPr>
        <w:t>6.Этап закрепления знания в играх</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Расположите шахматные доски перед собой правильно.</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«Кто быстрее» </w:t>
      </w:r>
      <w:r w:rsidRPr="008179A2">
        <w:rPr>
          <w:rFonts w:ascii="Times New Roman" w:hAnsi="Times New Roman"/>
          <w:sz w:val="24"/>
          <w:szCs w:val="24"/>
        </w:rPr>
        <w:t>дети за столами берут пешки (один – черные, другой - белые) и выставляют на доску кто быстрее выставит.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 «Один в поле воин»</w:t>
      </w:r>
      <w:r w:rsidRPr="008179A2">
        <w:rPr>
          <w:rFonts w:ascii="Times New Roman" w:hAnsi="Times New Roman"/>
          <w:sz w:val="24"/>
          <w:szCs w:val="24"/>
        </w:rPr>
        <w:t> - побей белой пешкой все черные фигуры, беря каждым ходом по фигуре  (Слайд)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xml:space="preserve">Вы должны отметить стрелками передвижение белой пешки </w:t>
      </w:r>
      <w:r w:rsidRPr="008179A2">
        <w:rPr>
          <w:rFonts w:ascii="Times New Roman" w:hAnsi="Times New Roman"/>
          <w:b/>
          <w:bCs/>
          <w:iCs/>
          <w:sz w:val="24"/>
          <w:szCs w:val="24"/>
        </w:rPr>
        <w:t>Слайд</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bCs/>
          <w:sz w:val="24"/>
          <w:szCs w:val="24"/>
        </w:rPr>
        <w:t>«Лабиринт»</w:t>
      </w:r>
      <w:r w:rsidRPr="008179A2">
        <w:rPr>
          <w:rFonts w:ascii="Times New Roman" w:hAnsi="Times New Roman"/>
          <w:sz w:val="24"/>
          <w:szCs w:val="24"/>
        </w:rPr>
        <w:t xml:space="preserve"> - проберись белой пешкой к ракете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Также отмечаем стрелками передвижение белой пешки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iCs/>
          <w:sz w:val="24"/>
          <w:szCs w:val="24"/>
        </w:rPr>
        <w:t> (Проберись белой фигурой на контрольное поле. Чтобы достичь цели, нужно сообразить, что пешку надо превратить – в коня.)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b/>
          <w:sz w:val="24"/>
          <w:szCs w:val="24"/>
        </w:rPr>
        <w:t>Задание:</w:t>
      </w:r>
      <w:r w:rsidRPr="008179A2">
        <w:rPr>
          <w:rFonts w:ascii="Times New Roman" w:hAnsi="Times New Roman"/>
          <w:sz w:val="24"/>
          <w:szCs w:val="24"/>
        </w:rPr>
        <w:t>Выставляем на доске (один ребенок выставляет на демонстрационной доске)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Черные пешки  b-7, c-7,d-7</w:t>
      </w:r>
    </w:p>
    <w:p w:rsidR="004A27C7" w:rsidRPr="008179A2" w:rsidRDefault="004A27C7" w:rsidP="008179A2">
      <w:pPr>
        <w:shd w:val="clear" w:color="auto" w:fill="FFFFFF"/>
        <w:spacing w:after="0" w:line="240" w:lineRule="auto"/>
        <w:rPr>
          <w:rFonts w:ascii="Times New Roman" w:hAnsi="Times New Roman"/>
          <w:b/>
          <w:bCs/>
          <w:sz w:val="24"/>
          <w:szCs w:val="24"/>
        </w:rPr>
      </w:pPr>
      <w:r w:rsidRPr="008179A2">
        <w:rPr>
          <w:rFonts w:ascii="Times New Roman" w:hAnsi="Times New Roman"/>
          <w:b/>
          <w:bCs/>
          <w:sz w:val="24"/>
          <w:szCs w:val="24"/>
        </w:rPr>
        <w:t>Белые пешки   b-5, c-5,d-5</w:t>
      </w:r>
    </w:p>
    <w:p w:rsidR="004A27C7" w:rsidRPr="008179A2" w:rsidRDefault="004A27C7" w:rsidP="008179A2">
      <w:pPr>
        <w:shd w:val="clear" w:color="auto" w:fill="FFFFFF"/>
        <w:spacing w:after="0" w:line="240" w:lineRule="auto"/>
        <w:rPr>
          <w:rFonts w:ascii="Times New Roman" w:hAnsi="Times New Roman"/>
          <w:b/>
          <w:bCs/>
          <w:sz w:val="24"/>
          <w:szCs w:val="24"/>
        </w:rPr>
      </w:pPr>
    </w:p>
    <w:p w:rsidR="004A27C7" w:rsidRPr="008179A2" w:rsidRDefault="004A27C7" w:rsidP="008179A2">
      <w:pPr>
        <w:pStyle w:val="a4"/>
        <w:shd w:val="clear" w:color="auto" w:fill="FFFFFF"/>
        <w:spacing w:before="0" w:beforeAutospacing="0" w:after="0" w:afterAutospacing="0"/>
      </w:pPr>
      <w:r w:rsidRPr="008179A2">
        <w:t>: Ребята я предлагаю вам рассказать сказку «Репка», используя при этом шахматные фигуры.</w:t>
      </w:r>
    </w:p>
    <w:p w:rsidR="004A27C7" w:rsidRPr="008179A2" w:rsidRDefault="004A27C7" w:rsidP="008179A2">
      <w:pPr>
        <w:pStyle w:val="a4"/>
        <w:shd w:val="clear" w:color="auto" w:fill="FFFFFF"/>
        <w:spacing w:before="0" w:beforeAutospacing="0" w:after="0" w:afterAutospacing="0"/>
      </w:pPr>
      <w:r w:rsidRPr="008179A2">
        <w:rPr>
          <w:b/>
          <w:bCs/>
        </w:rPr>
        <w:t>Игра «Шахматная репка».</w:t>
      </w:r>
    </w:p>
    <w:p w:rsidR="004A27C7" w:rsidRPr="008179A2" w:rsidRDefault="004A27C7" w:rsidP="008179A2">
      <w:pPr>
        <w:pStyle w:val="a4"/>
        <w:shd w:val="clear" w:color="auto" w:fill="FFFFFF"/>
        <w:spacing w:before="0" w:beforeAutospacing="0" w:after="0" w:afterAutospacing="0"/>
      </w:pPr>
      <w:r w:rsidRPr="008179A2">
        <w:t>Посадили « репку». Около нее ребёнок по росту выстраивает шахматные фигуры, поясняя:</w:t>
      </w:r>
    </w:p>
    <w:p w:rsidR="004A27C7" w:rsidRPr="008179A2" w:rsidRDefault="004A27C7" w:rsidP="008179A2">
      <w:pPr>
        <w:pStyle w:val="a4"/>
        <w:shd w:val="clear" w:color="auto" w:fill="FFFFFF"/>
        <w:spacing w:before="0" w:beforeAutospacing="0" w:after="0" w:afterAutospacing="0"/>
      </w:pPr>
      <w:r w:rsidRPr="008179A2">
        <w:t>«Дед – это король, бабка – это ферзь, внучка – это слон, Жучка – это конь, кошка – это ладья, мышка– это пешка».</w:t>
      </w:r>
    </w:p>
    <w:p w:rsidR="004A27C7" w:rsidRPr="008179A2" w:rsidRDefault="004A27C7" w:rsidP="008179A2">
      <w:pPr>
        <w:shd w:val="clear" w:color="auto" w:fill="FFFFFF"/>
        <w:spacing w:after="0" w:line="240" w:lineRule="auto"/>
        <w:rPr>
          <w:rFonts w:ascii="Times New Roman" w:hAnsi="Times New Roman"/>
          <w:b/>
          <w:bCs/>
          <w:sz w:val="24"/>
          <w:szCs w:val="24"/>
        </w:rPr>
      </w:pP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Закрепление учебного  материала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Г)Это интересно: почтовые голуби.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На странице б5 учебника мы видим Мудрую Черепаху с голубем, который держит в клюве письмо. Рядом старинные фотографии, на которых изображены голуби.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Как вы думаете, какое отношение имеют эти птицы к теме нашего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Дети высказывают предположения и проверяют их на странице 92.</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-Много сотен лет назад почту людям доставляли голуби. Хороший голубь-почтальон может пролететь 3000 км и развивать скорость до 140 км/ ч, быстрее автобуса в 2 раза. Поразительное умение голубей быстро и точно находить дорогу из любой точки к родному гнезду  давно было замечено людьми. Тренированная птица вернется домой, даже если её увезти на значительное расстояние.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Париж, столица Франции, была в осаде, голубей высылали за пределы города на воздушных шарах. В этом городе была открыта "Голубиная почта".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Слайд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 заслуги перед столицей Франции в г.Париже почтовому голубю был установлен памятник.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Англии тоже есть памятник голубке, которая спасла подводную лодку. Было это так. Лодка не смогла оторваться от дна, тогда экипаж выпустил на поверхность пару голубей в маленькой капсуле. Голубь погиб. А голубка добралась до базы, экипаж был спасен.</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настоящее время голубиная почта сохранилась в Швейцарии и на Кубе.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знаете ли вы, современные средства связи?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(сотовый телефон, интернет)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-Ребята, нам поступило сообщение из интернета. Хотите узнать, что там?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-Сообщение от почтальона Печкина. Он сообщил, что есть памятник почтальону , и памятник литературному герою-почтальону Печкину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-Современные средства связи в мгновение ока донесут ваше сообщение на другой конец света.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-Посмотрите на предмет, который я держу в руках. Что это? Что внутри бутылки?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Откупорим бутылку и посмотрим, что там внутри.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Учитель открывает бутылку и достаёт листок с текстом. На нём написаны слова «бутылочная почта».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такое бутылочная почта? Издавна «почтой Нептуна» пользовались люди, потерпевшие кораблекрушения, чтобы послать сигнал помощи. Бутылки с записками должны были быть выброшены на берег, послание найдено и прочитано людьми.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«Бутылочная почта» существует и сегодня. Ею часто пользуются рекламные фирмы, которые запечатывают в бутылки рекламу своих товаров.</w:t>
      </w:r>
    </w:p>
    <w:p w:rsidR="004A27C7" w:rsidRPr="008179A2" w:rsidRDefault="004A27C7" w:rsidP="008179A2">
      <w:pPr>
        <w:shd w:val="clear" w:color="auto" w:fill="FFFFFF"/>
        <w:spacing w:after="0" w:line="240" w:lineRule="auto"/>
        <w:jc w:val="both"/>
        <w:rPr>
          <w:rFonts w:ascii="Times New Roman" w:hAnsi="Times New Roman"/>
          <w:b/>
          <w:sz w:val="24"/>
          <w:szCs w:val="24"/>
        </w:rPr>
      </w:pPr>
      <w:r w:rsidRPr="008179A2">
        <w:rPr>
          <w:rFonts w:ascii="Times New Roman" w:hAnsi="Times New Roman"/>
          <w:b/>
          <w:sz w:val="24"/>
          <w:szCs w:val="24"/>
        </w:rPr>
        <w:t>7.Рефлексия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 каком направлении ходит пешка? (только вперёд, по вертикали)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Ходит ли пешка по горизонтали?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 каком направлении бьёт пешка? (по диагонали)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Может ли пешка сделать шаг назад?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Бьёт ли пешка назад?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Превращается ли пешка в короля? (нет)</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В какие фигуры может превратиться пешка? (в ферзя, слона, коня или ладью)</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Может ли белая пешка побить белого слона? (нет) Почему? (они из одной армии)</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Какой ход может сделать пешка с исходной позиции? (вперёд на1 поле, или на 2 поля)</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Ну вот наше путешествие в шахматную школу закончилось.</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Кому было интересно поднимите вверх белую пешку,  а кому нет черную.</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А хотите ли вы еще продолжить путешествие в шахматную школу?</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Я вам желаю побеждать себя каждый день, каждый день открывать все новые знания, идти только вперед.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8. Подведение итого урока.</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Мы с вами совершили длинное путешествие вместе с письмом.</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Какие этапы оно прошло, прежде чем попасть к другу Муравья Вопросика?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 Что ещё, кроме письма, можно отправить по почте?</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lastRenderedPageBreak/>
        <w:t> Благодаря кому мы получаем письма.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О какой шахматной фигуре  вы сегодня узнали? Как ходит пешка?</w:t>
      </w:r>
    </w:p>
    <w:p w:rsidR="004A27C7" w:rsidRPr="008179A2" w:rsidRDefault="004A27C7" w:rsidP="008179A2">
      <w:pPr>
        <w:shd w:val="clear" w:color="auto" w:fill="FFFFFF"/>
        <w:spacing w:after="0" w:line="240" w:lineRule="auto"/>
        <w:jc w:val="both"/>
        <w:rPr>
          <w:rFonts w:ascii="Times New Roman" w:hAnsi="Times New Roman"/>
          <w:sz w:val="24"/>
          <w:szCs w:val="24"/>
        </w:rPr>
      </w:pPr>
      <w:r w:rsidRPr="008179A2">
        <w:rPr>
          <w:rFonts w:ascii="Times New Roman" w:hAnsi="Times New Roman"/>
          <w:sz w:val="24"/>
          <w:szCs w:val="24"/>
        </w:rPr>
        <w:t>Что вы узнали о возникновения пехоты?</w:t>
      </w:r>
    </w:p>
    <w:p w:rsidR="004A27C7" w:rsidRPr="008179A2" w:rsidRDefault="004A27C7" w:rsidP="008179A2">
      <w:pPr>
        <w:pStyle w:val="a4"/>
        <w:spacing w:before="0" w:beforeAutospacing="0" w:after="0" w:afterAutospacing="0"/>
        <w:contextualSpacing/>
        <w:jc w:val="right"/>
        <w:rPr>
          <w:bCs/>
          <w:color w:val="000000"/>
        </w:rPr>
      </w:pPr>
    </w:p>
    <w:p w:rsidR="004A27C7" w:rsidRPr="00501E6F" w:rsidRDefault="004A27C7" w:rsidP="008179A2">
      <w:pPr>
        <w:pStyle w:val="a4"/>
        <w:spacing w:before="0" w:beforeAutospacing="0" w:after="0" w:afterAutospacing="0"/>
        <w:contextualSpacing/>
        <w:jc w:val="right"/>
        <w:rPr>
          <w:b/>
          <w:bCs/>
          <w:i/>
          <w:color w:val="000000"/>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Тема: «Когда придет суббота? Время и его течение. Прошлое, настоящее и будущее. Последовательность дней недели. Шах и защита от шаха.</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 xml:space="preserve"> Цели: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1.Формировать представления о времени и  его составляющих – настоящем, прошлом и будущем;</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2.Систематизировать знания о днях недели и их последовательности;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shd w:val="clear" w:color="auto" w:fill="FFFFFF"/>
        </w:rPr>
        <w:t>познакомить учащихся с новым понятием – шах и тремя защитами от шаха; закрепить умения обучающихся ориентироваться в шахматной доске; закрепить особенности передвижения шахматных фигур., развивать умение находить правильные ходы;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3.Развивать мышление, внимание, память учащихся;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4юВоспитывать доброжелательное отношение друг к другу.</w:t>
      </w:r>
    </w:p>
    <w:p w:rsidR="004A27C7" w:rsidRPr="008179A2" w:rsidRDefault="004A27C7" w:rsidP="008179A2">
      <w:pPr>
        <w:shd w:val="clear" w:color="auto" w:fill="FFFFFF"/>
        <w:spacing w:after="0" w:line="240" w:lineRule="auto"/>
        <w:jc w:val="center"/>
        <w:rPr>
          <w:rFonts w:ascii="Times New Roman" w:hAnsi="Times New Roman"/>
          <w:sz w:val="24"/>
          <w:szCs w:val="24"/>
        </w:rPr>
      </w:pPr>
      <w:r w:rsidRPr="008179A2">
        <w:rPr>
          <w:rFonts w:ascii="Times New Roman" w:hAnsi="Times New Roman"/>
          <w:b/>
          <w:bCs/>
          <w:sz w:val="24"/>
          <w:szCs w:val="24"/>
        </w:rPr>
        <w:t>Ход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1. Орг. момент. Введение в сюжет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экране Муравьишка)</w:t>
      </w:r>
      <w:r w:rsidRPr="008179A2">
        <w:rPr>
          <w:rFonts w:ascii="Times New Roman" w:hAnsi="Times New Roman"/>
          <w:b/>
          <w:bCs/>
          <w:i/>
          <w:iCs/>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-Поднимите руку, кто знает, как зовут этого любознательного муравья. (Вопросик)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-За что его назвали Вопросиком?  (Задаёт вопросы)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 утра до вечера, а иногда и ночью он спрашивает обо всём на свете.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кто отвечает на его вопросы? (Мудрая Черепаха)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экране появляется Мудрая Черепаха)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-Муравьишка и сегодня пришёл к нам с вопросами.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b/>
          <w:bCs/>
          <w:sz w:val="24"/>
          <w:szCs w:val="24"/>
        </w:rPr>
        <w:t>слайд № 1</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 пятница долго тянется.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 не играю. Жду.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Друг мне сказал: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 субботу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Я непременно приду».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-Когда же придёт суббота? (на экране слова: КОГДА ПРИДЁТ СУББОТА?)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-Давайте постараемся Муравьишке ответить на этот вопрос.</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2.Новый материал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-Отгадайте загадку.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 Оно весь век бежит вперёд,</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И никогда не устаёт.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экране ВРЕМЯ </w:t>
      </w:r>
      <w:r w:rsidRPr="008179A2">
        <w:rPr>
          <w:rFonts w:ascii="Times New Roman" w:hAnsi="Times New Roman"/>
          <w:b/>
          <w:bCs/>
          <w:sz w:val="24"/>
          <w:szCs w:val="24"/>
        </w:rPr>
        <w:t>Слайд №3</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-Какое сейчас время года? ( вылетело слово СЕЙЧАС ) (зима) (на экране карт. зимы)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sz w:val="24"/>
          <w:szCs w:val="24"/>
          <w:u w:val="single"/>
        </w:rPr>
        <w:t>Действие, которое происходит сейчас - это настоящее время</w:t>
      </w:r>
      <w:r w:rsidRPr="008179A2">
        <w:rPr>
          <w:rFonts w:ascii="Times New Roman" w:hAnsi="Times New Roman"/>
          <w:sz w:val="24"/>
          <w:szCs w:val="24"/>
        </w:rPr>
        <w:t>. (на экране НАСТОЯЩЕЕ)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-Какое время года было до зимы? (на экране БЫЛО) (осень) (на экране карт. осени)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sz w:val="24"/>
          <w:szCs w:val="24"/>
          <w:u w:val="single"/>
        </w:rPr>
        <w:t>Действие, которое было, называют прошлым временем</w:t>
      </w:r>
      <w:r w:rsidRPr="008179A2">
        <w:rPr>
          <w:rFonts w:ascii="Times New Roman" w:hAnsi="Times New Roman"/>
          <w:sz w:val="24"/>
          <w:szCs w:val="24"/>
        </w:rPr>
        <w:t>. (на экране ПРОШЛОЕ)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-Какое время года будет после зимы? (на экране БУДЕТ) (весна) (на экране карт. весны)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sz w:val="24"/>
          <w:szCs w:val="24"/>
          <w:u w:val="single"/>
        </w:rPr>
        <w:t>Действие, которое ещё только будет происходить, называют будущее время</w:t>
      </w:r>
      <w:r w:rsidRPr="008179A2">
        <w:rPr>
          <w:rFonts w:ascii="Times New Roman" w:hAnsi="Times New Roman"/>
          <w:sz w:val="24"/>
          <w:szCs w:val="24"/>
        </w:rPr>
        <w:t>. (на экране БУДУЩЕЕ)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-Приготовьте «лист - помощник».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Вывод: - </w:t>
      </w:r>
      <w:r w:rsidRPr="008179A2">
        <w:rPr>
          <w:rFonts w:ascii="Times New Roman" w:hAnsi="Times New Roman"/>
          <w:sz w:val="24"/>
          <w:szCs w:val="24"/>
        </w:rPr>
        <w:t>Настоящее время – это когда? (это сейчас)  </w:t>
      </w:r>
    </w:p>
    <w:p w:rsidR="004A27C7" w:rsidRPr="008179A2" w:rsidRDefault="004A27C7" w:rsidP="008179A2">
      <w:pPr>
        <w:numPr>
          <w:ilvl w:val="0"/>
          <w:numId w:val="121"/>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Настоящее время приходит теперь: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«Мы пишем имя»,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     «Бегает зверь»</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А прошлое? (это то, что было)  </w:t>
      </w:r>
    </w:p>
    <w:p w:rsidR="004A27C7" w:rsidRPr="008179A2" w:rsidRDefault="004A27C7" w:rsidP="008179A2">
      <w:pPr>
        <w:numPr>
          <w:ilvl w:val="0"/>
          <w:numId w:val="122"/>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Прошедшее время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То, что было, прошло: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«Вчера мы писали»,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«Солнце ушло».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будущее? (это то, что будет)</w:t>
      </w:r>
    </w:p>
    <w:p w:rsidR="004A27C7" w:rsidRPr="008179A2" w:rsidRDefault="004A27C7" w:rsidP="008179A2">
      <w:pPr>
        <w:numPr>
          <w:ilvl w:val="0"/>
          <w:numId w:val="123"/>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Будущее время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Еще не пришло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«После уроков пойдём мы в кино».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-Пользуясь схемой, распределите данные слова по временам, накладывая карточки на схему. (на экране появляются СЕГОДНЯ, ЗАВТРА, ВЧЕРА)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 какому времени отнесли слово  СЕГОДНЯ? (к настоящему)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экране СЕГОДНЯ перемещается под НАСТОЯЩЕЕ)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-Слово ВЧЕРА? (к прошлому)  (на экране ВЧЕРА перемещается под ПРОШЛОЕ)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-Слово ЗАВТРА? (к будущему)</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экране ЗАВТРА перемещается под БУДУЩЕЕ). </w:t>
      </w:r>
      <w:r w:rsidRPr="008179A2">
        <w:rPr>
          <w:rFonts w:ascii="Times New Roman" w:hAnsi="Times New Roman"/>
          <w:b/>
          <w:bCs/>
          <w:sz w:val="24"/>
          <w:szCs w:val="24"/>
        </w:rPr>
        <w:t>Слайд №4</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-Молодцы!</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 вас на парте лежит красный кружочек. Если вы справились без ошибок, поднимите его.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3. Закрепление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-Мы узнали, какое бывает время. А теперь давайте прочитаем, чему мы должны на уроке научиться (стр. 8 учебника).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-Чтобы этому научиться, мы должны выполнить задания, которые приготовила Мудрая Черепаха.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Работа по учебнику</w:t>
      </w:r>
      <w:r w:rsidRPr="008179A2">
        <w:rPr>
          <w:rFonts w:ascii="Times New Roman" w:hAnsi="Times New Roman"/>
          <w:sz w:val="24"/>
          <w:szCs w:val="24"/>
        </w:rPr>
        <w:t>.</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-Прочитайте на стр. 8 – 4-ый абзац.</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i/>
          <w:iCs/>
          <w:sz w:val="24"/>
          <w:szCs w:val="24"/>
        </w:rPr>
        <w:t>4. Физминутка –игра «Что я делал?»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 понедельник я купался,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А во вторник – рисовал.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 среду долго умывался,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А в четверг в футбол играл.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В пятницу я прыгал, бегал,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Очень долго танцевал.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А в субботу, воскресенье-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i/>
          <w:iCs/>
          <w:sz w:val="24"/>
          <w:szCs w:val="24"/>
        </w:rPr>
        <w:t>Целый день я отдыхал.</w:t>
      </w:r>
      <w:r w:rsidRPr="008179A2">
        <w:rPr>
          <w:rFonts w:ascii="Times New Roman" w:hAnsi="Times New Roman"/>
          <w:b/>
          <w:bCs/>
          <w:i/>
          <w:iCs/>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-Муравьишка хочет с вами поиграть в игру на внимание.(идёт игра). Но сначала отгадайте загадку, которую задала Черепаха: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за птицы прилетают?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 семерке в каждой стае.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Вереницею летят,</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Не воротятся назад. (Дни недели) </w:t>
      </w:r>
      <w:r w:rsidRPr="008179A2">
        <w:rPr>
          <w:rFonts w:ascii="Times New Roman" w:hAnsi="Times New Roman"/>
          <w:b/>
          <w:bCs/>
          <w:sz w:val="24"/>
          <w:szCs w:val="24"/>
        </w:rPr>
        <w:t>Слайд № 5</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-На партах лежат карточки с названиями дней недели.</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Задание: </w:t>
      </w:r>
      <w:r w:rsidRPr="008179A2">
        <w:rPr>
          <w:rFonts w:ascii="Times New Roman" w:hAnsi="Times New Roman"/>
          <w:sz w:val="24"/>
          <w:szCs w:val="24"/>
        </w:rPr>
        <w:t>Сейчас, работая в паре, вы должны будете разложить дни недели по  порядку, начиная с понедельника.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–Давайте проверим, все ли справились правильно.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-Какую карточку вы поставили первой? (понедельник)  (на экране ПОНЕДЕЛЬНИК) и       т.д. </w:t>
      </w:r>
      <w:r w:rsidRPr="008179A2">
        <w:rPr>
          <w:rFonts w:ascii="Times New Roman" w:hAnsi="Times New Roman"/>
          <w:b/>
          <w:bCs/>
          <w:sz w:val="24"/>
          <w:szCs w:val="24"/>
        </w:rPr>
        <w:t>Слайд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Что же означает понедельник, как вы думаете?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w:t>
      </w:r>
      <w:r w:rsidRPr="008179A2">
        <w:rPr>
          <w:rFonts w:ascii="Times New Roman" w:hAnsi="Times New Roman"/>
          <w:b/>
          <w:bCs/>
          <w:sz w:val="24"/>
          <w:szCs w:val="24"/>
        </w:rPr>
        <w:t>Аналогично со вторником – воскресенье).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-У вас на парте лежит красный кружочек. Если вы справились без ошибок,</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поднимите его.</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-Посчитайте сколько дней в неделе? (7)</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–А, сегодня какой день недели? (четверг)</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lastRenderedPageBreak/>
        <w:t>-Какой день был вчера? (вторник)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-Какой день будет завтра? (пятница)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-Так, когда же придет суббота?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Есть ли у вас любимый день недели? Почему именно этот день?</w:t>
      </w:r>
    </w:p>
    <w:p w:rsidR="004A27C7" w:rsidRPr="008179A2" w:rsidRDefault="004A27C7" w:rsidP="008179A2">
      <w:pPr>
        <w:shd w:val="clear" w:color="auto" w:fill="FFFFFF"/>
        <w:spacing w:after="0" w:line="240" w:lineRule="auto"/>
        <w:rPr>
          <w:rFonts w:ascii="Times New Roman" w:hAnsi="Times New Roman"/>
          <w:b/>
          <w:sz w:val="24"/>
          <w:szCs w:val="24"/>
        </w:rPr>
      </w:pPr>
      <w:r w:rsidRPr="008179A2">
        <w:rPr>
          <w:rFonts w:ascii="Times New Roman" w:hAnsi="Times New Roman"/>
          <w:b/>
          <w:sz w:val="24"/>
          <w:szCs w:val="24"/>
        </w:rPr>
        <w:t>5.Повторение (Шахматы)</w:t>
      </w:r>
    </w:p>
    <w:p w:rsidR="004A27C7" w:rsidRPr="008179A2" w:rsidRDefault="004A27C7" w:rsidP="008179A2">
      <w:pPr>
        <w:pStyle w:val="a4"/>
        <w:shd w:val="clear" w:color="auto" w:fill="FFFFFF"/>
        <w:spacing w:before="0" w:beforeAutospacing="0" w:after="150" w:afterAutospacing="0"/>
      </w:pPr>
      <w:r w:rsidRPr="008179A2">
        <w:t xml:space="preserve">  -  Ребята, переместимся  в шахматную страну и вспомним, где какая фигура стоит. </w:t>
      </w:r>
    </w:p>
    <w:p w:rsidR="004A27C7" w:rsidRPr="008179A2" w:rsidRDefault="004A27C7" w:rsidP="008179A2">
      <w:pPr>
        <w:pStyle w:val="a4"/>
        <w:shd w:val="clear" w:color="auto" w:fill="FFFFFF"/>
        <w:spacing w:before="0" w:beforeAutospacing="0" w:after="150" w:afterAutospacing="0"/>
      </w:pPr>
      <w:r w:rsidRPr="008179A2">
        <w:t>Я смотрю на первый ряд,</w:t>
      </w:r>
      <w:r w:rsidRPr="008179A2">
        <w:br/>
        <w:t>По краям ладьи стоят.</w:t>
      </w:r>
      <w:r w:rsidRPr="008179A2">
        <w:br/>
        <w:t>Рядом вижу я коней,</w:t>
      </w:r>
      <w:r w:rsidRPr="008179A2">
        <w:br/>
        <w:t>Нет фигуры их хитрей.</w:t>
      </w:r>
    </w:p>
    <w:p w:rsidR="004A27C7" w:rsidRPr="008179A2" w:rsidRDefault="004A27C7" w:rsidP="008179A2">
      <w:pPr>
        <w:pStyle w:val="a4"/>
        <w:shd w:val="clear" w:color="auto" w:fill="FFFFFF"/>
        <w:spacing w:before="0" w:beforeAutospacing="0" w:after="150" w:afterAutospacing="0"/>
      </w:pPr>
      <w:r w:rsidRPr="008179A2">
        <w:t>Меж коней заключены</w:t>
      </w:r>
      <w:r w:rsidRPr="008179A2">
        <w:br/>
        <w:t>Наши храбрые слоны.</w:t>
      </w:r>
      <w:r w:rsidRPr="008179A2">
        <w:br/>
        <w:t>И еще два поля есть,</w:t>
      </w:r>
      <w:r w:rsidRPr="008179A2">
        <w:br/>
        <w:t>А на них король и ферзь.</w:t>
      </w:r>
    </w:p>
    <w:p w:rsidR="004A27C7" w:rsidRPr="008179A2" w:rsidRDefault="004A27C7" w:rsidP="008179A2">
      <w:pPr>
        <w:pStyle w:val="a4"/>
        <w:shd w:val="clear" w:color="auto" w:fill="FFFFFF"/>
        <w:spacing w:before="0" w:beforeAutospacing="0" w:after="150" w:afterAutospacing="0"/>
      </w:pPr>
      <w:r w:rsidRPr="008179A2">
        <w:t>А теперь без спешки</w:t>
      </w:r>
      <w:r w:rsidRPr="008179A2">
        <w:br/>
        <w:t>Идут на место пешки.</w:t>
      </w:r>
    </w:p>
    <w:p w:rsidR="004A27C7" w:rsidRPr="008179A2" w:rsidRDefault="004A27C7" w:rsidP="008179A2">
      <w:pPr>
        <w:pStyle w:val="a4"/>
        <w:shd w:val="clear" w:color="auto" w:fill="FFFFFF"/>
        <w:spacing w:before="0" w:beforeAutospacing="0" w:after="150" w:afterAutospacing="0"/>
      </w:pPr>
      <w:r w:rsidRPr="008179A2">
        <w:rPr>
          <w:u w:val="single"/>
        </w:rPr>
        <w:t>Шахматная мини – викторина «Блиц - опрос»</w:t>
      </w:r>
    </w:p>
    <w:p w:rsidR="004A27C7" w:rsidRPr="008179A2" w:rsidRDefault="004A27C7" w:rsidP="008179A2">
      <w:pPr>
        <w:pStyle w:val="a4"/>
        <w:shd w:val="clear" w:color="auto" w:fill="FFFFFF"/>
        <w:spacing w:before="0" w:beforeAutospacing="0" w:after="150" w:afterAutospacing="0"/>
      </w:pPr>
      <w:r w:rsidRPr="008179A2">
        <w:t>Какая страна Родина шахмат?</w:t>
      </w:r>
      <w:r w:rsidRPr="008179A2">
        <w:br/>
      </w:r>
      <w:r w:rsidRPr="008179A2">
        <w:rPr>
          <w:b/>
          <w:bCs/>
          <w:i/>
          <w:iCs/>
        </w:rPr>
        <w:t>(Индия. А уже из Индии они распространились по всему свету)</w:t>
      </w:r>
    </w:p>
    <w:p w:rsidR="004A27C7" w:rsidRPr="008179A2" w:rsidRDefault="004A27C7" w:rsidP="008179A2">
      <w:pPr>
        <w:pStyle w:val="a4"/>
        <w:shd w:val="clear" w:color="auto" w:fill="FFFFFF"/>
        <w:spacing w:before="0" w:beforeAutospacing="0" w:after="150" w:afterAutospacing="0"/>
      </w:pPr>
      <w:r w:rsidRPr="008179A2">
        <w:t>Закончите выражение « …. любит свой цвет»</w:t>
      </w:r>
      <w:r w:rsidRPr="008179A2">
        <w:br/>
      </w:r>
      <w:r w:rsidRPr="008179A2">
        <w:rPr>
          <w:b/>
          <w:bCs/>
          <w:i/>
          <w:iCs/>
        </w:rPr>
        <w:t>(Ферзь (королева) выбирает свой собственный - цвет белый на белом квадрате стоит, черному черный удачу сулит).</w:t>
      </w:r>
    </w:p>
    <w:p w:rsidR="004A27C7" w:rsidRPr="008179A2" w:rsidRDefault="004A27C7" w:rsidP="008179A2">
      <w:pPr>
        <w:pStyle w:val="a4"/>
        <w:shd w:val="clear" w:color="auto" w:fill="FFFFFF"/>
        <w:spacing w:before="0" w:beforeAutospacing="0" w:after="150" w:afterAutospacing="0"/>
      </w:pPr>
      <w:r w:rsidRPr="008179A2">
        <w:t>Шахматная фигура, которая соединяет свойства ладьи и слона.</w:t>
      </w:r>
      <w:r w:rsidRPr="008179A2">
        <w:br/>
      </w:r>
      <w:r w:rsidRPr="008179A2">
        <w:rPr>
          <w:b/>
          <w:bCs/>
          <w:i/>
          <w:iCs/>
        </w:rPr>
        <w:t>(Ферзь)</w:t>
      </w:r>
    </w:p>
    <w:p w:rsidR="004A27C7" w:rsidRPr="008179A2" w:rsidRDefault="004A27C7" w:rsidP="008179A2">
      <w:pPr>
        <w:pStyle w:val="a4"/>
        <w:shd w:val="clear" w:color="auto" w:fill="FFFFFF"/>
        <w:spacing w:before="0" w:beforeAutospacing="0" w:after="150" w:afterAutospacing="0"/>
      </w:pPr>
      <w:r w:rsidRPr="008179A2">
        <w:t>Назовите среди фигур фигуру, которая ходит по одному правилу, а бьет по-другому.</w:t>
      </w:r>
    </w:p>
    <w:p w:rsidR="004A27C7" w:rsidRPr="008179A2" w:rsidRDefault="004A27C7" w:rsidP="008179A2">
      <w:pPr>
        <w:pStyle w:val="a4"/>
        <w:shd w:val="clear" w:color="auto" w:fill="FFFFFF"/>
        <w:spacing w:before="0" w:beforeAutospacing="0" w:after="150" w:afterAutospacing="0"/>
      </w:pPr>
      <w:r w:rsidRPr="008179A2">
        <w:rPr>
          <w:b/>
          <w:bCs/>
          <w:i/>
          <w:iCs/>
        </w:rPr>
        <w:t>(Пешка)</w:t>
      </w:r>
    </w:p>
    <w:p w:rsidR="004A27C7" w:rsidRPr="008179A2" w:rsidRDefault="004A27C7" w:rsidP="008179A2">
      <w:pPr>
        <w:pStyle w:val="a4"/>
        <w:shd w:val="clear" w:color="auto" w:fill="FFFFFF"/>
        <w:spacing w:before="0" w:beforeAutospacing="0" w:after="150" w:afterAutospacing="0"/>
      </w:pPr>
      <w:r w:rsidRPr="008179A2">
        <w:t>Ход какой фигуры напоминает русскую букву «Г», поворачиваемую в разные стороны.</w:t>
      </w:r>
    </w:p>
    <w:p w:rsidR="004A27C7" w:rsidRPr="008179A2" w:rsidRDefault="004A27C7" w:rsidP="008179A2">
      <w:pPr>
        <w:pStyle w:val="a4"/>
        <w:shd w:val="clear" w:color="auto" w:fill="FFFFFF"/>
        <w:spacing w:before="0" w:beforeAutospacing="0" w:after="150" w:afterAutospacing="0"/>
        <w:rPr>
          <w:b/>
          <w:bCs/>
          <w:i/>
          <w:iCs/>
        </w:rPr>
      </w:pPr>
      <w:r w:rsidRPr="008179A2">
        <w:rPr>
          <w:b/>
          <w:bCs/>
          <w:i/>
          <w:iCs/>
        </w:rPr>
        <w:t>(Конь)</w:t>
      </w:r>
    </w:p>
    <w:p w:rsidR="004A27C7" w:rsidRPr="008179A2" w:rsidRDefault="004A27C7" w:rsidP="008179A2">
      <w:pPr>
        <w:pStyle w:val="a4"/>
        <w:shd w:val="clear" w:color="auto" w:fill="FFFFFF"/>
        <w:spacing w:before="0" w:beforeAutospacing="0" w:after="150" w:afterAutospacing="0"/>
      </w:pPr>
      <w:r w:rsidRPr="008179A2">
        <w:rPr>
          <w:b/>
          <w:bCs/>
        </w:rPr>
        <w:t>«Открытие нового знания». Применение нового знания.</w:t>
      </w:r>
    </w:p>
    <w:p w:rsidR="004A27C7" w:rsidRPr="008179A2" w:rsidRDefault="004A27C7" w:rsidP="008179A2">
      <w:pPr>
        <w:pStyle w:val="a4"/>
        <w:shd w:val="clear" w:color="auto" w:fill="FFFFFF"/>
        <w:spacing w:before="0" w:beforeAutospacing="0" w:after="150" w:afterAutospacing="0"/>
      </w:pPr>
      <w:r w:rsidRPr="008179A2">
        <w:rPr>
          <w:b/>
          <w:bCs/>
        </w:rPr>
        <w:t>Шах – что это такое?</w:t>
      </w:r>
    </w:p>
    <w:p w:rsidR="004A27C7" w:rsidRPr="008179A2" w:rsidRDefault="004A27C7" w:rsidP="008179A2">
      <w:pPr>
        <w:pStyle w:val="a4"/>
        <w:shd w:val="clear" w:color="auto" w:fill="FFFFFF"/>
        <w:spacing w:before="0" w:beforeAutospacing="0" w:after="150" w:afterAutospacing="0"/>
      </w:pPr>
      <w:r w:rsidRPr="008179A2">
        <w:t>-Ребята, мы с вами знаем, что такое нападение на неприятельскую фигуру. Нападение - это своего рода маленькая угроза. Какая же тогда будет угроза, если мы нападем на главную фигуру, на короля? Когда нападают на короля, говорят «шах», предупреждая его – «берегись».</w:t>
      </w:r>
    </w:p>
    <w:p w:rsidR="004A27C7" w:rsidRPr="008179A2" w:rsidRDefault="004A27C7" w:rsidP="008179A2">
      <w:pPr>
        <w:pStyle w:val="a4"/>
        <w:shd w:val="clear" w:color="auto" w:fill="FFFFFF"/>
        <w:spacing w:before="0" w:beforeAutospacing="0" w:after="150" w:afterAutospacing="0"/>
      </w:pPr>
      <w:r w:rsidRPr="008179A2">
        <w:t>Поэтому, </w:t>
      </w:r>
      <w:r w:rsidRPr="008179A2">
        <w:rPr>
          <w:b/>
          <w:bCs/>
        </w:rPr>
        <w:t>шах </w:t>
      </w:r>
      <w:r w:rsidRPr="008179A2">
        <w:t>– это нападение неприятельской фигуры на короля.</w:t>
      </w:r>
    </w:p>
    <w:p w:rsidR="004A27C7" w:rsidRPr="008179A2" w:rsidRDefault="004A27C7" w:rsidP="008179A2">
      <w:pPr>
        <w:pStyle w:val="a4"/>
        <w:shd w:val="clear" w:color="auto" w:fill="FFFFFF"/>
        <w:spacing w:before="0" w:beforeAutospacing="0" w:after="150" w:afterAutospacing="0"/>
      </w:pPr>
      <w:r w:rsidRPr="008179A2">
        <w:t>Шах всегда дают только королю.</w:t>
      </w:r>
    </w:p>
    <w:p w:rsidR="004A27C7" w:rsidRPr="008179A2" w:rsidRDefault="004A27C7" w:rsidP="008179A2">
      <w:pPr>
        <w:pStyle w:val="a4"/>
        <w:shd w:val="clear" w:color="auto" w:fill="FFFFFF"/>
        <w:spacing w:before="0" w:beforeAutospacing="0" w:after="150" w:afterAutospacing="0"/>
      </w:pPr>
    </w:p>
    <w:p w:rsidR="004A27C7" w:rsidRPr="008179A2" w:rsidRDefault="004A27C7" w:rsidP="008179A2">
      <w:pPr>
        <w:pStyle w:val="a4"/>
        <w:shd w:val="clear" w:color="auto" w:fill="FFFFFF"/>
        <w:spacing w:before="0" w:beforeAutospacing="0" w:after="150" w:afterAutospacing="0"/>
      </w:pPr>
      <w:r w:rsidRPr="008179A2">
        <w:t>Давайте попробуем поставить шах неприятельскому королю.</w:t>
      </w:r>
    </w:p>
    <w:p w:rsidR="004A27C7" w:rsidRPr="008179A2" w:rsidRDefault="004A27C7" w:rsidP="008179A2">
      <w:pPr>
        <w:pStyle w:val="a4"/>
        <w:shd w:val="clear" w:color="auto" w:fill="FFFFFF"/>
        <w:spacing w:before="0" w:beforeAutospacing="0" w:after="150" w:afterAutospacing="0"/>
      </w:pPr>
      <w:r w:rsidRPr="008179A2">
        <w:t>Какими фигурами можно объявить шах?</w:t>
      </w:r>
    </w:p>
    <w:p w:rsidR="004A27C7" w:rsidRPr="008179A2" w:rsidRDefault="004A27C7" w:rsidP="008179A2">
      <w:pPr>
        <w:pStyle w:val="a4"/>
        <w:shd w:val="clear" w:color="auto" w:fill="FFFFFF"/>
        <w:spacing w:before="0" w:beforeAutospacing="0" w:after="150" w:afterAutospacing="0"/>
      </w:pPr>
      <w:r w:rsidRPr="008179A2">
        <w:t>Учитель ставит на одно из угловых полей белого ферзя, а на другое – чёрного короля. Если на вражеского короля напал ферзь, значит, мы объявили шах ферзём, если ладья—это шах ладьёй, т.е. шах можно поставить любой фигурой.</w:t>
      </w:r>
    </w:p>
    <w:p w:rsidR="004A27C7" w:rsidRPr="008179A2" w:rsidRDefault="004A27C7" w:rsidP="008179A2">
      <w:pPr>
        <w:pStyle w:val="a4"/>
        <w:shd w:val="clear" w:color="auto" w:fill="FFFFFF"/>
        <w:spacing w:before="0" w:beforeAutospacing="0" w:after="150" w:afterAutospacing="0"/>
      </w:pPr>
      <w:r w:rsidRPr="008179A2">
        <w:lastRenderedPageBreak/>
        <w:t>Король королю шах не объявляет.       В нотации шах обозначается знаком плюс (+).</w:t>
      </w:r>
    </w:p>
    <w:p w:rsidR="004A27C7" w:rsidRPr="008179A2" w:rsidRDefault="004A27C7" w:rsidP="008179A2">
      <w:pPr>
        <w:pStyle w:val="a4"/>
        <w:shd w:val="clear" w:color="auto" w:fill="FFFFFF"/>
        <w:spacing w:before="0" w:beforeAutospacing="0" w:after="150" w:afterAutospacing="0"/>
        <w:jc w:val="center"/>
      </w:pPr>
      <w:r w:rsidRPr="008179A2">
        <w:rPr>
          <w:b/>
          <w:bCs/>
        </w:rPr>
        <w:t>Ставим шах.</w:t>
      </w:r>
    </w:p>
    <w:p w:rsidR="004A27C7" w:rsidRPr="008179A2" w:rsidRDefault="004A27C7" w:rsidP="008179A2">
      <w:pPr>
        <w:pStyle w:val="a4"/>
        <w:shd w:val="clear" w:color="auto" w:fill="FFFFFF"/>
        <w:spacing w:before="0" w:beforeAutospacing="0" w:after="150" w:afterAutospacing="0"/>
      </w:pPr>
    </w:p>
    <w:p w:rsidR="004A27C7" w:rsidRPr="008179A2" w:rsidRDefault="004A27C7" w:rsidP="008179A2">
      <w:pPr>
        <w:pStyle w:val="a4"/>
        <w:shd w:val="clear" w:color="auto" w:fill="FFFFFF"/>
        <w:spacing w:before="0" w:beforeAutospacing="0" w:after="150" w:afterAutospacing="0"/>
      </w:pPr>
      <w:r w:rsidRPr="008179A2">
        <w:rPr>
          <w:noProof/>
        </w:rPr>
        <w:drawing>
          <wp:inline distT="0" distB="0" distL="0" distR="0">
            <wp:extent cx="1017497" cy="1020725"/>
            <wp:effectExtent l="0" t="0" r="0" b="8255"/>
            <wp:docPr id="322" name="Рисунок 322" descr="https://fsd.multiurok.ru/html/2019/06/08/s_5cfbc7787483e/117031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9/06/08/s_5cfbc7787483e/1170312_1.png"/>
                    <pic:cNvPicPr>
                      <a:picLocks noChangeAspect="1" noChangeArrowheads="1"/>
                    </pic:cNvPicPr>
                  </pic:nvPicPr>
                  <pic:blipFill>
                    <a:blip r:embed="rId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7519" cy="1020747"/>
                    </a:xfrm>
                    <a:prstGeom prst="rect">
                      <a:avLst/>
                    </a:prstGeom>
                    <a:noFill/>
                    <a:ln>
                      <a:noFill/>
                    </a:ln>
                  </pic:spPr>
                </pic:pic>
              </a:graphicData>
            </a:graphic>
          </wp:inline>
        </w:drawing>
      </w:r>
      <w:r w:rsidRPr="008179A2">
        <w:rPr>
          <w:noProof/>
        </w:rPr>
        <w:drawing>
          <wp:inline distT="0" distB="0" distL="0" distR="0">
            <wp:extent cx="837306" cy="839972"/>
            <wp:effectExtent l="0" t="0" r="1270" b="0"/>
            <wp:docPr id="323" name="Рисунок 323" descr="https://fsd.multiurok.ru/html/2019/06/08/s_5cfbc7787483e/117031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19/06/08/s_5cfbc7787483e/1170312_2.png"/>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9835" cy="842509"/>
                    </a:xfrm>
                    <a:prstGeom prst="rect">
                      <a:avLst/>
                    </a:prstGeom>
                    <a:noFill/>
                    <a:ln>
                      <a:noFill/>
                    </a:ln>
                  </pic:spPr>
                </pic:pic>
              </a:graphicData>
            </a:graphic>
          </wp:inline>
        </w:drawing>
      </w:r>
      <w:r w:rsidRPr="008179A2">
        <w:rPr>
          <w:noProof/>
        </w:rPr>
        <w:drawing>
          <wp:inline distT="0" distB="0" distL="0" distR="0">
            <wp:extent cx="983329" cy="986459"/>
            <wp:effectExtent l="0" t="0" r="7620" b="4445"/>
            <wp:docPr id="324" name="Рисунок 324" descr="https://fsd.multiurok.ru/html/2019/06/08/s_5cfbc7787483e/11703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9/06/08/s_5cfbc7787483e/1170312_3.png"/>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6341" cy="989481"/>
                    </a:xfrm>
                    <a:prstGeom prst="rect">
                      <a:avLst/>
                    </a:prstGeom>
                    <a:noFill/>
                    <a:ln>
                      <a:noFill/>
                    </a:ln>
                  </pic:spPr>
                </pic:pic>
              </a:graphicData>
            </a:graphic>
          </wp:inline>
        </w:drawing>
      </w:r>
      <w:r w:rsidRPr="008179A2">
        <w:rPr>
          <w:noProof/>
        </w:rPr>
        <w:drawing>
          <wp:inline distT="0" distB="0" distL="0" distR="0">
            <wp:extent cx="882502" cy="887971"/>
            <wp:effectExtent l="0" t="0" r="0" b="7620"/>
            <wp:docPr id="325" name="Рисунок 325" descr="https://fsd.multiurok.ru/html/2019/06/08/s_5cfbc7787483e/1170312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06/08/s_5cfbc7787483e/1170312_4.png"/>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83120" cy="888593"/>
                    </a:xfrm>
                    <a:prstGeom prst="rect">
                      <a:avLst/>
                    </a:prstGeom>
                    <a:noFill/>
                    <a:ln>
                      <a:noFill/>
                    </a:ln>
                  </pic:spPr>
                </pic:pic>
              </a:graphicData>
            </a:graphic>
          </wp:inline>
        </w:drawing>
      </w:r>
    </w:p>
    <w:p w:rsidR="004A27C7" w:rsidRPr="008179A2" w:rsidRDefault="004A27C7" w:rsidP="008179A2">
      <w:pPr>
        <w:pStyle w:val="a4"/>
        <w:shd w:val="clear" w:color="auto" w:fill="FFFFFF"/>
        <w:spacing w:before="0" w:beforeAutospacing="0" w:after="150" w:afterAutospacing="0"/>
        <w:jc w:val="center"/>
      </w:pPr>
    </w:p>
    <w:p w:rsidR="004A27C7" w:rsidRPr="008179A2" w:rsidRDefault="004A27C7" w:rsidP="008179A2">
      <w:pPr>
        <w:pStyle w:val="a4"/>
        <w:shd w:val="clear" w:color="auto" w:fill="FFFFFF"/>
        <w:spacing w:before="0" w:beforeAutospacing="0" w:after="150" w:afterAutospacing="0"/>
      </w:pPr>
      <w:r w:rsidRPr="008179A2">
        <w:t>Король не может, как любая другая фигура, оставаться под шахам,</w:t>
      </w:r>
      <w:r w:rsidRPr="008179A2">
        <w:br/>
        <w:t>он должен от него защитится. </w:t>
      </w:r>
    </w:p>
    <w:p w:rsidR="004A27C7" w:rsidRPr="008179A2" w:rsidRDefault="004A27C7" w:rsidP="008179A2">
      <w:pPr>
        <w:pStyle w:val="a4"/>
        <w:shd w:val="clear" w:color="auto" w:fill="FFFFFF"/>
        <w:spacing w:before="0" w:beforeAutospacing="0" w:after="150" w:afterAutospacing="0"/>
      </w:pPr>
      <w:r w:rsidRPr="008179A2">
        <w:rPr>
          <w:b/>
          <w:bCs/>
        </w:rPr>
        <w:t>Как от шаха защищаться?</w:t>
      </w:r>
      <w:r w:rsidRPr="008179A2">
        <w:t> Спастись от шаха можно тремя способами:</w:t>
      </w:r>
    </w:p>
    <w:p w:rsidR="004A27C7" w:rsidRPr="008179A2" w:rsidRDefault="004A27C7" w:rsidP="008179A2">
      <w:pPr>
        <w:pStyle w:val="a4"/>
        <w:shd w:val="clear" w:color="auto" w:fill="FFFFFF"/>
        <w:spacing w:before="0" w:beforeAutospacing="0" w:after="150" w:afterAutospacing="0"/>
      </w:pPr>
    </w:p>
    <w:p w:rsidR="004A27C7" w:rsidRPr="008179A2" w:rsidRDefault="004A27C7" w:rsidP="008179A2">
      <w:pPr>
        <w:pStyle w:val="a4"/>
        <w:shd w:val="clear" w:color="auto" w:fill="FFFFFF"/>
        <w:spacing w:before="0" w:beforeAutospacing="0" w:after="150" w:afterAutospacing="0"/>
      </w:pPr>
      <w:r w:rsidRPr="008179A2">
        <w:t>1.Уйти от опасности (король уходит на соседнее поле (если это поле не находится под ударом пешек или фигур противника).</w:t>
      </w:r>
      <w:r w:rsidRPr="008179A2">
        <w:br/>
      </w:r>
    </w:p>
    <w:p w:rsidR="004A27C7" w:rsidRPr="008179A2" w:rsidRDefault="004A27C7" w:rsidP="008179A2">
      <w:pPr>
        <w:pStyle w:val="a4"/>
        <w:shd w:val="clear" w:color="auto" w:fill="FFFFFF"/>
        <w:spacing w:before="0" w:beforeAutospacing="0" w:after="150" w:afterAutospacing="0"/>
      </w:pPr>
      <w:r w:rsidRPr="008179A2">
        <w:t>2.Взять атакующую фигуру своим ферзём, слоном, конём, ладьёй или пешкой; можно побить эту фигуру королём (если фигура стоит РЯДОМ и не защищена).</w:t>
      </w:r>
    </w:p>
    <w:p w:rsidR="004A27C7" w:rsidRPr="008179A2" w:rsidRDefault="004A27C7" w:rsidP="008179A2">
      <w:pPr>
        <w:pStyle w:val="a4"/>
        <w:shd w:val="clear" w:color="auto" w:fill="FFFFFF"/>
        <w:spacing w:before="0" w:beforeAutospacing="0" w:after="150" w:afterAutospacing="0"/>
      </w:pPr>
      <w:r w:rsidRPr="008179A2">
        <w:br/>
        <w:t>3.Закрыться от удара (то есть поставить на поле между своим королем и объявившей шах неприятельской фигурой любую СВОЮ фигуру).</w:t>
      </w:r>
    </w:p>
    <w:p w:rsidR="004A27C7" w:rsidRPr="008179A2" w:rsidRDefault="004A27C7" w:rsidP="008179A2">
      <w:pPr>
        <w:pStyle w:val="a4"/>
        <w:shd w:val="clear" w:color="auto" w:fill="FFFFFF"/>
        <w:spacing w:before="0" w:beforeAutospacing="0" w:after="150" w:afterAutospacing="0"/>
      </w:pPr>
      <w:r w:rsidRPr="008179A2">
        <w:t>Очень часто в шахматной партии атака на короля ведется по открытым линиям линейными фигурами – ладьей, слоном или ферзем, поэтому </w:t>
      </w:r>
      <w:r w:rsidRPr="008179A2">
        <w:rPr>
          <w:i/>
          <w:iCs/>
        </w:rPr>
        <w:t>защита недолговечна</w:t>
      </w:r>
      <w:r w:rsidRPr="008179A2">
        <w:t> и вторым ходом уничтожается.</w:t>
      </w:r>
    </w:p>
    <w:p w:rsidR="004A27C7" w:rsidRPr="008179A2" w:rsidRDefault="004A27C7" w:rsidP="008179A2">
      <w:pPr>
        <w:pStyle w:val="a4"/>
        <w:shd w:val="clear" w:color="auto" w:fill="FFFFFF"/>
        <w:spacing w:before="0" w:beforeAutospacing="0" w:after="150" w:afterAutospacing="0"/>
      </w:pPr>
      <w:r w:rsidRPr="008179A2">
        <w:t>Закрыться от шаха или побить объявившую шах фигуру король не может, если шах объявляет неприятельский </w:t>
      </w:r>
      <w:r w:rsidRPr="008179A2">
        <w:rPr>
          <w:i/>
          <w:iCs/>
        </w:rPr>
        <w:t>конь</w:t>
      </w:r>
      <w:r w:rsidRPr="008179A2">
        <w:t>: тут надо или отойти королем, или побить неприятельского коня одной из своих фигур.</w:t>
      </w:r>
    </w:p>
    <w:p w:rsidR="004A27C7" w:rsidRPr="008179A2" w:rsidRDefault="00CF57AE" w:rsidP="008179A2">
      <w:pPr>
        <w:pStyle w:val="a4"/>
        <w:shd w:val="clear" w:color="auto" w:fill="FFFFFF"/>
        <w:spacing w:before="0" w:beforeAutospacing="0" w:after="150" w:afterAutospacing="0"/>
      </w:pPr>
      <w:hyperlink r:id="rId379" w:history="1">
        <w:r w:rsidR="004A27C7" w:rsidRPr="008179A2">
          <w:rPr>
            <w:rStyle w:val="a8"/>
          </w:rPr>
          <w:t>https://nsportal.ru/nachalnaya-shkola/obshchepedagogicheskie-tekhnologii/2019/04/29/prezentatsiy-k-zanyatiyam-shahmaty-v</w:t>
        </w:r>
      </w:hyperlink>
    </w:p>
    <w:p w:rsidR="004A27C7" w:rsidRPr="008179A2" w:rsidRDefault="004A27C7" w:rsidP="008179A2">
      <w:pPr>
        <w:pStyle w:val="a4"/>
        <w:shd w:val="clear" w:color="auto" w:fill="FFFFFF"/>
        <w:spacing w:before="0" w:beforeAutospacing="0" w:after="150" w:afterAutospacing="0"/>
      </w:pPr>
      <w:r w:rsidRPr="008179A2">
        <w:rPr>
          <w:b/>
          <w:bCs/>
        </w:rPr>
        <w:t>Проверка усвоения темы:</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Что нового узнали на уроке?</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Что значит шах?</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Кто объявляет Шах (фигура которая нападает).</w:t>
      </w:r>
      <w:r w:rsidRPr="008179A2">
        <w:rPr>
          <w:rFonts w:ascii="Times New Roman" w:hAnsi="Times New Roman"/>
          <w:sz w:val="24"/>
          <w:szCs w:val="24"/>
        </w:rPr>
        <w:br/>
        <w:t>- Может ли король оставаться под шахом? (Оставаться под шахом король не может).</w:t>
      </w:r>
      <w:r w:rsidRPr="008179A2">
        <w:rPr>
          <w:rFonts w:ascii="Times New Roman" w:hAnsi="Times New Roman"/>
          <w:sz w:val="24"/>
          <w:szCs w:val="24"/>
        </w:rPr>
        <w:br/>
        <w:t>- Какими способами можно защититься от шаха?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6. Работа по учебнику с. 9</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Посмотрите, что произошло с Муравьишкой.</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Почему он так сказал?</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Что значит потерять время?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А в каком произведении ребята потеряли время? ( Е. Шварц « Сказка о потерянном времени») (</w:t>
      </w:r>
      <w:r w:rsidRPr="008179A2">
        <w:rPr>
          <w:rFonts w:ascii="Times New Roman" w:hAnsi="Times New Roman"/>
          <w:b/>
          <w:bCs/>
          <w:sz w:val="24"/>
          <w:szCs w:val="24"/>
        </w:rPr>
        <w:t>слайд №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Стыдно стало Муравьишке, и он дал честное слово, что больше никогда не будет терять время.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А вы теряете время?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lastRenderedPageBreak/>
        <w:t>Итак: </w:t>
      </w:r>
      <w:r w:rsidRPr="008179A2">
        <w:rPr>
          <w:rFonts w:ascii="Times New Roman" w:hAnsi="Times New Roman"/>
          <w:sz w:val="24"/>
          <w:szCs w:val="24"/>
        </w:rPr>
        <w:t>- Сколько дней в неделе?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bCs/>
          <w:sz w:val="24"/>
          <w:szCs w:val="24"/>
        </w:rPr>
        <w:t>  </w:t>
      </w:r>
      <w:r w:rsidRPr="008179A2">
        <w:rPr>
          <w:rFonts w:ascii="Times New Roman" w:hAnsi="Times New Roman"/>
          <w:sz w:val="24"/>
          <w:szCs w:val="24"/>
        </w:rPr>
        <w:t>- А знаете ли вы, что число 7 не простое. Оно считается магическим, счастливым.</w:t>
      </w:r>
    </w:p>
    <w:p w:rsidR="004A27C7" w:rsidRPr="008179A2" w:rsidRDefault="004A27C7" w:rsidP="008179A2">
      <w:pPr>
        <w:numPr>
          <w:ilvl w:val="0"/>
          <w:numId w:val="124"/>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Каждая клетка человеческого тела обновляется каждые 7 лет;</w:t>
      </w:r>
    </w:p>
    <w:p w:rsidR="004A27C7" w:rsidRPr="008179A2" w:rsidRDefault="004A27C7" w:rsidP="008179A2">
      <w:pPr>
        <w:numPr>
          <w:ilvl w:val="0"/>
          <w:numId w:val="124"/>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Число 7 в еврейском языке означает - полноту или завершенность.</w:t>
      </w:r>
    </w:p>
    <w:p w:rsidR="004A27C7" w:rsidRPr="008179A2" w:rsidRDefault="004A27C7" w:rsidP="008179A2">
      <w:pPr>
        <w:numPr>
          <w:ilvl w:val="0"/>
          <w:numId w:val="124"/>
        </w:numPr>
        <w:shd w:val="clear" w:color="auto" w:fill="FFFFFF"/>
        <w:spacing w:after="0" w:line="240" w:lineRule="auto"/>
        <w:ind w:left="0" w:firstLine="0"/>
        <w:rPr>
          <w:rFonts w:ascii="Times New Roman" w:hAnsi="Times New Roman"/>
          <w:sz w:val="24"/>
          <w:szCs w:val="24"/>
        </w:rPr>
      </w:pPr>
      <w:r w:rsidRPr="008179A2">
        <w:rPr>
          <w:rFonts w:ascii="Times New Roman" w:hAnsi="Times New Roman"/>
          <w:sz w:val="24"/>
          <w:szCs w:val="24"/>
        </w:rPr>
        <w:t>Рим — это город на 7 холмах</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С числом 7  есть много пословиц: </w:t>
      </w:r>
      <w:r w:rsidRPr="008179A2">
        <w:rPr>
          <w:rFonts w:ascii="Times New Roman" w:hAnsi="Times New Roman"/>
          <w:b/>
          <w:bCs/>
          <w:sz w:val="24"/>
          <w:szCs w:val="24"/>
        </w:rPr>
        <w:t>Семь раз отмерь, один раз отрежь.</w:t>
      </w:r>
      <w:r w:rsidRPr="008179A2">
        <w:rPr>
          <w:rFonts w:ascii="Times New Roman" w:hAnsi="Times New Roman"/>
          <w:sz w:val="24"/>
          <w:szCs w:val="24"/>
        </w:rPr>
        <w:t> </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И высказываний: «На седьмом небе от счастья».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w:t>
      </w:r>
      <w:r w:rsidRPr="008179A2">
        <w:rPr>
          <w:rFonts w:ascii="Times New Roman" w:hAnsi="Times New Roman"/>
          <w:b/>
          <w:bCs/>
          <w:i/>
          <w:iCs/>
          <w:sz w:val="24"/>
          <w:szCs w:val="24"/>
        </w:rPr>
        <w:t>6. Итог урока</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 Откуда и куда бежит время?</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sz w:val="24"/>
          <w:szCs w:val="24"/>
        </w:rPr>
        <w:t xml:space="preserve">-Назовите ещё раз дни недели по порядку. </w:t>
      </w: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r w:rsidRPr="008179A2">
        <w:rPr>
          <w:rFonts w:ascii="Times New Roman" w:hAnsi="Times New Roman"/>
          <w:sz w:val="24"/>
          <w:szCs w:val="24"/>
        </w:rPr>
        <w:t xml:space="preserve">Поняли ли вы что такое  </w:t>
      </w:r>
      <w:r w:rsidRPr="008179A2">
        <w:rPr>
          <w:rFonts w:ascii="Times New Roman" w:hAnsi="Times New Roman"/>
          <w:sz w:val="24"/>
          <w:szCs w:val="24"/>
          <w:shd w:val="clear" w:color="auto" w:fill="FFFFFF"/>
        </w:rPr>
        <w:t xml:space="preserve"> три защиты от шаха?</w:t>
      </w: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p>
    <w:p w:rsidR="004A27C7" w:rsidRPr="008179A2" w:rsidRDefault="004A27C7" w:rsidP="008179A2">
      <w:pPr>
        <w:shd w:val="clear" w:color="auto" w:fill="FFFFFF"/>
        <w:spacing w:after="0" w:line="240" w:lineRule="auto"/>
        <w:rPr>
          <w:rFonts w:ascii="Times New Roman" w:hAnsi="Times New Roman"/>
          <w:sz w:val="24"/>
          <w:szCs w:val="24"/>
          <w:shd w:val="clear" w:color="auto" w:fill="FFFFFF"/>
        </w:rPr>
      </w:pP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МБОУ «Урдалинская ООШ» МО  «ЛМР» РТ</w:t>
      </w:r>
    </w:p>
    <w:p w:rsidR="004A27C7" w:rsidRPr="008179A2"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shd w:val="clear" w:color="auto" w:fill="FFFFFF"/>
        <w:spacing w:after="0" w:line="240" w:lineRule="auto"/>
        <w:rPr>
          <w:rFonts w:ascii="Times New Roman" w:hAnsi="Times New Roman"/>
          <w:sz w:val="24"/>
          <w:szCs w:val="24"/>
        </w:rPr>
      </w:pPr>
      <w:r w:rsidRPr="008179A2">
        <w:rPr>
          <w:rFonts w:ascii="Times New Roman" w:hAnsi="Times New Roman"/>
          <w:b/>
          <w:sz w:val="24"/>
          <w:szCs w:val="24"/>
        </w:rPr>
        <w:t>Тема: «Почему в лесу нужно соблюдать тишину? Звуки леса, их разнообразие и красота. Необходимость соблюдения тишины в лесу.  Тактические  приемы»</w:t>
      </w:r>
    </w:p>
    <w:p w:rsidR="004A27C7" w:rsidRPr="008179A2" w:rsidRDefault="004A27C7" w:rsidP="008179A2">
      <w:pPr>
        <w:pStyle w:val="a4"/>
        <w:shd w:val="clear" w:color="auto" w:fill="FFFFFF"/>
        <w:spacing w:before="0" w:beforeAutospacing="0" w:after="0" w:afterAutospacing="0"/>
      </w:pPr>
      <w:r w:rsidRPr="008179A2">
        <w:rPr>
          <w:b/>
          <w:bCs/>
        </w:rPr>
        <w:t>Цель урока: - </w:t>
      </w:r>
      <w:r w:rsidRPr="008179A2">
        <w:t>научить ребят бережно относиться к окружающему миру;</w:t>
      </w:r>
    </w:p>
    <w:p w:rsidR="004A27C7" w:rsidRPr="008179A2" w:rsidRDefault="004A27C7" w:rsidP="008179A2">
      <w:pPr>
        <w:pStyle w:val="a4"/>
        <w:shd w:val="clear" w:color="auto" w:fill="FFFFFF"/>
        <w:spacing w:before="0" w:beforeAutospacing="0" w:after="0" w:afterAutospacing="0"/>
      </w:pPr>
      <w:r w:rsidRPr="008179A2">
        <w:t>- научить видеть красоту родного края,</w:t>
      </w:r>
    </w:p>
    <w:p w:rsidR="004A27C7" w:rsidRPr="008179A2" w:rsidRDefault="004A27C7" w:rsidP="008179A2">
      <w:pPr>
        <w:pStyle w:val="a4"/>
        <w:shd w:val="clear" w:color="auto" w:fill="FFFFFF"/>
        <w:spacing w:before="0" w:beforeAutospacing="0" w:after="0" w:afterAutospacing="0"/>
      </w:pPr>
      <w:r w:rsidRPr="008179A2">
        <w:t>- выработать навыков и привычек поведения в природе.</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-научить детей использовать сочетание тактических приемов при игре в шахматы.</w:t>
      </w:r>
    </w:p>
    <w:p w:rsidR="004A27C7" w:rsidRPr="008179A2" w:rsidRDefault="004A27C7" w:rsidP="008179A2">
      <w:pPr>
        <w:pStyle w:val="a4"/>
        <w:shd w:val="clear" w:color="auto" w:fill="FFFFFF"/>
        <w:spacing w:before="0" w:beforeAutospacing="0" w:after="0" w:afterAutospacing="0"/>
      </w:pPr>
      <w:r w:rsidRPr="008179A2">
        <w:rPr>
          <w:b/>
          <w:bCs/>
        </w:rPr>
        <w:t>Задачи урока: </w:t>
      </w:r>
      <w:r w:rsidRPr="008179A2">
        <w:t>познакомить детей с правилами поведения в лесу</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познакомить детей с сочетанием тактических приемов при игре в </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шахматы и учить применять эти приемы при игре; совершенствование навыков игры в шахматы путем сочетания тактических приемов:</w:t>
      </w:r>
    </w:p>
    <w:p w:rsidR="004A27C7" w:rsidRPr="008179A2" w:rsidRDefault="004A27C7" w:rsidP="008179A2">
      <w:pPr>
        <w:pStyle w:val="a4"/>
        <w:shd w:val="clear" w:color="auto" w:fill="FFFFFF"/>
        <w:spacing w:before="0" w:beforeAutospacing="0" w:after="0" w:afterAutospacing="0"/>
      </w:pPr>
      <w:r w:rsidRPr="008179A2">
        <w:rPr>
          <w:b/>
          <w:bCs/>
        </w:rPr>
        <w:t>Оборудование: </w:t>
      </w:r>
      <w:r w:rsidRPr="008179A2">
        <w:t xml:space="preserve">иллюстрации с изображениями животных леса, таблица «Лес», грамзапись «Голоса птиц». </w:t>
      </w:r>
    </w:p>
    <w:p w:rsidR="004A27C7" w:rsidRPr="008179A2" w:rsidRDefault="004A27C7" w:rsidP="008179A2">
      <w:pPr>
        <w:pStyle w:val="a4"/>
        <w:shd w:val="clear" w:color="auto" w:fill="FFFFFF"/>
        <w:spacing w:before="0" w:beforeAutospacing="0" w:after="0" w:afterAutospacing="0"/>
        <w:jc w:val="center"/>
      </w:pPr>
      <w:r w:rsidRPr="008179A2">
        <w:rPr>
          <w:b/>
          <w:bCs/>
        </w:rPr>
        <w:t>Ход урока</w:t>
      </w:r>
    </w:p>
    <w:p w:rsidR="004A27C7" w:rsidRPr="008179A2" w:rsidRDefault="004A27C7" w:rsidP="008179A2">
      <w:pPr>
        <w:pStyle w:val="a4"/>
        <w:shd w:val="clear" w:color="auto" w:fill="FFFFFF"/>
        <w:spacing w:before="0" w:beforeAutospacing="0" w:after="0" w:afterAutospacing="0"/>
      </w:pPr>
      <w:r w:rsidRPr="008179A2">
        <w:rPr>
          <w:b/>
          <w:bCs/>
        </w:rPr>
        <w:t>1. Организационный момент</w:t>
      </w:r>
    </w:p>
    <w:p w:rsidR="004A27C7" w:rsidRPr="008179A2" w:rsidRDefault="004A27C7" w:rsidP="008179A2">
      <w:pPr>
        <w:pStyle w:val="a4"/>
        <w:shd w:val="clear" w:color="auto" w:fill="FFFFFF"/>
        <w:spacing w:before="0" w:beforeAutospacing="0" w:after="0" w:afterAutospacing="0"/>
      </w:pPr>
      <w:r w:rsidRPr="008179A2">
        <w:rPr>
          <w:b/>
          <w:bCs/>
        </w:rPr>
        <w:t>2Повторение пройденного</w:t>
      </w:r>
    </w:p>
    <w:p w:rsidR="004A27C7" w:rsidRPr="008179A2" w:rsidRDefault="004A27C7" w:rsidP="008179A2">
      <w:pPr>
        <w:pStyle w:val="a4"/>
        <w:shd w:val="clear" w:color="auto" w:fill="FFFFFF"/>
        <w:spacing w:before="0" w:beforeAutospacing="0" w:after="0" w:afterAutospacing="0"/>
      </w:pPr>
      <w:r w:rsidRPr="008179A2">
        <w:t>- Приведите примеры цветов и бабочек луга.</w:t>
      </w:r>
    </w:p>
    <w:p w:rsidR="004A27C7" w:rsidRPr="008179A2" w:rsidRDefault="004A27C7" w:rsidP="008179A2">
      <w:pPr>
        <w:pStyle w:val="a4"/>
        <w:shd w:val="clear" w:color="auto" w:fill="FFFFFF"/>
        <w:spacing w:before="0" w:beforeAutospacing="0" w:after="0" w:afterAutospacing="0"/>
      </w:pPr>
      <w:r w:rsidRPr="008179A2">
        <w:t>- Какие правила поведения в природе мы договорились соблюдать?</w:t>
      </w:r>
    </w:p>
    <w:p w:rsidR="004A27C7" w:rsidRPr="008179A2" w:rsidRDefault="004A27C7" w:rsidP="008179A2">
      <w:pPr>
        <w:pStyle w:val="a4"/>
        <w:shd w:val="clear" w:color="auto" w:fill="FFFFFF"/>
        <w:spacing w:before="0" w:beforeAutospacing="0" w:after="0" w:afterAutospacing="0"/>
      </w:pPr>
      <w:r w:rsidRPr="008179A2">
        <w:t>- Почему необходимо соблюдать эти правила?</w:t>
      </w:r>
    </w:p>
    <w:p w:rsidR="004A27C7" w:rsidRPr="008179A2" w:rsidRDefault="004A27C7" w:rsidP="008179A2">
      <w:pPr>
        <w:pStyle w:val="a4"/>
        <w:shd w:val="clear" w:color="auto" w:fill="FFFFFF"/>
        <w:spacing w:before="0" w:beforeAutospacing="0" w:after="0" w:afterAutospacing="0"/>
      </w:pPr>
      <w:r w:rsidRPr="008179A2">
        <w:t>Ответы детей:</w:t>
      </w:r>
    </w:p>
    <w:p w:rsidR="004A27C7" w:rsidRPr="008179A2" w:rsidRDefault="004A27C7" w:rsidP="008179A2">
      <w:pPr>
        <w:pStyle w:val="a4"/>
        <w:shd w:val="clear" w:color="auto" w:fill="FFFFFF"/>
        <w:spacing w:before="0" w:beforeAutospacing="0" w:after="0" w:afterAutospacing="0"/>
      </w:pPr>
      <w:r w:rsidRPr="008179A2">
        <w:t>- Не будем рвать цветы, ловить бабочек.</w:t>
      </w:r>
    </w:p>
    <w:p w:rsidR="004A27C7" w:rsidRPr="008179A2" w:rsidRDefault="004A27C7" w:rsidP="008179A2">
      <w:pPr>
        <w:pStyle w:val="a4"/>
        <w:shd w:val="clear" w:color="auto" w:fill="FFFFFF"/>
        <w:spacing w:before="0" w:beforeAutospacing="0" w:after="0" w:afterAutospacing="0"/>
      </w:pPr>
      <w:r w:rsidRPr="008179A2">
        <w:t>- Будем наблюдать, рисовать, фотографировать.</w:t>
      </w:r>
    </w:p>
    <w:p w:rsidR="004A27C7" w:rsidRPr="008179A2" w:rsidRDefault="004A27C7" w:rsidP="008179A2">
      <w:pPr>
        <w:pStyle w:val="a4"/>
        <w:shd w:val="clear" w:color="auto" w:fill="FFFFFF"/>
        <w:spacing w:before="0" w:beforeAutospacing="0" w:after="0" w:afterAutospacing="0"/>
      </w:pPr>
      <w:r w:rsidRPr="008179A2">
        <w:t>- Так мы узнаем многие секреты природы</w:t>
      </w:r>
    </w:p>
    <w:p w:rsidR="004A27C7" w:rsidRPr="008179A2" w:rsidRDefault="004A27C7" w:rsidP="008179A2">
      <w:pPr>
        <w:pStyle w:val="a4"/>
        <w:shd w:val="clear" w:color="auto" w:fill="FFFFFF"/>
        <w:spacing w:before="0" w:beforeAutospacing="0" w:after="0" w:afterAutospacing="0"/>
      </w:pPr>
      <w:r w:rsidRPr="008179A2">
        <w:rPr>
          <w:b/>
          <w:bCs/>
        </w:rPr>
        <w:t>3Сообщение темы урока</w:t>
      </w:r>
    </w:p>
    <w:p w:rsidR="004A27C7" w:rsidRPr="008179A2" w:rsidRDefault="004A27C7" w:rsidP="008179A2">
      <w:pPr>
        <w:pStyle w:val="a4"/>
        <w:shd w:val="clear" w:color="auto" w:fill="FFFFFF"/>
        <w:spacing w:before="0" w:beforeAutospacing="0" w:after="0" w:afterAutospacing="0"/>
      </w:pPr>
      <w:r w:rsidRPr="008179A2">
        <w:t>Отгадайте загадку:</w:t>
      </w:r>
    </w:p>
    <w:p w:rsidR="004A27C7" w:rsidRPr="008179A2" w:rsidRDefault="004A27C7" w:rsidP="008179A2">
      <w:pPr>
        <w:pStyle w:val="a4"/>
        <w:shd w:val="clear" w:color="auto" w:fill="FFFFFF"/>
        <w:spacing w:before="0" w:beforeAutospacing="0" w:after="0" w:afterAutospacing="0"/>
      </w:pPr>
      <w:r w:rsidRPr="008179A2">
        <w:t>Дом со всех сторон открыт</w:t>
      </w:r>
    </w:p>
    <w:p w:rsidR="004A27C7" w:rsidRPr="008179A2" w:rsidRDefault="004A27C7" w:rsidP="008179A2">
      <w:pPr>
        <w:pStyle w:val="a4"/>
        <w:shd w:val="clear" w:color="auto" w:fill="FFFFFF"/>
        <w:spacing w:before="0" w:beforeAutospacing="0" w:after="0" w:afterAutospacing="0"/>
      </w:pPr>
      <w:r w:rsidRPr="008179A2">
        <w:t>Он резною крышей крыт.</w:t>
      </w:r>
    </w:p>
    <w:p w:rsidR="004A27C7" w:rsidRPr="008179A2" w:rsidRDefault="004A27C7" w:rsidP="008179A2">
      <w:pPr>
        <w:pStyle w:val="a4"/>
        <w:shd w:val="clear" w:color="auto" w:fill="FFFFFF"/>
        <w:spacing w:before="0" w:beforeAutospacing="0" w:after="0" w:afterAutospacing="0"/>
      </w:pPr>
      <w:r w:rsidRPr="008179A2">
        <w:t>Заходи в зелёный дом –</w:t>
      </w:r>
    </w:p>
    <w:p w:rsidR="004A27C7" w:rsidRPr="008179A2" w:rsidRDefault="004A27C7" w:rsidP="008179A2">
      <w:pPr>
        <w:pStyle w:val="a4"/>
        <w:shd w:val="clear" w:color="auto" w:fill="FFFFFF"/>
        <w:spacing w:before="0" w:beforeAutospacing="0" w:after="0" w:afterAutospacing="0"/>
      </w:pPr>
      <w:r w:rsidRPr="008179A2">
        <w:t>Чудеса увидишь в нём.</w:t>
      </w:r>
    </w:p>
    <w:p w:rsidR="004A27C7" w:rsidRPr="008179A2" w:rsidRDefault="004A27C7" w:rsidP="008179A2">
      <w:pPr>
        <w:pStyle w:val="a4"/>
        <w:shd w:val="clear" w:color="auto" w:fill="FFFFFF"/>
        <w:spacing w:before="0" w:beforeAutospacing="0" w:after="0" w:afterAutospacing="0"/>
      </w:pPr>
      <w:r w:rsidRPr="008179A2">
        <w:t>- В какой «зелёный дом» мы сегодня с вами отправимся? Правильно, в лес.</w:t>
      </w:r>
    </w:p>
    <w:p w:rsidR="004A27C7" w:rsidRPr="008179A2" w:rsidRDefault="004A27C7" w:rsidP="008179A2">
      <w:pPr>
        <w:pStyle w:val="a4"/>
        <w:shd w:val="clear" w:color="auto" w:fill="FFFFFF"/>
        <w:spacing w:before="0" w:beforeAutospacing="0" w:after="0" w:afterAutospacing="0"/>
      </w:pPr>
      <w:r w:rsidRPr="008179A2">
        <w:t>Но, прежде чем отправиться в лес, мы должны узнать: на какой вопрос мы</w:t>
      </w:r>
    </w:p>
    <w:p w:rsidR="004A27C7" w:rsidRPr="008179A2" w:rsidRDefault="004A27C7" w:rsidP="008179A2">
      <w:pPr>
        <w:pStyle w:val="a4"/>
        <w:shd w:val="clear" w:color="auto" w:fill="FFFFFF"/>
        <w:spacing w:before="0" w:beforeAutospacing="0" w:after="0" w:afterAutospacing="0"/>
      </w:pPr>
      <w:r w:rsidRPr="008179A2">
        <w:t>должны там найти ответ. Давайте, прочитаем тему урока на странице 102.</w:t>
      </w:r>
    </w:p>
    <w:p w:rsidR="004A27C7" w:rsidRPr="008179A2" w:rsidRDefault="004A27C7" w:rsidP="008179A2">
      <w:pPr>
        <w:pStyle w:val="a4"/>
        <w:shd w:val="clear" w:color="auto" w:fill="FFFFFF"/>
        <w:spacing w:before="0" w:beforeAutospacing="0" w:after="0" w:afterAutospacing="0"/>
      </w:pPr>
      <w:r w:rsidRPr="008179A2">
        <w:t>- Почему в лесу нужно соблюдать тишину? (читают дети)</w:t>
      </w:r>
    </w:p>
    <w:p w:rsidR="004A27C7" w:rsidRPr="008179A2" w:rsidRDefault="004A27C7" w:rsidP="008179A2">
      <w:pPr>
        <w:pStyle w:val="a4"/>
        <w:shd w:val="clear" w:color="auto" w:fill="FFFFFF"/>
        <w:spacing w:before="0" w:beforeAutospacing="0" w:after="0" w:afterAutospacing="0"/>
      </w:pPr>
      <w:r w:rsidRPr="008179A2">
        <w:rPr>
          <w:b/>
          <w:bCs/>
        </w:rPr>
        <w:t>4Работа по теме урока</w:t>
      </w:r>
    </w:p>
    <w:p w:rsidR="004A27C7" w:rsidRPr="008179A2" w:rsidRDefault="004A27C7" w:rsidP="008179A2">
      <w:pPr>
        <w:pStyle w:val="a4"/>
        <w:shd w:val="clear" w:color="auto" w:fill="FFFFFF"/>
        <w:spacing w:before="0" w:beforeAutospacing="0" w:after="0" w:afterAutospacing="0"/>
      </w:pPr>
      <w:r w:rsidRPr="008179A2">
        <w:t>До нас с вами в весеннем лесу побывали поэты и писатели. Что они там увидели и услышали? Послушайте.</w:t>
      </w:r>
    </w:p>
    <w:p w:rsidR="004A27C7" w:rsidRPr="008179A2" w:rsidRDefault="004A27C7" w:rsidP="008179A2">
      <w:pPr>
        <w:pStyle w:val="a4"/>
        <w:shd w:val="clear" w:color="auto" w:fill="FFFFFF"/>
        <w:spacing w:before="0" w:beforeAutospacing="0" w:after="0" w:afterAutospacing="0"/>
      </w:pPr>
      <w:r w:rsidRPr="008179A2">
        <w:lastRenderedPageBreak/>
        <w:t>- Начинается таяние снега. В лесу вокруг деревьев протаяли воронки. На буграх появляются первые проталины. В полях журчат ещё маленькие ручейки. На лесной опушке уже слышится птичьи песни. Перелетая с ветки на ветку, распевают синицы, и звонко отстукивают о сухое дерево дятел.(Включается грамзапись «Голоса птиц» - синица, дятел)</w:t>
      </w:r>
    </w:p>
    <w:p w:rsidR="004A27C7" w:rsidRPr="008179A2" w:rsidRDefault="004A27C7" w:rsidP="008179A2">
      <w:pPr>
        <w:pStyle w:val="a4"/>
        <w:shd w:val="clear" w:color="auto" w:fill="FFFFFF"/>
        <w:spacing w:before="0" w:beforeAutospacing="0" w:after="0" w:afterAutospacing="0"/>
      </w:pPr>
      <w:r w:rsidRPr="008179A2">
        <w:t>- Как только солнце получше пригреет землю, почернеют дороги, обнажаются на полях проталины, зажурчат ручьи, к нам прилетят грачи.(Включается грамзапись «Голоса птиц» - кукушка)</w:t>
      </w:r>
    </w:p>
    <w:p w:rsidR="004A27C7" w:rsidRPr="008179A2" w:rsidRDefault="004A27C7" w:rsidP="008179A2">
      <w:pPr>
        <w:pStyle w:val="a4"/>
        <w:shd w:val="clear" w:color="auto" w:fill="FFFFFF"/>
        <w:spacing w:before="0" w:beforeAutospacing="0" w:after="0" w:afterAutospacing="0"/>
      </w:pPr>
      <w:r w:rsidRPr="008179A2">
        <w:t>- Появляются бабочки – капустницы. В лесу слышно кукование кукушки. Прилетают ласточки и стрижи.</w:t>
      </w:r>
    </w:p>
    <w:p w:rsidR="004A27C7" w:rsidRPr="008179A2" w:rsidRDefault="004A27C7" w:rsidP="008179A2">
      <w:pPr>
        <w:pStyle w:val="a4"/>
        <w:shd w:val="clear" w:color="auto" w:fill="FFFFFF"/>
        <w:spacing w:before="0" w:beforeAutospacing="0" w:after="0" w:afterAutospacing="0"/>
      </w:pPr>
      <w:r w:rsidRPr="008179A2">
        <w:t>- У грачей, ворон, галок, сорок, воробьев появились птенцы. У белок, лисиц, волков и других зверей – детёныши.</w:t>
      </w:r>
    </w:p>
    <w:p w:rsidR="004A27C7" w:rsidRPr="008179A2" w:rsidRDefault="004A27C7" w:rsidP="008179A2">
      <w:pPr>
        <w:pStyle w:val="a4"/>
        <w:shd w:val="clear" w:color="auto" w:fill="FFFFFF"/>
        <w:spacing w:before="0" w:beforeAutospacing="0" w:after="0" w:afterAutospacing="0"/>
      </w:pPr>
      <w:r w:rsidRPr="008179A2">
        <w:t>- Лес звенит от певчих птиц. Всё живёт полной, радостной, шумной жизнью.</w:t>
      </w:r>
    </w:p>
    <w:p w:rsidR="004A27C7" w:rsidRPr="008179A2" w:rsidRDefault="004A27C7" w:rsidP="008179A2">
      <w:pPr>
        <w:pStyle w:val="a4"/>
        <w:shd w:val="clear" w:color="auto" w:fill="FFFFFF"/>
        <w:spacing w:before="0" w:beforeAutospacing="0" w:after="0" w:afterAutospacing="0"/>
      </w:pPr>
      <w:r w:rsidRPr="008179A2">
        <w:t>- Что и кого увидели и услышали поэт и писатели в весеннем лесу?</w:t>
      </w:r>
    </w:p>
    <w:p w:rsidR="004A27C7" w:rsidRPr="008179A2" w:rsidRDefault="004A27C7" w:rsidP="008179A2">
      <w:pPr>
        <w:pStyle w:val="a4"/>
        <w:shd w:val="clear" w:color="auto" w:fill="FFFFFF"/>
        <w:spacing w:before="0" w:beforeAutospacing="0" w:after="0" w:afterAutospacing="0"/>
      </w:pPr>
      <w:r w:rsidRPr="008179A2">
        <w:t>- Что изобразил художник на странице 102? Что можно увидеть и услышать? (ответы детей)</w:t>
      </w:r>
    </w:p>
    <w:p w:rsidR="004A27C7" w:rsidRPr="008179A2" w:rsidRDefault="004A27C7" w:rsidP="008179A2">
      <w:pPr>
        <w:pStyle w:val="a4"/>
        <w:shd w:val="clear" w:color="auto" w:fill="FFFFFF"/>
        <w:spacing w:before="0" w:beforeAutospacing="0" w:after="0" w:afterAutospacing="0"/>
      </w:pPr>
      <w:r w:rsidRPr="008179A2">
        <w:t>Мы можем услышать тихое журчание ручейка, шелест листьев.</w:t>
      </w:r>
    </w:p>
    <w:p w:rsidR="004A27C7" w:rsidRPr="008179A2" w:rsidRDefault="004A27C7" w:rsidP="008179A2">
      <w:pPr>
        <w:pStyle w:val="a4"/>
        <w:shd w:val="clear" w:color="auto" w:fill="FFFFFF"/>
        <w:spacing w:before="0" w:beforeAutospacing="0" w:after="0" w:afterAutospacing="0"/>
      </w:pPr>
      <w:r w:rsidRPr="008179A2">
        <w:t>Кто будет издавать какие - то звуки? Как называется птичка, выводящая трели на ветке дерева? (ответы детей)</w:t>
      </w:r>
    </w:p>
    <w:p w:rsidR="004A27C7" w:rsidRPr="008179A2" w:rsidRDefault="004A27C7" w:rsidP="008179A2">
      <w:pPr>
        <w:pStyle w:val="a4"/>
        <w:shd w:val="clear" w:color="auto" w:fill="FFFFFF"/>
        <w:spacing w:before="0" w:beforeAutospacing="0" w:after="0" w:afterAutospacing="0"/>
      </w:pPr>
      <w:r w:rsidRPr="008179A2">
        <w:t>А теперь давайте, мы с вами попробуем изобразить эти звуки леса прямо в классе. Между детьми распределяются роли. Два ученика с помощью воды, налитой в банки, будут имитировать журчание ручейка. Несколько человек будут жужжать, как шмель и пчела, несколько человек будут шуршать, как ящерица, а остальные – изображать шелест деревьев.(Включается грамзапись «Голоса птиц» и дети тоже изображают звуки леса).</w:t>
      </w:r>
    </w:p>
    <w:p w:rsidR="004A27C7" w:rsidRPr="008179A2" w:rsidRDefault="004A27C7" w:rsidP="008179A2">
      <w:pPr>
        <w:pStyle w:val="a4"/>
        <w:shd w:val="clear" w:color="auto" w:fill="FFFFFF"/>
        <w:spacing w:before="0" w:beforeAutospacing="0" w:after="0" w:afterAutospacing="0"/>
      </w:pPr>
      <w:r w:rsidRPr="008179A2">
        <w:t>А лесной настоящий концерт звучит красиво. Но мы тоже молодцы!</w:t>
      </w:r>
    </w:p>
    <w:p w:rsidR="004A27C7" w:rsidRPr="008179A2" w:rsidRDefault="004A27C7" w:rsidP="008179A2">
      <w:pPr>
        <w:pStyle w:val="a4"/>
        <w:shd w:val="clear" w:color="auto" w:fill="FFFFFF"/>
        <w:spacing w:before="0" w:beforeAutospacing="0" w:after="0" w:afterAutospacing="0"/>
      </w:pPr>
      <w:r w:rsidRPr="008179A2">
        <w:t>А теперь представьте себе картину, которую увидел автор нашего учебника в лесу.</w:t>
      </w:r>
    </w:p>
    <w:p w:rsidR="004A27C7" w:rsidRPr="008179A2" w:rsidRDefault="004A27C7" w:rsidP="008179A2">
      <w:pPr>
        <w:pStyle w:val="a4"/>
        <w:shd w:val="clear" w:color="auto" w:fill="FFFFFF"/>
        <w:spacing w:before="0" w:beforeAutospacing="0" w:after="0" w:afterAutospacing="0"/>
      </w:pPr>
      <w:r w:rsidRPr="008179A2">
        <w:t>Чтение рассказа «Шум в лесу» из книги «Великан на поляне» (стр. 95-96)</w:t>
      </w:r>
    </w:p>
    <w:p w:rsidR="004A27C7" w:rsidRPr="008179A2" w:rsidRDefault="004A27C7" w:rsidP="008179A2">
      <w:pPr>
        <w:pStyle w:val="a4"/>
        <w:shd w:val="clear" w:color="auto" w:fill="FFFFFF"/>
        <w:spacing w:before="0" w:beforeAutospacing="0" w:after="0" w:afterAutospacing="0"/>
      </w:pPr>
      <w:r w:rsidRPr="008179A2">
        <w:t>Тёплый, солнечный, майский день. Дубрава… Ещё совсем не тенистая: маленькие нежные листочки появились недавно. Под кронами больших дубов всё цветёт, и чудесный аромат пробудившегося весеннего леса наполняет воздух. Поют птицы, гудят пчёлы и шмели на солнышке нежатся разноцветные мухи. Хлопочут по своим делам многочисленные муравьи.</w:t>
      </w:r>
    </w:p>
    <w:p w:rsidR="004A27C7" w:rsidRPr="008179A2" w:rsidRDefault="004A27C7" w:rsidP="008179A2">
      <w:pPr>
        <w:pStyle w:val="a4"/>
        <w:shd w:val="clear" w:color="auto" w:fill="FFFFFF"/>
        <w:spacing w:before="0" w:beforeAutospacing="0" w:after="0" w:afterAutospacing="0"/>
      </w:pPr>
      <w:r w:rsidRPr="008179A2">
        <w:t>Вот что – то солидное, важное, круглое, всё мохнатое зависло в воздухе и опустилось на цветок ветреницы. Шмель? Да нет же, не он, а необычная муха – жужжало. А жужжит то как, будто шмель!</w:t>
      </w:r>
    </w:p>
    <w:p w:rsidR="004A27C7" w:rsidRPr="008179A2" w:rsidRDefault="004A27C7" w:rsidP="008179A2">
      <w:pPr>
        <w:pStyle w:val="a4"/>
        <w:shd w:val="clear" w:color="auto" w:fill="FFFFFF"/>
        <w:spacing w:before="0" w:beforeAutospacing="0" w:after="0" w:afterAutospacing="0"/>
      </w:pPr>
      <w:r w:rsidRPr="008179A2">
        <w:t>И облака, такие добрые, плывут куда – то по чистому, голубому, высокому небу.</w:t>
      </w:r>
    </w:p>
    <w:p w:rsidR="004A27C7" w:rsidRPr="008179A2" w:rsidRDefault="004A27C7" w:rsidP="008179A2">
      <w:pPr>
        <w:pStyle w:val="a4"/>
        <w:shd w:val="clear" w:color="auto" w:fill="FFFFFF"/>
        <w:spacing w:before="0" w:beforeAutospacing="0" w:after="0" w:afterAutospacing="0"/>
      </w:pPr>
      <w:r w:rsidRPr="008179A2">
        <w:t>И вдруг рёв раздается, где – то там, на опушке, не звериный, не машинный, не человеческий, но рёв. Это группа юношей и девушек пришла в лес отдохнуть. И конечно, они взяли с собой магнитофон, а в лесу включили его на полную мощность. И всё куда – то исчезло: и пение птиц, и гудение насекомых, и шелест молодых листочков…</w:t>
      </w:r>
    </w:p>
    <w:p w:rsidR="004A27C7" w:rsidRPr="008179A2" w:rsidRDefault="004A27C7" w:rsidP="008179A2">
      <w:pPr>
        <w:pStyle w:val="a4"/>
        <w:shd w:val="clear" w:color="auto" w:fill="FFFFFF"/>
        <w:spacing w:before="0" w:beforeAutospacing="0" w:after="0" w:afterAutospacing="0"/>
      </w:pPr>
      <w:r w:rsidRPr="008179A2">
        <w:t>Около тропинки, по которой проходила молодежь, в небольшом дубовом дупле устраивали своё гнездо две синицы. Оглушённые непривычными звуками, птички быстро улетели с понравившегося им места. Наверное, очень испугались.</w:t>
      </w:r>
    </w:p>
    <w:p w:rsidR="004A27C7" w:rsidRPr="008179A2" w:rsidRDefault="004A27C7" w:rsidP="008179A2">
      <w:pPr>
        <w:pStyle w:val="a4"/>
        <w:shd w:val="clear" w:color="auto" w:fill="FFFFFF"/>
        <w:spacing w:before="0" w:beforeAutospacing="0" w:after="0" w:afterAutospacing="0"/>
      </w:pPr>
      <w:r w:rsidRPr="008179A2">
        <w:t>Не потеряют ли от испуга друг друга, вернуться ли на старое место? Хорошо, что ещё не успели отложить яйца и вывести птенцов, а то ведь не так и погибли бы в этом дупле без родительской заботы.</w:t>
      </w:r>
    </w:p>
    <w:p w:rsidR="004A27C7" w:rsidRPr="008179A2" w:rsidRDefault="004A27C7" w:rsidP="008179A2">
      <w:pPr>
        <w:pStyle w:val="a4"/>
        <w:shd w:val="clear" w:color="auto" w:fill="FFFFFF"/>
        <w:spacing w:before="0" w:beforeAutospacing="0" w:after="0" w:afterAutospacing="0"/>
      </w:pPr>
      <w:r w:rsidRPr="008179A2">
        <w:t>Маленькая лесная мышь, выбравшаяся из норки, чтобы погреться на солнце, в считанные секунды юркнула обратно. Только хвостиком, задрожавшим от страха, успела вильнуть.</w:t>
      </w:r>
    </w:p>
    <w:p w:rsidR="004A27C7" w:rsidRPr="008179A2" w:rsidRDefault="004A27C7" w:rsidP="008179A2">
      <w:pPr>
        <w:pStyle w:val="a4"/>
        <w:shd w:val="clear" w:color="auto" w:fill="FFFFFF"/>
        <w:spacing w:before="0" w:beforeAutospacing="0" w:after="0" w:afterAutospacing="0"/>
      </w:pPr>
      <w:r w:rsidRPr="008179A2">
        <w:t>Белка – с ветки на ветку, с ветки на ветку – поспешила подальше, подальше от опасного места.</w:t>
      </w:r>
    </w:p>
    <w:p w:rsidR="004A27C7" w:rsidRPr="008179A2" w:rsidRDefault="004A27C7" w:rsidP="008179A2">
      <w:pPr>
        <w:pStyle w:val="a4"/>
        <w:shd w:val="clear" w:color="auto" w:fill="FFFFFF"/>
        <w:spacing w:before="0" w:beforeAutospacing="0" w:after="0" w:afterAutospacing="0"/>
      </w:pPr>
      <w:r w:rsidRPr="008179A2">
        <w:t>Веселящаяся компания прошла по лесной тропинке, хохоча, громко разговаривая под грохот магнитофона. Прошла и скрылась среди дубов. А режущие слух звуки постепенно затухали и, наконец, совсем исчезли в большом отдалении.</w:t>
      </w:r>
    </w:p>
    <w:p w:rsidR="004A27C7" w:rsidRPr="008179A2" w:rsidRDefault="004A27C7" w:rsidP="008179A2">
      <w:pPr>
        <w:pStyle w:val="a4"/>
        <w:shd w:val="clear" w:color="auto" w:fill="FFFFFF"/>
        <w:spacing w:before="0" w:beforeAutospacing="0" w:after="0" w:afterAutospacing="0"/>
      </w:pPr>
      <w:r w:rsidRPr="008179A2">
        <w:t>Лес потихоньку стал приходить в себя. Запели птицы, сначала робко, а потом всё более уверенно. Вновь послышались гудение насекомых, зашумели ветви дубов высоко над землёй, зашелестели травы. Маленькая мышка осторожно выглянула из норки…</w:t>
      </w:r>
    </w:p>
    <w:p w:rsidR="004A27C7" w:rsidRPr="008179A2" w:rsidRDefault="004A27C7" w:rsidP="008179A2">
      <w:pPr>
        <w:pStyle w:val="a4"/>
        <w:shd w:val="clear" w:color="auto" w:fill="FFFFFF"/>
        <w:spacing w:before="0" w:beforeAutospacing="0" w:after="0" w:afterAutospacing="0"/>
      </w:pPr>
      <w:r w:rsidRPr="008179A2">
        <w:lastRenderedPageBreak/>
        <w:t>Хочется сказать всем ребятам: обычную музыку и обычные песни можно послушать и дома. А в природе лучше слушать её музыку и ее песни.</w:t>
      </w:r>
    </w:p>
    <w:p w:rsidR="004A27C7" w:rsidRPr="008179A2" w:rsidRDefault="004A27C7" w:rsidP="008179A2">
      <w:pPr>
        <w:pStyle w:val="a4"/>
        <w:shd w:val="clear" w:color="auto" w:fill="FFFFFF"/>
        <w:spacing w:before="0" w:beforeAutospacing="0" w:after="0" w:afterAutospacing="0"/>
      </w:pPr>
      <w:r w:rsidRPr="008179A2">
        <w:t>Да и шум не так уж безвреден для природы, как может иногда показаться. Особенно для лесных малышей. Потревоженные звери и птицы чаще всего стараются убежать или улететь. А птенцы и зверята, не поспевая за взрослыми, нередко теряются и гибнут.</w:t>
      </w:r>
    </w:p>
    <w:p w:rsidR="004A27C7" w:rsidRPr="008179A2" w:rsidRDefault="004A27C7" w:rsidP="008179A2">
      <w:pPr>
        <w:pStyle w:val="a4"/>
        <w:shd w:val="clear" w:color="auto" w:fill="FFFFFF"/>
        <w:spacing w:before="0" w:beforeAutospacing="0" w:after="0" w:afterAutospacing="0"/>
      </w:pPr>
      <w:r w:rsidRPr="008179A2">
        <w:t>Не будем создавать ненужный шум в природе. Ни в лесу, ни на лугу, ни на речке. Лучше будем слушать природу. Слушать, думать и радоваться…</w:t>
      </w:r>
    </w:p>
    <w:p w:rsidR="004A27C7" w:rsidRPr="008179A2" w:rsidRDefault="004A27C7" w:rsidP="008179A2">
      <w:pPr>
        <w:pStyle w:val="a4"/>
        <w:shd w:val="clear" w:color="auto" w:fill="FFFFFF"/>
        <w:spacing w:before="0" w:beforeAutospacing="0" w:after="0" w:afterAutospacing="0"/>
      </w:pPr>
      <w:r w:rsidRPr="008179A2">
        <w:t>Приблизительно такая ситуация изображена у нас в учебнике.</w:t>
      </w:r>
    </w:p>
    <w:p w:rsidR="004A27C7" w:rsidRPr="008179A2" w:rsidRDefault="004A27C7" w:rsidP="008179A2">
      <w:pPr>
        <w:pStyle w:val="a4"/>
        <w:shd w:val="clear" w:color="auto" w:fill="FFFFFF"/>
        <w:spacing w:before="0" w:beforeAutospacing="0" w:after="0" w:afterAutospacing="0"/>
      </w:pPr>
      <w:r w:rsidRPr="008179A2">
        <w:t>Что же произошло с животными, когда в лес пришли дети?</w:t>
      </w:r>
    </w:p>
    <w:p w:rsidR="004A27C7" w:rsidRPr="008179A2" w:rsidRDefault="004A27C7" w:rsidP="008179A2">
      <w:pPr>
        <w:pStyle w:val="a4"/>
        <w:shd w:val="clear" w:color="auto" w:fill="FFFFFF"/>
        <w:spacing w:before="0" w:beforeAutospacing="0" w:after="0" w:afterAutospacing="0"/>
      </w:pPr>
      <w:r w:rsidRPr="008179A2">
        <w:t>Вся ситуация усложняется ещё и тем, что мы с вами в весеннем лесу. А что происходит весной в семьях животных?</w:t>
      </w:r>
    </w:p>
    <w:p w:rsidR="004A27C7" w:rsidRPr="008179A2" w:rsidRDefault="004A27C7" w:rsidP="008179A2">
      <w:pPr>
        <w:pStyle w:val="a4"/>
        <w:shd w:val="clear" w:color="auto" w:fill="FFFFFF"/>
        <w:spacing w:before="0" w:beforeAutospacing="0" w:after="0" w:afterAutospacing="0"/>
      </w:pPr>
      <w:r w:rsidRPr="008179A2">
        <w:t>Грохот магнитофонов и радиоприёмников перекрывают голоса леса, птицы и звери теряют связь друг с другом. Это – сигнал опасности!</w:t>
      </w:r>
    </w:p>
    <w:p w:rsidR="004A27C7" w:rsidRPr="008179A2" w:rsidRDefault="004A27C7" w:rsidP="008179A2">
      <w:pPr>
        <w:pStyle w:val="a4"/>
        <w:shd w:val="clear" w:color="auto" w:fill="FFFFFF"/>
        <w:spacing w:before="0" w:beforeAutospacing="0" w:after="0" w:afterAutospacing="0"/>
      </w:pPr>
      <w:r w:rsidRPr="008179A2">
        <w:t>Потревоженная мать улетает из гнезда и потом может и не вернуться. Некоторые насекомые – шмели, жуки, пчелы – просто не могут летать из-за этого и садятся на землю…..</w:t>
      </w:r>
    </w:p>
    <w:p w:rsidR="004A27C7" w:rsidRPr="008179A2" w:rsidRDefault="004A27C7" w:rsidP="008179A2">
      <w:pPr>
        <w:pStyle w:val="a4"/>
        <w:shd w:val="clear" w:color="auto" w:fill="FFFFFF"/>
        <w:spacing w:before="0" w:beforeAutospacing="0" w:after="0" w:afterAutospacing="0"/>
      </w:pPr>
      <w:r w:rsidRPr="008179A2">
        <w:t>Поэтому мы с вами должны помнить и соблюдать главное правило поведения в лесу. Какое это правило?</w:t>
      </w:r>
    </w:p>
    <w:p w:rsidR="004A27C7" w:rsidRPr="008179A2" w:rsidRDefault="004A27C7" w:rsidP="008179A2">
      <w:pPr>
        <w:pStyle w:val="a4"/>
        <w:shd w:val="clear" w:color="auto" w:fill="FFFFFF"/>
        <w:spacing w:before="0" w:beforeAutospacing="0" w:after="0" w:afterAutospacing="0"/>
      </w:pPr>
      <w:r w:rsidRPr="008179A2">
        <w:rPr>
          <w:b/>
          <w:bCs/>
        </w:rPr>
        <w:t>5Физкультминутка</w:t>
      </w:r>
    </w:p>
    <w:p w:rsidR="004A27C7" w:rsidRPr="008179A2" w:rsidRDefault="004A27C7" w:rsidP="008179A2">
      <w:pPr>
        <w:pStyle w:val="a4"/>
        <w:shd w:val="clear" w:color="auto" w:fill="FFFFFF"/>
        <w:spacing w:before="0" w:beforeAutospacing="0" w:after="0" w:afterAutospacing="0"/>
      </w:pPr>
      <w:r w:rsidRPr="008179A2">
        <w:t>В лесу темно,</w:t>
      </w:r>
    </w:p>
    <w:p w:rsidR="004A27C7" w:rsidRPr="008179A2" w:rsidRDefault="004A27C7" w:rsidP="008179A2">
      <w:pPr>
        <w:pStyle w:val="a4"/>
        <w:shd w:val="clear" w:color="auto" w:fill="FFFFFF"/>
        <w:spacing w:before="0" w:beforeAutospacing="0" w:after="0" w:afterAutospacing="0"/>
      </w:pPr>
      <w:r w:rsidRPr="008179A2">
        <w:t>Все спят давно.</w:t>
      </w:r>
    </w:p>
    <w:p w:rsidR="004A27C7" w:rsidRPr="008179A2" w:rsidRDefault="004A27C7" w:rsidP="008179A2">
      <w:pPr>
        <w:pStyle w:val="a4"/>
        <w:shd w:val="clear" w:color="auto" w:fill="FFFFFF"/>
        <w:spacing w:before="0" w:beforeAutospacing="0" w:after="0" w:afterAutospacing="0"/>
      </w:pPr>
      <w:r w:rsidRPr="008179A2">
        <w:t>Все птицы спят,</w:t>
      </w:r>
    </w:p>
    <w:p w:rsidR="004A27C7" w:rsidRPr="008179A2" w:rsidRDefault="004A27C7" w:rsidP="008179A2">
      <w:pPr>
        <w:pStyle w:val="a4"/>
        <w:shd w:val="clear" w:color="auto" w:fill="FFFFFF"/>
        <w:spacing w:before="0" w:beforeAutospacing="0" w:after="0" w:afterAutospacing="0"/>
      </w:pPr>
      <w:r w:rsidRPr="008179A2">
        <w:t>Одна сова не спит,</w:t>
      </w:r>
    </w:p>
    <w:p w:rsidR="004A27C7" w:rsidRPr="008179A2" w:rsidRDefault="004A27C7" w:rsidP="008179A2">
      <w:pPr>
        <w:pStyle w:val="a4"/>
        <w:shd w:val="clear" w:color="auto" w:fill="FFFFFF"/>
        <w:spacing w:before="0" w:beforeAutospacing="0" w:after="0" w:afterAutospacing="0"/>
      </w:pPr>
      <w:r w:rsidRPr="008179A2">
        <w:t>Летит, кричит.</w:t>
      </w:r>
    </w:p>
    <w:p w:rsidR="004A27C7" w:rsidRPr="008179A2" w:rsidRDefault="004A27C7" w:rsidP="008179A2">
      <w:pPr>
        <w:pStyle w:val="a4"/>
        <w:shd w:val="clear" w:color="auto" w:fill="FFFFFF"/>
        <w:spacing w:before="0" w:beforeAutospacing="0" w:after="0" w:afterAutospacing="0"/>
      </w:pPr>
      <w:r w:rsidRPr="008179A2">
        <w:t>Совушка – сова,</w:t>
      </w:r>
    </w:p>
    <w:p w:rsidR="004A27C7" w:rsidRPr="008179A2" w:rsidRDefault="004A27C7" w:rsidP="008179A2">
      <w:pPr>
        <w:pStyle w:val="a4"/>
        <w:shd w:val="clear" w:color="auto" w:fill="FFFFFF"/>
        <w:spacing w:before="0" w:beforeAutospacing="0" w:after="0" w:afterAutospacing="0"/>
      </w:pPr>
      <w:r w:rsidRPr="008179A2">
        <w:t>Большая голова,</w:t>
      </w:r>
    </w:p>
    <w:p w:rsidR="004A27C7" w:rsidRPr="008179A2" w:rsidRDefault="004A27C7" w:rsidP="008179A2">
      <w:pPr>
        <w:pStyle w:val="a4"/>
        <w:shd w:val="clear" w:color="auto" w:fill="FFFFFF"/>
        <w:spacing w:before="0" w:beforeAutospacing="0" w:after="0" w:afterAutospacing="0"/>
      </w:pPr>
      <w:r w:rsidRPr="008179A2">
        <w:t>На суку сидит,</w:t>
      </w:r>
    </w:p>
    <w:p w:rsidR="004A27C7" w:rsidRPr="008179A2" w:rsidRDefault="004A27C7" w:rsidP="008179A2">
      <w:pPr>
        <w:pStyle w:val="a4"/>
        <w:shd w:val="clear" w:color="auto" w:fill="FFFFFF"/>
        <w:spacing w:before="0" w:beforeAutospacing="0" w:after="0" w:afterAutospacing="0"/>
      </w:pPr>
      <w:r w:rsidRPr="008179A2">
        <w:t>Головой вертит,</w:t>
      </w:r>
    </w:p>
    <w:p w:rsidR="004A27C7" w:rsidRPr="008179A2" w:rsidRDefault="004A27C7" w:rsidP="008179A2">
      <w:pPr>
        <w:pStyle w:val="a4"/>
        <w:shd w:val="clear" w:color="auto" w:fill="FFFFFF"/>
        <w:spacing w:before="0" w:beforeAutospacing="0" w:after="0" w:afterAutospacing="0"/>
      </w:pPr>
      <w:r w:rsidRPr="008179A2">
        <w:t>Во все стороны глядит,</w:t>
      </w:r>
    </w:p>
    <w:p w:rsidR="004A27C7" w:rsidRPr="008179A2" w:rsidRDefault="004A27C7" w:rsidP="008179A2">
      <w:pPr>
        <w:pStyle w:val="a4"/>
        <w:shd w:val="clear" w:color="auto" w:fill="FFFFFF"/>
        <w:spacing w:before="0" w:beforeAutospacing="0" w:after="0" w:afterAutospacing="0"/>
      </w:pPr>
      <w:r w:rsidRPr="008179A2">
        <w:t>Да вдруг – как полетит!</w:t>
      </w:r>
    </w:p>
    <w:p w:rsidR="004A27C7" w:rsidRPr="008179A2" w:rsidRDefault="004A27C7" w:rsidP="008179A2">
      <w:pPr>
        <w:spacing w:after="0" w:line="240" w:lineRule="auto"/>
        <w:rPr>
          <w:rFonts w:ascii="Times New Roman" w:hAnsi="Times New Roman"/>
          <w:b/>
          <w:sz w:val="24"/>
          <w:szCs w:val="24"/>
        </w:rPr>
      </w:pPr>
      <w:r w:rsidRPr="008179A2">
        <w:rPr>
          <w:rFonts w:ascii="Times New Roman" w:hAnsi="Times New Roman"/>
          <w:b/>
          <w:sz w:val="24"/>
          <w:szCs w:val="24"/>
        </w:rPr>
        <w:t>6 Актуализация знаний</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Что такое шахматная игра?</w:t>
      </w:r>
    </w:p>
    <w:p w:rsidR="004A27C7" w:rsidRPr="008179A2" w:rsidRDefault="00CF57AE" w:rsidP="008179A2">
      <w:pPr>
        <w:spacing w:after="0" w:line="240" w:lineRule="auto"/>
        <w:rPr>
          <w:rFonts w:ascii="Times New Roman" w:hAnsi="Times New Roman"/>
          <w:sz w:val="24"/>
          <w:szCs w:val="24"/>
        </w:rPr>
      </w:pPr>
      <w:hyperlink r:id="rId380" w:history="1">
        <w:r w:rsidR="004A27C7" w:rsidRPr="008179A2">
          <w:rPr>
            <w:rStyle w:val="a8"/>
            <w:rFonts w:ascii="Times New Roman" w:hAnsi="Times New Roman"/>
            <w:sz w:val="24"/>
            <w:szCs w:val="24"/>
          </w:rPr>
          <w:t>https://nsportal.ru/nachalnaya-shkola/obshchepedagogicheskie-tekhnologii/2019/04/29/prezentatsiy-k-zanyatiyam-shahmaty-v</w:t>
        </w:r>
      </w:hyperlink>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 xml:space="preserve"> (</w:t>
      </w:r>
      <w:r w:rsidRPr="008179A2">
        <w:rPr>
          <w:rFonts w:ascii="Times New Roman" w:hAnsi="Times New Roman"/>
          <w:b/>
          <w:bCs/>
          <w:sz w:val="24"/>
          <w:szCs w:val="24"/>
        </w:rPr>
        <w:t>Шахматная игра – это сражение двух армий: Белой и Чёрной. Каждой армией командует храбрый и умный генерал – это я и мой соперник</w:t>
      </w:r>
      <w:r w:rsidRPr="008179A2">
        <w:rPr>
          <w:rFonts w:ascii="Times New Roman" w:hAnsi="Times New Roman"/>
          <w:sz w:val="24"/>
          <w:szCs w:val="24"/>
        </w:rPr>
        <w:t>)</w:t>
      </w:r>
    </w:p>
    <w:p w:rsidR="004A27C7" w:rsidRPr="008179A2" w:rsidRDefault="004A27C7" w:rsidP="008179A2">
      <w:pPr>
        <w:spacing w:after="0" w:line="240" w:lineRule="auto"/>
        <w:rPr>
          <w:rFonts w:ascii="Times New Roman" w:hAnsi="Times New Roman"/>
          <w:sz w:val="24"/>
          <w:szCs w:val="24"/>
        </w:rPr>
      </w:pP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lang w:eastAsia="ru-RU"/>
        </w:rPr>
        <w:t>- Молодцы! А какие же основные правила существуют при игре в шахматы.</w:t>
      </w:r>
      <w:r w:rsidRPr="008179A2">
        <w:rPr>
          <w:rFonts w:ascii="Times New Roman" w:hAnsi="Times New Roman"/>
          <w:sz w:val="24"/>
          <w:szCs w:val="24"/>
        </w:rPr>
        <w:t xml:space="preserve"> - Ребята, о чем сегодня мы будем говорить?</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Я предлагаю вам посмотреть отрывок из мультфильма «Смешарики: шахматы» - серия «ход конем!». Будьте, пожалуйста внимательны : ваша задача понять как тема занятия связана с мультфильмом?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sz w:val="24"/>
          <w:szCs w:val="24"/>
        </w:rPr>
        <w:t>После просмотра видеоролика – обсуждение с детьми того, что они увидели и запомнили.</w:t>
      </w:r>
    </w:p>
    <w:p w:rsidR="004A27C7" w:rsidRPr="008179A2" w:rsidRDefault="004A27C7" w:rsidP="008179A2">
      <w:pPr>
        <w:pStyle w:val="a5"/>
        <w:jc w:val="both"/>
        <w:rPr>
          <w:rFonts w:ascii="Times New Roman" w:hAnsi="Times New Roman"/>
          <w:sz w:val="24"/>
          <w:szCs w:val="24"/>
        </w:rPr>
      </w:pPr>
      <w:r w:rsidRPr="008179A2">
        <w:rPr>
          <w:rFonts w:ascii="Times New Roman" w:hAnsi="Times New Roman"/>
          <w:sz w:val="24"/>
          <w:szCs w:val="24"/>
        </w:rPr>
        <w:t>Итак, Тактические приемы – мощное средство нападения и защиты. С их помощью часто достигаются материальные завоевания. Тактические приемы широко встречаются в шахматных комбинациях. Для применения тактических приемов важно знать и понимать геометрические мотивы т.е. движущую силу, идею данного приема. Для использования геометрических мотивов пригодны линейные фигуры: ферзь, ладья, слон.</w:t>
      </w:r>
    </w:p>
    <w:p w:rsidR="004A27C7" w:rsidRPr="008179A2" w:rsidRDefault="004A27C7" w:rsidP="008179A2">
      <w:pPr>
        <w:pStyle w:val="a5"/>
        <w:rPr>
          <w:rFonts w:ascii="Times New Roman" w:hAnsi="Times New Roman"/>
          <w:sz w:val="24"/>
          <w:szCs w:val="24"/>
        </w:rPr>
      </w:pP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Объяснение педагогом на демонстрационной доске  партию Алехин – Решевский.</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Педагог знакомит учащихся с знаменитыми шахматистами А Алехиным и С. Решевским</w:t>
      </w:r>
    </w:p>
    <w:p w:rsidR="004A27C7" w:rsidRPr="008179A2" w:rsidRDefault="004A27C7" w:rsidP="008179A2">
      <w:pPr>
        <w:spacing w:after="0" w:line="240" w:lineRule="auto"/>
        <w:rPr>
          <w:rFonts w:ascii="Times New Roman" w:hAnsi="Times New Roman"/>
          <w:sz w:val="24"/>
          <w:szCs w:val="24"/>
        </w:rPr>
      </w:pPr>
      <w:r w:rsidRPr="008179A2">
        <w:rPr>
          <w:rFonts w:ascii="Times New Roman" w:hAnsi="Times New Roman"/>
          <w:b/>
          <w:noProof/>
          <w:sz w:val="24"/>
          <w:szCs w:val="24"/>
        </w:rPr>
        <w:lastRenderedPageBreak/>
        <w:drawing>
          <wp:inline distT="0" distB="0" distL="0" distR="0">
            <wp:extent cx="1883355" cy="1412811"/>
            <wp:effectExtent l="0" t="0" r="3175"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cstate="print"/>
                    <a:stretch>
                      <a:fillRect/>
                    </a:stretch>
                  </pic:blipFill>
                  <pic:spPr>
                    <a:xfrm>
                      <a:off x="0" y="0"/>
                      <a:ext cx="1913998" cy="1435798"/>
                    </a:xfrm>
                    <a:prstGeom prst="rect">
                      <a:avLst/>
                    </a:prstGeom>
                  </pic:spPr>
                </pic:pic>
              </a:graphicData>
            </a:graphic>
          </wp:inline>
        </w:drawing>
      </w:r>
      <w:r w:rsidRPr="008179A2">
        <w:rPr>
          <w:rFonts w:ascii="Times New Roman" w:hAnsi="Times New Roman"/>
          <w:noProof/>
          <w:sz w:val="24"/>
          <w:szCs w:val="24"/>
        </w:rPr>
        <w:drawing>
          <wp:inline distT="0" distB="0" distL="0" distR="0">
            <wp:extent cx="1152436" cy="1180157"/>
            <wp:effectExtent l="0" t="0" r="0" b="127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 cstate="print"/>
                    <a:srcRect l="58098" t="21908" r="19404" b="37130"/>
                    <a:stretch/>
                  </pic:blipFill>
                  <pic:spPr bwMode="auto">
                    <a:xfrm>
                      <a:off x="0" y="0"/>
                      <a:ext cx="1165884" cy="11939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8179A2">
        <w:rPr>
          <w:rFonts w:ascii="Times New Roman" w:hAnsi="Times New Roman"/>
          <w:b/>
          <w:noProof/>
          <w:sz w:val="24"/>
          <w:szCs w:val="24"/>
        </w:rPr>
        <w:drawing>
          <wp:inline distT="0" distB="0" distL="0" distR="0">
            <wp:extent cx="1447800" cy="1086077"/>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cstate="print"/>
                    <a:stretch>
                      <a:fillRect/>
                    </a:stretch>
                  </pic:blipFill>
                  <pic:spPr>
                    <a:xfrm>
                      <a:off x="0" y="0"/>
                      <a:ext cx="1459442" cy="1094811"/>
                    </a:xfrm>
                    <a:prstGeom prst="rect">
                      <a:avLst/>
                    </a:prstGeom>
                  </pic:spPr>
                </pic:pic>
              </a:graphicData>
            </a:graphic>
          </wp:inline>
        </w:drawing>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xml:space="preserve">А сейчас объявляется физкультминутка. </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Пожалуйста, встаньте!</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xml:space="preserve"> Линейные фигуры Ф, Л, С помогут нам сделать разминку. Ф – прыжки, Л – приседания, С – наклоны. Сейчас мы узнаем, кто лучше всех запомнил. Я поднимаю шахматную фигуру, вы, ребята, выполняете соответствующее упражнение.</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xml:space="preserve">Приготовились! Вперед! </w:t>
      </w:r>
    </w:p>
    <w:p w:rsidR="004A27C7" w:rsidRPr="008179A2" w:rsidRDefault="004A27C7" w:rsidP="008179A2">
      <w:pPr>
        <w:pStyle w:val="a5"/>
        <w:rPr>
          <w:rFonts w:ascii="Times New Roman" w:hAnsi="Times New Roman"/>
          <w:sz w:val="24"/>
          <w:szCs w:val="24"/>
        </w:rPr>
      </w:pPr>
      <w:r w:rsidRPr="008179A2">
        <w:rPr>
          <w:rFonts w:ascii="Times New Roman" w:hAnsi="Times New Roman"/>
          <w:sz w:val="24"/>
          <w:szCs w:val="24"/>
        </w:rPr>
        <w:t xml:space="preserve">А теперь разгадаем кроссворд. </w:t>
      </w:r>
    </w:p>
    <w:p w:rsidR="004A27C7" w:rsidRPr="008179A2" w:rsidRDefault="004A27C7" w:rsidP="008179A2">
      <w:pPr>
        <w:pStyle w:val="a5"/>
        <w:rPr>
          <w:rFonts w:ascii="Times New Roman" w:hAnsi="Times New Roman"/>
          <w:sz w:val="24"/>
          <w:szCs w:val="24"/>
        </w:rPr>
      </w:pPr>
      <w:r w:rsidRPr="008179A2">
        <w:rPr>
          <w:rFonts w:ascii="Times New Roman" w:hAnsi="Times New Roman"/>
          <w:noProof/>
          <w:sz w:val="24"/>
          <w:szCs w:val="24"/>
          <w:lang w:eastAsia="ru-RU"/>
        </w:rPr>
        <w:drawing>
          <wp:inline distT="0" distB="0" distL="0" distR="0">
            <wp:extent cx="2075543" cy="1556657"/>
            <wp:effectExtent l="0" t="0" r="1270" b="5715"/>
            <wp:docPr id="329" name="Рисунок 329" descr="https://ds05.infourok.ru/uploads/ex/08f6/0001ca2d-e938c2a6/im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s05.infourok.ru/uploads/ex/08f6/0001ca2d-e938c2a6/img22.jpg"/>
                    <pic:cNvPicPr>
                      <a:picLocks noChangeAspect="1" noChangeArrowheads="1"/>
                    </pic:cNvPicPr>
                  </pic:nvPicPr>
                  <pic:blipFill>
                    <a:blip r:embed="rId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4937" cy="1556202"/>
                    </a:xfrm>
                    <a:prstGeom prst="rect">
                      <a:avLst/>
                    </a:prstGeom>
                    <a:noFill/>
                    <a:ln>
                      <a:noFill/>
                    </a:ln>
                  </pic:spPr>
                </pic:pic>
              </a:graphicData>
            </a:graphic>
          </wp:inline>
        </w:drawing>
      </w:r>
      <w:r w:rsidRPr="008179A2">
        <w:rPr>
          <w:rFonts w:ascii="Times New Roman" w:hAnsi="Times New Roman"/>
          <w:noProof/>
          <w:sz w:val="24"/>
          <w:szCs w:val="24"/>
          <w:lang w:eastAsia="ru-RU"/>
        </w:rPr>
        <w:drawing>
          <wp:inline distT="0" distB="0" distL="0" distR="0">
            <wp:extent cx="1610772" cy="1491323"/>
            <wp:effectExtent l="0" t="0" r="8890" b="0"/>
            <wp:docPr id="330" name="Рисунок 330" descr="https://ds04.infourok.ru/uploads/ex/0edf/0014813e-0f4e8abf/3/hello_html_6c009b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4.infourok.ru/uploads/ex/0edf/0014813e-0f4e8abf/3/hello_html_6c009b6b.jpg"/>
                    <pic:cNvPicPr>
                      <a:picLocks noChangeAspect="1" noChangeArrowheads="1"/>
                    </pic:cNvPicPr>
                  </pic:nvPicPr>
                  <pic:blipFill>
                    <a:blip r:embed="rId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0687" cy="1491244"/>
                    </a:xfrm>
                    <a:prstGeom prst="rect">
                      <a:avLst/>
                    </a:prstGeom>
                    <a:noFill/>
                    <a:ln>
                      <a:noFill/>
                    </a:ln>
                  </pic:spPr>
                </pic:pic>
              </a:graphicData>
            </a:graphic>
          </wp:inline>
        </w:drawing>
      </w:r>
      <w:r w:rsidRPr="008179A2">
        <w:rPr>
          <w:rFonts w:ascii="Times New Roman" w:hAnsi="Times New Roman"/>
          <w:noProof/>
          <w:sz w:val="24"/>
          <w:szCs w:val="24"/>
          <w:lang w:eastAsia="ru-RU"/>
        </w:rPr>
        <w:drawing>
          <wp:inline distT="0" distB="0" distL="0" distR="0">
            <wp:extent cx="1458686" cy="1094014"/>
            <wp:effectExtent l="0" t="0" r="8255" b="0"/>
            <wp:docPr id="331" name="Рисунок 331" descr="https://ds03.infourok.ru/uploads/ex/1328/0000af67-6bf50a1c/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3.infourok.ru/uploads/ex/1328/0000af67-6bf50a1c/img3.jpg"/>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2804" cy="1097102"/>
                    </a:xfrm>
                    <a:prstGeom prst="rect">
                      <a:avLst/>
                    </a:prstGeom>
                    <a:noFill/>
                    <a:ln>
                      <a:noFill/>
                    </a:ln>
                  </pic:spPr>
                </pic:pic>
              </a:graphicData>
            </a:graphic>
          </wp:inline>
        </w:drawing>
      </w:r>
    </w:p>
    <w:p w:rsidR="004A27C7" w:rsidRPr="008179A2" w:rsidRDefault="004A27C7" w:rsidP="008179A2">
      <w:pPr>
        <w:pStyle w:val="a5"/>
        <w:rPr>
          <w:rFonts w:ascii="Times New Roman" w:hAnsi="Times New Roman"/>
          <w:bCs/>
          <w:sz w:val="24"/>
          <w:szCs w:val="24"/>
        </w:rPr>
      </w:pPr>
      <w:r w:rsidRPr="008179A2">
        <w:rPr>
          <w:rFonts w:ascii="Times New Roman" w:hAnsi="Times New Roman"/>
          <w:bCs/>
          <w:sz w:val="24"/>
          <w:szCs w:val="24"/>
        </w:rPr>
        <w:t xml:space="preserve"> 7Подведем итоги того, что же мы нового узнали на занятии и чему научились.</w:t>
      </w:r>
    </w:p>
    <w:p w:rsidR="004A27C7" w:rsidRPr="008179A2" w:rsidRDefault="004A27C7" w:rsidP="008179A2">
      <w:pPr>
        <w:pStyle w:val="a4"/>
        <w:shd w:val="clear" w:color="auto" w:fill="FFFFFF"/>
        <w:spacing w:before="0" w:beforeAutospacing="0" w:after="0" w:afterAutospacing="0"/>
      </w:pPr>
      <w:r w:rsidRPr="008179A2">
        <w:rPr>
          <w:b/>
          <w:bCs/>
        </w:rPr>
        <w:t>8.Практическая работа</w:t>
      </w:r>
    </w:p>
    <w:p w:rsidR="004A27C7" w:rsidRPr="008179A2" w:rsidRDefault="004A27C7" w:rsidP="008179A2">
      <w:pPr>
        <w:pStyle w:val="a4"/>
        <w:shd w:val="clear" w:color="auto" w:fill="FFFFFF"/>
        <w:spacing w:before="0" w:beforeAutospacing="0" w:after="0" w:afterAutospacing="0"/>
      </w:pPr>
      <w:r w:rsidRPr="008179A2">
        <w:t>А теперь поработаем в рабочих тетрадях. Откройте рабочие тетради на стр. 42. Рассмотрите рисунок и объясните: от чего спасаются животные?</w:t>
      </w:r>
    </w:p>
    <w:p w:rsidR="004A27C7" w:rsidRPr="008179A2" w:rsidRDefault="004A27C7" w:rsidP="008179A2">
      <w:pPr>
        <w:pStyle w:val="a4"/>
        <w:shd w:val="clear" w:color="auto" w:fill="FFFFFF"/>
        <w:spacing w:before="0" w:beforeAutospacing="0" w:after="0" w:afterAutospacing="0"/>
      </w:pPr>
      <w:r w:rsidRPr="008179A2">
        <w:t>Муравей Вопросик изобразил правило поведения в лесу в виде запрещающего знака, как в правилах дорожного движения. Какой знак придумать можете вы? Нарисуйте его в квадратике. Прочитайте вывод в красной рамке.</w:t>
      </w:r>
    </w:p>
    <w:p w:rsidR="004A27C7" w:rsidRPr="008179A2" w:rsidRDefault="004A27C7" w:rsidP="008179A2">
      <w:pPr>
        <w:pStyle w:val="a4"/>
        <w:shd w:val="clear" w:color="auto" w:fill="FFFFFF"/>
        <w:spacing w:before="0" w:beforeAutospacing="0" w:after="0" w:afterAutospacing="0"/>
      </w:pPr>
      <w:r w:rsidRPr="008179A2">
        <w:rPr>
          <w:b/>
          <w:bCs/>
        </w:rPr>
        <w:t>9.Итог урока</w:t>
      </w:r>
    </w:p>
    <w:p w:rsidR="004A27C7" w:rsidRPr="008179A2" w:rsidRDefault="004A27C7" w:rsidP="008179A2">
      <w:pPr>
        <w:pStyle w:val="a4"/>
        <w:shd w:val="clear" w:color="auto" w:fill="FFFFFF"/>
        <w:spacing w:before="0" w:beforeAutospacing="0" w:after="0" w:afterAutospacing="0"/>
      </w:pPr>
      <w:r w:rsidRPr="008179A2">
        <w:t>- Чем мы можем потревожить животных?</w:t>
      </w:r>
    </w:p>
    <w:p w:rsidR="004A27C7" w:rsidRPr="008179A2" w:rsidRDefault="004A27C7" w:rsidP="008179A2">
      <w:pPr>
        <w:pStyle w:val="a4"/>
        <w:shd w:val="clear" w:color="auto" w:fill="FFFFFF"/>
        <w:spacing w:before="0" w:beforeAutospacing="0" w:after="0" w:afterAutospacing="0"/>
      </w:pPr>
      <w:r w:rsidRPr="008179A2">
        <w:t>- Какие правила должны знать и соблюдать дети в лесу?</w:t>
      </w:r>
    </w:p>
    <w:p w:rsidR="004A27C7" w:rsidRPr="008179A2" w:rsidRDefault="004A27C7" w:rsidP="008179A2">
      <w:pPr>
        <w:pStyle w:val="a4"/>
        <w:shd w:val="clear" w:color="auto" w:fill="FFFFFF"/>
        <w:spacing w:before="0" w:beforeAutospacing="0" w:after="0" w:afterAutospacing="0"/>
      </w:pPr>
      <w:r w:rsidRPr="008179A2">
        <w:t>- Почему в лесу нужно соблюдать тишину?</w:t>
      </w:r>
    </w:p>
    <w:p w:rsidR="004A27C7" w:rsidRPr="008179A2" w:rsidRDefault="004A27C7" w:rsidP="008179A2">
      <w:pPr>
        <w:pStyle w:val="a4"/>
        <w:shd w:val="clear" w:color="auto" w:fill="FFFFFF"/>
        <w:spacing w:before="0" w:beforeAutospacing="0" w:after="0" w:afterAutospacing="0"/>
      </w:pPr>
      <w:r w:rsidRPr="008179A2">
        <w:t>В конце урока послушайте стихотворение, которое подведет итог нашему разговору.</w:t>
      </w:r>
    </w:p>
    <w:p w:rsidR="004A27C7" w:rsidRPr="008179A2" w:rsidRDefault="004A27C7" w:rsidP="008179A2">
      <w:pPr>
        <w:pStyle w:val="a4"/>
        <w:shd w:val="clear" w:color="auto" w:fill="FFFFFF"/>
        <w:spacing w:before="0" w:beforeAutospacing="0" w:after="0" w:afterAutospacing="0"/>
      </w:pPr>
      <w:r w:rsidRPr="008179A2">
        <w:t>Счастье, радость, наслаждение – всё это нам дарит природа. В ней мы находим красоту и гармонию.</w:t>
      </w:r>
    </w:p>
    <w:p w:rsidR="004A27C7" w:rsidRPr="008179A2" w:rsidRDefault="004A27C7" w:rsidP="008179A2">
      <w:pPr>
        <w:pStyle w:val="a4"/>
        <w:shd w:val="clear" w:color="auto" w:fill="FFFFFF"/>
        <w:spacing w:before="0" w:beforeAutospacing="0" w:after="0" w:afterAutospacing="0"/>
      </w:pPr>
      <w:r w:rsidRPr="008179A2">
        <w:t>Мы ловим отблеск вечной красоты:</w:t>
      </w:r>
    </w:p>
    <w:p w:rsidR="004A27C7" w:rsidRPr="008179A2" w:rsidRDefault="004A27C7" w:rsidP="008179A2">
      <w:pPr>
        <w:pStyle w:val="a4"/>
        <w:shd w:val="clear" w:color="auto" w:fill="FFFFFF"/>
        <w:spacing w:before="0" w:beforeAutospacing="0" w:after="0" w:afterAutospacing="0"/>
      </w:pPr>
      <w:r w:rsidRPr="008179A2">
        <w:t>Нам вестью лес о ней шумит отрадной,</w:t>
      </w:r>
    </w:p>
    <w:p w:rsidR="004A27C7" w:rsidRPr="008179A2" w:rsidRDefault="004A27C7" w:rsidP="008179A2">
      <w:pPr>
        <w:pStyle w:val="a4"/>
        <w:shd w:val="clear" w:color="auto" w:fill="FFFFFF"/>
        <w:spacing w:before="0" w:beforeAutospacing="0" w:after="0" w:afterAutospacing="0"/>
      </w:pPr>
      <w:r w:rsidRPr="008179A2">
        <w:t>О ней поток гремит струёю хладной</w:t>
      </w:r>
    </w:p>
    <w:p w:rsidR="004A27C7" w:rsidRPr="008179A2" w:rsidRDefault="004A27C7" w:rsidP="008179A2">
      <w:pPr>
        <w:pStyle w:val="a4"/>
        <w:shd w:val="clear" w:color="auto" w:fill="FFFFFF"/>
        <w:spacing w:before="0" w:beforeAutospacing="0" w:after="0" w:afterAutospacing="0"/>
      </w:pPr>
      <w:r w:rsidRPr="008179A2">
        <w:t>И говорят, качаясь, цветы.</w:t>
      </w:r>
    </w:p>
    <w:p w:rsidR="004A27C7" w:rsidRPr="008179A2" w:rsidRDefault="004A27C7" w:rsidP="008179A2">
      <w:pPr>
        <w:pStyle w:val="a4"/>
        <w:shd w:val="clear" w:color="auto" w:fill="FFFFFF"/>
        <w:spacing w:before="0" w:beforeAutospacing="0" w:after="0" w:afterAutospacing="0"/>
      </w:pPr>
      <w:r w:rsidRPr="008179A2">
        <w:t>Берегите природу, ребята! И она ответит вам всей своей красотой, своими плодами, своей благодатью.</w:t>
      </w:r>
    </w:p>
    <w:p w:rsidR="004A27C7" w:rsidRPr="008179A2" w:rsidRDefault="004A27C7" w:rsidP="008179A2">
      <w:pPr>
        <w:pStyle w:val="a4"/>
        <w:shd w:val="clear" w:color="auto" w:fill="FFFFFF"/>
        <w:spacing w:before="0" w:beforeAutospacing="0" w:after="0" w:afterAutospacing="0"/>
      </w:pPr>
      <w:r w:rsidRPr="008179A2">
        <w:t>Удивляйтесь природе, она прекраснее всего.</w:t>
      </w:r>
    </w:p>
    <w:p w:rsidR="004A27C7" w:rsidRPr="008179A2" w:rsidRDefault="004A27C7" w:rsidP="008179A2">
      <w:pPr>
        <w:pStyle w:val="a4"/>
        <w:shd w:val="clear" w:color="auto" w:fill="FFFFFF"/>
        <w:spacing w:before="0" w:beforeAutospacing="0" w:after="0" w:afterAutospacing="0"/>
      </w:pPr>
      <w:r w:rsidRPr="008179A2">
        <w:t>Учитесь у природы – это наш главный учитель.</w:t>
      </w:r>
    </w:p>
    <w:p w:rsidR="004A27C7" w:rsidRPr="008179A2" w:rsidRDefault="004A27C7" w:rsidP="008179A2">
      <w:pPr>
        <w:pStyle w:val="a4"/>
        <w:shd w:val="clear" w:color="auto" w:fill="FFFFFF"/>
        <w:spacing w:before="0" w:beforeAutospacing="0" w:after="0" w:afterAutospacing="0"/>
      </w:pPr>
      <w:r w:rsidRPr="008179A2">
        <w:t xml:space="preserve">Будьте добры и благодарны природе. </w:t>
      </w:r>
    </w:p>
    <w:p w:rsidR="004A27C7" w:rsidRPr="008179A2" w:rsidRDefault="004A27C7" w:rsidP="008179A2">
      <w:pPr>
        <w:pStyle w:val="a4"/>
        <w:shd w:val="clear" w:color="auto" w:fill="FFFFFF"/>
        <w:spacing w:before="0" w:beforeAutospacing="0" w:after="0" w:afterAutospacing="0"/>
      </w:pPr>
      <w:r w:rsidRPr="008179A2">
        <w:t>Ведь только благодаря ей, мы живём на этой земле.</w:t>
      </w:r>
    </w:p>
    <w:p w:rsidR="004A27C7" w:rsidRPr="008179A2" w:rsidRDefault="004A27C7" w:rsidP="008179A2">
      <w:pPr>
        <w:pStyle w:val="a4"/>
        <w:shd w:val="clear" w:color="auto" w:fill="FFFFFF"/>
        <w:spacing w:before="0" w:beforeAutospacing="0" w:after="0" w:afterAutospacing="0"/>
      </w:pPr>
      <w:r w:rsidRPr="008179A2">
        <w:t>Мы любим лес в любое время года</w:t>
      </w:r>
    </w:p>
    <w:p w:rsidR="004A27C7" w:rsidRPr="008179A2" w:rsidRDefault="004A27C7" w:rsidP="008179A2">
      <w:pPr>
        <w:pStyle w:val="a4"/>
        <w:shd w:val="clear" w:color="auto" w:fill="FFFFFF"/>
        <w:spacing w:before="0" w:beforeAutospacing="0" w:after="0" w:afterAutospacing="0"/>
      </w:pPr>
      <w:r w:rsidRPr="008179A2">
        <w:t>Мы слышим речек медленную речь.</w:t>
      </w:r>
    </w:p>
    <w:p w:rsidR="004A27C7" w:rsidRPr="008179A2" w:rsidRDefault="004A27C7" w:rsidP="008179A2">
      <w:pPr>
        <w:pStyle w:val="a4"/>
        <w:shd w:val="clear" w:color="auto" w:fill="FFFFFF"/>
        <w:spacing w:before="0" w:beforeAutospacing="0" w:after="0" w:afterAutospacing="0"/>
      </w:pPr>
      <w:r w:rsidRPr="008179A2">
        <w:t>Все это называется – природа</w:t>
      </w:r>
    </w:p>
    <w:p w:rsidR="004A27C7" w:rsidRPr="008179A2" w:rsidRDefault="004A27C7" w:rsidP="008179A2">
      <w:pPr>
        <w:pStyle w:val="a4"/>
        <w:shd w:val="clear" w:color="auto" w:fill="FFFFFF"/>
        <w:spacing w:before="0" w:beforeAutospacing="0" w:after="0" w:afterAutospacing="0"/>
      </w:pPr>
      <w:r w:rsidRPr="008179A2">
        <w:t>Давайте же, всегда ее беречь!</w:t>
      </w:r>
    </w:p>
    <w:p w:rsidR="004A27C7" w:rsidRPr="008179A2" w:rsidRDefault="004A27C7" w:rsidP="008179A2">
      <w:pPr>
        <w:pStyle w:val="a4"/>
        <w:shd w:val="clear" w:color="auto" w:fill="FFFFFF"/>
        <w:spacing w:before="0" w:beforeAutospacing="0" w:after="0" w:afterAutospacing="0"/>
      </w:pPr>
      <w:r w:rsidRPr="008179A2">
        <w:rPr>
          <w:b/>
          <w:bCs/>
        </w:rPr>
        <w:t>8.Рефлексия</w:t>
      </w:r>
      <w:r w:rsidRPr="008179A2">
        <w:t>.</w:t>
      </w:r>
    </w:p>
    <w:p w:rsidR="004A27C7" w:rsidRPr="00501E6F" w:rsidRDefault="004A27C7" w:rsidP="008179A2">
      <w:pPr>
        <w:pStyle w:val="a4"/>
        <w:spacing w:before="0" w:beforeAutospacing="0" w:after="0" w:afterAutospacing="0"/>
        <w:contextualSpacing/>
        <w:rPr>
          <w:b/>
          <w:bCs/>
          <w:i/>
          <w:color w:val="000000"/>
        </w:rPr>
      </w:pPr>
      <w:r w:rsidRPr="00501E6F">
        <w:rPr>
          <w:b/>
          <w:bCs/>
          <w:i/>
          <w:color w:val="000000"/>
        </w:rPr>
        <w:lastRenderedPageBreak/>
        <w:t>Сабирова М.М., учитель начальных классов</w:t>
      </w:r>
    </w:p>
    <w:p w:rsidR="004A27C7" w:rsidRPr="00501E6F" w:rsidRDefault="004A27C7" w:rsidP="008179A2">
      <w:pPr>
        <w:pStyle w:val="a4"/>
        <w:spacing w:before="0" w:beforeAutospacing="0" w:after="0" w:afterAutospacing="0"/>
        <w:contextualSpacing/>
        <w:jc w:val="right"/>
        <w:rPr>
          <w:b/>
          <w:bCs/>
          <w:i/>
          <w:color w:val="000000"/>
        </w:rPr>
      </w:pPr>
      <w:r w:rsidRPr="00501E6F">
        <w:rPr>
          <w:b/>
          <w:bCs/>
          <w:i/>
          <w:color w:val="000000"/>
        </w:rPr>
        <w:t xml:space="preserve">                                               МБОУ «Урдалинская ООШ» МО  «ЛМР» РТ</w:t>
      </w:r>
    </w:p>
    <w:p w:rsidR="004A27C7" w:rsidRPr="00501E6F" w:rsidRDefault="004A27C7" w:rsidP="008179A2">
      <w:pPr>
        <w:pStyle w:val="a4"/>
        <w:spacing w:before="0" w:beforeAutospacing="0" w:after="0" w:afterAutospacing="0"/>
        <w:contextualSpacing/>
        <w:jc w:val="right"/>
        <w:rPr>
          <w:b/>
          <w:bCs/>
          <w:i/>
          <w:color w:val="000000"/>
        </w:rPr>
      </w:pPr>
    </w:p>
    <w:p w:rsidR="004A27C7" w:rsidRPr="008179A2" w:rsidRDefault="004A27C7" w:rsidP="008179A2">
      <w:pPr>
        <w:spacing w:line="240" w:lineRule="auto"/>
        <w:rPr>
          <w:rFonts w:ascii="Times New Roman" w:hAnsi="Times New Roman"/>
          <w:b/>
          <w:bCs/>
          <w:color w:val="000000"/>
          <w:sz w:val="24"/>
          <w:szCs w:val="24"/>
        </w:rPr>
      </w:pPr>
      <w:r w:rsidRPr="008179A2">
        <w:rPr>
          <w:rFonts w:ascii="Times New Roman" w:hAnsi="Times New Roman"/>
          <w:b/>
          <w:bCs/>
          <w:color w:val="000000"/>
          <w:sz w:val="24"/>
          <w:szCs w:val="24"/>
        </w:rPr>
        <w:t xml:space="preserve">                План – конспект  интегрированного урока  по окружающему миру в 1 классе</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
          <w:sz w:val="24"/>
          <w:szCs w:val="24"/>
        </w:rPr>
        <w:t>Тема: «Почему в автомобиле и поезде нужно соблюдать правила безопасности? Правила безопасности в автомобиле, в поезде и на железной дороге, а также в других средствах транспорта. Правила  поведения  партнеров во  время  игры»</w:t>
      </w:r>
    </w:p>
    <w:p w:rsidR="004A27C7" w:rsidRPr="008179A2" w:rsidRDefault="004A27C7" w:rsidP="008179A2">
      <w:pPr>
        <w:shd w:val="clear" w:color="auto" w:fill="FFFFFF"/>
        <w:tabs>
          <w:tab w:val="left" w:pos="993"/>
        </w:tabs>
        <w:spacing w:after="0" w:line="240" w:lineRule="auto"/>
        <w:rPr>
          <w:rFonts w:ascii="Times New Roman" w:hAnsi="Times New Roman"/>
          <w:b/>
          <w:sz w:val="24"/>
          <w:szCs w:val="24"/>
        </w:rPr>
      </w:pPr>
      <w:r w:rsidRPr="008179A2">
        <w:rPr>
          <w:rFonts w:ascii="Times New Roman" w:hAnsi="Times New Roman"/>
          <w:b/>
          <w:sz w:val="24"/>
          <w:szCs w:val="24"/>
        </w:rPr>
        <w:t>Цель</w:t>
      </w:r>
      <w:r w:rsidRPr="008179A2">
        <w:rPr>
          <w:rFonts w:ascii="Times New Roman" w:hAnsi="Times New Roman"/>
          <w:sz w:val="24"/>
          <w:szCs w:val="24"/>
        </w:rPr>
        <w:t>: Познакомиться с правилами безопасности в автомобиле, поезде, на железной дороге.</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sz w:val="24"/>
          <w:szCs w:val="24"/>
        </w:rPr>
        <w:t>Познакомить  с правилами  поведения  партнеров во  время  игры в шахматы.</w:t>
      </w:r>
    </w:p>
    <w:p w:rsidR="004A27C7" w:rsidRPr="008179A2" w:rsidRDefault="004A27C7" w:rsidP="008179A2">
      <w:pPr>
        <w:tabs>
          <w:tab w:val="left" w:pos="993"/>
        </w:tabs>
        <w:spacing w:after="0" w:line="240" w:lineRule="auto"/>
        <w:rPr>
          <w:rFonts w:ascii="Times New Roman" w:hAnsi="Times New Roman"/>
          <w:sz w:val="24"/>
          <w:szCs w:val="24"/>
        </w:rPr>
      </w:pP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
          <w:sz w:val="24"/>
          <w:szCs w:val="24"/>
        </w:rPr>
        <w:t>Планируемые достижения учащихся</w:t>
      </w:r>
      <w:r w:rsidRPr="008179A2">
        <w:rPr>
          <w:rFonts w:ascii="Times New Roman" w:hAnsi="Times New Roman"/>
          <w:sz w:val="24"/>
          <w:szCs w:val="24"/>
        </w:rPr>
        <w:t>: научатся соблюдать правила безопасности на всех видах наземного транспорта, также с правилами  поведения  партнеров во  время  игры в шахматы.</w:t>
      </w:r>
    </w:p>
    <w:p w:rsidR="004A27C7" w:rsidRPr="008179A2" w:rsidRDefault="004A27C7" w:rsidP="008179A2">
      <w:pPr>
        <w:tabs>
          <w:tab w:val="left" w:pos="993"/>
        </w:tabs>
        <w:spacing w:after="0" w:line="240" w:lineRule="auto"/>
        <w:rPr>
          <w:rFonts w:ascii="Times New Roman" w:hAnsi="Times New Roman"/>
          <w:sz w:val="24"/>
          <w:szCs w:val="24"/>
        </w:rPr>
      </w:pPr>
    </w:p>
    <w:p w:rsidR="004A27C7" w:rsidRPr="008179A2" w:rsidRDefault="004A27C7" w:rsidP="008179A2">
      <w:pPr>
        <w:tabs>
          <w:tab w:val="left" w:pos="993"/>
        </w:tabs>
        <w:spacing w:after="0" w:line="240" w:lineRule="auto"/>
        <w:jc w:val="center"/>
        <w:rPr>
          <w:rFonts w:ascii="Times New Roman" w:hAnsi="Times New Roman"/>
          <w:b/>
          <w:sz w:val="24"/>
          <w:szCs w:val="24"/>
        </w:rPr>
      </w:pPr>
      <w:r w:rsidRPr="008179A2">
        <w:rPr>
          <w:rFonts w:ascii="Times New Roman" w:hAnsi="Times New Roman"/>
          <w:b/>
          <w:sz w:val="24"/>
          <w:szCs w:val="24"/>
        </w:rPr>
        <w:t>Ход урока:</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b/>
          <w:sz w:val="24"/>
          <w:szCs w:val="24"/>
        </w:rPr>
        <w:t>I. Организационный момент</w:t>
      </w:r>
      <w:r w:rsidRPr="008179A2">
        <w:rPr>
          <w:rFonts w:ascii="Times New Roman" w:hAnsi="Times New Roman"/>
          <w:b/>
          <w:sz w:val="24"/>
          <w:szCs w:val="24"/>
        </w:rPr>
        <w:br/>
      </w:r>
      <w:r w:rsidRPr="008179A2">
        <w:rPr>
          <w:rFonts w:ascii="Times New Roman" w:hAnsi="Times New Roman"/>
          <w:sz w:val="24"/>
          <w:szCs w:val="24"/>
        </w:rPr>
        <w:t xml:space="preserve">- Добрый день, ребята! У меня сегодня очень хорошее настроение и я через свою улыбку, я делюсь им с вами.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b/>
          <w:sz w:val="24"/>
          <w:szCs w:val="24"/>
        </w:rPr>
        <w:t>II. Самоопределение к деятельности</w:t>
      </w:r>
      <w:r w:rsidRPr="008179A2">
        <w:rPr>
          <w:rFonts w:ascii="Times New Roman" w:hAnsi="Times New Roman"/>
          <w:sz w:val="24"/>
          <w:szCs w:val="24"/>
        </w:rPr>
        <w:br/>
        <w:t>- Сегодня на уроке мы будем обсуждать очень важную тему для нас всех, но определить ее название попробуем сами. Для начала вспомним, зачем нам нужны автомобили и поезда?</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Молодцы! А могут ли они принести не только пользу, но и вред человеку? Подумайте! Как и почему? Что нужно делать чтобы этого избежать?</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Кто может назвать тему урока?</w:t>
      </w:r>
      <w:r w:rsidRPr="008179A2">
        <w:rPr>
          <w:rFonts w:ascii="Times New Roman" w:hAnsi="Times New Roman"/>
          <w:sz w:val="24"/>
          <w:szCs w:val="24"/>
        </w:rPr>
        <w:br/>
        <w:t>Дети называют свою версию темы урока.</w:t>
      </w:r>
      <w:r w:rsidRPr="008179A2">
        <w:rPr>
          <w:rFonts w:ascii="Times New Roman" w:hAnsi="Times New Roman"/>
          <w:sz w:val="24"/>
          <w:szCs w:val="24"/>
        </w:rPr>
        <w:br/>
        <w:t>– А теперь, ребята, вместе прочитаем название темы урока.</w:t>
      </w:r>
      <w:r w:rsidRPr="008179A2">
        <w:rPr>
          <w:rFonts w:ascii="Times New Roman" w:hAnsi="Times New Roman"/>
          <w:sz w:val="24"/>
          <w:szCs w:val="24"/>
        </w:rPr>
        <w:br/>
        <w:t>На экране появляется название темы. Ученики хором читают.</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b/>
          <w:sz w:val="24"/>
          <w:szCs w:val="24"/>
        </w:rPr>
        <w:t>III. Открытие новых знаний.</w:t>
      </w:r>
      <w:r w:rsidRPr="008179A2">
        <w:rPr>
          <w:rFonts w:ascii="Times New Roman" w:hAnsi="Times New Roman"/>
          <w:b/>
          <w:sz w:val="24"/>
          <w:szCs w:val="24"/>
        </w:rPr>
        <w:br/>
      </w:r>
      <w:r w:rsidRPr="008179A2">
        <w:rPr>
          <w:rFonts w:ascii="Times New Roman" w:hAnsi="Times New Roman"/>
          <w:sz w:val="24"/>
          <w:szCs w:val="24"/>
        </w:rPr>
        <w:t xml:space="preserve">- Современная жизнь связана с многочисленными ситуациями на дороге, где люди выступают в качестве пешеходов и водителей. Водители часто жалуются, что пешеходы провоцируют дорожно-транспортное происшествие, а пешеходы в свою очередь обвиняют водителей в отсутствии культуры вождения.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В Росси ежегодно погибают в автомобильных катастрофах более 20 тысяч человек. И очень много трагических ситуаций происходит на железнодорожном транспорте, троллейбусах и трамваях. Но многие ситуации можно было бы избежать, если бы все соблюдали правила безопасности.</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Откроем учебники на с.68 и прочитаем основные правила безопасности в автомобиле.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Дети читают.</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-Как вы думаете почему детям нельзя ездить на переднем сиденье автомобиля?</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Почему все дети до 12 лет должны ездить в специальном детском кресле?</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Какие бы правила вы бы еще добавили?</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(Нельзя отвлекать водителя, дергать ручки дверей или нажимать на кнопочки)</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Ответы детей.</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Молодцы! А теперь давайте прочитаем как нужно себя вести в поезде и на железной дороге на с.69.</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Почему нельзя прислоняться к дверям в поездах и электричках?</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Где можно переходить железную дорогу?</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b/>
          <w:sz w:val="24"/>
          <w:szCs w:val="24"/>
        </w:rPr>
        <w:t>IV. Работа в группах</w:t>
      </w:r>
      <w:r w:rsidRPr="008179A2">
        <w:rPr>
          <w:rFonts w:ascii="Times New Roman" w:hAnsi="Times New Roman"/>
          <w:sz w:val="24"/>
          <w:szCs w:val="24"/>
        </w:rPr>
        <w:br/>
        <w:t xml:space="preserve"> Детям предлагается раскрасить раскраску с правилами дорожного движения и обосновать это правило.</w:t>
      </w:r>
      <w:r w:rsidRPr="008179A2">
        <w:rPr>
          <w:rFonts w:ascii="Times New Roman" w:hAnsi="Times New Roman"/>
          <w:sz w:val="24"/>
          <w:szCs w:val="24"/>
        </w:rPr>
        <w:br/>
        <w:t xml:space="preserve">Класс делится на три группы. Ученики первой группы закрашивают рисунок «Дорога не </w:t>
      </w:r>
      <w:r w:rsidRPr="008179A2">
        <w:rPr>
          <w:rFonts w:ascii="Times New Roman" w:hAnsi="Times New Roman"/>
          <w:sz w:val="24"/>
          <w:szCs w:val="24"/>
        </w:rPr>
        <w:lastRenderedPageBreak/>
        <w:t>место для игр». Ученики второй группы раскрашивают рисунок «Машина не может остановится мгновенно…», а ученики третьей группы раскрашивают рисунок «Не стоит задерживаться в дверях транспорта…» В совместной деятельности с учителем дети выстраивают все варианты ответа по степени значимости, аргументируя свой выбор.</w:t>
      </w:r>
    </w:p>
    <w:p w:rsidR="004A27C7" w:rsidRPr="008179A2" w:rsidRDefault="004A27C7" w:rsidP="008179A2">
      <w:pPr>
        <w:tabs>
          <w:tab w:val="left" w:pos="993"/>
        </w:tabs>
        <w:spacing w:after="0" w:line="240" w:lineRule="auto"/>
        <w:rPr>
          <w:rFonts w:ascii="Times New Roman" w:hAnsi="Times New Roman"/>
          <w:b/>
          <w:sz w:val="24"/>
          <w:szCs w:val="24"/>
        </w:rPr>
      </w:pPr>
      <w:r w:rsidRPr="008179A2">
        <w:rPr>
          <w:rFonts w:ascii="Times New Roman" w:hAnsi="Times New Roman"/>
          <w:b/>
          <w:sz w:val="24"/>
          <w:szCs w:val="24"/>
        </w:rPr>
        <w:t xml:space="preserve">V. Физкультминутка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А сейчас мы с вами поиграем в игру: «Верно или нет?» и я посмотрю, хорошо ли вы запомнили правила поведения в автомобиле и поезде.</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Встали и слушайте условия игры: (если высказывание верно, то вы поднимаете руки вверх, если нет, хлопаете в ладошки и топаете ножками)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Всегда нужно:</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-пристегнуть ремень безопасности;</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попрыгать и побегать;</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высовывать голову или руку в окно;</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открывать окна во время движения автомобиля;</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переходить дорогу по пешеходному переходу;</w:t>
      </w:r>
      <w:r w:rsidRPr="008179A2">
        <w:rPr>
          <w:rFonts w:ascii="Times New Roman" w:hAnsi="Times New Roman"/>
          <w:sz w:val="24"/>
          <w:szCs w:val="24"/>
        </w:rPr>
        <w:br/>
        <w:t xml:space="preserve">               - пинать мяч на дороге;</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прислоняться к дверям в поездах;</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 не задерживаться в двери транспорта.</w:t>
      </w:r>
    </w:p>
    <w:p w:rsidR="004A27C7" w:rsidRPr="008179A2" w:rsidRDefault="004A27C7" w:rsidP="008179A2">
      <w:pPr>
        <w:tabs>
          <w:tab w:val="left" w:pos="993"/>
        </w:tabs>
        <w:spacing w:after="0" w:line="240" w:lineRule="auto"/>
        <w:rPr>
          <w:rFonts w:ascii="Times New Roman" w:hAnsi="Times New Roman"/>
          <w:sz w:val="24"/>
          <w:szCs w:val="24"/>
        </w:rPr>
      </w:pPr>
    </w:p>
    <w:p w:rsidR="004A27C7" w:rsidRPr="008179A2" w:rsidRDefault="004A27C7" w:rsidP="008179A2">
      <w:pPr>
        <w:tabs>
          <w:tab w:val="left" w:pos="993"/>
        </w:tabs>
        <w:spacing w:after="0" w:line="240" w:lineRule="auto"/>
        <w:rPr>
          <w:rFonts w:ascii="Times New Roman" w:hAnsi="Times New Roman"/>
          <w:b/>
          <w:sz w:val="24"/>
          <w:szCs w:val="24"/>
        </w:rPr>
      </w:pPr>
      <w:r w:rsidRPr="008179A2">
        <w:rPr>
          <w:rFonts w:ascii="Times New Roman" w:hAnsi="Times New Roman"/>
          <w:b/>
          <w:sz w:val="24"/>
          <w:szCs w:val="24"/>
        </w:rPr>
        <w:t>VI.Новая тема.</w:t>
      </w:r>
    </w:p>
    <w:p w:rsidR="004A27C7" w:rsidRPr="008179A2" w:rsidRDefault="00CF57AE" w:rsidP="008179A2">
      <w:pPr>
        <w:tabs>
          <w:tab w:val="left" w:pos="993"/>
        </w:tabs>
        <w:spacing w:after="0" w:line="240" w:lineRule="auto"/>
        <w:rPr>
          <w:rFonts w:ascii="Times New Roman" w:hAnsi="Times New Roman"/>
          <w:b/>
          <w:sz w:val="24"/>
          <w:szCs w:val="24"/>
        </w:rPr>
      </w:pPr>
      <w:hyperlink r:id="rId387" w:history="1">
        <w:r w:rsidR="004A27C7" w:rsidRPr="008179A2">
          <w:rPr>
            <w:rStyle w:val="a8"/>
            <w:rFonts w:ascii="Times New Roman" w:hAnsi="Times New Roman"/>
            <w:sz w:val="24"/>
            <w:szCs w:val="24"/>
          </w:rPr>
          <w:t>https://nsportal.ru/nachalnaya-shkola/obshchepedagogicheskie-tekhnologii/2019/04/29/prezentatsiy-k-zanyatiyam-shahmaty-v</w:t>
        </w:r>
      </w:hyperlink>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-Ребята, мы  сегодня  с вами разучили правила  поведения  в автомобиле и в поезде.</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Во время игры  в шахматы  тоже необходимо соблюдать определённые прави</w:t>
      </w:r>
      <w:r w:rsidRPr="008179A2">
        <w:rPr>
          <w:rFonts w:ascii="Times New Roman" w:hAnsi="Times New Roman"/>
          <w:sz w:val="24"/>
          <w:szCs w:val="24"/>
        </w:rPr>
        <w:softHyphen/>
        <w:t>ла поведения. Давайте мы их тоже  узнаем.</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 xml:space="preserve">   При невыполнении этих правил судья имеет право прису</w:t>
      </w:r>
      <w:r w:rsidRPr="008179A2">
        <w:rPr>
          <w:rFonts w:ascii="Times New Roman" w:hAnsi="Times New Roman"/>
          <w:sz w:val="24"/>
          <w:szCs w:val="24"/>
        </w:rPr>
        <w:softHyphen/>
        <w:t>дить игроку поражение или даже не допустить его до участия в соревновании.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1.       Соблюдайте тишину.</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Запрещается шуметь, вести разговоры, с кем-либо совето</w:t>
      </w:r>
      <w:r w:rsidRPr="008179A2">
        <w:rPr>
          <w:rFonts w:ascii="Times New Roman" w:hAnsi="Times New Roman"/>
          <w:sz w:val="24"/>
          <w:szCs w:val="24"/>
        </w:rPr>
        <w:softHyphen/>
        <w:t>ваться о своём положении.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Запрещается мешать (в любой форме) сопернику обдумы</w:t>
      </w:r>
      <w:r w:rsidRPr="008179A2">
        <w:rPr>
          <w:rFonts w:ascii="Times New Roman" w:hAnsi="Times New Roman"/>
          <w:sz w:val="24"/>
          <w:szCs w:val="24"/>
        </w:rPr>
        <w:softHyphen/>
        <w:t>вать свои ходы.</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2.       Уважайте соперника.</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К сопернику надо относиться уважительно.</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Обязательно рукопожатие перед началом и после оконча</w:t>
      </w:r>
      <w:r w:rsidRPr="008179A2">
        <w:rPr>
          <w:rFonts w:ascii="Times New Roman" w:hAnsi="Times New Roman"/>
          <w:sz w:val="24"/>
          <w:szCs w:val="24"/>
        </w:rPr>
        <w:softHyphen/>
        <w:t>ния партии.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До и после завершения партии шахматисту не подобает негативновысказываться в адрес противника. Даже очень обид</w:t>
      </w:r>
      <w:r w:rsidRPr="008179A2">
        <w:rPr>
          <w:rFonts w:ascii="Times New Roman" w:hAnsi="Times New Roman"/>
          <w:sz w:val="24"/>
          <w:szCs w:val="24"/>
        </w:rPr>
        <w:softHyphen/>
        <w:t>ные поражения нужно переносить достойно, контролировать свои эмоции.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b/>
          <w:bCs/>
          <w:sz w:val="24"/>
          <w:szCs w:val="24"/>
        </w:rPr>
        <w:t>3.    Взялся — ход!</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Если ваша очередь делать ход, и вы дотронулись до любой из фигур - вы обязаны ей сходить. Если же коснулись чужой фигуры, то вы должны её взять. Но если эти ходы невозмож¬ны, то данные обязательства снимаются.</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Часто бывает, что какую-либо фигуру необходимо поправить, тогда, до моментакасания фигуры, нужно отчётливо сказать: «Поправляю», и в этом случае вы не будете обязаны ей пойти.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b/>
          <w:bCs/>
          <w:sz w:val="24"/>
          <w:szCs w:val="24"/>
        </w:rPr>
        <w:lastRenderedPageBreak/>
        <w:t>4.    Отпустил руку — ход сделан!</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Ход считается сделанным, если после передвижения фигу¬ры рука её отпустила. Если же игрок ещё держит фигуру, то он может совершить этой фигурой любой возможный ход.</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5.    Невозможный ход.</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Невозможный ход - ход,сыгранный не по правилам.</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Как правило, его делают начинающие шахматисты случай¬но. Но если игрок сделал 3 невозможных хода, то ему присуж¬дается поражение.</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6.    Как обратиться к судье.</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В особенных моментах партии игрок вправе позвать судью. Например, если соперник сделал невозможный ход, то нужно молча остановить часы и поднять руку. Судья подойдёт и за-фиксирует нарушение соперника.</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Если же игроку необходимо выйти из зала (например, в ту¬алет), то при ходе соперника он может молча выйти и никому не сообщать.</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7.    Игра с часами.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Чтобы партия не продолжалась слишком долго, соперники на турнирах играют с часами.</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После каждого сделанного хода игрок обязан пережать кнопку часов той же рукой, какой он передвигал фигуру.</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sz w:val="24"/>
          <w:szCs w:val="24"/>
        </w:rPr>
        <w:t>Значит мы с вами  узнали  правилах поведения  во время  игры в шахматы.</w:t>
      </w:r>
    </w:p>
    <w:p w:rsidR="004A27C7" w:rsidRPr="008179A2" w:rsidRDefault="004A27C7" w:rsidP="008179A2">
      <w:pPr>
        <w:shd w:val="clear" w:color="auto" w:fill="FFFFFF"/>
        <w:tabs>
          <w:tab w:val="left" w:pos="993"/>
        </w:tabs>
        <w:spacing w:after="0" w:line="240" w:lineRule="auto"/>
        <w:jc w:val="both"/>
        <w:rPr>
          <w:rFonts w:ascii="Times New Roman" w:hAnsi="Times New Roman"/>
          <w:b/>
          <w:sz w:val="24"/>
          <w:szCs w:val="24"/>
        </w:rPr>
      </w:pPr>
      <w:r w:rsidRPr="008179A2">
        <w:rPr>
          <w:rFonts w:ascii="Times New Roman" w:hAnsi="Times New Roman"/>
          <w:b/>
          <w:bCs/>
          <w:iCs/>
          <w:sz w:val="24"/>
          <w:szCs w:val="24"/>
        </w:rPr>
        <w:t>5.Физминутка</w:t>
      </w:r>
    </w:p>
    <w:p w:rsidR="004A27C7" w:rsidRPr="008179A2" w:rsidRDefault="004A27C7" w:rsidP="008179A2">
      <w:pPr>
        <w:shd w:val="clear" w:color="auto" w:fill="FFFFFF"/>
        <w:tabs>
          <w:tab w:val="left" w:pos="993"/>
        </w:tabs>
        <w:spacing w:after="0" w:line="240" w:lineRule="auto"/>
        <w:jc w:val="both"/>
        <w:rPr>
          <w:rFonts w:ascii="Times New Roman" w:hAnsi="Times New Roman"/>
          <w:sz w:val="24"/>
          <w:szCs w:val="24"/>
        </w:rPr>
      </w:pPr>
      <w:r w:rsidRPr="008179A2">
        <w:rPr>
          <w:rFonts w:ascii="Times New Roman" w:hAnsi="Times New Roman"/>
          <w:bCs/>
          <w:iCs/>
          <w:sz w:val="24"/>
          <w:szCs w:val="24"/>
        </w:rPr>
        <w:t>Быстро встала вся пехота – (шагают на месте)</w:t>
      </w:r>
    </w:p>
    <w:p w:rsidR="004A27C7" w:rsidRPr="008179A2" w:rsidRDefault="004A27C7" w:rsidP="008179A2">
      <w:pPr>
        <w:shd w:val="clear" w:color="auto" w:fill="FFFFFF"/>
        <w:tabs>
          <w:tab w:val="left" w:pos="993"/>
        </w:tabs>
        <w:spacing w:after="0" w:line="240" w:lineRule="auto"/>
        <w:jc w:val="both"/>
        <w:rPr>
          <w:rFonts w:ascii="Times New Roman" w:hAnsi="Times New Roman"/>
          <w:sz w:val="24"/>
          <w:szCs w:val="24"/>
        </w:rPr>
      </w:pPr>
      <w:r w:rsidRPr="008179A2">
        <w:rPr>
          <w:rFonts w:ascii="Times New Roman" w:hAnsi="Times New Roman"/>
          <w:bCs/>
          <w:iCs/>
          <w:sz w:val="24"/>
          <w:szCs w:val="24"/>
        </w:rPr>
        <w:t>Защищают короля – (похлопывание у себя на груди руками крест на крест)</w:t>
      </w:r>
    </w:p>
    <w:p w:rsidR="004A27C7" w:rsidRPr="008179A2" w:rsidRDefault="004A27C7" w:rsidP="008179A2">
      <w:pPr>
        <w:shd w:val="clear" w:color="auto" w:fill="FFFFFF"/>
        <w:tabs>
          <w:tab w:val="left" w:pos="993"/>
        </w:tabs>
        <w:spacing w:after="0" w:line="240" w:lineRule="auto"/>
        <w:jc w:val="both"/>
        <w:rPr>
          <w:rFonts w:ascii="Times New Roman" w:hAnsi="Times New Roman"/>
          <w:sz w:val="24"/>
          <w:szCs w:val="24"/>
        </w:rPr>
      </w:pPr>
      <w:r w:rsidRPr="008179A2">
        <w:rPr>
          <w:rFonts w:ascii="Times New Roman" w:hAnsi="Times New Roman"/>
          <w:bCs/>
          <w:iCs/>
          <w:sz w:val="24"/>
          <w:szCs w:val="24"/>
        </w:rPr>
        <w:t>Только в бой им всем охото – (бег на месте)</w:t>
      </w:r>
    </w:p>
    <w:p w:rsidR="004A27C7" w:rsidRPr="008179A2" w:rsidRDefault="004A27C7" w:rsidP="008179A2">
      <w:pPr>
        <w:shd w:val="clear" w:color="auto" w:fill="FFFFFF"/>
        <w:tabs>
          <w:tab w:val="left" w:pos="993"/>
        </w:tabs>
        <w:spacing w:after="0" w:line="240" w:lineRule="auto"/>
        <w:jc w:val="both"/>
        <w:rPr>
          <w:rFonts w:ascii="Times New Roman" w:hAnsi="Times New Roman"/>
          <w:sz w:val="24"/>
          <w:szCs w:val="24"/>
        </w:rPr>
      </w:pPr>
      <w:r w:rsidRPr="008179A2">
        <w:rPr>
          <w:rFonts w:ascii="Times New Roman" w:hAnsi="Times New Roman"/>
          <w:bCs/>
          <w:iCs/>
          <w:sz w:val="24"/>
          <w:szCs w:val="24"/>
        </w:rPr>
        <w:t>Начинается игра – (прыжки на месте).</w:t>
      </w:r>
    </w:p>
    <w:p w:rsidR="004A27C7" w:rsidRPr="008179A2" w:rsidRDefault="004A27C7" w:rsidP="008179A2">
      <w:pPr>
        <w:tabs>
          <w:tab w:val="left" w:pos="993"/>
        </w:tabs>
        <w:spacing w:after="270" w:line="240" w:lineRule="auto"/>
        <w:rPr>
          <w:rFonts w:ascii="Times New Roman" w:hAnsi="Times New Roman"/>
          <w:sz w:val="24"/>
          <w:szCs w:val="24"/>
        </w:rPr>
      </w:pPr>
      <w:r w:rsidRPr="008179A2">
        <w:rPr>
          <w:rFonts w:ascii="Times New Roman" w:hAnsi="Times New Roman"/>
          <w:b/>
          <w:sz w:val="24"/>
          <w:szCs w:val="24"/>
        </w:rPr>
        <w:t>VII. Работа в рабочих тетрадях</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xml:space="preserve">  Откройте рабочие тетради на с. 47. </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Раскрась продолжение каждого правила в тот же цвет.</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 Придумай и нарисуй эскиз плаката, призывающего к соблюдению правил безопасности в автомобиле, поезде и на железной дороге.</w:t>
      </w:r>
    </w:p>
    <w:p w:rsidR="004A27C7" w:rsidRPr="008179A2" w:rsidRDefault="004A27C7" w:rsidP="008179A2">
      <w:pPr>
        <w:tabs>
          <w:tab w:val="left" w:pos="993"/>
        </w:tabs>
        <w:spacing w:after="0" w:line="240" w:lineRule="auto"/>
        <w:rPr>
          <w:rFonts w:ascii="Times New Roman" w:hAnsi="Times New Roman"/>
          <w:b/>
          <w:sz w:val="24"/>
          <w:szCs w:val="24"/>
        </w:rPr>
      </w:pPr>
      <w:r w:rsidRPr="008179A2">
        <w:rPr>
          <w:rFonts w:ascii="Times New Roman" w:hAnsi="Times New Roman"/>
          <w:b/>
          <w:sz w:val="24"/>
          <w:szCs w:val="24"/>
        </w:rPr>
        <w:t>VIII. Загадки на тему ПДД</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1. Если ты спешишь в пути </w:t>
      </w:r>
      <w:r w:rsidRPr="008179A2">
        <w:rPr>
          <w:rFonts w:ascii="Times New Roman" w:hAnsi="Times New Roman"/>
          <w:sz w:val="24"/>
          <w:szCs w:val="24"/>
        </w:rPr>
        <w:br/>
        <w:t>Через улицу пройти </w:t>
      </w:r>
      <w:r w:rsidRPr="008179A2">
        <w:rPr>
          <w:rFonts w:ascii="Times New Roman" w:hAnsi="Times New Roman"/>
          <w:sz w:val="24"/>
          <w:szCs w:val="24"/>
        </w:rPr>
        <w:br/>
        <w:t>Там иди, где весь народ, </w:t>
      </w:r>
      <w:r w:rsidRPr="008179A2">
        <w:rPr>
          <w:rFonts w:ascii="Times New Roman" w:hAnsi="Times New Roman"/>
          <w:sz w:val="24"/>
          <w:szCs w:val="24"/>
        </w:rPr>
        <w:br/>
        <w:t>Там, где знак есть …</w:t>
      </w:r>
      <w:r w:rsidRPr="008179A2">
        <w:rPr>
          <w:rFonts w:ascii="Times New Roman" w:hAnsi="Times New Roman"/>
          <w:sz w:val="24"/>
          <w:szCs w:val="24"/>
        </w:rPr>
        <w:br/>
        <w:t>(переход)</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2. Грозно мчат автомобили, </w:t>
      </w:r>
      <w:r w:rsidRPr="008179A2">
        <w:rPr>
          <w:rFonts w:ascii="Times New Roman" w:hAnsi="Times New Roman"/>
          <w:sz w:val="24"/>
          <w:szCs w:val="24"/>
        </w:rPr>
        <w:br/>
        <w:t>Как железная река! </w:t>
      </w:r>
      <w:r w:rsidRPr="008179A2">
        <w:rPr>
          <w:rFonts w:ascii="Times New Roman" w:hAnsi="Times New Roman"/>
          <w:sz w:val="24"/>
          <w:szCs w:val="24"/>
        </w:rPr>
        <w:br/>
        <w:t>Чтоб тебя не раздавили, </w:t>
      </w:r>
      <w:r w:rsidRPr="008179A2">
        <w:rPr>
          <w:rFonts w:ascii="Times New Roman" w:hAnsi="Times New Roman"/>
          <w:sz w:val="24"/>
          <w:szCs w:val="24"/>
        </w:rPr>
        <w:br/>
        <w:t>Словно хрупкого жучка, – </w:t>
      </w:r>
      <w:r w:rsidRPr="008179A2">
        <w:rPr>
          <w:rFonts w:ascii="Times New Roman" w:hAnsi="Times New Roman"/>
          <w:sz w:val="24"/>
          <w:szCs w:val="24"/>
        </w:rPr>
        <w:br/>
        <w:t>Под дорогой, словно грот, </w:t>
      </w:r>
      <w:r w:rsidRPr="008179A2">
        <w:rPr>
          <w:rFonts w:ascii="Times New Roman" w:hAnsi="Times New Roman"/>
          <w:sz w:val="24"/>
          <w:szCs w:val="24"/>
        </w:rPr>
        <w:br/>
        <w:t>Есть…</w:t>
      </w:r>
      <w:r w:rsidRPr="008179A2">
        <w:rPr>
          <w:rFonts w:ascii="Times New Roman" w:hAnsi="Times New Roman"/>
          <w:sz w:val="24"/>
          <w:szCs w:val="24"/>
        </w:rPr>
        <w:br/>
        <w:t>(подземный переход)</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lastRenderedPageBreak/>
        <w:t>3. Примостился над дорогой </w:t>
      </w:r>
      <w:r w:rsidRPr="008179A2">
        <w:rPr>
          <w:rFonts w:ascii="Times New Roman" w:hAnsi="Times New Roman"/>
          <w:sz w:val="24"/>
          <w:szCs w:val="24"/>
        </w:rPr>
        <w:br/>
        <w:t>И моргает очень много, </w:t>
      </w:r>
      <w:r w:rsidRPr="008179A2">
        <w:rPr>
          <w:rFonts w:ascii="Times New Roman" w:hAnsi="Times New Roman"/>
          <w:sz w:val="24"/>
          <w:szCs w:val="24"/>
        </w:rPr>
        <w:br/>
        <w:t>Изменяя каждый раз </w:t>
      </w:r>
      <w:r w:rsidRPr="008179A2">
        <w:rPr>
          <w:rFonts w:ascii="Times New Roman" w:hAnsi="Times New Roman"/>
          <w:sz w:val="24"/>
          <w:szCs w:val="24"/>
        </w:rPr>
        <w:br/>
        <w:t>Цвет своих округлых глаз.</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(светофор)</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4. Но смотри-ка, кто такой </w:t>
      </w:r>
      <w:r w:rsidRPr="008179A2">
        <w:rPr>
          <w:rFonts w:ascii="Times New Roman" w:hAnsi="Times New Roman"/>
          <w:sz w:val="24"/>
          <w:szCs w:val="24"/>
        </w:rPr>
        <w:br/>
        <w:t>Нам велит: «Шагать постой!»? </w:t>
      </w:r>
      <w:r w:rsidRPr="008179A2">
        <w:rPr>
          <w:rFonts w:ascii="Times New Roman" w:hAnsi="Times New Roman"/>
          <w:sz w:val="24"/>
          <w:szCs w:val="24"/>
        </w:rPr>
        <w:br/>
        <w:t>И сигнал: «Путь опасный!» </w:t>
      </w:r>
      <w:r w:rsidRPr="008179A2">
        <w:rPr>
          <w:rFonts w:ascii="Times New Roman" w:hAnsi="Times New Roman"/>
          <w:sz w:val="24"/>
          <w:szCs w:val="24"/>
        </w:rPr>
        <w:br/>
        <w:t>Стой и жди, пока я …?</w:t>
      </w:r>
      <w:r w:rsidRPr="008179A2">
        <w:rPr>
          <w:rFonts w:ascii="Times New Roman" w:hAnsi="Times New Roman"/>
          <w:sz w:val="24"/>
          <w:szCs w:val="24"/>
        </w:rPr>
        <w:br/>
        <w:t>(красный)</w:t>
      </w:r>
    </w:p>
    <w:p w:rsidR="004A27C7" w:rsidRPr="008179A2" w:rsidRDefault="004A27C7" w:rsidP="008179A2">
      <w:pPr>
        <w:tabs>
          <w:tab w:val="left" w:pos="993"/>
        </w:tabs>
        <w:spacing w:line="240" w:lineRule="auto"/>
        <w:rPr>
          <w:rFonts w:ascii="Times New Roman" w:eastAsia="Arial Unicode MS" w:hAnsi="Times New Roman"/>
          <w:sz w:val="24"/>
          <w:szCs w:val="24"/>
          <w:lang w:eastAsia="ar-SA"/>
        </w:rPr>
      </w:pPr>
      <w:r w:rsidRPr="008179A2">
        <w:rPr>
          <w:rFonts w:ascii="Times New Roman" w:hAnsi="Times New Roman"/>
          <w:sz w:val="24"/>
          <w:szCs w:val="24"/>
        </w:rPr>
        <w:t>5. Раньше счёта и письма, </w:t>
      </w:r>
      <w:r w:rsidRPr="008179A2">
        <w:rPr>
          <w:rFonts w:ascii="Times New Roman" w:hAnsi="Times New Roman"/>
          <w:sz w:val="24"/>
          <w:szCs w:val="24"/>
        </w:rPr>
        <w:br/>
        <w:t>Рисованья, чтенья, </w:t>
      </w:r>
      <w:r w:rsidRPr="008179A2">
        <w:rPr>
          <w:rFonts w:ascii="Times New Roman" w:hAnsi="Times New Roman"/>
          <w:sz w:val="24"/>
          <w:szCs w:val="24"/>
        </w:rPr>
        <w:br/>
        <w:t>Всем ребятам нужно знать </w:t>
      </w:r>
      <w:r w:rsidRPr="008179A2">
        <w:rPr>
          <w:rFonts w:ascii="Times New Roman" w:hAnsi="Times New Roman"/>
          <w:sz w:val="24"/>
          <w:szCs w:val="24"/>
        </w:rPr>
        <w:br/>
        <w:t>Азбуку движенья! </w:t>
      </w:r>
      <w:r w:rsidRPr="008179A2">
        <w:rPr>
          <w:rFonts w:ascii="Times New Roman" w:hAnsi="Times New Roman"/>
          <w:sz w:val="24"/>
          <w:szCs w:val="24"/>
        </w:rPr>
        <w:br/>
        <w:t>Как зовутся те дорожки, </w:t>
      </w:r>
      <w:r w:rsidRPr="008179A2">
        <w:rPr>
          <w:rFonts w:ascii="Times New Roman" w:hAnsi="Times New Roman"/>
          <w:sz w:val="24"/>
          <w:szCs w:val="24"/>
        </w:rPr>
        <w:br/>
        <w:t>По которым ходят ножки. </w:t>
      </w:r>
      <w:r w:rsidRPr="008179A2">
        <w:rPr>
          <w:rFonts w:ascii="Times New Roman" w:hAnsi="Times New Roman"/>
          <w:sz w:val="24"/>
          <w:szCs w:val="24"/>
        </w:rPr>
        <w:br/>
        <w:t>Различать учись их точно, </w:t>
      </w:r>
      <w:r w:rsidRPr="008179A2">
        <w:rPr>
          <w:rFonts w:ascii="Times New Roman" w:hAnsi="Times New Roman"/>
          <w:sz w:val="24"/>
          <w:szCs w:val="24"/>
        </w:rPr>
        <w:br/>
        <w:t>Не лети как на пожар. </w:t>
      </w:r>
      <w:r w:rsidRPr="008179A2">
        <w:rPr>
          <w:rFonts w:ascii="Times New Roman" w:hAnsi="Times New Roman"/>
          <w:sz w:val="24"/>
          <w:szCs w:val="24"/>
        </w:rPr>
        <w:br/>
        <w:t>Пешеходные дорожки – </w:t>
      </w:r>
      <w:r w:rsidRPr="008179A2">
        <w:rPr>
          <w:rFonts w:ascii="Times New Roman" w:hAnsi="Times New Roman"/>
          <w:sz w:val="24"/>
          <w:szCs w:val="24"/>
        </w:rPr>
        <w:br/>
        <w:t>Это только …?</w:t>
      </w:r>
      <w:r w:rsidRPr="008179A2">
        <w:rPr>
          <w:rFonts w:ascii="Times New Roman" w:hAnsi="Times New Roman"/>
          <w:sz w:val="24"/>
          <w:szCs w:val="24"/>
        </w:rPr>
        <w:br/>
        <w:t>(тротуар)</w:t>
      </w:r>
      <w:r w:rsidRPr="008179A2">
        <w:rPr>
          <w:rFonts w:ascii="Times New Roman" w:hAnsi="Times New Roman"/>
          <w:sz w:val="24"/>
          <w:szCs w:val="24"/>
        </w:rPr>
        <w:br/>
      </w:r>
      <w:r w:rsidRPr="008179A2">
        <w:rPr>
          <w:rFonts w:ascii="Times New Roman" w:hAnsi="Times New Roman"/>
          <w:b/>
          <w:sz w:val="24"/>
          <w:szCs w:val="24"/>
          <w:lang w:val="en-US"/>
        </w:rPr>
        <w:t>IX</w:t>
      </w:r>
      <w:r w:rsidRPr="008179A2">
        <w:rPr>
          <w:rFonts w:ascii="Times New Roman" w:hAnsi="Times New Roman"/>
          <w:b/>
          <w:sz w:val="24"/>
          <w:szCs w:val="24"/>
        </w:rPr>
        <w:t>. Итог урока.</w:t>
      </w:r>
    </w:p>
    <w:p w:rsidR="004A27C7" w:rsidRPr="008179A2" w:rsidRDefault="004A27C7" w:rsidP="008179A2">
      <w:pPr>
        <w:tabs>
          <w:tab w:val="left" w:pos="993"/>
        </w:tabs>
        <w:spacing w:line="240" w:lineRule="auto"/>
        <w:rPr>
          <w:rFonts w:ascii="Times New Roman" w:eastAsia="Arial Unicode MS" w:hAnsi="Times New Roman"/>
          <w:sz w:val="24"/>
          <w:szCs w:val="24"/>
          <w:lang w:eastAsia="ar-SA"/>
        </w:rPr>
      </w:pPr>
      <w:r w:rsidRPr="008179A2">
        <w:rPr>
          <w:rFonts w:ascii="Times New Roman" w:hAnsi="Times New Roman"/>
          <w:sz w:val="24"/>
          <w:szCs w:val="24"/>
        </w:rPr>
        <w:t>- Почему в автомобиле и поезде нужно соблюдать правила безопасности?</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Какие правила поведения  в игре в шахматы вы узнали?</w:t>
      </w:r>
    </w:p>
    <w:p w:rsidR="004A27C7" w:rsidRPr="008179A2" w:rsidRDefault="004A27C7" w:rsidP="008179A2">
      <w:pPr>
        <w:tabs>
          <w:tab w:val="left" w:pos="993"/>
        </w:tabs>
        <w:spacing w:line="240" w:lineRule="auto"/>
        <w:rPr>
          <w:rFonts w:ascii="Times New Roman" w:eastAsia="Arial Unicode MS" w:hAnsi="Times New Roman"/>
          <w:sz w:val="24"/>
          <w:szCs w:val="24"/>
          <w:lang w:eastAsia="ar-SA"/>
        </w:rPr>
      </w:pPr>
    </w:p>
    <w:p w:rsidR="004A27C7" w:rsidRPr="008179A2" w:rsidRDefault="004A27C7" w:rsidP="008179A2">
      <w:pPr>
        <w:shd w:val="clear" w:color="auto" w:fill="FFFFFF"/>
        <w:tabs>
          <w:tab w:val="left" w:pos="993"/>
        </w:tabs>
        <w:spacing w:after="0" w:line="240" w:lineRule="auto"/>
        <w:jc w:val="center"/>
        <w:rPr>
          <w:rFonts w:ascii="Times New Roman" w:hAnsi="Times New Roman"/>
          <w:sz w:val="24"/>
          <w:szCs w:val="24"/>
        </w:rPr>
      </w:pPr>
      <w:r w:rsidRPr="008179A2">
        <w:rPr>
          <w:rFonts w:ascii="Times New Roman" w:hAnsi="Times New Roman"/>
          <w:bCs/>
          <w:sz w:val="24"/>
          <w:szCs w:val="24"/>
          <w:u w:val="single"/>
        </w:rPr>
        <w:t>Правила поведения за шахматной доской.</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1.Играть надо молча, не спеша.</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2.Если дотронешься до фигуры противника, ее придется побить (если</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это возможно).</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3.Если тронешь свою фигуру, ею нужно обязательно сделать какой –</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нибудь ход.</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4.Если сделал ход и отпустил руку от своей фигуры, перехаживать</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нельзя.</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5.Нельзя мешать партнеру думать.</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6.Нельзя подсказывать игрокам.</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7.Не следует вслух произносить «шах» и «мат».</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8.Если какая – нибудь своя фигура или фигура противника</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расположена не в середине клетки, то при своем ходе можно</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сказать: «Поправляю» - и поставить ее поаккуратнее.</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9.Если выиграешь, нельзя насмехаться над партнером и зазнаваться.</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10.Если проиграешь, не стоит расстраиваться – даже лучшие</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шахматисты мира потерпели в своей жизни много поражений.</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11.После окончания партии проигравший пожимает противнику руку</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sz w:val="24"/>
          <w:szCs w:val="24"/>
        </w:rPr>
        <w:t>– </w:t>
      </w:r>
      <w:r w:rsidRPr="008179A2">
        <w:rPr>
          <w:rFonts w:ascii="Times New Roman" w:hAnsi="Times New Roman"/>
          <w:bCs/>
          <w:sz w:val="24"/>
          <w:szCs w:val="24"/>
        </w:rPr>
        <w:t>это дань уважения партнеру.</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12.Перед партией тоже принято рукопожатие.</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13.Запрещается водить пальцем по шахматной доске, вычитывая</w:t>
      </w:r>
    </w:p>
    <w:p w:rsidR="004A27C7" w:rsidRPr="008179A2" w:rsidRDefault="004A27C7" w:rsidP="008179A2">
      <w:pPr>
        <w:shd w:val="clear" w:color="auto" w:fill="FFFFFF"/>
        <w:tabs>
          <w:tab w:val="left" w:pos="993"/>
        </w:tabs>
        <w:spacing w:after="0" w:line="240" w:lineRule="auto"/>
        <w:rPr>
          <w:rFonts w:ascii="Times New Roman" w:hAnsi="Times New Roman"/>
          <w:sz w:val="24"/>
          <w:szCs w:val="24"/>
        </w:rPr>
      </w:pPr>
      <w:r w:rsidRPr="008179A2">
        <w:rPr>
          <w:rFonts w:ascii="Times New Roman" w:hAnsi="Times New Roman"/>
          <w:bCs/>
          <w:sz w:val="24"/>
          <w:szCs w:val="24"/>
        </w:rPr>
        <w:t>варианты.</w:t>
      </w:r>
    </w:p>
    <w:p w:rsidR="004A27C7" w:rsidRPr="008179A2" w:rsidRDefault="004A27C7" w:rsidP="008179A2">
      <w:pPr>
        <w:tabs>
          <w:tab w:val="left" w:pos="993"/>
        </w:tabs>
        <w:spacing w:after="0" w:line="240" w:lineRule="auto"/>
        <w:rPr>
          <w:rFonts w:ascii="Times New Roman" w:hAnsi="Times New Roman"/>
          <w:b/>
          <w:sz w:val="24"/>
          <w:szCs w:val="24"/>
        </w:rPr>
      </w:pPr>
      <w:r w:rsidRPr="008179A2">
        <w:rPr>
          <w:rFonts w:ascii="Times New Roman" w:hAnsi="Times New Roman"/>
          <w:b/>
          <w:sz w:val="24"/>
          <w:szCs w:val="24"/>
          <w:lang w:val="en-US"/>
        </w:rPr>
        <w:t>X</w:t>
      </w:r>
      <w:r w:rsidRPr="008179A2">
        <w:rPr>
          <w:rFonts w:ascii="Times New Roman" w:hAnsi="Times New Roman"/>
          <w:b/>
          <w:sz w:val="24"/>
          <w:szCs w:val="24"/>
        </w:rPr>
        <w:t>. Рефлексия.</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Какая тема нашего урока?</w:t>
      </w:r>
    </w:p>
    <w:p w:rsidR="004A27C7" w:rsidRPr="008179A2" w:rsidRDefault="004A27C7" w:rsidP="008179A2">
      <w:pPr>
        <w:tabs>
          <w:tab w:val="left" w:pos="993"/>
        </w:tabs>
        <w:spacing w:after="0" w:line="240" w:lineRule="auto"/>
        <w:rPr>
          <w:rFonts w:ascii="Times New Roman" w:hAnsi="Times New Roman"/>
          <w:sz w:val="24"/>
          <w:szCs w:val="24"/>
        </w:rPr>
      </w:pPr>
      <w:r w:rsidRPr="008179A2">
        <w:rPr>
          <w:rFonts w:ascii="Times New Roman" w:hAnsi="Times New Roman"/>
          <w:sz w:val="24"/>
          <w:szCs w:val="24"/>
        </w:rPr>
        <w:t>Какие цели перед собой ставили?</w:t>
      </w:r>
    </w:p>
    <w:p w:rsidR="00BE6B80" w:rsidRPr="001B273C" w:rsidRDefault="004A27C7" w:rsidP="001B273C">
      <w:pPr>
        <w:tabs>
          <w:tab w:val="left" w:pos="993"/>
        </w:tabs>
        <w:spacing w:after="0" w:line="240" w:lineRule="auto"/>
        <w:rPr>
          <w:rFonts w:ascii="Times New Roman" w:hAnsi="Times New Roman"/>
          <w:b/>
          <w:i/>
          <w:sz w:val="24"/>
          <w:szCs w:val="24"/>
        </w:rPr>
      </w:pPr>
      <w:r w:rsidRPr="008179A2">
        <w:rPr>
          <w:rFonts w:ascii="Times New Roman" w:hAnsi="Times New Roman"/>
          <w:sz w:val="24"/>
          <w:szCs w:val="24"/>
        </w:rPr>
        <w:t>Какие трудности возникали?</w:t>
      </w:r>
    </w:p>
    <w:sectPr w:rsidR="00BE6B80" w:rsidRPr="001B273C" w:rsidSect="007A07E6">
      <w:pgSz w:w="11906" w:h="16838"/>
      <w:pgMar w:top="1134" w:right="1134" w:bottom="85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OpenSymbol">
    <w:altName w:val="Arial Unicode MS"/>
    <w:charset w:val="80"/>
    <w:family w:val="auto"/>
    <w:pitch w:val="default"/>
    <w:sig w:usb0="00000000" w:usb1="00000000" w:usb2="00000000" w:usb3="00000000" w:csb0="00000000" w:csb1="00000000"/>
  </w:font>
  <w:font w:name="StarSymbol">
    <w:altName w:val="MS Mincho"/>
    <w:charset w:val="80"/>
    <w:family w:val="auto"/>
    <w:pitch w:val="default"/>
    <w:sig w:usb0="00000000" w:usb1="00000000" w:usb2="00000000" w:usb3="00000000" w:csb0="00000000"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Calibri Light">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00022FF" w:usb1="C000205B" w:usb2="00000009" w:usb3="00000000" w:csb0="000001DF" w:csb1="00000000"/>
  </w:font>
  <w:font w:name="Consolas">
    <w:panose1 w:val="020B0609020204030204"/>
    <w:charset w:val="CC"/>
    <w:family w:val="modern"/>
    <w:pitch w:val="fixed"/>
    <w:sig w:usb0="A00002EF" w:usb1="4000204B" w:usb2="00000000" w:usb3="00000000" w:csb0="0000009F" w:csb1="00000000"/>
  </w:font>
  <w:font w:name="SchoolBookC">
    <w:altName w:val="Times New Roman"/>
    <w:charset w:val="CC"/>
    <w:family w:val="roman"/>
    <w:pitch w:val="default"/>
    <w:sig w:usb0="00000000" w:usb1="00000000" w:usb2="00000000" w:usb3="00000000" w:csb0="00000000" w:csb1="00000000"/>
  </w:font>
  <w:font w:name="Andale Sans UI">
    <w:altName w:val="Arial Unicode MS"/>
    <w:charset w:val="CC"/>
    <w:family w:val="auto"/>
    <w:pitch w:val="variable"/>
    <w:sig w:usb0="00000000" w:usb1="00000000" w:usb2="00000000" w:usb3="00000000" w:csb0="00000000"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n-ea">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Helvetica">
    <w:panose1 w:val="020B0604020202020204"/>
    <w:charset w:val="CC"/>
    <w:family w:val="swiss"/>
    <w:pitch w:val="variable"/>
    <w:sig w:usb0="20002A87" w:usb1="80000000" w:usb2="00000008" w:usb3="00000000" w:csb0="000001FF" w:csb1="00000000"/>
  </w:font>
  <w:font w:name="Impact">
    <w:panose1 w:val="020B0806030902050204"/>
    <w:charset w:val="CC"/>
    <w:family w:val="swiss"/>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0E0EEC2"/>
    <w:lvl w:ilvl="0">
      <w:numFmt w:val="bullet"/>
      <w:lvlText w:val="*"/>
      <w:lvlJc w:val="left"/>
    </w:lvl>
  </w:abstractNum>
  <w:abstractNum w:abstractNumId="1">
    <w:nsid w:val="00000001"/>
    <w:multiLevelType w:val="multilevel"/>
    <w:tmpl w:val="00000001"/>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2"/>
    <w:multiLevelType w:val="multilevel"/>
    <w:tmpl w:val="00000002"/>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3"/>
    <w:multiLevelType w:val="multilevel"/>
    <w:tmpl w:val="00000003"/>
    <w:name w:val="RTF_Num 5"/>
    <w:lvl w:ilvl="0">
      <w:start w:val="1"/>
      <w:numFmt w:val="bullet"/>
      <w:lvlText w:val="–"/>
      <w:lvlJc w:val="left"/>
      <w:pPr>
        <w:ind w:left="360" w:hanging="360"/>
      </w:pPr>
      <w:rPr>
        <w:rFonts w:ascii="StarSymbol" w:eastAsia="StarSymbol"/>
        <w:sz w:val="18"/>
      </w:rPr>
    </w:lvl>
    <w:lvl w:ilvl="1">
      <w:start w:val="1"/>
      <w:numFmt w:val="bullet"/>
      <w:lvlText w:val="–"/>
      <w:lvlJc w:val="left"/>
      <w:pPr>
        <w:ind w:left="720" w:hanging="360"/>
      </w:pPr>
      <w:rPr>
        <w:rFonts w:ascii="StarSymbol" w:eastAsia="StarSymbol"/>
        <w:sz w:val="18"/>
      </w:rPr>
    </w:lvl>
    <w:lvl w:ilvl="2">
      <w:start w:val="1"/>
      <w:numFmt w:val="bullet"/>
      <w:lvlText w:val="–"/>
      <w:lvlJc w:val="left"/>
      <w:pPr>
        <w:ind w:left="1080" w:hanging="360"/>
      </w:pPr>
      <w:rPr>
        <w:rFonts w:ascii="StarSymbol" w:eastAsia="StarSymbol"/>
        <w:sz w:val="18"/>
      </w:rPr>
    </w:lvl>
    <w:lvl w:ilvl="3">
      <w:start w:val="1"/>
      <w:numFmt w:val="bullet"/>
      <w:lvlText w:val="–"/>
      <w:lvlJc w:val="left"/>
      <w:pPr>
        <w:ind w:left="1440" w:hanging="360"/>
      </w:pPr>
      <w:rPr>
        <w:rFonts w:ascii="StarSymbol" w:eastAsia="StarSymbol"/>
        <w:sz w:val="18"/>
      </w:rPr>
    </w:lvl>
    <w:lvl w:ilvl="4">
      <w:start w:val="1"/>
      <w:numFmt w:val="bullet"/>
      <w:lvlText w:val="–"/>
      <w:lvlJc w:val="left"/>
      <w:pPr>
        <w:ind w:left="1800" w:hanging="360"/>
      </w:pPr>
      <w:rPr>
        <w:rFonts w:ascii="StarSymbol" w:eastAsia="StarSymbol"/>
        <w:sz w:val="18"/>
      </w:rPr>
    </w:lvl>
    <w:lvl w:ilvl="5">
      <w:start w:val="1"/>
      <w:numFmt w:val="bullet"/>
      <w:lvlText w:val="–"/>
      <w:lvlJc w:val="left"/>
      <w:pPr>
        <w:ind w:left="2160" w:hanging="360"/>
      </w:pPr>
      <w:rPr>
        <w:rFonts w:ascii="StarSymbol" w:eastAsia="StarSymbol"/>
        <w:sz w:val="18"/>
      </w:rPr>
    </w:lvl>
    <w:lvl w:ilvl="6">
      <w:start w:val="1"/>
      <w:numFmt w:val="bullet"/>
      <w:lvlText w:val="–"/>
      <w:lvlJc w:val="left"/>
      <w:pPr>
        <w:ind w:left="2520" w:hanging="360"/>
      </w:pPr>
      <w:rPr>
        <w:rFonts w:ascii="StarSymbol" w:eastAsia="StarSymbol"/>
        <w:sz w:val="18"/>
      </w:rPr>
    </w:lvl>
    <w:lvl w:ilvl="7">
      <w:start w:val="1"/>
      <w:numFmt w:val="bullet"/>
      <w:lvlText w:val="–"/>
      <w:lvlJc w:val="left"/>
      <w:pPr>
        <w:ind w:left="2880" w:hanging="360"/>
      </w:pPr>
      <w:rPr>
        <w:rFonts w:ascii="StarSymbol" w:eastAsia="StarSymbol"/>
        <w:sz w:val="18"/>
      </w:rPr>
    </w:lvl>
    <w:lvl w:ilvl="8">
      <w:start w:val="1"/>
      <w:numFmt w:val="bullet"/>
      <w:lvlText w:val="–"/>
      <w:lvlJc w:val="left"/>
      <w:pPr>
        <w:ind w:left="3240" w:hanging="360"/>
      </w:pPr>
      <w:rPr>
        <w:rFonts w:ascii="StarSymbol" w:eastAsia="StarSymbol"/>
        <w:sz w:val="18"/>
      </w:rPr>
    </w:lvl>
  </w:abstractNum>
  <w:abstractNum w:abstractNumId="4">
    <w:nsid w:val="00000004"/>
    <w:multiLevelType w:val="multilevel"/>
    <w:tmpl w:val="00000004"/>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5"/>
    <w:multiLevelType w:val="multilevel"/>
    <w:tmpl w:val="00000005"/>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6"/>
    <w:multiLevelType w:val="multilevel"/>
    <w:tmpl w:val="00000006"/>
    <w:name w:val="RTF_Num 2"/>
    <w:lvl w:ilvl="0">
      <w:start w:val="1"/>
      <w:numFmt w:val="bullet"/>
      <w:lvlText w:val="–"/>
      <w:lvlJc w:val="left"/>
      <w:pPr>
        <w:ind w:left="360" w:hanging="360"/>
      </w:pPr>
      <w:rPr>
        <w:rFonts w:ascii="StarSymbol" w:eastAsia="StarSymbol"/>
      </w:rPr>
    </w:lvl>
    <w:lvl w:ilvl="1">
      <w:start w:val="1"/>
      <w:numFmt w:val="bullet"/>
      <w:lvlText w:val="–"/>
      <w:lvlJc w:val="left"/>
      <w:pPr>
        <w:ind w:left="720" w:hanging="360"/>
      </w:pPr>
      <w:rPr>
        <w:rFonts w:ascii="StarSymbol" w:eastAsia="StarSymbol"/>
      </w:rPr>
    </w:lvl>
    <w:lvl w:ilvl="2">
      <w:start w:val="1"/>
      <w:numFmt w:val="bullet"/>
      <w:lvlText w:val="–"/>
      <w:lvlJc w:val="left"/>
      <w:pPr>
        <w:ind w:left="1080" w:hanging="360"/>
      </w:pPr>
      <w:rPr>
        <w:rFonts w:ascii="StarSymbol" w:eastAsia="StarSymbol"/>
      </w:rPr>
    </w:lvl>
    <w:lvl w:ilvl="3">
      <w:start w:val="1"/>
      <w:numFmt w:val="bullet"/>
      <w:lvlText w:val="–"/>
      <w:lvlJc w:val="left"/>
      <w:pPr>
        <w:ind w:left="1440" w:hanging="360"/>
      </w:pPr>
      <w:rPr>
        <w:rFonts w:ascii="StarSymbol" w:eastAsia="StarSymbol"/>
      </w:rPr>
    </w:lvl>
    <w:lvl w:ilvl="4">
      <w:start w:val="1"/>
      <w:numFmt w:val="bullet"/>
      <w:lvlText w:val="–"/>
      <w:lvlJc w:val="left"/>
      <w:pPr>
        <w:ind w:left="1800" w:hanging="360"/>
      </w:pPr>
      <w:rPr>
        <w:rFonts w:ascii="StarSymbol" w:eastAsia="StarSymbol"/>
      </w:rPr>
    </w:lvl>
    <w:lvl w:ilvl="5">
      <w:start w:val="1"/>
      <w:numFmt w:val="bullet"/>
      <w:lvlText w:val="–"/>
      <w:lvlJc w:val="left"/>
      <w:pPr>
        <w:ind w:left="2160" w:hanging="360"/>
      </w:pPr>
      <w:rPr>
        <w:rFonts w:ascii="StarSymbol" w:eastAsia="StarSymbol"/>
      </w:rPr>
    </w:lvl>
    <w:lvl w:ilvl="6">
      <w:start w:val="1"/>
      <w:numFmt w:val="bullet"/>
      <w:lvlText w:val="–"/>
      <w:lvlJc w:val="left"/>
      <w:pPr>
        <w:ind w:left="2520" w:hanging="360"/>
      </w:pPr>
      <w:rPr>
        <w:rFonts w:ascii="StarSymbol" w:eastAsia="StarSymbol"/>
      </w:rPr>
    </w:lvl>
    <w:lvl w:ilvl="7">
      <w:start w:val="1"/>
      <w:numFmt w:val="bullet"/>
      <w:lvlText w:val="–"/>
      <w:lvlJc w:val="left"/>
      <w:pPr>
        <w:ind w:left="2880" w:hanging="360"/>
      </w:pPr>
      <w:rPr>
        <w:rFonts w:ascii="StarSymbol" w:eastAsia="StarSymbol"/>
      </w:rPr>
    </w:lvl>
    <w:lvl w:ilvl="8">
      <w:start w:val="1"/>
      <w:numFmt w:val="bullet"/>
      <w:lvlText w:val="–"/>
      <w:lvlJc w:val="left"/>
      <w:pPr>
        <w:ind w:left="3240" w:hanging="360"/>
      </w:pPr>
      <w:rPr>
        <w:rFonts w:ascii="StarSymbol" w:eastAsia="StarSymbol"/>
      </w:rPr>
    </w:lvl>
  </w:abstractNum>
  <w:abstractNum w:abstractNumId="7">
    <w:nsid w:val="00000007"/>
    <w:multiLevelType w:val="multilevel"/>
    <w:tmpl w:val="00000007"/>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8"/>
    <w:multiLevelType w:val="multilevel"/>
    <w:tmpl w:val="00000008"/>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09"/>
    <w:multiLevelType w:val="multilevel"/>
    <w:tmpl w:val="00000009"/>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nsid w:val="0000000A"/>
    <w:multiLevelType w:val="multilevel"/>
    <w:tmpl w:val="0000000A"/>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nsid w:val="005D2D44"/>
    <w:multiLevelType w:val="multilevel"/>
    <w:tmpl w:val="A658EBD0"/>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12">
    <w:nsid w:val="00601462"/>
    <w:multiLevelType w:val="hybridMultilevel"/>
    <w:tmpl w:val="2A4E446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066765A"/>
    <w:multiLevelType w:val="hybridMultilevel"/>
    <w:tmpl w:val="6786F25E"/>
    <w:lvl w:ilvl="0" w:tplc="6AB0760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07E1AF2"/>
    <w:multiLevelType w:val="multilevel"/>
    <w:tmpl w:val="C5304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24E13DF"/>
    <w:multiLevelType w:val="multilevel"/>
    <w:tmpl w:val="2CB0A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2FF1CC8"/>
    <w:multiLevelType w:val="multilevel"/>
    <w:tmpl w:val="9692E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3A0408F"/>
    <w:multiLevelType w:val="hybridMultilevel"/>
    <w:tmpl w:val="A79EDF68"/>
    <w:lvl w:ilvl="0" w:tplc="411ACF6A">
      <w:start w:val="2"/>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3AC1F1B"/>
    <w:multiLevelType w:val="hybridMultilevel"/>
    <w:tmpl w:val="9B1E5624"/>
    <w:lvl w:ilvl="0" w:tplc="3EB2C232">
      <w:start w:val="1"/>
      <w:numFmt w:val="upperRoman"/>
      <w:lvlText w:val="%1."/>
      <w:lvlJc w:val="left"/>
      <w:pPr>
        <w:tabs>
          <w:tab w:val="num" w:pos="1428"/>
        </w:tabs>
        <w:ind w:left="1428"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03FB6625"/>
    <w:multiLevelType w:val="hybridMultilevel"/>
    <w:tmpl w:val="829883D6"/>
    <w:lvl w:ilvl="0" w:tplc="C1E02882">
      <w:start w:val="4"/>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4196CDE"/>
    <w:multiLevelType w:val="multilevel"/>
    <w:tmpl w:val="AFA60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4416B62"/>
    <w:multiLevelType w:val="hybridMultilevel"/>
    <w:tmpl w:val="DE6EB6B2"/>
    <w:lvl w:ilvl="0" w:tplc="23F83E4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5177134"/>
    <w:multiLevelType w:val="multilevel"/>
    <w:tmpl w:val="2BB66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052E6CB2"/>
    <w:multiLevelType w:val="multilevel"/>
    <w:tmpl w:val="91AE4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06272E4B"/>
    <w:multiLevelType w:val="hybridMultilevel"/>
    <w:tmpl w:val="13D2D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06517DBA"/>
    <w:multiLevelType w:val="multilevel"/>
    <w:tmpl w:val="1E7E4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682642B"/>
    <w:multiLevelType w:val="multilevel"/>
    <w:tmpl w:val="32E4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070048F7"/>
    <w:multiLevelType w:val="multilevel"/>
    <w:tmpl w:val="C95A0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076D093C"/>
    <w:multiLevelType w:val="hybridMultilevel"/>
    <w:tmpl w:val="5FBE8612"/>
    <w:lvl w:ilvl="0" w:tplc="EE1C2B74">
      <w:start w:val="4"/>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9">
    <w:nsid w:val="07B018C1"/>
    <w:multiLevelType w:val="multilevel"/>
    <w:tmpl w:val="9394140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07E57A19"/>
    <w:multiLevelType w:val="multilevel"/>
    <w:tmpl w:val="DAAEEC94"/>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Wingdings"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Wingdings"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Wingdings" w:hint="default"/>
      </w:rPr>
    </w:lvl>
    <w:lvl w:ilvl="8">
      <w:start w:val="1"/>
      <w:numFmt w:val="bullet"/>
      <w:lvlText w:val=""/>
      <w:lvlJc w:val="left"/>
      <w:pPr>
        <w:ind w:left="6622" w:hanging="360"/>
      </w:pPr>
      <w:rPr>
        <w:rFonts w:ascii="Wingdings" w:hAnsi="Wingdings" w:hint="default"/>
      </w:rPr>
    </w:lvl>
  </w:abstractNum>
  <w:abstractNum w:abstractNumId="31">
    <w:nsid w:val="07FF74BD"/>
    <w:multiLevelType w:val="multilevel"/>
    <w:tmpl w:val="8054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084152DB"/>
    <w:multiLevelType w:val="hybridMultilevel"/>
    <w:tmpl w:val="BAD2A6E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8BB2B16"/>
    <w:multiLevelType w:val="multilevel"/>
    <w:tmpl w:val="5D8C2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08C40A3C"/>
    <w:multiLevelType w:val="multilevel"/>
    <w:tmpl w:val="A8C872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9B17DCB"/>
    <w:multiLevelType w:val="hybridMultilevel"/>
    <w:tmpl w:val="763437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0A922793"/>
    <w:multiLevelType w:val="hybridMultilevel"/>
    <w:tmpl w:val="5EA41438"/>
    <w:lvl w:ilvl="0" w:tplc="B168688C">
      <w:start w:val="1"/>
      <w:numFmt w:val="bullet"/>
      <w:lvlText w:val=""/>
      <w:lvlJc w:val="left"/>
      <w:pPr>
        <w:ind w:left="284" w:hanging="284"/>
      </w:pPr>
      <w:rPr>
        <w:rFonts w:ascii="Symbol" w:hAnsi="Symbol" w:hint="default"/>
      </w:rPr>
    </w:lvl>
    <w:lvl w:ilvl="1" w:tplc="04190003" w:tentative="1">
      <w:start w:val="1"/>
      <w:numFmt w:val="bullet"/>
      <w:lvlText w:val="o"/>
      <w:lvlJc w:val="left"/>
      <w:pPr>
        <w:ind w:left="1161" w:hanging="360"/>
      </w:pPr>
      <w:rPr>
        <w:rFonts w:ascii="Courier New" w:hAnsi="Courier New" w:cs="Courier New" w:hint="default"/>
      </w:rPr>
    </w:lvl>
    <w:lvl w:ilvl="2" w:tplc="04190005" w:tentative="1">
      <w:start w:val="1"/>
      <w:numFmt w:val="bullet"/>
      <w:lvlText w:val=""/>
      <w:lvlJc w:val="left"/>
      <w:pPr>
        <w:ind w:left="1881" w:hanging="360"/>
      </w:pPr>
      <w:rPr>
        <w:rFonts w:ascii="Wingdings" w:hAnsi="Wingdings" w:hint="default"/>
      </w:rPr>
    </w:lvl>
    <w:lvl w:ilvl="3" w:tplc="04190001" w:tentative="1">
      <w:start w:val="1"/>
      <w:numFmt w:val="bullet"/>
      <w:lvlText w:val=""/>
      <w:lvlJc w:val="left"/>
      <w:pPr>
        <w:ind w:left="2601" w:hanging="360"/>
      </w:pPr>
      <w:rPr>
        <w:rFonts w:ascii="Symbol" w:hAnsi="Symbol" w:hint="default"/>
      </w:rPr>
    </w:lvl>
    <w:lvl w:ilvl="4" w:tplc="04190003" w:tentative="1">
      <w:start w:val="1"/>
      <w:numFmt w:val="bullet"/>
      <w:lvlText w:val="o"/>
      <w:lvlJc w:val="left"/>
      <w:pPr>
        <w:ind w:left="3321" w:hanging="360"/>
      </w:pPr>
      <w:rPr>
        <w:rFonts w:ascii="Courier New" w:hAnsi="Courier New" w:cs="Courier New" w:hint="default"/>
      </w:rPr>
    </w:lvl>
    <w:lvl w:ilvl="5" w:tplc="04190005" w:tentative="1">
      <w:start w:val="1"/>
      <w:numFmt w:val="bullet"/>
      <w:lvlText w:val=""/>
      <w:lvlJc w:val="left"/>
      <w:pPr>
        <w:ind w:left="4041" w:hanging="360"/>
      </w:pPr>
      <w:rPr>
        <w:rFonts w:ascii="Wingdings" w:hAnsi="Wingdings" w:hint="default"/>
      </w:rPr>
    </w:lvl>
    <w:lvl w:ilvl="6" w:tplc="04190001" w:tentative="1">
      <w:start w:val="1"/>
      <w:numFmt w:val="bullet"/>
      <w:lvlText w:val=""/>
      <w:lvlJc w:val="left"/>
      <w:pPr>
        <w:ind w:left="4761" w:hanging="360"/>
      </w:pPr>
      <w:rPr>
        <w:rFonts w:ascii="Symbol" w:hAnsi="Symbol" w:hint="default"/>
      </w:rPr>
    </w:lvl>
    <w:lvl w:ilvl="7" w:tplc="04190003" w:tentative="1">
      <w:start w:val="1"/>
      <w:numFmt w:val="bullet"/>
      <w:lvlText w:val="o"/>
      <w:lvlJc w:val="left"/>
      <w:pPr>
        <w:ind w:left="5481" w:hanging="360"/>
      </w:pPr>
      <w:rPr>
        <w:rFonts w:ascii="Courier New" w:hAnsi="Courier New" w:cs="Courier New" w:hint="default"/>
      </w:rPr>
    </w:lvl>
    <w:lvl w:ilvl="8" w:tplc="04190005" w:tentative="1">
      <w:start w:val="1"/>
      <w:numFmt w:val="bullet"/>
      <w:lvlText w:val=""/>
      <w:lvlJc w:val="left"/>
      <w:pPr>
        <w:ind w:left="6201" w:hanging="360"/>
      </w:pPr>
      <w:rPr>
        <w:rFonts w:ascii="Wingdings" w:hAnsi="Wingdings" w:hint="default"/>
      </w:rPr>
    </w:lvl>
  </w:abstractNum>
  <w:abstractNum w:abstractNumId="37">
    <w:nsid w:val="0AA34576"/>
    <w:multiLevelType w:val="hybridMultilevel"/>
    <w:tmpl w:val="14B269C0"/>
    <w:lvl w:ilvl="0" w:tplc="928226A8">
      <w:start w:val="1"/>
      <w:numFmt w:val="bullet"/>
      <w:lvlText w:val=""/>
      <w:lvlJc w:val="left"/>
      <w:pPr>
        <w:tabs>
          <w:tab w:val="num" w:pos="284"/>
        </w:tabs>
        <w:ind w:left="0" w:firstLine="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0ABE571E"/>
    <w:multiLevelType w:val="multilevel"/>
    <w:tmpl w:val="0C7406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0AFE6037"/>
    <w:multiLevelType w:val="multilevel"/>
    <w:tmpl w:val="F1587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0B41765A"/>
    <w:multiLevelType w:val="hybridMultilevel"/>
    <w:tmpl w:val="EDD6D142"/>
    <w:lvl w:ilvl="0" w:tplc="3656E10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0B7E12B3"/>
    <w:multiLevelType w:val="hybridMultilevel"/>
    <w:tmpl w:val="593835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0B950B0A"/>
    <w:multiLevelType w:val="hybridMultilevel"/>
    <w:tmpl w:val="2F6A801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0CA84B0E"/>
    <w:multiLevelType w:val="multilevel"/>
    <w:tmpl w:val="17B27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0D355922"/>
    <w:multiLevelType w:val="hybridMultilevel"/>
    <w:tmpl w:val="64BACF0A"/>
    <w:lvl w:ilvl="0" w:tplc="0A3613FE">
      <w:start w:val="1"/>
      <w:numFmt w:val="decimal"/>
      <w:lvlText w:val="%1."/>
      <w:lvlJc w:val="left"/>
      <w:pPr>
        <w:ind w:left="786" w:hanging="360"/>
      </w:pPr>
      <w:rPr>
        <w:rFonts w:ascii="Times New Roman" w:hAnsi="Times New Roman" w:cs="Times New Roman" w:hint="default"/>
        <w:sz w:val="28"/>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45">
    <w:nsid w:val="0D9A6F8A"/>
    <w:multiLevelType w:val="hybridMultilevel"/>
    <w:tmpl w:val="7BF4ADE0"/>
    <w:lvl w:ilvl="0" w:tplc="928226A8">
      <w:start w:val="1"/>
      <w:numFmt w:val="bullet"/>
      <w:lvlText w:val=""/>
      <w:lvlJc w:val="left"/>
      <w:pPr>
        <w:tabs>
          <w:tab w:val="num" w:pos="284"/>
        </w:tabs>
        <w:ind w:left="0" w:firstLine="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0DBF0E65"/>
    <w:multiLevelType w:val="multilevel"/>
    <w:tmpl w:val="DBE8D3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0DE42071"/>
    <w:multiLevelType w:val="multilevel"/>
    <w:tmpl w:val="A6D27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0E2319A9"/>
    <w:multiLevelType w:val="hybridMultilevel"/>
    <w:tmpl w:val="C1D0CB58"/>
    <w:lvl w:ilvl="0" w:tplc="561E46A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0EF16653"/>
    <w:multiLevelType w:val="multilevel"/>
    <w:tmpl w:val="19BA7B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hAnsi="Times New Roman" w:cs="Times New Roman" w:hint="default"/>
        <w:color w:val="000000"/>
        <w:sz w:val="24"/>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0F590CCD"/>
    <w:multiLevelType w:val="multilevel"/>
    <w:tmpl w:val="94145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0FA97C16"/>
    <w:multiLevelType w:val="hybridMultilevel"/>
    <w:tmpl w:val="4E5EFF8E"/>
    <w:lvl w:ilvl="0" w:tplc="D0865AB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nsid w:val="10CA4C09"/>
    <w:multiLevelType w:val="hybridMultilevel"/>
    <w:tmpl w:val="0DC80A76"/>
    <w:lvl w:ilvl="0" w:tplc="E2C66182">
      <w:start w:val="8"/>
      <w:numFmt w:val="upperRoman"/>
      <w:lvlText w:val="%1."/>
      <w:lvlJc w:val="left"/>
      <w:pPr>
        <w:ind w:left="731" w:hanging="720"/>
      </w:pPr>
      <w:rPr>
        <w:rFonts w:hint="default"/>
      </w:rPr>
    </w:lvl>
    <w:lvl w:ilvl="1" w:tplc="04190019" w:tentative="1">
      <w:start w:val="1"/>
      <w:numFmt w:val="lowerLetter"/>
      <w:lvlText w:val="%2."/>
      <w:lvlJc w:val="left"/>
      <w:pPr>
        <w:ind w:left="1091" w:hanging="360"/>
      </w:pPr>
    </w:lvl>
    <w:lvl w:ilvl="2" w:tplc="0419001B" w:tentative="1">
      <w:start w:val="1"/>
      <w:numFmt w:val="lowerRoman"/>
      <w:lvlText w:val="%3."/>
      <w:lvlJc w:val="right"/>
      <w:pPr>
        <w:ind w:left="1811" w:hanging="180"/>
      </w:pPr>
    </w:lvl>
    <w:lvl w:ilvl="3" w:tplc="0419000F" w:tentative="1">
      <w:start w:val="1"/>
      <w:numFmt w:val="decimal"/>
      <w:lvlText w:val="%4."/>
      <w:lvlJc w:val="left"/>
      <w:pPr>
        <w:ind w:left="2531" w:hanging="360"/>
      </w:pPr>
    </w:lvl>
    <w:lvl w:ilvl="4" w:tplc="04190019" w:tentative="1">
      <w:start w:val="1"/>
      <w:numFmt w:val="lowerLetter"/>
      <w:lvlText w:val="%5."/>
      <w:lvlJc w:val="left"/>
      <w:pPr>
        <w:ind w:left="3251" w:hanging="360"/>
      </w:pPr>
    </w:lvl>
    <w:lvl w:ilvl="5" w:tplc="0419001B" w:tentative="1">
      <w:start w:val="1"/>
      <w:numFmt w:val="lowerRoman"/>
      <w:lvlText w:val="%6."/>
      <w:lvlJc w:val="right"/>
      <w:pPr>
        <w:ind w:left="3971" w:hanging="180"/>
      </w:pPr>
    </w:lvl>
    <w:lvl w:ilvl="6" w:tplc="0419000F" w:tentative="1">
      <w:start w:val="1"/>
      <w:numFmt w:val="decimal"/>
      <w:lvlText w:val="%7."/>
      <w:lvlJc w:val="left"/>
      <w:pPr>
        <w:ind w:left="4691" w:hanging="360"/>
      </w:pPr>
    </w:lvl>
    <w:lvl w:ilvl="7" w:tplc="04190019" w:tentative="1">
      <w:start w:val="1"/>
      <w:numFmt w:val="lowerLetter"/>
      <w:lvlText w:val="%8."/>
      <w:lvlJc w:val="left"/>
      <w:pPr>
        <w:ind w:left="5411" w:hanging="360"/>
      </w:pPr>
    </w:lvl>
    <w:lvl w:ilvl="8" w:tplc="0419001B" w:tentative="1">
      <w:start w:val="1"/>
      <w:numFmt w:val="lowerRoman"/>
      <w:lvlText w:val="%9."/>
      <w:lvlJc w:val="right"/>
      <w:pPr>
        <w:ind w:left="6131" w:hanging="180"/>
      </w:pPr>
    </w:lvl>
  </w:abstractNum>
  <w:abstractNum w:abstractNumId="53">
    <w:nsid w:val="10E43334"/>
    <w:multiLevelType w:val="multilevel"/>
    <w:tmpl w:val="D11807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11BC7CD6"/>
    <w:multiLevelType w:val="hybridMultilevel"/>
    <w:tmpl w:val="AB44D966"/>
    <w:lvl w:ilvl="0" w:tplc="0BF63CFA">
      <w:start w:val="2"/>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1BD2CE4"/>
    <w:multiLevelType w:val="multilevel"/>
    <w:tmpl w:val="E0549F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11E24A68"/>
    <w:multiLevelType w:val="hybridMultilevel"/>
    <w:tmpl w:val="1DE2DA90"/>
    <w:lvl w:ilvl="0" w:tplc="980ED266">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nsid w:val="12063555"/>
    <w:multiLevelType w:val="multilevel"/>
    <w:tmpl w:val="2C52C4A6"/>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127C43CB"/>
    <w:multiLevelType w:val="multilevel"/>
    <w:tmpl w:val="1C9E36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131B2946"/>
    <w:multiLevelType w:val="hybridMultilevel"/>
    <w:tmpl w:val="56C42A92"/>
    <w:lvl w:ilvl="0" w:tplc="6AB0760A">
      <w:start w:val="1"/>
      <w:numFmt w:val="bullet"/>
      <w:lvlText w:val="•"/>
      <w:lvlJc w:val="left"/>
      <w:pPr>
        <w:tabs>
          <w:tab w:val="num" w:pos="720"/>
        </w:tabs>
        <w:ind w:left="720" w:hanging="360"/>
      </w:pPr>
      <w:rPr>
        <w:rFonts w:ascii="Arial" w:hAnsi="Arial" w:hint="default"/>
      </w:rPr>
    </w:lvl>
    <w:lvl w:ilvl="1" w:tplc="001EBE84" w:tentative="1">
      <w:start w:val="1"/>
      <w:numFmt w:val="bullet"/>
      <w:lvlText w:val="•"/>
      <w:lvlJc w:val="left"/>
      <w:pPr>
        <w:tabs>
          <w:tab w:val="num" w:pos="1440"/>
        </w:tabs>
        <w:ind w:left="1440" w:hanging="360"/>
      </w:pPr>
      <w:rPr>
        <w:rFonts w:ascii="Arial" w:hAnsi="Arial" w:hint="default"/>
      </w:rPr>
    </w:lvl>
    <w:lvl w:ilvl="2" w:tplc="4A4EF9EE" w:tentative="1">
      <w:start w:val="1"/>
      <w:numFmt w:val="bullet"/>
      <w:lvlText w:val="•"/>
      <w:lvlJc w:val="left"/>
      <w:pPr>
        <w:tabs>
          <w:tab w:val="num" w:pos="2160"/>
        </w:tabs>
        <w:ind w:left="2160" w:hanging="360"/>
      </w:pPr>
      <w:rPr>
        <w:rFonts w:ascii="Arial" w:hAnsi="Arial" w:hint="default"/>
      </w:rPr>
    </w:lvl>
    <w:lvl w:ilvl="3" w:tplc="C12E7BD4" w:tentative="1">
      <w:start w:val="1"/>
      <w:numFmt w:val="bullet"/>
      <w:lvlText w:val="•"/>
      <w:lvlJc w:val="left"/>
      <w:pPr>
        <w:tabs>
          <w:tab w:val="num" w:pos="2880"/>
        </w:tabs>
        <w:ind w:left="2880" w:hanging="360"/>
      </w:pPr>
      <w:rPr>
        <w:rFonts w:ascii="Arial" w:hAnsi="Arial" w:hint="default"/>
      </w:rPr>
    </w:lvl>
    <w:lvl w:ilvl="4" w:tplc="D04815AC" w:tentative="1">
      <w:start w:val="1"/>
      <w:numFmt w:val="bullet"/>
      <w:lvlText w:val="•"/>
      <w:lvlJc w:val="left"/>
      <w:pPr>
        <w:tabs>
          <w:tab w:val="num" w:pos="3600"/>
        </w:tabs>
        <w:ind w:left="3600" w:hanging="360"/>
      </w:pPr>
      <w:rPr>
        <w:rFonts w:ascii="Arial" w:hAnsi="Arial" w:hint="default"/>
      </w:rPr>
    </w:lvl>
    <w:lvl w:ilvl="5" w:tplc="B0B8347C" w:tentative="1">
      <w:start w:val="1"/>
      <w:numFmt w:val="bullet"/>
      <w:lvlText w:val="•"/>
      <w:lvlJc w:val="left"/>
      <w:pPr>
        <w:tabs>
          <w:tab w:val="num" w:pos="4320"/>
        </w:tabs>
        <w:ind w:left="4320" w:hanging="360"/>
      </w:pPr>
      <w:rPr>
        <w:rFonts w:ascii="Arial" w:hAnsi="Arial" w:hint="default"/>
      </w:rPr>
    </w:lvl>
    <w:lvl w:ilvl="6" w:tplc="E864D382" w:tentative="1">
      <w:start w:val="1"/>
      <w:numFmt w:val="bullet"/>
      <w:lvlText w:val="•"/>
      <w:lvlJc w:val="left"/>
      <w:pPr>
        <w:tabs>
          <w:tab w:val="num" w:pos="5040"/>
        </w:tabs>
        <w:ind w:left="5040" w:hanging="360"/>
      </w:pPr>
      <w:rPr>
        <w:rFonts w:ascii="Arial" w:hAnsi="Arial" w:hint="default"/>
      </w:rPr>
    </w:lvl>
    <w:lvl w:ilvl="7" w:tplc="9AC872D0" w:tentative="1">
      <w:start w:val="1"/>
      <w:numFmt w:val="bullet"/>
      <w:lvlText w:val="•"/>
      <w:lvlJc w:val="left"/>
      <w:pPr>
        <w:tabs>
          <w:tab w:val="num" w:pos="5760"/>
        </w:tabs>
        <w:ind w:left="5760" w:hanging="360"/>
      </w:pPr>
      <w:rPr>
        <w:rFonts w:ascii="Arial" w:hAnsi="Arial" w:hint="default"/>
      </w:rPr>
    </w:lvl>
    <w:lvl w:ilvl="8" w:tplc="016E1A88" w:tentative="1">
      <w:start w:val="1"/>
      <w:numFmt w:val="bullet"/>
      <w:lvlText w:val="•"/>
      <w:lvlJc w:val="left"/>
      <w:pPr>
        <w:tabs>
          <w:tab w:val="num" w:pos="6480"/>
        </w:tabs>
        <w:ind w:left="6480" w:hanging="360"/>
      </w:pPr>
      <w:rPr>
        <w:rFonts w:ascii="Arial" w:hAnsi="Arial" w:hint="default"/>
      </w:rPr>
    </w:lvl>
  </w:abstractNum>
  <w:abstractNum w:abstractNumId="60">
    <w:nsid w:val="133F1B58"/>
    <w:multiLevelType w:val="hybridMultilevel"/>
    <w:tmpl w:val="EE523E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13D15A5B"/>
    <w:multiLevelType w:val="multilevel"/>
    <w:tmpl w:val="51E8A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13D20140"/>
    <w:multiLevelType w:val="hybridMultilevel"/>
    <w:tmpl w:val="9CCCC444"/>
    <w:lvl w:ilvl="0" w:tplc="31469DBC">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440143D"/>
    <w:multiLevelType w:val="multilevel"/>
    <w:tmpl w:val="49940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146814E8"/>
    <w:multiLevelType w:val="multilevel"/>
    <w:tmpl w:val="9E8E4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148740CF"/>
    <w:multiLevelType w:val="multilevel"/>
    <w:tmpl w:val="0C7406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149966A6"/>
    <w:multiLevelType w:val="hybridMultilevel"/>
    <w:tmpl w:val="854C53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14D43233"/>
    <w:multiLevelType w:val="multilevel"/>
    <w:tmpl w:val="05A03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68B0FDB"/>
    <w:multiLevelType w:val="hybridMultilevel"/>
    <w:tmpl w:val="1EB6B31E"/>
    <w:lvl w:ilvl="0" w:tplc="0C7C439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69921FE"/>
    <w:multiLevelType w:val="multilevel"/>
    <w:tmpl w:val="8B282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16BC4E1E"/>
    <w:multiLevelType w:val="multilevel"/>
    <w:tmpl w:val="349226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16F605D7"/>
    <w:multiLevelType w:val="multilevel"/>
    <w:tmpl w:val="6A5CD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170C4C66"/>
    <w:multiLevelType w:val="hybridMultilevel"/>
    <w:tmpl w:val="50ECBDA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7210102"/>
    <w:multiLevelType w:val="multilevel"/>
    <w:tmpl w:val="8D00B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174D2944"/>
    <w:multiLevelType w:val="multilevel"/>
    <w:tmpl w:val="BE00B6B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17AC4F8E"/>
    <w:multiLevelType w:val="hybridMultilevel"/>
    <w:tmpl w:val="84F8BBAC"/>
    <w:lvl w:ilvl="0" w:tplc="04190001">
      <w:start w:val="1"/>
      <w:numFmt w:val="bullet"/>
      <w:lvlText w:val=""/>
      <w:lvlJc w:val="left"/>
      <w:pPr>
        <w:ind w:left="1256" w:hanging="360"/>
      </w:pPr>
      <w:rPr>
        <w:rFonts w:ascii="Symbol" w:hAnsi="Symbol" w:hint="default"/>
      </w:rPr>
    </w:lvl>
    <w:lvl w:ilvl="1" w:tplc="04190003" w:tentative="1">
      <w:start w:val="1"/>
      <w:numFmt w:val="bullet"/>
      <w:lvlText w:val="o"/>
      <w:lvlJc w:val="left"/>
      <w:pPr>
        <w:ind w:left="1976" w:hanging="360"/>
      </w:pPr>
      <w:rPr>
        <w:rFonts w:ascii="Courier New" w:hAnsi="Courier New" w:cs="Courier New" w:hint="default"/>
      </w:rPr>
    </w:lvl>
    <w:lvl w:ilvl="2" w:tplc="04190005" w:tentative="1">
      <w:start w:val="1"/>
      <w:numFmt w:val="bullet"/>
      <w:lvlText w:val=""/>
      <w:lvlJc w:val="left"/>
      <w:pPr>
        <w:ind w:left="2696" w:hanging="360"/>
      </w:pPr>
      <w:rPr>
        <w:rFonts w:ascii="Wingdings" w:hAnsi="Wingdings" w:hint="default"/>
      </w:rPr>
    </w:lvl>
    <w:lvl w:ilvl="3" w:tplc="04190001" w:tentative="1">
      <w:start w:val="1"/>
      <w:numFmt w:val="bullet"/>
      <w:lvlText w:val=""/>
      <w:lvlJc w:val="left"/>
      <w:pPr>
        <w:ind w:left="3416" w:hanging="360"/>
      </w:pPr>
      <w:rPr>
        <w:rFonts w:ascii="Symbol" w:hAnsi="Symbol" w:hint="default"/>
      </w:rPr>
    </w:lvl>
    <w:lvl w:ilvl="4" w:tplc="04190003" w:tentative="1">
      <w:start w:val="1"/>
      <w:numFmt w:val="bullet"/>
      <w:lvlText w:val="o"/>
      <w:lvlJc w:val="left"/>
      <w:pPr>
        <w:ind w:left="4136" w:hanging="360"/>
      </w:pPr>
      <w:rPr>
        <w:rFonts w:ascii="Courier New" w:hAnsi="Courier New" w:cs="Courier New" w:hint="default"/>
      </w:rPr>
    </w:lvl>
    <w:lvl w:ilvl="5" w:tplc="04190005" w:tentative="1">
      <w:start w:val="1"/>
      <w:numFmt w:val="bullet"/>
      <w:lvlText w:val=""/>
      <w:lvlJc w:val="left"/>
      <w:pPr>
        <w:ind w:left="4856" w:hanging="360"/>
      </w:pPr>
      <w:rPr>
        <w:rFonts w:ascii="Wingdings" w:hAnsi="Wingdings" w:hint="default"/>
      </w:rPr>
    </w:lvl>
    <w:lvl w:ilvl="6" w:tplc="04190001" w:tentative="1">
      <w:start w:val="1"/>
      <w:numFmt w:val="bullet"/>
      <w:lvlText w:val=""/>
      <w:lvlJc w:val="left"/>
      <w:pPr>
        <w:ind w:left="5576" w:hanging="360"/>
      </w:pPr>
      <w:rPr>
        <w:rFonts w:ascii="Symbol" w:hAnsi="Symbol" w:hint="default"/>
      </w:rPr>
    </w:lvl>
    <w:lvl w:ilvl="7" w:tplc="04190003" w:tentative="1">
      <w:start w:val="1"/>
      <w:numFmt w:val="bullet"/>
      <w:lvlText w:val="o"/>
      <w:lvlJc w:val="left"/>
      <w:pPr>
        <w:ind w:left="6296" w:hanging="360"/>
      </w:pPr>
      <w:rPr>
        <w:rFonts w:ascii="Courier New" w:hAnsi="Courier New" w:cs="Courier New" w:hint="default"/>
      </w:rPr>
    </w:lvl>
    <w:lvl w:ilvl="8" w:tplc="04190005" w:tentative="1">
      <w:start w:val="1"/>
      <w:numFmt w:val="bullet"/>
      <w:lvlText w:val=""/>
      <w:lvlJc w:val="left"/>
      <w:pPr>
        <w:ind w:left="7016" w:hanging="360"/>
      </w:pPr>
      <w:rPr>
        <w:rFonts w:ascii="Wingdings" w:hAnsi="Wingdings" w:hint="default"/>
      </w:rPr>
    </w:lvl>
  </w:abstractNum>
  <w:abstractNum w:abstractNumId="76">
    <w:nsid w:val="185E7B9F"/>
    <w:multiLevelType w:val="multilevel"/>
    <w:tmpl w:val="937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187F672B"/>
    <w:multiLevelType w:val="hybridMultilevel"/>
    <w:tmpl w:val="E8DCE188"/>
    <w:lvl w:ilvl="0" w:tplc="A82C32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nsid w:val="18BC1897"/>
    <w:multiLevelType w:val="hybridMultilevel"/>
    <w:tmpl w:val="305E108E"/>
    <w:lvl w:ilvl="0" w:tplc="0419000F">
      <w:start w:val="1"/>
      <w:numFmt w:val="decimal"/>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9">
    <w:nsid w:val="19964266"/>
    <w:multiLevelType w:val="hybridMultilevel"/>
    <w:tmpl w:val="50A666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19DA086B"/>
    <w:multiLevelType w:val="multilevel"/>
    <w:tmpl w:val="55FCF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1AEE60BD"/>
    <w:multiLevelType w:val="multilevel"/>
    <w:tmpl w:val="F0C201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1B960B75"/>
    <w:multiLevelType w:val="hybridMultilevel"/>
    <w:tmpl w:val="21ECA954"/>
    <w:lvl w:ilvl="0" w:tplc="8C7AA178">
      <w:start w:val="1"/>
      <w:numFmt w:val="decimal"/>
      <w:lvlText w:val="%1."/>
      <w:lvlJc w:val="left"/>
      <w:pPr>
        <w:tabs>
          <w:tab w:val="num" w:pos="980"/>
        </w:tabs>
        <w:ind w:left="980" w:hanging="645"/>
      </w:pPr>
      <w:rPr>
        <w:rFonts w:cs="Times New Roman" w:hint="default"/>
      </w:rPr>
    </w:lvl>
    <w:lvl w:ilvl="1" w:tplc="04190019" w:tentative="1">
      <w:start w:val="1"/>
      <w:numFmt w:val="lowerLetter"/>
      <w:lvlText w:val="%2."/>
      <w:lvlJc w:val="left"/>
      <w:pPr>
        <w:tabs>
          <w:tab w:val="num" w:pos="1415"/>
        </w:tabs>
        <w:ind w:left="1415" w:hanging="360"/>
      </w:pPr>
      <w:rPr>
        <w:rFonts w:cs="Times New Roman"/>
      </w:rPr>
    </w:lvl>
    <w:lvl w:ilvl="2" w:tplc="0419001B" w:tentative="1">
      <w:start w:val="1"/>
      <w:numFmt w:val="lowerRoman"/>
      <w:lvlText w:val="%3."/>
      <w:lvlJc w:val="right"/>
      <w:pPr>
        <w:tabs>
          <w:tab w:val="num" w:pos="2135"/>
        </w:tabs>
        <w:ind w:left="2135" w:hanging="180"/>
      </w:pPr>
      <w:rPr>
        <w:rFonts w:cs="Times New Roman"/>
      </w:rPr>
    </w:lvl>
    <w:lvl w:ilvl="3" w:tplc="0419000F" w:tentative="1">
      <w:start w:val="1"/>
      <w:numFmt w:val="decimal"/>
      <w:lvlText w:val="%4."/>
      <w:lvlJc w:val="left"/>
      <w:pPr>
        <w:tabs>
          <w:tab w:val="num" w:pos="2855"/>
        </w:tabs>
        <w:ind w:left="2855" w:hanging="360"/>
      </w:pPr>
      <w:rPr>
        <w:rFonts w:cs="Times New Roman"/>
      </w:rPr>
    </w:lvl>
    <w:lvl w:ilvl="4" w:tplc="04190019" w:tentative="1">
      <w:start w:val="1"/>
      <w:numFmt w:val="lowerLetter"/>
      <w:lvlText w:val="%5."/>
      <w:lvlJc w:val="left"/>
      <w:pPr>
        <w:tabs>
          <w:tab w:val="num" w:pos="3575"/>
        </w:tabs>
        <w:ind w:left="3575" w:hanging="360"/>
      </w:pPr>
      <w:rPr>
        <w:rFonts w:cs="Times New Roman"/>
      </w:rPr>
    </w:lvl>
    <w:lvl w:ilvl="5" w:tplc="0419001B" w:tentative="1">
      <w:start w:val="1"/>
      <w:numFmt w:val="lowerRoman"/>
      <w:lvlText w:val="%6."/>
      <w:lvlJc w:val="right"/>
      <w:pPr>
        <w:tabs>
          <w:tab w:val="num" w:pos="4295"/>
        </w:tabs>
        <w:ind w:left="4295" w:hanging="180"/>
      </w:pPr>
      <w:rPr>
        <w:rFonts w:cs="Times New Roman"/>
      </w:rPr>
    </w:lvl>
    <w:lvl w:ilvl="6" w:tplc="0419000F" w:tentative="1">
      <w:start w:val="1"/>
      <w:numFmt w:val="decimal"/>
      <w:lvlText w:val="%7."/>
      <w:lvlJc w:val="left"/>
      <w:pPr>
        <w:tabs>
          <w:tab w:val="num" w:pos="5015"/>
        </w:tabs>
        <w:ind w:left="5015" w:hanging="360"/>
      </w:pPr>
      <w:rPr>
        <w:rFonts w:cs="Times New Roman"/>
      </w:rPr>
    </w:lvl>
    <w:lvl w:ilvl="7" w:tplc="04190019" w:tentative="1">
      <w:start w:val="1"/>
      <w:numFmt w:val="lowerLetter"/>
      <w:lvlText w:val="%8."/>
      <w:lvlJc w:val="left"/>
      <w:pPr>
        <w:tabs>
          <w:tab w:val="num" w:pos="5735"/>
        </w:tabs>
        <w:ind w:left="5735" w:hanging="360"/>
      </w:pPr>
      <w:rPr>
        <w:rFonts w:cs="Times New Roman"/>
      </w:rPr>
    </w:lvl>
    <w:lvl w:ilvl="8" w:tplc="0419001B" w:tentative="1">
      <w:start w:val="1"/>
      <w:numFmt w:val="lowerRoman"/>
      <w:lvlText w:val="%9."/>
      <w:lvlJc w:val="right"/>
      <w:pPr>
        <w:tabs>
          <w:tab w:val="num" w:pos="6455"/>
        </w:tabs>
        <w:ind w:left="6455" w:hanging="180"/>
      </w:pPr>
      <w:rPr>
        <w:rFonts w:cs="Times New Roman"/>
      </w:rPr>
    </w:lvl>
  </w:abstractNum>
  <w:abstractNum w:abstractNumId="83">
    <w:nsid w:val="1DC3794F"/>
    <w:multiLevelType w:val="hybridMultilevel"/>
    <w:tmpl w:val="D72E92FA"/>
    <w:lvl w:ilvl="0" w:tplc="10BC6052">
      <w:start w:val="4"/>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4">
    <w:nsid w:val="1DDE759C"/>
    <w:multiLevelType w:val="hybridMultilevel"/>
    <w:tmpl w:val="BF62B7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1E5E2E88"/>
    <w:multiLevelType w:val="hybridMultilevel"/>
    <w:tmpl w:val="996EB2BC"/>
    <w:lvl w:ilvl="0" w:tplc="648483E6">
      <w:start w:val="1"/>
      <w:numFmt w:val="decimal"/>
      <w:lvlText w:val="%1."/>
      <w:lvlJc w:val="left"/>
      <w:pPr>
        <w:tabs>
          <w:tab w:val="num" w:pos="737"/>
        </w:tabs>
        <w:ind w:left="737" w:firstLine="0"/>
      </w:pPr>
      <w:rPr>
        <w:rFonts w:cs="Times New Roman"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1EAB3E98"/>
    <w:multiLevelType w:val="multilevel"/>
    <w:tmpl w:val="0650AA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1ECE734D"/>
    <w:multiLevelType w:val="hybridMultilevel"/>
    <w:tmpl w:val="B5761342"/>
    <w:lvl w:ilvl="0" w:tplc="DCB0C53A">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8">
    <w:nsid w:val="1F6B013F"/>
    <w:multiLevelType w:val="hybridMultilevel"/>
    <w:tmpl w:val="B66E1478"/>
    <w:lvl w:ilvl="0" w:tplc="E47E378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1F745E87"/>
    <w:multiLevelType w:val="multilevel"/>
    <w:tmpl w:val="46A21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1FD31034"/>
    <w:multiLevelType w:val="hybridMultilevel"/>
    <w:tmpl w:val="E27421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1FF35B61"/>
    <w:multiLevelType w:val="hybridMultilevel"/>
    <w:tmpl w:val="F5D69C94"/>
    <w:lvl w:ilvl="0" w:tplc="04190001">
      <w:start w:val="4"/>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0BE5A69"/>
    <w:multiLevelType w:val="multilevel"/>
    <w:tmpl w:val="5ECE5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20E22FBF"/>
    <w:multiLevelType w:val="hybridMultilevel"/>
    <w:tmpl w:val="9E9666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12248A8"/>
    <w:multiLevelType w:val="multilevel"/>
    <w:tmpl w:val="14D819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212D6B0F"/>
    <w:multiLevelType w:val="multilevel"/>
    <w:tmpl w:val="EB8CE6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1835A1B"/>
    <w:multiLevelType w:val="multilevel"/>
    <w:tmpl w:val="0C7406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7">
    <w:nsid w:val="219162D8"/>
    <w:multiLevelType w:val="hybridMultilevel"/>
    <w:tmpl w:val="760C40A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1A26BB4"/>
    <w:multiLevelType w:val="multilevel"/>
    <w:tmpl w:val="721E5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22F96019"/>
    <w:multiLevelType w:val="multilevel"/>
    <w:tmpl w:val="E00CE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2337253A"/>
    <w:multiLevelType w:val="multilevel"/>
    <w:tmpl w:val="CA34D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23386485"/>
    <w:multiLevelType w:val="hybridMultilevel"/>
    <w:tmpl w:val="24DC547C"/>
    <w:lvl w:ilvl="0" w:tplc="CCBC0690">
      <w:start w:val="3"/>
      <w:numFmt w:val="upperRoman"/>
      <w:lvlText w:val="%1."/>
      <w:lvlJc w:val="left"/>
      <w:pPr>
        <w:ind w:left="1800" w:hanging="720"/>
      </w:pPr>
      <w:rPr>
        <w:rFonts w:eastAsia="Times New Roman"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2">
    <w:nsid w:val="23662C5F"/>
    <w:multiLevelType w:val="hybridMultilevel"/>
    <w:tmpl w:val="D8525FFA"/>
    <w:lvl w:ilvl="0" w:tplc="C96E15D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238E44CF"/>
    <w:multiLevelType w:val="multilevel"/>
    <w:tmpl w:val="EDB82D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23CD34D0"/>
    <w:multiLevelType w:val="multilevel"/>
    <w:tmpl w:val="B7828D1A"/>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upperRoman"/>
      <w:lvlText w:val="%4."/>
      <w:lvlJc w:val="left"/>
      <w:pPr>
        <w:ind w:left="3240" w:hanging="72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24482710"/>
    <w:multiLevelType w:val="hybridMultilevel"/>
    <w:tmpl w:val="B372A1B8"/>
    <w:lvl w:ilvl="0" w:tplc="B560B73A">
      <w:start w:val="1"/>
      <w:numFmt w:val="decimal"/>
      <w:lvlText w:val="%1."/>
      <w:lvlJc w:val="left"/>
      <w:pPr>
        <w:ind w:left="720" w:hanging="360"/>
      </w:pPr>
      <w:rPr>
        <w:rFonts w:ascii="Arial" w:eastAsia="Times New Roman" w:hAnsi="Arial" w:cs="Aria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24917C5B"/>
    <w:multiLevelType w:val="hybridMultilevel"/>
    <w:tmpl w:val="B66854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24C41969"/>
    <w:multiLevelType w:val="multilevel"/>
    <w:tmpl w:val="EE4C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24DC55FA"/>
    <w:multiLevelType w:val="multilevel"/>
    <w:tmpl w:val="3ED62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255A361B"/>
    <w:multiLevelType w:val="multilevel"/>
    <w:tmpl w:val="C0A059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25A42E79"/>
    <w:multiLevelType w:val="multilevel"/>
    <w:tmpl w:val="4006A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25AA23FE"/>
    <w:multiLevelType w:val="hybridMultilevel"/>
    <w:tmpl w:val="72C6B3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263629BC"/>
    <w:multiLevelType w:val="hybridMultilevel"/>
    <w:tmpl w:val="1868A5BC"/>
    <w:lvl w:ilvl="0" w:tplc="88DE3CAE">
      <w:start w:val="1"/>
      <w:numFmt w:val="upperRoman"/>
      <w:lvlText w:val="%1."/>
      <w:lvlJc w:val="left"/>
      <w:pPr>
        <w:ind w:left="1080" w:hanging="720"/>
      </w:pPr>
      <w:rPr>
        <w:rFonts w:ascii="Times New Roman" w:hAnsi="Times New Roman"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26526318"/>
    <w:multiLevelType w:val="multilevel"/>
    <w:tmpl w:val="A53ECF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269D7D14"/>
    <w:multiLevelType w:val="multilevel"/>
    <w:tmpl w:val="8ED2B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26EF4E4C"/>
    <w:multiLevelType w:val="hybridMultilevel"/>
    <w:tmpl w:val="BA889AF2"/>
    <w:lvl w:ilvl="0" w:tplc="6B1A574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27326E21"/>
    <w:multiLevelType w:val="hybridMultilevel"/>
    <w:tmpl w:val="62249414"/>
    <w:lvl w:ilvl="0" w:tplc="4DB6D8F8">
      <w:start w:val="1"/>
      <w:numFmt w:val="bullet"/>
      <w:lvlText w:val="•"/>
      <w:lvlJc w:val="left"/>
      <w:pPr>
        <w:tabs>
          <w:tab w:val="num" w:pos="720"/>
        </w:tabs>
        <w:ind w:left="720" w:hanging="360"/>
      </w:pPr>
      <w:rPr>
        <w:rFonts w:ascii="Arial" w:hAnsi="Arial" w:hint="default"/>
      </w:rPr>
    </w:lvl>
    <w:lvl w:ilvl="1" w:tplc="437A0A74" w:tentative="1">
      <w:start w:val="1"/>
      <w:numFmt w:val="bullet"/>
      <w:lvlText w:val="•"/>
      <w:lvlJc w:val="left"/>
      <w:pPr>
        <w:tabs>
          <w:tab w:val="num" w:pos="1440"/>
        </w:tabs>
        <w:ind w:left="1440" w:hanging="360"/>
      </w:pPr>
      <w:rPr>
        <w:rFonts w:ascii="Arial" w:hAnsi="Arial" w:hint="default"/>
      </w:rPr>
    </w:lvl>
    <w:lvl w:ilvl="2" w:tplc="6E3C6DF2" w:tentative="1">
      <w:start w:val="1"/>
      <w:numFmt w:val="bullet"/>
      <w:lvlText w:val="•"/>
      <w:lvlJc w:val="left"/>
      <w:pPr>
        <w:tabs>
          <w:tab w:val="num" w:pos="2160"/>
        </w:tabs>
        <w:ind w:left="2160" w:hanging="360"/>
      </w:pPr>
      <w:rPr>
        <w:rFonts w:ascii="Arial" w:hAnsi="Arial" w:hint="default"/>
      </w:rPr>
    </w:lvl>
    <w:lvl w:ilvl="3" w:tplc="495848C6" w:tentative="1">
      <w:start w:val="1"/>
      <w:numFmt w:val="bullet"/>
      <w:lvlText w:val="•"/>
      <w:lvlJc w:val="left"/>
      <w:pPr>
        <w:tabs>
          <w:tab w:val="num" w:pos="2880"/>
        </w:tabs>
        <w:ind w:left="2880" w:hanging="360"/>
      </w:pPr>
      <w:rPr>
        <w:rFonts w:ascii="Arial" w:hAnsi="Arial" w:hint="default"/>
      </w:rPr>
    </w:lvl>
    <w:lvl w:ilvl="4" w:tplc="480EA77E" w:tentative="1">
      <w:start w:val="1"/>
      <w:numFmt w:val="bullet"/>
      <w:lvlText w:val="•"/>
      <w:lvlJc w:val="left"/>
      <w:pPr>
        <w:tabs>
          <w:tab w:val="num" w:pos="3600"/>
        </w:tabs>
        <w:ind w:left="3600" w:hanging="360"/>
      </w:pPr>
      <w:rPr>
        <w:rFonts w:ascii="Arial" w:hAnsi="Arial" w:hint="default"/>
      </w:rPr>
    </w:lvl>
    <w:lvl w:ilvl="5" w:tplc="33FA7FD4" w:tentative="1">
      <w:start w:val="1"/>
      <w:numFmt w:val="bullet"/>
      <w:lvlText w:val="•"/>
      <w:lvlJc w:val="left"/>
      <w:pPr>
        <w:tabs>
          <w:tab w:val="num" w:pos="4320"/>
        </w:tabs>
        <w:ind w:left="4320" w:hanging="360"/>
      </w:pPr>
      <w:rPr>
        <w:rFonts w:ascii="Arial" w:hAnsi="Arial" w:hint="default"/>
      </w:rPr>
    </w:lvl>
    <w:lvl w:ilvl="6" w:tplc="6E5E6B72" w:tentative="1">
      <w:start w:val="1"/>
      <w:numFmt w:val="bullet"/>
      <w:lvlText w:val="•"/>
      <w:lvlJc w:val="left"/>
      <w:pPr>
        <w:tabs>
          <w:tab w:val="num" w:pos="5040"/>
        </w:tabs>
        <w:ind w:left="5040" w:hanging="360"/>
      </w:pPr>
      <w:rPr>
        <w:rFonts w:ascii="Arial" w:hAnsi="Arial" w:hint="default"/>
      </w:rPr>
    </w:lvl>
    <w:lvl w:ilvl="7" w:tplc="94EE07F6" w:tentative="1">
      <w:start w:val="1"/>
      <w:numFmt w:val="bullet"/>
      <w:lvlText w:val="•"/>
      <w:lvlJc w:val="left"/>
      <w:pPr>
        <w:tabs>
          <w:tab w:val="num" w:pos="5760"/>
        </w:tabs>
        <w:ind w:left="5760" w:hanging="360"/>
      </w:pPr>
      <w:rPr>
        <w:rFonts w:ascii="Arial" w:hAnsi="Arial" w:hint="default"/>
      </w:rPr>
    </w:lvl>
    <w:lvl w:ilvl="8" w:tplc="C27EDBD4" w:tentative="1">
      <w:start w:val="1"/>
      <w:numFmt w:val="bullet"/>
      <w:lvlText w:val="•"/>
      <w:lvlJc w:val="left"/>
      <w:pPr>
        <w:tabs>
          <w:tab w:val="num" w:pos="6480"/>
        </w:tabs>
        <w:ind w:left="6480" w:hanging="360"/>
      </w:pPr>
      <w:rPr>
        <w:rFonts w:ascii="Arial" w:hAnsi="Arial" w:hint="default"/>
      </w:rPr>
    </w:lvl>
  </w:abstractNum>
  <w:abstractNum w:abstractNumId="117">
    <w:nsid w:val="28230A1C"/>
    <w:multiLevelType w:val="hybridMultilevel"/>
    <w:tmpl w:val="E60282FC"/>
    <w:lvl w:ilvl="0" w:tplc="6AB0760A">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2861416F"/>
    <w:multiLevelType w:val="multilevel"/>
    <w:tmpl w:val="1D324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289C1D23"/>
    <w:multiLevelType w:val="hybridMultilevel"/>
    <w:tmpl w:val="A3244388"/>
    <w:lvl w:ilvl="0" w:tplc="4030BB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0">
    <w:nsid w:val="29030CEA"/>
    <w:multiLevelType w:val="multilevel"/>
    <w:tmpl w:val="465C95D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29112E7B"/>
    <w:multiLevelType w:val="multilevel"/>
    <w:tmpl w:val="93B63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2A0F3988"/>
    <w:multiLevelType w:val="hybridMultilevel"/>
    <w:tmpl w:val="A844E828"/>
    <w:lvl w:ilvl="0" w:tplc="2EB2DC4A">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2A717726"/>
    <w:multiLevelType w:val="multilevel"/>
    <w:tmpl w:val="8A123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2A7A3DFD"/>
    <w:multiLevelType w:val="multilevel"/>
    <w:tmpl w:val="C4408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2B0507EC"/>
    <w:multiLevelType w:val="hybridMultilevel"/>
    <w:tmpl w:val="3DFE9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2B5D54C3"/>
    <w:multiLevelType w:val="multilevel"/>
    <w:tmpl w:val="F41EC19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7">
    <w:nsid w:val="2B6741AD"/>
    <w:multiLevelType w:val="hybridMultilevel"/>
    <w:tmpl w:val="B694C8A6"/>
    <w:lvl w:ilvl="0" w:tplc="7E52B0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2BC2737F"/>
    <w:multiLevelType w:val="hybridMultilevel"/>
    <w:tmpl w:val="D8165EF4"/>
    <w:lvl w:ilvl="0" w:tplc="4F665510">
      <w:start w:val="1"/>
      <w:numFmt w:val="upperRoman"/>
      <w:lvlText w:val="%1."/>
      <w:lvlJc w:val="left"/>
      <w:pPr>
        <w:ind w:left="749" w:hanging="720"/>
      </w:pPr>
      <w:rPr>
        <w:rFonts w:hint="default"/>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129">
    <w:nsid w:val="2C1D0634"/>
    <w:multiLevelType w:val="multilevel"/>
    <w:tmpl w:val="67D48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2D3917EB"/>
    <w:multiLevelType w:val="hybridMultilevel"/>
    <w:tmpl w:val="A4D068C6"/>
    <w:lvl w:ilvl="0" w:tplc="EC2CE9C4">
      <w:start w:val="1"/>
      <w:numFmt w:val="bullet"/>
      <w:lvlText w:val="•"/>
      <w:lvlJc w:val="left"/>
      <w:pPr>
        <w:tabs>
          <w:tab w:val="num" w:pos="720"/>
        </w:tabs>
        <w:ind w:left="720" w:hanging="360"/>
      </w:pPr>
      <w:rPr>
        <w:rFonts w:ascii="Arial" w:hAnsi="Arial" w:hint="default"/>
      </w:rPr>
    </w:lvl>
    <w:lvl w:ilvl="1" w:tplc="B1E8A036" w:tentative="1">
      <w:start w:val="1"/>
      <w:numFmt w:val="bullet"/>
      <w:lvlText w:val="•"/>
      <w:lvlJc w:val="left"/>
      <w:pPr>
        <w:tabs>
          <w:tab w:val="num" w:pos="1440"/>
        </w:tabs>
        <w:ind w:left="1440" w:hanging="360"/>
      </w:pPr>
      <w:rPr>
        <w:rFonts w:ascii="Arial" w:hAnsi="Arial" w:hint="default"/>
      </w:rPr>
    </w:lvl>
    <w:lvl w:ilvl="2" w:tplc="D57A3C66" w:tentative="1">
      <w:start w:val="1"/>
      <w:numFmt w:val="bullet"/>
      <w:lvlText w:val="•"/>
      <w:lvlJc w:val="left"/>
      <w:pPr>
        <w:tabs>
          <w:tab w:val="num" w:pos="2160"/>
        </w:tabs>
        <w:ind w:left="2160" w:hanging="360"/>
      </w:pPr>
      <w:rPr>
        <w:rFonts w:ascii="Arial" w:hAnsi="Arial" w:hint="default"/>
      </w:rPr>
    </w:lvl>
    <w:lvl w:ilvl="3" w:tplc="810C0BFA" w:tentative="1">
      <w:start w:val="1"/>
      <w:numFmt w:val="bullet"/>
      <w:lvlText w:val="•"/>
      <w:lvlJc w:val="left"/>
      <w:pPr>
        <w:tabs>
          <w:tab w:val="num" w:pos="2880"/>
        </w:tabs>
        <w:ind w:left="2880" w:hanging="360"/>
      </w:pPr>
      <w:rPr>
        <w:rFonts w:ascii="Arial" w:hAnsi="Arial" w:hint="default"/>
      </w:rPr>
    </w:lvl>
    <w:lvl w:ilvl="4" w:tplc="D7B4900A" w:tentative="1">
      <w:start w:val="1"/>
      <w:numFmt w:val="bullet"/>
      <w:lvlText w:val="•"/>
      <w:lvlJc w:val="left"/>
      <w:pPr>
        <w:tabs>
          <w:tab w:val="num" w:pos="3600"/>
        </w:tabs>
        <w:ind w:left="3600" w:hanging="360"/>
      </w:pPr>
      <w:rPr>
        <w:rFonts w:ascii="Arial" w:hAnsi="Arial" w:hint="default"/>
      </w:rPr>
    </w:lvl>
    <w:lvl w:ilvl="5" w:tplc="6174FACA" w:tentative="1">
      <w:start w:val="1"/>
      <w:numFmt w:val="bullet"/>
      <w:lvlText w:val="•"/>
      <w:lvlJc w:val="left"/>
      <w:pPr>
        <w:tabs>
          <w:tab w:val="num" w:pos="4320"/>
        </w:tabs>
        <w:ind w:left="4320" w:hanging="360"/>
      </w:pPr>
      <w:rPr>
        <w:rFonts w:ascii="Arial" w:hAnsi="Arial" w:hint="default"/>
      </w:rPr>
    </w:lvl>
    <w:lvl w:ilvl="6" w:tplc="DA1CF5A0" w:tentative="1">
      <w:start w:val="1"/>
      <w:numFmt w:val="bullet"/>
      <w:lvlText w:val="•"/>
      <w:lvlJc w:val="left"/>
      <w:pPr>
        <w:tabs>
          <w:tab w:val="num" w:pos="5040"/>
        </w:tabs>
        <w:ind w:left="5040" w:hanging="360"/>
      </w:pPr>
      <w:rPr>
        <w:rFonts w:ascii="Arial" w:hAnsi="Arial" w:hint="default"/>
      </w:rPr>
    </w:lvl>
    <w:lvl w:ilvl="7" w:tplc="AF388AB2" w:tentative="1">
      <w:start w:val="1"/>
      <w:numFmt w:val="bullet"/>
      <w:lvlText w:val="•"/>
      <w:lvlJc w:val="left"/>
      <w:pPr>
        <w:tabs>
          <w:tab w:val="num" w:pos="5760"/>
        </w:tabs>
        <w:ind w:left="5760" w:hanging="360"/>
      </w:pPr>
      <w:rPr>
        <w:rFonts w:ascii="Arial" w:hAnsi="Arial" w:hint="default"/>
      </w:rPr>
    </w:lvl>
    <w:lvl w:ilvl="8" w:tplc="6F50E4F8" w:tentative="1">
      <w:start w:val="1"/>
      <w:numFmt w:val="bullet"/>
      <w:lvlText w:val="•"/>
      <w:lvlJc w:val="left"/>
      <w:pPr>
        <w:tabs>
          <w:tab w:val="num" w:pos="6480"/>
        </w:tabs>
        <w:ind w:left="6480" w:hanging="360"/>
      </w:pPr>
      <w:rPr>
        <w:rFonts w:ascii="Arial" w:hAnsi="Arial" w:hint="default"/>
      </w:rPr>
    </w:lvl>
  </w:abstractNum>
  <w:abstractNum w:abstractNumId="131">
    <w:nsid w:val="2DD74140"/>
    <w:multiLevelType w:val="hybridMultilevel"/>
    <w:tmpl w:val="87122A76"/>
    <w:lvl w:ilvl="0" w:tplc="A8BEFB2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2DF82EB0"/>
    <w:multiLevelType w:val="multilevel"/>
    <w:tmpl w:val="BE96F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2E3F6E5B"/>
    <w:multiLevelType w:val="multilevel"/>
    <w:tmpl w:val="EEF49FA2"/>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34">
    <w:nsid w:val="2E7E44EF"/>
    <w:multiLevelType w:val="hybridMultilevel"/>
    <w:tmpl w:val="AE04559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2EC87790"/>
    <w:multiLevelType w:val="multilevel"/>
    <w:tmpl w:val="3DCE5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2EE136FB"/>
    <w:multiLevelType w:val="multilevel"/>
    <w:tmpl w:val="07E08E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2F0870B7"/>
    <w:multiLevelType w:val="hybridMultilevel"/>
    <w:tmpl w:val="E7D6BC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2FE06E52"/>
    <w:multiLevelType w:val="hybridMultilevel"/>
    <w:tmpl w:val="06D69F1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9">
    <w:nsid w:val="2FEC26A5"/>
    <w:multiLevelType w:val="multilevel"/>
    <w:tmpl w:val="7744C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309513AA"/>
    <w:multiLevelType w:val="multilevel"/>
    <w:tmpl w:val="27FEAE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30987CFB"/>
    <w:multiLevelType w:val="hybridMultilevel"/>
    <w:tmpl w:val="1D92F284"/>
    <w:lvl w:ilvl="0" w:tplc="136A51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2">
    <w:nsid w:val="30F14D35"/>
    <w:multiLevelType w:val="multilevel"/>
    <w:tmpl w:val="621EA8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31705A90"/>
    <w:multiLevelType w:val="hybridMultilevel"/>
    <w:tmpl w:val="C23AD71C"/>
    <w:lvl w:ilvl="0" w:tplc="31F60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4">
    <w:nsid w:val="31814CE4"/>
    <w:multiLevelType w:val="hybridMultilevel"/>
    <w:tmpl w:val="35A8C2FE"/>
    <w:lvl w:ilvl="0" w:tplc="B950D760">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31875631"/>
    <w:multiLevelType w:val="hybridMultilevel"/>
    <w:tmpl w:val="00006F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31C16F95"/>
    <w:multiLevelType w:val="multilevel"/>
    <w:tmpl w:val="EC7AA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322B49B8"/>
    <w:multiLevelType w:val="multilevel"/>
    <w:tmpl w:val="C8CCF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32360B7C"/>
    <w:multiLevelType w:val="hybridMultilevel"/>
    <w:tmpl w:val="98CC72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24D0466"/>
    <w:multiLevelType w:val="multilevel"/>
    <w:tmpl w:val="E0908C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32CF663E"/>
    <w:multiLevelType w:val="multilevel"/>
    <w:tmpl w:val="40602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33092D7D"/>
    <w:multiLevelType w:val="hybridMultilevel"/>
    <w:tmpl w:val="A80A3196"/>
    <w:lvl w:ilvl="0" w:tplc="0419000B">
      <w:start w:val="1"/>
      <w:numFmt w:val="bullet"/>
      <w:lvlText w:val=""/>
      <w:lvlJc w:val="left"/>
      <w:pPr>
        <w:ind w:left="788" w:hanging="360"/>
      </w:pPr>
      <w:rPr>
        <w:rFonts w:ascii="Wingdings" w:hAnsi="Wingdings"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152">
    <w:nsid w:val="3340521F"/>
    <w:multiLevelType w:val="multilevel"/>
    <w:tmpl w:val="789EDC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339D5D33"/>
    <w:multiLevelType w:val="multilevel"/>
    <w:tmpl w:val="5B788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33CF3C32"/>
    <w:multiLevelType w:val="multilevel"/>
    <w:tmpl w:val="349226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343217D9"/>
    <w:multiLevelType w:val="hybridMultilevel"/>
    <w:tmpl w:val="A39E76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34880D13"/>
    <w:multiLevelType w:val="hybridMultilevel"/>
    <w:tmpl w:val="1CD4798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7">
    <w:nsid w:val="35007A30"/>
    <w:multiLevelType w:val="hybridMultilevel"/>
    <w:tmpl w:val="4D1A3C1C"/>
    <w:lvl w:ilvl="0" w:tplc="3BB04C58">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8">
    <w:nsid w:val="35414BD6"/>
    <w:multiLevelType w:val="multilevel"/>
    <w:tmpl w:val="1EAC35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35831247"/>
    <w:multiLevelType w:val="hybridMultilevel"/>
    <w:tmpl w:val="0BD8B8E2"/>
    <w:lvl w:ilvl="0" w:tplc="6AFA615A">
      <w:start w:val="3"/>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35AB311B"/>
    <w:multiLevelType w:val="multilevel"/>
    <w:tmpl w:val="412A7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36E76BF2"/>
    <w:multiLevelType w:val="hybridMultilevel"/>
    <w:tmpl w:val="A0428C8E"/>
    <w:lvl w:ilvl="0" w:tplc="74545CCE">
      <w:start w:val="4"/>
      <w:numFmt w:val="upperRoman"/>
      <w:lvlText w:val="%1."/>
      <w:lvlJc w:val="left"/>
      <w:pPr>
        <w:ind w:left="1800" w:hanging="72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nsid w:val="375C79DD"/>
    <w:multiLevelType w:val="hybridMultilevel"/>
    <w:tmpl w:val="7284A746"/>
    <w:lvl w:ilvl="0" w:tplc="C660FBC8">
      <w:start w:val="1"/>
      <w:numFmt w:val="decimal"/>
      <w:lvlText w:val="%1."/>
      <w:lvlJc w:val="left"/>
      <w:pPr>
        <w:tabs>
          <w:tab w:val="num" w:pos="720"/>
        </w:tabs>
        <w:ind w:left="720" w:hanging="360"/>
      </w:pPr>
      <w:rPr>
        <w:rFonts w:cs="Times New Roman" w:hint="default"/>
        <w:b/>
        <w:color w:val="auto"/>
        <w:u w:val="none"/>
      </w:rPr>
    </w:lvl>
    <w:lvl w:ilvl="1" w:tplc="04190019" w:tentative="1">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3">
    <w:nsid w:val="37CE1D67"/>
    <w:multiLevelType w:val="hybridMultilevel"/>
    <w:tmpl w:val="5D1E9C34"/>
    <w:lvl w:ilvl="0" w:tplc="DBD076C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64">
    <w:nsid w:val="38DE55FB"/>
    <w:multiLevelType w:val="hybridMultilevel"/>
    <w:tmpl w:val="66729530"/>
    <w:lvl w:ilvl="0" w:tplc="127C8F92">
      <w:start w:val="1"/>
      <w:numFmt w:val="bullet"/>
      <w:lvlText w:val=""/>
      <w:lvlJc w:val="left"/>
      <w:pPr>
        <w:ind w:left="97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395D6BE2"/>
    <w:multiLevelType w:val="multilevel"/>
    <w:tmpl w:val="1ABAB9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39CC0D30"/>
    <w:multiLevelType w:val="hybridMultilevel"/>
    <w:tmpl w:val="E410B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3A076EAB"/>
    <w:multiLevelType w:val="singleLevel"/>
    <w:tmpl w:val="BC6ACB3A"/>
    <w:lvl w:ilvl="0">
      <w:start w:val="1"/>
      <w:numFmt w:val="decimal"/>
      <w:lvlText w:val="%1."/>
      <w:legacy w:legacy="1" w:legacySpace="0" w:legacyIndent="220"/>
      <w:lvlJc w:val="left"/>
      <w:rPr>
        <w:rFonts w:ascii="Arial" w:hAnsi="Arial" w:cs="Arial" w:hint="default"/>
      </w:rPr>
    </w:lvl>
  </w:abstractNum>
  <w:abstractNum w:abstractNumId="168">
    <w:nsid w:val="3A905747"/>
    <w:multiLevelType w:val="multilevel"/>
    <w:tmpl w:val="2E2EF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3ACB3CBE"/>
    <w:multiLevelType w:val="hybridMultilevel"/>
    <w:tmpl w:val="7A1625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3AD25C85"/>
    <w:multiLevelType w:val="hybridMultilevel"/>
    <w:tmpl w:val="CD8294A8"/>
    <w:lvl w:ilvl="0" w:tplc="A24A7502">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71">
    <w:nsid w:val="3AFB68BC"/>
    <w:multiLevelType w:val="multilevel"/>
    <w:tmpl w:val="81D68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3B5A2B17"/>
    <w:multiLevelType w:val="multilevel"/>
    <w:tmpl w:val="7592F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3B782641"/>
    <w:multiLevelType w:val="hybridMultilevel"/>
    <w:tmpl w:val="8A0092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nsid w:val="3C77523A"/>
    <w:multiLevelType w:val="multilevel"/>
    <w:tmpl w:val="987AF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3CBD5D35"/>
    <w:multiLevelType w:val="multilevel"/>
    <w:tmpl w:val="12D01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3D1B7742"/>
    <w:multiLevelType w:val="hybridMultilevel"/>
    <w:tmpl w:val="1B76E918"/>
    <w:lvl w:ilvl="0" w:tplc="F54E652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3D215CC0"/>
    <w:multiLevelType w:val="multilevel"/>
    <w:tmpl w:val="113A6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3D6D2DC3"/>
    <w:multiLevelType w:val="hybridMultilevel"/>
    <w:tmpl w:val="F8E88C46"/>
    <w:lvl w:ilvl="0" w:tplc="C4F8020E">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9">
    <w:nsid w:val="3E0C1EAF"/>
    <w:multiLevelType w:val="hybridMultilevel"/>
    <w:tmpl w:val="93BAAE80"/>
    <w:lvl w:ilvl="0" w:tplc="928226A8">
      <w:start w:val="1"/>
      <w:numFmt w:val="bullet"/>
      <w:lvlText w:val=""/>
      <w:lvlJc w:val="left"/>
      <w:pPr>
        <w:tabs>
          <w:tab w:val="num" w:pos="284"/>
        </w:tabs>
        <w:ind w:left="0" w:firstLine="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0">
    <w:nsid w:val="3E3E21A4"/>
    <w:multiLevelType w:val="hybridMultilevel"/>
    <w:tmpl w:val="1F58F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3E494A43"/>
    <w:multiLevelType w:val="hybridMultilevel"/>
    <w:tmpl w:val="77B027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nsid w:val="3E655914"/>
    <w:multiLevelType w:val="multilevel"/>
    <w:tmpl w:val="6088A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3EBB4A59"/>
    <w:multiLevelType w:val="hybridMultilevel"/>
    <w:tmpl w:val="97F2B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3ECA7B40"/>
    <w:multiLevelType w:val="hybridMultilevel"/>
    <w:tmpl w:val="77E8845E"/>
    <w:lvl w:ilvl="0" w:tplc="C448B508">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5">
    <w:nsid w:val="3ED41043"/>
    <w:multiLevelType w:val="multilevel"/>
    <w:tmpl w:val="3EE43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nsid w:val="3EDB201F"/>
    <w:multiLevelType w:val="multilevel"/>
    <w:tmpl w:val="DAD25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nsid w:val="3EF216C9"/>
    <w:multiLevelType w:val="hybridMultilevel"/>
    <w:tmpl w:val="B04A85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nsid w:val="3EF740DC"/>
    <w:multiLevelType w:val="hybridMultilevel"/>
    <w:tmpl w:val="ABE63C54"/>
    <w:lvl w:ilvl="0" w:tplc="D3061F3C">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9">
    <w:nsid w:val="3FF0150F"/>
    <w:multiLevelType w:val="hybridMultilevel"/>
    <w:tmpl w:val="86EC71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40C21D51"/>
    <w:multiLevelType w:val="multilevel"/>
    <w:tmpl w:val="DDE67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nsid w:val="40C62891"/>
    <w:multiLevelType w:val="multilevel"/>
    <w:tmpl w:val="0E1CA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nsid w:val="40C754ED"/>
    <w:multiLevelType w:val="multilevel"/>
    <w:tmpl w:val="B6008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40EE21C5"/>
    <w:multiLevelType w:val="hybridMultilevel"/>
    <w:tmpl w:val="3A343A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4">
    <w:nsid w:val="40F4223B"/>
    <w:multiLevelType w:val="multilevel"/>
    <w:tmpl w:val="F09EA6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nsid w:val="41423B55"/>
    <w:multiLevelType w:val="multilevel"/>
    <w:tmpl w:val="D3A86D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415E760A"/>
    <w:multiLevelType w:val="multilevel"/>
    <w:tmpl w:val="4192F7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41CB3AB2"/>
    <w:multiLevelType w:val="hybridMultilevel"/>
    <w:tmpl w:val="46F82D1C"/>
    <w:lvl w:ilvl="0" w:tplc="2A80C2DE">
      <w:start w:val="1"/>
      <w:numFmt w:val="decimal"/>
      <w:lvlText w:val="%1)"/>
      <w:lvlJc w:val="left"/>
      <w:pPr>
        <w:ind w:left="405" w:hanging="360"/>
      </w:pPr>
      <w:rPr>
        <w:rFonts w:asciiTheme="minorHAnsi" w:eastAsiaTheme="minorHAnsi" w:hAnsiTheme="minorHAnsi" w:cstheme="minorBidi" w:hint="default"/>
        <w:sz w:val="22"/>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98">
    <w:nsid w:val="424A5FBF"/>
    <w:multiLevelType w:val="multilevel"/>
    <w:tmpl w:val="E7CC0E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nsid w:val="42C826DD"/>
    <w:multiLevelType w:val="multilevel"/>
    <w:tmpl w:val="0C74062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nsid w:val="42E215D1"/>
    <w:multiLevelType w:val="hybridMultilevel"/>
    <w:tmpl w:val="9F90EE3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01">
    <w:nsid w:val="439E3D1B"/>
    <w:multiLevelType w:val="multilevel"/>
    <w:tmpl w:val="03541C7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nsid w:val="44634D37"/>
    <w:multiLevelType w:val="hybridMultilevel"/>
    <w:tmpl w:val="1D84B9E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3">
    <w:nsid w:val="44B932E0"/>
    <w:multiLevelType w:val="multilevel"/>
    <w:tmpl w:val="FB2A3F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nsid w:val="4500500F"/>
    <w:multiLevelType w:val="hybridMultilevel"/>
    <w:tmpl w:val="83E8C5BE"/>
    <w:lvl w:ilvl="0" w:tplc="695691D8">
      <w:start w:val="5"/>
      <w:numFmt w:val="bullet"/>
      <w:lvlText w:val="-"/>
      <w:lvlJc w:val="left"/>
      <w:pPr>
        <w:ind w:left="480" w:hanging="360"/>
      </w:pPr>
      <w:rPr>
        <w:rFonts w:ascii="Times New Roman" w:eastAsia="Times New Roman" w:hAnsi="Times New Roman" w:cs="Times New Roman" w:hint="default"/>
      </w:rPr>
    </w:lvl>
    <w:lvl w:ilvl="1" w:tplc="04190003" w:tentative="1">
      <w:start w:val="1"/>
      <w:numFmt w:val="bullet"/>
      <w:lvlText w:val="o"/>
      <w:lvlJc w:val="left"/>
      <w:pPr>
        <w:ind w:left="1200" w:hanging="360"/>
      </w:pPr>
      <w:rPr>
        <w:rFonts w:ascii="Courier New" w:hAnsi="Courier New" w:cs="Courier New" w:hint="default"/>
      </w:rPr>
    </w:lvl>
    <w:lvl w:ilvl="2" w:tplc="04190005" w:tentative="1">
      <w:start w:val="1"/>
      <w:numFmt w:val="bullet"/>
      <w:lvlText w:val=""/>
      <w:lvlJc w:val="left"/>
      <w:pPr>
        <w:ind w:left="1920" w:hanging="360"/>
      </w:pPr>
      <w:rPr>
        <w:rFonts w:ascii="Wingdings" w:hAnsi="Wingdings" w:hint="default"/>
      </w:rPr>
    </w:lvl>
    <w:lvl w:ilvl="3" w:tplc="04190001" w:tentative="1">
      <w:start w:val="1"/>
      <w:numFmt w:val="bullet"/>
      <w:lvlText w:val=""/>
      <w:lvlJc w:val="left"/>
      <w:pPr>
        <w:ind w:left="2640" w:hanging="360"/>
      </w:pPr>
      <w:rPr>
        <w:rFonts w:ascii="Symbol" w:hAnsi="Symbol" w:hint="default"/>
      </w:rPr>
    </w:lvl>
    <w:lvl w:ilvl="4" w:tplc="04190003" w:tentative="1">
      <w:start w:val="1"/>
      <w:numFmt w:val="bullet"/>
      <w:lvlText w:val="o"/>
      <w:lvlJc w:val="left"/>
      <w:pPr>
        <w:ind w:left="3360" w:hanging="360"/>
      </w:pPr>
      <w:rPr>
        <w:rFonts w:ascii="Courier New" w:hAnsi="Courier New" w:cs="Courier New" w:hint="default"/>
      </w:rPr>
    </w:lvl>
    <w:lvl w:ilvl="5" w:tplc="04190005" w:tentative="1">
      <w:start w:val="1"/>
      <w:numFmt w:val="bullet"/>
      <w:lvlText w:val=""/>
      <w:lvlJc w:val="left"/>
      <w:pPr>
        <w:ind w:left="4080" w:hanging="360"/>
      </w:pPr>
      <w:rPr>
        <w:rFonts w:ascii="Wingdings" w:hAnsi="Wingdings" w:hint="default"/>
      </w:rPr>
    </w:lvl>
    <w:lvl w:ilvl="6" w:tplc="04190001" w:tentative="1">
      <w:start w:val="1"/>
      <w:numFmt w:val="bullet"/>
      <w:lvlText w:val=""/>
      <w:lvlJc w:val="left"/>
      <w:pPr>
        <w:ind w:left="4800" w:hanging="360"/>
      </w:pPr>
      <w:rPr>
        <w:rFonts w:ascii="Symbol" w:hAnsi="Symbol" w:hint="default"/>
      </w:rPr>
    </w:lvl>
    <w:lvl w:ilvl="7" w:tplc="04190003" w:tentative="1">
      <w:start w:val="1"/>
      <w:numFmt w:val="bullet"/>
      <w:lvlText w:val="o"/>
      <w:lvlJc w:val="left"/>
      <w:pPr>
        <w:ind w:left="5520" w:hanging="360"/>
      </w:pPr>
      <w:rPr>
        <w:rFonts w:ascii="Courier New" w:hAnsi="Courier New" w:cs="Courier New" w:hint="default"/>
      </w:rPr>
    </w:lvl>
    <w:lvl w:ilvl="8" w:tplc="04190005" w:tentative="1">
      <w:start w:val="1"/>
      <w:numFmt w:val="bullet"/>
      <w:lvlText w:val=""/>
      <w:lvlJc w:val="left"/>
      <w:pPr>
        <w:ind w:left="6240" w:hanging="360"/>
      </w:pPr>
      <w:rPr>
        <w:rFonts w:ascii="Wingdings" w:hAnsi="Wingdings" w:hint="default"/>
      </w:rPr>
    </w:lvl>
  </w:abstractNum>
  <w:abstractNum w:abstractNumId="205">
    <w:nsid w:val="450922B8"/>
    <w:multiLevelType w:val="hybridMultilevel"/>
    <w:tmpl w:val="42E4B862"/>
    <w:lvl w:ilvl="0" w:tplc="928226A8">
      <w:start w:val="1"/>
      <w:numFmt w:val="bullet"/>
      <w:lvlText w:val=""/>
      <w:lvlJc w:val="left"/>
      <w:pPr>
        <w:tabs>
          <w:tab w:val="num" w:pos="284"/>
        </w:tabs>
        <w:ind w:left="0" w:firstLine="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6">
    <w:nsid w:val="458E13DC"/>
    <w:multiLevelType w:val="hybridMultilevel"/>
    <w:tmpl w:val="8594EA52"/>
    <w:lvl w:ilvl="0" w:tplc="16226A4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45D247CB"/>
    <w:multiLevelType w:val="multilevel"/>
    <w:tmpl w:val="F1F4D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nsid w:val="46346F79"/>
    <w:multiLevelType w:val="multilevel"/>
    <w:tmpl w:val="A76E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nsid w:val="469E7101"/>
    <w:multiLevelType w:val="hybridMultilevel"/>
    <w:tmpl w:val="08F278DA"/>
    <w:lvl w:ilvl="0" w:tplc="4F5E5902">
      <w:start w:val="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0">
    <w:nsid w:val="474F598E"/>
    <w:multiLevelType w:val="hybridMultilevel"/>
    <w:tmpl w:val="434C10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1">
    <w:nsid w:val="482B67A7"/>
    <w:multiLevelType w:val="hybridMultilevel"/>
    <w:tmpl w:val="036A5228"/>
    <w:lvl w:ilvl="0" w:tplc="046CE20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48360516"/>
    <w:multiLevelType w:val="hybridMultilevel"/>
    <w:tmpl w:val="CC60FBC2"/>
    <w:lvl w:ilvl="0" w:tplc="5FFCB22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48424BE4"/>
    <w:multiLevelType w:val="multilevel"/>
    <w:tmpl w:val="60D8B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4">
    <w:nsid w:val="484B23F0"/>
    <w:multiLevelType w:val="hybridMultilevel"/>
    <w:tmpl w:val="4CF6EFB8"/>
    <w:lvl w:ilvl="0" w:tplc="CCFC542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486100AA"/>
    <w:multiLevelType w:val="multilevel"/>
    <w:tmpl w:val="5A6A0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491E590F"/>
    <w:multiLevelType w:val="multilevel"/>
    <w:tmpl w:val="6FF23A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nsid w:val="49824865"/>
    <w:multiLevelType w:val="multilevel"/>
    <w:tmpl w:val="E7BA52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3"/>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nsid w:val="4A4928B9"/>
    <w:multiLevelType w:val="hybridMultilevel"/>
    <w:tmpl w:val="91EECAA4"/>
    <w:lvl w:ilvl="0" w:tplc="7F429EFC">
      <w:start w:val="1"/>
      <w:numFmt w:val="decimal"/>
      <w:lvlText w:val="%1."/>
      <w:lvlJc w:val="left"/>
      <w:pPr>
        <w:ind w:left="1440" w:hanging="360"/>
      </w:pPr>
      <w:rPr>
        <w:rFonts w:cs="Times New Roman" w:hint="default"/>
        <w:b/>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19">
    <w:nsid w:val="4A9D216B"/>
    <w:multiLevelType w:val="multilevel"/>
    <w:tmpl w:val="6874BFDE"/>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nsid w:val="4AFA0F92"/>
    <w:multiLevelType w:val="hybridMultilevel"/>
    <w:tmpl w:val="F77E3A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nsid w:val="4BD571C1"/>
    <w:multiLevelType w:val="multilevel"/>
    <w:tmpl w:val="8E26ED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nsid w:val="4BDE4599"/>
    <w:multiLevelType w:val="multilevel"/>
    <w:tmpl w:val="717AB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4C6F7E42"/>
    <w:multiLevelType w:val="multilevel"/>
    <w:tmpl w:val="16B45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4C812DE1"/>
    <w:multiLevelType w:val="multilevel"/>
    <w:tmpl w:val="A9B046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nsid w:val="4CAF0FDD"/>
    <w:multiLevelType w:val="multilevel"/>
    <w:tmpl w:val="7F0A0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nsid w:val="4D9508D3"/>
    <w:multiLevelType w:val="multilevel"/>
    <w:tmpl w:val="76181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nsid w:val="4DD06386"/>
    <w:multiLevelType w:val="hybridMultilevel"/>
    <w:tmpl w:val="8846891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nsid w:val="4E03206A"/>
    <w:multiLevelType w:val="multilevel"/>
    <w:tmpl w:val="58C87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nsid w:val="4E4206CA"/>
    <w:multiLevelType w:val="multilevel"/>
    <w:tmpl w:val="4A9A6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nsid w:val="4EAF5731"/>
    <w:multiLevelType w:val="hybridMultilevel"/>
    <w:tmpl w:val="D2E886D8"/>
    <w:lvl w:ilvl="0" w:tplc="7E446B9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1">
    <w:nsid w:val="504D61A4"/>
    <w:multiLevelType w:val="multilevel"/>
    <w:tmpl w:val="281291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nsid w:val="50657B1F"/>
    <w:multiLevelType w:val="multilevel"/>
    <w:tmpl w:val="60CA9F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nsid w:val="507C76C4"/>
    <w:multiLevelType w:val="hybridMultilevel"/>
    <w:tmpl w:val="1D2C5F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nsid w:val="50A62A82"/>
    <w:multiLevelType w:val="multilevel"/>
    <w:tmpl w:val="F3D274E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nsid w:val="50C02983"/>
    <w:multiLevelType w:val="multilevel"/>
    <w:tmpl w:val="9A424EC6"/>
    <w:lvl w:ilvl="0">
      <w:start w:val="1"/>
      <w:numFmt w:val="decimal"/>
      <w:lvlText w:val="%1."/>
      <w:lvlJc w:val="left"/>
      <w:pPr>
        <w:tabs>
          <w:tab w:val="num" w:pos="720"/>
        </w:tabs>
        <w:ind w:left="720" w:hanging="360"/>
      </w:pPr>
      <w:rPr>
        <w:rFonts w:ascii="Times New Roman" w:hAnsi="Times New Roman" w:cs="Times New Roman" w:hint="default"/>
        <w:sz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50DC474E"/>
    <w:multiLevelType w:val="multilevel"/>
    <w:tmpl w:val="93AE1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7">
    <w:nsid w:val="517710A5"/>
    <w:multiLevelType w:val="multilevel"/>
    <w:tmpl w:val="68FCF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nsid w:val="51F73D1B"/>
    <w:multiLevelType w:val="hybridMultilevel"/>
    <w:tmpl w:val="39A49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5256611D"/>
    <w:multiLevelType w:val="multilevel"/>
    <w:tmpl w:val="AEB01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nsid w:val="5359423C"/>
    <w:multiLevelType w:val="multilevel"/>
    <w:tmpl w:val="5E9608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536100B2"/>
    <w:multiLevelType w:val="hybridMultilevel"/>
    <w:tmpl w:val="6FFC9758"/>
    <w:lvl w:ilvl="0" w:tplc="BFCEC7F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42">
    <w:nsid w:val="544813E8"/>
    <w:multiLevelType w:val="multilevel"/>
    <w:tmpl w:val="A97A1B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545C1CE5"/>
    <w:multiLevelType w:val="hybridMultilevel"/>
    <w:tmpl w:val="F3DA9C98"/>
    <w:lvl w:ilvl="0" w:tplc="9FBC5E4C">
      <w:start w:val="1"/>
      <w:numFmt w:val="upperRoman"/>
      <w:lvlText w:val="%1."/>
      <w:lvlJc w:val="left"/>
      <w:pPr>
        <w:ind w:left="1008" w:hanging="720"/>
      </w:pPr>
      <w:rPr>
        <w:rFonts w:hint="default"/>
        <w:b/>
      </w:rPr>
    </w:lvl>
    <w:lvl w:ilvl="1" w:tplc="04190019" w:tentative="1">
      <w:start w:val="1"/>
      <w:numFmt w:val="lowerLetter"/>
      <w:lvlText w:val="%2."/>
      <w:lvlJc w:val="left"/>
      <w:pPr>
        <w:ind w:left="1368" w:hanging="360"/>
      </w:pPr>
    </w:lvl>
    <w:lvl w:ilvl="2" w:tplc="0419001B" w:tentative="1">
      <w:start w:val="1"/>
      <w:numFmt w:val="lowerRoman"/>
      <w:lvlText w:val="%3."/>
      <w:lvlJc w:val="right"/>
      <w:pPr>
        <w:ind w:left="2088" w:hanging="180"/>
      </w:pPr>
    </w:lvl>
    <w:lvl w:ilvl="3" w:tplc="0419000F" w:tentative="1">
      <w:start w:val="1"/>
      <w:numFmt w:val="decimal"/>
      <w:lvlText w:val="%4."/>
      <w:lvlJc w:val="left"/>
      <w:pPr>
        <w:ind w:left="2808" w:hanging="360"/>
      </w:pPr>
    </w:lvl>
    <w:lvl w:ilvl="4" w:tplc="04190019" w:tentative="1">
      <w:start w:val="1"/>
      <w:numFmt w:val="lowerLetter"/>
      <w:lvlText w:val="%5."/>
      <w:lvlJc w:val="left"/>
      <w:pPr>
        <w:ind w:left="3528" w:hanging="360"/>
      </w:pPr>
    </w:lvl>
    <w:lvl w:ilvl="5" w:tplc="0419001B" w:tentative="1">
      <w:start w:val="1"/>
      <w:numFmt w:val="lowerRoman"/>
      <w:lvlText w:val="%6."/>
      <w:lvlJc w:val="right"/>
      <w:pPr>
        <w:ind w:left="4248" w:hanging="180"/>
      </w:pPr>
    </w:lvl>
    <w:lvl w:ilvl="6" w:tplc="0419000F" w:tentative="1">
      <w:start w:val="1"/>
      <w:numFmt w:val="decimal"/>
      <w:lvlText w:val="%7."/>
      <w:lvlJc w:val="left"/>
      <w:pPr>
        <w:ind w:left="4968" w:hanging="360"/>
      </w:pPr>
    </w:lvl>
    <w:lvl w:ilvl="7" w:tplc="04190019" w:tentative="1">
      <w:start w:val="1"/>
      <w:numFmt w:val="lowerLetter"/>
      <w:lvlText w:val="%8."/>
      <w:lvlJc w:val="left"/>
      <w:pPr>
        <w:ind w:left="5688" w:hanging="360"/>
      </w:pPr>
    </w:lvl>
    <w:lvl w:ilvl="8" w:tplc="0419001B" w:tentative="1">
      <w:start w:val="1"/>
      <w:numFmt w:val="lowerRoman"/>
      <w:lvlText w:val="%9."/>
      <w:lvlJc w:val="right"/>
      <w:pPr>
        <w:ind w:left="6408" w:hanging="180"/>
      </w:pPr>
    </w:lvl>
  </w:abstractNum>
  <w:abstractNum w:abstractNumId="244">
    <w:nsid w:val="55461F8C"/>
    <w:multiLevelType w:val="hybridMultilevel"/>
    <w:tmpl w:val="004485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5">
    <w:nsid w:val="5612455F"/>
    <w:multiLevelType w:val="hybridMultilevel"/>
    <w:tmpl w:val="948AD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6">
    <w:nsid w:val="56151927"/>
    <w:multiLevelType w:val="multilevel"/>
    <w:tmpl w:val="3B045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nsid w:val="5632070E"/>
    <w:multiLevelType w:val="hybridMultilevel"/>
    <w:tmpl w:val="8912DD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8">
    <w:nsid w:val="5760375B"/>
    <w:multiLevelType w:val="hybridMultilevel"/>
    <w:tmpl w:val="B77CC6BA"/>
    <w:lvl w:ilvl="0" w:tplc="34CA7962">
      <w:start w:val="2"/>
      <w:numFmt w:val="bullet"/>
      <w:lvlText w:val=""/>
      <w:lvlJc w:val="left"/>
      <w:pPr>
        <w:tabs>
          <w:tab w:val="num" w:pos="709"/>
        </w:tabs>
        <w:ind w:left="709" w:firstLine="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49">
    <w:nsid w:val="580C7BFB"/>
    <w:multiLevelType w:val="multilevel"/>
    <w:tmpl w:val="4E6AB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nsid w:val="58590EC8"/>
    <w:multiLevelType w:val="multilevel"/>
    <w:tmpl w:val="8B42CD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nsid w:val="58CA0793"/>
    <w:multiLevelType w:val="hybridMultilevel"/>
    <w:tmpl w:val="D4846070"/>
    <w:lvl w:ilvl="0" w:tplc="07407B1E">
      <w:start w:val="1"/>
      <w:numFmt w:val="decimal"/>
      <w:lvlText w:val="%1."/>
      <w:lvlJc w:val="left"/>
      <w:pPr>
        <w:ind w:left="1070" w:hanging="360"/>
      </w:pPr>
      <w:rPr>
        <w:rFonts w:eastAsia="Times New Roman" w:hint="default"/>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52">
    <w:nsid w:val="59D16FE4"/>
    <w:multiLevelType w:val="hybridMultilevel"/>
    <w:tmpl w:val="43C4190A"/>
    <w:lvl w:ilvl="0" w:tplc="D35C1BC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5A177FEE"/>
    <w:multiLevelType w:val="hybridMultilevel"/>
    <w:tmpl w:val="EEAAAE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nsid w:val="5A3B58FC"/>
    <w:multiLevelType w:val="multilevel"/>
    <w:tmpl w:val="0B4E3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nsid w:val="5A5A078A"/>
    <w:multiLevelType w:val="hybridMultilevel"/>
    <w:tmpl w:val="CEEE21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nsid w:val="5A610490"/>
    <w:multiLevelType w:val="multilevel"/>
    <w:tmpl w:val="654800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nsid w:val="5AD02E7D"/>
    <w:multiLevelType w:val="multilevel"/>
    <w:tmpl w:val="7CC63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nsid w:val="5AE36D09"/>
    <w:multiLevelType w:val="hybridMultilevel"/>
    <w:tmpl w:val="F048785A"/>
    <w:lvl w:ilvl="0" w:tplc="3BE05D5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5B324B7D"/>
    <w:multiLevelType w:val="multilevel"/>
    <w:tmpl w:val="9EE43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nsid w:val="5B6E5767"/>
    <w:multiLevelType w:val="multilevel"/>
    <w:tmpl w:val="870C3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nsid w:val="5BAA411B"/>
    <w:multiLevelType w:val="hybridMultilevel"/>
    <w:tmpl w:val="C1182C08"/>
    <w:lvl w:ilvl="0" w:tplc="7526CAE8">
      <w:start w:val="1"/>
      <w:numFmt w:val="decimal"/>
      <w:lvlText w:val="%1."/>
      <w:lvlJc w:val="left"/>
      <w:pPr>
        <w:ind w:left="720" w:hanging="360"/>
      </w:pPr>
      <w:rPr>
        <w:rFonts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5BE76CB2"/>
    <w:multiLevelType w:val="multilevel"/>
    <w:tmpl w:val="492EF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nsid w:val="5C7834C1"/>
    <w:multiLevelType w:val="multilevel"/>
    <w:tmpl w:val="25C41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5CA03DD4"/>
    <w:multiLevelType w:val="multilevel"/>
    <w:tmpl w:val="5A421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nsid w:val="5CB72D32"/>
    <w:multiLevelType w:val="hybridMultilevel"/>
    <w:tmpl w:val="37B45844"/>
    <w:lvl w:ilvl="0" w:tplc="9E049BEA">
      <w:start w:val="1"/>
      <w:numFmt w:val="bullet"/>
      <w:lvlText w:val="•"/>
      <w:lvlJc w:val="left"/>
      <w:pPr>
        <w:tabs>
          <w:tab w:val="num" w:pos="720"/>
        </w:tabs>
        <w:ind w:left="720" w:hanging="360"/>
      </w:pPr>
      <w:rPr>
        <w:rFonts w:ascii="Arial" w:hAnsi="Arial" w:hint="default"/>
      </w:rPr>
    </w:lvl>
    <w:lvl w:ilvl="1" w:tplc="C884F1DC" w:tentative="1">
      <w:start w:val="1"/>
      <w:numFmt w:val="bullet"/>
      <w:lvlText w:val="•"/>
      <w:lvlJc w:val="left"/>
      <w:pPr>
        <w:tabs>
          <w:tab w:val="num" w:pos="1440"/>
        </w:tabs>
        <w:ind w:left="1440" w:hanging="360"/>
      </w:pPr>
      <w:rPr>
        <w:rFonts w:ascii="Arial" w:hAnsi="Arial" w:hint="default"/>
      </w:rPr>
    </w:lvl>
    <w:lvl w:ilvl="2" w:tplc="4D9AA1A0" w:tentative="1">
      <w:start w:val="1"/>
      <w:numFmt w:val="bullet"/>
      <w:lvlText w:val="•"/>
      <w:lvlJc w:val="left"/>
      <w:pPr>
        <w:tabs>
          <w:tab w:val="num" w:pos="2160"/>
        </w:tabs>
        <w:ind w:left="2160" w:hanging="360"/>
      </w:pPr>
      <w:rPr>
        <w:rFonts w:ascii="Arial" w:hAnsi="Arial" w:hint="default"/>
      </w:rPr>
    </w:lvl>
    <w:lvl w:ilvl="3" w:tplc="0C0ED7B4" w:tentative="1">
      <w:start w:val="1"/>
      <w:numFmt w:val="bullet"/>
      <w:lvlText w:val="•"/>
      <w:lvlJc w:val="left"/>
      <w:pPr>
        <w:tabs>
          <w:tab w:val="num" w:pos="2880"/>
        </w:tabs>
        <w:ind w:left="2880" w:hanging="360"/>
      </w:pPr>
      <w:rPr>
        <w:rFonts w:ascii="Arial" w:hAnsi="Arial" w:hint="default"/>
      </w:rPr>
    </w:lvl>
    <w:lvl w:ilvl="4" w:tplc="9F48FB92" w:tentative="1">
      <w:start w:val="1"/>
      <w:numFmt w:val="bullet"/>
      <w:lvlText w:val="•"/>
      <w:lvlJc w:val="left"/>
      <w:pPr>
        <w:tabs>
          <w:tab w:val="num" w:pos="3600"/>
        </w:tabs>
        <w:ind w:left="3600" w:hanging="360"/>
      </w:pPr>
      <w:rPr>
        <w:rFonts w:ascii="Arial" w:hAnsi="Arial" w:hint="default"/>
      </w:rPr>
    </w:lvl>
    <w:lvl w:ilvl="5" w:tplc="B8BCB220" w:tentative="1">
      <w:start w:val="1"/>
      <w:numFmt w:val="bullet"/>
      <w:lvlText w:val="•"/>
      <w:lvlJc w:val="left"/>
      <w:pPr>
        <w:tabs>
          <w:tab w:val="num" w:pos="4320"/>
        </w:tabs>
        <w:ind w:left="4320" w:hanging="360"/>
      </w:pPr>
      <w:rPr>
        <w:rFonts w:ascii="Arial" w:hAnsi="Arial" w:hint="default"/>
      </w:rPr>
    </w:lvl>
    <w:lvl w:ilvl="6" w:tplc="03A08152" w:tentative="1">
      <w:start w:val="1"/>
      <w:numFmt w:val="bullet"/>
      <w:lvlText w:val="•"/>
      <w:lvlJc w:val="left"/>
      <w:pPr>
        <w:tabs>
          <w:tab w:val="num" w:pos="5040"/>
        </w:tabs>
        <w:ind w:left="5040" w:hanging="360"/>
      </w:pPr>
      <w:rPr>
        <w:rFonts w:ascii="Arial" w:hAnsi="Arial" w:hint="default"/>
      </w:rPr>
    </w:lvl>
    <w:lvl w:ilvl="7" w:tplc="9702D50E" w:tentative="1">
      <w:start w:val="1"/>
      <w:numFmt w:val="bullet"/>
      <w:lvlText w:val="•"/>
      <w:lvlJc w:val="left"/>
      <w:pPr>
        <w:tabs>
          <w:tab w:val="num" w:pos="5760"/>
        </w:tabs>
        <w:ind w:left="5760" w:hanging="360"/>
      </w:pPr>
      <w:rPr>
        <w:rFonts w:ascii="Arial" w:hAnsi="Arial" w:hint="default"/>
      </w:rPr>
    </w:lvl>
    <w:lvl w:ilvl="8" w:tplc="33DE1D74" w:tentative="1">
      <w:start w:val="1"/>
      <w:numFmt w:val="bullet"/>
      <w:lvlText w:val="•"/>
      <w:lvlJc w:val="left"/>
      <w:pPr>
        <w:tabs>
          <w:tab w:val="num" w:pos="6480"/>
        </w:tabs>
        <w:ind w:left="6480" w:hanging="360"/>
      </w:pPr>
      <w:rPr>
        <w:rFonts w:ascii="Arial" w:hAnsi="Arial" w:hint="default"/>
      </w:rPr>
    </w:lvl>
  </w:abstractNum>
  <w:abstractNum w:abstractNumId="266">
    <w:nsid w:val="5CCF4592"/>
    <w:multiLevelType w:val="multilevel"/>
    <w:tmpl w:val="6FCEA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nsid w:val="5CDA5332"/>
    <w:multiLevelType w:val="multilevel"/>
    <w:tmpl w:val="C02CD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nsid w:val="5CE87B93"/>
    <w:multiLevelType w:val="hybridMultilevel"/>
    <w:tmpl w:val="0432459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9">
    <w:nsid w:val="5D402ED0"/>
    <w:multiLevelType w:val="hybridMultilevel"/>
    <w:tmpl w:val="92B844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0">
    <w:nsid w:val="5D4A18C3"/>
    <w:multiLevelType w:val="hybridMultilevel"/>
    <w:tmpl w:val="056C7D9A"/>
    <w:lvl w:ilvl="0" w:tplc="9CAE4BA8">
      <w:start w:val="10"/>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1">
    <w:nsid w:val="5E594EAE"/>
    <w:multiLevelType w:val="hybridMultilevel"/>
    <w:tmpl w:val="1C6CCD50"/>
    <w:lvl w:ilvl="0" w:tplc="23D29C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2">
    <w:nsid w:val="5F076746"/>
    <w:multiLevelType w:val="hybridMultilevel"/>
    <w:tmpl w:val="3E78FD82"/>
    <w:lvl w:ilvl="0" w:tplc="841218D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3">
    <w:nsid w:val="5F7C6AB7"/>
    <w:multiLevelType w:val="multilevel"/>
    <w:tmpl w:val="91665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nsid w:val="5F854C4C"/>
    <w:multiLevelType w:val="multilevel"/>
    <w:tmpl w:val="9320A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nsid w:val="5FD35DB6"/>
    <w:multiLevelType w:val="multilevel"/>
    <w:tmpl w:val="CCFC5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nsid w:val="601374B6"/>
    <w:multiLevelType w:val="multilevel"/>
    <w:tmpl w:val="90FC8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nsid w:val="608F060B"/>
    <w:multiLevelType w:val="hybridMultilevel"/>
    <w:tmpl w:val="EE46ADC2"/>
    <w:lvl w:ilvl="0" w:tplc="6C88F682">
      <w:start w:val="1"/>
      <w:numFmt w:val="bullet"/>
      <w:lvlText w:val="•"/>
      <w:lvlJc w:val="left"/>
      <w:pPr>
        <w:tabs>
          <w:tab w:val="num" w:pos="720"/>
        </w:tabs>
        <w:ind w:left="720" w:hanging="360"/>
      </w:pPr>
      <w:rPr>
        <w:rFonts w:ascii="Times New Roman" w:hAnsi="Times New Roman" w:hint="default"/>
      </w:rPr>
    </w:lvl>
    <w:lvl w:ilvl="1" w:tplc="65BC79D0" w:tentative="1">
      <w:start w:val="1"/>
      <w:numFmt w:val="bullet"/>
      <w:lvlText w:val="•"/>
      <w:lvlJc w:val="left"/>
      <w:pPr>
        <w:tabs>
          <w:tab w:val="num" w:pos="1440"/>
        </w:tabs>
        <w:ind w:left="1440" w:hanging="360"/>
      </w:pPr>
      <w:rPr>
        <w:rFonts w:ascii="Times New Roman" w:hAnsi="Times New Roman" w:hint="default"/>
      </w:rPr>
    </w:lvl>
    <w:lvl w:ilvl="2" w:tplc="A74A6940" w:tentative="1">
      <w:start w:val="1"/>
      <w:numFmt w:val="bullet"/>
      <w:lvlText w:val="•"/>
      <w:lvlJc w:val="left"/>
      <w:pPr>
        <w:tabs>
          <w:tab w:val="num" w:pos="2160"/>
        </w:tabs>
        <w:ind w:left="2160" w:hanging="360"/>
      </w:pPr>
      <w:rPr>
        <w:rFonts w:ascii="Times New Roman" w:hAnsi="Times New Roman" w:hint="default"/>
      </w:rPr>
    </w:lvl>
    <w:lvl w:ilvl="3" w:tplc="4BF8CE80" w:tentative="1">
      <w:start w:val="1"/>
      <w:numFmt w:val="bullet"/>
      <w:lvlText w:val="•"/>
      <w:lvlJc w:val="left"/>
      <w:pPr>
        <w:tabs>
          <w:tab w:val="num" w:pos="2880"/>
        </w:tabs>
        <w:ind w:left="2880" w:hanging="360"/>
      </w:pPr>
      <w:rPr>
        <w:rFonts w:ascii="Times New Roman" w:hAnsi="Times New Roman" w:hint="default"/>
      </w:rPr>
    </w:lvl>
    <w:lvl w:ilvl="4" w:tplc="C3423520" w:tentative="1">
      <w:start w:val="1"/>
      <w:numFmt w:val="bullet"/>
      <w:lvlText w:val="•"/>
      <w:lvlJc w:val="left"/>
      <w:pPr>
        <w:tabs>
          <w:tab w:val="num" w:pos="3600"/>
        </w:tabs>
        <w:ind w:left="3600" w:hanging="360"/>
      </w:pPr>
      <w:rPr>
        <w:rFonts w:ascii="Times New Roman" w:hAnsi="Times New Roman" w:hint="default"/>
      </w:rPr>
    </w:lvl>
    <w:lvl w:ilvl="5" w:tplc="83B4FEA2" w:tentative="1">
      <w:start w:val="1"/>
      <w:numFmt w:val="bullet"/>
      <w:lvlText w:val="•"/>
      <w:lvlJc w:val="left"/>
      <w:pPr>
        <w:tabs>
          <w:tab w:val="num" w:pos="4320"/>
        </w:tabs>
        <w:ind w:left="4320" w:hanging="360"/>
      </w:pPr>
      <w:rPr>
        <w:rFonts w:ascii="Times New Roman" w:hAnsi="Times New Roman" w:hint="default"/>
      </w:rPr>
    </w:lvl>
    <w:lvl w:ilvl="6" w:tplc="528C51AA" w:tentative="1">
      <w:start w:val="1"/>
      <w:numFmt w:val="bullet"/>
      <w:lvlText w:val="•"/>
      <w:lvlJc w:val="left"/>
      <w:pPr>
        <w:tabs>
          <w:tab w:val="num" w:pos="5040"/>
        </w:tabs>
        <w:ind w:left="5040" w:hanging="360"/>
      </w:pPr>
      <w:rPr>
        <w:rFonts w:ascii="Times New Roman" w:hAnsi="Times New Roman" w:hint="default"/>
      </w:rPr>
    </w:lvl>
    <w:lvl w:ilvl="7" w:tplc="7C401C2A" w:tentative="1">
      <w:start w:val="1"/>
      <w:numFmt w:val="bullet"/>
      <w:lvlText w:val="•"/>
      <w:lvlJc w:val="left"/>
      <w:pPr>
        <w:tabs>
          <w:tab w:val="num" w:pos="5760"/>
        </w:tabs>
        <w:ind w:left="5760" w:hanging="360"/>
      </w:pPr>
      <w:rPr>
        <w:rFonts w:ascii="Times New Roman" w:hAnsi="Times New Roman" w:hint="default"/>
      </w:rPr>
    </w:lvl>
    <w:lvl w:ilvl="8" w:tplc="ED2EB764" w:tentative="1">
      <w:start w:val="1"/>
      <w:numFmt w:val="bullet"/>
      <w:lvlText w:val="•"/>
      <w:lvlJc w:val="left"/>
      <w:pPr>
        <w:tabs>
          <w:tab w:val="num" w:pos="6480"/>
        </w:tabs>
        <w:ind w:left="6480" w:hanging="360"/>
      </w:pPr>
      <w:rPr>
        <w:rFonts w:ascii="Times New Roman" w:hAnsi="Times New Roman" w:hint="default"/>
      </w:rPr>
    </w:lvl>
  </w:abstractNum>
  <w:abstractNum w:abstractNumId="278">
    <w:nsid w:val="60D9338B"/>
    <w:multiLevelType w:val="hybridMultilevel"/>
    <w:tmpl w:val="953C9A40"/>
    <w:lvl w:ilvl="0" w:tplc="5D168DAC">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9">
    <w:nsid w:val="612B0536"/>
    <w:multiLevelType w:val="multilevel"/>
    <w:tmpl w:val="1D801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0">
    <w:nsid w:val="613D1F72"/>
    <w:multiLevelType w:val="multilevel"/>
    <w:tmpl w:val="02EC5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nsid w:val="614154BA"/>
    <w:multiLevelType w:val="hybridMultilevel"/>
    <w:tmpl w:val="6C86D4BA"/>
    <w:lvl w:ilvl="0" w:tplc="913C494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2">
    <w:nsid w:val="61A37A77"/>
    <w:multiLevelType w:val="multilevel"/>
    <w:tmpl w:val="D1FEBC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3">
    <w:nsid w:val="61DE3EE8"/>
    <w:multiLevelType w:val="multilevel"/>
    <w:tmpl w:val="06CAB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4">
    <w:nsid w:val="62373242"/>
    <w:multiLevelType w:val="multilevel"/>
    <w:tmpl w:val="9DCACE4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nsid w:val="628D0C30"/>
    <w:multiLevelType w:val="hybridMultilevel"/>
    <w:tmpl w:val="49ACA17A"/>
    <w:lvl w:ilvl="0" w:tplc="5378A4F8">
      <w:start w:val="1"/>
      <w:numFmt w:val="decimal"/>
      <w:lvlText w:val="%1."/>
      <w:lvlJc w:val="left"/>
      <w:pPr>
        <w:ind w:left="720" w:hanging="360"/>
      </w:pPr>
      <w:rPr>
        <w:rFonts w:cs="Times New Roman" w:hint="default"/>
        <w:b/>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6">
    <w:nsid w:val="62EF3BC3"/>
    <w:multiLevelType w:val="multilevel"/>
    <w:tmpl w:val="ADFAF2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7">
    <w:nsid w:val="630B5CA2"/>
    <w:multiLevelType w:val="multilevel"/>
    <w:tmpl w:val="E664347C"/>
    <w:lvl w:ilvl="0">
      <w:start w:val="1"/>
      <w:numFmt w:val="bullet"/>
      <w:lvlText w:val=""/>
      <w:lvlJc w:val="left"/>
      <w:pPr>
        <w:ind w:left="720" w:hanging="360"/>
      </w:pPr>
      <w:rPr>
        <w:rFonts w:ascii="Symbol" w:hAnsi="Symbol" w:cs="Symbol" w:hint="default"/>
      </w:rPr>
    </w:lvl>
    <w:lvl w:ilvl="1">
      <w:start w:val="1"/>
      <w:numFmt w:val="decimal"/>
      <w:lvlText w:val="%2"/>
      <w:lvlJc w:val="left"/>
      <w:pPr>
        <w:ind w:left="1080" w:hanging="360"/>
      </w:pPr>
    </w:lvl>
    <w:lvl w:ilvl="2">
      <w:start w:val="1"/>
      <w:numFmt w:val="decimal"/>
      <w:lvlText w:val="%2.%3"/>
      <w:lvlJc w:val="left"/>
      <w:pPr>
        <w:ind w:left="1440" w:hanging="360"/>
      </w:pPr>
    </w:lvl>
    <w:lvl w:ilvl="3">
      <w:start w:val="1"/>
      <w:numFmt w:val="decimal"/>
      <w:lvlText w:val="%2.%3.%4"/>
      <w:lvlJc w:val="left"/>
      <w:pPr>
        <w:ind w:left="1800" w:hanging="360"/>
      </w:pPr>
    </w:lvl>
    <w:lvl w:ilvl="4">
      <w:start w:val="1"/>
      <w:numFmt w:val="decimal"/>
      <w:lvlText w:val="%2.%3.%4.%5"/>
      <w:lvlJc w:val="left"/>
      <w:pPr>
        <w:ind w:left="2160" w:hanging="360"/>
      </w:pPr>
    </w:lvl>
    <w:lvl w:ilvl="5">
      <w:start w:val="1"/>
      <w:numFmt w:val="decimal"/>
      <w:lvlText w:val="%2.%3.%4.%5.%6"/>
      <w:lvlJc w:val="left"/>
      <w:pPr>
        <w:ind w:left="2520" w:hanging="360"/>
      </w:pPr>
    </w:lvl>
    <w:lvl w:ilvl="6">
      <w:start w:val="1"/>
      <w:numFmt w:val="decimal"/>
      <w:lvlText w:val="%2.%3.%4.%5.%6.%7"/>
      <w:lvlJc w:val="left"/>
      <w:pPr>
        <w:ind w:left="2880" w:hanging="360"/>
      </w:pPr>
    </w:lvl>
    <w:lvl w:ilvl="7">
      <w:start w:val="1"/>
      <w:numFmt w:val="decimal"/>
      <w:lvlText w:val="%2.%3.%4.%5.%6.%7.%8"/>
      <w:lvlJc w:val="left"/>
      <w:pPr>
        <w:ind w:left="3240" w:hanging="360"/>
      </w:pPr>
    </w:lvl>
    <w:lvl w:ilvl="8">
      <w:start w:val="1"/>
      <w:numFmt w:val="decimal"/>
      <w:lvlText w:val="%2.%3.%4.%5.%6.%7.%8.%9"/>
      <w:lvlJc w:val="left"/>
      <w:pPr>
        <w:ind w:left="3600" w:hanging="360"/>
      </w:pPr>
    </w:lvl>
  </w:abstractNum>
  <w:abstractNum w:abstractNumId="288">
    <w:nsid w:val="633235B8"/>
    <w:multiLevelType w:val="multilevel"/>
    <w:tmpl w:val="2F9CE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nsid w:val="633829D5"/>
    <w:multiLevelType w:val="multilevel"/>
    <w:tmpl w:val="1E24A5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0">
    <w:nsid w:val="63C25AD0"/>
    <w:multiLevelType w:val="hybridMultilevel"/>
    <w:tmpl w:val="9D74F9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1">
    <w:nsid w:val="63D24845"/>
    <w:multiLevelType w:val="hybridMultilevel"/>
    <w:tmpl w:val="62326C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2">
    <w:nsid w:val="642657E6"/>
    <w:multiLevelType w:val="multilevel"/>
    <w:tmpl w:val="93EEB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nsid w:val="642D55DD"/>
    <w:multiLevelType w:val="multilevel"/>
    <w:tmpl w:val="B854EF9C"/>
    <w:lvl w:ilvl="0">
      <w:start w:val="1"/>
      <w:numFmt w:val="decimal"/>
      <w:lvlText w:val="%1."/>
      <w:lvlJc w:val="left"/>
      <w:pPr>
        <w:tabs>
          <w:tab w:val="num" w:pos="720"/>
        </w:tabs>
        <w:ind w:left="720" w:hanging="360"/>
      </w:pPr>
    </w:lvl>
    <w:lvl w:ilvl="1">
      <w:start w:val="2"/>
      <w:numFmt w:val="decimal"/>
      <w:lvlText w:val="%2-"/>
      <w:lvlJc w:val="left"/>
      <w:pPr>
        <w:ind w:left="1440" w:hanging="360"/>
      </w:pPr>
      <w:rPr>
        <w:rFonts w:hint="default"/>
      </w:rPr>
    </w:lvl>
    <w:lvl w:ilvl="2">
      <w:start w:val="6"/>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4">
    <w:nsid w:val="648212B9"/>
    <w:multiLevelType w:val="multilevel"/>
    <w:tmpl w:val="07D48C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nsid w:val="64D03E0A"/>
    <w:multiLevelType w:val="hybridMultilevel"/>
    <w:tmpl w:val="CDDCE8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nsid w:val="64E7363B"/>
    <w:multiLevelType w:val="multilevel"/>
    <w:tmpl w:val="47DC53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nsid w:val="65146A3E"/>
    <w:multiLevelType w:val="hybridMultilevel"/>
    <w:tmpl w:val="12DE42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8">
    <w:nsid w:val="6595546C"/>
    <w:multiLevelType w:val="multilevel"/>
    <w:tmpl w:val="168081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9">
    <w:nsid w:val="65D15A3F"/>
    <w:multiLevelType w:val="hybridMultilevel"/>
    <w:tmpl w:val="9BF0CE9A"/>
    <w:lvl w:ilvl="0" w:tplc="2E560470">
      <w:start w:val="15"/>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0">
    <w:nsid w:val="65E6038D"/>
    <w:multiLevelType w:val="hybridMultilevel"/>
    <w:tmpl w:val="758C17D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1">
    <w:nsid w:val="66E766DB"/>
    <w:multiLevelType w:val="hybridMultilevel"/>
    <w:tmpl w:val="5D70E7D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2">
    <w:nsid w:val="6711336E"/>
    <w:multiLevelType w:val="multilevel"/>
    <w:tmpl w:val="7AC69C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3">
    <w:nsid w:val="678B7C51"/>
    <w:multiLevelType w:val="multilevel"/>
    <w:tmpl w:val="1742A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nsid w:val="67B259F3"/>
    <w:multiLevelType w:val="hybridMultilevel"/>
    <w:tmpl w:val="52641E42"/>
    <w:lvl w:ilvl="0" w:tplc="34CA7962">
      <w:start w:val="2"/>
      <w:numFmt w:val="bullet"/>
      <w:lvlText w:val=""/>
      <w:lvlJc w:val="left"/>
      <w:pPr>
        <w:tabs>
          <w:tab w:val="num" w:pos="709"/>
        </w:tabs>
        <w:ind w:left="709" w:firstLine="0"/>
      </w:pPr>
      <w:rPr>
        <w:rFonts w:ascii="Symbol" w:hAnsi="Symbol" w:hint="default"/>
      </w:rPr>
    </w:lvl>
    <w:lvl w:ilvl="1" w:tplc="8ABCF99C">
      <w:start w:val="12"/>
      <w:numFmt w:val="decimal"/>
      <w:lvlText w:val="%2."/>
      <w:lvlJc w:val="left"/>
      <w:pPr>
        <w:tabs>
          <w:tab w:val="num" w:pos="680"/>
        </w:tabs>
        <w:ind w:left="680" w:firstLine="0"/>
      </w:pPr>
      <w:rPr>
        <w:rFonts w:cs="Times New Roman" w:hint="default"/>
      </w:rPr>
    </w:lvl>
    <w:lvl w:ilvl="2" w:tplc="1E8C2968">
      <w:start w:val="2"/>
      <w:numFmt w:val="bullet"/>
      <w:lvlText w:val=""/>
      <w:lvlJc w:val="left"/>
      <w:pPr>
        <w:tabs>
          <w:tab w:val="num" w:pos="680"/>
        </w:tabs>
        <w:ind w:left="680" w:firstLine="0"/>
      </w:pPr>
      <w:rPr>
        <w:rFonts w:ascii="Symbol" w:hAnsi="Symbol"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5">
    <w:nsid w:val="683805F1"/>
    <w:multiLevelType w:val="multilevel"/>
    <w:tmpl w:val="2B782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6">
    <w:nsid w:val="684D2F94"/>
    <w:multiLevelType w:val="multilevel"/>
    <w:tmpl w:val="E1DC738C"/>
    <w:lvl w:ilvl="0">
      <w:start w:val="9"/>
      <w:numFmt w:val="decimal"/>
      <w:lvlText w:val="%1."/>
      <w:lvlJc w:val="left"/>
      <w:pPr>
        <w:tabs>
          <w:tab w:val="num" w:pos="1070"/>
        </w:tabs>
        <w:ind w:left="107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nsid w:val="686F2DFA"/>
    <w:multiLevelType w:val="hybridMultilevel"/>
    <w:tmpl w:val="EDEADFA2"/>
    <w:lvl w:ilvl="0" w:tplc="F0466CDC">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8">
    <w:nsid w:val="68752656"/>
    <w:multiLevelType w:val="hybridMultilevel"/>
    <w:tmpl w:val="C1F8DB62"/>
    <w:lvl w:ilvl="0" w:tplc="71928B6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9">
    <w:nsid w:val="688C18EE"/>
    <w:multiLevelType w:val="hybridMultilevel"/>
    <w:tmpl w:val="CBB80E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0">
    <w:nsid w:val="69482B88"/>
    <w:multiLevelType w:val="multilevel"/>
    <w:tmpl w:val="64CA11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1">
    <w:nsid w:val="694B2A82"/>
    <w:multiLevelType w:val="hybridMultilevel"/>
    <w:tmpl w:val="A23C4A74"/>
    <w:lvl w:ilvl="0" w:tplc="BB06894C">
      <w:start w:val="2"/>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2">
    <w:nsid w:val="69E000BB"/>
    <w:multiLevelType w:val="hybridMultilevel"/>
    <w:tmpl w:val="AAE23E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3">
    <w:nsid w:val="69FE70BF"/>
    <w:multiLevelType w:val="hybridMultilevel"/>
    <w:tmpl w:val="A296FF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4">
    <w:nsid w:val="6A7D1C3B"/>
    <w:multiLevelType w:val="multilevel"/>
    <w:tmpl w:val="6434768E"/>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nsid w:val="6B090AFA"/>
    <w:multiLevelType w:val="hybridMultilevel"/>
    <w:tmpl w:val="615470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6">
    <w:nsid w:val="6B3818F8"/>
    <w:multiLevelType w:val="multilevel"/>
    <w:tmpl w:val="15F6E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nsid w:val="6B420E9C"/>
    <w:multiLevelType w:val="hybridMultilevel"/>
    <w:tmpl w:val="8EC6CE80"/>
    <w:lvl w:ilvl="0" w:tplc="41B419C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8">
    <w:nsid w:val="6BAF6A82"/>
    <w:multiLevelType w:val="hybridMultilevel"/>
    <w:tmpl w:val="773461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9">
    <w:nsid w:val="6C204CC9"/>
    <w:multiLevelType w:val="hybridMultilevel"/>
    <w:tmpl w:val="D69221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0">
    <w:nsid w:val="6CA54495"/>
    <w:multiLevelType w:val="hybridMultilevel"/>
    <w:tmpl w:val="962450B0"/>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1">
    <w:nsid w:val="6D3434E5"/>
    <w:multiLevelType w:val="multilevel"/>
    <w:tmpl w:val="E946B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nsid w:val="6DEE1B9B"/>
    <w:multiLevelType w:val="hybridMultilevel"/>
    <w:tmpl w:val="8A50A74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3">
    <w:nsid w:val="6E324DB2"/>
    <w:multiLevelType w:val="multilevel"/>
    <w:tmpl w:val="C81EB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nsid w:val="6F8F1A51"/>
    <w:multiLevelType w:val="multilevel"/>
    <w:tmpl w:val="FB52FD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5">
    <w:nsid w:val="6FBB2398"/>
    <w:multiLevelType w:val="hybridMultilevel"/>
    <w:tmpl w:val="F74CAA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6">
    <w:nsid w:val="6FD51E95"/>
    <w:multiLevelType w:val="multilevel"/>
    <w:tmpl w:val="BFE2B72A"/>
    <w:lvl w:ilvl="0">
      <w:numFmt w:val="decimal"/>
      <w:lvlText w:val="%1-0"/>
      <w:lvlJc w:val="left"/>
      <w:pPr>
        <w:ind w:left="703" w:hanging="405"/>
      </w:pPr>
      <w:rPr>
        <w:rFonts w:hint="default"/>
      </w:rPr>
    </w:lvl>
    <w:lvl w:ilvl="1">
      <w:start w:val="1"/>
      <w:numFmt w:val="decimal"/>
      <w:lvlText w:val="%1-%2"/>
      <w:lvlJc w:val="left"/>
      <w:pPr>
        <w:ind w:left="1411" w:hanging="405"/>
      </w:pPr>
      <w:rPr>
        <w:rFonts w:hint="default"/>
      </w:rPr>
    </w:lvl>
    <w:lvl w:ilvl="2">
      <w:start w:val="1"/>
      <w:numFmt w:val="decimal"/>
      <w:lvlText w:val="%1-%2.%3"/>
      <w:lvlJc w:val="left"/>
      <w:pPr>
        <w:ind w:left="2434" w:hanging="720"/>
      </w:pPr>
      <w:rPr>
        <w:rFonts w:hint="default"/>
      </w:rPr>
    </w:lvl>
    <w:lvl w:ilvl="3">
      <w:start w:val="1"/>
      <w:numFmt w:val="decimal"/>
      <w:lvlText w:val="%1-%2.%3.%4"/>
      <w:lvlJc w:val="left"/>
      <w:pPr>
        <w:ind w:left="3142" w:hanging="720"/>
      </w:pPr>
      <w:rPr>
        <w:rFonts w:hint="default"/>
      </w:rPr>
    </w:lvl>
    <w:lvl w:ilvl="4">
      <w:start w:val="1"/>
      <w:numFmt w:val="decimal"/>
      <w:lvlText w:val="%1-%2.%3.%4.%5"/>
      <w:lvlJc w:val="left"/>
      <w:pPr>
        <w:ind w:left="4210" w:hanging="1080"/>
      </w:pPr>
      <w:rPr>
        <w:rFonts w:hint="default"/>
      </w:rPr>
    </w:lvl>
    <w:lvl w:ilvl="5">
      <w:start w:val="1"/>
      <w:numFmt w:val="decimal"/>
      <w:lvlText w:val="%1-%2.%3.%4.%5.%6"/>
      <w:lvlJc w:val="left"/>
      <w:pPr>
        <w:ind w:left="4918" w:hanging="1080"/>
      </w:pPr>
      <w:rPr>
        <w:rFonts w:hint="default"/>
      </w:rPr>
    </w:lvl>
    <w:lvl w:ilvl="6">
      <w:start w:val="1"/>
      <w:numFmt w:val="decimal"/>
      <w:lvlText w:val="%1-%2.%3.%4.%5.%6.%7"/>
      <w:lvlJc w:val="left"/>
      <w:pPr>
        <w:ind w:left="5986" w:hanging="1440"/>
      </w:pPr>
      <w:rPr>
        <w:rFonts w:hint="default"/>
      </w:rPr>
    </w:lvl>
    <w:lvl w:ilvl="7">
      <w:start w:val="1"/>
      <w:numFmt w:val="decimal"/>
      <w:lvlText w:val="%1-%2.%3.%4.%5.%6.%7.%8"/>
      <w:lvlJc w:val="left"/>
      <w:pPr>
        <w:ind w:left="6694" w:hanging="1440"/>
      </w:pPr>
      <w:rPr>
        <w:rFonts w:hint="default"/>
      </w:rPr>
    </w:lvl>
    <w:lvl w:ilvl="8">
      <w:start w:val="1"/>
      <w:numFmt w:val="decimal"/>
      <w:lvlText w:val="%1-%2.%3.%4.%5.%6.%7.%8.%9"/>
      <w:lvlJc w:val="left"/>
      <w:pPr>
        <w:ind w:left="7762" w:hanging="1800"/>
      </w:pPr>
      <w:rPr>
        <w:rFonts w:hint="default"/>
      </w:rPr>
    </w:lvl>
  </w:abstractNum>
  <w:abstractNum w:abstractNumId="327">
    <w:nsid w:val="703D306C"/>
    <w:multiLevelType w:val="hybridMultilevel"/>
    <w:tmpl w:val="C8E0CB9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8">
    <w:nsid w:val="70BD500C"/>
    <w:multiLevelType w:val="hybridMultilevel"/>
    <w:tmpl w:val="483A38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9">
    <w:nsid w:val="70E3796C"/>
    <w:multiLevelType w:val="hybridMultilevel"/>
    <w:tmpl w:val="84BCB488"/>
    <w:lvl w:ilvl="0" w:tplc="3698B84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0">
    <w:nsid w:val="70FE1086"/>
    <w:multiLevelType w:val="multilevel"/>
    <w:tmpl w:val="3FCE41A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1">
    <w:nsid w:val="728C2A2A"/>
    <w:multiLevelType w:val="hybridMultilevel"/>
    <w:tmpl w:val="CEB812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2">
    <w:nsid w:val="73E90373"/>
    <w:multiLevelType w:val="multilevel"/>
    <w:tmpl w:val="E8CC7342"/>
    <w:lvl w:ilvl="0">
      <w:start w:val="7"/>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333">
    <w:nsid w:val="73FD7EA8"/>
    <w:multiLevelType w:val="multilevel"/>
    <w:tmpl w:val="8B8C2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nsid w:val="740C39A8"/>
    <w:multiLevelType w:val="hybridMultilevel"/>
    <w:tmpl w:val="3DD439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5">
    <w:nsid w:val="74413B4E"/>
    <w:multiLevelType w:val="hybridMultilevel"/>
    <w:tmpl w:val="7BF4C2E2"/>
    <w:lvl w:ilvl="0" w:tplc="AB22C754">
      <w:start w:val="1"/>
      <w:numFmt w:val="decimal"/>
      <w:lvlText w:val="%1)"/>
      <w:lvlJc w:val="left"/>
      <w:pPr>
        <w:ind w:left="681" w:hanging="360"/>
      </w:pPr>
      <w:rPr>
        <w:rFonts w:hint="default"/>
      </w:rPr>
    </w:lvl>
    <w:lvl w:ilvl="1" w:tplc="04190019" w:tentative="1">
      <w:start w:val="1"/>
      <w:numFmt w:val="lowerLetter"/>
      <w:lvlText w:val="%2."/>
      <w:lvlJc w:val="left"/>
      <w:pPr>
        <w:ind w:left="1401" w:hanging="360"/>
      </w:pPr>
    </w:lvl>
    <w:lvl w:ilvl="2" w:tplc="0419001B" w:tentative="1">
      <w:start w:val="1"/>
      <w:numFmt w:val="lowerRoman"/>
      <w:lvlText w:val="%3."/>
      <w:lvlJc w:val="right"/>
      <w:pPr>
        <w:ind w:left="2121" w:hanging="180"/>
      </w:pPr>
    </w:lvl>
    <w:lvl w:ilvl="3" w:tplc="0419000F" w:tentative="1">
      <w:start w:val="1"/>
      <w:numFmt w:val="decimal"/>
      <w:lvlText w:val="%4."/>
      <w:lvlJc w:val="left"/>
      <w:pPr>
        <w:ind w:left="2841" w:hanging="360"/>
      </w:pPr>
    </w:lvl>
    <w:lvl w:ilvl="4" w:tplc="04190019" w:tentative="1">
      <w:start w:val="1"/>
      <w:numFmt w:val="lowerLetter"/>
      <w:lvlText w:val="%5."/>
      <w:lvlJc w:val="left"/>
      <w:pPr>
        <w:ind w:left="3561" w:hanging="360"/>
      </w:pPr>
    </w:lvl>
    <w:lvl w:ilvl="5" w:tplc="0419001B" w:tentative="1">
      <w:start w:val="1"/>
      <w:numFmt w:val="lowerRoman"/>
      <w:lvlText w:val="%6."/>
      <w:lvlJc w:val="right"/>
      <w:pPr>
        <w:ind w:left="4281" w:hanging="180"/>
      </w:pPr>
    </w:lvl>
    <w:lvl w:ilvl="6" w:tplc="0419000F" w:tentative="1">
      <w:start w:val="1"/>
      <w:numFmt w:val="decimal"/>
      <w:lvlText w:val="%7."/>
      <w:lvlJc w:val="left"/>
      <w:pPr>
        <w:ind w:left="5001" w:hanging="360"/>
      </w:pPr>
    </w:lvl>
    <w:lvl w:ilvl="7" w:tplc="04190019" w:tentative="1">
      <w:start w:val="1"/>
      <w:numFmt w:val="lowerLetter"/>
      <w:lvlText w:val="%8."/>
      <w:lvlJc w:val="left"/>
      <w:pPr>
        <w:ind w:left="5721" w:hanging="360"/>
      </w:pPr>
    </w:lvl>
    <w:lvl w:ilvl="8" w:tplc="0419001B" w:tentative="1">
      <w:start w:val="1"/>
      <w:numFmt w:val="lowerRoman"/>
      <w:lvlText w:val="%9."/>
      <w:lvlJc w:val="right"/>
      <w:pPr>
        <w:ind w:left="6441" w:hanging="180"/>
      </w:pPr>
    </w:lvl>
  </w:abstractNum>
  <w:abstractNum w:abstractNumId="336">
    <w:nsid w:val="7462145B"/>
    <w:multiLevelType w:val="hybridMultilevel"/>
    <w:tmpl w:val="EF842A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7">
    <w:nsid w:val="75407C37"/>
    <w:multiLevelType w:val="hybridMultilevel"/>
    <w:tmpl w:val="63A04DCE"/>
    <w:lvl w:ilvl="0" w:tplc="B3DA26E4">
      <w:start w:val="1"/>
      <w:numFmt w:val="decimal"/>
      <w:lvlText w:val="%1)"/>
      <w:lvlJc w:val="left"/>
      <w:pPr>
        <w:tabs>
          <w:tab w:val="num" w:pos="390"/>
        </w:tabs>
        <w:ind w:left="390" w:hanging="39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38">
    <w:nsid w:val="764C0708"/>
    <w:multiLevelType w:val="hybridMultilevel"/>
    <w:tmpl w:val="BD2A71BE"/>
    <w:lvl w:ilvl="0" w:tplc="2E92FA94">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339">
    <w:nsid w:val="76C713DB"/>
    <w:multiLevelType w:val="multilevel"/>
    <w:tmpl w:val="25E05A1E"/>
    <w:lvl w:ilvl="0">
      <w:start w:val="1"/>
      <w:numFmt w:val="decimal"/>
      <w:lvlText w:val="%1."/>
      <w:lvlJc w:val="left"/>
      <w:pPr>
        <w:tabs>
          <w:tab w:val="num" w:pos="720"/>
        </w:tabs>
        <w:ind w:left="720" w:hanging="360"/>
      </w:pPr>
      <w:rPr>
        <w:rFonts w:cs="Times New Roman"/>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0">
    <w:nsid w:val="76D51C85"/>
    <w:multiLevelType w:val="hybridMultilevel"/>
    <w:tmpl w:val="92C4EE2C"/>
    <w:lvl w:ilvl="0" w:tplc="A956C66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1">
    <w:nsid w:val="77C81100"/>
    <w:multiLevelType w:val="multilevel"/>
    <w:tmpl w:val="D76CC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nsid w:val="77EA0CD7"/>
    <w:multiLevelType w:val="multilevel"/>
    <w:tmpl w:val="6A9E8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nsid w:val="78D430C9"/>
    <w:multiLevelType w:val="multilevel"/>
    <w:tmpl w:val="8FD69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4">
    <w:nsid w:val="7966016D"/>
    <w:multiLevelType w:val="hybridMultilevel"/>
    <w:tmpl w:val="D92A9A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5">
    <w:nsid w:val="79C710F1"/>
    <w:multiLevelType w:val="hybridMultilevel"/>
    <w:tmpl w:val="50A666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6">
    <w:nsid w:val="79D52F0E"/>
    <w:multiLevelType w:val="multilevel"/>
    <w:tmpl w:val="DF02E2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7">
    <w:nsid w:val="7A32161A"/>
    <w:multiLevelType w:val="hybridMultilevel"/>
    <w:tmpl w:val="3BBE4E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8">
    <w:nsid w:val="7A350520"/>
    <w:multiLevelType w:val="multilevel"/>
    <w:tmpl w:val="A5D09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nsid w:val="7A461674"/>
    <w:multiLevelType w:val="multilevel"/>
    <w:tmpl w:val="293C3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nsid w:val="7A4E5FE8"/>
    <w:multiLevelType w:val="hybridMultilevel"/>
    <w:tmpl w:val="BC56AF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1">
    <w:nsid w:val="7B3A2AE2"/>
    <w:multiLevelType w:val="multilevel"/>
    <w:tmpl w:val="96F008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6"/>
      <w:numFmt w:val="upp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nsid w:val="7B565591"/>
    <w:multiLevelType w:val="multilevel"/>
    <w:tmpl w:val="D8DCED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3">
    <w:nsid w:val="7BD02B64"/>
    <w:multiLevelType w:val="multilevel"/>
    <w:tmpl w:val="8D709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nsid w:val="7C27483B"/>
    <w:multiLevelType w:val="multilevel"/>
    <w:tmpl w:val="926A908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5">
    <w:nsid w:val="7C4C5323"/>
    <w:multiLevelType w:val="multilevel"/>
    <w:tmpl w:val="607A8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nsid w:val="7C6B75A3"/>
    <w:multiLevelType w:val="multilevel"/>
    <w:tmpl w:val="68FE3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nsid w:val="7C8F3CCB"/>
    <w:multiLevelType w:val="multilevel"/>
    <w:tmpl w:val="1A2088B2"/>
    <w:lvl w:ilvl="0">
      <w:start w:val="1"/>
      <w:numFmt w:val="decimal"/>
      <w:lvlText w:val="%1."/>
      <w:lvlJc w:val="left"/>
      <w:pPr>
        <w:tabs>
          <w:tab w:val="num" w:pos="786"/>
        </w:tabs>
        <w:ind w:left="786" w:hanging="360"/>
      </w:pPr>
      <w:rPr>
        <w:rFonts w:cs="Times New Roman"/>
      </w:rPr>
    </w:lvl>
    <w:lvl w:ilvl="1">
      <w:start w:val="1"/>
      <w:numFmt w:val="upperRoman"/>
      <w:lvlText w:val="%2."/>
      <w:lvlJc w:val="left"/>
      <w:pPr>
        <w:ind w:left="1800" w:hanging="720"/>
      </w:pPr>
      <w:rPr>
        <w:rFonts w:ascii="Tahoma" w:eastAsia="Times New Roman" w:hAnsi="Tahoma" w:cs="Tahoma" w:hint="default"/>
        <w:b/>
        <w:color w:val="333333"/>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8">
    <w:nsid w:val="7C923FF5"/>
    <w:multiLevelType w:val="multilevel"/>
    <w:tmpl w:val="A54E5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9">
    <w:nsid w:val="7D0B7513"/>
    <w:multiLevelType w:val="multilevel"/>
    <w:tmpl w:val="4CFA7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nsid w:val="7D3073FD"/>
    <w:multiLevelType w:val="multilevel"/>
    <w:tmpl w:val="00FAB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1">
    <w:nsid w:val="7D7E146F"/>
    <w:multiLevelType w:val="hybridMultilevel"/>
    <w:tmpl w:val="20B065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2">
    <w:nsid w:val="7D97633C"/>
    <w:multiLevelType w:val="multilevel"/>
    <w:tmpl w:val="9ABEE3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3">
    <w:nsid w:val="7DB90627"/>
    <w:multiLevelType w:val="hybridMultilevel"/>
    <w:tmpl w:val="E026D20E"/>
    <w:lvl w:ilvl="0" w:tplc="4D1E03E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4">
    <w:nsid w:val="7E3E767E"/>
    <w:multiLevelType w:val="hybridMultilevel"/>
    <w:tmpl w:val="30AECB0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65">
    <w:nsid w:val="7EE20A76"/>
    <w:multiLevelType w:val="hybridMultilevel"/>
    <w:tmpl w:val="D66692BC"/>
    <w:lvl w:ilvl="0" w:tplc="EC9494EE">
      <w:start w:val="1"/>
      <w:numFmt w:val="decimal"/>
      <w:lvlText w:val="%1."/>
      <w:lvlJc w:val="left"/>
      <w:pPr>
        <w:ind w:left="2880" w:hanging="360"/>
      </w:pPr>
      <w:rPr>
        <w:rFonts w:hint="default"/>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66">
    <w:nsid w:val="7EED265C"/>
    <w:multiLevelType w:val="hybridMultilevel"/>
    <w:tmpl w:val="E27E959A"/>
    <w:lvl w:ilvl="0" w:tplc="85F0BE9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7">
    <w:nsid w:val="7F12172C"/>
    <w:multiLevelType w:val="multilevel"/>
    <w:tmpl w:val="6BE6D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90"/>
  </w:num>
  <w:num w:numId="2">
    <w:abstractNumId w:val="233"/>
  </w:num>
  <w:num w:numId="3">
    <w:abstractNumId w:val="176"/>
  </w:num>
  <w:num w:numId="4">
    <w:abstractNumId w:val="280"/>
  </w:num>
  <w:num w:numId="5">
    <w:abstractNumId w:val="61"/>
  </w:num>
  <w:num w:numId="6">
    <w:abstractNumId w:val="129"/>
  </w:num>
  <w:num w:numId="7">
    <w:abstractNumId w:val="288"/>
  </w:num>
  <w:num w:numId="8">
    <w:abstractNumId w:val="262"/>
  </w:num>
  <w:num w:numId="9">
    <w:abstractNumId w:val="132"/>
  </w:num>
  <w:num w:numId="10">
    <w:abstractNumId w:val="323"/>
  </w:num>
  <w:num w:numId="11">
    <w:abstractNumId w:val="168"/>
  </w:num>
  <w:num w:numId="12">
    <w:abstractNumId w:val="99"/>
  </w:num>
  <w:num w:numId="13">
    <w:abstractNumId w:val="30"/>
  </w:num>
  <w:num w:numId="14">
    <w:abstractNumId w:val="153"/>
  </w:num>
  <w:num w:numId="15">
    <w:abstractNumId w:val="312"/>
  </w:num>
  <w:num w:numId="16">
    <w:abstractNumId w:val="143"/>
  </w:num>
  <w:num w:numId="17">
    <w:abstractNumId w:val="91"/>
  </w:num>
  <w:num w:numId="18">
    <w:abstractNumId w:val="275"/>
  </w:num>
  <w:num w:numId="19">
    <w:abstractNumId w:val="292"/>
  </w:num>
  <w:num w:numId="20">
    <w:abstractNumId w:val="251"/>
  </w:num>
  <w:num w:numId="21">
    <w:abstractNumId w:val="249"/>
  </w:num>
  <w:num w:numId="22">
    <w:abstractNumId w:val="142"/>
  </w:num>
  <w:num w:numId="23">
    <w:abstractNumId w:val="25"/>
  </w:num>
  <w:num w:numId="24">
    <w:abstractNumId w:val="366"/>
  </w:num>
  <w:num w:numId="25">
    <w:abstractNumId w:val="159"/>
  </w:num>
  <w:num w:numId="26">
    <w:abstractNumId w:val="328"/>
  </w:num>
  <w:num w:numId="27">
    <w:abstractNumId w:val="350"/>
  </w:num>
  <w:num w:numId="28">
    <w:abstractNumId w:val="102"/>
  </w:num>
  <w:num w:numId="29">
    <w:abstractNumId w:val="126"/>
  </w:num>
  <w:num w:numId="30">
    <w:abstractNumId w:val="115"/>
  </w:num>
  <w:num w:numId="31">
    <w:abstractNumId w:val="324"/>
  </w:num>
  <w:num w:numId="32">
    <w:abstractNumId w:val="73"/>
  </w:num>
  <w:num w:numId="33">
    <w:abstractNumId w:val="192"/>
  </w:num>
  <w:num w:numId="34">
    <w:abstractNumId w:val="355"/>
  </w:num>
  <w:num w:numId="35">
    <w:abstractNumId w:val="76"/>
  </w:num>
  <w:num w:numId="36">
    <w:abstractNumId w:val="118"/>
  </w:num>
  <w:num w:numId="37">
    <w:abstractNumId w:val="158"/>
  </w:num>
  <w:num w:numId="38">
    <w:abstractNumId w:val="227"/>
  </w:num>
  <w:num w:numId="39">
    <w:abstractNumId w:val="255"/>
  </w:num>
  <w:num w:numId="40">
    <w:abstractNumId w:val="245"/>
  </w:num>
  <w:num w:numId="41">
    <w:abstractNumId w:val="119"/>
  </w:num>
  <w:num w:numId="42">
    <w:abstractNumId w:val="295"/>
  </w:num>
  <w:num w:numId="43">
    <w:abstractNumId w:val="291"/>
  </w:num>
  <w:num w:numId="44">
    <w:abstractNumId w:val="82"/>
  </w:num>
  <w:num w:numId="45">
    <w:abstractNumId w:val="44"/>
  </w:num>
  <w:num w:numId="46">
    <w:abstractNumId w:val="21"/>
  </w:num>
  <w:num w:numId="47">
    <w:abstractNumId w:val="122"/>
  </w:num>
  <w:num w:numId="48">
    <w:abstractNumId w:val="40"/>
  </w:num>
  <w:num w:numId="49">
    <w:abstractNumId w:val="101"/>
  </w:num>
  <w:num w:numId="50">
    <w:abstractNumId w:val="189"/>
  </w:num>
  <w:num w:numId="51">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8"/>
  </w:num>
  <w:num w:numId="56">
    <w:abstractNumId w:val="358"/>
  </w:num>
  <w:num w:numId="57">
    <w:abstractNumId w:val="117"/>
  </w:num>
  <w:num w:numId="58">
    <w:abstractNumId w:val="13"/>
  </w:num>
  <w:num w:numId="59">
    <w:abstractNumId w:val="59"/>
  </w:num>
  <w:num w:numId="60">
    <w:abstractNumId w:val="130"/>
  </w:num>
  <w:num w:numId="61">
    <w:abstractNumId w:val="281"/>
  </w:num>
  <w:num w:numId="62">
    <w:abstractNumId w:val="340"/>
  </w:num>
  <w:num w:numId="63">
    <w:abstractNumId w:val="41"/>
  </w:num>
  <w:num w:numId="64">
    <w:abstractNumId w:val="181"/>
  </w:num>
  <w:num w:numId="65">
    <w:abstractNumId w:val="244"/>
  </w:num>
  <w:num w:numId="66">
    <w:abstractNumId w:val="309"/>
  </w:num>
  <w:num w:numId="67">
    <w:abstractNumId w:val="48"/>
  </w:num>
  <w:num w:numId="68">
    <w:abstractNumId w:val="32"/>
  </w:num>
  <w:num w:numId="69">
    <w:abstractNumId w:val="68"/>
  </w:num>
  <w:num w:numId="70">
    <w:abstractNumId w:val="290"/>
  </w:num>
  <w:num w:numId="71">
    <w:abstractNumId w:val="88"/>
  </w:num>
  <w:num w:numId="72">
    <w:abstractNumId w:val="93"/>
  </w:num>
  <w:num w:numId="73">
    <w:abstractNumId w:val="270"/>
  </w:num>
  <w:num w:numId="74">
    <w:abstractNumId w:val="157"/>
  </w:num>
  <w:num w:numId="75">
    <w:abstractNumId w:val="218"/>
  </w:num>
  <w:num w:numId="76">
    <w:abstractNumId w:val="307"/>
  </w:num>
  <w:num w:numId="77">
    <w:abstractNumId w:val="278"/>
  </w:num>
  <w:num w:numId="78">
    <w:abstractNumId w:val="87"/>
  </w:num>
  <w:num w:numId="79">
    <w:abstractNumId w:val="285"/>
  </w:num>
  <w:num w:numId="80">
    <w:abstractNumId w:val="187"/>
  </w:num>
  <w:num w:numId="81">
    <w:abstractNumId w:val="134"/>
  </w:num>
  <w:num w:numId="82">
    <w:abstractNumId w:val="83"/>
  </w:num>
  <w:num w:numId="83">
    <w:abstractNumId w:val="336"/>
  </w:num>
  <w:num w:numId="84">
    <w:abstractNumId w:val="186"/>
  </w:num>
  <w:num w:numId="85">
    <w:abstractNumId w:val="236"/>
  </w:num>
  <w:num w:numId="86">
    <w:abstractNumId w:val="261"/>
  </w:num>
  <w:num w:numId="87">
    <w:abstractNumId w:val="166"/>
  </w:num>
  <w:num w:numId="88">
    <w:abstractNumId w:val="155"/>
  </w:num>
  <w:num w:numId="89">
    <w:abstractNumId w:val="106"/>
  </w:num>
  <w:num w:numId="90">
    <w:abstractNumId w:val="112"/>
  </w:num>
  <w:num w:numId="91">
    <w:abstractNumId w:val="149"/>
  </w:num>
  <w:num w:numId="92">
    <w:abstractNumId w:val="95"/>
  </w:num>
  <w:num w:numId="93">
    <w:abstractNumId w:val="165"/>
  </w:num>
  <w:num w:numId="94">
    <w:abstractNumId w:val="120"/>
  </w:num>
  <w:num w:numId="95">
    <w:abstractNumId w:val="332"/>
  </w:num>
  <w:num w:numId="96">
    <w:abstractNumId w:val="74"/>
  </w:num>
  <w:num w:numId="97">
    <w:abstractNumId w:val="306"/>
  </w:num>
  <w:num w:numId="98">
    <w:abstractNumId w:val="110"/>
  </w:num>
  <w:num w:numId="99">
    <w:abstractNumId w:val="50"/>
  </w:num>
  <w:num w:numId="100">
    <w:abstractNumId w:val="57"/>
  </w:num>
  <w:num w:numId="101">
    <w:abstractNumId w:val="53"/>
  </w:num>
  <w:num w:numId="102">
    <w:abstractNumId w:val="232"/>
  </w:num>
  <w:num w:numId="103">
    <w:abstractNumId w:val="196"/>
  </w:num>
  <w:num w:numId="104">
    <w:abstractNumId w:val="123"/>
  </w:num>
  <w:num w:numId="105">
    <w:abstractNumId w:val="310"/>
  </w:num>
  <w:num w:numId="106">
    <w:abstractNumId w:val="109"/>
  </w:num>
  <w:num w:numId="107">
    <w:abstractNumId w:val="140"/>
  </w:num>
  <w:num w:numId="108">
    <w:abstractNumId w:val="282"/>
  </w:num>
  <w:num w:numId="109">
    <w:abstractNumId w:val="224"/>
  </w:num>
  <w:num w:numId="110">
    <w:abstractNumId w:val="46"/>
  </w:num>
  <w:num w:numId="111">
    <w:abstractNumId w:val="263"/>
  </w:num>
  <w:num w:numId="112">
    <w:abstractNumId w:val="260"/>
  </w:num>
  <w:num w:numId="113">
    <w:abstractNumId w:val="108"/>
  </w:num>
  <w:num w:numId="114">
    <w:abstractNumId w:val="11"/>
  </w:num>
  <w:num w:numId="115">
    <w:abstractNumId w:val="359"/>
  </w:num>
  <w:num w:numId="116">
    <w:abstractNumId w:val="124"/>
  </w:num>
  <w:num w:numId="117">
    <w:abstractNumId w:val="175"/>
  </w:num>
  <w:num w:numId="118">
    <w:abstractNumId w:val="89"/>
  </w:num>
  <w:num w:numId="119">
    <w:abstractNumId w:val="333"/>
  </w:num>
  <w:num w:numId="120">
    <w:abstractNumId w:val="177"/>
  </w:num>
  <w:num w:numId="121">
    <w:abstractNumId w:val="160"/>
  </w:num>
  <w:num w:numId="122">
    <w:abstractNumId w:val="274"/>
  </w:num>
  <w:num w:numId="123">
    <w:abstractNumId w:val="276"/>
  </w:num>
  <w:num w:numId="124">
    <w:abstractNumId w:val="229"/>
  </w:num>
  <w:num w:numId="125">
    <w:abstractNumId w:val="207"/>
  </w:num>
  <w:num w:numId="126">
    <w:abstractNumId w:val="352"/>
  </w:num>
  <w:num w:numId="127">
    <w:abstractNumId w:val="29"/>
  </w:num>
  <w:num w:numId="128">
    <w:abstractNumId w:val="221"/>
  </w:num>
  <w:num w:numId="129">
    <w:abstractNumId w:val="67"/>
  </w:num>
  <w:num w:numId="130">
    <w:abstractNumId w:val="314"/>
  </w:num>
  <w:num w:numId="131">
    <w:abstractNumId w:val="203"/>
  </w:num>
  <w:num w:numId="132">
    <w:abstractNumId w:val="154"/>
  </w:num>
  <w:num w:numId="133">
    <w:abstractNumId w:val="242"/>
  </w:num>
  <w:num w:numId="134">
    <w:abstractNumId w:val="243"/>
  </w:num>
  <w:num w:numId="135">
    <w:abstractNumId w:val="231"/>
  </w:num>
  <w:num w:numId="136">
    <w:abstractNumId w:val="321"/>
  </w:num>
  <w:num w:numId="137">
    <w:abstractNumId w:val="70"/>
  </w:num>
  <w:num w:numId="138">
    <w:abstractNumId w:val="3"/>
  </w:num>
  <w:num w:numId="139">
    <w:abstractNumId w:val="6"/>
  </w:num>
  <w:num w:numId="140">
    <w:abstractNumId w:val="214"/>
  </w:num>
  <w:num w:numId="141">
    <w:abstractNumId w:val="31"/>
  </w:num>
  <w:num w:numId="142">
    <w:abstractNumId w:val="71"/>
  </w:num>
  <w:num w:numId="143">
    <w:abstractNumId w:val="320"/>
  </w:num>
  <w:num w:numId="144">
    <w:abstractNumId w:val="178"/>
  </w:num>
  <w:num w:numId="145">
    <w:abstractNumId w:val="216"/>
  </w:num>
  <w:num w:numId="146">
    <w:abstractNumId w:val="167"/>
  </w:num>
  <w:num w:numId="147">
    <w:abstractNumId w:val="326"/>
  </w:num>
  <w:num w:numId="148">
    <w:abstractNumId w:val="1"/>
  </w:num>
  <w:num w:numId="149">
    <w:abstractNumId w:val="2"/>
  </w:num>
  <w:num w:numId="150">
    <w:abstractNumId w:val="4"/>
  </w:num>
  <w:num w:numId="151">
    <w:abstractNumId w:val="5"/>
  </w:num>
  <w:num w:numId="152">
    <w:abstractNumId w:val="7"/>
  </w:num>
  <w:num w:numId="153">
    <w:abstractNumId w:val="8"/>
  </w:num>
  <w:num w:numId="154">
    <w:abstractNumId w:val="9"/>
  </w:num>
  <w:num w:numId="155">
    <w:abstractNumId w:val="10"/>
  </w:num>
  <w:num w:numId="156">
    <w:abstractNumId w:val="1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351"/>
  </w:num>
  <w:num w:numId="158">
    <w:abstractNumId w:val="104"/>
  </w:num>
  <w:num w:numId="159">
    <w:abstractNumId w:val="128"/>
  </w:num>
  <w:num w:numId="160">
    <w:abstractNumId w:val="305"/>
  </w:num>
  <w:num w:numId="161">
    <w:abstractNumId w:val="62"/>
  </w:num>
  <w:num w:numId="162">
    <w:abstractNumId w:val="0"/>
    <w:lvlOverride w:ilvl="0">
      <w:lvl w:ilvl="0">
        <w:numFmt w:val="bullet"/>
        <w:lvlText w:val=""/>
        <w:legacy w:legacy="1" w:legacySpace="0" w:legacyIndent="0"/>
        <w:lvlJc w:val="left"/>
        <w:rPr>
          <w:rFonts w:ascii="Symbol" w:hAnsi="Symbol" w:hint="default"/>
        </w:rPr>
      </w:lvl>
    </w:lvlOverride>
  </w:num>
  <w:num w:numId="163">
    <w:abstractNumId w:val="335"/>
  </w:num>
  <w:num w:numId="164">
    <w:abstractNumId w:val="148"/>
  </w:num>
  <w:num w:numId="165">
    <w:abstractNumId w:val="141"/>
  </w:num>
  <w:num w:numId="166">
    <w:abstractNumId w:val="271"/>
  </w:num>
  <w:num w:numId="167">
    <w:abstractNumId w:val="111"/>
  </w:num>
  <w:num w:numId="168">
    <w:abstractNumId w:val="299"/>
  </w:num>
  <w:num w:numId="169">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21"/>
  </w:num>
  <w:num w:numId="171">
    <w:abstractNumId w:val="49"/>
  </w:num>
  <w:num w:numId="172">
    <w:abstractNumId w:val="60"/>
  </w:num>
  <w:num w:numId="173">
    <w:abstractNumId w:val="318"/>
  </w:num>
  <w:num w:numId="174">
    <w:abstractNumId w:val="36"/>
  </w:num>
  <w:num w:numId="175">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83"/>
  </w:num>
  <w:num w:numId="178">
    <w:abstractNumId w:val="235"/>
  </w:num>
  <w:num w:numId="179">
    <w:abstractNumId w:val="230"/>
  </w:num>
  <w:num w:numId="180">
    <w:abstractNumId w:val="77"/>
  </w:num>
  <w:num w:numId="181">
    <w:abstractNumId w:val="206"/>
  </w:num>
  <w:num w:numId="182">
    <w:abstractNumId w:val="226"/>
  </w:num>
  <w:num w:numId="183">
    <w:abstractNumId w:val="267"/>
  </w:num>
  <w:num w:numId="184">
    <w:abstractNumId w:val="284"/>
  </w:num>
  <w:num w:numId="185">
    <w:abstractNumId w:val="15"/>
  </w:num>
  <w:num w:numId="186">
    <w:abstractNumId w:val="151"/>
  </w:num>
  <w:num w:numId="187">
    <w:abstractNumId w:val="42"/>
  </w:num>
  <w:num w:numId="188">
    <w:abstractNumId w:val="268"/>
  </w:num>
  <w:num w:numId="189">
    <w:abstractNumId w:val="97"/>
  </w:num>
  <w:num w:numId="190">
    <w:abstractNumId w:val="327"/>
  </w:num>
  <w:num w:numId="191">
    <w:abstractNumId w:val="202"/>
  </w:num>
  <w:num w:numId="192">
    <w:abstractNumId w:val="319"/>
  </w:num>
  <w:num w:numId="193">
    <w:abstractNumId w:val="344"/>
  </w:num>
  <w:num w:numId="194">
    <w:abstractNumId w:val="315"/>
  </w:num>
  <w:num w:numId="195">
    <w:abstractNumId w:val="144"/>
  </w:num>
  <w:num w:numId="196">
    <w:abstractNumId w:val="213"/>
  </w:num>
  <w:num w:numId="197">
    <w:abstractNumId w:val="64"/>
  </w:num>
  <w:num w:numId="198">
    <w:abstractNumId w:val="337"/>
  </w:num>
  <w:num w:numId="19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79"/>
  </w:num>
  <w:num w:numId="202">
    <w:abstractNumId w:val="253"/>
  </w:num>
  <w:num w:numId="203">
    <w:abstractNumId w:val="85"/>
  </w:num>
  <w:num w:numId="204">
    <w:abstractNumId w:val="304"/>
  </w:num>
  <w:num w:numId="205">
    <w:abstractNumId w:val="248"/>
  </w:num>
  <w:num w:numId="206">
    <w:abstractNumId w:val="266"/>
  </w:num>
  <w:num w:numId="207">
    <w:abstractNumId w:val="316"/>
  </w:num>
  <w:num w:numId="208">
    <w:abstractNumId w:val="356"/>
  </w:num>
  <w:num w:numId="209">
    <w:abstractNumId w:val="20"/>
  </w:num>
  <w:num w:numId="210">
    <w:abstractNumId w:val="212"/>
  </w:num>
  <w:num w:numId="211">
    <w:abstractNumId w:val="19"/>
  </w:num>
  <w:num w:numId="212">
    <w:abstractNumId w:val="334"/>
  </w:num>
  <w:num w:numId="213">
    <w:abstractNumId w:val="311"/>
  </w:num>
  <w:num w:numId="2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52"/>
  </w:num>
  <w:num w:numId="218">
    <w:abstractNumId w:val="339"/>
  </w:num>
  <w:num w:numId="219">
    <w:abstractNumId w:val="357"/>
  </w:num>
  <w:num w:numId="220">
    <w:abstractNumId w:val="79"/>
  </w:num>
  <w:num w:numId="22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345"/>
  </w:num>
  <w:num w:numId="223">
    <w:abstractNumId w:val="133"/>
  </w:num>
  <w:num w:numId="224">
    <w:abstractNumId w:val="360"/>
  </w:num>
  <w:num w:numId="225">
    <w:abstractNumId w:val="51"/>
  </w:num>
  <w:num w:numId="226">
    <w:abstractNumId w:val="364"/>
  </w:num>
  <w:num w:numId="227">
    <w:abstractNumId w:val="200"/>
  </w:num>
  <w:num w:numId="228">
    <w:abstractNumId w:val="222"/>
  </w:num>
  <w:num w:numId="229">
    <w:abstractNumId w:val="367"/>
  </w:num>
  <w:num w:numId="230">
    <w:abstractNumId w:val="113"/>
  </w:num>
  <w:num w:numId="231">
    <w:abstractNumId w:val="293"/>
  </w:num>
  <w:num w:numId="232">
    <w:abstractNumId w:val="208"/>
  </w:num>
  <w:num w:numId="2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365"/>
  </w:num>
  <w:num w:numId="238">
    <w:abstractNumId w:val="127"/>
  </w:num>
  <w:num w:numId="239">
    <w:abstractNumId w:val="17"/>
  </w:num>
  <w:num w:numId="240">
    <w:abstractNumId w:val="131"/>
  </w:num>
  <w:num w:numId="241">
    <w:abstractNumId w:val="26"/>
  </w:num>
  <w:num w:numId="242">
    <w:abstractNumId w:val="23"/>
  </w:num>
  <w:num w:numId="243">
    <w:abstractNumId w:val="257"/>
  </w:num>
  <w:num w:numId="244">
    <w:abstractNumId w:val="69"/>
  </w:num>
  <w:num w:numId="245">
    <w:abstractNumId w:val="191"/>
  </w:num>
  <w:num w:numId="246">
    <w:abstractNumId w:val="164"/>
  </w:num>
  <w:num w:numId="247">
    <w:abstractNumId w:val="241"/>
  </w:num>
  <w:num w:numId="248">
    <w:abstractNumId w:val="28"/>
  </w:num>
  <w:num w:numId="249">
    <w:abstractNumId w:val="217"/>
  </w:num>
  <w:num w:numId="250">
    <w:abstractNumId w:val="194"/>
  </w:num>
  <w:num w:numId="251">
    <w:abstractNumId w:val="258"/>
  </w:num>
  <w:num w:numId="252">
    <w:abstractNumId w:val="137"/>
  </w:num>
  <w:num w:numId="253">
    <w:abstractNumId w:val="173"/>
  </w:num>
  <w:num w:numId="254">
    <w:abstractNumId w:val="277"/>
  </w:num>
  <w:num w:numId="255">
    <w:abstractNumId w:val="237"/>
  </w:num>
  <w:num w:numId="256">
    <w:abstractNumId w:val="162"/>
  </w:num>
  <w:num w:numId="257">
    <w:abstractNumId w:val="322"/>
  </w:num>
  <w:num w:numId="258">
    <w:abstractNumId w:val="363"/>
  </w:num>
  <w:num w:numId="259">
    <w:abstractNumId w:val="169"/>
  </w:num>
  <w:num w:numId="260">
    <w:abstractNumId w:val="329"/>
  </w:num>
  <w:num w:numId="261">
    <w:abstractNumId w:val="238"/>
  </w:num>
  <w:num w:numId="262">
    <w:abstractNumId w:val="289"/>
  </w:num>
  <w:num w:numId="263">
    <w:abstractNumId w:val="317"/>
  </w:num>
  <w:num w:numId="264">
    <w:abstractNumId w:val="139"/>
  </w:num>
  <w:num w:numId="265">
    <w:abstractNumId w:val="43"/>
  </w:num>
  <w:num w:numId="266">
    <w:abstractNumId w:val="55"/>
  </w:num>
  <w:num w:numId="267">
    <w:abstractNumId w:val="103"/>
  </w:num>
  <w:num w:numId="268">
    <w:abstractNumId w:val="240"/>
  </w:num>
  <w:num w:numId="269">
    <w:abstractNumId w:val="330"/>
  </w:num>
  <w:num w:numId="270">
    <w:abstractNumId w:val="347"/>
  </w:num>
  <w:num w:numId="271">
    <w:abstractNumId w:val="105"/>
  </w:num>
  <w:num w:numId="272">
    <w:abstractNumId w:val="94"/>
  </w:num>
  <w:num w:numId="273">
    <w:abstractNumId w:val="287"/>
  </w:num>
  <w:num w:numId="274">
    <w:abstractNumId w:val="342"/>
  </w:num>
  <w:num w:numId="275">
    <w:abstractNumId w:val="39"/>
  </w:num>
  <w:num w:numId="276">
    <w:abstractNumId w:val="343"/>
  </w:num>
  <w:num w:numId="277">
    <w:abstractNumId w:val="265"/>
  </w:num>
  <w:num w:numId="278">
    <w:abstractNumId w:val="116"/>
  </w:num>
  <w:num w:numId="279">
    <w:abstractNumId w:val="54"/>
  </w:num>
  <w:num w:numId="280">
    <w:abstractNumId w:val="100"/>
  </w:num>
  <w:num w:numId="281">
    <w:abstractNumId w:val="135"/>
  </w:num>
  <w:num w:numId="282">
    <w:abstractNumId w:val="250"/>
  </w:num>
  <w:num w:numId="283">
    <w:abstractNumId w:val="78"/>
  </w:num>
  <w:num w:numId="284">
    <w:abstractNumId w:val="301"/>
  </w:num>
  <w:num w:numId="285">
    <w:abstractNumId w:val="204"/>
  </w:num>
  <w:num w:numId="286">
    <w:abstractNumId w:val="72"/>
  </w:num>
  <w:num w:numId="287">
    <w:abstractNumId w:val="297"/>
  </w:num>
  <w:num w:numId="288">
    <w:abstractNumId w:val="12"/>
  </w:num>
  <w:num w:numId="289">
    <w:abstractNumId w:val="14"/>
  </w:num>
  <w:num w:numId="290">
    <w:abstractNumId w:val="16"/>
  </w:num>
  <w:num w:numId="291">
    <w:abstractNumId w:val="146"/>
  </w:num>
  <w:num w:numId="292">
    <w:abstractNumId w:val="80"/>
  </w:num>
  <w:num w:numId="293">
    <w:abstractNumId w:val="107"/>
  </w:num>
  <w:num w:numId="294">
    <w:abstractNumId w:val="254"/>
  </w:num>
  <w:num w:numId="295">
    <w:abstractNumId w:val="348"/>
  </w:num>
  <w:num w:numId="296">
    <w:abstractNumId w:val="223"/>
  </w:num>
  <w:num w:numId="297">
    <w:abstractNumId w:val="303"/>
  </w:num>
  <w:num w:numId="298">
    <w:abstractNumId w:val="27"/>
  </w:num>
  <w:num w:numId="299">
    <w:abstractNumId w:val="174"/>
  </w:num>
  <w:num w:numId="300">
    <w:abstractNumId w:val="349"/>
  </w:num>
  <w:num w:numId="301">
    <w:abstractNumId w:val="98"/>
  </w:num>
  <w:num w:numId="302">
    <w:abstractNumId w:val="341"/>
  </w:num>
  <w:num w:numId="303">
    <w:abstractNumId w:val="225"/>
  </w:num>
  <w:num w:numId="304">
    <w:abstractNumId w:val="172"/>
  </w:num>
  <w:num w:numId="305">
    <w:abstractNumId w:val="259"/>
  </w:num>
  <w:num w:numId="306">
    <w:abstractNumId w:val="264"/>
  </w:num>
  <w:num w:numId="307">
    <w:abstractNumId w:val="296"/>
  </w:num>
  <w:num w:numId="308">
    <w:abstractNumId w:val="47"/>
  </w:num>
  <w:num w:numId="309">
    <w:abstractNumId w:val="302"/>
  </w:num>
  <w:num w:numId="310">
    <w:abstractNumId w:val="273"/>
  </w:num>
  <w:num w:numId="311">
    <w:abstractNumId w:val="201"/>
  </w:num>
  <w:num w:numId="312">
    <w:abstractNumId w:val="81"/>
  </w:num>
  <w:num w:numId="313">
    <w:abstractNumId w:val="346"/>
  </w:num>
  <w:num w:numId="314">
    <w:abstractNumId w:val="114"/>
  </w:num>
  <w:num w:numId="315">
    <w:abstractNumId w:val="22"/>
  </w:num>
  <w:num w:numId="316">
    <w:abstractNumId w:val="86"/>
  </w:num>
  <w:num w:numId="317">
    <w:abstractNumId w:val="234"/>
  </w:num>
  <w:num w:numId="318">
    <w:abstractNumId w:val="294"/>
  </w:num>
  <w:num w:numId="319">
    <w:abstractNumId w:val="182"/>
  </w:num>
  <w:num w:numId="320">
    <w:abstractNumId w:val="171"/>
  </w:num>
  <w:num w:numId="321">
    <w:abstractNumId w:val="239"/>
  </w:num>
  <w:num w:numId="322">
    <w:abstractNumId w:val="361"/>
  </w:num>
  <w:num w:numId="323">
    <w:abstractNumId w:val="185"/>
  </w:num>
  <w:num w:numId="324">
    <w:abstractNumId w:val="210"/>
  </w:num>
  <w:num w:numId="325">
    <w:abstractNumId w:val="247"/>
  </w:num>
  <w:num w:numId="326">
    <w:abstractNumId w:val="92"/>
  </w:num>
  <w:num w:numId="327">
    <w:abstractNumId w:val="298"/>
  </w:num>
  <w:num w:numId="328">
    <w:abstractNumId w:val="209"/>
  </w:num>
  <w:num w:numId="329">
    <w:abstractNumId w:val="198"/>
  </w:num>
  <w:num w:numId="330">
    <w:abstractNumId w:val="246"/>
  </w:num>
  <w:num w:numId="331">
    <w:abstractNumId w:val="147"/>
  </w:num>
  <w:num w:numId="332">
    <w:abstractNumId w:val="215"/>
  </w:num>
  <w:num w:numId="333">
    <w:abstractNumId w:val="353"/>
  </w:num>
  <w:num w:numId="334">
    <w:abstractNumId w:val="34"/>
  </w:num>
  <w:num w:numId="335">
    <w:abstractNumId w:val="195"/>
  </w:num>
  <w:num w:numId="336">
    <w:abstractNumId w:val="197"/>
  </w:num>
  <w:num w:numId="337">
    <w:abstractNumId w:val="362"/>
  </w:num>
  <w:num w:numId="338">
    <w:abstractNumId w:val="145"/>
  </w:num>
  <w:num w:numId="339">
    <w:abstractNumId w:val="286"/>
  </w:num>
  <w:num w:numId="340">
    <w:abstractNumId w:val="354"/>
  </w:num>
  <w:num w:numId="341">
    <w:abstractNumId w:val="63"/>
  </w:num>
  <w:num w:numId="342">
    <w:abstractNumId w:val="152"/>
  </w:num>
  <w:num w:numId="343">
    <w:abstractNumId w:val="193"/>
  </w:num>
  <w:num w:numId="344">
    <w:abstractNumId w:val="84"/>
  </w:num>
  <w:num w:numId="345">
    <w:abstractNumId w:val="161"/>
  </w:num>
  <w:num w:numId="346">
    <w:abstractNumId w:val="313"/>
  </w:num>
  <w:num w:numId="347">
    <w:abstractNumId w:val="325"/>
  </w:num>
  <w:num w:numId="348">
    <w:abstractNumId w:val="256"/>
  </w:num>
  <w:num w:numId="349">
    <w:abstractNumId w:val="24"/>
  </w:num>
  <w:num w:numId="350">
    <w:abstractNumId w:val="272"/>
  </w:num>
  <w:num w:numId="351">
    <w:abstractNumId w:val="180"/>
  </w:num>
  <w:num w:numId="352">
    <w:abstractNumId w:val="150"/>
  </w:num>
  <w:num w:numId="353">
    <w:abstractNumId w:val="33"/>
  </w:num>
  <w:num w:numId="354">
    <w:abstractNumId w:val="338"/>
  </w:num>
  <w:num w:numId="355">
    <w:abstractNumId w:val="211"/>
  </w:num>
  <w:num w:numId="356">
    <w:abstractNumId w:val="49"/>
    <w:lvlOverride w:ilvl="0"/>
    <w:lvlOverride w:ilvl="1">
      <w:startOverride w:val="1"/>
    </w:lvlOverride>
    <w:lvlOverride w:ilvl="2">
      <w:startOverride w:val="1"/>
    </w:lvlOverride>
    <w:lvlOverride w:ilvl="3"/>
    <w:lvlOverride w:ilvl="4"/>
    <w:lvlOverride w:ilvl="5"/>
    <w:lvlOverride w:ilvl="6"/>
    <w:lvlOverride w:ilvl="7"/>
    <w:lvlOverride w:ilvl="8"/>
  </w:num>
  <w:num w:numId="357">
    <w:abstractNumId w:val="219"/>
  </w:num>
  <w:num w:numId="358">
    <w:abstractNumId w:val="136"/>
  </w:num>
  <w:num w:numId="359">
    <w:abstractNumId w:val="58"/>
  </w:num>
  <w:num w:numId="360">
    <w:abstractNumId w:val="170"/>
  </w:num>
  <w:num w:numId="361">
    <w:abstractNumId w:val="252"/>
  </w:num>
  <w:num w:numId="362">
    <w:abstractNumId w:val="2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abstractNumId w:val="1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abstractNumId w:val="66"/>
  </w:num>
  <w:num w:numId="367">
    <w:abstractNumId w:val="3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28"/>
  </w:num>
  <w:num w:numId="369">
    <w:abstractNumId w:val="75"/>
  </w:num>
  <w:num w:numId="370">
    <w:abstractNumId w:val="35"/>
  </w:num>
  <w:num w:numId="371">
    <w:abstractNumId w:val="220"/>
  </w:num>
  <w:num w:numId="372">
    <w:abstractNumId w:val="125"/>
  </w:num>
  <w:numIdMacAtCleanup w:val="3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compat/>
  <w:rsids>
    <w:rsidRoot w:val="003B511D"/>
    <w:rsid w:val="00180349"/>
    <w:rsid w:val="001B273C"/>
    <w:rsid w:val="001C5C16"/>
    <w:rsid w:val="002E2166"/>
    <w:rsid w:val="0030782C"/>
    <w:rsid w:val="00317BD2"/>
    <w:rsid w:val="003B511D"/>
    <w:rsid w:val="003F792C"/>
    <w:rsid w:val="00490685"/>
    <w:rsid w:val="004A27C7"/>
    <w:rsid w:val="00501E6F"/>
    <w:rsid w:val="00575123"/>
    <w:rsid w:val="005A7D74"/>
    <w:rsid w:val="005D14F6"/>
    <w:rsid w:val="00642015"/>
    <w:rsid w:val="00672490"/>
    <w:rsid w:val="00723577"/>
    <w:rsid w:val="007A07E6"/>
    <w:rsid w:val="008179A2"/>
    <w:rsid w:val="00950554"/>
    <w:rsid w:val="009D0093"/>
    <w:rsid w:val="00A22158"/>
    <w:rsid w:val="00B31D58"/>
    <w:rsid w:val="00B63123"/>
    <w:rsid w:val="00B72458"/>
    <w:rsid w:val="00BE6B80"/>
    <w:rsid w:val="00CF57AE"/>
    <w:rsid w:val="00E7020F"/>
    <w:rsid w:val="00EE5DAF"/>
    <w:rsid w:val="00F46B3F"/>
    <w:rsid w:val="00F510B8"/>
    <w:rsid w:val="00FB66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onnector" idref="#Прямая со стрелкой 7498"/>
        <o:r id="V:Rule2" type="connector" idref="#Прямая со стрелкой 7497"/>
        <o:r id="V:Rule3" type="connector" idref="#Прямая со стрелкой 7496"/>
        <o:r id="V:Rule4" type="connector" idref="#Прямая со стрелкой 7495"/>
        <o:r id="V:Rule5" type="connector" idref="#Прямая со стрелкой 7494"/>
        <o:r id="V:Rule6" type="connector" idref="#Прямая со стрелкой 7493"/>
        <o:r id="V:Rule7" type="connector" idref="#Прямая со стрелкой 7492"/>
        <o:r id="V:Rule8" type="connector" idref="#Прямая со стрелкой 7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27C7"/>
    <w:pPr>
      <w:spacing w:after="200" w:line="276" w:lineRule="auto"/>
    </w:pPr>
    <w:rPr>
      <w:rFonts w:ascii="Calibri" w:eastAsia="Times New Roman" w:hAnsi="Calibri" w:cs="Times New Roman"/>
      <w:lang w:eastAsia="ru-RU"/>
    </w:rPr>
  </w:style>
  <w:style w:type="paragraph" w:styleId="1">
    <w:name w:val="heading 1"/>
    <w:basedOn w:val="a"/>
    <w:next w:val="a"/>
    <w:link w:val="10"/>
    <w:qFormat/>
    <w:rsid w:val="004A27C7"/>
    <w:pPr>
      <w:keepNext/>
      <w:spacing w:before="240" w:after="60"/>
      <w:outlineLvl w:val="0"/>
    </w:pPr>
    <w:rPr>
      <w:rFonts w:ascii="Cambria" w:hAnsi="Cambria"/>
      <w:b/>
      <w:bCs/>
      <w:kern w:val="32"/>
      <w:sz w:val="32"/>
      <w:szCs w:val="32"/>
    </w:rPr>
  </w:style>
  <w:style w:type="paragraph" w:styleId="2">
    <w:name w:val="heading 2"/>
    <w:basedOn w:val="a"/>
    <w:next w:val="a"/>
    <w:link w:val="20"/>
    <w:uiPriority w:val="9"/>
    <w:unhideWhenUsed/>
    <w:qFormat/>
    <w:rsid w:val="004A27C7"/>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4A27C7"/>
    <w:pPr>
      <w:keepNext/>
      <w:spacing w:after="0" w:line="360" w:lineRule="auto"/>
      <w:outlineLvl w:val="2"/>
    </w:pPr>
    <w:rPr>
      <w:rFonts w:ascii="Times New Roman" w:hAnsi="Times New Roman"/>
      <w:sz w:val="32"/>
      <w:szCs w:val="24"/>
    </w:rPr>
  </w:style>
  <w:style w:type="paragraph" w:styleId="4">
    <w:name w:val="heading 4"/>
    <w:basedOn w:val="a"/>
    <w:next w:val="a"/>
    <w:link w:val="40"/>
    <w:uiPriority w:val="9"/>
    <w:unhideWhenUsed/>
    <w:qFormat/>
    <w:rsid w:val="00A22158"/>
    <w:pPr>
      <w:keepNext/>
      <w:spacing w:before="240" w:after="60"/>
      <w:outlineLvl w:val="3"/>
    </w:pPr>
    <w:rPr>
      <w:rFonts w:asciiTheme="minorHAnsi" w:eastAsiaTheme="minorEastAsia" w:hAnsiTheme="minorHAnsi" w:cstheme="minorBidi"/>
      <w:b/>
      <w:bCs/>
      <w:sz w:val="28"/>
      <w:szCs w:val="28"/>
      <w:lang w:eastAsia="en-US"/>
    </w:rPr>
  </w:style>
  <w:style w:type="paragraph" w:styleId="5">
    <w:name w:val="heading 5"/>
    <w:basedOn w:val="a"/>
    <w:next w:val="a"/>
    <w:link w:val="50"/>
    <w:uiPriority w:val="9"/>
    <w:unhideWhenUsed/>
    <w:qFormat/>
    <w:rsid w:val="00A22158"/>
    <w:pPr>
      <w:keepNext/>
      <w:keepLines/>
      <w:spacing w:before="200" w:after="0" w:line="259" w:lineRule="auto"/>
      <w:outlineLvl w:val="4"/>
    </w:pPr>
    <w:rPr>
      <w:rFonts w:asciiTheme="majorHAnsi" w:eastAsiaTheme="majorEastAsia" w:hAnsiTheme="majorHAnsi" w:cstheme="majorBidi"/>
      <w:color w:val="1F4D78"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27C7"/>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4A27C7"/>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
    <w:rsid w:val="004A27C7"/>
    <w:rPr>
      <w:rFonts w:ascii="Times New Roman" w:eastAsia="Times New Roman" w:hAnsi="Times New Roman" w:cs="Times New Roman"/>
      <w:sz w:val="32"/>
      <w:szCs w:val="24"/>
      <w:lang w:eastAsia="ru-RU"/>
    </w:rPr>
  </w:style>
  <w:style w:type="paragraph" w:styleId="a3">
    <w:name w:val="List Paragraph"/>
    <w:basedOn w:val="a"/>
    <w:uiPriority w:val="34"/>
    <w:qFormat/>
    <w:rsid w:val="004A27C7"/>
    <w:pPr>
      <w:ind w:left="720"/>
      <w:contextualSpacing/>
    </w:pPr>
    <w:rPr>
      <w:rFonts w:ascii="Times New Roman" w:hAnsi="Times New Roman"/>
      <w:sz w:val="24"/>
      <w:lang w:eastAsia="en-US"/>
    </w:rPr>
  </w:style>
  <w:style w:type="paragraph" w:styleId="a4">
    <w:name w:val="Normal (Web)"/>
    <w:basedOn w:val="a"/>
    <w:uiPriority w:val="99"/>
    <w:unhideWhenUsed/>
    <w:rsid w:val="004A27C7"/>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4A27C7"/>
    <w:rPr>
      <w:rFonts w:cs="Times New Roman"/>
    </w:rPr>
  </w:style>
  <w:style w:type="paragraph" w:customStyle="1" w:styleId="c6">
    <w:name w:val="c6"/>
    <w:basedOn w:val="a"/>
    <w:rsid w:val="004A27C7"/>
    <w:pPr>
      <w:spacing w:before="100" w:beforeAutospacing="1" w:after="100" w:afterAutospacing="1" w:line="240" w:lineRule="auto"/>
    </w:pPr>
    <w:rPr>
      <w:rFonts w:ascii="Times New Roman" w:hAnsi="Times New Roman"/>
      <w:sz w:val="24"/>
      <w:szCs w:val="24"/>
    </w:rPr>
  </w:style>
  <w:style w:type="character" w:customStyle="1" w:styleId="c0">
    <w:name w:val="c0"/>
    <w:rsid w:val="004A27C7"/>
  </w:style>
  <w:style w:type="character" w:customStyle="1" w:styleId="c8">
    <w:name w:val="c8"/>
    <w:rsid w:val="004A27C7"/>
  </w:style>
  <w:style w:type="paragraph" w:styleId="a5">
    <w:name w:val="No Spacing"/>
    <w:link w:val="a6"/>
    <w:uiPriority w:val="1"/>
    <w:qFormat/>
    <w:rsid w:val="004A27C7"/>
    <w:pPr>
      <w:spacing w:after="0" w:line="240" w:lineRule="auto"/>
    </w:pPr>
    <w:rPr>
      <w:rFonts w:ascii="Calibri" w:eastAsia="Times New Roman" w:hAnsi="Calibri" w:cs="Times New Roman"/>
    </w:rPr>
  </w:style>
  <w:style w:type="character" w:customStyle="1" w:styleId="a6">
    <w:name w:val="Без интервала Знак"/>
    <w:basedOn w:val="a0"/>
    <w:link w:val="a5"/>
    <w:uiPriority w:val="99"/>
    <w:rsid w:val="004A27C7"/>
    <w:rPr>
      <w:rFonts w:ascii="Calibri" w:eastAsia="Times New Roman" w:hAnsi="Calibri" w:cs="Times New Roman"/>
    </w:rPr>
  </w:style>
  <w:style w:type="character" w:styleId="a7">
    <w:name w:val="Strong"/>
    <w:uiPriority w:val="22"/>
    <w:qFormat/>
    <w:rsid w:val="004A27C7"/>
    <w:rPr>
      <w:rFonts w:cs="Times New Roman"/>
      <w:b/>
      <w:bCs/>
    </w:rPr>
  </w:style>
  <w:style w:type="character" w:styleId="a8">
    <w:name w:val="Hyperlink"/>
    <w:uiPriority w:val="99"/>
    <w:unhideWhenUsed/>
    <w:rsid w:val="004A27C7"/>
    <w:rPr>
      <w:color w:val="0000FF"/>
      <w:u w:val="single"/>
    </w:rPr>
  </w:style>
  <w:style w:type="paragraph" w:styleId="a9">
    <w:name w:val="Body Text"/>
    <w:basedOn w:val="a"/>
    <w:link w:val="aa"/>
    <w:rsid w:val="004A27C7"/>
    <w:pPr>
      <w:spacing w:after="0" w:line="240" w:lineRule="auto"/>
      <w:jc w:val="both"/>
    </w:pPr>
    <w:rPr>
      <w:rFonts w:ascii="Times New Roman" w:hAnsi="Times New Roman"/>
      <w:sz w:val="28"/>
      <w:szCs w:val="20"/>
    </w:rPr>
  </w:style>
  <w:style w:type="character" w:customStyle="1" w:styleId="aa">
    <w:name w:val="Основной текст Знак"/>
    <w:basedOn w:val="a0"/>
    <w:link w:val="a9"/>
    <w:rsid w:val="004A27C7"/>
    <w:rPr>
      <w:rFonts w:ascii="Times New Roman" w:eastAsia="Times New Roman" w:hAnsi="Times New Roman" w:cs="Times New Roman"/>
      <w:sz w:val="28"/>
      <w:szCs w:val="20"/>
      <w:lang w:eastAsia="ru-RU"/>
    </w:rPr>
  </w:style>
  <w:style w:type="character" w:customStyle="1" w:styleId="FontStyle75">
    <w:name w:val="Font Style75"/>
    <w:uiPriority w:val="99"/>
    <w:rsid w:val="004A27C7"/>
    <w:rPr>
      <w:rFonts w:ascii="Times New Roman" w:hAnsi="Times New Roman" w:cs="Times New Roman"/>
      <w:b/>
      <w:bCs/>
      <w:spacing w:val="-10"/>
      <w:sz w:val="28"/>
      <w:szCs w:val="28"/>
    </w:rPr>
  </w:style>
  <w:style w:type="character" w:customStyle="1" w:styleId="2ArialUnicodeMS">
    <w:name w:val="Основной текст (2) + Arial Unicode MS"/>
    <w:aliases w:val="Не полужирный1"/>
    <w:uiPriority w:val="99"/>
    <w:rsid w:val="004A27C7"/>
    <w:rPr>
      <w:rFonts w:ascii="Arial Unicode MS" w:eastAsia="Arial Unicode MS" w:hAnsi="Arial Unicode MS"/>
      <w:b/>
      <w:color w:val="000000"/>
      <w:spacing w:val="0"/>
      <w:w w:val="100"/>
      <w:position w:val="0"/>
      <w:sz w:val="17"/>
      <w:shd w:val="clear" w:color="auto" w:fill="FFFFFF"/>
      <w:lang w:val="ru-RU"/>
    </w:rPr>
  </w:style>
  <w:style w:type="character" w:customStyle="1" w:styleId="c3">
    <w:name w:val="c3"/>
    <w:rsid w:val="004A27C7"/>
    <w:rPr>
      <w:rFonts w:cs="Times New Roman"/>
    </w:rPr>
  </w:style>
  <w:style w:type="paragraph" w:customStyle="1" w:styleId="ParagraphStyle">
    <w:name w:val="Paragraph Style"/>
    <w:rsid w:val="004A27C7"/>
    <w:pPr>
      <w:autoSpaceDE w:val="0"/>
      <w:autoSpaceDN w:val="0"/>
      <w:adjustRightInd w:val="0"/>
      <w:spacing w:after="0" w:line="240" w:lineRule="auto"/>
    </w:pPr>
    <w:rPr>
      <w:rFonts w:ascii="Arial" w:eastAsia="Times New Roman" w:hAnsi="Arial" w:cs="Arial"/>
      <w:sz w:val="24"/>
      <w:szCs w:val="24"/>
    </w:rPr>
  </w:style>
  <w:style w:type="character" w:customStyle="1" w:styleId="ab">
    <w:name w:val="Текст выноски Знак"/>
    <w:basedOn w:val="a0"/>
    <w:link w:val="ac"/>
    <w:uiPriority w:val="99"/>
    <w:semiHidden/>
    <w:rsid w:val="004A27C7"/>
    <w:rPr>
      <w:rFonts w:ascii="Tahoma" w:eastAsia="Times New Roman" w:hAnsi="Tahoma" w:cs="Tahoma"/>
      <w:sz w:val="16"/>
      <w:szCs w:val="16"/>
    </w:rPr>
  </w:style>
  <w:style w:type="paragraph" w:styleId="ac">
    <w:name w:val="Balloon Text"/>
    <w:basedOn w:val="a"/>
    <w:link w:val="ab"/>
    <w:uiPriority w:val="99"/>
    <w:semiHidden/>
    <w:rsid w:val="004A27C7"/>
    <w:pPr>
      <w:spacing w:after="0" w:line="240" w:lineRule="auto"/>
    </w:pPr>
    <w:rPr>
      <w:rFonts w:ascii="Tahoma" w:hAnsi="Tahoma" w:cs="Tahoma"/>
      <w:sz w:val="16"/>
      <w:szCs w:val="16"/>
      <w:lang w:eastAsia="en-US"/>
    </w:rPr>
  </w:style>
  <w:style w:type="character" w:customStyle="1" w:styleId="11">
    <w:name w:val="Текст выноски Знак1"/>
    <w:basedOn w:val="a0"/>
    <w:uiPriority w:val="99"/>
    <w:semiHidden/>
    <w:rsid w:val="004A27C7"/>
    <w:rPr>
      <w:rFonts w:ascii="Segoe UI" w:eastAsia="Times New Roman" w:hAnsi="Segoe UI" w:cs="Segoe UI"/>
      <w:sz w:val="18"/>
      <w:szCs w:val="18"/>
      <w:lang w:eastAsia="ru-RU"/>
    </w:rPr>
  </w:style>
  <w:style w:type="character" w:customStyle="1" w:styleId="21">
    <w:name w:val="Основной текст (2)_"/>
    <w:link w:val="22"/>
    <w:locked/>
    <w:rsid w:val="004A27C7"/>
    <w:rPr>
      <w:rFonts w:cs="Times New Roman"/>
      <w:sz w:val="25"/>
      <w:szCs w:val="25"/>
      <w:shd w:val="clear" w:color="auto" w:fill="FFFFFF"/>
    </w:rPr>
  </w:style>
  <w:style w:type="paragraph" w:customStyle="1" w:styleId="22">
    <w:name w:val="Основной текст (2)"/>
    <w:basedOn w:val="a"/>
    <w:link w:val="21"/>
    <w:rsid w:val="004A27C7"/>
    <w:pPr>
      <w:widowControl w:val="0"/>
      <w:shd w:val="clear" w:color="auto" w:fill="FFFFFF"/>
      <w:spacing w:after="0" w:line="295" w:lineRule="exact"/>
    </w:pPr>
    <w:rPr>
      <w:rFonts w:asciiTheme="minorHAnsi" w:eastAsiaTheme="minorHAnsi" w:hAnsiTheme="minorHAnsi"/>
      <w:sz w:val="25"/>
      <w:szCs w:val="25"/>
      <w:shd w:val="clear" w:color="auto" w:fill="FFFFFF"/>
      <w:lang w:eastAsia="en-US"/>
    </w:rPr>
  </w:style>
  <w:style w:type="character" w:customStyle="1" w:styleId="23">
    <w:name w:val="Основной текст (2) + Курсив"/>
    <w:aliases w:val="Интервал 0 pt"/>
    <w:uiPriority w:val="99"/>
    <w:rsid w:val="004A27C7"/>
    <w:rPr>
      <w:rFonts w:cs="Times New Roman"/>
      <w:i/>
      <w:iCs/>
      <w:color w:val="000000"/>
      <w:spacing w:val="10"/>
      <w:w w:val="100"/>
      <w:position w:val="0"/>
      <w:sz w:val="25"/>
      <w:szCs w:val="25"/>
      <w:shd w:val="clear" w:color="auto" w:fill="FFFFFF"/>
      <w:lang w:val="ru-RU" w:bidi="ar-SA"/>
    </w:rPr>
  </w:style>
  <w:style w:type="character" w:customStyle="1" w:styleId="ad">
    <w:name w:val="Основной текст_"/>
    <w:link w:val="24"/>
    <w:locked/>
    <w:rsid w:val="004A27C7"/>
    <w:rPr>
      <w:rFonts w:cs="Times New Roman"/>
      <w:sz w:val="29"/>
      <w:szCs w:val="29"/>
      <w:shd w:val="clear" w:color="auto" w:fill="FFFFFF"/>
    </w:rPr>
  </w:style>
  <w:style w:type="paragraph" w:customStyle="1" w:styleId="24">
    <w:name w:val="Основной текст2"/>
    <w:basedOn w:val="a"/>
    <w:link w:val="ad"/>
    <w:uiPriority w:val="99"/>
    <w:rsid w:val="004A27C7"/>
    <w:pPr>
      <w:widowControl w:val="0"/>
      <w:shd w:val="clear" w:color="auto" w:fill="FFFFFF"/>
      <w:spacing w:after="0" w:line="338" w:lineRule="exact"/>
      <w:jc w:val="both"/>
    </w:pPr>
    <w:rPr>
      <w:rFonts w:asciiTheme="minorHAnsi" w:eastAsiaTheme="minorHAnsi" w:hAnsiTheme="minorHAnsi"/>
      <w:sz w:val="29"/>
      <w:szCs w:val="29"/>
      <w:shd w:val="clear" w:color="auto" w:fill="FFFFFF"/>
      <w:lang w:eastAsia="en-US"/>
    </w:rPr>
  </w:style>
  <w:style w:type="character" w:customStyle="1" w:styleId="12">
    <w:name w:val="Основной текст1"/>
    <w:uiPriority w:val="99"/>
    <w:rsid w:val="004A27C7"/>
    <w:rPr>
      <w:rFonts w:ascii="Times New Roman" w:hAnsi="Times New Roman" w:cs="Times New Roman"/>
      <w:sz w:val="29"/>
      <w:szCs w:val="29"/>
      <w:u w:val="none"/>
    </w:rPr>
  </w:style>
  <w:style w:type="paragraph" w:customStyle="1" w:styleId="31">
    <w:name w:val="Основной текст3"/>
    <w:basedOn w:val="a"/>
    <w:uiPriority w:val="99"/>
    <w:rsid w:val="004A27C7"/>
    <w:pPr>
      <w:widowControl w:val="0"/>
      <w:shd w:val="clear" w:color="auto" w:fill="FFFFFF"/>
      <w:spacing w:after="0" w:line="338" w:lineRule="exact"/>
      <w:jc w:val="both"/>
    </w:pPr>
    <w:rPr>
      <w:rFonts w:ascii="Times New Roman" w:hAnsi="Times New Roman"/>
      <w:color w:val="000000"/>
      <w:sz w:val="29"/>
      <w:szCs w:val="29"/>
    </w:rPr>
  </w:style>
  <w:style w:type="paragraph" w:customStyle="1" w:styleId="Centered">
    <w:name w:val="Centered"/>
    <w:uiPriority w:val="99"/>
    <w:rsid w:val="004A27C7"/>
    <w:pPr>
      <w:autoSpaceDE w:val="0"/>
      <w:autoSpaceDN w:val="0"/>
      <w:adjustRightInd w:val="0"/>
      <w:spacing w:after="0" w:line="240" w:lineRule="auto"/>
      <w:jc w:val="center"/>
    </w:pPr>
    <w:rPr>
      <w:rFonts w:ascii="Arial" w:eastAsia="Calibri" w:hAnsi="Arial" w:cs="Arial"/>
      <w:sz w:val="24"/>
      <w:szCs w:val="24"/>
    </w:rPr>
  </w:style>
  <w:style w:type="character" w:customStyle="1" w:styleId="14pt">
    <w:name w:val="Основной текст + 14 pt;Курсив"/>
    <w:rsid w:val="004A27C7"/>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bidi="ar-SA"/>
    </w:rPr>
  </w:style>
  <w:style w:type="paragraph" w:customStyle="1" w:styleId="41">
    <w:name w:val="Основной текст4"/>
    <w:basedOn w:val="a"/>
    <w:uiPriority w:val="99"/>
    <w:rsid w:val="004A27C7"/>
    <w:pPr>
      <w:widowControl w:val="0"/>
      <w:shd w:val="clear" w:color="auto" w:fill="FFFFFF"/>
      <w:spacing w:after="0" w:line="338" w:lineRule="exact"/>
      <w:jc w:val="both"/>
    </w:pPr>
    <w:rPr>
      <w:rFonts w:ascii="Times New Roman" w:hAnsi="Times New Roman"/>
      <w:color w:val="000000"/>
      <w:sz w:val="29"/>
      <w:szCs w:val="29"/>
    </w:rPr>
  </w:style>
  <w:style w:type="table" w:styleId="ae">
    <w:name w:val="Table Grid"/>
    <w:basedOn w:val="a1"/>
    <w:uiPriority w:val="59"/>
    <w:rsid w:val="004A27C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Верхний колонтитул Знак"/>
    <w:basedOn w:val="a0"/>
    <w:link w:val="af0"/>
    <w:uiPriority w:val="99"/>
    <w:rsid w:val="004A27C7"/>
    <w:rPr>
      <w:rFonts w:ascii="Calibri" w:eastAsia="Times New Roman" w:hAnsi="Calibri" w:cs="Times New Roman"/>
      <w:lang w:eastAsia="ru-RU"/>
    </w:rPr>
  </w:style>
  <w:style w:type="paragraph" w:styleId="af0">
    <w:name w:val="header"/>
    <w:basedOn w:val="a"/>
    <w:link w:val="af"/>
    <w:uiPriority w:val="99"/>
    <w:unhideWhenUsed/>
    <w:rsid w:val="004A27C7"/>
    <w:pPr>
      <w:tabs>
        <w:tab w:val="center" w:pos="4677"/>
        <w:tab w:val="right" w:pos="9355"/>
      </w:tabs>
    </w:pPr>
  </w:style>
  <w:style w:type="character" w:customStyle="1" w:styleId="13">
    <w:name w:val="Верхний колонтитул Знак1"/>
    <w:basedOn w:val="a0"/>
    <w:uiPriority w:val="99"/>
    <w:semiHidden/>
    <w:rsid w:val="004A27C7"/>
    <w:rPr>
      <w:rFonts w:ascii="Calibri" w:eastAsia="Times New Roman" w:hAnsi="Calibri" w:cs="Times New Roman"/>
      <w:lang w:eastAsia="ru-RU"/>
    </w:rPr>
  </w:style>
  <w:style w:type="character" w:customStyle="1" w:styleId="c1">
    <w:name w:val="c1"/>
    <w:basedOn w:val="a0"/>
    <w:rsid w:val="004A27C7"/>
  </w:style>
  <w:style w:type="paragraph" w:customStyle="1" w:styleId="c2">
    <w:name w:val="c2"/>
    <w:basedOn w:val="a"/>
    <w:rsid w:val="004A27C7"/>
    <w:pPr>
      <w:spacing w:before="100" w:beforeAutospacing="1" w:after="100" w:afterAutospacing="1" w:line="240" w:lineRule="auto"/>
    </w:pPr>
    <w:rPr>
      <w:rFonts w:ascii="Times New Roman" w:hAnsi="Times New Roman"/>
      <w:sz w:val="24"/>
      <w:szCs w:val="24"/>
    </w:rPr>
  </w:style>
  <w:style w:type="character" w:customStyle="1" w:styleId="c4">
    <w:name w:val="c4"/>
    <w:basedOn w:val="a0"/>
    <w:rsid w:val="004A27C7"/>
  </w:style>
  <w:style w:type="character" w:customStyle="1" w:styleId="17">
    <w:name w:val="Основной текст (17)_"/>
    <w:basedOn w:val="a0"/>
    <w:link w:val="170"/>
    <w:uiPriority w:val="99"/>
    <w:locked/>
    <w:rsid w:val="004A27C7"/>
    <w:rPr>
      <w:b/>
      <w:bCs/>
      <w:i/>
      <w:iCs/>
      <w:spacing w:val="6"/>
      <w:shd w:val="clear" w:color="auto" w:fill="FFFFFF"/>
    </w:rPr>
  </w:style>
  <w:style w:type="paragraph" w:customStyle="1" w:styleId="170">
    <w:name w:val="Основной текст (17)"/>
    <w:basedOn w:val="a"/>
    <w:link w:val="17"/>
    <w:uiPriority w:val="99"/>
    <w:rsid w:val="004A27C7"/>
    <w:pPr>
      <w:widowControl w:val="0"/>
      <w:shd w:val="clear" w:color="auto" w:fill="FFFFFF"/>
      <w:spacing w:after="0" w:line="538" w:lineRule="exact"/>
      <w:jc w:val="both"/>
    </w:pPr>
    <w:rPr>
      <w:rFonts w:asciiTheme="minorHAnsi" w:eastAsiaTheme="minorHAnsi" w:hAnsiTheme="minorHAnsi" w:cstheme="minorBidi"/>
      <w:b/>
      <w:bCs/>
      <w:i/>
      <w:iCs/>
      <w:spacing w:val="6"/>
      <w:shd w:val="clear" w:color="auto" w:fill="FFFFFF"/>
      <w:lang w:eastAsia="en-US"/>
    </w:rPr>
  </w:style>
  <w:style w:type="paragraph" w:customStyle="1" w:styleId="c13">
    <w:name w:val="c13"/>
    <w:basedOn w:val="a"/>
    <w:rsid w:val="004A27C7"/>
    <w:pPr>
      <w:spacing w:before="100" w:beforeAutospacing="1" w:after="100" w:afterAutospacing="1" w:line="240" w:lineRule="auto"/>
    </w:pPr>
    <w:rPr>
      <w:rFonts w:ascii="Times New Roman" w:hAnsi="Times New Roman"/>
      <w:sz w:val="24"/>
      <w:szCs w:val="24"/>
    </w:rPr>
  </w:style>
  <w:style w:type="character" w:customStyle="1" w:styleId="c9">
    <w:name w:val="c9"/>
    <w:rsid w:val="004A27C7"/>
    <w:rPr>
      <w:rFonts w:cs="Times New Roman"/>
    </w:rPr>
  </w:style>
  <w:style w:type="character" w:customStyle="1" w:styleId="c12">
    <w:name w:val="c12"/>
    <w:rsid w:val="004A27C7"/>
    <w:rPr>
      <w:rFonts w:cs="Times New Roman"/>
    </w:rPr>
  </w:style>
  <w:style w:type="character" w:customStyle="1" w:styleId="c5">
    <w:name w:val="c5"/>
    <w:rsid w:val="004A27C7"/>
    <w:rPr>
      <w:rFonts w:cs="Times New Roman"/>
    </w:rPr>
  </w:style>
  <w:style w:type="character" w:styleId="af1">
    <w:name w:val="Emphasis"/>
    <w:qFormat/>
    <w:rsid w:val="004A27C7"/>
    <w:rPr>
      <w:i/>
      <w:iCs/>
    </w:rPr>
  </w:style>
  <w:style w:type="paragraph" w:customStyle="1" w:styleId="c28">
    <w:name w:val="c28"/>
    <w:basedOn w:val="a"/>
    <w:uiPriority w:val="99"/>
    <w:rsid w:val="004A27C7"/>
    <w:pPr>
      <w:spacing w:before="100" w:beforeAutospacing="1" w:after="100" w:afterAutospacing="1" w:line="240" w:lineRule="auto"/>
    </w:pPr>
    <w:rPr>
      <w:rFonts w:ascii="Times New Roman" w:hAnsi="Times New Roman"/>
      <w:sz w:val="24"/>
      <w:szCs w:val="24"/>
    </w:rPr>
  </w:style>
  <w:style w:type="character" w:customStyle="1" w:styleId="af2">
    <w:name w:val="Текст Знак"/>
    <w:basedOn w:val="a0"/>
    <w:link w:val="af3"/>
    <w:uiPriority w:val="99"/>
    <w:rsid w:val="004A27C7"/>
    <w:rPr>
      <w:rFonts w:ascii="Courier New" w:eastAsia="Times New Roman" w:hAnsi="Courier New" w:cs="Times New Roman"/>
      <w:sz w:val="20"/>
      <w:szCs w:val="20"/>
      <w:lang w:eastAsia="ru-RU"/>
    </w:rPr>
  </w:style>
  <w:style w:type="paragraph" w:styleId="af3">
    <w:name w:val="Plain Text"/>
    <w:basedOn w:val="a"/>
    <w:link w:val="af2"/>
    <w:uiPriority w:val="99"/>
    <w:rsid w:val="004A27C7"/>
    <w:pPr>
      <w:spacing w:after="0" w:line="240" w:lineRule="auto"/>
    </w:pPr>
    <w:rPr>
      <w:rFonts w:ascii="Courier New" w:hAnsi="Courier New"/>
      <w:sz w:val="20"/>
      <w:szCs w:val="20"/>
    </w:rPr>
  </w:style>
  <w:style w:type="character" w:customStyle="1" w:styleId="14">
    <w:name w:val="Текст Знак1"/>
    <w:basedOn w:val="a0"/>
    <w:uiPriority w:val="99"/>
    <w:semiHidden/>
    <w:rsid w:val="004A27C7"/>
    <w:rPr>
      <w:rFonts w:ascii="Consolas" w:eastAsia="Times New Roman" w:hAnsi="Consolas" w:cs="Consolas"/>
      <w:sz w:val="21"/>
      <w:szCs w:val="21"/>
      <w:lang w:eastAsia="ru-RU"/>
    </w:rPr>
  </w:style>
  <w:style w:type="paragraph" w:styleId="af4">
    <w:name w:val="footer"/>
    <w:basedOn w:val="a"/>
    <w:link w:val="af5"/>
    <w:uiPriority w:val="99"/>
    <w:unhideWhenUsed/>
    <w:rsid w:val="004A27C7"/>
    <w:pPr>
      <w:tabs>
        <w:tab w:val="center" w:pos="4536"/>
        <w:tab w:val="right" w:pos="9072"/>
      </w:tabs>
      <w:spacing w:after="0" w:line="240" w:lineRule="auto"/>
    </w:pPr>
  </w:style>
  <w:style w:type="character" w:customStyle="1" w:styleId="af5">
    <w:name w:val="Нижний колонтитул Знак"/>
    <w:basedOn w:val="a0"/>
    <w:link w:val="af4"/>
    <w:uiPriority w:val="99"/>
    <w:rsid w:val="004A27C7"/>
    <w:rPr>
      <w:rFonts w:ascii="Calibri" w:eastAsia="Times New Roman" w:hAnsi="Calibri" w:cs="Times New Roman"/>
      <w:lang w:eastAsia="ru-RU"/>
    </w:rPr>
  </w:style>
  <w:style w:type="character" w:customStyle="1" w:styleId="c10">
    <w:name w:val="c10"/>
    <w:basedOn w:val="a0"/>
    <w:rsid w:val="004A27C7"/>
  </w:style>
  <w:style w:type="character" w:customStyle="1" w:styleId="c14">
    <w:name w:val="c14"/>
    <w:basedOn w:val="a0"/>
    <w:rsid w:val="004A27C7"/>
  </w:style>
  <w:style w:type="character" w:customStyle="1" w:styleId="full-screen-content-activate">
    <w:name w:val="full-screen-content-activate"/>
    <w:basedOn w:val="a0"/>
    <w:rsid w:val="004A27C7"/>
  </w:style>
  <w:style w:type="character" w:customStyle="1" w:styleId="c26">
    <w:name w:val="c26"/>
    <w:basedOn w:val="a0"/>
    <w:rsid w:val="004A27C7"/>
  </w:style>
  <w:style w:type="character" w:customStyle="1" w:styleId="c18">
    <w:name w:val="c18"/>
    <w:basedOn w:val="a0"/>
    <w:rsid w:val="004A27C7"/>
  </w:style>
  <w:style w:type="paragraph" w:customStyle="1" w:styleId="c17">
    <w:name w:val="c17"/>
    <w:basedOn w:val="a"/>
    <w:rsid w:val="004A27C7"/>
    <w:pPr>
      <w:spacing w:before="100" w:beforeAutospacing="1" w:after="100" w:afterAutospacing="1" w:line="240" w:lineRule="auto"/>
    </w:pPr>
    <w:rPr>
      <w:rFonts w:ascii="Times New Roman" w:hAnsi="Times New Roman"/>
      <w:sz w:val="24"/>
      <w:szCs w:val="24"/>
    </w:rPr>
  </w:style>
  <w:style w:type="paragraph" w:customStyle="1" w:styleId="c10c1">
    <w:name w:val="c10 c1"/>
    <w:basedOn w:val="a"/>
    <w:rsid w:val="004A27C7"/>
    <w:pPr>
      <w:spacing w:before="100" w:beforeAutospacing="1" w:after="100" w:afterAutospacing="1" w:line="240" w:lineRule="auto"/>
    </w:pPr>
    <w:rPr>
      <w:rFonts w:ascii="Times New Roman" w:hAnsi="Times New Roman"/>
      <w:sz w:val="24"/>
      <w:szCs w:val="24"/>
    </w:rPr>
  </w:style>
  <w:style w:type="character" w:customStyle="1" w:styleId="c13c3">
    <w:name w:val="c13 c3"/>
    <w:basedOn w:val="a0"/>
    <w:rsid w:val="004A27C7"/>
  </w:style>
  <w:style w:type="character" w:customStyle="1" w:styleId="c3c13">
    <w:name w:val="c3 c13"/>
    <w:basedOn w:val="a0"/>
    <w:rsid w:val="004A27C7"/>
  </w:style>
  <w:style w:type="character" w:customStyle="1" w:styleId="c0c3">
    <w:name w:val="c0 c3"/>
    <w:basedOn w:val="a0"/>
    <w:rsid w:val="004A27C7"/>
  </w:style>
  <w:style w:type="character" w:customStyle="1" w:styleId="c3c0">
    <w:name w:val="c3 c0"/>
    <w:basedOn w:val="a0"/>
    <w:rsid w:val="004A27C7"/>
  </w:style>
  <w:style w:type="paragraph" w:customStyle="1" w:styleId="c1c10">
    <w:name w:val="c1 c10"/>
    <w:basedOn w:val="a"/>
    <w:rsid w:val="004A27C7"/>
    <w:pPr>
      <w:spacing w:before="100" w:beforeAutospacing="1" w:after="100" w:afterAutospacing="1" w:line="240" w:lineRule="auto"/>
    </w:pPr>
    <w:rPr>
      <w:rFonts w:ascii="Times New Roman" w:hAnsi="Times New Roman"/>
      <w:sz w:val="24"/>
      <w:szCs w:val="24"/>
    </w:rPr>
  </w:style>
  <w:style w:type="paragraph" w:customStyle="1" w:styleId="c1c9">
    <w:name w:val="c1 c9"/>
    <w:basedOn w:val="a"/>
    <w:rsid w:val="004A27C7"/>
    <w:pPr>
      <w:spacing w:before="100" w:beforeAutospacing="1" w:after="100" w:afterAutospacing="1" w:line="240" w:lineRule="auto"/>
    </w:pPr>
    <w:rPr>
      <w:rFonts w:ascii="Times New Roman" w:hAnsi="Times New Roman"/>
      <w:sz w:val="24"/>
      <w:szCs w:val="24"/>
    </w:rPr>
  </w:style>
  <w:style w:type="paragraph" w:customStyle="1" w:styleId="c9c1">
    <w:name w:val="c9 c1"/>
    <w:basedOn w:val="a"/>
    <w:rsid w:val="004A27C7"/>
    <w:pPr>
      <w:spacing w:before="100" w:beforeAutospacing="1" w:after="100" w:afterAutospacing="1" w:line="240" w:lineRule="auto"/>
    </w:pPr>
    <w:rPr>
      <w:rFonts w:ascii="Times New Roman" w:hAnsi="Times New Roman"/>
      <w:sz w:val="24"/>
      <w:szCs w:val="24"/>
    </w:rPr>
  </w:style>
  <w:style w:type="paragraph" w:customStyle="1" w:styleId="c9c23">
    <w:name w:val="c9 c23"/>
    <w:basedOn w:val="a"/>
    <w:rsid w:val="004A27C7"/>
    <w:pPr>
      <w:spacing w:before="100" w:beforeAutospacing="1" w:after="100" w:afterAutospacing="1" w:line="240" w:lineRule="auto"/>
    </w:pPr>
    <w:rPr>
      <w:rFonts w:ascii="Times New Roman" w:hAnsi="Times New Roman"/>
      <w:sz w:val="24"/>
      <w:szCs w:val="24"/>
    </w:rPr>
  </w:style>
  <w:style w:type="paragraph" w:customStyle="1" w:styleId="c7">
    <w:name w:val="c7"/>
    <w:basedOn w:val="a"/>
    <w:rsid w:val="004A27C7"/>
    <w:pPr>
      <w:spacing w:before="100" w:beforeAutospacing="1" w:after="100" w:afterAutospacing="1" w:line="240" w:lineRule="auto"/>
    </w:pPr>
    <w:rPr>
      <w:rFonts w:ascii="Times New Roman" w:hAnsi="Times New Roman"/>
      <w:sz w:val="24"/>
      <w:szCs w:val="24"/>
    </w:rPr>
  </w:style>
  <w:style w:type="character" w:customStyle="1" w:styleId="c55">
    <w:name w:val="c55"/>
    <w:basedOn w:val="a0"/>
    <w:rsid w:val="004A27C7"/>
  </w:style>
  <w:style w:type="paragraph" w:styleId="25">
    <w:name w:val="Body Text 2"/>
    <w:basedOn w:val="a"/>
    <w:link w:val="26"/>
    <w:rsid w:val="004A27C7"/>
    <w:pPr>
      <w:spacing w:after="120" w:line="480" w:lineRule="auto"/>
    </w:pPr>
    <w:rPr>
      <w:rFonts w:ascii="Times New Roman" w:hAnsi="Times New Roman"/>
      <w:sz w:val="20"/>
      <w:szCs w:val="20"/>
    </w:rPr>
  </w:style>
  <w:style w:type="character" w:customStyle="1" w:styleId="26">
    <w:name w:val="Основной текст 2 Знак"/>
    <w:basedOn w:val="a0"/>
    <w:link w:val="25"/>
    <w:rsid w:val="004A27C7"/>
    <w:rPr>
      <w:rFonts w:ascii="Times New Roman" w:eastAsia="Times New Roman" w:hAnsi="Times New Roman" w:cs="Times New Roman"/>
      <w:sz w:val="20"/>
      <w:szCs w:val="20"/>
      <w:lang w:eastAsia="ru-RU"/>
    </w:rPr>
  </w:style>
  <w:style w:type="paragraph" w:customStyle="1" w:styleId="c19">
    <w:name w:val="c19"/>
    <w:basedOn w:val="a"/>
    <w:rsid w:val="004A27C7"/>
    <w:pPr>
      <w:spacing w:before="100" w:beforeAutospacing="1" w:after="100" w:afterAutospacing="1" w:line="240" w:lineRule="auto"/>
    </w:pPr>
    <w:rPr>
      <w:rFonts w:ascii="Times New Roman" w:hAnsi="Times New Roman"/>
      <w:sz w:val="24"/>
      <w:szCs w:val="24"/>
    </w:rPr>
  </w:style>
  <w:style w:type="paragraph" w:customStyle="1" w:styleId="c20">
    <w:name w:val="c20"/>
    <w:basedOn w:val="a"/>
    <w:rsid w:val="004A27C7"/>
    <w:pPr>
      <w:spacing w:before="100" w:beforeAutospacing="1" w:after="100" w:afterAutospacing="1" w:line="240" w:lineRule="auto"/>
    </w:pPr>
    <w:rPr>
      <w:rFonts w:ascii="Times New Roman" w:hAnsi="Times New Roman"/>
      <w:sz w:val="24"/>
      <w:szCs w:val="24"/>
    </w:rPr>
  </w:style>
  <w:style w:type="character" w:customStyle="1" w:styleId="c11">
    <w:name w:val="c11"/>
    <w:basedOn w:val="a0"/>
    <w:rsid w:val="004A27C7"/>
  </w:style>
  <w:style w:type="paragraph" w:customStyle="1" w:styleId="c24">
    <w:name w:val="c24"/>
    <w:basedOn w:val="a"/>
    <w:rsid w:val="004A27C7"/>
    <w:pPr>
      <w:spacing w:before="100" w:beforeAutospacing="1" w:after="100" w:afterAutospacing="1" w:line="240" w:lineRule="auto"/>
    </w:pPr>
    <w:rPr>
      <w:rFonts w:ascii="Times New Roman" w:hAnsi="Times New Roman"/>
      <w:sz w:val="24"/>
      <w:szCs w:val="24"/>
    </w:rPr>
  </w:style>
  <w:style w:type="paragraph" w:customStyle="1" w:styleId="c16">
    <w:name w:val="c16"/>
    <w:basedOn w:val="a"/>
    <w:rsid w:val="004A27C7"/>
    <w:pPr>
      <w:spacing w:before="100" w:beforeAutospacing="1" w:after="100" w:afterAutospacing="1" w:line="240" w:lineRule="auto"/>
    </w:pPr>
    <w:rPr>
      <w:rFonts w:ascii="Times New Roman" w:hAnsi="Times New Roman"/>
      <w:sz w:val="24"/>
      <w:szCs w:val="24"/>
    </w:rPr>
  </w:style>
  <w:style w:type="character" w:customStyle="1" w:styleId="c22">
    <w:name w:val="c22"/>
    <w:basedOn w:val="a0"/>
    <w:rsid w:val="004A27C7"/>
  </w:style>
  <w:style w:type="character" w:customStyle="1" w:styleId="c15">
    <w:name w:val="c15"/>
    <w:basedOn w:val="a0"/>
    <w:rsid w:val="004A27C7"/>
  </w:style>
  <w:style w:type="paragraph" w:customStyle="1" w:styleId="msonormalcxspmiddle">
    <w:name w:val="msonormalcxspmiddle"/>
    <w:basedOn w:val="a"/>
    <w:rsid w:val="00672490"/>
    <w:pPr>
      <w:spacing w:before="100" w:beforeAutospacing="1" w:after="100" w:afterAutospacing="1" w:line="240" w:lineRule="auto"/>
    </w:pPr>
    <w:rPr>
      <w:rFonts w:ascii="Times New Roman" w:hAnsi="Times New Roman"/>
      <w:sz w:val="24"/>
      <w:szCs w:val="24"/>
    </w:rPr>
  </w:style>
  <w:style w:type="paragraph" w:customStyle="1" w:styleId="texturok">
    <w:name w:val="text_urok"/>
    <w:basedOn w:val="a"/>
    <w:link w:val="texturok0"/>
    <w:rsid w:val="00672490"/>
    <w:pPr>
      <w:widowControl w:val="0"/>
      <w:autoSpaceDE w:val="0"/>
      <w:autoSpaceDN w:val="0"/>
      <w:adjustRightInd w:val="0"/>
      <w:spacing w:after="0" w:line="240" w:lineRule="atLeast"/>
      <w:ind w:firstLine="283"/>
      <w:jc w:val="both"/>
      <w:textAlignment w:val="center"/>
    </w:pPr>
    <w:rPr>
      <w:rFonts w:ascii="SchoolBookC" w:hAnsi="SchoolBookC"/>
      <w:color w:val="000000"/>
      <w:sz w:val="20"/>
      <w:szCs w:val="20"/>
    </w:rPr>
  </w:style>
  <w:style w:type="character" w:customStyle="1" w:styleId="texturok0">
    <w:name w:val="text_urok Знак"/>
    <w:link w:val="texturok"/>
    <w:rsid w:val="00672490"/>
    <w:rPr>
      <w:rFonts w:ascii="SchoolBookC" w:eastAsia="Times New Roman" w:hAnsi="SchoolBookC" w:cs="Times New Roman"/>
      <w:color w:val="000000"/>
      <w:sz w:val="20"/>
      <w:szCs w:val="20"/>
      <w:lang w:eastAsia="ru-RU"/>
    </w:rPr>
  </w:style>
  <w:style w:type="paragraph" w:customStyle="1" w:styleId="af6">
    <w:name w:val="Содержимое таблицы"/>
    <w:basedOn w:val="a"/>
    <w:rsid w:val="00672490"/>
    <w:pPr>
      <w:widowControl w:val="0"/>
      <w:suppressLineNumbers/>
      <w:suppressAutoHyphens/>
      <w:spacing w:after="0" w:line="240" w:lineRule="auto"/>
    </w:pPr>
    <w:rPr>
      <w:rFonts w:ascii="Times New Roman" w:eastAsia="Andale Sans UI" w:hAnsi="Times New Roman"/>
      <w:kern w:val="1"/>
      <w:sz w:val="24"/>
      <w:szCs w:val="24"/>
      <w:lang w:eastAsia="en-US"/>
    </w:rPr>
  </w:style>
  <w:style w:type="table" w:customStyle="1" w:styleId="7">
    <w:name w:val="Сетка таблицы7"/>
    <w:basedOn w:val="a1"/>
    <w:uiPriority w:val="59"/>
    <w:rsid w:val="00317BD2"/>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ет списка1"/>
    <w:next w:val="a2"/>
    <w:uiPriority w:val="99"/>
    <w:semiHidden/>
    <w:unhideWhenUsed/>
    <w:rsid w:val="00317BD2"/>
  </w:style>
  <w:style w:type="table" w:customStyle="1" w:styleId="16">
    <w:name w:val="Сетка таблицы1"/>
    <w:basedOn w:val="a1"/>
    <w:next w:val="ae"/>
    <w:uiPriority w:val="59"/>
    <w:rsid w:val="00317BD2"/>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basedOn w:val="a1"/>
    <w:next w:val="ae"/>
    <w:uiPriority w:val="39"/>
    <w:rsid w:val="00317BD2"/>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1"/>
    <w:next w:val="ae"/>
    <w:uiPriority w:val="59"/>
    <w:rsid w:val="00317BD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1"/>
    <w:next w:val="ae"/>
    <w:uiPriority w:val="59"/>
    <w:rsid w:val="00317BD2"/>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Сетка таблицы5"/>
    <w:basedOn w:val="a1"/>
    <w:next w:val="ae"/>
    <w:uiPriority w:val="59"/>
    <w:rsid w:val="00317BD2"/>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Сетка таблицы6"/>
    <w:basedOn w:val="a1"/>
    <w:next w:val="ae"/>
    <w:uiPriority w:val="59"/>
    <w:rsid w:val="00317BD2"/>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e"/>
    <w:uiPriority w:val="59"/>
    <w:rsid w:val="00317BD2"/>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Стиль"/>
    <w:rsid w:val="00317BD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A22158"/>
    <w:rPr>
      <w:rFonts w:eastAsiaTheme="minorEastAsia"/>
      <w:b/>
      <w:bCs/>
      <w:sz w:val="28"/>
      <w:szCs w:val="28"/>
    </w:rPr>
  </w:style>
  <w:style w:type="character" w:customStyle="1" w:styleId="50">
    <w:name w:val="Заголовок 5 Знак"/>
    <w:basedOn w:val="a0"/>
    <w:link w:val="5"/>
    <w:uiPriority w:val="9"/>
    <w:rsid w:val="00A22158"/>
    <w:rPr>
      <w:rFonts w:asciiTheme="majorHAnsi" w:eastAsiaTheme="majorEastAsia" w:hAnsiTheme="majorHAnsi" w:cstheme="majorBidi"/>
      <w:color w:val="1F4D78" w:themeColor="accent1" w:themeShade="7F"/>
    </w:rPr>
  </w:style>
  <w:style w:type="numbering" w:customStyle="1" w:styleId="28">
    <w:name w:val="Нет списка2"/>
    <w:next w:val="a2"/>
    <w:uiPriority w:val="99"/>
    <w:semiHidden/>
    <w:unhideWhenUsed/>
    <w:rsid w:val="00A22158"/>
  </w:style>
  <w:style w:type="numbering" w:customStyle="1" w:styleId="110">
    <w:name w:val="Нет списка11"/>
    <w:next w:val="a2"/>
    <w:uiPriority w:val="99"/>
    <w:semiHidden/>
    <w:unhideWhenUsed/>
    <w:rsid w:val="00A22158"/>
  </w:style>
  <w:style w:type="table" w:customStyle="1" w:styleId="9">
    <w:name w:val="Сетка таблицы9"/>
    <w:basedOn w:val="a1"/>
    <w:next w:val="ae"/>
    <w:uiPriority w:val="59"/>
    <w:rsid w:val="00A2215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1"/>
    <w:next w:val="ae"/>
    <w:uiPriority w:val="59"/>
    <w:rsid w:val="00A2215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A22158"/>
  </w:style>
  <w:style w:type="paragraph" w:styleId="af8">
    <w:name w:val="caption"/>
    <w:basedOn w:val="a"/>
    <w:next w:val="a"/>
    <w:uiPriority w:val="35"/>
    <w:unhideWhenUsed/>
    <w:qFormat/>
    <w:rsid w:val="00A22158"/>
    <w:pPr>
      <w:spacing w:line="240" w:lineRule="auto"/>
    </w:pPr>
    <w:rPr>
      <w:rFonts w:eastAsia="Calibri"/>
      <w:b/>
      <w:bCs/>
      <w:color w:val="5B9BD5"/>
      <w:sz w:val="18"/>
      <w:szCs w:val="18"/>
    </w:rPr>
  </w:style>
  <w:style w:type="paragraph" w:styleId="af9">
    <w:name w:val="Body Text Indent"/>
    <w:basedOn w:val="a"/>
    <w:link w:val="afa"/>
    <w:uiPriority w:val="99"/>
    <w:semiHidden/>
    <w:unhideWhenUsed/>
    <w:rsid w:val="00A22158"/>
    <w:pPr>
      <w:spacing w:after="120" w:line="259" w:lineRule="auto"/>
      <w:ind w:left="283"/>
    </w:pPr>
    <w:rPr>
      <w:rFonts w:eastAsia="Calibri"/>
      <w:lang w:eastAsia="en-US"/>
    </w:rPr>
  </w:style>
  <w:style w:type="character" w:customStyle="1" w:styleId="afa">
    <w:name w:val="Основной текст с отступом Знак"/>
    <w:basedOn w:val="a0"/>
    <w:link w:val="af9"/>
    <w:uiPriority w:val="99"/>
    <w:semiHidden/>
    <w:rsid w:val="00A22158"/>
    <w:rPr>
      <w:rFonts w:ascii="Calibri" w:eastAsia="Calibri" w:hAnsi="Calibri" w:cs="Times New Roman"/>
    </w:rPr>
  </w:style>
  <w:style w:type="paragraph" w:styleId="29">
    <w:name w:val="Body Text First Indent 2"/>
    <w:basedOn w:val="af9"/>
    <w:link w:val="2a"/>
    <w:uiPriority w:val="99"/>
    <w:unhideWhenUsed/>
    <w:rsid w:val="00A22158"/>
    <w:pPr>
      <w:spacing w:after="200" w:line="276" w:lineRule="auto"/>
      <w:ind w:left="360" w:firstLine="360"/>
    </w:pPr>
    <w:rPr>
      <w:rFonts w:eastAsia="Times New Roman"/>
      <w:lang w:eastAsia="ru-RU"/>
    </w:rPr>
  </w:style>
  <w:style w:type="character" w:customStyle="1" w:styleId="2a">
    <w:name w:val="Красная строка 2 Знак"/>
    <w:basedOn w:val="afa"/>
    <w:link w:val="29"/>
    <w:uiPriority w:val="99"/>
    <w:rsid w:val="00A22158"/>
    <w:rPr>
      <w:rFonts w:ascii="Calibri" w:eastAsia="Times New Roman" w:hAnsi="Calibri" w:cs="Times New Roman"/>
      <w:lang w:eastAsia="ru-RU"/>
    </w:rPr>
  </w:style>
  <w:style w:type="paragraph" w:customStyle="1" w:styleId="c25">
    <w:name w:val="c25"/>
    <w:basedOn w:val="a"/>
    <w:rsid w:val="00A22158"/>
    <w:pPr>
      <w:spacing w:before="100" w:beforeAutospacing="1" w:after="100" w:afterAutospacing="1" w:line="240" w:lineRule="auto"/>
    </w:pPr>
    <w:rPr>
      <w:rFonts w:ascii="Times New Roman" w:hAnsi="Times New Roman"/>
      <w:sz w:val="24"/>
      <w:szCs w:val="24"/>
    </w:rPr>
  </w:style>
  <w:style w:type="paragraph" w:customStyle="1" w:styleId="c31">
    <w:name w:val="c31"/>
    <w:basedOn w:val="a"/>
    <w:rsid w:val="00A22158"/>
    <w:pPr>
      <w:spacing w:before="100" w:beforeAutospacing="1" w:after="100" w:afterAutospacing="1" w:line="240" w:lineRule="auto"/>
    </w:pPr>
    <w:rPr>
      <w:rFonts w:ascii="Times New Roman" w:hAnsi="Times New Roman"/>
      <w:sz w:val="24"/>
      <w:szCs w:val="24"/>
    </w:rPr>
  </w:style>
  <w:style w:type="paragraph" w:customStyle="1" w:styleId="c23">
    <w:name w:val="c23"/>
    <w:basedOn w:val="a"/>
    <w:rsid w:val="00A22158"/>
    <w:pPr>
      <w:spacing w:before="100" w:beforeAutospacing="1" w:after="100" w:afterAutospacing="1" w:line="240" w:lineRule="auto"/>
    </w:pPr>
    <w:rPr>
      <w:rFonts w:ascii="Times New Roman" w:hAnsi="Times New Roman"/>
      <w:sz w:val="24"/>
      <w:szCs w:val="24"/>
    </w:rPr>
  </w:style>
  <w:style w:type="paragraph" w:styleId="2b">
    <w:name w:val="List 2"/>
    <w:basedOn w:val="a"/>
    <w:semiHidden/>
    <w:unhideWhenUsed/>
    <w:rsid w:val="00A22158"/>
    <w:pPr>
      <w:spacing w:after="0" w:line="240" w:lineRule="auto"/>
      <w:ind w:left="566" w:hanging="283"/>
    </w:pPr>
    <w:rPr>
      <w:rFonts w:ascii="Times New Roman" w:hAnsi="Times New Roman"/>
      <w:sz w:val="24"/>
      <w:szCs w:val="24"/>
    </w:rPr>
  </w:style>
  <w:style w:type="paragraph" w:customStyle="1" w:styleId="18">
    <w:name w:val="Абзац списка1"/>
    <w:basedOn w:val="a"/>
    <w:rsid w:val="00A22158"/>
    <w:pPr>
      <w:ind w:left="720"/>
      <w:contextualSpacing/>
    </w:pPr>
  </w:style>
  <w:style w:type="character" w:customStyle="1" w:styleId="14pt0">
    <w:name w:val="Основной текст + 14 pt"/>
    <w:aliases w:val="Курсив"/>
    <w:rsid w:val="00A22158"/>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shd w:val="clear" w:color="auto" w:fill="FFFFFF"/>
      <w:lang w:val="ru-RU" w:bidi="ar-SA"/>
    </w:rPr>
  </w:style>
  <w:style w:type="character" w:customStyle="1" w:styleId="fn">
    <w:name w:val="fn"/>
    <w:rsid w:val="00A22158"/>
  </w:style>
  <w:style w:type="character" w:customStyle="1" w:styleId="street-address">
    <w:name w:val="street-address"/>
    <w:rsid w:val="00A22158"/>
  </w:style>
  <w:style w:type="character" w:customStyle="1" w:styleId="locality">
    <w:name w:val="locality"/>
    <w:rsid w:val="00A22158"/>
  </w:style>
  <w:style w:type="character" w:customStyle="1" w:styleId="country-name">
    <w:name w:val="country-name"/>
    <w:rsid w:val="00A22158"/>
  </w:style>
  <w:style w:type="character" w:customStyle="1" w:styleId="postal-code">
    <w:name w:val="postal-code"/>
    <w:rsid w:val="00A22158"/>
  </w:style>
  <w:style w:type="character" w:customStyle="1" w:styleId="extended-address">
    <w:name w:val="extended-address"/>
    <w:rsid w:val="00A22158"/>
  </w:style>
  <w:style w:type="character" w:customStyle="1" w:styleId="tel">
    <w:name w:val="tel"/>
    <w:rsid w:val="00A22158"/>
  </w:style>
  <w:style w:type="character" w:customStyle="1" w:styleId="c7c9">
    <w:name w:val="c7 c9"/>
    <w:rsid w:val="00A22158"/>
  </w:style>
  <w:style w:type="paragraph" w:customStyle="1" w:styleId="c10c12">
    <w:name w:val="c10 c12"/>
    <w:basedOn w:val="a"/>
    <w:rsid w:val="00A22158"/>
    <w:pPr>
      <w:spacing w:before="100" w:beforeAutospacing="1" w:after="100" w:afterAutospacing="1" w:line="240" w:lineRule="auto"/>
    </w:pPr>
    <w:rPr>
      <w:rFonts w:ascii="Times New Roman" w:hAnsi="Times New Roman"/>
      <w:sz w:val="24"/>
      <w:szCs w:val="24"/>
    </w:rPr>
  </w:style>
  <w:style w:type="paragraph" w:customStyle="1" w:styleId="c4c9">
    <w:name w:val="c4 c9"/>
    <w:basedOn w:val="a"/>
    <w:rsid w:val="00A22158"/>
    <w:pPr>
      <w:spacing w:before="100" w:beforeAutospacing="1" w:after="100" w:afterAutospacing="1" w:line="240" w:lineRule="auto"/>
    </w:pPr>
    <w:rPr>
      <w:rFonts w:ascii="Times New Roman" w:hAnsi="Times New Roman"/>
      <w:sz w:val="24"/>
      <w:szCs w:val="24"/>
    </w:rPr>
  </w:style>
  <w:style w:type="paragraph" w:customStyle="1" w:styleId="c2c7">
    <w:name w:val="c2 c7"/>
    <w:basedOn w:val="a"/>
    <w:rsid w:val="00A22158"/>
    <w:pPr>
      <w:spacing w:before="100" w:beforeAutospacing="1" w:after="100" w:afterAutospacing="1" w:line="240" w:lineRule="auto"/>
    </w:pPr>
    <w:rPr>
      <w:rFonts w:ascii="Times New Roman" w:hAnsi="Times New Roman"/>
      <w:sz w:val="24"/>
      <w:szCs w:val="24"/>
    </w:rPr>
  </w:style>
  <w:style w:type="paragraph" w:customStyle="1" w:styleId="c2c7c9">
    <w:name w:val="c2 c7 c9"/>
    <w:basedOn w:val="a"/>
    <w:rsid w:val="00A22158"/>
    <w:pPr>
      <w:spacing w:before="100" w:beforeAutospacing="1" w:after="100" w:afterAutospacing="1" w:line="240" w:lineRule="auto"/>
    </w:pPr>
    <w:rPr>
      <w:rFonts w:ascii="Times New Roman" w:hAnsi="Times New Roman"/>
      <w:sz w:val="24"/>
      <w:szCs w:val="24"/>
    </w:rPr>
  </w:style>
  <w:style w:type="character" w:customStyle="1" w:styleId="c0c6">
    <w:name w:val="c0 c6"/>
    <w:rsid w:val="00A22158"/>
  </w:style>
  <w:style w:type="paragraph" w:customStyle="1" w:styleId="c4c8">
    <w:name w:val="c4 c8"/>
    <w:basedOn w:val="a"/>
    <w:rsid w:val="00A22158"/>
    <w:pPr>
      <w:spacing w:before="100" w:beforeAutospacing="1" w:after="100" w:afterAutospacing="1" w:line="240" w:lineRule="auto"/>
    </w:pPr>
    <w:rPr>
      <w:rFonts w:ascii="Times New Roman" w:hAnsi="Times New Roman"/>
      <w:sz w:val="24"/>
      <w:szCs w:val="24"/>
    </w:rPr>
  </w:style>
  <w:style w:type="paragraph" w:customStyle="1" w:styleId="c4c8c9">
    <w:name w:val="c4 c8 c9"/>
    <w:basedOn w:val="a"/>
    <w:rsid w:val="00A22158"/>
    <w:pPr>
      <w:spacing w:before="100" w:beforeAutospacing="1" w:after="100" w:afterAutospacing="1" w:line="240" w:lineRule="auto"/>
    </w:pPr>
    <w:rPr>
      <w:rFonts w:ascii="Times New Roman" w:hAnsi="Times New Roman"/>
      <w:sz w:val="24"/>
      <w:szCs w:val="24"/>
    </w:rPr>
  </w:style>
  <w:style w:type="character" w:customStyle="1" w:styleId="c6c1">
    <w:name w:val="c6 c1"/>
    <w:rsid w:val="00A22158"/>
  </w:style>
  <w:style w:type="character" w:customStyle="1" w:styleId="FontStyle15">
    <w:name w:val="Font Style15"/>
    <w:rsid w:val="00A22158"/>
    <w:rPr>
      <w:rFonts w:ascii="Cambria" w:hAnsi="Cambria" w:cs="Cambria"/>
      <w:i/>
      <w:iCs/>
      <w:spacing w:val="-10"/>
      <w:sz w:val="20"/>
      <w:szCs w:val="20"/>
    </w:rPr>
  </w:style>
  <w:style w:type="character" w:customStyle="1" w:styleId="FontStyle12">
    <w:name w:val="Font Style12"/>
    <w:rsid w:val="00A22158"/>
    <w:rPr>
      <w:rFonts w:ascii="Cambria" w:hAnsi="Cambria" w:cs="Cambria"/>
      <w:spacing w:val="-10"/>
      <w:sz w:val="20"/>
      <w:szCs w:val="20"/>
    </w:rPr>
  </w:style>
  <w:style w:type="character" w:customStyle="1" w:styleId="FontStyle16">
    <w:name w:val="Font Style16"/>
    <w:rsid w:val="00A22158"/>
    <w:rPr>
      <w:rFonts w:ascii="Verdana" w:hAnsi="Verdana" w:cs="Verdana"/>
      <w:i/>
      <w:iCs/>
      <w:sz w:val="22"/>
      <w:szCs w:val="22"/>
    </w:rPr>
  </w:style>
  <w:style w:type="character" w:customStyle="1" w:styleId="c1c4">
    <w:name w:val="c1 c4"/>
    <w:rsid w:val="00A22158"/>
  </w:style>
  <w:style w:type="paragraph" w:customStyle="1" w:styleId="c0c5">
    <w:name w:val="c0 c5"/>
    <w:basedOn w:val="a"/>
    <w:rsid w:val="00A22158"/>
    <w:pPr>
      <w:spacing w:before="100" w:beforeAutospacing="1" w:after="100" w:afterAutospacing="1" w:line="240" w:lineRule="auto"/>
    </w:pPr>
    <w:rPr>
      <w:rFonts w:ascii="Times New Roman" w:hAnsi="Times New Roman"/>
      <w:sz w:val="24"/>
      <w:szCs w:val="24"/>
    </w:rPr>
  </w:style>
  <w:style w:type="paragraph" w:customStyle="1" w:styleId="style10">
    <w:name w:val="style10"/>
    <w:basedOn w:val="a"/>
    <w:rsid w:val="00A22158"/>
    <w:pPr>
      <w:spacing w:before="100" w:beforeAutospacing="1" w:after="100" w:afterAutospacing="1" w:line="240" w:lineRule="auto"/>
    </w:pPr>
    <w:rPr>
      <w:rFonts w:ascii="Times New Roman" w:hAnsi="Times New Roman"/>
      <w:sz w:val="24"/>
      <w:szCs w:val="24"/>
    </w:rPr>
  </w:style>
  <w:style w:type="character" w:customStyle="1" w:styleId="fontstyle35">
    <w:name w:val="fontstyle35"/>
    <w:rsid w:val="00A22158"/>
  </w:style>
  <w:style w:type="character" w:customStyle="1" w:styleId="apple-style-span">
    <w:name w:val="apple-style-span"/>
    <w:rsid w:val="00A22158"/>
  </w:style>
  <w:style w:type="character" w:customStyle="1" w:styleId="fontstyle34">
    <w:name w:val="fontstyle34"/>
    <w:rsid w:val="00A22158"/>
  </w:style>
  <w:style w:type="paragraph" w:customStyle="1" w:styleId="19">
    <w:name w:val="Без интервала1"/>
    <w:qFormat/>
    <w:rsid w:val="00A22158"/>
    <w:pPr>
      <w:spacing w:after="0" w:line="240" w:lineRule="auto"/>
    </w:pPr>
    <w:rPr>
      <w:rFonts w:ascii="Calibri" w:eastAsia="Calibri" w:hAnsi="Calibri" w:cs="Calibri"/>
    </w:rPr>
  </w:style>
  <w:style w:type="numbering" w:customStyle="1" w:styleId="210">
    <w:name w:val="Нет списка21"/>
    <w:next w:val="a2"/>
    <w:uiPriority w:val="99"/>
    <w:semiHidden/>
    <w:unhideWhenUsed/>
    <w:rsid w:val="00A22158"/>
  </w:style>
  <w:style w:type="table" w:customStyle="1" w:styleId="211">
    <w:name w:val="Сетка таблицы21"/>
    <w:basedOn w:val="a1"/>
    <w:next w:val="ae"/>
    <w:uiPriority w:val="59"/>
    <w:rsid w:val="00A2215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page number"/>
    <w:rsid w:val="00A22158"/>
  </w:style>
  <w:style w:type="paragraph" w:styleId="afc">
    <w:name w:val="Title"/>
    <w:basedOn w:val="a"/>
    <w:next w:val="a"/>
    <w:link w:val="afd"/>
    <w:uiPriority w:val="10"/>
    <w:qFormat/>
    <w:rsid w:val="00A22158"/>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eastAsia="en-US"/>
    </w:rPr>
  </w:style>
  <w:style w:type="character" w:customStyle="1" w:styleId="afd">
    <w:name w:val="Название Знак"/>
    <w:basedOn w:val="a0"/>
    <w:link w:val="afc"/>
    <w:uiPriority w:val="10"/>
    <w:rsid w:val="00A22158"/>
    <w:rPr>
      <w:rFonts w:asciiTheme="majorHAnsi" w:eastAsiaTheme="majorEastAsia" w:hAnsiTheme="majorHAnsi" w:cstheme="majorBidi"/>
      <w:color w:val="323E4F" w:themeColor="text2" w:themeShade="BF"/>
      <w:spacing w:val="5"/>
      <w:kern w:val="28"/>
      <w:sz w:val="52"/>
      <w:szCs w:val="52"/>
    </w:rPr>
  </w:style>
  <w:style w:type="paragraph" w:styleId="afe">
    <w:name w:val="Subtitle"/>
    <w:basedOn w:val="a"/>
    <w:next w:val="a"/>
    <w:link w:val="aff"/>
    <w:uiPriority w:val="11"/>
    <w:qFormat/>
    <w:rsid w:val="00A22158"/>
    <w:pPr>
      <w:numPr>
        <w:ilvl w:val="1"/>
      </w:numPr>
      <w:spacing w:after="160" w:line="259" w:lineRule="auto"/>
    </w:pPr>
    <w:rPr>
      <w:rFonts w:asciiTheme="majorHAnsi" w:eastAsiaTheme="majorEastAsia" w:hAnsiTheme="majorHAnsi" w:cstheme="majorBidi"/>
      <w:i/>
      <w:iCs/>
      <w:color w:val="5B9BD5" w:themeColor="accent1"/>
      <w:spacing w:val="15"/>
      <w:sz w:val="24"/>
      <w:szCs w:val="24"/>
      <w:lang w:eastAsia="en-US"/>
    </w:rPr>
  </w:style>
  <w:style w:type="character" w:customStyle="1" w:styleId="aff">
    <w:name w:val="Подзаголовок Знак"/>
    <w:basedOn w:val="a0"/>
    <w:link w:val="afe"/>
    <w:uiPriority w:val="11"/>
    <w:rsid w:val="00A22158"/>
    <w:rPr>
      <w:rFonts w:asciiTheme="majorHAnsi" w:eastAsiaTheme="majorEastAsia" w:hAnsiTheme="majorHAnsi" w:cstheme="majorBidi"/>
      <w:i/>
      <w:iCs/>
      <w:color w:val="5B9BD5" w:themeColor="accent1"/>
      <w:spacing w:val="15"/>
      <w:sz w:val="24"/>
      <w:szCs w:val="24"/>
    </w:rPr>
  </w:style>
  <w:style w:type="character" w:styleId="aff0">
    <w:name w:val="Subtle Emphasis"/>
    <w:basedOn w:val="a0"/>
    <w:uiPriority w:val="19"/>
    <w:qFormat/>
    <w:rsid w:val="00A22158"/>
    <w:rPr>
      <w:i/>
      <w:iCs/>
      <w:color w:val="808080" w:themeColor="text1" w:themeTint="7F"/>
    </w:rPr>
  </w:style>
  <w:style w:type="character" w:styleId="aff1">
    <w:name w:val="Intense Emphasis"/>
    <w:basedOn w:val="a0"/>
    <w:uiPriority w:val="21"/>
    <w:qFormat/>
    <w:rsid w:val="00A22158"/>
    <w:rPr>
      <w:b/>
      <w:bCs/>
      <w:i/>
      <w:iCs/>
      <w:color w:val="5B9BD5" w:themeColor="accent1"/>
    </w:rPr>
  </w:style>
  <w:style w:type="numbering" w:customStyle="1" w:styleId="33">
    <w:name w:val="Нет списка3"/>
    <w:next w:val="a2"/>
    <w:uiPriority w:val="99"/>
    <w:semiHidden/>
    <w:unhideWhenUsed/>
    <w:rsid w:val="00F46B3F"/>
  </w:style>
  <w:style w:type="character" w:customStyle="1" w:styleId="Zag11">
    <w:name w:val="Zag_11"/>
    <w:uiPriority w:val="99"/>
    <w:rsid w:val="00F46B3F"/>
  </w:style>
  <w:style w:type="table" w:customStyle="1" w:styleId="100">
    <w:name w:val="Сетка таблицы10"/>
    <w:basedOn w:val="a1"/>
    <w:next w:val="ae"/>
    <w:uiPriority w:val="59"/>
    <w:rsid w:val="00F46B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4">
    <w:name w:val="Основной текст (3)_"/>
    <w:basedOn w:val="a0"/>
    <w:link w:val="35"/>
    <w:rsid w:val="00F46B3F"/>
    <w:rPr>
      <w:rFonts w:ascii="Times New Roman" w:eastAsia="Times New Roman" w:hAnsi="Times New Roman" w:cs="Times New Roman"/>
      <w:sz w:val="16"/>
      <w:szCs w:val="16"/>
      <w:shd w:val="clear" w:color="auto" w:fill="FFFFFF"/>
    </w:rPr>
  </w:style>
  <w:style w:type="paragraph" w:customStyle="1" w:styleId="35">
    <w:name w:val="Основной текст (3)"/>
    <w:basedOn w:val="a"/>
    <w:link w:val="34"/>
    <w:rsid w:val="00F46B3F"/>
    <w:pPr>
      <w:shd w:val="clear" w:color="auto" w:fill="FFFFFF"/>
      <w:spacing w:after="0" w:line="192" w:lineRule="exact"/>
      <w:jc w:val="right"/>
    </w:pPr>
    <w:rPr>
      <w:rFonts w:ascii="Times New Roman" w:hAnsi="Times New Roman"/>
      <w:sz w:val="16"/>
      <w:szCs w:val="16"/>
      <w:lang w:eastAsia="en-US"/>
    </w:rPr>
  </w:style>
  <w:style w:type="character" w:customStyle="1" w:styleId="aff2">
    <w:name w:val="Основной текст + Полужирный"/>
    <w:uiPriority w:val="99"/>
    <w:rsid w:val="00F46B3F"/>
    <w:rPr>
      <w:rFonts w:ascii="Times New Roman" w:hAnsi="Times New Roman" w:cs="Times New Roman"/>
      <w:b/>
      <w:bCs/>
      <w:spacing w:val="4"/>
      <w:sz w:val="19"/>
      <w:szCs w:val="19"/>
      <w:shd w:val="clear" w:color="auto" w:fill="FFFFFF"/>
    </w:rPr>
  </w:style>
  <w:style w:type="character" w:customStyle="1" w:styleId="0pt3">
    <w:name w:val="Основной текст + Интервал 0 pt3"/>
    <w:uiPriority w:val="99"/>
    <w:rsid w:val="00F46B3F"/>
    <w:rPr>
      <w:rFonts w:ascii="Times New Roman" w:hAnsi="Times New Roman" w:cs="Times New Roman"/>
      <w:spacing w:val="5"/>
      <w:sz w:val="19"/>
      <w:szCs w:val="19"/>
      <w:shd w:val="clear" w:color="auto" w:fill="FFFFFF"/>
    </w:rPr>
  </w:style>
  <w:style w:type="character" w:customStyle="1" w:styleId="0pt5">
    <w:name w:val="Основной текст + Интервал 0 pt5"/>
    <w:uiPriority w:val="99"/>
    <w:rsid w:val="00F46B3F"/>
    <w:rPr>
      <w:rFonts w:ascii="Times New Roman" w:hAnsi="Times New Roman" w:cs="Times New Roman"/>
      <w:spacing w:val="1"/>
      <w:sz w:val="18"/>
      <w:szCs w:val="18"/>
      <w:shd w:val="clear" w:color="auto" w:fill="FFFFFF"/>
    </w:rPr>
  </w:style>
  <w:style w:type="character" w:customStyle="1" w:styleId="aff3">
    <w:name w:val="_"/>
    <w:rsid w:val="00F46B3F"/>
  </w:style>
  <w:style w:type="character" w:customStyle="1" w:styleId="ff1">
    <w:name w:val="ff1"/>
    <w:rsid w:val="00F46B3F"/>
  </w:style>
  <w:style w:type="character" w:customStyle="1" w:styleId="ff4">
    <w:name w:val="ff4"/>
    <w:rsid w:val="00F46B3F"/>
  </w:style>
  <w:style w:type="paragraph" w:customStyle="1" w:styleId="ptext">
    <w:name w:val="ptext"/>
    <w:basedOn w:val="a"/>
    <w:rsid w:val="00F46B3F"/>
    <w:pPr>
      <w:spacing w:before="100" w:beforeAutospacing="1" w:after="100" w:afterAutospacing="1" w:line="240" w:lineRule="auto"/>
    </w:pPr>
    <w:rPr>
      <w:rFonts w:ascii="Times New Roman" w:hAnsi="Times New Roman"/>
      <w:sz w:val="24"/>
      <w:szCs w:val="24"/>
    </w:rPr>
  </w:style>
  <w:style w:type="paragraph" w:customStyle="1" w:styleId="c56">
    <w:name w:val="c56"/>
    <w:basedOn w:val="a"/>
    <w:rsid w:val="00F46B3F"/>
    <w:pPr>
      <w:spacing w:before="100" w:beforeAutospacing="1" w:after="100" w:afterAutospacing="1" w:line="240" w:lineRule="auto"/>
    </w:pPr>
    <w:rPr>
      <w:rFonts w:ascii="Times New Roman" w:hAnsi="Times New Roman"/>
      <w:sz w:val="24"/>
      <w:szCs w:val="24"/>
    </w:rPr>
  </w:style>
  <w:style w:type="character" w:customStyle="1" w:styleId="c43">
    <w:name w:val="c43"/>
    <w:basedOn w:val="a0"/>
    <w:rsid w:val="00F46B3F"/>
  </w:style>
  <w:style w:type="paragraph" w:customStyle="1" w:styleId="c27">
    <w:name w:val="c27"/>
    <w:basedOn w:val="a"/>
    <w:rsid w:val="00F46B3F"/>
    <w:pPr>
      <w:spacing w:before="100" w:beforeAutospacing="1" w:after="100" w:afterAutospacing="1" w:line="240" w:lineRule="auto"/>
    </w:pPr>
    <w:rPr>
      <w:rFonts w:ascii="Times New Roman" w:hAnsi="Times New Roman"/>
      <w:sz w:val="24"/>
      <w:szCs w:val="24"/>
    </w:rPr>
  </w:style>
  <w:style w:type="paragraph" w:customStyle="1" w:styleId="c35">
    <w:name w:val="c35"/>
    <w:basedOn w:val="a"/>
    <w:rsid w:val="00F46B3F"/>
    <w:pPr>
      <w:spacing w:before="100" w:beforeAutospacing="1" w:after="100" w:afterAutospacing="1" w:line="240" w:lineRule="auto"/>
    </w:pPr>
    <w:rPr>
      <w:rFonts w:ascii="Times New Roman" w:hAnsi="Times New Roman"/>
      <w:sz w:val="24"/>
      <w:szCs w:val="24"/>
    </w:rPr>
  </w:style>
  <w:style w:type="character" w:customStyle="1" w:styleId="b-serp-urlmark">
    <w:name w:val="b-serp-url__mark"/>
    <w:basedOn w:val="a0"/>
    <w:rsid w:val="00F46B3F"/>
  </w:style>
  <w:style w:type="paragraph" w:customStyle="1" w:styleId="aff4">
    <w:name w:val="Базовый"/>
    <w:rsid w:val="00F46B3F"/>
    <w:pPr>
      <w:tabs>
        <w:tab w:val="left" w:pos="709"/>
      </w:tabs>
      <w:suppressAutoHyphens/>
      <w:spacing w:line="259" w:lineRule="atLeast"/>
    </w:pPr>
    <w:rPr>
      <w:rFonts w:ascii="Calibri" w:eastAsia="Arial Unicode MS" w:hAnsi="Calibri"/>
      <w:lang w:eastAsia="ru-RU"/>
    </w:rPr>
  </w:style>
  <w:style w:type="paragraph" w:customStyle="1" w:styleId="western">
    <w:name w:val="western"/>
    <w:basedOn w:val="a"/>
    <w:rsid w:val="00F46B3F"/>
    <w:pPr>
      <w:spacing w:before="100" w:beforeAutospacing="1" w:after="100" w:afterAutospacing="1" w:line="240" w:lineRule="auto"/>
    </w:pPr>
    <w:rPr>
      <w:rFonts w:ascii="Times New Roman" w:hAnsi="Times New Roman"/>
      <w:sz w:val="24"/>
      <w:szCs w:val="24"/>
    </w:rPr>
  </w:style>
  <w:style w:type="character" w:customStyle="1" w:styleId="c4c20">
    <w:name w:val="c4 c20"/>
    <w:basedOn w:val="a0"/>
    <w:rsid w:val="00F510B8"/>
  </w:style>
  <w:style w:type="numbering" w:customStyle="1" w:styleId="43">
    <w:name w:val="Нет списка4"/>
    <w:next w:val="a2"/>
    <w:uiPriority w:val="99"/>
    <w:semiHidden/>
    <w:unhideWhenUsed/>
    <w:rsid w:val="00BE6B80"/>
  </w:style>
  <w:style w:type="table" w:customStyle="1" w:styleId="120">
    <w:name w:val="Сетка таблицы12"/>
    <w:basedOn w:val="a1"/>
    <w:next w:val="ae"/>
    <w:uiPriority w:val="59"/>
    <w:rsid w:val="00BE6B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e"/>
    <w:uiPriority w:val="59"/>
    <w:rsid w:val="00BE6B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1z0">
    <w:name w:val="WW8Num1z0"/>
    <w:rsid w:val="00BE6B80"/>
    <w:rPr>
      <w:rFonts w:ascii="Wingdings" w:hAnsi="Wingdings" w:cs="OpenSymbol"/>
    </w:rPr>
  </w:style>
  <w:style w:type="paragraph" w:styleId="2c">
    <w:name w:val="Body Text Indent 2"/>
    <w:basedOn w:val="a"/>
    <w:link w:val="2d"/>
    <w:uiPriority w:val="99"/>
    <w:unhideWhenUsed/>
    <w:rsid w:val="00BE6B80"/>
    <w:pPr>
      <w:spacing w:before="100" w:beforeAutospacing="1" w:after="100" w:afterAutospacing="1" w:line="240" w:lineRule="auto"/>
    </w:pPr>
    <w:rPr>
      <w:rFonts w:ascii="Times New Roman" w:hAnsi="Times New Roman"/>
      <w:sz w:val="24"/>
      <w:szCs w:val="24"/>
    </w:rPr>
  </w:style>
  <w:style w:type="character" w:customStyle="1" w:styleId="2d">
    <w:name w:val="Основной текст с отступом 2 Знак"/>
    <w:basedOn w:val="a0"/>
    <w:link w:val="2c"/>
    <w:uiPriority w:val="99"/>
    <w:rsid w:val="00BE6B8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99" Type="http://schemas.openxmlformats.org/officeDocument/2006/relationships/image" Target="media/image220.png"/><Relationship Id="rId21" Type="http://schemas.openxmlformats.org/officeDocument/2006/relationships/image" Target="https://ds04.infourok.ru/uploads/ex/0979/001049a0-49b33556/hello_html_m56fee.gif" TargetMode="External"/><Relationship Id="rId42" Type="http://schemas.openxmlformats.org/officeDocument/2006/relationships/image" Target="media/image25.jpeg"/><Relationship Id="rId63" Type="http://schemas.openxmlformats.org/officeDocument/2006/relationships/image" Target="media/image46.jpeg"/><Relationship Id="rId84" Type="http://schemas.openxmlformats.org/officeDocument/2006/relationships/image" Target="https://ds02.infourok.ru/uploads/ex/084c/0006bf0b-dd3710ed/hello_html_m3da0a9ed.jpg" TargetMode="External"/><Relationship Id="rId138" Type="http://schemas.openxmlformats.org/officeDocument/2006/relationships/image" Target="media/image98.jpeg"/><Relationship Id="rId159" Type="http://schemas.openxmlformats.org/officeDocument/2006/relationships/image" Target="media/image119.jpeg"/><Relationship Id="rId324" Type="http://schemas.openxmlformats.org/officeDocument/2006/relationships/image" Target="media/image236.png"/><Relationship Id="rId345" Type="http://schemas.openxmlformats.org/officeDocument/2006/relationships/image" Target="media/image253.gif"/><Relationship Id="rId366" Type="http://schemas.openxmlformats.org/officeDocument/2006/relationships/image" Target="media/image267.jpeg"/><Relationship Id="rId387" Type="http://schemas.openxmlformats.org/officeDocument/2006/relationships/hyperlink" Target="https://nsportal.ru/nachalnaya-shkola/obshchepedagogicheskie-tekhnologii/2019/04/29/prezentatsiy-k-zanyatiyam-shahmaty-v" TargetMode="External"/><Relationship Id="rId170" Type="http://schemas.openxmlformats.org/officeDocument/2006/relationships/image" Target="media/image130.jpeg"/><Relationship Id="rId191" Type="http://schemas.openxmlformats.org/officeDocument/2006/relationships/image" Target="http://murman-plus.ru/wp-content/uploads/2011/11/2.php_7-150x150.png" TargetMode="External"/><Relationship Id="rId205" Type="http://schemas.openxmlformats.org/officeDocument/2006/relationships/image" Target="media/image146.jpeg"/><Relationship Id="rId226" Type="http://schemas.openxmlformats.org/officeDocument/2006/relationships/image" Target="media/image162.png"/><Relationship Id="rId247" Type="http://schemas.openxmlformats.org/officeDocument/2006/relationships/image" Target="media/image182.jpeg"/><Relationship Id="rId107" Type="http://schemas.openxmlformats.org/officeDocument/2006/relationships/image" Target="media/image72.png"/><Relationship Id="rId268" Type="http://schemas.openxmlformats.org/officeDocument/2006/relationships/image" Target="media/image193.png"/><Relationship Id="rId289" Type="http://schemas.openxmlformats.org/officeDocument/2006/relationships/image" Target="media/image210.emf"/><Relationship Id="rId11" Type="http://schemas.openxmlformats.org/officeDocument/2006/relationships/image" Target="media/image5.jpeg"/><Relationship Id="rId32" Type="http://schemas.openxmlformats.org/officeDocument/2006/relationships/hyperlink" Target="https://www.google.com/url?q=https://ru.wikipedia.org/wiki/%25D0%25A4%25D0%25B5%25D1%2580%25D0%25B7%25D1%258C&amp;sa=D&amp;ust=1492007219392000&amp;usg=AFQjCNFj4yZoHcXy3vBebAVndwqmDbNV_A" TargetMode="External"/><Relationship Id="rId53" Type="http://schemas.openxmlformats.org/officeDocument/2006/relationships/image" Target="media/image36.jpeg"/><Relationship Id="rId74" Type="http://schemas.openxmlformats.org/officeDocument/2006/relationships/image" Target="media/image53.jpeg"/><Relationship Id="rId128" Type="http://schemas.openxmlformats.org/officeDocument/2006/relationships/image" Target="https://schoolchess.ru/wp-content/uploads/2017/09/8-e1547291753201.jpg" TargetMode="External"/><Relationship Id="rId149" Type="http://schemas.openxmlformats.org/officeDocument/2006/relationships/image" Target="media/image109.jpeg"/><Relationship Id="rId314" Type="http://schemas.openxmlformats.org/officeDocument/2006/relationships/hyperlink" Target="https://ru.wikipedia.org/wiki/%D0%A4%D0%B5%D1%80%D0%B7%D1%8C" TargetMode="External"/><Relationship Id="rId335" Type="http://schemas.openxmlformats.org/officeDocument/2006/relationships/image" Target="media/image243.jpeg"/><Relationship Id="rId356" Type="http://schemas.openxmlformats.org/officeDocument/2006/relationships/image" Target="media/image263.jpeg"/><Relationship Id="rId377" Type="http://schemas.openxmlformats.org/officeDocument/2006/relationships/image" Target="media/image271.png"/><Relationship Id="rId5" Type="http://schemas.openxmlformats.org/officeDocument/2006/relationships/webSettings" Target="webSettings.xml"/><Relationship Id="rId95" Type="http://schemas.openxmlformats.org/officeDocument/2006/relationships/image" Target="media/image65.jpeg"/><Relationship Id="rId160" Type="http://schemas.openxmlformats.org/officeDocument/2006/relationships/image" Target="media/image120.jpeg"/><Relationship Id="rId181" Type="http://schemas.openxmlformats.org/officeDocument/2006/relationships/image" Target="media/image134.png"/><Relationship Id="rId216" Type="http://schemas.openxmlformats.org/officeDocument/2006/relationships/image" Target="media/image154.jpeg"/><Relationship Id="rId237" Type="http://schemas.openxmlformats.org/officeDocument/2006/relationships/image" Target="media/image173.jpeg"/><Relationship Id="rId258" Type="http://schemas.openxmlformats.org/officeDocument/2006/relationships/hyperlink" Target="https://commons.wikimedia.org/wiki/File:Chess_nlt45.svg?uselang=ru" TargetMode="External"/><Relationship Id="rId279" Type="http://schemas.openxmlformats.org/officeDocument/2006/relationships/image" Target="media/image202.emf"/><Relationship Id="rId22" Type="http://schemas.openxmlformats.org/officeDocument/2006/relationships/image" Target="media/image13.jpeg"/><Relationship Id="rId43" Type="http://schemas.openxmlformats.org/officeDocument/2006/relationships/image" Target="media/image26.jpeg"/><Relationship Id="rId64" Type="http://schemas.openxmlformats.org/officeDocument/2006/relationships/image" Target="media/image47.emf"/><Relationship Id="rId118" Type="http://schemas.openxmlformats.org/officeDocument/2006/relationships/image" Target="media/image83.png"/><Relationship Id="rId139" Type="http://schemas.openxmlformats.org/officeDocument/2006/relationships/image" Target="media/image99.jpeg"/><Relationship Id="rId290" Type="http://schemas.openxmlformats.org/officeDocument/2006/relationships/image" Target="media/image211.emf"/><Relationship Id="rId304" Type="http://schemas.openxmlformats.org/officeDocument/2006/relationships/image" Target="media/image225.png"/><Relationship Id="rId325" Type="http://schemas.openxmlformats.org/officeDocument/2006/relationships/image" Target="media/image237.jpeg"/><Relationship Id="rId346" Type="http://schemas.openxmlformats.org/officeDocument/2006/relationships/image" Target="media/image254.gif"/><Relationship Id="rId367" Type="http://schemas.openxmlformats.org/officeDocument/2006/relationships/hyperlink" Target="https://nsportal.ru/nachalnaya-shkola/obshchepedagogicheskie-tekhnologii/2019/04/29/prezentatsiy-k-zanyatiyam-shahmaty-v" TargetMode="External"/><Relationship Id="rId388" Type="http://schemas.openxmlformats.org/officeDocument/2006/relationships/fontTable" Target="fontTable.xml"/><Relationship Id="rId85" Type="http://schemas.openxmlformats.org/officeDocument/2006/relationships/image" Target="media/image60.png"/><Relationship Id="rId150" Type="http://schemas.openxmlformats.org/officeDocument/2006/relationships/image" Target="media/image110.jpeg"/><Relationship Id="rId171" Type="http://schemas.openxmlformats.org/officeDocument/2006/relationships/hyperlink" Target="http://murman-plus.ru/wp-content/uploads/2011/11/1.php_6.png" TargetMode="External"/><Relationship Id="rId192" Type="http://schemas.openxmlformats.org/officeDocument/2006/relationships/hyperlink" Target="http://murman-plus.ru/wp-content/uploads/2011/11/3.php_8.png" TargetMode="External"/><Relationship Id="rId206" Type="http://schemas.openxmlformats.org/officeDocument/2006/relationships/image" Target="https://chessmatenok.ru/wp-content/uploads/2017/01/zadacha_2.jpg" TargetMode="External"/><Relationship Id="rId227" Type="http://schemas.openxmlformats.org/officeDocument/2006/relationships/image" Target="media/image163.png"/><Relationship Id="rId248" Type="http://schemas.openxmlformats.org/officeDocument/2006/relationships/image" Target="media/image183.png"/><Relationship Id="rId269" Type="http://schemas.openxmlformats.org/officeDocument/2006/relationships/image" Target="media/image194.jpeg"/><Relationship Id="rId12" Type="http://schemas.openxmlformats.org/officeDocument/2006/relationships/image" Target="https://fs00.infourok.ru/images/doc/230/60307/1/img1.jpg" TargetMode="External"/><Relationship Id="rId33" Type="http://schemas.openxmlformats.org/officeDocument/2006/relationships/image" Target="media/image16.jpeg"/><Relationship Id="rId108" Type="http://schemas.openxmlformats.org/officeDocument/2006/relationships/image" Target="media/image73.jpeg"/><Relationship Id="rId129" Type="http://schemas.openxmlformats.org/officeDocument/2006/relationships/image" Target="media/image90.jpeg"/><Relationship Id="rId280" Type="http://schemas.openxmlformats.org/officeDocument/2006/relationships/image" Target="media/image203.emf"/><Relationship Id="rId315" Type="http://schemas.openxmlformats.org/officeDocument/2006/relationships/image" Target="media/image230.png"/><Relationship Id="rId336" Type="http://schemas.openxmlformats.org/officeDocument/2006/relationships/image" Target="media/image244.jpeg"/><Relationship Id="rId357" Type="http://schemas.openxmlformats.org/officeDocument/2006/relationships/hyperlink" Target="https://schoolchess.ru/uroki/dlya-nachinayushhix/urok-5-korol-v-shaxmatax.html" TargetMode="External"/><Relationship Id="rId54" Type="http://schemas.openxmlformats.org/officeDocument/2006/relationships/image" Target="media/image37.png"/><Relationship Id="rId75" Type="http://schemas.openxmlformats.org/officeDocument/2006/relationships/image" Target="media/image54.jpeg"/><Relationship Id="rId96" Type="http://schemas.openxmlformats.org/officeDocument/2006/relationships/hyperlink" Target="http://chessknigi.ru/chess-article.html" TargetMode="External"/><Relationship Id="rId140" Type="http://schemas.openxmlformats.org/officeDocument/2006/relationships/image" Target="media/image100.jpeg"/><Relationship Id="rId161" Type="http://schemas.openxmlformats.org/officeDocument/2006/relationships/image" Target="media/image121.jpeg"/><Relationship Id="rId182" Type="http://schemas.openxmlformats.org/officeDocument/2006/relationships/image" Target="http://murman-plus.ru/wp-content/uploads/2011/11/4.php_7-150x150.png" TargetMode="External"/><Relationship Id="rId217" Type="http://schemas.openxmlformats.org/officeDocument/2006/relationships/image" Target="media/image155.jpeg"/><Relationship Id="rId378" Type="http://schemas.openxmlformats.org/officeDocument/2006/relationships/image" Target="media/image272.png"/><Relationship Id="rId6" Type="http://schemas.openxmlformats.org/officeDocument/2006/relationships/image" Target="media/image1.jpeg"/><Relationship Id="rId238" Type="http://schemas.openxmlformats.org/officeDocument/2006/relationships/image" Target="media/image174.png"/><Relationship Id="rId259" Type="http://schemas.openxmlformats.org/officeDocument/2006/relationships/image" Target="media/image190.png"/><Relationship Id="rId23" Type="http://schemas.openxmlformats.org/officeDocument/2006/relationships/image" Target="https://ds04.infourok.ru/uploads/ex/0979/001049a0-49b33556/hello_html_m23961f94.jpg" TargetMode="External"/><Relationship Id="rId119" Type="http://schemas.openxmlformats.org/officeDocument/2006/relationships/image" Target="media/image84.png"/><Relationship Id="rId270" Type="http://schemas.openxmlformats.org/officeDocument/2006/relationships/image" Target="media/image195.jpeg"/><Relationship Id="rId291" Type="http://schemas.openxmlformats.org/officeDocument/2006/relationships/image" Target="media/image212.emf"/><Relationship Id="rId305" Type="http://schemas.openxmlformats.org/officeDocument/2006/relationships/image" Target="media/image226.png"/><Relationship Id="rId326" Type="http://schemas.openxmlformats.org/officeDocument/2006/relationships/image" Target="media/image238.jpeg"/><Relationship Id="rId347" Type="http://schemas.openxmlformats.org/officeDocument/2006/relationships/image" Target="media/image255.jpeg"/><Relationship Id="rId44" Type="http://schemas.openxmlformats.org/officeDocument/2006/relationships/image" Target="media/image27.jpeg"/><Relationship Id="rId65" Type="http://schemas.openxmlformats.org/officeDocument/2006/relationships/package" Target="embeddings/______Microsoft_Office_PowerPoint1.sldx"/><Relationship Id="rId86" Type="http://schemas.openxmlformats.org/officeDocument/2006/relationships/image" Target="https://3.bp.blogspot.com/-4Sytc1Sd3oM/Wnx0ptF2FDI/AAAAAAAAJeo/18wew56h76wj3At34uZSOArsNW64obNuQCEwYBhgL/s1600/hody_konya.gif" TargetMode="External"/><Relationship Id="rId130" Type="http://schemas.openxmlformats.org/officeDocument/2006/relationships/image" Target="https://ds02.infourok.ru/uploads/ex/0d02/000354d9-cc32b226/img3.jpg" TargetMode="External"/><Relationship Id="rId151" Type="http://schemas.openxmlformats.org/officeDocument/2006/relationships/image" Target="media/image111.jpeg"/><Relationship Id="rId368" Type="http://schemas.openxmlformats.org/officeDocument/2006/relationships/hyperlink" Target="http://chessknigi.ru/chess-article/shahmatnye-figury.html" TargetMode="External"/><Relationship Id="rId389" Type="http://schemas.openxmlformats.org/officeDocument/2006/relationships/theme" Target="theme/theme1.xml"/><Relationship Id="rId172" Type="http://schemas.openxmlformats.org/officeDocument/2006/relationships/image" Target="media/image131.png"/><Relationship Id="rId193" Type="http://schemas.openxmlformats.org/officeDocument/2006/relationships/image" Target="media/image138.png"/><Relationship Id="rId207" Type="http://schemas.openxmlformats.org/officeDocument/2006/relationships/image" Target="media/image147.jpeg"/><Relationship Id="rId228" Type="http://schemas.openxmlformats.org/officeDocument/2006/relationships/image" Target="media/image164.png"/><Relationship Id="rId249" Type="http://schemas.openxmlformats.org/officeDocument/2006/relationships/image" Target="media/image184.png"/><Relationship Id="rId13" Type="http://schemas.openxmlformats.org/officeDocument/2006/relationships/image" Target="media/image6.jpeg"/><Relationship Id="rId109" Type="http://schemas.openxmlformats.org/officeDocument/2006/relationships/image" Target="media/image74.jpeg"/><Relationship Id="rId260" Type="http://schemas.openxmlformats.org/officeDocument/2006/relationships/hyperlink" Target="https://ru.wikipedia.org/wiki/%D0%A1%D0%BB%D0%BE%D0%BD_(%D1%88%D0%B0%D1%85%D0%BC%D0%B0%D1%82%D1%8B)" TargetMode="External"/><Relationship Id="rId281" Type="http://schemas.openxmlformats.org/officeDocument/2006/relationships/image" Target="media/image204.emf"/><Relationship Id="rId316" Type="http://schemas.openxmlformats.org/officeDocument/2006/relationships/image" Target="media/image231.png"/><Relationship Id="rId337" Type="http://schemas.openxmlformats.org/officeDocument/2006/relationships/image" Target="media/image245.jpeg"/><Relationship Id="rId34" Type="http://schemas.openxmlformats.org/officeDocument/2006/relationships/image" Target="media/image17.jpeg"/><Relationship Id="rId55" Type="http://schemas.openxmlformats.org/officeDocument/2006/relationships/image" Target="media/image38.jpeg"/><Relationship Id="rId76" Type="http://schemas.openxmlformats.org/officeDocument/2006/relationships/image" Target="media/image55.jpeg"/><Relationship Id="rId97" Type="http://schemas.openxmlformats.org/officeDocument/2006/relationships/hyperlink" Target="http://chessknigi.ru/shahmaty-obuchenie.html" TargetMode="External"/><Relationship Id="rId120" Type="http://schemas.openxmlformats.org/officeDocument/2006/relationships/image" Target="media/image85.png"/><Relationship Id="rId141" Type="http://schemas.openxmlformats.org/officeDocument/2006/relationships/image" Target="media/image101.jpeg"/><Relationship Id="rId358" Type="http://schemas.openxmlformats.org/officeDocument/2006/relationships/hyperlink" Target="https://schoolchess.ru/uroki/dlya-nachinayushhix/urok-12-korotkaya-rokirovka.html" TargetMode="External"/><Relationship Id="rId379" Type="http://schemas.openxmlformats.org/officeDocument/2006/relationships/hyperlink" Target="https://nsportal.ru/nachalnaya-shkola/obshchepedagogicheskie-tekhnologii/2019/04/29/prezentatsiy-k-zanyatiyam-shahmaty-v" TargetMode="External"/><Relationship Id="rId7" Type="http://schemas.openxmlformats.org/officeDocument/2006/relationships/image" Target="media/image2.jpeg"/><Relationship Id="rId162" Type="http://schemas.openxmlformats.org/officeDocument/2006/relationships/image" Target="media/image122.jpeg"/><Relationship Id="rId183" Type="http://schemas.openxmlformats.org/officeDocument/2006/relationships/hyperlink" Target="http://murman-plus.ru/wp-content/uploads/2011/11/5.php_5.png" TargetMode="External"/><Relationship Id="rId218" Type="http://schemas.openxmlformats.org/officeDocument/2006/relationships/image" Target="media/image156.jpeg"/><Relationship Id="rId239" Type="http://schemas.openxmlformats.org/officeDocument/2006/relationships/image" Target="media/image175.png"/><Relationship Id="rId250" Type="http://schemas.openxmlformats.org/officeDocument/2006/relationships/image" Target="media/image185.jpeg"/><Relationship Id="rId271" Type="http://schemas.openxmlformats.org/officeDocument/2006/relationships/image" Target="media/image196.png"/><Relationship Id="rId292" Type="http://schemas.openxmlformats.org/officeDocument/2006/relationships/image" Target="media/image213.emf"/><Relationship Id="rId306" Type="http://schemas.openxmlformats.org/officeDocument/2006/relationships/image" Target="media/image227.png"/><Relationship Id="rId24" Type="http://schemas.openxmlformats.org/officeDocument/2006/relationships/image" Target="media/image14.jpeg"/><Relationship Id="rId45" Type="http://schemas.openxmlformats.org/officeDocument/2006/relationships/image" Target="media/image28.jpeg"/><Relationship Id="rId66" Type="http://schemas.openxmlformats.org/officeDocument/2006/relationships/image" Target="media/image48.emf"/><Relationship Id="rId87" Type="http://schemas.openxmlformats.org/officeDocument/2006/relationships/image" Target="media/image61.jpeg"/><Relationship Id="rId110" Type="http://schemas.openxmlformats.org/officeDocument/2006/relationships/image" Target="media/image75.gif"/><Relationship Id="rId131" Type="http://schemas.openxmlformats.org/officeDocument/2006/relationships/image" Target="media/image91.jpeg"/><Relationship Id="rId327" Type="http://schemas.openxmlformats.org/officeDocument/2006/relationships/hyperlink" Target="https://nsportal.ru/nachalnaya-shkola/obshchepedagogicheskie-tekhnologii/2019/04/29/prezentatsiy-k-zanyatiyam-shahmaty-v" TargetMode="External"/><Relationship Id="rId348" Type="http://schemas.openxmlformats.org/officeDocument/2006/relationships/image" Target="media/image256.jpeg"/><Relationship Id="rId369" Type="http://schemas.openxmlformats.org/officeDocument/2006/relationships/hyperlink" Target="http://chessknigi.ru/chess-article/shahmatnaja-doska.html" TargetMode="External"/><Relationship Id="rId152" Type="http://schemas.openxmlformats.org/officeDocument/2006/relationships/image" Target="media/image112.jpeg"/><Relationship Id="rId173" Type="http://schemas.openxmlformats.org/officeDocument/2006/relationships/image" Target="http://murman-plus.ru/wp-content/uploads/2011/11/1.php_6-150x150.png" TargetMode="External"/><Relationship Id="rId194" Type="http://schemas.openxmlformats.org/officeDocument/2006/relationships/image" Target="http://murman-plus.ru/wp-content/uploads/2011/11/3.php_8-150x150.png" TargetMode="External"/><Relationship Id="rId208" Type="http://schemas.openxmlformats.org/officeDocument/2006/relationships/image" Target="https://chessmatenok.ru/wp-content/uploads/2017/01/zadacha_3.jpg" TargetMode="External"/><Relationship Id="rId229" Type="http://schemas.openxmlformats.org/officeDocument/2006/relationships/image" Target="media/image165.jpeg"/><Relationship Id="rId380" Type="http://schemas.openxmlformats.org/officeDocument/2006/relationships/hyperlink" Target="https://nsportal.ru/nachalnaya-shkola/obshchepedagogicheskie-tekhnologii/2019/04/29/prezentatsiy-k-zanyatiyam-shahmaty-v" TargetMode="External"/><Relationship Id="rId240" Type="http://schemas.openxmlformats.org/officeDocument/2006/relationships/image" Target="media/image176.png"/><Relationship Id="rId261" Type="http://schemas.openxmlformats.org/officeDocument/2006/relationships/hyperlink" Target="https://commons.wikimedia.org/wiki/File:Chess_blt45.svg?uselang=ru" TargetMode="External"/><Relationship Id="rId14" Type="http://schemas.openxmlformats.org/officeDocument/2006/relationships/image" Target="media/image7.jpeg"/><Relationship Id="rId35" Type="http://schemas.openxmlformats.org/officeDocument/2006/relationships/image" Target="media/image18.jpeg"/><Relationship Id="rId56" Type="http://schemas.openxmlformats.org/officeDocument/2006/relationships/image" Target="media/image39.png"/><Relationship Id="rId77" Type="http://schemas.openxmlformats.org/officeDocument/2006/relationships/image" Target="media/image56.jpeg"/><Relationship Id="rId100" Type="http://schemas.openxmlformats.org/officeDocument/2006/relationships/hyperlink" Target="http://chessknigi.ru/chess-article/shahmatnaja-doska.html" TargetMode="External"/><Relationship Id="rId282" Type="http://schemas.openxmlformats.org/officeDocument/2006/relationships/hyperlink" Target="http://www.megachess.net/content/School/Book/Pawn%202.jpg" TargetMode="External"/><Relationship Id="rId317" Type="http://schemas.openxmlformats.org/officeDocument/2006/relationships/image" Target="media/image232.png"/><Relationship Id="rId338" Type="http://schemas.openxmlformats.org/officeDocument/2006/relationships/image" Target="media/image246.jpeg"/><Relationship Id="rId359" Type="http://schemas.openxmlformats.org/officeDocument/2006/relationships/hyperlink" Target="https://schoolchess.ru/uroki/dlya-nachinayushhix/urok-10-kon-v-shaxmatax.html" TargetMode="External"/><Relationship Id="rId8" Type="http://schemas.openxmlformats.org/officeDocument/2006/relationships/image" Target="media/image3.png"/><Relationship Id="rId98" Type="http://schemas.openxmlformats.org/officeDocument/2006/relationships/image" Target="media/image66.jpeg"/><Relationship Id="rId121" Type="http://schemas.openxmlformats.org/officeDocument/2006/relationships/image" Target="media/image86.jpeg"/><Relationship Id="rId142" Type="http://schemas.openxmlformats.org/officeDocument/2006/relationships/image" Target="media/image102.jpeg"/><Relationship Id="rId163" Type="http://schemas.openxmlformats.org/officeDocument/2006/relationships/image" Target="media/image123.jpeg"/><Relationship Id="rId184" Type="http://schemas.openxmlformats.org/officeDocument/2006/relationships/image" Target="media/image135.png"/><Relationship Id="rId219" Type="http://schemas.openxmlformats.org/officeDocument/2006/relationships/image" Target="media/image157.emf"/><Relationship Id="rId370" Type="http://schemas.openxmlformats.org/officeDocument/2006/relationships/hyperlink" Target="http://chessknigi.ru/chess-books.html" TargetMode="External"/><Relationship Id="rId230" Type="http://schemas.openxmlformats.org/officeDocument/2006/relationships/image" Target="media/image166.jpeg"/><Relationship Id="rId251" Type="http://schemas.openxmlformats.org/officeDocument/2006/relationships/image" Target="media/image186.jpeg"/><Relationship Id="rId25" Type="http://schemas.openxmlformats.org/officeDocument/2006/relationships/hyperlink" Target="https://www.google.com/url?q=http://chessknigi.ru/chess-article.html&amp;sa=D&amp;ust=1551079521562000" TargetMode="External"/><Relationship Id="rId46" Type="http://schemas.openxmlformats.org/officeDocument/2006/relationships/image" Target="media/image29.jpeg"/><Relationship Id="rId67" Type="http://schemas.openxmlformats.org/officeDocument/2006/relationships/package" Target="embeddings/______Microsoft_Office_PowerPoint2.sldx"/><Relationship Id="rId272" Type="http://schemas.openxmlformats.org/officeDocument/2006/relationships/hyperlink" Target="http://kavkaz-chess.ru/wp-content/uploads/2011/09/%D0%A01-11.jpg" TargetMode="External"/><Relationship Id="rId293" Type="http://schemas.openxmlformats.org/officeDocument/2006/relationships/image" Target="media/image214.emf"/><Relationship Id="rId307" Type="http://schemas.openxmlformats.org/officeDocument/2006/relationships/hyperlink" Target="http://festival.1september.ru/articles/413175/pril.ppt" TargetMode="External"/><Relationship Id="rId328" Type="http://schemas.openxmlformats.org/officeDocument/2006/relationships/image" Target="media/image239.png"/><Relationship Id="rId349" Type="http://schemas.openxmlformats.org/officeDocument/2006/relationships/image" Target="media/image257.jpeg"/><Relationship Id="rId88" Type="http://schemas.openxmlformats.org/officeDocument/2006/relationships/image" Target="media/image62.emf"/><Relationship Id="rId111" Type="http://schemas.openxmlformats.org/officeDocument/2006/relationships/image" Target="media/image76.jpeg"/><Relationship Id="rId132" Type="http://schemas.openxmlformats.org/officeDocument/2006/relationships/image" Target="media/image92.jpeg"/><Relationship Id="rId153" Type="http://schemas.openxmlformats.org/officeDocument/2006/relationships/image" Target="media/image113.jpeg"/><Relationship Id="rId174" Type="http://schemas.openxmlformats.org/officeDocument/2006/relationships/hyperlink" Target="http://murman-plus.ru/wp-content/uploads/2011/11/2.php_6.png" TargetMode="External"/><Relationship Id="rId195" Type="http://schemas.openxmlformats.org/officeDocument/2006/relationships/hyperlink" Target="http://murman-plus.ru/wp-content/uploads/2011/11/4.php_8.png" TargetMode="External"/><Relationship Id="rId209" Type="http://schemas.openxmlformats.org/officeDocument/2006/relationships/image" Target="media/image148.jpeg"/><Relationship Id="rId360" Type="http://schemas.openxmlformats.org/officeDocument/2006/relationships/hyperlink" Target="https://schoolchess.ru/uroki/dlya-nachinayushhix/urok-15-sila-i-cennost-figur.html" TargetMode="External"/><Relationship Id="rId381" Type="http://schemas.openxmlformats.org/officeDocument/2006/relationships/image" Target="media/image273.jpeg"/><Relationship Id="rId220" Type="http://schemas.openxmlformats.org/officeDocument/2006/relationships/package" Target="embeddings/______Microsoft_Office_PowerPoint5.sldx"/><Relationship Id="rId241" Type="http://schemas.openxmlformats.org/officeDocument/2006/relationships/image" Target="media/image177.png"/><Relationship Id="rId15" Type="http://schemas.openxmlformats.org/officeDocument/2006/relationships/image" Target="media/image8.jpeg"/><Relationship Id="rId36" Type="http://schemas.openxmlformats.org/officeDocument/2006/relationships/image" Target="media/image19.jpeg"/><Relationship Id="rId57" Type="http://schemas.openxmlformats.org/officeDocument/2006/relationships/image" Target="media/image40.jpeg"/><Relationship Id="rId262" Type="http://schemas.openxmlformats.org/officeDocument/2006/relationships/image" Target="media/image191.png"/><Relationship Id="rId283" Type="http://schemas.openxmlformats.org/officeDocument/2006/relationships/image" Target="media/image205.jpeg"/><Relationship Id="rId318" Type="http://schemas.openxmlformats.org/officeDocument/2006/relationships/image" Target="media/image233.png"/><Relationship Id="rId339" Type="http://schemas.openxmlformats.org/officeDocument/2006/relationships/image" Target="media/image247.png"/><Relationship Id="rId78" Type="http://schemas.openxmlformats.org/officeDocument/2006/relationships/image" Target="https://ds02.infourok.ru/uploads/ex/084c/0006bf0b-dd3710ed/hello_html_6d8f78ec.jpg" TargetMode="External"/><Relationship Id="rId99" Type="http://schemas.openxmlformats.org/officeDocument/2006/relationships/hyperlink" Target="http://chessknigi.ru/chess-article/znakomstvo-s-shahmatami.html" TargetMode="External"/><Relationship Id="rId101" Type="http://schemas.openxmlformats.org/officeDocument/2006/relationships/hyperlink" Target="http://chessknigi.ru/chess-article/shahmatnye-figury.html" TargetMode="External"/><Relationship Id="rId122" Type="http://schemas.openxmlformats.org/officeDocument/2006/relationships/image" Target="https://schoolchess.ru/wp-content/uploads/2017/09/1-e1547291646253.jpg" TargetMode="External"/><Relationship Id="rId143" Type="http://schemas.openxmlformats.org/officeDocument/2006/relationships/image" Target="media/image103.jpeg"/><Relationship Id="rId164" Type="http://schemas.openxmlformats.org/officeDocument/2006/relationships/image" Target="media/image124.jpeg"/><Relationship Id="rId185" Type="http://schemas.openxmlformats.org/officeDocument/2006/relationships/image" Target="http://murman-plus.ru/wp-content/uploads/2011/11/5.php_5-150x150.png" TargetMode="External"/><Relationship Id="rId350" Type="http://schemas.openxmlformats.org/officeDocument/2006/relationships/image" Target="media/image258.jpeg"/><Relationship Id="rId371" Type="http://schemas.openxmlformats.org/officeDocument/2006/relationships/hyperlink" Target="http://chessknigi.ru/chess-article.html" TargetMode="External"/><Relationship Id="rId9" Type="http://schemas.openxmlformats.org/officeDocument/2006/relationships/image" Target="media/image4.jpeg"/><Relationship Id="rId210" Type="http://schemas.openxmlformats.org/officeDocument/2006/relationships/image" Target="https://chessmatenok.ru/wp-content/uploads/2017/01/zadacha_4.jpg" TargetMode="External"/><Relationship Id="rId26" Type="http://schemas.openxmlformats.org/officeDocument/2006/relationships/hyperlink" Target="https://www.google.com/url?q=http://chessknigi.ru/chess-article/shahmatnye-figury.html&amp;sa=D&amp;ust=1551079521563000" TargetMode="External"/><Relationship Id="rId231" Type="http://schemas.openxmlformats.org/officeDocument/2006/relationships/image" Target="media/image167.jpeg"/><Relationship Id="rId252" Type="http://schemas.openxmlformats.org/officeDocument/2006/relationships/image" Target="media/image187.jpeg"/><Relationship Id="rId273" Type="http://schemas.openxmlformats.org/officeDocument/2006/relationships/image" Target="media/image197.jpeg"/><Relationship Id="rId294" Type="http://schemas.openxmlformats.org/officeDocument/2006/relationships/image" Target="media/image215.emf"/><Relationship Id="rId308" Type="http://schemas.openxmlformats.org/officeDocument/2006/relationships/image" Target="media/image228.png"/><Relationship Id="rId329" Type="http://schemas.openxmlformats.org/officeDocument/2006/relationships/image" Target="media/image240.png"/><Relationship Id="rId47" Type="http://schemas.openxmlformats.org/officeDocument/2006/relationships/image" Target="media/image30.jpeg"/><Relationship Id="rId68" Type="http://schemas.openxmlformats.org/officeDocument/2006/relationships/image" Target="media/image49.emf"/><Relationship Id="rId89" Type="http://schemas.openxmlformats.org/officeDocument/2006/relationships/hyperlink" Target="http://www.megachess.net/content/School/Book/Peshka.jpg" TargetMode="External"/><Relationship Id="rId112" Type="http://schemas.openxmlformats.org/officeDocument/2006/relationships/image" Target="media/image77.gif"/><Relationship Id="rId133" Type="http://schemas.openxmlformats.org/officeDocument/2006/relationships/image" Target="media/image93.jpeg"/><Relationship Id="rId154" Type="http://schemas.openxmlformats.org/officeDocument/2006/relationships/image" Target="media/image114.jpeg"/><Relationship Id="rId175" Type="http://schemas.openxmlformats.org/officeDocument/2006/relationships/image" Target="media/image132.png"/><Relationship Id="rId340" Type="http://schemas.openxmlformats.org/officeDocument/2006/relationships/image" Target="media/image248.png"/><Relationship Id="rId361" Type="http://schemas.openxmlformats.org/officeDocument/2006/relationships/hyperlink" Target="https://nsportal.ru/nachalnaya-shkola/obshchepedagogicheskie-tekhnologii/2019/04/29/prezentatsiy-k-zanyatiyam-shahmaty-v" TargetMode="External"/><Relationship Id="rId196" Type="http://schemas.openxmlformats.org/officeDocument/2006/relationships/image" Target="media/image139.png"/><Relationship Id="rId200" Type="http://schemas.openxmlformats.org/officeDocument/2006/relationships/image" Target="media/image142.jpeg"/><Relationship Id="rId382" Type="http://schemas.openxmlformats.org/officeDocument/2006/relationships/image" Target="media/image274.png"/><Relationship Id="rId16" Type="http://schemas.openxmlformats.org/officeDocument/2006/relationships/image" Target="media/image9.png"/><Relationship Id="rId221" Type="http://schemas.openxmlformats.org/officeDocument/2006/relationships/image" Target="media/image158.emf"/><Relationship Id="rId242" Type="http://schemas.openxmlformats.org/officeDocument/2006/relationships/hyperlink" Target="http://festival.1september.ru/articles/588271/pril1.doc" TargetMode="External"/><Relationship Id="rId263" Type="http://schemas.openxmlformats.org/officeDocument/2006/relationships/hyperlink" Target="https://ru.wikipedia.org/wiki/%D0%9B%D0%B0%D0%B4%D1%8C%D1%8F_(%D1%88%D0%B0%D1%85%D0%BC%D0%B0%D1%82%D1%8B)" TargetMode="External"/><Relationship Id="rId284" Type="http://schemas.openxmlformats.org/officeDocument/2006/relationships/hyperlink" Target="http://www.megachess.net/content/School/Book/Pawn%203.jpg" TargetMode="External"/><Relationship Id="rId319" Type="http://schemas.openxmlformats.org/officeDocument/2006/relationships/hyperlink" Target="http://www.labirint.ru/authors/180024/" TargetMode="External"/><Relationship Id="rId37" Type="http://schemas.openxmlformats.org/officeDocument/2006/relationships/image" Target="media/image20.jpeg"/><Relationship Id="rId58" Type="http://schemas.openxmlformats.org/officeDocument/2006/relationships/image" Target="media/image41.jpeg"/><Relationship Id="rId79" Type="http://schemas.openxmlformats.org/officeDocument/2006/relationships/image" Target="media/image57.jpeg"/><Relationship Id="rId102" Type="http://schemas.openxmlformats.org/officeDocument/2006/relationships/image" Target="media/image67.jpeg"/><Relationship Id="rId123" Type="http://schemas.openxmlformats.org/officeDocument/2006/relationships/image" Target="media/image87.jpeg"/><Relationship Id="rId144" Type="http://schemas.openxmlformats.org/officeDocument/2006/relationships/image" Target="media/image104.jpeg"/><Relationship Id="rId330" Type="http://schemas.openxmlformats.org/officeDocument/2006/relationships/hyperlink" Target="https://nsportal.ru/nachalnaya-shkola/obshchepedagogicheskie-tekhnologii/2019/04/29/prezentatsiy-k-zanyatiyam-shahmaty-v-%20%20%20%20%20%20%20%20%20%20%20&#1076;&#1086;&#1087;&#1086;&#1083;&#1085;&#1080;&#1090;&#1077;&#1083;&#1100;&#1085;&#1099;&#1081;" TargetMode="External"/><Relationship Id="rId90" Type="http://schemas.openxmlformats.org/officeDocument/2006/relationships/image" Target="media/image63.jpeg"/><Relationship Id="rId165" Type="http://schemas.openxmlformats.org/officeDocument/2006/relationships/image" Target="media/image125.jpeg"/><Relationship Id="rId186" Type="http://schemas.openxmlformats.org/officeDocument/2006/relationships/hyperlink" Target="http://murman-plus.ru/wp-content/uploads/2011/11/1.php_7.png" TargetMode="External"/><Relationship Id="rId351" Type="http://schemas.openxmlformats.org/officeDocument/2006/relationships/image" Target="media/image259.jpeg"/><Relationship Id="rId372" Type="http://schemas.openxmlformats.org/officeDocument/2006/relationships/hyperlink" Target="http://chessknigi.ru/shahmaty-obuchenie.html" TargetMode="External"/><Relationship Id="rId211" Type="http://schemas.openxmlformats.org/officeDocument/2006/relationships/image" Target="media/image149.jpeg"/><Relationship Id="rId232" Type="http://schemas.openxmlformats.org/officeDocument/2006/relationships/image" Target="media/image168.jpeg"/><Relationship Id="rId253" Type="http://schemas.openxmlformats.org/officeDocument/2006/relationships/image" Target="media/image188.png"/><Relationship Id="rId274" Type="http://schemas.openxmlformats.org/officeDocument/2006/relationships/hyperlink" Target="http://kavkaz-chess.ru/wp-content/uploads/2011/09/%D0%A08-1.jpg" TargetMode="External"/><Relationship Id="rId295" Type="http://schemas.openxmlformats.org/officeDocument/2006/relationships/image" Target="media/image216.emf"/><Relationship Id="rId309" Type="http://schemas.openxmlformats.org/officeDocument/2006/relationships/image" Target="media/image229.jpeg"/><Relationship Id="rId27" Type="http://schemas.openxmlformats.org/officeDocument/2006/relationships/image" Target="media/image15.jpeg"/><Relationship Id="rId48" Type="http://schemas.openxmlformats.org/officeDocument/2006/relationships/image" Target="media/image31.jpeg"/><Relationship Id="rId69" Type="http://schemas.openxmlformats.org/officeDocument/2006/relationships/package" Target="embeddings/______Microsoft_Office_PowerPoint3.sldx"/><Relationship Id="rId113" Type="http://schemas.openxmlformats.org/officeDocument/2006/relationships/image" Target="media/image78.jpeg"/><Relationship Id="rId134" Type="http://schemas.openxmlformats.org/officeDocument/2006/relationships/image" Target="media/image94.jpeg"/><Relationship Id="rId320" Type="http://schemas.openxmlformats.org/officeDocument/2006/relationships/hyperlink" Target="http://www.labirint.ru/authors/180025/" TargetMode="External"/><Relationship Id="rId80" Type="http://schemas.openxmlformats.org/officeDocument/2006/relationships/image" Target="https://ds02.infourok.ru/uploads/ex/084c/0006bf0b-dd3710ed/hello_html_7e670f21.jpg" TargetMode="External"/><Relationship Id="rId155" Type="http://schemas.openxmlformats.org/officeDocument/2006/relationships/image" Target="media/image115.jpeg"/><Relationship Id="rId176" Type="http://schemas.openxmlformats.org/officeDocument/2006/relationships/image" Target="http://murman-plus.ru/wp-content/uploads/2011/11/2.php_6-150x150.png" TargetMode="External"/><Relationship Id="rId197" Type="http://schemas.openxmlformats.org/officeDocument/2006/relationships/image" Target="http://murman-plus.ru/wp-content/uploads/2011/11/4.php_8-150x150.png" TargetMode="External"/><Relationship Id="rId341" Type="http://schemas.openxmlformats.org/officeDocument/2006/relationships/image" Target="media/image249.png"/><Relationship Id="rId362" Type="http://schemas.openxmlformats.org/officeDocument/2006/relationships/image" Target="media/image264.jpeg"/><Relationship Id="rId383" Type="http://schemas.openxmlformats.org/officeDocument/2006/relationships/image" Target="media/image275.png"/><Relationship Id="rId201" Type="http://schemas.openxmlformats.org/officeDocument/2006/relationships/image" Target="media/image143.jpeg"/><Relationship Id="rId222" Type="http://schemas.openxmlformats.org/officeDocument/2006/relationships/package" Target="embeddings/______Microsoft_Office_PowerPoint6.sldx"/><Relationship Id="rId243" Type="http://schemas.openxmlformats.org/officeDocument/2006/relationships/image" Target="media/image178.png"/><Relationship Id="rId264" Type="http://schemas.openxmlformats.org/officeDocument/2006/relationships/hyperlink" Target="https://commons.wikimedia.org/wiki/File:Chess_rlt45.svg?uselang=ru" TargetMode="External"/><Relationship Id="rId285" Type="http://schemas.openxmlformats.org/officeDocument/2006/relationships/image" Target="media/image206.jpeg"/><Relationship Id="rId17" Type="http://schemas.openxmlformats.org/officeDocument/2006/relationships/image" Target="media/image10.jpeg"/><Relationship Id="rId38" Type="http://schemas.openxmlformats.org/officeDocument/2006/relationships/image" Target="media/image21.jpeg"/><Relationship Id="rId59" Type="http://schemas.openxmlformats.org/officeDocument/2006/relationships/image" Target="media/image42.jpeg"/><Relationship Id="rId103" Type="http://schemas.openxmlformats.org/officeDocument/2006/relationships/image" Target="media/image68.jpeg"/><Relationship Id="rId124" Type="http://schemas.openxmlformats.org/officeDocument/2006/relationships/image" Target="https://schoolchess.ru/wp-content/uploads/2017/09/2-e1547291720757.jpg" TargetMode="External"/><Relationship Id="rId310" Type="http://schemas.openxmlformats.org/officeDocument/2006/relationships/hyperlink" Target="https://ru.wikipedia.org/wiki/%D0%9F%D0%B5%D1%88%D0%BA%D0%B0" TargetMode="External"/><Relationship Id="rId70" Type="http://schemas.openxmlformats.org/officeDocument/2006/relationships/image" Target="media/image50.emf"/><Relationship Id="rId91" Type="http://schemas.openxmlformats.org/officeDocument/2006/relationships/image" Target="media/image64.jpeg"/><Relationship Id="rId145" Type="http://schemas.openxmlformats.org/officeDocument/2006/relationships/image" Target="media/image105.jpeg"/><Relationship Id="rId166" Type="http://schemas.openxmlformats.org/officeDocument/2006/relationships/image" Target="media/image126.emf"/><Relationship Id="rId187" Type="http://schemas.openxmlformats.org/officeDocument/2006/relationships/image" Target="media/image136.png"/><Relationship Id="rId331" Type="http://schemas.openxmlformats.org/officeDocument/2006/relationships/hyperlink" Target="https://schoolchess.ru/uroki/dlya-nachinayushhix/urok-6-peshka-v-shaxmatax.html" TargetMode="External"/><Relationship Id="rId352" Type="http://schemas.openxmlformats.org/officeDocument/2006/relationships/hyperlink" Target="https://nsportal.ru/nachalnaya-shkola/obshchepedagogicheskie-tekhnologii/2019/04/29/prezentatsiy-k-zanyatiyam-shahmaty-v" TargetMode="External"/><Relationship Id="rId373" Type="http://schemas.openxmlformats.org/officeDocument/2006/relationships/image" Target="media/image268.jpeg"/><Relationship Id="rId1" Type="http://schemas.openxmlformats.org/officeDocument/2006/relationships/customXml" Target="../customXml/item1.xml"/><Relationship Id="rId212" Type="http://schemas.openxmlformats.org/officeDocument/2006/relationships/image" Target="media/image150.jpeg"/><Relationship Id="rId233" Type="http://schemas.openxmlformats.org/officeDocument/2006/relationships/image" Target="media/image169.jpeg"/><Relationship Id="rId254" Type="http://schemas.openxmlformats.org/officeDocument/2006/relationships/hyperlink" Target="https://ru.wikipedia.org/wiki/%D0%9F%D0%B5%D1%88%D0%BA%D0%B0" TargetMode="External"/><Relationship Id="rId28" Type="http://schemas.openxmlformats.org/officeDocument/2006/relationships/hyperlink" Target="https://www.google.com/url?q=https://ru.wikipedia.org/wiki/%25D0%259F%25D0%25B5%25D1%2588%25D0%25BA%25D0%25B0&amp;sa=D&amp;ust=1492007219376000&amp;usg=AFQjCNEyECR_D_6i-_Xy6b0l_aY2N-StMw" TargetMode="External"/><Relationship Id="rId49" Type="http://schemas.openxmlformats.org/officeDocument/2006/relationships/image" Target="media/image32.jpeg"/><Relationship Id="rId114" Type="http://schemas.openxmlformats.org/officeDocument/2006/relationships/image" Target="media/image79.png"/><Relationship Id="rId275" Type="http://schemas.openxmlformats.org/officeDocument/2006/relationships/image" Target="media/image198.jpeg"/><Relationship Id="rId296" Type="http://schemas.openxmlformats.org/officeDocument/2006/relationships/image" Target="media/image217.emf"/><Relationship Id="rId300" Type="http://schemas.openxmlformats.org/officeDocument/2006/relationships/image" Target="media/image221.png"/><Relationship Id="rId60" Type="http://schemas.openxmlformats.org/officeDocument/2006/relationships/image" Target="media/image43.jpeg"/><Relationship Id="rId81" Type="http://schemas.openxmlformats.org/officeDocument/2006/relationships/image" Target="media/image58.jpeg"/><Relationship Id="rId135" Type="http://schemas.openxmlformats.org/officeDocument/2006/relationships/image" Target="media/image95.jpeg"/><Relationship Id="rId156" Type="http://schemas.openxmlformats.org/officeDocument/2006/relationships/image" Target="media/image116.jpeg"/><Relationship Id="rId177" Type="http://schemas.openxmlformats.org/officeDocument/2006/relationships/hyperlink" Target="http://murman-plus.ru/wp-content/uploads/2011/11/3.php_7.png" TargetMode="External"/><Relationship Id="rId198" Type="http://schemas.openxmlformats.org/officeDocument/2006/relationships/image" Target="media/image140.jpeg"/><Relationship Id="rId321" Type="http://schemas.openxmlformats.org/officeDocument/2006/relationships/hyperlink" Target="http://www.labirint.ru/authors/180026/" TargetMode="External"/><Relationship Id="rId342" Type="http://schemas.openxmlformats.org/officeDocument/2006/relationships/image" Target="media/image250.png"/><Relationship Id="rId363" Type="http://schemas.openxmlformats.org/officeDocument/2006/relationships/hyperlink" Target="https://nsportal.ru/nachalnaya-shkola/obshchepedagogicheskie-tekhnologii/2019/04/29/prezentatsiy-k-zanyatiyam-shahmaty-v" TargetMode="External"/><Relationship Id="rId384" Type="http://schemas.openxmlformats.org/officeDocument/2006/relationships/image" Target="media/image276.jpeg"/><Relationship Id="rId202" Type="http://schemas.openxmlformats.org/officeDocument/2006/relationships/image" Target="media/image144.jpeg"/><Relationship Id="rId223" Type="http://schemas.openxmlformats.org/officeDocument/2006/relationships/image" Target="media/image159.jpeg"/><Relationship Id="rId244" Type="http://schemas.openxmlformats.org/officeDocument/2006/relationships/image" Target="media/image179.png"/><Relationship Id="rId18" Type="http://schemas.openxmlformats.org/officeDocument/2006/relationships/image" Target="media/image11.png"/><Relationship Id="rId39" Type="http://schemas.openxmlformats.org/officeDocument/2006/relationships/image" Target="media/image22.png"/><Relationship Id="rId265" Type="http://schemas.openxmlformats.org/officeDocument/2006/relationships/image" Target="media/image192.png"/><Relationship Id="rId286" Type="http://schemas.openxmlformats.org/officeDocument/2006/relationships/image" Target="media/image207.jpeg"/><Relationship Id="rId50" Type="http://schemas.openxmlformats.org/officeDocument/2006/relationships/image" Target="media/image33.jpeg"/><Relationship Id="rId104" Type="http://schemas.openxmlformats.org/officeDocument/2006/relationships/image" Target="media/image69.jpeg"/><Relationship Id="rId125" Type="http://schemas.openxmlformats.org/officeDocument/2006/relationships/image" Target="media/image88.jpeg"/><Relationship Id="rId146" Type="http://schemas.openxmlformats.org/officeDocument/2006/relationships/image" Target="media/image106.jpeg"/><Relationship Id="rId167" Type="http://schemas.openxmlformats.org/officeDocument/2006/relationships/image" Target="media/image127.emf"/><Relationship Id="rId188" Type="http://schemas.openxmlformats.org/officeDocument/2006/relationships/image" Target="http://murman-plus.ru/wp-content/uploads/2011/11/1.php_7-150x150.png" TargetMode="External"/><Relationship Id="rId311" Type="http://schemas.openxmlformats.org/officeDocument/2006/relationships/hyperlink" Target="https://ru.wikipedia.org/wiki/%D0%9A%D0%BE%D0%BD%D1%8C_(%D1%88%D0%B0%D1%85%D0%BC%D0%B0%D1%82%D1%8B)" TargetMode="External"/><Relationship Id="rId332" Type="http://schemas.openxmlformats.org/officeDocument/2006/relationships/hyperlink" Target="https://schoolchess.ru/uroki/dlya-nachinayushhix/urok-15-sila-i-cennost-figur.html" TargetMode="External"/><Relationship Id="rId353" Type="http://schemas.openxmlformats.org/officeDocument/2006/relationships/image" Target="media/image260.gif"/><Relationship Id="rId374" Type="http://schemas.openxmlformats.org/officeDocument/2006/relationships/hyperlink" Target="https://nsportal.ru/nachalnaya-shkola/obshchepedagogicheskie-tekhnologii/2019/04/29/prezentatsiy-k-zanyatiyam-shahmaty-v" TargetMode="External"/><Relationship Id="rId71" Type="http://schemas.openxmlformats.org/officeDocument/2006/relationships/package" Target="embeddings/______Microsoft_Office_PowerPoint4.sldx"/><Relationship Id="rId92" Type="http://schemas.openxmlformats.org/officeDocument/2006/relationships/hyperlink" Target="http://chessknigi.ru/chess-article/shahmatnye-figury.html" TargetMode="External"/><Relationship Id="rId213" Type="http://schemas.openxmlformats.org/officeDocument/2006/relationships/image" Target="media/image151.png"/><Relationship Id="rId234" Type="http://schemas.openxmlformats.org/officeDocument/2006/relationships/image" Target="media/image170.png"/><Relationship Id="rId2" Type="http://schemas.openxmlformats.org/officeDocument/2006/relationships/numbering" Target="numbering.xml"/><Relationship Id="rId29" Type="http://schemas.openxmlformats.org/officeDocument/2006/relationships/hyperlink" Target="https://www.google.com/url?q=https://ru.wikipedia.org/wiki/%25D0%259A%25D0%25BE%25D0%25BD%25D1%258C_(%25D1%2588%25D0%25B0%25D1%2585%25D0%25BC%25D0%25B0%25D1%2582%25D1%258B)&amp;sa=D&amp;ust=1492007219380000&amp;usg=AFQjCNEQC68n_wJE8P2oHRSezegv40hTZg" TargetMode="External"/><Relationship Id="rId255" Type="http://schemas.openxmlformats.org/officeDocument/2006/relationships/hyperlink" Target="https://commons.wikimedia.org/wiki/File:Chess_plt45.svg?uselang=ru" TargetMode="External"/><Relationship Id="rId276" Type="http://schemas.openxmlformats.org/officeDocument/2006/relationships/image" Target="media/image199.emf"/><Relationship Id="rId297" Type="http://schemas.openxmlformats.org/officeDocument/2006/relationships/image" Target="media/image218.emf"/><Relationship Id="rId40" Type="http://schemas.openxmlformats.org/officeDocument/2006/relationships/image" Target="media/image23.jpeg"/><Relationship Id="rId115" Type="http://schemas.openxmlformats.org/officeDocument/2006/relationships/image" Target="media/image80.png"/><Relationship Id="rId136" Type="http://schemas.openxmlformats.org/officeDocument/2006/relationships/image" Target="media/image96.jpeg"/><Relationship Id="rId157" Type="http://schemas.openxmlformats.org/officeDocument/2006/relationships/image" Target="media/image117.jpeg"/><Relationship Id="rId178" Type="http://schemas.openxmlformats.org/officeDocument/2006/relationships/image" Target="media/image133.png"/><Relationship Id="rId301" Type="http://schemas.openxmlformats.org/officeDocument/2006/relationships/image" Target="media/image222.png"/><Relationship Id="rId322" Type="http://schemas.openxmlformats.org/officeDocument/2006/relationships/image" Target="media/image234.jpeg"/><Relationship Id="rId343" Type="http://schemas.openxmlformats.org/officeDocument/2006/relationships/image" Target="media/image251.png"/><Relationship Id="rId364" Type="http://schemas.openxmlformats.org/officeDocument/2006/relationships/image" Target="media/image265.jpeg"/><Relationship Id="rId61" Type="http://schemas.openxmlformats.org/officeDocument/2006/relationships/image" Target="media/image44.jpeg"/><Relationship Id="rId82" Type="http://schemas.openxmlformats.org/officeDocument/2006/relationships/image" Target="https://ds02.infourok.ru/uploads/ex/084c/0006bf0b-dd3710ed/hello_html_m405a772a.jpg" TargetMode="External"/><Relationship Id="rId199" Type="http://schemas.openxmlformats.org/officeDocument/2006/relationships/image" Target="media/image141.png"/><Relationship Id="rId203" Type="http://schemas.openxmlformats.org/officeDocument/2006/relationships/image" Target="media/image145.jpeg"/><Relationship Id="rId385" Type="http://schemas.openxmlformats.org/officeDocument/2006/relationships/image" Target="media/image277.jpeg"/><Relationship Id="rId19" Type="http://schemas.openxmlformats.org/officeDocument/2006/relationships/image" Target="https://ds04.infourok.ru/uploads/ex/0979/001049a0-49b33556/hello_html_m52060f.gif" TargetMode="External"/><Relationship Id="rId224" Type="http://schemas.openxmlformats.org/officeDocument/2006/relationships/image" Target="media/image160.jpeg"/><Relationship Id="rId245" Type="http://schemas.openxmlformats.org/officeDocument/2006/relationships/image" Target="media/image180.jpeg"/><Relationship Id="rId266" Type="http://schemas.openxmlformats.org/officeDocument/2006/relationships/hyperlink" Target="https://ru.wikipedia.org/wiki/%D0%A4%D0%B5%D1%80%D0%B7%D1%8C" TargetMode="External"/><Relationship Id="rId287" Type="http://schemas.openxmlformats.org/officeDocument/2006/relationships/image" Target="media/image208.png"/><Relationship Id="rId30" Type="http://schemas.openxmlformats.org/officeDocument/2006/relationships/hyperlink" Target="https://www.google.com/url?q=https://ru.wikipedia.org/wiki/%25D0%25A1%25D0%25BB%25D0%25BE%25D0%25BD_(%25D1%2588%25D0%25B0%25D1%2585%25D0%25BC%25D0%25B0%25D1%2582%25D1%258B)&amp;sa=D&amp;ust=1492007219384000&amp;usg=AFQjCNHjQJrMM3qutWovEDPEEUFxkfIqpw" TargetMode="External"/><Relationship Id="rId105" Type="http://schemas.openxmlformats.org/officeDocument/2006/relationships/image" Target="media/image70.png"/><Relationship Id="rId126" Type="http://schemas.openxmlformats.org/officeDocument/2006/relationships/image" Target="https://schoolchess.ru/wp-content/uploads/2017/09/4-5-e1548429150796.jpg" TargetMode="External"/><Relationship Id="rId147" Type="http://schemas.openxmlformats.org/officeDocument/2006/relationships/image" Target="media/image107.jpeg"/><Relationship Id="rId168" Type="http://schemas.openxmlformats.org/officeDocument/2006/relationships/image" Target="media/image128.jpeg"/><Relationship Id="rId312" Type="http://schemas.openxmlformats.org/officeDocument/2006/relationships/hyperlink" Target="https://ru.wikipedia.org/wiki/%D0%A1%D0%BB%D0%BE%D0%BD_(%D1%88%D0%B0%D1%85%D0%BC%D0%B0%D1%82%D1%8B)" TargetMode="External"/><Relationship Id="rId333" Type="http://schemas.openxmlformats.org/officeDocument/2006/relationships/image" Target="media/image241.jpeg"/><Relationship Id="rId354" Type="http://schemas.openxmlformats.org/officeDocument/2006/relationships/image" Target="media/image261.jpeg"/><Relationship Id="rId51" Type="http://schemas.openxmlformats.org/officeDocument/2006/relationships/image" Target="media/image34.jpeg"/><Relationship Id="rId72" Type="http://schemas.openxmlformats.org/officeDocument/2006/relationships/image" Target="media/image51.jpeg"/><Relationship Id="rId93" Type="http://schemas.openxmlformats.org/officeDocument/2006/relationships/hyperlink" Target="http://chessknigi.ru/chess-article/shahmatnaja-doska.html" TargetMode="External"/><Relationship Id="rId189" Type="http://schemas.openxmlformats.org/officeDocument/2006/relationships/hyperlink" Target="http://murman-plus.ru/wp-content/uploads/2011/11/2.php_7.png" TargetMode="External"/><Relationship Id="rId375" Type="http://schemas.openxmlformats.org/officeDocument/2006/relationships/image" Target="media/image269.png"/><Relationship Id="rId3" Type="http://schemas.openxmlformats.org/officeDocument/2006/relationships/styles" Target="styles.xml"/><Relationship Id="rId214" Type="http://schemas.openxmlformats.org/officeDocument/2006/relationships/image" Target="media/image152.png"/><Relationship Id="rId235" Type="http://schemas.openxmlformats.org/officeDocument/2006/relationships/image" Target="media/image171.jpeg"/><Relationship Id="rId256" Type="http://schemas.openxmlformats.org/officeDocument/2006/relationships/image" Target="media/image189.png"/><Relationship Id="rId277" Type="http://schemas.openxmlformats.org/officeDocument/2006/relationships/image" Target="media/image200.emf"/><Relationship Id="rId298" Type="http://schemas.openxmlformats.org/officeDocument/2006/relationships/image" Target="media/image219.jpeg"/><Relationship Id="rId116" Type="http://schemas.openxmlformats.org/officeDocument/2006/relationships/image" Target="media/image81.jpeg"/><Relationship Id="rId137" Type="http://schemas.openxmlformats.org/officeDocument/2006/relationships/image" Target="media/image97.jpeg"/><Relationship Id="rId158" Type="http://schemas.openxmlformats.org/officeDocument/2006/relationships/image" Target="media/image118.jpeg"/><Relationship Id="rId302" Type="http://schemas.openxmlformats.org/officeDocument/2006/relationships/image" Target="media/image223.png"/><Relationship Id="rId323" Type="http://schemas.openxmlformats.org/officeDocument/2006/relationships/image" Target="media/image235.jpeg"/><Relationship Id="rId344" Type="http://schemas.openxmlformats.org/officeDocument/2006/relationships/image" Target="media/image252.gif"/><Relationship Id="rId20" Type="http://schemas.openxmlformats.org/officeDocument/2006/relationships/image" Target="media/image12.png"/><Relationship Id="rId41" Type="http://schemas.openxmlformats.org/officeDocument/2006/relationships/image" Target="media/image24.jpeg"/><Relationship Id="rId62" Type="http://schemas.openxmlformats.org/officeDocument/2006/relationships/image" Target="media/image45.jpeg"/><Relationship Id="rId83" Type="http://schemas.openxmlformats.org/officeDocument/2006/relationships/image" Target="media/image59.jpeg"/><Relationship Id="rId179" Type="http://schemas.openxmlformats.org/officeDocument/2006/relationships/image" Target="http://murman-plus.ru/wp-content/uploads/2011/11/3.php_7-150x150.png" TargetMode="External"/><Relationship Id="rId365" Type="http://schemas.openxmlformats.org/officeDocument/2006/relationships/image" Target="media/image266.jpeg"/><Relationship Id="rId386" Type="http://schemas.openxmlformats.org/officeDocument/2006/relationships/image" Target="media/image278.jpeg"/><Relationship Id="rId190" Type="http://schemas.openxmlformats.org/officeDocument/2006/relationships/image" Target="media/image137.png"/><Relationship Id="rId204" Type="http://schemas.openxmlformats.org/officeDocument/2006/relationships/image" Target="https://chessmatenok.ru/wp-content/uploads/2017/01/zadacha_1.jpg" TargetMode="External"/><Relationship Id="rId225" Type="http://schemas.openxmlformats.org/officeDocument/2006/relationships/image" Target="media/image161.png"/><Relationship Id="rId246" Type="http://schemas.openxmlformats.org/officeDocument/2006/relationships/image" Target="media/image181.jpeg"/><Relationship Id="rId267" Type="http://schemas.openxmlformats.org/officeDocument/2006/relationships/hyperlink" Target="https://commons.wikimedia.org/wiki/File:Chess_qlt45.svg?uselang=ru" TargetMode="External"/><Relationship Id="rId288" Type="http://schemas.openxmlformats.org/officeDocument/2006/relationships/image" Target="media/image209.png"/><Relationship Id="rId106" Type="http://schemas.openxmlformats.org/officeDocument/2006/relationships/image" Target="media/image71.png"/><Relationship Id="rId127" Type="http://schemas.openxmlformats.org/officeDocument/2006/relationships/image" Target="media/image89.jpeg"/><Relationship Id="rId313" Type="http://schemas.openxmlformats.org/officeDocument/2006/relationships/hyperlink" Target="https://ru.wikipedia.org/wiki/%D0%9B%D0%B0%D0%B4%D1%8C%D1%8F_(%D1%88%D0%B0%D1%85%D0%BC%D0%B0%D1%82%D1%8B)" TargetMode="External"/><Relationship Id="rId10" Type="http://schemas.openxmlformats.org/officeDocument/2006/relationships/image" Target="https://fs.znanio.ru/methodology/images/35/3b/353b1d78d9d7aac900eb74c893be45893c295617.jpg" TargetMode="External"/><Relationship Id="rId31" Type="http://schemas.openxmlformats.org/officeDocument/2006/relationships/hyperlink" Target="https://www.google.com/url?q=https://ru.wikipedia.org/wiki/%25D0%259B%25D0%25B0%25D0%25B4%25D1%258C%25D1%258F_(%25D1%2588%25D0%25B0%25D1%2585%25D0%25BC%25D0%25B0%25D1%2582%25D1%258B)&amp;sa=D&amp;ust=1492007219388000&amp;usg=AFQjCNH3hhLXvXnqXOdmf03MbStQBeN9Aw" TargetMode="External"/><Relationship Id="rId52" Type="http://schemas.openxmlformats.org/officeDocument/2006/relationships/image" Target="media/image35.jpeg"/><Relationship Id="rId73" Type="http://schemas.openxmlformats.org/officeDocument/2006/relationships/image" Target="media/image52.jpeg"/><Relationship Id="rId94" Type="http://schemas.openxmlformats.org/officeDocument/2006/relationships/hyperlink" Target="http://chessknigi.ru/chess-books.html" TargetMode="External"/><Relationship Id="rId148" Type="http://schemas.openxmlformats.org/officeDocument/2006/relationships/image" Target="media/image108.jpeg"/><Relationship Id="rId169" Type="http://schemas.openxmlformats.org/officeDocument/2006/relationships/image" Target="media/image129.jpeg"/><Relationship Id="rId334" Type="http://schemas.openxmlformats.org/officeDocument/2006/relationships/image" Target="media/image242.jpeg"/><Relationship Id="rId355" Type="http://schemas.openxmlformats.org/officeDocument/2006/relationships/image" Target="media/image262.png"/><Relationship Id="rId376" Type="http://schemas.openxmlformats.org/officeDocument/2006/relationships/image" Target="media/image270.png"/><Relationship Id="rId4" Type="http://schemas.openxmlformats.org/officeDocument/2006/relationships/settings" Target="settings.xml"/><Relationship Id="rId180" Type="http://schemas.openxmlformats.org/officeDocument/2006/relationships/hyperlink" Target="http://murman-plus.ru/wp-content/uploads/2011/11/4.php_7.png" TargetMode="External"/><Relationship Id="rId215" Type="http://schemas.openxmlformats.org/officeDocument/2006/relationships/image" Target="media/image153.jpeg"/><Relationship Id="rId236" Type="http://schemas.openxmlformats.org/officeDocument/2006/relationships/image" Target="media/image172.png"/><Relationship Id="rId257" Type="http://schemas.openxmlformats.org/officeDocument/2006/relationships/hyperlink" Target="https://ru.wikipedia.org/wiki/%D0%9A%D0%BE%D0%BD%D1%8C_(%D1%88%D0%B0%D1%85%D0%BC%D0%B0%D1%82%D1%8B)" TargetMode="External"/><Relationship Id="rId278" Type="http://schemas.openxmlformats.org/officeDocument/2006/relationships/image" Target="media/image201.emf"/><Relationship Id="rId303" Type="http://schemas.openxmlformats.org/officeDocument/2006/relationships/image" Target="media/image22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C3B78C-6727-4933-938E-544D0A89F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Pages>
  <Words>129699</Words>
  <Characters>739288</Characters>
  <Application>Microsoft Office Word</Application>
  <DocSecurity>0</DocSecurity>
  <Lines>6160</Lines>
  <Paragraphs>1734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867253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Ильшат</dc:creator>
  <cp:keywords/>
  <dc:description/>
  <cp:lastModifiedBy>Admin</cp:lastModifiedBy>
  <cp:revision>24</cp:revision>
  <dcterms:created xsi:type="dcterms:W3CDTF">2020-06-07T16:15:00Z</dcterms:created>
  <dcterms:modified xsi:type="dcterms:W3CDTF">2021-02-05T06:58:00Z</dcterms:modified>
</cp:coreProperties>
</file>